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3FC92" w14:textId="4CBC993D" w:rsidR="00EA1361" w:rsidRDefault="007306FA" w:rsidP="007306FA">
      <w:pPr>
        <w:tabs>
          <w:tab w:val="left" w:pos="142"/>
        </w:tabs>
        <w:spacing w:line="276" w:lineRule="auto"/>
        <w:rPr>
          <w:color w:val="000000"/>
          <w:sz w:val="28"/>
          <w:szCs w:val="28"/>
        </w:rPr>
      </w:pPr>
      <w:r>
        <w:rPr>
          <w:noProof/>
        </w:rPr>
        <w:drawing>
          <wp:anchor distT="0" distB="0" distL="114300" distR="114300" simplePos="0" relativeHeight="251660288" behindDoc="0" locked="0" layoutInCell="1" allowOverlap="1" wp14:anchorId="1E413908" wp14:editId="48F8CF65">
            <wp:simplePos x="0" y="0"/>
            <wp:positionH relativeFrom="margin">
              <wp:posOffset>-902335</wp:posOffset>
            </wp:positionH>
            <wp:positionV relativeFrom="margin">
              <wp:posOffset>-381635</wp:posOffset>
            </wp:positionV>
            <wp:extent cx="7185660" cy="10283825"/>
            <wp:effectExtent l="0" t="0" r="0" b="317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Жеребненко_титул.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185660" cy="10283825"/>
                    </a:xfrm>
                    <a:prstGeom prst="rect">
                      <a:avLst/>
                    </a:prstGeom>
                  </pic:spPr>
                </pic:pic>
              </a:graphicData>
            </a:graphic>
            <wp14:sizeRelH relativeFrom="margin">
              <wp14:pctWidth>0</wp14:pctWidth>
            </wp14:sizeRelH>
            <wp14:sizeRelV relativeFrom="margin">
              <wp14:pctHeight>0</wp14:pctHeight>
            </wp14:sizeRelV>
          </wp:anchor>
        </w:drawing>
      </w:r>
      <w:r w:rsidR="00422E30" w:rsidRPr="00E903E5">
        <w:rPr>
          <w:noProof/>
        </w:rPr>
        <w:drawing>
          <wp:anchor distT="0" distB="0" distL="114300" distR="114300" simplePos="0" relativeHeight="251659264" behindDoc="0" locked="0" layoutInCell="1" allowOverlap="1" wp14:anchorId="153A86CE" wp14:editId="015247CF">
            <wp:simplePos x="0" y="0"/>
            <wp:positionH relativeFrom="margin">
              <wp:posOffset>-24765</wp:posOffset>
            </wp:positionH>
            <wp:positionV relativeFrom="margin">
              <wp:posOffset>-62865</wp:posOffset>
            </wp:positionV>
            <wp:extent cx="881380" cy="971550"/>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1380" cy="971550"/>
                    </a:xfrm>
                    <a:prstGeom prst="rect">
                      <a:avLst/>
                    </a:prstGeom>
                    <a:noFill/>
                  </pic:spPr>
                </pic:pic>
              </a:graphicData>
            </a:graphic>
            <wp14:sizeRelH relativeFrom="margin">
              <wp14:pctWidth>0</wp14:pctWidth>
            </wp14:sizeRelH>
            <wp14:sizeRelV relativeFrom="margin">
              <wp14:pctHeight>0</wp14:pctHeight>
            </wp14:sizeRelV>
          </wp:anchor>
        </w:drawing>
      </w:r>
      <w:r w:rsidR="00EA1361">
        <w:rPr>
          <w:sz w:val="28"/>
          <w:szCs w:val="28"/>
        </w:rPr>
        <w:br w:type="page"/>
      </w:r>
    </w:p>
    <w:sdt>
      <w:sdtPr>
        <w:rPr>
          <w:rFonts w:ascii="Times New Roman" w:eastAsia="Times New Roman" w:hAnsi="Times New Roman" w:cs="Times New Roman"/>
          <w:b/>
          <w:color w:val="auto"/>
          <w:sz w:val="24"/>
          <w:szCs w:val="24"/>
        </w:rPr>
        <w:id w:val="-262618230"/>
        <w:docPartObj>
          <w:docPartGallery w:val="Table of Contents"/>
          <w:docPartUnique/>
        </w:docPartObj>
      </w:sdtPr>
      <w:sdtEndPr>
        <w:rPr>
          <w:bCs/>
        </w:rPr>
      </w:sdtEndPr>
      <w:sdtContent>
        <w:p w14:paraId="4DC172ED" w14:textId="1CDD481C" w:rsidR="005E1770" w:rsidRPr="005E1770" w:rsidRDefault="005E1770" w:rsidP="005E1770">
          <w:pPr>
            <w:pStyle w:val="aff0"/>
            <w:jc w:val="center"/>
            <w:rPr>
              <w:rFonts w:ascii="Times New Roman" w:eastAsia="Times New Roman" w:hAnsi="Times New Roman" w:cs="Times New Roman"/>
              <w:b/>
              <w:color w:val="auto"/>
              <w:sz w:val="24"/>
              <w:szCs w:val="24"/>
            </w:rPr>
          </w:pPr>
          <w:r w:rsidRPr="005E1770">
            <w:rPr>
              <w:rFonts w:ascii="Times New Roman" w:eastAsia="Times New Roman" w:hAnsi="Times New Roman" w:cs="Times New Roman"/>
              <w:b/>
              <w:color w:val="auto"/>
              <w:sz w:val="24"/>
              <w:szCs w:val="24"/>
            </w:rPr>
            <w:t>СОДЕРЖАНИЕ</w:t>
          </w:r>
        </w:p>
        <w:p w14:paraId="4EFE98FF" w14:textId="6880F1CD" w:rsidR="005E1770" w:rsidRDefault="005E1770">
          <w:pPr>
            <w:pStyle w:val="14"/>
            <w:tabs>
              <w:tab w:val="right" w:leader="dot" w:pos="9345"/>
            </w:tabs>
            <w:rPr>
              <w:noProof/>
            </w:rPr>
          </w:pPr>
          <w:r w:rsidRPr="005E1770">
            <w:rPr>
              <w:b/>
            </w:rPr>
            <w:t>РАЗДЕЛ</w:t>
          </w:r>
          <w:r>
            <w:t xml:space="preserve"> </w:t>
          </w:r>
          <w:r w:rsidRPr="005E1770">
            <w:rPr>
              <w:b/>
              <w:lang w:val="en-US"/>
            </w:rPr>
            <w:t>1</w:t>
          </w:r>
          <w:r>
            <w:rPr>
              <w:lang w:val="en-US"/>
            </w:rPr>
            <w:t xml:space="preserve"> </w:t>
          </w:r>
          <w:r>
            <w:fldChar w:fldCharType="begin"/>
          </w:r>
          <w:r>
            <w:instrText xml:space="preserve"> TOC \o "1-3" \h \z \u </w:instrText>
          </w:r>
          <w:r>
            <w:fldChar w:fldCharType="separate"/>
          </w:r>
          <w:hyperlink w:anchor="_Toc61522707" w:history="1">
            <w:r w:rsidRPr="005E1770">
              <w:rPr>
                <w:b/>
              </w:rPr>
              <w:t>КОМПЛЕКС ОСНОВНЫХ ХАРАКТЕРИСТИК ПРОГРАММЫ</w:t>
            </w:r>
            <w:r>
              <w:rPr>
                <w:noProof/>
                <w:webHidden/>
              </w:rPr>
              <w:tab/>
            </w:r>
            <w:r>
              <w:rPr>
                <w:noProof/>
                <w:webHidden/>
              </w:rPr>
              <w:fldChar w:fldCharType="begin"/>
            </w:r>
            <w:r>
              <w:rPr>
                <w:noProof/>
                <w:webHidden/>
              </w:rPr>
              <w:instrText xml:space="preserve"> PAGEREF _Toc61522707 \h </w:instrText>
            </w:r>
            <w:r>
              <w:rPr>
                <w:noProof/>
                <w:webHidden/>
              </w:rPr>
            </w:r>
            <w:r>
              <w:rPr>
                <w:noProof/>
                <w:webHidden/>
              </w:rPr>
              <w:fldChar w:fldCharType="separate"/>
            </w:r>
            <w:r w:rsidR="007306FA">
              <w:rPr>
                <w:noProof/>
                <w:webHidden/>
              </w:rPr>
              <w:t>4</w:t>
            </w:r>
            <w:r>
              <w:rPr>
                <w:noProof/>
                <w:webHidden/>
              </w:rPr>
              <w:fldChar w:fldCharType="end"/>
            </w:r>
          </w:hyperlink>
        </w:p>
        <w:p w14:paraId="18405CC9" w14:textId="4A1EF6E3" w:rsidR="005E1770" w:rsidRDefault="009821AF">
          <w:pPr>
            <w:pStyle w:val="14"/>
            <w:tabs>
              <w:tab w:val="right" w:leader="dot" w:pos="9345"/>
            </w:tabs>
            <w:rPr>
              <w:noProof/>
            </w:rPr>
          </w:pPr>
          <w:hyperlink w:anchor="_Toc61522708" w:history="1">
            <w:r w:rsidR="005E1770" w:rsidRPr="005E1770">
              <w:rPr>
                <w:b/>
              </w:rPr>
              <w:t>ПОЯСНИТЕЛЬНАЯ ЗАПИСКА</w:t>
            </w:r>
            <w:r w:rsidR="005E1770">
              <w:rPr>
                <w:noProof/>
                <w:webHidden/>
              </w:rPr>
              <w:tab/>
            </w:r>
            <w:r w:rsidR="005E1770">
              <w:rPr>
                <w:noProof/>
                <w:webHidden/>
              </w:rPr>
              <w:fldChar w:fldCharType="begin"/>
            </w:r>
            <w:r w:rsidR="005E1770">
              <w:rPr>
                <w:noProof/>
                <w:webHidden/>
              </w:rPr>
              <w:instrText xml:space="preserve"> PAGEREF _Toc61522708 \h </w:instrText>
            </w:r>
            <w:r w:rsidR="005E1770">
              <w:rPr>
                <w:noProof/>
                <w:webHidden/>
              </w:rPr>
            </w:r>
            <w:r w:rsidR="005E1770">
              <w:rPr>
                <w:noProof/>
                <w:webHidden/>
              </w:rPr>
              <w:fldChar w:fldCharType="separate"/>
            </w:r>
            <w:r w:rsidR="007306FA">
              <w:rPr>
                <w:noProof/>
                <w:webHidden/>
              </w:rPr>
              <w:t>4</w:t>
            </w:r>
            <w:r w:rsidR="005E1770">
              <w:rPr>
                <w:noProof/>
                <w:webHidden/>
              </w:rPr>
              <w:fldChar w:fldCharType="end"/>
            </w:r>
          </w:hyperlink>
        </w:p>
        <w:p w14:paraId="78343EF1" w14:textId="0B1F6A0F" w:rsidR="005E1770" w:rsidRDefault="009821AF">
          <w:pPr>
            <w:pStyle w:val="14"/>
            <w:tabs>
              <w:tab w:val="right" w:leader="dot" w:pos="9345"/>
            </w:tabs>
            <w:rPr>
              <w:noProof/>
            </w:rPr>
          </w:pPr>
          <w:hyperlink w:anchor="_Toc61522709" w:history="1">
            <w:r w:rsidR="005E1770" w:rsidRPr="00705EC9">
              <w:rPr>
                <w:rStyle w:val="af0"/>
                <w:noProof/>
              </w:rPr>
              <w:t>Направленность программы</w:t>
            </w:r>
            <w:r w:rsidR="005E1770">
              <w:rPr>
                <w:noProof/>
                <w:webHidden/>
              </w:rPr>
              <w:tab/>
            </w:r>
            <w:r w:rsidR="005E1770">
              <w:rPr>
                <w:noProof/>
                <w:webHidden/>
              </w:rPr>
              <w:fldChar w:fldCharType="begin"/>
            </w:r>
            <w:r w:rsidR="005E1770">
              <w:rPr>
                <w:noProof/>
                <w:webHidden/>
              </w:rPr>
              <w:instrText xml:space="preserve"> PAGEREF _Toc61522709 \h </w:instrText>
            </w:r>
            <w:r w:rsidR="005E1770">
              <w:rPr>
                <w:noProof/>
                <w:webHidden/>
              </w:rPr>
            </w:r>
            <w:r w:rsidR="005E1770">
              <w:rPr>
                <w:noProof/>
                <w:webHidden/>
              </w:rPr>
              <w:fldChar w:fldCharType="separate"/>
            </w:r>
            <w:r w:rsidR="007306FA">
              <w:rPr>
                <w:noProof/>
                <w:webHidden/>
              </w:rPr>
              <w:t>4</w:t>
            </w:r>
            <w:r w:rsidR="005E1770">
              <w:rPr>
                <w:noProof/>
                <w:webHidden/>
              </w:rPr>
              <w:fldChar w:fldCharType="end"/>
            </w:r>
          </w:hyperlink>
        </w:p>
        <w:p w14:paraId="075F9F09" w14:textId="2B2E717F" w:rsidR="005E1770" w:rsidRDefault="009821AF">
          <w:pPr>
            <w:pStyle w:val="14"/>
            <w:tabs>
              <w:tab w:val="right" w:leader="dot" w:pos="9345"/>
            </w:tabs>
            <w:rPr>
              <w:noProof/>
            </w:rPr>
          </w:pPr>
          <w:hyperlink w:anchor="_Toc61522710" w:history="1">
            <w:r w:rsidR="005E1770" w:rsidRPr="00705EC9">
              <w:rPr>
                <w:rStyle w:val="af0"/>
                <w:noProof/>
              </w:rPr>
              <w:t>Нормативно-правовая база реализации программы</w:t>
            </w:r>
            <w:r w:rsidR="005E1770">
              <w:rPr>
                <w:noProof/>
                <w:webHidden/>
              </w:rPr>
              <w:tab/>
            </w:r>
            <w:r w:rsidR="005E1770">
              <w:rPr>
                <w:noProof/>
                <w:webHidden/>
              </w:rPr>
              <w:fldChar w:fldCharType="begin"/>
            </w:r>
            <w:r w:rsidR="005E1770">
              <w:rPr>
                <w:noProof/>
                <w:webHidden/>
              </w:rPr>
              <w:instrText xml:space="preserve"> PAGEREF _Toc61522710 \h </w:instrText>
            </w:r>
            <w:r w:rsidR="005E1770">
              <w:rPr>
                <w:noProof/>
                <w:webHidden/>
              </w:rPr>
            </w:r>
            <w:r w:rsidR="005E1770">
              <w:rPr>
                <w:noProof/>
                <w:webHidden/>
              </w:rPr>
              <w:fldChar w:fldCharType="separate"/>
            </w:r>
            <w:r w:rsidR="007306FA">
              <w:rPr>
                <w:noProof/>
                <w:webHidden/>
              </w:rPr>
              <w:t>4</w:t>
            </w:r>
            <w:r w:rsidR="005E1770">
              <w:rPr>
                <w:noProof/>
                <w:webHidden/>
              </w:rPr>
              <w:fldChar w:fldCharType="end"/>
            </w:r>
          </w:hyperlink>
        </w:p>
        <w:p w14:paraId="7A64DCEE" w14:textId="2BF7B935" w:rsidR="005E1770" w:rsidRDefault="009821AF">
          <w:pPr>
            <w:pStyle w:val="14"/>
            <w:tabs>
              <w:tab w:val="right" w:leader="dot" w:pos="9345"/>
            </w:tabs>
            <w:rPr>
              <w:noProof/>
            </w:rPr>
          </w:pPr>
          <w:hyperlink w:anchor="_Toc61522711" w:history="1">
            <w:r w:rsidR="005E1770" w:rsidRPr="00705EC9">
              <w:rPr>
                <w:rStyle w:val="af0"/>
                <w:noProof/>
              </w:rPr>
              <w:t>Актуальность программы</w:t>
            </w:r>
            <w:r w:rsidR="005E1770">
              <w:rPr>
                <w:noProof/>
                <w:webHidden/>
              </w:rPr>
              <w:tab/>
            </w:r>
            <w:r w:rsidR="005E1770">
              <w:rPr>
                <w:noProof/>
                <w:webHidden/>
              </w:rPr>
              <w:fldChar w:fldCharType="begin"/>
            </w:r>
            <w:r w:rsidR="005E1770">
              <w:rPr>
                <w:noProof/>
                <w:webHidden/>
              </w:rPr>
              <w:instrText xml:space="preserve"> PAGEREF _Toc61522711 \h </w:instrText>
            </w:r>
            <w:r w:rsidR="005E1770">
              <w:rPr>
                <w:noProof/>
                <w:webHidden/>
              </w:rPr>
            </w:r>
            <w:r w:rsidR="005E1770">
              <w:rPr>
                <w:noProof/>
                <w:webHidden/>
              </w:rPr>
              <w:fldChar w:fldCharType="separate"/>
            </w:r>
            <w:r w:rsidR="007306FA">
              <w:rPr>
                <w:noProof/>
                <w:webHidden/>
              </w:rPr>
              <w:t>4</w:t>
            </w:r>
            <w:r w:rsidR="005E1770">
              <w:rPr>
                <w:noProof/>
                <w:webHidden/>
              </w:rPr>
              <w:fldChar w:fldCharType="end"/>
            </w:r>
          </w:hyperlink>
        </w:p>
        <w:p w14:paraId="0A7C8D4D" w14:textId="7670FA6D" w:rsidR="005E1770" w:rsidRDefault="009821AF">
          <w:pPr>
            <w:pStyle w:val="14"/>
            <w:tabs>
              <w:tab w:val="right" w:leader="dot" w:pos="9345"/>
            </w:tabs>
            <w:rPr>
              <w:noProof/>
            </w:rPr>
          </w:pPr>
          <w:hyperlink w:anchor="_Toc61522712" w:history="1">
            <w:r w:rsidR="005E1770" w:rsidRPr="00705EC9">
              <w:rPr>
                <w:rStyle w:val="af0"/>
                <w:noProof/>
              </w:rPr>
              <w:t>Отличительные особенности программы</w:t>
            </w:r>
            <w:r w:rsidR="005E1770">
              <w:rPr>
                <w:noProof/>
                <w:webHidden/>
              </w:rPr>
              <w:tab/>
            </w:r>
            <w:r w:rsidR="005E1770">
              <w:rPr>
                <w:noProof/>
                <w:webHidden/>
              </w:rPr>
              <w:fldChar w:fldCharType="begin"/>
            </w:r>
            <w:r w:rsidR="005E1770">
              <w:rPr>
                <w:noProof/>
                <w:webHidden/>
              </w:rPr>
              <w:instrText xml:space="preserve"> PAGEREF _Toc61522712 \h </w:instrText>
            </w:r>
            <w:r w:rsidR="005E1770">
              <w:rPr>
                <w:noProof/>
                <w:webHidden/>
              </w:rPr>
            </w:r>
            <w:r w:rsidR="005E1770">
              <w:rPr>
                <w:noProof/>
                <w:webHidden/>
              </w:rPr>
              <w:fldChar w:fldCharType="separate"/>
            </w:r>
            <w:r w:rsidR="007306FA">
              <w:rPr>
                <w:noProof/>
                <w:webHidden/>
              </w:rPr>
              <w:t>5</w:t>
            </w:r>
            <w:r w:rsidR="005E1770">
              <w:rPr>
                <w:noProof/>
                <w:webHidden/>
              </w:rPr>
              <w:fldChar w:fldCharType="end"/>
            </w:r>
          </w:hyperlink>
        </w:p>
        <w:p w14:paraId="674579BE" w14:textId="38BE2300" w:rsidR="005E1770" w:rsidRDefault="009821AF">
          <w:pPr>
            <w:pStyle w:val="14"/>
            <w:tabs>
              <w:tab w:val="right" w:leader="dot" w:pos="9345"/>
            </w:tabs>
            <w:rPr>
              <w:noProof/>
            </w:rPr>
          </w:pPr>
          <w:hyperlink w:anchor="_Toc61522713" w:history="1">
            <w:r w:rsidR="005E1770" w:rsidRPr="00705EC9">
              <w:rPr>
                <w:rStyle w:val="af0"/>
                <w:noProof/>
              </w:rPr>
              <w:t>Краткая характеристика обучающихся</w:t>
            </w:r>
            <w:r w:rsidR="005E1770">
              <w:rPr>
                <w:noProof/>
                <w:webHidden/>
              </w:rPr>
              <w:tab/>
            </w:r>
            <w:r w:rsidR="005E1770">
              <w:rPr>
                <w:noProof/>
                <w:webHidden/>
              </w:rPr>
              <w:fldChar w:fldCharType="begin"/>
            </w:r>
            <w:r w:rsidR="005E1770">
              <w:rPr>
                <w:noProof/>
                <w:webHidden/>
              </w:rPr>
              <w:instrText xml:space="preserve"> PAGEREF _Toc61522713 \h </w:instrText>
            </w:r>
            <w:r w:rsidR="005E1770">
              <w:rPr>
                <w:noProof/>
                <w:webHidden/>
              </w:rPr>
            </w:r>
            <w:r w:rsidR="005E1770">
              <w:rPr>
                <w:noProof/>
                <w:webHidden/>
              </w:rPr>
              <w:fldChar w:fldCharType="separate"/>
            </w:r>
            <w:r w:rsidR="007306FA">
              <w:rPr>
                <w:noProof/>
                <w:webHidden/>
              </w:rPr>
              <w:t>5</w:t>
            </w:r>
            <w:r w:rsidR="005E1770">
              <w:rPr>
                <w:noProof/>
                <w:webHidden/>
              </w:rPr>
              <w:fldChar w:fldCharType="end"/>
            </w:r>
          </w:hyperlink>
        </w:p>
        <w:p w14:paraId="6F5C65C2" w14:textId="6250ACB7" w:rsidR="005E1770" w:rsidRDefault="009821AF">
          <w:pPr>
            <w:pStyle w:val="14"/>
            <w:tabs>
              <w:tab w:val="right" w:leader="dot" w:pos="9345"/>
            </w:tabs>
            <w:rPr>
              <w:noProof/>
            </w:rPr>
          </w:pPr>
          <w:hyperlink w:anchor="_Toc61522714" w:history="1">
            <w:r w:rsidR="005E1770" w:rsidRPr="00705EC9">
              <w:rPr>
                <w:rStyle w:val="af0"/>
                <w:noProof/>
              </w:rPr>
              <w:t>Объем и срок освоения программы</w:t>
            </w:r>
            <w:r w:rsidR="005E1770">
              <w:rPr>
                <w:noProof/>
                <w:webHidden/>
              </w:rPr>
              <w:tab/>
            </w:r>
            <w:r w:rsidR="005E1770">
              <w:rPr>
                <w:noProof/>
                <w:webHidden/>
              </w:rPr>
              <w:fldChar w:fldCharType="begin"/>
            </w:r>
            <w:r w:rsidR="005E1770">
              <w:rPr>
                <w:noProof/>
                <w:webHidden/>
              </w:rPr>
              <w:instrText xml:space="preserve"> PAGEREF _Toc61522714 \h </w:instrText>
            </w:r>
            <w:r w:rsidR="005E1770">
              <w:rPr>
                <w:noProof/>
                <w:webHidden/>
              </w:rPr>
            </w:r>
            <w:r w:rsidR="005E1770">
              <w:rPr>
                <w:noProof/>
                <w:webHidden/>
              </w:rPr>
              <w:fldChar w:fldCharType="separate"/>
            </w:r>
            <w:r w:rsidR="007306FA">
              <w:rPr>
                <w:noProof/>
                <w:webHidden/>
              </w:rPr>
              <w:t>5</w:t>
            </w:r>
            <w:r w:rsidR="005E1770">
              <w:rPr>
                <w:noProof/>
                <w:webHidden/>
              </w:rPr>
              <w:fldChar w:fldCharType="end"/>
            </w:r>
          </w:hyperlink>
        </w:p>
        <w:p w14:paraId="46B8A75B" w14:textId="08408C27" w:rsidR="005E1770" w:rsidRDefault="009821AF">
          <w:pPr>
            <w:pStyle w:val="14"/>
            <w:tabs>
              <w:tab w:val="right" w:leader="dot" w:pos="9345"/>
            </w:tabs>
            <w:rPr>
              <w:noProof/>
            </w:rPr>
          </w:pPr>
          <w:hyperlink w:anchor="_Toc61522715" w:history="1">
            <w:r w:rsidR="005E1770" w:rsidRPr="00705EC9">
              <w:rPr>
                <w:rStyle w:val="af0"/>
                <w:noProof/>
              </w:rPr>
              <w:t xml:space="preserve">Особенности организации образовательного </w:t>
            </w:r>
            <w:r w:rsidR="005E1770" w:rsidRPr="00705EC9">
              <w:rPr>
                <w:rStyle w:val="af0"/>
                <w:noProof/>
                <w:shd w:val="clear" w:color="auto" w:fill="FFFFFF"/>
              </w:rPr>
              <w:t>процесса</w:t>
            </w:r>
            <w:r w:rsidR="005E1770">
              <w:rPr>
                <w:noProof/>
                <w:webHidden/>
              </w:rPr>
              <w:tab/>
            </w:r>
            <w:r w:rsidR="005E1770">
              <w:rPr>
                <w:noProof/>
                <w:webHidden/>
              </w:rPr>
              <w:fldChar w:fldCharType="begin"/>
            </w:r>
            <w:r w:rsidR="005E1770">
              <w:rPr>
                <w:noProof/>
                <w:webHidden/>
              </w:rPr>
              <w:instrText xml:space="preserve"> PAGEREF _Toc61522715 \h </w:instrText>
            </w:r>
            <w:r w:rsidR="005E1770">
              <w:rPr>
                <w:noProof/>
                <w:webHidden/>
              </w:rPr>
            </w:r>
            <w:r w:rsidR="005E1770">
              <w:rPr>
                <w:noProof/>
                <w:webHidden/>
              </w:rPr>
              <w:fldChar w:fldCharType="separate"/>
            </w:r>
            <w:r w:rsidR="007306FA">
              <w:rPr>
                <w:noProof/>
                <w:webHidden/>
              </w:rPr>
              <w:t>6</w:t>
            </w:r>
            <w:r w:rsidR="005E1770">
              <w:rPr>
                <w:noProof/>
                <w:webHidden/>
              </w:rPr>
              <w:fldChar w:fldCharType="end"/>
            </w:r>
          </w:hyperlink>
        </w:p>
        <w:p w14:paraId="34F92CD8" w14:textId="4903A5CD" w:rsidR="005E1770" w:rsidRDefault="009821AF">
          <w:pPr>
            <w:pStyle w:val="14"/>
            <w:tabs>
              <w:tab w:val="right" w:leader="dot" w:pos="9345"/>
            </w:tabs>
            <w:rPr>
              <w:noProof/>
            </w:rPr>
          </w:pPr>
          <w:hyperlink w:anchor="_Toc61522716" w:history="1">
            <w:r w:rsidR="005E1770" w:rsidRPr="00705EC9">
              <w:rPr>
                <w:rStyle w:val="af0"/>
                <w:rFonts w:eastAsia="MS Mincho"/>
                <w:noProof/>
              </w:rPr>
              <w:t>Формы организации учебного занятия</w:t>
            </w:r>
            <w:r w:rsidR="005E1770">
              <w:rPr>
                <w:noProof/>
                <w:webHidden/>
              </w:rPr>
              <w:tab/>
            </w:r>
            <w:r w:rsidR="005E1770">
              <w:rPr>
                <w:noProof/>
                <w:webHidden/>
              </w:rPr>
              <w:fldChar w:fldCharType="begin"/>
            </w:r>
            <w:r w:rsidR="005E1770">
              <w:rPr>
                <w:noProof/>
                <w:webHidden/>
              </w:rPr>
              <w:instrText xml:space="preserve"> PAGEREF _Toc61522716 \h </w:instrText>
            </w:r>
            <w:r w:rsidR="005E1770">
              <w:rPr>
                <w:noProof/>
                <w:webHidden/>
              </w:rPr>
            </w:r>
            <w:r w:rsidR="005E1770">
              <w:rPr>
                <w:noProof/>
                <w:webHidden/>
              </w:rPr>
              <w:fldChar w:fldCharType="separate"/>
            </w:r>
            <w:r w:rsidR="007306FA">
              <w:rPr>
                <w:noProof/>
                <w:webHidden/>
              </w:rPr>
              <w:t>7</w:t>
            </w:r>
            <w:r w:rsidR="005E1770">
              <w:rPr>
                <w:noProof/>
                <w:webHidden/>
              </w:rPr>
              <w:fldChar w:fldCharType="end"/>
            </w:r>
          </w:hyperlink>
        </w:p>
        <w:p w14:paraId="563A2BB1" w14:textId="1168E430" w:rsidR="005E1770" w:rsidRDefault="009821AF">
          <w:pPr>
            <w:pStyle w:val="14"/>
            <w:tabs>
              <w:tab w:val="right" w:leader="dot" w:pos="9345"/>
            </w:tabs>
            <w:rPr>
              <w:noProof/>
            </w:rPr>
          </w:pPr>
          <w:hyperlink w:anchor="_Toc61522717" w:history="1">
            <w:r w:rsidR="005E1770" w:rsidRPr="005E1770">
              <w:rPr>
                <w:b/>
              </w:rPr>
              <w:t>ЦЕЛИ И ЗАДАЧИ ПРОГРАММЫ</w:t>
            </w:r>
            <w:r w:rsidR="005E1770">
              <w:rPr>
                <w:noProof/>
                <w:webHidden/>
              </w:rPr>
              <w:tab/>
            </w:r>
            <w:r w:rsidR="005E1770">
              <w:rPr>
                <w:noProof/>
                <w:webHidden/>
              </w:rPr>
              <w:fldChar w:fldCharType="begin"/>
            </w:r>
            <w:r w:rsidR="005E1770">
              <w:rPr>
                <w:noProof/>
                <w:webHidden/>
              </w:rPr>
              <w:instrText xml:space="preserve"> PAGEREF _Toc61522717 \h </w:instrText>
            </w:r>
            <w:r w:rsidR="005E1770">
              <w:rPr>
                <w:noProof/>
                <w:webHidden/>
              </w:rPr>
            </w:r>
            <w:r w:rsidR="005E1770">
              <w:rPr>
                <w:noProof/>
                <w:webHidden/>
              </w:rPr>
              <w:fldChar w:fldCharType="separate"/>
            </w:r>
            <w:r w:rsidR="007306FA">
              <w:rPr>
                <w:noProof/>
                <w:webHidden/>
              </w:rPr>
              <w:t>7</w:t>
            </w:r>
            <w:r w:rsidR="005E1770">
              <w:rPr>
                <w:noProof/>
                <w:webHidden/>
              </w:rPr>
              <w:fldChar w:fldCharType="end"/>
            </w:r>
          </w:hyperlink>
        </w:p>
        <w:p w14:paraId="10AAFB3F" w14:textId="1B360E99" w:rsidR="005E1770" w:rsidRDefault="009821AF">
          <w:pPr>
            <w:pStyle w:val="14"/>
            <w:tabs>
              <w:tab w:val="right" w:leader="dot" w:pos="9345"/>
            </w:tabs>
            <w:rPr>
              <w:noProof/>
            </w:rPr>
          </w:pPr>
          <w:hyperlink w:anchor="_Toc61522718" w:history="1">
            <w:r w:rsidR="005E1770" w:rsidRPr="005E1770">
              <w:rPr>
                <w:b/>
              </w:rPr>
              <w:t>ОБРАЗОВАТЕЛЬНЫЙ МОДУЛЬ «ВМЕСТЕ ПОЕМ И ИГРАЕМ»</w:t>
            </w:r>
            <w:r w:rsidR="005E1770">
              <w:rPr>
                <w:noProof/>
                <w:webHidden/>
              </w:rPr>
              <w:tab/>
            </w:r>
            <w:r w:rsidR="005E1770">
              <w:rPr>
                <w:noProof/>
                <w:webHidden/>
              </w:rPr>
              <w:fldChar w:fldCharType="begin"/>
            </w:r>
            <w:r w:rsidR="005E1770">
              <w:rPr>
                <w:noProof/>
                <w:webHidden/>
              </w:rPr>
              <w:instrText xml:space="preserve"> PAGEREF _Toc61522718 \h </w:instrText>
            </w:r>
            <w:r w:rsidR="005E1770">
              <w:rPr>
                <w:noProof/>
                <w:webHidden/>
              </w:rPr>
            </w:r>
            <w:r w:rsidR="005E1770">
              <w:rPr>
                <w:noProof/>
                <w:webHidden/>
              </w:rPr>
              <w:fldChar w:fldCharType="separate"/>
            </w:r>
            <w:r w:rsidR="007306FA">
              <w:rPr>
                <w:noProof/>
                <w:webHidden/>
              </w:rPr>
              <w:t>8</w:t>
            </w:r>
            <w:r w:rsidR="005E1770">
              <w:rPr>
                <w:noProof/>
                <w:webHidden/>
              </w:rPr>
              <w:fldChar w:fldCharType="end"/>
            </w:r>
          </w:hyperlink>
        </w:p>
        <w:p w14:paraId="0A75607A" w14:textId="7BBB7694" w:rsidR="005E1770" w:rsidRDefault="009821AF">
          <w:pPr>
            <w:pStyle w:val="14"/>
            <w:tabs>
              <w:tab w:val="right" w:leader="dot" w:pos="9345"/>
            </w:tabs>
            <w:rPr>
              <w:noProof/>
            </w:rPr>
          </w:pPr>
          <w:hyperlink w:anchor="_Toc61522719" w:history="1">
            <w:r w:rsidR="005E1770" w:rsidRPr="00705EC9">
              <w:rPr>
                <w:rStyle w:val="af0"/>
                <w:noProof/>
              </w:rPr>
              <w:t>Задачи</w:t>
            </w:r>
            <w:r w:rsidR="005E1770">
              <w:rPr>
                <w:noProof/>
                <w:webHidden/>
              </w:rPr>
              <w:tab/>
            </w:r>
            <w:r w:rsidR="005E1770">
              <w:rPr>
                <w:noProof/>
                <w:webHidden/>
              </w:rPr>
              <w:fldChar w:fldCharType="begin"/>
            </w:r>
            <w:r w:rsidR="005E1770">
              <w:rPr>
                <w:noProof/>
                <w:webHidden/>
              </w:rPr>
              <w:instrText xml:space="preserve"> PAGEREF _Toc61522719 \h </w:instrText>
            </w:r>
            <w:r w:rsidR="005E1770">
              <w:rPr>
                <w:noProof/>
                <w:webHidden/>
              </w:rPr>
            </w:r>
            <w:r w:rsidR="005E1770">
              <w:rPr>
                <w:noProof/>
                <w:webHidden/>
              </w:rPr>
              <w:fldChar w:fldCharType="separate"/>
            </w:r>
            <w:r w:rsidR="007306FA">
              <w:rPr>
                <w:noProof/>
                <w:webHidden/>
              </w:rPr>
              <w:t>8</w:t>
            </w:r>
            <w:r w:rsidR="005E1770">
              <w:rPr>
                <w:noProof/>
                <w:webHidden/>
              </w:rPr>
              <w:fldChar w:fldCharType="end"/>
            </w:r>
          </w:hyperlink>
        </w:p>
        <w:p w14:paraId="5402F1D3" w14:textId="44F80639" w:rsidR="005E1770" w:rsidRDefault="009821AF">
          <w:pPr>
            <w:pStyle w:val="14"/>
            <w:tabs>
              <w:tab w:val="right" w:leader="dot" w:pos="9345"/>
            </w:tabs>
            <w:rPr>
              <w:noProof/>
            </w:rPr>
          </w:pPr>
          <w:hyperlink w:anchor="_Toc61522720" w:history="1">
            <w:r w:rsidR="005E1770" w:rsidRPr="00705EC9">
              <w:rPr>
                <w:rStyle w:val="af0"/>
                <w:noProof/>
              </w:rPr>
              <w:t>Комплексный учебно-тематический план</w:t>
            </w:r>
            <w:r w:rsidR="005E1770">
              <w:rPr>
                <w:noProof/>
                <w:webHidden/>
              </w:rPr>
              <w:tab/>
            </w:r>
            <w:r w:rsidR="005E1770">
              <w:rPr>
                <w:noProof/>
                <w:webHidden/>
              </w:rPr>
              <w:fldChar w:fldCharType="begin"/>
            </w:r>
            <w:r w:rsidR="005E1770">
              <w:rPr>
                <w:noProof/>
                <w:webHidden/>
              </w:rPr>
              <w:instrText xml:space="preserve"> PAGEREF _Toc61522720 \h </w:instrText>
            </w:r>
            <w:r w:rsidR="005E1770">
              <w:rPr>
                <w:noProof/>
                <w:webHidden/>
              </w:rPr>
            </w:r>
            <w:r w:rsidR="005E1770">
              <w:rPr>
                <w:noProof/>
                <w:webHidden/>
              </w:rPr>
              <w:fldChar w:fldCharType="separate"/>
            </w:r>
            <w:r w:rsidR="007306FA">
              <w:rPr>
                <w:noProof/>
                <w:webHidden/>
              </w:rPr>
              <w:t>10</w:t>
            </w:r>
            <w:r w:rsidR="005E1770">
              <w:rPr>
                <w:noProof/>
                <w:webHidden/>
              </w:rPr>
              <w:fldChar w:fldCharType="end"/>
            </w:r>
          </w:hyperlink>
        </w:p>
        <w:p w14:paraId="066A57E8" w14:textId="59BF0F7D" w:rsidR="005E1770" w:rsidRDefault="009821AF">
          <w:pPr>
            <w:pStyle w:val="14"/>
            <w:tabs>
              <w:tab w:val="right" w:leader="dot" w:pos="9345"/>
            </w:tabs>
            <w:rPr>
              <w:noProof/>
            </w:rPr>
          </w:pPr>
          <w:hyperlink w:anchor="_Toc61522722" w:history="1">
            <w:r w:rsidR="005E1770" w:rsidRPr="00705EC9">
              <w:rPr>
                <w:rStyle w:val="af0"/>
                <w:noProof/>
              </w:rPr>
              <w:t>Содержание учебного плана</w:t>
            </w:r>
            <w:r w:rsidR="005E1770">
              <w:rPr>
                <w:noProof/>
                <w:webHidden/>
              </w:rPr>
              <w:tab/>
            </w:r>
            <w:r w:rsidR="005E1770">
              <w:rPr>
                <w:noProof/>
                <w:webHidden/>
              </w:rPr>
              <w:fldChar w:fldCharType="begin"/>
            </w:r>
            <w:r w:rsidR="005E1770">
              <w:rPr>
                <w:noProof/>
                <w:webHidden/>
              </w:rPr>
              <w:instrText xml:space="preserve"> PAGEREF _Toc61522722 \h </w:instrText>
            </w:r>
            <w:r w:rsidR="005E1770">
              <w:rPr>
                <w:noProof/>
                <w:webHidden/>
              </w:rPr>
            </w:r>
            <w:r w:rsidR="005E1770">
              <w:rPr>
                <w:noProof/>
                <w:webHidden/>
              </w:rPr>
              <w:fldChar w:fldCharType="separate"/>
            </w:r>
            <w:r w:rsidR="007306FA">
              <w:rPr>
                <w:noProof/>
                <w:webHidden/>
              </w:rPr>
              <w:t>10</w:t>
            </w:r>
            <w:r w:rsidR="005E1770">
              <w:rPr>
                <w:noProof/>
                <w:webHidden/>
              </w:rPr>
              <w:fldChar w:fldCharType="end"/>
            </w:r>
          </w:hyperlink>
        </w:p>
        <w:p w14:paraId="38BB0233" w14:textId="5FEAE112" w:rsidR="005E1770" w:rsidRDefault="009821AF">
          <w:pPr>
            <w:pStyle w:val="14"/>
            <w:tabs>
              <w:tab w:val="right" w:leader="dot" w:pos="9345"/>
            </w:tabs>
            <w:rPr>
              <w:noProof/>
            </w:rPr>
          </w:pPr>
          <w:hyperlink w:anchor="_Toc61522723" w:history="1">
            <w:r w:rsidR="005E1770" w:rsidRPr="00705EC9">
              <w:rPr>
                <w:rStyle w:val="af0"/>
                <w:rFonts w:eastAsia="MS Mincho"/>
                <w:noProof/>
              </w:rPr>
              <w:t>Алгоритм учебного занятия</w:t>
            </w:r>
            <w:r w:rsidR="005E1770">
              <w:rPr>
                <w:noProof/>
                <w:webHidden/>
              </w:rPr>
              <w:tab/>
            </w:r>
            <w:r w:rsidR="005E1770">
              <w:rPr>
                <w:noProof/>
                <w:webHidden/>
              </w:rPr>
              <w:fldChar w:fldCharType="begin"/>
            </w:r>
            <w:r w:rsidR="005E1770">
              <w:rPr>
                <w:noProof/>
                <w:webHidden/>
              </w:rPr>
              <w:instrText xml:space="preserve"> PAGEREF _Toc61522723 \h </w:instrText>
            </w:r>
            <w:r w:rsidR="005E1770">
              <w:rPr>
                <w:noProof/>
                <w:webHidden/>
              </w:rPr>
            </w:r>
            <w:r w:rsidR="005E1770">
              <w:rPr>
                <w:noProof/>
                <w:webHidden/>
              </w:rPr>
              <w:fldChar w:fldCharType="separate"/>
            </w:r>
            <w:r w:rsidR="007306FA">
              <w:rPr>
                <w:noProof/>
                <w:webHidden/>
              </w:rPr>
              <w:t>14</w:t>
            </w:r>
            <w:r w:rsidR="005E1770">
              <w:rPr>
                <w:noProof/>
                <w:webHidden/>
              </w:rPr>
              <w:fldChar w:fldCharType="end"/>
            </w:r>
          </w:hyperlink>
        </w:p>
        <w:p w14:paraId="79502ABA" w14:textId="56754FDF" w:rsidR="005E1770" w:rsidRDefault="009821AF">
          <w:pPr>
            <w:pStyle w:val="14"/>
            <w:tabs>
              <w:tab w:val="right" w:leader="dot" w:pos="9345"/>
            </w:tabs>
            <w:rPr>
              <w:noProof/>
            </w:rPr>
          </w:pPr>
          <w:hyperlink w:anchor="_Toc61522724" w:history="1">
            <w:r w:rsidR="005E1770" w:rsidRPr="005E1770">
              <w:rPr>
                <w:b/>
              </w:rPr>
              <w:t>ОБРАЗОВАТЕЛЬНЫЙ МОДУЛЬ «КАЛЕЙДОСКОП»</w:t>
            </w:r>
            <w:r w:rsidR="005E1770">
              <w:rPr>
                <w:noProof/>
                <w:webHidden/>
              </w:rPr>
              <w:tab/>
            </w:r>
            <w:r w:rsidR="005E1770">
              <w:rPr>
                <w:noProof/>
                <w:webHidden/>
              </w:rPr>
              <w:fldChar w:fldCharType="begin"/>
            </w:r>
            <w:r w:rsidR="005E1770">
              <w:rPr>
                <w:noProof/>
                <w:webHidden/>
              </w:rPr>
              <w:instrText xml:space="preserve"> PAGEREF _Toc61522724 \h </w:instrText>
            </w:r>
            <w:r w:rsidR="005E1770">
              <w:rPr>
                <w:noProof/>
                <w:webHidden/>
              </w:rPr>
            </w:r>
            <w:r w:rsidR="005E1770">
              <w:rPr>
                <w:noProof/>
                <w:webHidden/>
              </w:rPr>
              <w:fldChar w:fldCharType="separate"/>
            </w:r>
            <w:r w:rsidR="007306FA">
              <w:rPr>
                <w:noProof/>
                <w:webHidden/>
              </w:rPr>
              <w:t>15</w:t>
            </w:r>
            <w:r w:rsidR="005E1770">
              <w:rPr>
                <w:noProof/>
                <w:webHidden/>
              </w:rPr>
              <w:fldChar w:fldCharType="end"/>
            </w:r>
          </w:hyperlink>
        </w:p>
        <w:p w14:paraId="1384175C" w14:textId="4B594BA3" w:rsidR="005E1770" w:rsidRDefault="009821AF">
          <w:pPr>
            <w:pStyle w:val="14"/>
            <w:tabs>
              <w:tab w:val="right" w:leader="dot" w:pos="9345"/>
            </w:tabs>
            <w:rPr>
              <w:noProof/>
            </w:rPr>
          </w:pPr>
          <w:hyperlink w:anchor="_Toc61522725" w:history="1">
            <w:r w:rsidR="005E1770" w:rsidRPr="00705EC9">
              <w:rPr>
                <w:rStyle w:val="af0"/>
                <w:noProof/>
              </w:rPr>
              <w:t>Задачи</w:t>
            </w:r>
            <w:r w:rsidR="005E1770">
              <w:rPr>
                <w:noProof/>
                <w:webHidden/>
              </w:rPr>
              <w:tab/>
            </w:r>
            <w:r w:rsidR="005E1770">
              <w:rPr>
                <w:noProof/>
                <w:webHidden/>
              </w:rPr>
              <w:fldChar w:fldCharType="begin"/>
            </w:r>
            <w:r w:rsidR="005E1770">
              <w:rPr>
                <w:noProof/>
                <w:webHidden/>
              </w:rPr>
              <w:instrText xml:space="preserve"> PAGEREF _Toc61522725 \h </w:instrText>
            </w:r>
            <w:r w:rsidR="005E1770">
              <w:rPr>
                <w:noProof/>
                <w:webHidden/>
              </w:rPr>
            </w:r>
            <w:r w:rsidR="005E1770">
              <w:rPr>
                <w:noProof/>
                <w:webHidden/>
              </w:rPr>
              <w:fldChar w:fldCharType="separate"/>
            </w:r>
            <w:r w:rsidR="007306FA">
              <w:rPr>
                <w:noProof/>
                <w:webHidden/>
              </w:rPr>
              <w:t>15</w:t>
            </w:r>
            <w:r w:rsidR="005E1770">
              <w:rPr>
                <w:noProof/>
                <w:webHidden/>
              </w:rPr>
              <w:fldChar w:fldCharType="end"/>
            </w:r>
          </w:hyperlink>
        </w:p>
        <w:p w14:paraId="4D80EC94" w14:textId="0C0E8835" w:rsidR="005E1770" w:rsidRDefault="009821AF">
          <w:pPr>
            <w:pStyle w:val="14"/>
            <w:tabs>
              <w:tab w:val="right" w:leader="dot" w:pos="9345"/>
            </w:tabs>
            <w:rPr>
              <w:noProof/>
            </w:rPr>
          </w:pPr>
          <w:hyperlink w:anchor="_Toc61522726" w:history="1">
            <w:r w:rsidR="005E1770" w:rsidRPr="00705EC9">
              <w:rPr>
                <w:rStyle w:val="af0"/>
                <w:noProof/>
              </w:rPr>
              <w:t>Комплексный учебно-тематический план</w:t>
            </w:r>
            <w:r w:rsidR="005E1770">
              <w:rPr>
                <w:noProof/>
                <w:webHidden/>
              </w:rPr>
              <w:tab/>
            </w:r>
            <w:r w:rsidR="005E1770">
              <w:rPr>
                <w:noProof/>
                <w:webHidden/>
              </w:rPr>
              <w:fldChar w:fldCharType="begin"/>
            </w:r>
            <w:r w:rsidR="005E1770">
              <w:rPr>
                <w:noProof/>
                <w:webHidden/>
              </w:rPr>
              <w:instrText xml:space="preserve"> PAGEREF _Toc61522726 \h </w:instrText>
            </w:r>
            <w:r w:rsidR="005E1770">
              <w:rPr>
                <w:noProof/>
                <w:webHidden/>
              </w:rPr>
            </w:r>
            <w:r w:rsidR="005E1770">
              <w:rPr>
                <w:noProof/>
                <w:webHidden/>
              </w:rPr>
              <w:fldChar w:fldCharType="separate"/>
            </w:r>
            <w:r w:rsidR="007306FA">
              <w:rPr>
                <w:noProof/>
                <w:webHidden/>
              </w:rPr>
              <w:t>16</w:t>
            </w:r>
            <w:r w:rsidR="005E1770">
              <w:rPr>
                <w:noProof/>
                <w:webHidden/>
              </w:rPr>
              <w:fldChar w:fldCharType="end"/>
            </w:r>
          </w:hyperlink>
        </w:p>
        <w:p w14:paraId="45E70848" w14:textId="2D2FE3D4" w:rsidR="005E1770" w:rsidRDefault="009821AF">
          <w:pPr>
            <w:pStyle w:val="14"/>
            <w:tabs>
              <w:tab w:val="right" w:leader="dot" w:pos="9345"/>
            </w:tabs>
            <w:rPr>
              <w:noProof/>
            </w:rPr>
          </w:pPr>
          <w:hyperlink w:anchor="_Toc61522728" w:history="1">
            <w:r w:rsidR="005E1770" w:rsidRPr="00705EC9">
              <w:rPr>
                <w:rStyle w:val="af0"/>
                <w:noProof/>
              </w:rPr>
              <w:t>Содержание учебного плана</w:t>
            </w:r>
            <w:r w:rsidR="005E1770">
              <w:rPr>
                <w:noProof/>
                <w:webHidden/>
              </w:rPr>
              <w:tab/>
            </w:r>
            <w:r w:rsidR="005E1770">
              <w:rPr>
                <w:noProof/>
                <w:webHidden/>
              </w:rPr>
              <w:fldChar w:fldCharType="begin"/>
            </w:r>
            <w:r w:rsidR="005E1770">
              <w:rPr>
                <w:noProof/>
                <w:webHidden/>
              </w:rPr>
              <w:instrText xml:space="preserve"> PAGEREF _Toc61522728 \h </w:instrText>
            </w:r>
            <w:r w:rsidR="005E1770">
              <w:rPr>
                <w:noProof/>
                <w:webHidden/>
              </w:rPr>
            </w:r>
            <w:r w:rsidR="005E1770">
              <w:rPr>
                <w:noProof/>
                <w:webHidden/>
              </w:rPr>
              <w:fldChar w:fldCharType="separate"/>
            </w:r>
            <w:r w:rsidR="007306FA">
              <w:rPr>
                <w:noProof/>
                <w:webHidden/>
              </w:rPr>
              <w:t>16</w:t>
            </w:r>
            <w:r w:rsidR="005E1770">
              <w:rPr>
                <w:noProof/>
                <w:webHidden/>
              </w:rPr>
              <w:fldChar w:fldCharType="end"/>
            </w:r>
          </w:hyperlink>
        </w:p>
        <w:p w14:paraId="4B359B0E" w14:textId="4B5ACBFD" w:rsidR="005E1770" w:rsidRDefault="009821AF">
          <w:pPr>
            <w:pStyle w:val="14"/>
            <w:tabs>
              <w:tab w:val="right" w:leader="dot" w:pos="9345"/>
            </w:tabs>
            <w:rPr>
              <w:noProof/>
            </w:rPr>
          </w:pPr>
          <w:hyperlink w:anchor="_Toc61522729" w:history="1">
            <w:r w:rsidR="005E1770" w:rsidRPr="00705EC9">
              <w:rPr>
                <w:rStyle w:val="af0"/>
                <w:rFonts w:eastAsia="MS Mincho"/>
                <w:noProof/>
              </w:rPr>
              <w:t>Алгоритм учебного занятия</w:t>
            </w:r>
            <w:r w:rsidR="005E1770">
              <w:rPr>
                <w:noProof/>
                <w:webHidden/>
              </w:rPr>
              <w:tab/>
            </w:r>
            <w:r w:rsidR="005E1770">
              <w:rPr>
                <w:noProof/>
                <w:webHidden/>
              </w:rPr>
              <w:fldChar w:fldCharType="begin"/>
            </w:r>
            <w:r w:rsidR="005E1770">
              <w:rPr>
                <w:noProof/>
                <w:webHidden/>
              </w:rPr>
              <w:instrText xml:space="preserve"> PAGEREF _Toc61522729 \h </w:instrText>
            </w:r>
            <w:r w:rsidR="005E1770">
              <w:rPr>
                <w:noProof/>
                <w:webHidden/>
              </w:rPr>
            </w:r>
            <w:r w:rsidR="005E1770">
              <w:rPr>
                <w:noProof/>
                <w:webHidden/>
              </w:rPr>
              <w:fldChar w:fldCharType="separate"/>
            </w:r>
            <w:r w:rsidR="007306FA">
              <w:rPr>
                <w:noProof/>
                <w:webHidden/>
              </w:rPr>
              <w:t>20</w:t>
            </w:r>
            <w:r w:rsidR="005E1770">
              <w:rPr>
                <w:noProof/>
                <w:webHidden/>
              </w:rPr>
              <w:fldChar w:fldCharType="end"/>
            </w:r>
          </w:hyperlink>
        </w:p>
        <w:p w14:paraId="628A4D50" w14:textId="2F32F4B6" w:rsidR="005E1770" w:rsidRDefault="009821AF">
          <w:pPr>
            <w:pStyle w:val="14"/>
            <w:tabs>
              <w:tab w:val="right" w:leader="dot" w:pos="9345"/>
            </w:tabs>
            <w:rPr>
              <w:noProof/>
            </w:rPr>
          </w:pPr>
          <w:hyperlink w:anchor="_Toc61522730" w:history="1">
            <w:r w:rsidR="005E1770" w:rsidRPr="005E1770">
              <w:rPr>
                <w:b/>
              </w:rPr>
              <w:t>ОБРАЗОВАТЕЛЬНЫЙ МОДУЛЬ «ГОВОРУША»</w:t>
            </w:r>
            <w:r w:rsidR="005E1770">
              <w:rPr>
                <w:noProof/>
                <w:webHidden/>
              </w:rPr>
              <w:tab/>
            </w:r>
            <w:r w:rsidR="005E1770">
              <w:rPr>
                <w:noProof/>
                <w:webHidden/>
              </w:rPr>
              <w:fldChar w:fldCharType="begin"/>
            </w:r>
            <w:r w:rsidR="005E1770">
              <w:rPr>
                <w:noProof/>
                <w:webHidden/>
              </w:rPr>
              <w:instrText xml:space="preserve"> PAGEREF _Toc61522730 \h </w:instrText>
            </w:r>
            <w:r w:rsidR="005E1770">
              <w:rPr>
                <w:noProof/>
                <w:webHidden/>
              </w:rPr>
            </w:r>
            <w:r w:rsidR="005E1770">
              <w:rPr>
                <w:noProof/>
                <w:webHidden/>
              </w:rPr>
              <w:fldChar w:fldCharType="separate"/>
            </w:r>
            <w:r w:rsidR="007306FA">
              <w:rPr>
                <w:noProof/>
                <w:webHidden/>
              </w:rPr>
              <w:t>20</w:t>
            </w:r>
            <w:r w:rsidR="005E1770">
              <w:rPr>
                <w:noProof/>
                <w:webHidden/>
              </w:rPr>
              <w:fldChar w:fldCharType="end"/>
            </w:r>
          </w:hyperlink>
        </w:p>
        <w:p w14:paraId="6EC4DF1C" w14:textId="2753565E" w:rsidR="005E1770" w:rsidRDefault="009821AF">
          <w:pPr>
            <w:pStyle w:val="14"/>
            <w:tabs>
              <w:tab w:val="right" w:leader="dot" w:pos="9345"/>
            </w:tabs>
            <w:rPr>
              <w:noProof/>
            </w:rPr>
          </w:pPr>
          <w:hyperlink w:anchor="_Toc61522731" w:history="1">
            <w:r w:rsidR="005E1770" w:rsidRPr="00705EC9">
              <w:rPr>
                <w:rStyle w:val="af0"/>
                <w:noProof/>
              </w:rPr>
              <w:t>Основная цель занятий по развитию речи</w:t>
            </w:r>
            <w:r w:rsidR="005E1770">
              <w:rPr>
                <w:noProof/>
                <w:webHidden/>
              </w:rPr>
              <w:tab/>
            </w:r>
            <w:r w:rsidR="005E1770">
              <w:rPr>
                <w:noProof/>
                <w:webHidden/>
              </w:rPr>
              <w:fldChar w:fldCharType="begin"/>
            </w:r>
            <w:r w:rsidR="005E1770">
              <w:rPr>
                <w:noProof/>
                <w:webHidden/>
              </w:rPr>
              <w:instrText xml:space="preserve"> PAGEREF _Toc61522731 \h </w:instrText>
            </w:r>
            <w:r w:rsidR="005E1770">
              <w:rPr>
                <w:noProof/>
                <w:webHidden/>
              </w:rPr>
            </w:r>
            <w:r w:rsidR="005E1770">
              <w:rPr>
                <w:noProof/>
                <w:webHidden/>
              </w:rPr>
              <w:fldChar w:fldCharType="separate"/>
            </w:r>
            <w:r w:rsidR="007306FA">
              <w:rPr>
                <w:noProof/>
                <w:webHidden/>
              </w:rPr>
              <w:t>20</w:t>
            </w:r>
            <w:r w:rsidR="005E1770">
              <w:rPr>
                <w:noProof/>
                <w:webHidden/>
              </w:rPr>
              <w:fldChar w:fldCharType="end"/>
            </w:r>
          </w:hyperlink>
        </w:p>
        <w:p w14:paraId="11B02857" w14:textId="001805FD" w:rsidR="005E1770" w:rsidRDefault="009821AF">
          <w:pPr>
            <w:pStyle w:val="14"/>
            <w:tabs>
              <w:tab w:val="right" w:leader="dot" w:pos="9345"/>
            </w:tabs>
            <w:rPr>
              <w:noProof/>
            </w:rPr>
          </w:pPr>
          <w:hyperlink w:anchor="_Toc61522732" w:history="1">
            <w:r w:rsidR="005E1770" w:rsidRPr="00705EC9">
              <w:rPr>
                <w:rStyle w:val="af0"/>
                <w:noProof/>
              </w:rPr>
              <w:t>Комплексный учебно-тематический план</w:t>
            </w:r>
            <w:r w:rsidR="005E1770">
              <w:rPr>
                <w:noProof/>
                <w:webHidden/>
              </w:rPr>
              <w:tab/>
            </w:r>
            <w:r w:rsidR="005E1770">
              <w:rPr>
                <w:noProof/>
                <w:webHidden/>
              </w:rPr>
              <w:fldChar w:fldCharType="begin"/>
            </w:r>
            <w:r w:rsidR="005E1770">
              <w:rPr>
                <w:noProof/>
                <w:webHidden/>
              </w:rPr>
              <w:instrText xml:space="preserve"> PAGEREF _Toc61522732 \h </w:instrText>
            </w:r>
            <w:r w:rsidR="005E1770">
              <w:rPr>
                <w:noProof/>
                <w:webHidden/>
              </w:rPr>
            </w:r>
            <w:r w:rsidR="005E1770">
              <w:rPr>
                <w:noProof/>
                <w:webHidden/>
              </w:rPr>
              <w:fldChar w:fldCharType="separate"/>
            </w:r>
            <w:r w:rsidR="007306FA">
              <w:rPr>
                <w:noProof/>
                <w:webHidden/>
              </w:rPr>
              <w:t>21</w:t>
            </w:r>
            <w:r w:rsidR="005E1770">
              <w:rPr>
                <w:noProof/>
                <w:webHidden/>
              </w:rPr>
              <w:fldChar w:fldCharType="end"/>
            </w:r>
          </w:hyperlink>
        </w:p>
        <w:p w14:paraId="2E084C20" w14:textId="097C1C17" w:rsidR="005E1770" w:rsidRDefault="009821AF">
          <w:pPr>
            <w:pStyle w:val="14"/>
            <w:tabs>
              <w:tab w:val="right" w:leader="dot" w:pos="9345"/>
            </w:tabs>
            <w:rPr>
              <w:noProof/>
            </w:rPr>
          </w:pPr>
          <w:hyperlink w:anchor="_Toc61522733" w:history="1">
            <w:r w:rsidR="005E1770" w:rsidRPr="00705EC9">
              <w:rPr>
                <w:rStyle w:val="af0"/>
                <w:noProof/>
              </w:rPr>
              <w:t>Содержание учебного плана</w:t>
            </w:r>
            <w:r w:rsidR="005E1770">
              <w:rPr>
                <w:noProof/>
                <w:webHidden/>
              </w:rPr>
              <w:tab/>
            </w:r>
            <w:r w:rsidR="005E1770">
              <w:rPr>
                <w:noProof/>
                <w:webHidden/>
              </w:rPr>
              <w:fldChar w:fldCharType="begin"/>
            </w:r>
            <w:r w:rsidR="005E1770">
              <w:rPr>
                <w:noProof/>
                <w:webHidden/>
              </w:rPr>
              <w:instrText xml:space="preserve"> PAGEREF _Toc61522733 \h </w:instrText>
            </w:r>
            <w:r w:rsidR="005E1770">
              <w:rPr>
                <w:noProof/>
                <w:webHidden/>
              </w:rPr>
            </w:r>
            <w:r w:rsidR="005E1770">
              <w:rPr>
                <w:noProof/>
                <w:webHidden/>
              </w:rPr>
              <w:fldChar w:fldCharType="separate"/>
            </w:r>
            <w:r w:rsidR="007306FA">
              <w:rPr>
                <w:noProof/>
                <w:webHidden/>
              </w:rPr>
              <w:t>21</w:t>
            </w:r>
            <w:r w:rsidR="005E1770">
              <w:rPr>
                <w:noProof/>
                <w:webHidden/>
              </w:rPr>
              <w:fldChar w:fldCharType="end"/>
            </w:r>
          </w:hyperlink>
        </w:p>
        <w:p w14:paraId="0F5D3C26" w14:textId="4CF6A66E" w:rsidR="005E1770" w:rsidRDefault="009821AF">
          <w:pPr>
            <w:pStyle w:val="14"/>
            <w:tabs>
              <w:tab w:val="right" w:leader="dot" w:pos="9345"/>
            </w:tabs>
            <w:rPr>
              <w:noProof/>
            </w:rPr>
          </w:pPr>
          <w:hyperlink w:anchor="_Toc61522734" w:history="1">
            <w:r w:rsidR="005E1770" w:rsidRPr="00705EC9">
              <w:rPr>
                <w:rStyle w:val="af0"/>
                <w:rFonts w:eastAsia="MS Mincho"/>
                <w:noProof/>
              </w:rPr>
              <w:t>Алгоритм учебного занятия</w:t>
            </w:r>
            <w:r w:rsidR="005E1770">
              <w:rPr>
                <w:noProof/>
                <w:webHidden/>
              </w:rPr>
              <w:tab/>
            </w:r>
            <w:r w:rsidR="005E1770">
              <w:rPr>
                <w:noProof/>
                <w:webHidden/>
              </w:rPr>
              <w:fldChar w:fldCharType="begin"/>
            </w:r>
            <w:r w:rsidR="005E1770">
              <w:rPr>
                <w:noProof/>
                <w:webHidden/>
              </w:rPr>
              <w:instrText xml:space="preserve"> PAGEREF _Toc61522734 \h </w:instrText>
            </w:r>
            <w:r w:rsidR="005E1770">
              <w:rPr>
                <w:noProof/>
                <w:webHidden/>
              </w:rPr>
            </w:r>
            <w:r w:rsidR="005E1770">
              <w:rPr>
                <w:noProof/>
                <w:webHidden/>
              </w:rPr>
              <w:fldChar w:fldCharType="separate"/>
            </w:r>
            <w:r w:rsidR="007306FA">
              <w:rPr>
                <w:noProof/>
                <w:webHidden/>
              </w:rPr>
              <w:t>24</w:t>
            </w:r>
            <w:r w:rsidR="005E1770">
              <w:rPr>
                <w:noProof/>
                <w:webHidden/>
              </w:rPr>
              <w:fldChar w:fldCharType="end"/>
            </w:r>
          </w:hyperlink>
        </w:p>
        <w:p w14:paraId="06D92D17" w14:textId="2F90C22E" w:rsidR="005E1770" w:rsidRDefault="009821AF">
          <w:pPr>
            <w:pStyle w:val="14"/>
            <w:tabs>
              <w:tab w:val="right" w:leader="dot" w:pos="9345"/>
            </w:tabs>
            <w:rPr>
              <w:noProof/>
            </w:rPr>
          </w:pPr>
          <w:hyperlink w:anchor="_Toc61522735" w:history="1">
            <w:r w:rsidR="005E1770" w:rsidRPr="005E1770">
              <w:rPr>
                <w:b/>
              </w:rPr>
              <w:t>ВОСПИТАТЕЛЬНЫЙ МОДУЛЬ «ГОРОД БЕЗ ГРАНИЦ»</w:t>
            </w:r>
            <w:r w:rsidR="005E1770">
              <w:rPr>
                <w:noProof/>
                <w:webHidden/>
              </w:rPr>
              <w:tab/>
            </w:r>
            <w:r w:rsidR="005E1770">
              <w:rPr>
                <w:noProof/>
                <w:webHidden/>
              </w:rPr>
              <w:fldChar w:fldCharType="begin"/>
            </w:r>
            <w:r w:rsidR="005E1770">
              <w:rPr>
                <w:noProof/>
                <w:webHidden/>
              </w:rPr>
              <w:instrText xml:space="preserve"> PAGEREF _Toc61522735 \h </w:instrText>
            </w:r>
            <w:r w:rsidR="005E1770">
              <w:rPr>
                <w:noProof/>
                <w:webHidden/>
              </w:rPr>
            </w:r>
            <w:r w:rsidR="005E1770">
              <w:rPr>
                <w:noProof/>
                <w:webHidden/>
              </w:rPr>
              <w:fldChar w:fldCharType="separate"/>
            </w:r>
            <w:r w:rsidR="007306FA">
              <w:rPr>
                <w:noProof/>
                <w:webHidden/>
              </w:rPr>
              <w:t>25</w:t>
            </w:r>
            <w:r w:rsidR="005E1770">
              <w:rPr>
                <w:noProof/>
                <w:webHidden/>
              </w:rPr>
              <w:fldChar w:fldCharType="end"/>
            </w:r>
          </w:hyperlink>
        </w:p>
        <w:p w14:paraId="54A37012" w14:textId="548414FB" w:rsidR="005E1770" w:rsidRDefault="009821AF">
          <w:pPr>
            <w:pStyle w:val="14"/>
            <w:tabs>
              <w:tab w:val="right" w:leader="dot" w:pos="9345"/>
            </w:tabs>
            <w:rPr>
              <w:noProof/>
            </w:rPr>
          </w:pPr>
          <w:hyperlink w:anchor="_Toc61522736" w:history="1">
            <w:r w:rsidR="005E1770" w:rsidRPr="00705EC9">
              <w:rPr>
                <w:rStyle w:val="af0"/>
                <w:noProof/>
              </w:rPr>
              <w:t>Задачи:</w:t>
            </w:r>
            <w:r w:rsidR="005E1770">
              <w:rPr>
                <w:noProof/>
                <w:webHidden/>
              </w:rPr>
              <w:tab/>
            </w:r>
            <w:r w:rsidR="005E1770">
              <w:rPr>
                <w:noProof/>
                <w:webHidden/>
              </w:rPr>
              <w:fldChar w:fldCharType="begin"/>
            </w:r>
            <w:r w:rsidR="005E1770">
              <w:rPr>
                <w:noProof/>
                <w:webHidden/>
              </w:rPr>
              <w:instrText xml:space="preserve"> PAGEREF _Toc61522736 \h </w:instrText>
            </w:r>
            <w:r w:rsidR="005E1770">
              <w:rPr>
                <w:noProof/>
                <w:webHidden/>
              </w:rPr>
            </w:r>
            <w:r w:rsidR="005E1770">
              <w:rPr>
                <w:noProof/>
                <w:webHidden/>
              </w:rPr>
              <w:fldChar w:fldCharType="separate"/>
            </w:r>
            <w:r w:rsidR="007306FA">
              <w:rPr>
                <w:noProof/>
                <w:webHidden/>
              </w:rPr>
              <w:t>25</w:t>
            </w:r>
            <w:r w:rsidR="005E1770">
              <w:rPr>
                <w:noProof/>
                <w:webHidden/>
              </w:rPr>
              <w:fldChar w:fldCharType="end"/>
            </w:r>
          </w:hyperlink>
        </w:p>
        <w:p w14:paraId="1D0F3C88" w14:textId="46A10E8A" w:rsidR="005E1770" w:rsidRDefault="009821AF">
          <w:pPr>
            <w:pStyle w:val="14"/>
            <w:tabs>
              <w:tab w:val="right" w:leader="dot" w:pos="9345"/>
            </w:tabs>
            <w:rPr>
              <w:noProof/>
            </w:rPr>
          </w:pPr>
          <w:hyperlink w:anchor="_Toc61522737" w:history="1">
            <w:r w:rsidR="005E1770" w:rsidRPr="00705EC9">
              <w:rPr>
                <w:rStyle w:val="af0"/>
                <w:noProof/>
              </w:rPr>
              <w:t>Ожидаемые результаты и их оценка</w:t>
            </w:r>
            <w:r w:rsidR="005E1770">
              <w:rPr>
                <w:noProof/>
                <w:webHidden/>
              </w:rPr>
              <w:tab/>
            </w:r>
            <w:r w:rsidR="005E1770">
              <w:rPr>
                <w:noProof/>
                <w:webHidden/>
              </w:rPr>
              <w:fldChar w:fldCharType="begin"/>
            </w:r>
            <w:r w:rsidR="005E1770">
              <w:rPr>
                <w:noProof/>
                <w:webHidden/>
              </w:rPr>
              <w:instrText xml:space="preserve"> PAGEREF _Toc61522737 \h </w:instrText>
            </w:r>
            <w:r w:rsidR="005E1770">
              <w:rPr>
                <w:noProof/>
                <w:webHidden/>
              </w:rPr>
            </w:r>
            <w:r w:rsidR="005E1770">
              <w:rPr>
                <w:noProof/>
                <w:webHidden/>
              </w:rPr>
              <w:fldChar w:fldCharType="separate"/>
            </w:r>
            <w:r w:rsidR="007306FA">
              <w:rPr>
                <w:noProof/>
                <w:webHidden/>
              </w:rPr>
              <w:t>26</w:t>
            </w:r>
            <w:r w:rsidR="005E1770">
              <w:rPr>
                <w:noProof/>
                <w:webHidden/>
              </w:rPr>
              <w:fldChar w:fldCharType="end"/>
            </w:r>
          </w:hyperlink>
        </w:p>
        <w:p w14:paraId="6C91E6A6" w14:textId="3D0378D7" w:rsidR="005E1770" w:rsidRDefault="009821AF">
          <w:pPr>
            <w:pStyle w:val="14"/>
            <w:tabs>
              <w:tab w:val="right" w:leader="dot" w:pos="9345"/>
            </w:tabs>
            <w:rPr>
              <w:noProof/>
            </w:rPr>
          </w:pPr>
          <w:hyperlink w:anchor="_Toc61522738" w:history="1">
            <w:r w:rsidR="005E1770" w:rsidRPr="00705EC9">
              <w:rPr>
                <w:rStyle w:val="af0"/>
                <w:rFonts w:eastAsia="MS Mincho"/>
                <w:noProof/>
              </w:rPr>
              <w:t>Алгоритм организации мероприятия</w:t>
            </w:r>
            <w:r w:rsidR="005E1770">
              <w:rPr>
                <w:noProof/>
                <w:webHidden/>
              </w:rPr>
              <w:tab/>
            </w:r>
            <w:r w:rsidR="005E1770">
              <w:rPr>
                <w:noProof/>
                <w:webHidden/>
              </w:rPr>
              <w:fldChar w:fldCharType="begin"/>
            </w:r>
            <w:r w:rsidR="005E1770">
              <w:rPr>
                <w:noProof/>
                <w:webHidden/>
              </w:rPr>
              <w:instrText xml:space="preserve"> PAGEREF _Toc61522738 \h </w:instrText>
            </w:r>
            <w:r w:rsidR="005E1770">
              <w:rPr>
                <w:noProof/>
                <w:webHidden/>
              </w:rPr>
            </w:r>
            <w:r w:rsidR="005E1770">
              <w:rPr>
                <w:noProof/>
                <w:webHidden/>
              </w:rPr>
              <w:fldChar w:fldCharType="separate"/>
            </w:r>
            <w:r w:rsidR="007306FA">
              <w:rPr>
                <w:noProof/>
                <w:webHidden/>
              </w:rPr>
              <w:t>27</w:t>
            </w:r>
            <w:r w:rsidR="005E1770">
              <w:rPr>
                <w:noProof/>
                <w:webHidden/>
              </w:rPr>
              <w:fldChar w:fldCharType="end"/>
            </w:r>
          </w:hyperlink>
        </w:p>
        <w:p w14:paraId="2530D1FA" w14:textId="26CFA3F9" w:rsidR="005E1770" w:rsidRPr="005E1770" w:rsidRDefault="009821AF">
          <w:pPr>
            <w:pStyle w:val="14"/>
            <w:tabs>
              <w:tab w:val="right" w:leader="dot" w:pos="9345"/>
            </w:tabs>
            <w:rPr>
              <w:b/>
            </w:rPr>
          </w:pPr>
          <w:hyperlink w:anchor="_Toc61522739" w:history="1">
            <w:r w:rsidR="005E1770" w:rsidRPr="005E1770">
              <w:rPr>
                <w:b/>
                <w:lang w:val="en-US"/>
              </w:rPr>
              <w:t>РАЗДЕЛ 2</w:t>
            </w:r>
          </w:hyperlink>
          <w:r w:rsidR="005E1770" w:rsidRPr="005E1770">
            <w:rPr>
              <w:b/>
            </w:rPr>
            <w:t xml:space="preserve"> </w:t>
          </w:r>
          <w:hyperlink w:anchor="_Toc61522740" w:history="1">
            <w:r w:rsidR="005E1770" w:rsidRPr="005E1770">
              <w:rPr>
                <w:b/>
              </w:rPr>
              <w:t>КОМПЛЕКС ОРГАНИЗАЦИОННО-ПЕДАГОГИЧЕСКИХ УСЛОВИЙ</w:t>
            </w:r>
            <w:r w:rsidR="005E1770" w:rsidRPr="005E1770">
              <w:rPr>
                <w:b/>
                <w:webHidden/>
              </w:rPr>
              <w:tab/>
            </w:r>
            <w:r w:rsidR="005E1770" w:rsidRPr="005E1770">
              <w:rPr>
                <w:b/>
                <w:webHidden/>
              </w:rPr>
              <w:fldChar w:fldCharType="begin"/>
            </w:r>
            <w:r w:rsidR="005E1770" w:rsidRPr="005E1770">
              <w:rPr>
                <w:b/>
                <w:webHidden/>
              </w:rPr>
              <w:instrText xml:space="preserve"> PAGEREF _Toc61522740 \h </w:instrText>
            </w:r>
            <w:r w:rsidR="005E1770" w:rsidRPr="005E1770">
              <w:rPr>
                <w:b/>
                <w:webHidden/>
              </w:rPr>
            </w:r>
            <w:r w:rsidR="005E1770" w:rsidRPr="005E1770">
              <w:rPr>
                <w:b/>
                <w:webHidden/>
              </w:rPr>
              <w:fldChar w:fldCharType="separate"/>
            </w:r>
            <w:r w:rsidR="007306FA">
              <w:rPr>
                <w:b/>
                <w:noProof/>
                <w:webHidden/>
              </w:rPr>
              <w:t>28</w:t>
            </w:r>
            <w:r w:rsidR="005E1770" w:rsidRPr="005E1770">
              <w:rPr>
                <w:b/>
                <w:webHidden/>
              </w:rPr>
              <w:fldChar w:fldCharType="end"/>
            </w:r>
          </w:hyperlink>
        </w:p>
        <w:p w14:paraId="5CF42F7F" w14:textId="4C425C71" w:rsidR="005E1770" w:rsidRDefault="009821AF">
          <w:pPr>
            <w:pStyle w:val="14"/>
            <w:tabs>
              <w:tab w:val="right" w:leader="dot" w:pos="9345"/>
            </w:tabs>
            <w:rPr>
              <w:noProof/>
            </w:rPr>
          </w:pPr>
          <w:hyperlink w:anchor="_Toc61522741" w:history="1">
            <w:r w:rsidR="005E1770" w:rsidRPr="005E1770">
              <w:rPr>
                <w:b/>
              </w:rPr>
              <w:t>УСЛОВИЯ РЕАЛИЗАЦИИ ПРОГРАММЫ</w:t>
            </w:r>
            <w:r w:rsidR="005E1770">
              <w:rPr>
                <w:noProof/>
                <w:webHidden/>
              </w:rPr>
              <w:tab/>
            </w:r>
            <w:r w:rsidR="005E1770">
              <w:rPr>
                <w:noProof/>
                <w:webHidden/>
              </w:rPr>
              <w:fldChar w:fldCharType="begin"/>
            </w:r>
            <w:r w:rsidR="005E1770">
              <w:rPr>
                <w:noProof/>
                <w:webHidden/>
              </w:rPr>
              <w:instrText xml:space="preserve"> PAGEREF _Toc61522741 \h </w:instrText>
            </w:r>
            <w:r w:rsidR="005E1770">
              <w:rPr>
                <w:noProof/>
                <w:webHidden/>
              </w:rPr>
            </w:r>
            <w:r w:rsidR="005E1770">
              <w:rPr>
                <w:noProof/>
                <w:webHidden/>
              </w:rPr>
              <w:fldChar w:fldCharType="separate"/>
            </w:r>
            <w:r w:rsidR="007306FA">
              <w:rPr>
                <w:noProof/>
                <w:webHidden/>
              </w:rPr>
              <w:t>28</w:t>
            </w:r>
            <w:r w:rsidR="005E1770">
              <w:rPr>
                <w:noProof/>
                <w:webHidden/>
              </w:rPr>
              <w:fldChar w:fldCharType="end"/>
            </w:r>
          </w:hyperlink>
        </w:p>
        <w:p w14:paraId="1ECF0683" w14:textId="62C25FFB" w:rsidR="005E1770" w:rsidRDefault="009821AF">
          <w:pPr>
            <w:pStyle w:val="14"/>
            <w:tabs>
              <w:tab w:val="right" w:leader="dot" w:pos="9345"/>
            </w:tabs>
            <w:rPr>
              <w:noProof/>
            </w:rPr>
          </w:pPr>
          <w:hyperlink w:anchor="_Toc61522742" w:history="1">
            <w:r w:rsidR="005E1770" w:rsidRPr="00705EC9">
              <w:rPr>
                <w:rStyle w:val="af0"/>
                <w:rFonts w:eastAsia="MS Mincho"/>
                <w:noProof/>
              </w:rPr>
              <w:t>Материально-техническое обеспечение</w:t>
            </w:r>
            <w:r w:rsidR="005E1770">
              <w:rPr>
                <w:noProof/>
                <w:webHidden/>
              </w:rPr>
              <w:tab/>
            </w:r>
            <w:r w:rsidR="005E1770">
              <w:rPr>
                <w:noProof/>
                <w:webHidden/>
              </w:rPr>
              <w:fldChar w:fldCharType="begin"/>
            </w:r>
            <w:r w:rsidR="005E1770">
              <w:rPr>
                <w:noProof/>
                <w:webHidden/>
              </w:rPr>
              <w:instrText xml:space="preserve"> PAGEREF _Toc61522742 \h </w:instrText>
            </w:r>
            <w:r w:rsidR="005E1770">
              <w:rPr>
                <w:noProof/>
                <w:webHidden/>
              </w:rPr>
            </w:r>
            <w:r w:rsidR="005E1770">
              <w:rPr>
                <w:noProof/>
                <w:webHidden/>
              </w:rPr>
              <w:fldChar w:fldCharType="separate"/>
            </w:r>
            <w:r w:rsidR="007306FA">
              <w:rPr>
                <w:noProof/>
                <w:webHidden/>
              </w:rPr>
              <w:t>28</w:t>
            </w:r>
            <w:r w:rsidR="005E1770">
              <w:rPr>
                <w:noProof/>
                <w:webHidden/>
              </w:rPr>
              <w:fldChar w:fldCharType="end"/>
            </w:r>
          </w:hyperlink>
        </w:p>
        <w:p w14:paraId="07398E3C" w14:textId="6902A4DD" w:rsidR="005E1770" w:rsidRDefault="009821AF">
          <w:pPr>
            <w:pStyle w:val="14"/>
            <w:tabs>
              <w:tab w:val="right" w:leader="dot" w:pos="9345"/>
            </w:tabs>
            <w:rPr>
              <w:noProof/>
            </w:rPr>
          </w:pPr>
          <w:hyperlink w:anchor="_Toc61522743" w:history="1">
            <w:r w:rsidR="005E1770" w:rsidRPr="00705EC9">
              <w:rPr>
                <w:rStyle w:val="af0"/>
                <w:rFonts w:eastAsia="MS Mincho"/>
                <w:noProof/>
              </w:rPr>
              <w:t>Информационно-методическое обеспечение</w:t>
            </w:r>
            <w:r w:rsidR="005E1770">
              <w:rPr>
                <w:noProof/>
                <w:webHidden/>
              </w:rPr>
              <w:tab/>
            </w:r>
            <w:r w:rsidR="005E1770">
              <w:rPr>
                <w:noProof/>
                <w:webHidden/>
              </w:rPr>
              <w:fldChar w:fldCharType="begin"/>
            </w:r>
            <w:r w:rsidR="005E1770">
              <w:rPr>
                <w:noProof/>
                <w:webHidden/>
              </w:rPr>
              <w:instrText xml:space="preserve"> PAGEREF _Toc61522743 \h </w:instrText>
            </w:r>
            <w:r w:rsidR="005E1770">
              <w:rPr>
                <w:noProof/>
                <w:webHidden/>
              </w:rPr>
            </w:r>
            <w:r w:rsidR="005E1770">
              <w:rPr>
                <w:noProof/>
                <w:webHidden/>
              </w:rPr>
              <w:fldChar w:fldCharType="separate"/>
            </w:r>
            <w:r w:rsidR="007306FA">
              <w:rPr>
                <w:noProof/>
                <w:webHidden/>
              </w:rPr>
              <w:t>29</w:t>
            </w:r>
            <w:r w:rsidR="005E1770">
              <w:rPr>
                <w:noProof/>
                <w:webHidden/>
              </w:rPr>
              <w:fldChar w:fldCharType="end"/>
            </w:r>
          </w:hyperlink>
        </w:p>
        <w:p w14:paraId="46124194" w14:textId="114267B6" w:rsidR="005E1770" w:rsidRDefault="009821AF">
          <w:pPr>
            <w:pStyle w:val="14"/>
            <w:tabs>
              <w:tab w:val="right" w:leader="dot" w:pos="9345"/>
            </w:tabs>
            <w:rPr>
              <w:noProof/>
            </w:rPr>
          </w:pPr>
          <w:hyperlink w:anchor="_Toc61522744" w:history="1">
            <w:r w:rsidR="005E1770" w:rsidRPr="00705EC9">
              <w:rPr>
                <w:rStyle w:val="af0"/>
                <w:rFonts w:eastAsia="MS Mincho"/>
                <w:noProof/>
              </w:rPr>
              <w:t>Кадровое обеспечение</w:t>
            </w:r>
            <w:r w:rsidR="005E1770">
              <w:rPr>
                <w:noProof/>
                <w:webHidden/>
              </w:rPr>
              <w:tab/>
            </w:r>
            <w:r w:rsidR="005E1770">
              <w:rPr>
                <w:noProof/>
                <w:webHidden/>
              </w:rPr>
              <w:fldChar w:fldCharType="begin"/>
            </w:r>
            <w:r w:rsidR="005E1770">
              <w:rPr>
                <w:noProof/>
                <w:webHidden/>
              </w:rPr>
              <w:instrText xml:space="preserve"> PAGEREF _Toc61522744 \h </w:instrText>
            </w:r>
            <w:r w:rsidR="005E1770">
              <w:rPr>
                <w:noProof/>
                <w:webHidden/>
              </w:rPr>
            </w:r>
            <w:r w:rsidR="005E1770">
              <w:rPr>
                <w:noProof/>
                <w:webHidden/>
              </w:rPr>
              <w:fldChar w:fldCharType="separate"/>
            </w:r>
            <w:r w:rsidR="007306FA">
              <w:rPr>
                <w:noProof/>
                <w:webHidden/>
              </w:rPr>
              <w:t>32</w:t>
            </w:r>
            <w:r w:rsidR="005E1770">
              <w:rPr>
                <w:noProof/>
                <w:webHidden/>
              </w:rPr>
              <w:fldChar w:fldCharType="end"/>
            </w:r>
          </w:hyperlink>
        </w:p>
        <w:p w14:paraId="456AA3EE" w14:textId="55FA93CD" w:rsidR="005E1770" w:rsidRDefault="009821AF">
          <w:pPr>
            <w:pStyle w:val="14"/>
            <w:tabs>
              <w:tab w:val="right" w:leader="dot" w:pos="9345"/>
            </w:tabs>
            <w:rPr>
              <w:noProof/>
            </w:rPr>
          </w:pPr>
          <w:hyperlink w:anchor="_Toc61522745" w:history="1">
            <w:r w:rsidR="005E1770" w:rsidRPr="005E1770">
              <w:rPr>
                <w:b/>
              </w:rPr>
              <w:t>ОЦЕНКА РЕЗУЛЬТАТОВ ОСВОЕНИЯ ПРОГРАММЫ</w:t>
            </w:r>
            <w:r w:rsidR="005E1770">
              <w:rPr>
                <w:noProof/>
                <w:webHidden/>
              </w:rPr>
              <w:tab/>
            </w:r>
            <w:r w:rsidR="005E1770">
              <w:rPr>
                <w:noProof/>
                <w:webHidden/>
              </w:rPr>
              <w:fldChar w:fldCharType="begin"/>
            </w:r>
            <w:r w:rsidR="005E1770">
              <w:rPr>
                <w:noProof/>
                <w:webHidden/>
              </w:rPr>
              <w:instrText xml:space="preserve"> PAGEREF _Toc61522745 \h </w:instrText>
            </w:r>
            <w:r w:rsidR="005E1770">
              <w:rPr>
                <w:noProof/>
                <w:webHidden/>
              </w:rPr>
            </w:r>
            <w:r w:rsidR="005E1770">
              <w:rPr>
                <w:noProof/>
                <w:webHidden/>
              </w:rPr>
              <w:fldChar w:fldCharType="separate"/>
            </w:r>
            <w:r w:rsidR="007306FA">
              <w:rPr>
                <w:noProof/>
                <w:webHidden/>
              </w:rPr>
              <w:t>33</w:t>
            </w:r>
            <w:r w:rsidR="005E1770">
              <w:rPr>
                <w:noProof/>
                <w:webHidden/>
              </w:rPr>
              <w:fldChar w:fldCharType="end"/>
            </w:r>
          </w:hyperlink>
        </w:p>
        <w:p w14:paraId="271FC125" w14:textId="1FB7B9E8" w:rsidR="005E1770" w:rsidRDefault="009821AF">
          <w:pPr>
            <w:pStyle w:val="14"/>
            <w:tabs>
              <w:tab w:val="right" w:leader="dot" w:pos="9345"/>
            </w:tabs>
            <w:rPr>
              <w:noProof/>
            </w:rPr>
          </w:pPr>
          <w:hyperlink w:anchor="_Toc61522746" w:history="1">
            <w:r w:rsidR="005E1770" w:rsidRPr="005E1770">
              <w:rPr>
                <w:b/>
              </w:rPr>
              <w:t>СПИСОК ЛИТЕРАТУРЫ</w:t>
            </w:r>
            <w:r w:rsidR="005E1770">
              <w:rPr>
                <w:noProof/>
                <w:webHidden/>
              </w:rPr>
              <w:tab/>
            </w:r>
            <w:r w:rsidR="005E1770">
              <w:rPr>
                <w:noProof/>
                <w:webHidden/>
              </w:rPr>
              <w:fldChar w:fldCharType="begin"/>
            </w:r>
            <w:r w:rsidR="005E1770">
              <w:rPr>
                <w:noProof/>
                <w:webHidden/>
              </w:rPr>
              <w:instrText xml:space="preserve"> PAGEREF _Toc61522746 \h </w:instrText>
            </w:r>
            <w:r w:rsidR="005E1770">
              <w:rPr>
                <w:noProof/>
                <w:webHidden/>
              </w:rPr>
            </w:r>
            <w:r w:rsidR="005E1770">
              <w:rPr>
                <w:noProof/>
                <w:webHidden/>
              </w:rPr>
              <w:fldChar w:fldCharType="separate"/>
            </w:r>
            <w:r w:rsidR="007306FA">
              <w:rPr>
                <w:noProof/>
                <w:webHidden/>
              </w:rPr>
              <w:t>35</w:t>
            </w:r>
            <w:r w:rsidR="005E1770">
              <w:rPr>
                <w:noProof/>
                <w:webHidden/>
              </w:rPr>
              <w:fldChar w:fldCharType="end"/>
            </w:r>
          </w:hyperlink>
        </w:p>
        <w:p w14:paraId="53EDB8CD" w14:textId="1DA46993" w:rsidR="005E1770" w:rsidRDefault="009821AF">
          <w:pPr>
            <w:pStyle w:val="14"/>
            <w:tabs>
              <w:tab w:val="right" w:leader="dot" w:pos="9345"/>
            </w:tabs>
            <w:rPr>
              <w:noProof/>
            </w:rPr>
          </w:pPr>
          <w:hyperlink w:anchor="_Toc61522747" w:history="1">
            <w:r w:rsidR="005E1770" w:rsidRPr="00705EC9">
              <w:rPr>
                <w:rStyle w:val="af0"/>
                <w:noProof/>
                <w:w w:val="109"/>
              </w:rPr>
              <w:t>Приложение 1</w:t>
            </w:r>
          </w:hyperlink>
          <w:r w:rsidR="005E1770">
            <w:rPr>
              <w:rStyle w:val="af0"/>
              <w:noProof/>
            </w:rPr>
            <w:t xml:space="preserve"> </w:t>
          </w:r>
          <w:hyperlink w:anchor="_Toc61522748" w:history="1">
            <w:r w:rsidR="005E1770" w:rsidRPr="00705EC9">
              <w:rPr>
                <w:rStyle w:val="af0"/>
                <w:noProof/>
                <w:w w:val="106"/>
              </w:rPr>
              <w:t>О</w:t>
            </w:r>
            <w:r w:rsidR="005E1770" w:rsidRPr="00705EC9">
              <w:rPr>
                <w:rStyle w:val="af0"/>
                <w:noProof/>
                <w:w w:val="112"/>
              </w:rPr>
              <w:t>С</w:t>
            </w:r>
            <w:r w:rsidR="005E1770" w:rsidRPr="00705EC9">
              <w:rPr>
                <w:rStyle w:val="af0"/>
                <w:noProof/>
                <w:w w:val="106"/>
              </w:rPr>
              <w:t>О</w:t>
            </w:r>
            <w:r w:rsidR="005E1770" w:rsidRPr="00705EC9">
              <w:rPr>
                <w:rStyle w:val="af0"/>
                <w:noProof/>
                <w:w w:val="108"/>
              </w:rPr>
              <w:t>Б</w:t>
            </w:r>
            <w:r w:rsidR="005E1770" w:rsidRPr="00705EC9">
              <w:rPr>
                <w:rStyle w:val="af0"/>
                <w:noProof/>
                <w:w w:val="109"/>
              </w:rPr>
              <w:t>ЕНН</w:t>
            </w:r>
            <w:r w:rsidR="005E1770" w:rsidRPr="00705EC9">
              <w:rPr>
                <w:rStyle w:val="af0"/>
                <w:noProof/>
                <w:w w:val="106"/>
              </w:rPr>
              <w:t>О</w:t>
            </w:r>
            <w:r w:rsidR="005E1770" w:rsidRPr="00705EC9">
              <w:rPr>
                <w:rStyle w:val="af0"/>
                <w:noProof/>
                <w:w w:val="112"/>
              </w:rPr>
              <w:t>С</w:t>
            </w:r>
            <w:r w:rsidR="005E1770" w:rsidRPr="00705EC9">
              <w:rPr>
                <w:rStyle w:val="af0"/>
                <w:noProof/>
                <w:spacing w:val="1"/>
                <w:w w:val="111"/>
              </w:rPr>
              <w:t>Т</w:t>
            </w:r>
            <w:r w:rsidR="005E1770" w:rsidRPr="00705EC9">
              <w:rPr>
                <w:rStyle w:val="af0"/>
                <w:noProof/>
                <w:w w:val="106"/>
              </w:rPr>
              <w:t>И</w:t>
            </w:r>
            <w:r w:rsidR="005E1770" w:rsidRPr="00705EC9">
              <w:rPr>
                <w:rStyle w:val="af0"/>
                <w:noProof/>
                <w:spacing w:val="-2"/>
              </w:rPr>
              <w:t xml:space="preserve"> </w:t>
            </w:r>
            <w:r w:rsidR="005E1770" w:rsidRPr="00705EC9">
              <w:rPr>
                <w:rStyle w:val="af0"/>
                <w:noProof/>
                <w:spacing w:val="-1"/>
                <w:w w:val="109"/>
              </w:rPr>
              <w:t>Р</w:t>
            </w:r>
            <w:r w:rsidR="005E1770" w:rsidRPr="00705EC9">
              <w:rPr>
                <w:rStyle w:val="af0"/>
                <w:noProof/>
                <w:w w:val="108"/>
              </w:rPr>
              <w:t>А</w:t>
            </w:r>
            <w:r w:rsidR="005E1770" w:rsidRPr="00705EC9">
              <w:rPr>
                <w:rStyle w:val="af0"/>
                <w:noProof/>
                <w:w w:val="113"/>
              </w:rPr>
              <w:t>З</w:t>
            </w:r>
            <w:r w:rsidR="005E1770" w:rsidRPr="00705EC9">
              <w:rPr>
                <w:rStyle w:val="af0"/>
                <w:noProof/>
                <w:w w:val="108"/>
              </w:rPr>
              <w:t>В</w:t>
            </w:r>
            <w:r w:rsidR="005E1770" w:rsidRPr="00705EC9">
              <w:rPr>
                <w:rStyle w:val="af0"/>
                <w:noProof/>
                <w:w w:val="106"/>
              </w:rPr>
              <w:t>И</w:t>
            </w:r>
            <w:r w:rsidR="005E1770" w:rsidRPr="00705EC9">
              <w:rPr>
                <w:rStyle w:val="af0"/>
                <w:noProof/>
                <w:w w:val="111"/>
              </w:rPr>
              <w:t>Т</w:t>
            </w:r>
            <w:r w:rsidR="005E1770" w:rsidRPr="00705EC9">
              <w:rPr>
                <w:rStyle w:val="af0"/>
                <w:noProof/>
                <w:w w:val="106"/>
              </w:rPr>
              <w:t>И</w:t>
            </w:r>
            <w:r w:rsidR="005E1770" w:rsidRPr="00705EC9">
              <w:rPr>
                <w:rStyle w:val="af0"/>
                <w:noProof/>
                <w:w w:val="104"/>
              </w:rPr>
              <w:t>Я</w:t>
            </w:r>
            <w:r w:rsidR="005E1770" w:rsidRPr="00705EC9">
              <w:rPr>
                <w:rStyle w:val="af0"/>
                <w:noProof/>
                <w:spacing w:val="-3"/>
              </w:rPr>
              <w:t xml:space="preserve"> </w:t>
            </w:r>
            <w:r w:rsidR="005E1770" w:rsidRPr="00705EC9">
              <w:rPr>
                <w:rStyle w:val="af0"/>
                <w:noProof/>
                <w:spacing w:val="-1"/>
                <w:w w:val="102"/>
              </w:rPr>
              <w:t>Д</w:t>
            </w:r>
            <w:r w:rsidR="005E1770" w:rsidRPr="00705EC9">
              <w:rPr>
                <w:rStyle w:val="af0"/>
                <w:noProof/>
                <w:spacing w:val="1"/>
                <w:w w:val="109"/>
              </w:rPr>
              <w:t>Е</w:t>
            </w:r>
            <w:r w:rsidR="005E1770" w:rsidRPr="00705EC9">
              <w:rPr>
                <w:rStyle w:val="af0"/>
                <w:noProof/>
                <w:w w:val="111"/>
              </w:rPr>
              <w:t>Т</w:t>
            </w:r>
            <w:r w:rsidR="005E1770" w:rsidRPr="00705EC9">
              <w:rPr>
                <w:rStyle w:val="af0"/>
                <w:noProof/>
                <w:spacing w:val="-1"/>
                <w:w w:val="109"/>
              </w:rPr>
              <w:t>Е</w:t>
            </w:r>
            <w:r w:rsidR="005E1770" w:rsidRPr="00705EC9">
              <w:rPr>
                <w:rStyle w:val="af0"/>
                <w:noProof/>
                <w:w w:val="106"/>
              </w:rPr>
              <w:t xml:space="preserve">Й </w:t>
            </w:r>
            <w:r w:rsidR="005E1770" w:rsidRPr="00705EC9">
              <w:rPr>
                <w:rStyle w:val="af0"/>
                <w:noProof/>
                <w:w w:val="112"/>
              </w:rPr>
              <w:t>С</w:t>
            </w:r>
            <w:r w:rsidR="005E1770" w:rsidRPr="00705EC9">
              <w:rPr>
                <w:rStyle w:val="af0"/>
                <w:noProof/>
                <w:spacing w:val="-5"/>
              </w:rPr>
              <w:t xml:space="preserve"> </w:t>
            </w:r>
            <w:r w:rsidR="005E1770" w:rsidRPr="00705EC9">
              <w:rPr>
                <w:rStyle w:val="af0"/>
                <w:noProof/>
                <w:w w:val="106"/>
              </w:rPr>
              <w:t>О</w:t>
            </w:r>
            <w:r w:rsidR="005E1770" w:rsidRPr="00705EC9">
              <w:rPr>
                <w:rStyle w:val="af0"/>
                <w:noProof/>
                <w:w w:val="113"/>
              </w:rPr>
              <w:t>Г</w:t>
            </w:r>
            <w:r w:rsidR="005E1770" w:rsidRPr="00705EC9">
              <w:rPr>
                <w:rStyle w:val="af0"/>
                <w:noProof/>
                <w:w w:val="109"/>
              </w:rPr>
              <w:t>Р</w:t>
            </w:r>
            <w:r w:rsidR="005E1770" w:rsidRPr="00705EC9">
              <w:rPr>
                <w:rStyle w:val="af0"/>
                <w:noProof/>
                <w:w w:val="108"/>
              </w:rPr>
              <w:t>А</w:t>
            </w:r>
            <w:r w:rsidR="005E1770" w:rsidRPr="00705EC9">
              <w:rPr>
                <w:rStyle w:val="af0"/>
                <w:noProof/>
                <w:w w:val="109"/>
              </w:rPr>
              <w:t>Н</w:t>
            </w:r>
            <w:r w:rsidR="005E1770" w:rsidRPr="00705EC9">
              <w:rPr>
                <w:rStyle w:val="af0"/>
                <w:noProof/>
                <w:w w:val="106"/>
              </w:rPr>
              <w:t>И</w:t>
            </w:r>
            <w:r w:rsidR="005E1770" w:rsidRPr="00705EC9">
              <w:rPr>
                <w:rStyle w:val="af0"/>
                <w:noProof/>
                <w:w w:val="113"/>
              </w:rPr>
              <w:t>Ч</w:t>
            </w:r>
            <w:r w:rsidR="005E1770" w:rsidRPr="00705EC9">
              <w:rPr>
                <w:rStyle w:val="af0"/>
                <w:noProof/>
                <w:w w:val="109"/>
              </w:rPr>
              <w:t>ЕНН</w:t>
            </w:r>
            <w:r w:rsidR="005E1770" w:rsidRPr="00705EC9">
              <w:rPr>
                <w:rStyle w:val="af0"/>
                <w:noProof/>
                <w:w w:val="107"/>
              </w:rPr>
              <w:t>Ы</w:t>
            </w:r>
            <w:r w:rsidR="005E1770" w:rsidRPr="00705EC9">
              <w:rPr>
                <w:rStyle w:val="af0"/>
                <w:noProof/>
                <w:w w:val="97"/>
              </w:rPr>
              <w:t>М</w:t>
            </w:r>
            <w:r w:rsidR="005E1770" w:rsidRPr="00705EC9">
              <w:rPr>
                <w:rStyle w:val="af0"/>
                <w:noProof/>
                <w:w w:val="106"/>
              </w:rPr>
              <w:t>И</w:t>
            </w:r>
            <w:r w:rsidR="005E1770" w:rsidRPr="00705EC9">
              <w:rPr>
                <w:rStyle w:val="af0"/>
                <w:noProof/>
                <w:spacing w:val="-2"/>
              </w:rPr>
              <w:t xml:space="preserve"> </w:t>
            </w:r>
            <w:r w:rsidR="005E1770" w:rsidRPr="00705EC9">
              <w:rPr>
                <w:rStyle w:val="af0"/>
                <w:noProof/>
                <w:w w:val="108"/>
              </w:rPr>
              <w:t>В</w:t>
            </w:r>
            <w:r w:rsidR="005E1770" w:rsidRPr="00705EC9">
              <w:rPr>
                <w:rStyle w:val="af0"/>
                <w:noProof/>
                <w:w w:val="106"/>
              </w:rPr>
              <w:t>О</w:t>
            </w:r>
            <w:r w:rsidR="005E1770" w:rsidRPr="00705EC9">
              <w:rPr>
                <w:rStyle w:val="af0"/>
                <w:noProof/>
                <w:w w:val="113"/>
              </w:rPr>
              <w:t>З</w:t>
            </w:r>
            <w:r w:rsidR="005E1770" w:rsidRPr="00705EC9">
              <w:rPr>
                <w:rStyle w:val="af0"/>
                <w:noProof/>
                <w:w w:val="97"/>
              </w:rPr>
              <w:t>М</w:t>
            </w:r>
            <w:r w:rsidR="005E1770" w:rsidRPr="00705EC9">
              <w:rPr>
                <w:rStyle w:val="af0"/>
                <w:noProof/>
                <w:w w:val="106"/>
              </w:rPr>
              <w:t>О</w:t>
            </w:r>
            <w:r w:rsidR="005E1770" w:rsidRPr="00705EC9">
              <w:rPr>
                <w:rStyle w:val="af0"/>
                <w:noProof/>
                <w:w w:val="105"/>
              </w:rPr>
              <w:t>Ж</w:t>
            </w:r>
            <w:r w:rsidR="005E1770" w:rsidRPr="00705EC9">
              <w:rPr>
                <w:rStyle w:val="af0"/>
                <w:noProof/>
                <w:spacing w:val="-1"/>
                <w:w w:val="109"/>
              </w:rPr>
              <w:t>Н</w:t>
            </w:r>
            <w:r w:rsidR="005E1770" w:rsidRPr="00705EC9">
              <w:rPr>
                <w:rStyle w:val="af0"/>
                <w:noProof/>
                <w:w w:val="106"/>
              </w:rPr>
              <w:t>О</w:t>
            </w:r>
            <w:r w:rsidR="005E1770" w:rsidRPr="00705EC9">
              <w:rPr>
                <w:rStyle w:val="af0"/>
                <w:noProof/>
                <w:w w:val="112"/>
              </w:rPr>
              <w:t>С</w:t>
            </w:r>
            <w:r w:rsidR="005E1770" w:rsidRPr="00705EC9">
              <w:rPr>
                <w:rStyle w:val="af0"/>
                <w:noProof/>
                <w:w w:val="111"/>
              </w:rPr>
              <w:t>Т</w:t>
            </w:r>
            <w:r w:rsidR="005E1770" w:rsidRPr="00705EC9">
              <w:rPr>
                <w:rStyle w:val="af0"/>
                <w:noProof/>
                <w:w w:val="104"/>
              </w:rPr>
              <w:t>Я</w:t>
            </w:r>
            <w:r w:rsidR="005E1770" w:rsidRPr="00705EC9">
              <w:rPr>
                <w:rStyle w:val="af0"/>
                <w:noProof/>
                <w:w w:val="97"/>
              </w:rPr>
              <w:t>М</w:t>
            </w:r>
            <w:r w:rsidR="005E1770" w:rsidRPr="00705EC9">
              <w:rPr>
                <w:rStyle w:val="af0"/>
                <w:noProof/>
                <w:spacing w:val="-1"/>
                <w:w w:val="106"/>
              </w:rPr>
              <w:t>И</w:t>
            </w:r>
            <w:r w:rsidR="005E1770" w:rsidRPr="00705EC9">
              <w:rPr>
                <w:rStyle w:val="af0"/>
                <w:noProof/>
                <w:spacing w:val="-3"/>
              </w:rPr>
              <w:t xml:space="preserve"> </w:t>
            </w:r>
            <w:r w:rsidR="005E1770" w:rsidRPr="00705EC9">
              <w:rPr>
                <w:rStyle w:val="af0"/>
                <w:noProof/>
                <w:w w:val="113"/>
              </w:rPr>
              <w:t>З</w:t>
            </w:r>
            <w:r w:rsidR="005E1770" w:rsidRPr="00705EC9">
              <w:rPr>
                <w:rStyle w:val="af0"/>
                <w:noProof/>
                <w:w w:val="102"/>
              </w:rPr>
              <w:t>Д</w:t>
            </w:r>
            <w:r w:rsidR="005E1770" w:rsidRPr="00705EC9">
              <w:rPr>
                <w:rStyle w:val="af0"/>
                <w:noProof/>
                <w:w w:val="106"/>
              </w:rPr>
              <w:t>О</w:t>
            </w:r>
            <w:r w:rsidR="005E1770" w:rsidRPr="00705EC9">
              <w:rPr>
                <w:rStyle w:val="af0"/>
                <w:noProof/>
                <w:w w:val="109"/>
              </w:rPr>
              <w:t>Р</w:t>
            </w:r>
            <w:r w:rsidR="005E1770" w:rsidRPr="00705EC9">
              <w:rPr>
                <w:rStyle w:val="af0"/>
                <w:noProof/>
                <w:spacing w:val="-1"/>
                <w:w w:val="106"/>
              </w:rPr>
              <w:t>О</w:t>
            </w:r>
            <w:r w:rsidR="005E1770" w:rsidRPr="00705EC9">
              <w:rPr>
                <w:rStyle w:val="af0"/>
                <w:noProof/>
                <w:w w:val="108"/>
              </w:rPr>
              <w:t>В</w:t>
            </w:r>
            <w:r w:rsidR="005E1770" w:rsidRPr="00705EC9">
              <w:rPr>
                <w:rStyle w:val="af0"/>
                <w:noProof/>
                <w:w w:val="109"/>
              </w:rPr>
              <w:t>Ь</w:t>
            </w:r>
            <w:r w:rsidR="005E1770" w:rsidRPr="00705EC9">
              <w:rPr>
                <w:rStyle w:val="af0"/>
                <w:noProof/>
                <w:w w:val="104"/>
              </w:rPr>
              <w:t>Я</w:t>
            </w:r>
            <w:r w:rsidR="005E1770">
              <w:rPr>
                <w:noProof/>
                <w:webHidden/>
              </w:rPr>
              <w:tab/>
            </w:r>
            <w:r w:rsidR="005E1770">
              <w:rPr>
                <w:noProof/>
                <w:webHidden/>
              </w:rPr>
              <w:fldChar w:fldCharType="begin"/>
            </w:r>
            <w:r w:rsidR="005E1770">
              <w:rPr>
                <w:noProof/>
                <w:webHidden/>
              </w:rPr>
              <w:instrText xml:space="preserve"> PAGEREF _Toc61522748 \h </w:instrText>
            </w:r>
            <w:r w:rsidR="005E1770">
              <w:rPr>
                <w:noProof/>
                <w:webHidden/>
              </w:rPr>
            </w:r>
            <w:r w:rsidR="005E1770">
              <w:rPr>
                <w:noProof/>
                <w:webHidden/>
              </w:rPr>
              <w:fldChar w:fldCharType="separate"/>
            </w:r>
            <w:r w:rsidR="007306FA">
              <w:rPr>
                <w:noProof/>
                <w:webHidden/>
              </w:rPr>
              <w:t>36</w:t>
            </w:r>
            <w:r w:rsidR="005E1770">
              <w:rPr>
                <w:noProof/>
                <w:webHidden/>
              </w:rPr>
              <w:fldChar w:fldCharType="end"/>
            </w:r>
          </w:hyperlink>
        </w:p>
        <w:p w14:paraId="22B9D258" w14:textId="20C960F5" w:rsidR="005E1770" w:rsidRDefault="009821AF">
          <w:pPr>
            <w:pStyle w:val="14"/>
            <w:tabs>
              <w:tab w:val="right" w:leader="dot" w:pos="9345"/>
            </w:tabs>
            <w:rPr>
              <w:noProof/>
            </w:rPr>
          </w:pPr>
          <w:hyperlink w:anchor="_Toc61522749" w:history="1">
            <w:r w:rsidR="005E1770" w:rsidRPr="00705EC9">
              <w:rPr>
                <w:rStyle w:val="af0"/>
                <w:noProof/>
              </w:rPr>
              <w:t>Приложение 2</w:t>
            </w:r>
            <w:r w:rsidR="005E1770">
              <w:rPr>
                <w:rStyle w:val="af0"/>
                <w:noProof/>
              </w:rPr>
              <w:t xml:space="preserve"> </w:t>
            </w:r>
          </w:hyperlink>
          <w:hyperlink w:anchor="_Toc61522750" w:history="1">
            <w:r w:rsidR="005E1770" w:rsidRPr="00705EC9">
              <w:rPr>
                <w:rStyle w:val="af0"/>
                <w:noProof/>
              </w:rPr>
              <w:t>ДИАГНОСТИЧЕСКИЕ МАТЕРИАЛЫ ДЛЯ УЧАЩИХСЯ</w:t>
            </w:r>
            <w:r w:rsidR="005E1770">
              <w:rPr>
                <w:noProof/>
                <w:webHidden/>
              </w:rPr>
              <w:tab/>
            </w:r>
            <w:r w:rsidR="005E1770">
              <w:rPr>
                <w:noProof/>
                <w:webHidden/>
              </w:rPr>
              <w:fldChar w:fldCharType="begin"/>
            </w:r>
            <w:r w:rsidR="005E1770">
              <w:rPr>
                <w:noProof/>
                <w:webHidden/>
              </w:rPr>
              <w:instrText xml:space="preserve"> PAGEREF _Toc61522750 \h </w:instrText>
            </w:r>
            <w:r w:rsidR="005E1770">
              <w:rPr>
                <w:noProof/>
                <w:webHidden/>
              </w:rPr>
            </w:r>
            <w:r w:rsidR="005E1770">
              <w:rPr>
                <w:noProof/>
                <w:webHidden/>
              </w:rPr>
              <w:fldChar w:fldCharType="separate"/>
            </w:r>
            <w:r w:rsidR="007306FA">
              <w:rPr>
                <w:noProof/>
                <w:webHidden/>
              </w:rPr>
              <w:t>46</w:t>
            </w:r>
            <w:r w:rsidR="005E1770">
              <w:rPr>
                <w:noProof/>
                <w:webHidden/>
              </w:rPr>
              <w:fldChar w:fldCharType="end"/>
            </w:r>
          </w:hyperlink>
        </w:p>
        <w:p w14:paraId="2760364C" w14:textId="60EFA71F" w:rsidR="005E1770" w:rsidRDefault="009821AF" w:rsidP="005E1770">
          <w:pPr>
            <w:pStyle w:val="14"/>
            <w:tabs>
              <w:tab w:val="right" w:leader="dot" w:pos="9345"/>
            </w:tabs>
            <w:rPr>
              <w:b/>
              <w:bCs/>
            </w:rPr>
          </w:pPr>
          <w:hyperlink w:anchor="_Toc61522751" w:history="1">
            <w:r w:rsidR="005E1770" w:rsidRPr="00705EC9">
              <w:rPr>
                <w:rStyle w:val="af0"/>
                <w:noProof/>
              </w:rPr>
              <w:t>Приложение 3</w:t>
            </w:r>
            <w:r w:rsidR="005E1770">
              <w:rPr>
                <w:rStyle w:val="af0"/>
                <w:noProof/>
              </w:rPr>
              <w:t xml:space="preserve"> </w:t>
            </w:r>
          </w:hyperlink>
          <w:hyperlink w:anchor="_Toc61522752" w:history="1">
            <w:r w:rsidR="005E1770" w:rsidRPr="00705EC9">
              <w:rPr>
                <w:rStyle w:val="af0"/>
                <w:noProof/>
              </w:rPr>
              <w:t>ОПРОСНИКИ ДЛЯ РОДИТЕЛЕЙ</w:t>
            </w:r>
            <w:r w:rsidR="005E1770">
              <w:rPr>
                <w:noProof/>
                <w:webHidden/>
              </w:rPr>
              <w:tab/>
            </w:r>
            <w:r w:rsidR="005E1770">
              <w:rPr>
                <w:noProof/>
                <w:webHidden/>
              </w:rPr>
              <w:fldChar w:fldCharType="begin"/>
            </w:r>
            <w:r w:rsidR="005E1770">
              <w:rPr>
                <w:noProof/>
                <w:webHidden/>
              </w:rPr>
              <w:instrText xml:space="preserve"> PAGEREF _Toc61522752 \h </w:instrText>
            </w:r>
            <w:r w:rsidR="005E1770">
              <w:rPr>
                <w:noProof/>
                <w:webHidden/>
              </w:rPr>
            </w:r>
            <w:r w:rsidR="005E1770">
              <w:rPr>
                <w:noProof/>
                <w:webHidden/>
              </w:rPr>
              <w:fldChar w:fldCharType="separate"/>
            </w:r>
            <w:r w:rsidR="007306FA">
              <w:rPr>
                <w:noProof/>
                <w:webHidden/>
              </w:rPr>
              <w:t>56</w:t>
            </w:r>
            <w:r w:rsidR="005E1770">
              <w:rPr>
                <w:noProof/>
                <w:webHidden/>
              </w:rPr>
              <w:fldChar w:fldCharType="end"/>
            </w:r>
          </w:hyperlink>
          <w:r w:rsidR="005E1770">
            <w:rPr>
              <w:b/>
              <w:bCs/>
            </w:rPr>
            <w:fldChar w:fldCharType="end"/>
          </w:r>
        </w:p>
      </w:sdtContent>
    </w:sdt>
    <w:p w14:paraId="611CD9F8" w14:textId="71FD8EE7" w:rsidR="002C09BC" w:rsidRPr="005E1770" w:rsidRDefault="002C09BC" w:rsidP="005E1770">
      <w:r>
        <w:rPr>
          <w:rFonts w:eastAsia="MS Mincho"/>
          <w:b/>
          <w:i/>
        </w:rPr>
        <w:br w:type="page"/>
      </w:r>
    </w:p>
    <w:p w14:paraId="4BC57A96" w14:textId="77777777" w:rsidR="00B4335F" w:rsidRPr="00B4335F" w:rsidRDefault="00B4335F" w:rsidP="005E1770">
      <w:pPr>
        <w:pStyle w:val="1"/>
        <w:rPr>
          <w:rFonts w:eastAsia="MS Mincho"/>
        </w:rPr>
      </w:pPr>
      <w:bookmarkStart w:id="0" w:name="_Toc61522707"/>
      <w:r w:rsidRPr="00B4335F">
        <w:rPr>
          <w:rFonts w:eastAsia="MS Mincho"/>
        </w:rPr>
        <w:lastRenderedPageBreak/>
        <w:t>КОМПЛЕКС ОСНОВНЫХ ХАРАКТЕРИСТИК ПРОГРАММЫ</w:t>
      </w:r>
      <w:bookmarkEnd w:id="0"/>
    </w:p>
    <w:p w14:paraId="71FCA714" w14:textId="77777777" w:rsidR="00B4335F" w:rsidRDefault="00B4335F" w:rsidP="00B4335F">
      <w:pPr>
        <w:pStyle w:val="a3"/>
        <w:ind w:firstLine="708"/>
        <w:jc w:val="both"/>
        <w:rPr>
          <w:rFonts w:ascii="Times New Roman" w:eastAsia="MS Mincho" w:hAnsi="Times New Roman"/>
          <w:sz w:val="24"/>
          <w:szCs w:val="24"/>
        </w:rPr>
      </w:pPr>
    </w:p>
    <w:p w14:paraId="04A29B43" w14:textId="77777777" w:rsidR="00B4335F" w:rsidRDefault="00B4335F" w:rsidP="005E1770">
      <w:pPr>
        <w:pStyle w:val="1"/>
        <w:rPr>
          <w:rFonts w:eastAsia="MS Mincho"/>
        </w:rPr>
      </w:pPr>
      <w:bookmarkStart w:id="1" w:name="_Toc61522708"/>
      <w:r w:rsidRPr="00B4335F">
        <w:rPr>
          <w:rFonts w:eastAsia="MS Mincho"/>
        </w:rPr>
        <w:t>ПОЯСНИТЕЛЬНАЯ ЗАПИСКА</w:t>
      </w:r>
      <w:bookmarkEnd w:id="1"/>
    </w:p>
    <w:p w14:paraId="6D2B0984" w14:textId="77777777" w:rsidR="00BD3229" w:rsidRPr="00B4335F" w:rsidRDefault="00BD3229" w:rsidP="00B4335F">
      <w:pPr>
        <w:pStyle w:val="a3"/>
        <w:jc w:val="center"/>
        <w:rPr>
          <w:rFonts w:ascii="Times New Roman" w:eastAsia="MS Mincho" w:hAnsi="Times New Roman"/>
          <w:b/>
          <w:caps/>
          <w:sz w:val="24"/>
          <w:szCs w:val="24"/>
        </w:rPr>
      </w:pPr>
    </w:p>
    <w:p w14:paraId="2719054A" w14:textId="53ABD68D" w:rsidR="00C018B8" w:rsidRDefault="00B4335F" w:rsidP="00C018B8">
      <w:pPr>
        <w:ind w:right="142" w:firstLine="709"/>
        <w:jc w:val="both"/>
        <w:rPr>
          <w:bCs/>
        </w:rPr>
      </w:pPr>
      <w:bookmarkStart w:id="2" w:name="_Toc61522709"/>
      <w:r w:rsidRPr="005E1770">
        <w:rPr>
          <w:rStyle w:val="10"/>
        </w:rPr>
        <w:t>Направленность программы</w:t>
      </w:r>
      <w:bookmarkEnd w:id="2"/>
      <w:r w:rsidR="002709A9">
        <w:rPr>
          <w:b/>
        </w:rPr>
        <w:t xml:space="preserve"> </w:t>
      </w:r>
      <w:r w:rsidR="002709A9" w:rsidRPr="002709A9">
        <w:rPr>
          <w:bCs/>
        </w:rPr>
        <w:t>– социально-гуманитарная</w:t>
      </w:r>
      <w:r w:rsidR="002709A9">
        <w:rPr>
          <w:bCs/>
        </w:rPr>
        <w:t>.</w:t>
      </w:r>
    </w:p>
    <w:p w14:paraId="0252C6B4" w14:textId="77777777" w:rsidR="00401EB6" w:rsidRPr="00401EB6" w:rsidRDefault="00401EB6" w:rsidP="00C018B8">
      <w:pPr>
        <w:ind w:right="142" w:firstLine="709"/>
        <w:jc w:val="both"/>
        <w:rPr>
          <w:b/>
          <w:sz w:val="16"/>
          <w:szCs w:val="16"/>
        </w:rPr>
      </w:pPr>
    </w:p>
    <w:p w14:paraId="67B36F03" w14:textId="16C0397D" w:rsidR="00C018B8" w:rsidRPr="000D7DCB" w:rsidRDefault="002709A9" w:rsidP="00C018B8">
      <w:pPr>
        <w:ind w:firstLine="709"/>
        <w:jc w:val="both"/>
      </w:pPr>
      <w:r>
        <w:t>Дополнительная общеобразовательная общеразвивающая программа «</w:t>
      </w:r>
      <w:proofErr w:type="spellStart"/>
      <w:r>
        <w:t>Семицветик</w:t>
      </w:r>
      <w:proofErr w:type="spellEnd"/>
      <w:r>
        <w:t xml:space="preserve">» для детей с инвалидностью и ограниченными возможностями здоровья (далее ОВЗ) </w:t>
      </w:r>
      <w:r w:rsidR="00FC3574">
        <w:t>с</w:t>
      </w:r>
      <w:r w:rsidR="0018171C">
        <w:t>редствами художественно-творческой деятельности реша</w:t>
      </w:r>
      <w:r w:rsidR="00FC3574">
        <w:t>ет</w:t>
      </w:r>
      <w:r w:rsidR="005134D3">
        <w:t xml:space="preserve"> задачи общего и социально-психологического развития детей.</w:t>
      </w:r>
      <w:r w:rsidR="00FC3574">
        <w:t xml:space="preserve"> Реализуется в инклюзивном творческом объединении – студия художественного творчества «</w:t>
      </w:r>
      <w:proofErr w:type="spellStart"/>
      <w:r w:rsidR="00FC3574">
        <w:t>Семицветик</w:t>
      </w:r>
      <w:proofErr w:type="spellEnd"/>
      <w:r w:rsidR="00FC3574">
        <w:t>».</w:t>
      </w:r>
    </w:p>
    <w:p w14:paraId="0FE641F9" w14:textId="77777777" w:rsidR="00401EB6" w:rsidRDefault="00401EB6" w:rsidP="00473F62">
      <w:pPr>
        <w:ind w:firstLine="709"/>
        <w:jc w:val="both"/>
        <w:rPr>
          <w:b/>
        </w:rPr>
      </w:pPr>
    </w:p>
    <w:p w14:paraId="5E2A75BA" w14:textId="03B9F485" w:rsidR="00150313" w:rsidRDefault="00150313" w:rsidP="005E1770">
      <w:pPr>
        <w:pStyle w:val="1"/>
      </w:pPr>
      <w:bookmarkStart w:id="3" w:name="_Toc61522710"/>
      <w:r>
        <w:t>Нормативно-правовая база реализации программы</w:t>
      </w:r>
      <w:bookmarkEnd w:id="3"/>
    </w:p>
    <w:p w14:paraId="2FEC6356" w14:textId="77777777" w:rsidR="00401EB6" w:rsidRPr="00401EB6" w:rsidRDefault="00401EB6" w:rsidP="00473F62">
      <w:pPr>
        <w:ind w:firstLine="709"/>
        <w:jc w:val="both"/>
        <w:rPr>
          <w:b/>
          <w:sz w:val="16"/>
          <w:szCs w:val="16"/>
        </w:rPr>
      </w:pPr>
    </w:p>
    <w:p w14:paraId="32FBA593" w14:textId="77777777" w:rsidR="00150313" w:rsidRPr="00103276" w:rsidRDefault="00150313" w:rsidP="00150313">
      <w:pPr>
        <w:widowControl w:val="0"/>
        <w:tabs>
          <w:tab w:val="left" w:pos="9355"/>
        </w:tabs>
        <w:ind w:firstLine="709"/>
        <w:jc w:val="both"/>
        <w:rPr>
          <w:color w:val="000000"/>
          <w:w w:val="82"/>
        </w:rPr>
      </w:pPr>
      <w:r w:rsidRPr="00103276">
        <w:rPr>
          <w:color w:val="000000"/>
        </w:rPr>
        <w:t>В</w:t>
      </w:r>
      <w:r w:rsidRPr="00103276">
        <w:rPr>
          <w:color w:val="000000"/>
          <w:spacing w:val="25"/>
        </w:rPr>
        <w:t xml:space="preserve"> </w:t>
      </w:r>
      <w:r w:rsidRPr="00103276">
        <w:rPr>
          <w:color w:val="000000"/>
          <w:w w:val="104"/>
        </w:rPr>
        <w:t>Ф</w:t>
      </w:r>
      <w:r w:rsidRPr="00103276">
        <w:rPr>
          <w:color w:val="000000"/>
          <w:w w:val="101"/>
        </w:rPr>
        <w:t>е</w:t>
      </w:r>
      <w:r w:rsidRPr="00103276">
        <w:rPr>
          <w:color w:val="000000"/>
          <w:w w:val="95"/>
        </w:rPr>
        <w:t>д</w:t>
      </w:r>
      <w:r w:rsidRPr="00103276">
        <w:rPr>
          <w:color w:val="000000"/>
          <w:w w:val="101"/>
        </w:rPr>
        <w:t>е</w:t>
      </w:r>
      <w:r w:rsidRPr="00103276">
        <w:rPr>
          <w:color w:val="000000"/>
          <w:spacing w:val="-1"/>
          <w:w w:val="108"/>
        </w:rPr>
        <w:t>р</w:t>
      </w:r>
      <w:r w:rsidRPr="00103276">
        <w:rPr>
          <w:color w:val="000000"/>
          <w:spacing w:val="1"/>
          <w:w w:val="101"/>
        </w:rPr>
        <w:t>а</w:t>
      </w:r>
      <w:r w:rsidRPr="00103276">
        <w:rPr>
          <w:color w:val="000000"/>
          <w:w w:val="99"/>
        </w:rPr>
        <w:t>л</w:t>
      </w:r>
      <w:r w:rsidRPr="00103276">
        <w:rPr>
          <w:color w:val="000000"/>
          <w:w w:val="106"/>
        </w:rPr>
        <w:t>ь</w:t>
      </w:r>
      <w:r w:rsidRPr="00103276">
        <w:rPr>
          <w:color w:val="000000"/>
          <w:w w:val="102"/>
        </w:rPr>
        <w:t>н</w:t>
      </w:r>
      <w:r w:rsidRPr="00103276">
        <w:rPr>
          <w:color w:val="000000"/>
          <w:w w:val="104"/>
        </w:rPr>
        <w:t>о</w:t>
      </w:r>
      <w:r w:rsidRPr="00103276">
        <w:rPr>
          <w:color w:val="000000"/>
          <w:w w:val="95"/>
        </w:rPr>
        <w:t>м</w:t>
      </w:r>
      <w:r w:rsidRPr="00103276">
        <w:rPr>
          <w:color w:val="000000"/>
          <w:spacing w:val="26"/>
        </w:rPr>
        <w:t xml:space="preserve"> </w:t>
      </w:r>
      <w:r w:rsidRPr="00103276">
        <w:rPr>
          <w:color w:val="000000"/>
          <w:w w:val="102"/>
        </w:rPr>
        <w:t>з</w:t>
      </w:r>
      <w:r w:rsidRPr="00103276">
        <w:rPr>
          <w:color w:val="000000"/>
          <w:spacing w:val="1"/>
          <w:w w:val="101"/>
        </w:rPr>
        <w:t>а</w:t>
      </w:r>
      <w:r w:rsidRPr="00103276">
        <w:rPr>
          <w:color w:val="000000"/>
          <w:w w:val="103"/>
        </w:rPr>
        <w:t>к</w:t>
      </w:r>
      <w:r w:rsidRPr="00103276">
        <w:rPr>
          <w:color w:val="000000"/>
          <w:w w:val="104"/>
        </w:rPr>
        <w:t>о</w:t>
      </w:r>
      <w:r w:rsidRPr="00103276">
        <w:rPr>
          <w:color w:val="000000"/>
          <w:w w:val="102"/>
        </w:rPr>
        <w:t>н</w:t>
      </w:r>
      <w:r w:rsidRPr="00103276">
        <w:rPr>
          <w:color w:val="000000"/>
          <w:w w:val="101"/>
        </w:rPr>
        <w:t>е</w:t>
      </w:r>
      <w:r w:rsidRPr="00103276">
        <w:rPr>
          <w:color w:val="000000"/>
          <w:spacing w:val="27"/>
        </w:rPr>
        <w:t xml:space="preserve"> </w:t>
      </w:r>
      <w:r w:rsidRPr="00103276">
        <w:rPr>
          <w:color w:val="000000"/>
          <w:w w:val="104"/>
        </w:rPr>
        <w:t>о</w:t>
      </w:r>
      <w:r w:rsidRPr="00103276">
        <w:rPr>
          <w:color w:val="000000"/>
          <w:w w:val="106"/>
        </w:rPr>
        <w:t>т</w:t>
      </w:r>
      <w:r w:rsidRPr="00103276">
        <w:rPr>
          <w:color w:val="000000"/>
          <w:spacing w:val="26"/>
        </w:rPr>
        <w:t xml:space="preserve"> </w:t>
      </w:r>
      <w:r w:rsidRPr="00103276">
        <w:rPr>
          <w:color w:val="000000"/>
          <w:spacing w:val="1"/>
          <w:w w:val="101"/>
        </w:rPr>
        <w:t>2</w:t>
      </w:r>
      <w:r w:rsidRPr="00103276">
        <w:rPr>
          <w:color w:val="000000"/>
          <w:w w:val="101"/>
        </w:rPr>
        <w:t>9</w:t>
      </w:r>
      <w:r w:rsidRPr="00103276">
        <w:rPr>
          <w:color w:val="000000"/>
          <w:w w:val="82"/>
        </w:rPr>
        <w:t>.</w:t>
      </w:r>
      <w:r w:rsidRPr="00103276">
        <w:rPr>
          <w:color w:val="000000"/>
          <w:w w:val="101"/>
        </w:rPr>
        <w:t>12</w:t>
      </w:r>
      <w:r w:rsidRPr="00103276">
        <w:rPr>
          <w:color w:val="000000"/>
          <w:w w:val="82"/>
        </w:rPr>
        <w:t>.</w:t>
      </w:r>
      <w:r w:rsidRPr="00103276">
        <w:rPr>
          <w:color w:val="000000"/>
          <w:w w:val="101"/>
        </w:rPr>
        <w:t>2012</w:t>
      </w:r>
      <w:r w:rsidRPr="00103276">
        <w:rPr>
          <w:color w:val="000000"/>
          <w:spacing w:val="27"/>
        </w:rPr>
        <w:t xml:space="preserve"> </w:t>
      </w:r>
      <w:r w:rsidRPr="00103276">
        <w:rPr>
          <w:color w:val="000000"/>
          <w:spacing w:val="1"/>
          <w:w w:val="89"/>
        </w:rPr>
        <w:t>№</w:t>
      </w:r>
      <w:r w:rsidRPr="00103276">
        <w:rPr>
          <w:color w:val="000000"/>
          <w:spacing w:val="25"/>
        </w:rPr>
        <w:t xml:space="preserve"> </w:t>
      </w:r>
      <w:r w:rsidRPr="00103276">
        <w:rPr>
          <w:color w:val="000000"/>
          <w:w w:val="101"/>
        </w:rPr>
        <w:t>2</w:t>
      </w:r>
      <w:r w:rsidRPr="00103276">
        <w:rPr>
          <w:color w:val="000000"/>
          <w:spacing w:val="1"/>
          <w:w w:val="101"/>
        </w:rPr>
        <w:t>7</w:t>
      </w:r>
      <w:r w:rsidRPr="00103276">
        <w:rPr>
          <w:color w:val="000000"/>
          <w:w w:val="101"/>
        </w:rPr>
        <w:t>3</w:t>
      </w:r>
      <w:r w:rsidRPr="00103276">
        <w:rPr>
          <w:color w:val="000000"/>
          <w:spacing w:val="1"/>
        </w:rPr>
        <w:t>-</w:t>
      </w:r>
      <w:r w:rsidRPr="00103276">
        <w:rPr>
          <w:color w:val="000000"/>
          <w:w w:val="104"/>
        </w:rPr>
        <w:t>ФЗ</w:t>
      </w:r>
      <w:r w:rsidRPr="00103276">
        <w:rPr>
          <w:color w:val="000000"/>
          <w:spacing w:val="27"/>
        </w:rPr>
        <w:t xml:space="preserve"> </w:t>
      </w:r>
      <w:r w:rsidRPr="00103276">
        <w:rPr>
          <w:color w:val="000000"/>
          <w:w w:val="82"/>
        </w:rPr>
        <w:t>«</w:t>
      </w:r>
      <w:r w:rsidRPr="00103276">
        <w:rPr>
          <w:color w:val="000000"/>
          <w:spacing w:val="1"/>
          <w:w w:val="104"/>
        </w:rPr>
        <w:t>О</w:t>
      </w:r>
      <w:r w:rsidRPr="00103276">
        <w:rPr>
          <w:color w:val="000000"/>
          <w:w w:val="99"/>
        </w:rPr>
        <w:t>б</w:t>
      </w:r>
      <w:r w:rsidRPr="00103276">
        <w:rPr>
          <w:color w:val="000000"/>
          <w:spacing w:val="25"/>
        </w:rPr>
        <w:t xml:space="preserve"> </w:t>
      </w:r>
      <w:r w:rsidRPr="00103276">
        <w:rPr>
          <w:color w:val="000000"/>
          <w:w w:val="104"/>
        </w:rPr>
        <w:t>о</w:t>
      </w:r>
      <w:r w:rsidRPr="00103276">
        <w:rPr>
          <w:color w:val="000000"/>
          <w:w w:val="99"/>
        </w:rPr>
        <w:t>б</w:t>
      </w:r>
      <w:r w:rsidRPr="00103276">
        <w:rPr>
          <w:color w:val="000000"/>
          <w:w w:val="108"/>
        </w:rPr>
        <w:t>р</w:t>
      </w:r>
      <w:r w:rsidRPr="00103276">
        <w:rPr>
          <w:color w:val="000000"/>
          <w:spacing w:val="-1"/>
          <w:w w:val="101"/>
        </w:rPr>
        <w:t>а</w:t>
      </w:r>
      <w:r w:rsidRPr="00103276">
        <w:rPr>
          <w:color w:val="000000"/>
          <w:w w:val="102"/>
        </w:rPr>
        <w:t>з</w:t>
      </w:r>
      <w:r w:rsidRPr="00103276">
        <w:rPr>
          <w:color w:val="000000"/>
          <w:w w:val="104"/>
        </w:rPr>
        <w:t>ов</w:t>
      </w:r>
      <w:r w:rsidRPr="00103276">
        <w:rPr>
          <w:color w:val="000000"/>
          <w:w w:val="101"/>
        </w:rPr>
        <w:t>а</w:t>
      </w:r>
      <w:r w:rsidRPr="00103276">
        <w:rPr>
          <w:color w:val="000000"/>
          <w:w w:val="102"/>
        </w:rPr>
        <w:t>н</w:t>
      </w:r>
      <w:r w:rsidRPr="00103276">
        <w:rPr>
          <w:color w:val="000000"/>
          <w:w w:val="103"/>
        </w:rPr>
        <w:t>ии</w:t>
      </w:r>
      <w:r w:rsidRPr="00103276">
        <w:rPr>
          <w:color w:val="000000"/>
          <w:spacing w:val="26"/>
        </w:rPr>
        <w:t xml:space="preserve"> </w:t>
      </w:r>
      <w:r w:rsidRPr="00103276">
        <w:rPr>
          <w:color w:val="000000"/>
          <w:spacing w:val="1"/>
          <w:w w:val="104"/>
        </w:rPr>
        <w:t>в</w:t>
      </w:r>
      <w:r w:rsidRPr="00103276">
        <w:rPr>
          <w:color w:val="000000"/>
          <w:spacing w:val="25"/>
        </w:rPr>
        <w:t xml:space="preserve"> </w:t>
      </w:r>
      <w:r w:rsidRPr="00103276">
        <w:rPr>
          <w:color w:val="000000"/>
          <w:w w:val="103"/>
        </w:rPr>
        <w:t>Р</w:t>
      </w:r>
      <w:r w:rsidRPr="00103276">
        <w:rPr>
          <w:color w:val="000000"/>
          <w:spacing w:val="-1"/>
          <w:w w:val="104"/>
        </w:rPr>
        <w:t>о</w:t>
      </w:r>
      <w:r w:rsidRPr="00103276">
        <w:rPr>
          <w:color w:val="000000"/>
          <w:w w:val="106"/>
        </w:rPr>
        <w:t>сс</w:t>
      </w:r>
      <w:r w:rsidRPr="00103276">
        <w:rPr>
          <w:color w:val="000000"/>
          <w:w w:val="103"/>
        </w:rPr>
        <w:t>и</w:t>
      </w:r>
      <w:r w:rsidRPr="00103276">
        <w:rPr>
          <w:color w:val="000000"/>
          <w:spacing w:val="2"/>
          <w:w w:val="103"/>
        </w:rPr>
        <w:t>й</w:t>
      </w:r>
      <w:r w:rsidRPr="00103276">
        <w:rPr>
          <w:color w:val="000000"/>
        </w:rPr>
        <w:t>ской</w:t>
      </w:r>
      <w:r w:rsidRPr="00103276">
        <w:rPr>
          <w:color w:val="000000"/>
          <w:spacing w:val="13"/>
        </w:rPr>
        <w:t xml:space="preserve"> </w:t>
      </w:r>
      <w:r w:rsidRPr="00103276">
        <w:rPr>
          <w:color w:val="000000"/>
          <w:w w:val="104"/>
        </w:rPr>
        <w:t>Ф</w:t>
      </w:r>
      <w:r w:rsidRPr="00103276">
        <w:rPr>
          <w:color w:val="000000"/>
          <w:w w:val="101"/>
        </w:rPr>
        <w:t>е</w:t>
      </w:r>
      <w:r w:rsidRPr="00103276">
        <w:rPr>
          <w:color w:val="000000"/>
          <w:w w:val="95"/>
        </w:rPr>
        <w:t>д</w:t>
      </w:r>
      <w:r w:rsidRPr="00103276">
        <w:rPr>
          <w:color w:val="000000"/>
          <w:spacing w:val="-1"/>
          <w:w w:val="101"/>
        </w:rPr>
        <w:t>е</w:t>
      </w:r>
      <w:r w:rsidRPr="00103276">
        <w:rPr>
          <w:color w:val="000000"/>
          <w:w w:val="108"/>
        </w:rPr>
        <w:t>р</w:t>
      </w:r>
      <w:r w:rsidRPr="00103276">
        <w:rPr>
          <w:color w:val="000000"/>
          <w:spacing w:val="-1"/>
          <w:w w:val="101"/>
        </w:rPr>
        <w:t>а</w:t>
      </w:r>
      <w:r w:rsidRPr="00103276">
        <w:rPr>
          <w:color w:val="000000"/>
          <w:w w:val="102"/>
        </w:rPr>
        <w:t>ц</w:t>
      </w:r>
      <w:r w:rsidRPr="00103276">
        <w:rPr>
          <w:color w:val="000000"/>
          <w:spacing w:val="-1"/>
          <w:w w:val="103"/>
        </w:rPr>
        <w:t>и</w:t>
      </w:r>
      <w:r w:rsidRPr="00103276">
        <w:rPr>
          <w:color w:val="000000"/>
          <w:w w:val="103"/>
        </w:rPr>
        <w:t>и</w:t>
      </w:r>
      <w:r w:rsidRPr="00103276">
        <w:rPr>
          <w:color w:val="000000"/>
          <w:w w:val="82"/>
        </w:rPr>
        <w:t>»</w:t>
      </w:r>
      <w:r w:rsidRPr="00103276">
        <w:rPr>
          <w:color w:val="000000"/>
          <w:spacing w:val="15"/>
        </w:rPr>
        <w:t xml:space="preserve"> </w:t>
      </w:r>
      <w:r w:rsidRPr="00103276">
        <w:rPr>
          <w:color w:val="000000"/>
          <w:w w:val="82"/>
        </w:rPr>
        <w:t>«</w:t>
      </w:r>
      <w:r w:rsidRPr="00103276">
        <w:rPr>
          <w:color w:val="000000"/>
          <w:w w:val="103"/>
        </w:rPr>
        <w:t>и</w:t>
      </w:r>
      <w:r w:rsidRPr="00103276">
        <w:rPr>
          <w:color w:val="000000"/>
          <w:w w:val="102"/>
        </w:rPr>
        <w:t>н</w:t>
      </w:r>
      <w:r w:rsidRPr="00103276">
        <w:rPr>
          <w:color w:val="000000"/>
          <w:spacing w:val="1"/>
          <w:w w:val="103"/>
        </w:rPr>
        <w:t>к</w:t>
      </w:r>
      <w:r w:rsidRPr="00103276">
        <w:rPr>
          <w:color w:val="000000"/>
          <w:w w:val="99"/>
        </w:rPr>
        <w:t>л</w:t>
      </w:r>
      <w:r w:rsidRPr="00103276">
        <w:rPr>
          <w:color w:val="000000"/>
          <w:w w:val="98"/>
        </w:rPr>
        <w:t>ю</w:t>
      </w:r>
      <w:r w:rsidRPr="00103276">
        <w:rPr>
          <w:color w:val="000000"/>
          <w:w w:val="102"/>
        </w:rPr>
        <w:t>з</w:t>
      </w:r>
      <w:r w:rsidRPr="00103276">
        <w:rPr>
          <w:color w:val="000000"/>
          <w:w w:val="103"/>
        </w:rPr>
        <w:t>и</w:t>
      </w:r>
      <w:r w:rsidRPr="00103276">
        <w:rPr>
          <w:color w:val="000000"/>
          <w:w w:val="105"/>
        </w:rPr>
        <w:t>я</w:t>
      </w:r>
      <w:r w:rsidRPr="00103276">
        <w:rPr>
          <w:color w:val="000000"/>
          <w:spacing w:val="-1"/>
          <w:w w:val="82"/>
        </w:rPr>
        <w:t>»</w:t>
      </w:r>
      <w:r w:rsidRPr="00103276">
        <w:rPr>
          <w:color w:val="000000"/>
          <w:spacing w:val="13"/>
        </w:rPr>
        <w:t xml:space="preserve"> </w:t>
      </w:r>
      <w:r w:rsidRPr="00103276">
        <w:rPr>
          <w:color w:val="000000"/>
          <w:w w:val="104"/>
        </w:rPr>
        <w:t>оп</w:t>
      </w:r>
      <w:r w:rsidRPr="00103276">
        <w:rPr>
          <w:color w:val="000000"/>
          <w:w w:val="108"/>
        </w:rPr>
        <w:t>р</w:t>
      </w:r>
      <w:r w:rsidRPr="00103276">
        <w:rPr>
          <w:color w:val="000000"/>
          <w:w w:val="101"/>
        </w:rPr>
        <w:t>е</w:t>
      </w:r>
      <w:r w:rsidRPr="00103276">
        <w:rPr>
          <w:color w:val="000000"/>
          <w:spacing w:val="-1"/>
          <w:w w:val="95"/>
        </w:rPr>
        <w:t>д</w:t>
      </w:r>
      <w:r w:rsidRPr="00103276">
        <w:rPr>
          <w:color w:val="000000"/>
          <w:w w:val="101"/>
        </w:rPr>
        <w:t>е</w:t>
      </w:r>
      <w:r w:rsidRPr="00103276">
        <w:rPr>
          <w:color w:val="000000"/>
          <w:w w:val="99"/>
        </w:rPr>
        <w:t>л</w:t>
      </w:r>
      <w:r w:rsidRPr="00103276">
        <w:rPr>
          <w:color w:val="000000"/>
          <w:w w:val="105"/>
        </w:rPr>
        <w:t>я</w:t>
      </w:r>
      <w:r w:rsidRPr="00103276">
        <w:rPr>
          <w:color w:val="000000"/>
          <w:w w:val="101"/>
        </w:rPr>
        <w:t>е</w:t>
      </w:r>
      <w:r w:rsidRPr="00103276">
        <w:rPr>
          <w:color w:val="000000"/>
          <w:w w:val="106"/>
        </w:rPr>
        <w:t>тс</w:t>
      </w:r>
      <w:r w:rsidRPr="00103276">
        <w:rPr>
          <w:color w:val="000000"/>
          <w:w w:val="105"/>
        </w:rPr>
        <w:t>я</w:t>
      </w:r>
      <w:r w:rsidRPr="00103276">
        <w:rPr>
          <w:color w:val="000000"/>
          <w:spacing w:val="16"/>
        </w:rPr>
        <w:t xml:space="preserve"> </w:t>
      </w:r>
      <w:r w:rsidRPr="00103276">
        <w:rPr>
          <w:color w:val="000000"/>
          <w:w w:val="103"/>
        </w:rPr>
        <w:t>к</w:t>
      </w:r>
      <w:r w:rsidRPr="00103276">
        <w:rPr>
          <w:color w:val="000000"/>
          <w:w w:val="101"/>
        </w:rPr>
        <w:t>а</w:t>
      </w:r>
      <w:r w:rsidRPr="00103276">
        <w:rPr>
          <w:color w:val="000000"/>
          <w:w w:val="103"/>
        </w:rPr>
        <w:t>к</w:t>
      </w:r>
      <w:r w:rsidRPr="00103276">
        <w:rPr>
          <w:color w:val="000000"/>
          <w:spacing w:val="14"/>
        </w:rPr>
        <w:t xml:space="preserve"> </w:t>
      </w:r>
      <w:r w:rsidRPr="00103276">
        <w:rPr>
          <w:color w:val="000000"/>
          <w:w w:val="104"/>
        </w:rPr>
        <w:t>о</w:t>
      </w:r>
      <w:r w:rsidRPr="00103276">
        <w:rPr>
          <w:color w:val="000000"/>
          <w:w w:val="99"/>
        </w:rPr>
        <w:t>б</w:t>
      </w:r>
      <w:r w:rsidRPr="00103276">
        <w:rPr>
          <w:color w:val="000000"/>
          <w:spacing w:val="-1"/>
          <w:w w:val="101"/>
        </w:rPr>
        <w:t>е</w:t>
      </w:r>
      <w:r w:rsidRPr="00103276">
        <w:rPr>
          <w:color w:val="000000"/>
          <w:w w:val="106"/>
        </w:rPr>
        <w:t>с</w:t>
      </w:r>
      <w:r w:rsidRPr="00103276">
        <w:rPr>
          <w:color w:val="000000"/>
          <w:w w:val="104"/>
        </w:rPr>
        <w:t>п</w:t>
      </w:r>
      <w:r w:rsidRPr="00103276">
        <w:rPr>
          <w:color w:val="000000"/>
          <w:spacing w:val="-1"/>
          <w:w w:val="101"/>
        </w:rPr>
        <w:t>е</w:t>
      </w:r>
      <w:r w:rsidRPr="00103276">
        <w:rPr>
          <w:color w:val="000000"/>
          <w:w w:val="110"/>
        </w:rPr>
        <w:t>ч</w:t>
      </w:r>
      <w:r w:rsidRPr="00103276">
        <w:rPr>
          <w:color w:val="000000"/>
          <w:w w:val="101"/>
        </w:rPr>
        <w:t>е</w:t>
      </w:r>
      <w:r w:rsidRPr="00103276">
        <w:rPr>
          <w:color w:val="000000"/>
          <w:spacing w:val="-1"/>
          <w:w w:val="102"/>
        </w:rPr>
        <w:t>н</w:t>
      </w:r>
      <w:r w:rsidRPr="00103276">
        <w:rPr>
          <w:color w:val="000000"/>
          <w:w w:val="103"/>
        </w:rPr>
        <w:t>и</w:t>
      </w:r>
      <w:r w:rsidRPr="00103276">
        <w:rPr>
          <w:color w:val="000000"/>
          <w:w w:val="101"/>
        </w:rPr>
        <w:t>е</w:t>
      </w:r>
      <w:r w:rsidRPr="00103276">
        <w:rPr>
          <w:color w:val="000000"/>
          <w:spacing w:val="14"/>
        </w:rPr>
        <w:t xml:space="preserve"> </w:t>
      </w:r>
      <w:r w:rsidRPr="00103276">
        <w:rPr>
          <w:color w:val="000000"/>
          <w:w w:val="108"/>
        </w:rPr>
        <w:t>р</w:t>
      </w:r>
      <w:r w:rsidRPr="00103276">
        <w:rPr>
          <w:color w:val="000000"/>
          <w:spacing w:val="1"/>
          <w:w w:val="101"/>
        </w:rPr>
        <w:t>а</w:t>
      </w:r>
      <w:r w:rsidRPr="00103276">
        <w:rPr>
          <w:color w:val="000000"/>
          <w:w w:val="104"/>
        </w:rPr>
        <w:t>в</w:t>
      </w:r>
      <w:r w:rsidRPr="00103276">
        <w:rPr>
          <w:color w:val="000000"/>
          <w:w w:val="102"/>
        </w:rPr>
        <w:t>н</w:t>
      </w:r>
      <w:r w:rsidRPr="00103276">
        <w:rPr>
          <w:color w:val="000000"/>
          <w:w w:val="104"/>
        </w:rPr>
        <w:t>о</w:t>
      </w:r>
      <w:r w:rsidRPr="00103276">
        <w:rPr>
          <w:color w:val="000000"/>
          <w:w w:val="112"/>
        </w:rPr>
        <w:t>г</w:t>
      </w:r>
      <w:r w:rsidRPr="00103276">
        <w:rPr>
          <w:color w:val="000000"/>
          <w:w w:val="104"/>
        </w:rPr>
        <w:t>о</w:t>
      </w:r>
      <w:r w:rsidRPr="00103276">
        <w:rPr>
          <w:color w:val="000000"/>
          <w:spacing w:val="14"/>
        </w:rPr>
        <w:t xml:space="preserve"> </w:t>
      </w:r>
      <w:r w:rsidRPr="00103276">
        <w:rPr>
          <w:color w:val="000000"/>
          <w:w w:val="95"/>
        </w:rPr>
        <w:t>д</w:t>
      </w:r>
      <w:r w:rsidRPr="00103276">
        <w:rPr>
          <w:color w:val="000000"/>
          <w:spacing w:val="-1"/>
          <w:w w:val="104"/>
        </w:rPr>
        <w:t>о</w:t>
      </w:r>
      <w:r w:rsidRPr="00103276">
        <w:rPr>
          <w:color w:val="000000"/>
          <w:w w:val="106"/>
        </w:rPr>
        <w:t>с</w:t>
      </w:r>
      <w:r w:rsidRPr="00103276">
        <w:rPr>
          <w:color w:val="000000"/>
          <w:spacing w:val="1"/>
          <w:w w:val="106"/>
        </w:rPr>
        <w:t>т</w:t>
      </w:r>
      <w:r w:rsidRPr="00103276">
        <w:rPr>
          <w:color w:val="000000"/>
          <w:w w:val="104"/>
        </w:rPr>
        <w:t>уп</w:t>
      </w:r>
      <w:r w:rsidRPr="00103276">
        <w:rPr>
          <w:color w:val="000000"/>
          <w:w w:val="101"/>
        </w:rPr>
        <w:t>а</w:t>
      </w:r>
      <w:r w:rsidRPr="00103276">
        <w:rPr>
          <w:color w:val="000000"/>
          <w:spacing w:val="15"/>
        </w:rPr>
        <w:t xml:space="preserve"> </w:t>
      </w:r>
      <w:r w:rsidRPr="00103276">
        <w:rPr>
          <w:color w:val="000000"/>
          <w:w w:val="103"/>
        </w:rPr>
        <w:t>к</w:t>
      </w:r>
      <w:r w:rsidRPr="00103276">
        <w:rPr>
          <w:color w:val="000000"/>
        </w:rPr>
        <w:t xml:space="preserve"> </w:t>
      </w:r>
      <w:r w:rsidRPr="00103276">
        <w:rPr>
          <w:color w:val="000000"/>
          <w:w w:val="104"/>
        </w:rPr>
        <w:t>о</w:t>
      </w:r>
      <w:r w:rsidRPr="00103276">
        <w:rPr>
          <w:color w:val="000000"/>
          <w:w w:val="99"/>
        </w:rPr>
        <w:t>б</w:t>
      </w:r>
      <w:r w:rsidRPr="00103276">
        <w:rPr>
          <w:color w:val="000000"/>
          <w:w w:val="108"/>
        </w:rPr>
        <w:t>р</w:t>
      </w:r>
      <w:r w:rsidRPr="00103276">
        <w:rPr>
          <w:color w:val="000000"/>
          <w:w w:val="101"/>
        </w:rPr>
        <w:t>а</w:t>
      </w:r>
      <w:r w:rsidRPr="00103276">
        <w:rPr>
          <w:color w:val="000000"/>
          <w:w w:val="102"/>
        </w:rPr>
        <w:t>з</w:t>
      </w:r>
      <w:r w:rsidRPr="00103276">
        <w:rPr>
          <w:color w:val="000000"/>
          <w:spacing w:val="-1"/>
          <w:w w:val="104"/>
        </w:rPr>
        <w:t>о</w:t>
      </w:r>
      <w:r w:rsidRPr="00103276">
        <w:rPr>
          <w:color w:val="000000"/>
          <w:w w:val="104"/>
        </w:rPr>
        <w:t>в</w:t>
      </w:r>
      <w:r w:rsidRPr="00103276">
        <w:rPr>
          <w:color w:val="000000"/>
          <w:w w:val="101"/>
        </w:rPr>
        <w:t>а</w:t>
      </w:r>
      <w:r w:rsidRPr="00103276">
        <w:rPr>
          <w:color w:val="000000"/>
          <w:w w:val="102"/>
        </w:rPr>
        <w:t>н</w:t>
      </w:r>
      <w:r w:rsidRPr="00103276">
        <w:rPr>
          <w:color w:val="000000"/>
          <w:w w:val="103"/>
        </w:rPr>
        <w:t>и</w:t>
      </w:r>
      <w:r w:rsidRPr="00103276">
        <w:rPr>
          <w:color w:val="000000"/>
          <w:spacing w:val="-1"/>
          <w:w w:val="98"/>
        </w:rPr>
        <w:t>ю</w:t>
      </w:r>
      <w:r w:rsidRPr="00103276">
        <w:rPr>
          <w:color w:val="000000"/>
          <w:spacing w:val="26"/>
        </w:rPr>
        <w:t xml:space="preserve"> </w:t>
      </w:r>
      <w:r w:rsidRPr="00103276">
        <w:rPr>
          <w:color w:val="000000"/>
          <w:spacing w:val="1"/>
          <w:w w:val="95"/>
        </w:rPr>
        <w:t>д</w:t>
      </w:r>
      <w:r w:rsidRPr="00103276">
        <w:rPr>
          <w:color w:val="000000"/>
          <w:spacing w:val="-1"/>
          <w:w w:val="99"/>
        </w:rPr>
        <w:t>л</w:t>
      </w:r>
      <w:r w:rsidRPr="00103276">
        <w:rPr>
          <w:color w:val="000000"/>
          <w:w w:val="105"/>
        </w:rPr>
        <w:t>я</w:t>
      </w:r>
      <w:r w:rsidRPr="00103276">
        <w:rPr>
          <w:color w:val="000000"/>
          <w:spacing w:val="27"/>
        </w:rPr>
        <w:t xml:space="preserve"> </w:t>
      </w:r>
      <w:r w:rsidRPr="00103276">
        <w:rPr>
          <w:color w:val="000000"/>
          <w:w w:val="104"/>
        </w:rPr>
        <w:t>в</w:t>
      </w:r>
      <w:r w:rsidRPr="00103276">
        <w:rPr>
          <w:color w:val="000000"/>
          <w:spacing w:val="1"/>
          <w:w w:val="106"/>
        </w:rPr>
        <w:t>с</w:t>
      </w:r>
      <w:r w:rsidRPr="00103276">
        <w:rPr>
          <w:color w:val="000000"/>
          <w:w w:val="101"/>
        </w:rPr>
        <w:t>е</w:t>
      </w:r>
      <w:r w:rsidRPr="00103276">
        <w:rPr>
          <w:color w:val="000000"/>
          <w:w w:val="107"/>
        </w:rPr>
        <w:t>х</w:t>
      </w:r>
      <w:r w:rsidRPr="00103276">
        <w:rPr>
          <w:color w:val="000000"/>
          <w:spacing w:val="25"/>
        </w:rPr>
        <w:t xml:space="preserve"> </w:t>
      </w:r>
      <w:r w:rsidRPr="00103276">
        <w:rPr>
          <w:color w:val="000000"/>
          <w:w w:val="104"/>
        </w:rPr>
        <w:t>о</w:t>
      </w:r>
      <w:r w:rsidRPr="00103276">
        <w:rPr>
          <w:color w:val="000000"/>
          <w:w w:val="99"/>
        </w:rPr>
        <w:t>б</w:t>
      </w:r>
      <w:r w:rsidRPr="00103276">
        <w:rPr>
          <w:color w:val="000000"/>
          <w:w w:val="104"/>
        </w:rPr>
        <w:t>у</w:t>
      </w:r>
      <w:r w:rsidRPr="00103276">
        <w:rPr>
          <w:color w:val="000000"/>
          <w:w w:val="110"/>
        </w:rPr>
        <w:t>ч</w:t>
      </w:r>
      <w:r w:rsidRPr="00103276">
        <w:rPr>
          <w:color w:val="000000"/>
          <w:w w:val="101"/>
        </w:rPr>
        <w:t>а</w:t>
      </w:r>
      <w:r w:rsidRPr="00103276">
        <w:rPr>
          <w:color w:val="000000"/>
          <w:spacing w:val="-1"/>
          <w:w w:val="98"/>
        </w:rPr>
        <w:t>ю</w:t>
      </w:r>
      <w:r w:rsidRPr="00103276">
        <w:rPr>
          <w:color w:val="000000"/>
        </w:rPr>
        <w:t>щ</w:t>
      </w:r>
      <w:r w:rsidRPr="00103276">
        <w:rPr>
          <w:color w:val="000000"/>
          <w:w w:val="103"/>
        </w:rPr>
        <w:t>и</w:t>
      </w:r>
      <w:r w:rsidRPr="00103276">
        <w:rPr>
          <w:color w:val="000000"/>
          <w:w w:val="107"/>
        </w:rPr>
        <w:t>х</w:t>
      </w:r>
      <w:r w:rsidRPr="00103276">
        <w:rPr>
          <w:color w:val="000000"/>
          <w:spacing w:val="-1"/>
          <w:w w:val="106"/>
        </w:rPr>
        <w:t>с</w:t>
      </w:r>
      <w:r w:rsidRPr="00103276">
        <w:rPr>
          <w:color w:val="000000"/>
          <w:spacing w:val="-1"/>
          <w:w w:val="105"/>
        </w:rPr>
        <w:t>я</w:t>
      </w:r>
      <w:r w:rsidRPr="00103276">
        <w:rPr>
          <w:color w:val="000000"/>
          <w:spacing w:val="28"/>
        </w:rPr>
        <w:t xml:space="preserve"> </w:t>
      </w:r>
      <w:r w:rsidRPr="00103276">
        <w:rPr>
          <w:color w:val="000000"/>
          <w:w w:val="106"/>
        </w:rPr>
        <w:t>с</w:t>
      </w:r>
      <w:r w:rsidRPr="00103276">
        <w:rPr>
          <w:color w:val="000000"/>
          <w:spacing w:val="26"/>
        </w:rPr>
        <w:t xml:space="preserve"> </w:t>
      </w:r>
      <w:r w:rsidRPr="00103276">
        <w:rPr>
          <w:color w:val="000000"/>
          <w:w w:val="104"/>
        </w:rPr>
        <w:t>у</w:t>
      </w:r>
      <w:r w:rsidRPr="00103276">
        <w:rPr>
          <w:color w:val="000000"/>
          <w:w w:val="110"/>
        </w:rPr>
        <w:t>ч</w:t>
      </w:r>
      <w:r w:rsidRPr="00103276">
        <w:rPr>
          <w:color w:val="000000"/>
          <w:w w:val="101"/>
        </w:rPr>
        <w:t>е</w:t>
      </w:r>
      <w:r w:rsidRPr="00103276">
        <w:rPr>
          <w:color w:val="000000"/>
          <w:w w:val="106"/>
        </w:rPr>
        <w:t>т</w:t>
      </w:r>
      <w:r w:rsidRPr="00103276">
        <w:rPr>
          <w:color w:val="000000"/>
          <w:w w:val="104"/>
        </w:rPr>
        <w:t>о</w:t>
      </w:r>
      <w:r w:rsidRPr="00103276">
        <w:rPr>
          <w:color w:val="000000"/>
          <w:w w:val="95"/>
        </w:rPr>
        <w:t>м</w:t>
      </w:r>
      <w:r w:rsidRPr="00103276">
        <w:rPr>
          <w:color w:val="000000"/>
          <w:spacing w:val="24"/>
        </w:rPr>
        <w:t xml:space="preserve"> </w:t>
      </w:r>
      <w:r w:rsidRPr="00103276">
        <w:rPr>
          <w:color w:val="000000"/>
          <w:w w:val="108"/>
        </w:rPr>
        <w:t>р</w:t>
      </w:r>
      <w:r w:rsidRPr="00103276">
        <w:rPr>
          <w:color w:val="000000"/>
          <w:w w:val="101"/>
        </w:rPr>
        <w:t>а</w:t>
      </w:r>
      <w:r w:rsidRPr="00103276">
        <w:rPr>
          <w:color w:val="000000"/>
          <w:w w:val="102"/>
        </w:rPr>
        <w:t>зн</w:t>
      </w:r>
      <w:r w:rsidRPr="00103276">
        <w:rPr>
          <w:color w:val="000000"/>
          <w:spacing w:val="1"/>
          <w:w w:val="104"/>
        </w:rPr>
        <w:t>о</w:t>
      </w:r>
      <w:r w:rsidRPr="00103276">
        <w:rPr>
          <w:color w:val="000000"/>
          <w:w w:val="104"/>
        </w:rPr>
        <w:t>о</w:t>
      </w:r>
      <w:r w:rsidRPr="00103276">
        <w:rPr>
          <w:color w:val="000000"/>
          <w:w w:val="99"/>
        </w:rPr>
        <w:t>б</w:t>
      </w:r>
      <w:r w:rsidRPr="00103276">
        <w:rPr>
          <w:color w:val="000000"/>
          <w:w w:val="108"/>
        </w:rPr>
        <w:t>р</w:t>
      </w:r>
      <w:r w:rsidRPr="00103276">
        <w:rPr>
          <w:color w:val="000000"/>
          <w:w w:val="101"/>
        </w:rPr>
        <w:t>а</w:t>
      </w:r>
      <w:r w:rsidRPr="00103276">
        <w:rPr>
          <w:color w:val="000000"/>
          <w:w w:val="102"/>
        </w:rPr>
        <w:t>з</w:t>
      </w:r>
      <w:r w:rsidRPr="00103276">
        <w:rPr>
          <w:color w:val="000000"/>
          <w:w w:val="103"/>
        </w:rPr>
        <w:t>и</w:t>
      </w:r>
      <w:r w:rsidRPr="00103276">
        <w:rPr>
          <w:color w:val="000000"/>
          <w:w w:val="105"/>
        </w:rPr>
        <w:t>я</w:t>
      </w:r>
      <w:r w:rsidRPr="00103276">
        <w:rPr>
          <w:color w:val="000000"/>
          <w:spacing w:val="26"/>
        </w:rPr>
        <w:t xml:space="preserve"> </w:t>
      </w:r>
      <w:r w:rsidRPr="00103276">
        <w:rPr>
          <w:color w:val="000000"/>
          <w:w w:val="104"/>
        </w:rPr>
        <w:t>о</w:t>
      </w:r>
      <w:r w:rsidRPr="00103276">
        <w:rPr>
          <w:color w:val="000000"/>
          <w:spacing w:val="1"/>
          <w:w w:val="106"/>
        </w:rPr>
        <w:t>с</w:t>
      </w:r>
      <w:r w:rsidRPr="00103276">
        <w:rPr>
          <w:color w:val="000000"/>
          <w:spacing w:val="-1"/>
          <w:w w:val="104"/>
        </w:rPr>
        <w:t>о</w:t>
      </w:r>
      <w:r w:rsidRPr="00103276">
        <w:rPr>
          <w:color w:val="000000"/>
          <w:w w:val="99"/>
        </w:rPr>
        <w:t>б</w:t>
      </w:r>
      <w:r w:rsidRPr="00103276">
        <w:rPr>
          <w:color w:val="000000"/>
        </w:rPr>
        <w:t>ы</w:t>
      </w:r>
      <w:r w:rsidRPr="00103276">
        <w:rPr>
          <w:color w:val="000000"/>
          <w:w w:val="107"/>
        </w:rPr>
        <w:t>х</w:t>
      </w:r>
      <w:r w:rsidRPr="00103276">
        <w:rPr>
          <w:color w:val="000000"/>
          <w:spacing w:val="26"/>
        </w:rPr>
        <w:t xml:space="preserve"> </w:t>
      </w:r>
      <w:r w:rsidRPr="00103276">
        <w:rPr>
          <w:color w:val="000000"/>
          <w:spacing w:val="1"/>
          <w:w w:val="104"/>
        </w:rPr>
        <w:t>о</w:t>
      </w:r>
      <w:r w:rsidRPr="00103276">
        <w:rPr>
          <w:color w:val="000000"/>
          <w:w w:val="99"/>
        </w:rPr>
        <w:t>б</w:t>
      </w:r>
      <w:r w:rsidRPr="00103276">
        <w:rPr>
          <w:color w:val="000000"/>
          <w:w w:val="108"/>
        </w:rPr>
        <w:t>р</w:t>
      </w:r>
      <w:r w:rsidRPr="00103276">
        <w:rPr>
          <w:color w:val="000000"/>
          <w:w w:val="101"/>
        </w:rPr>
        <w:t>а</w:t>
      </w:r>
      <w:r w:rsidRPr="00103276">
        <w:rPr>
          <w:color w:val="000000"/>
          <w:w w:val="102"/>
        </w:rPr>
        <w:t>з</w:t>
      </w:r>
      <w:r w:rsidRPr="00103276">
        <w:rPr>
          <w:color w:val="000000"/>
          <w:spacing w:val="-1"/>
          <w:w w:val="104"/>
        </w:rPr>
        <w:t>о</w:t>
      </w:r>
      <w:r w:rsidRPr="00103276">
        <w:rPr>
          <w:color w:val="000000"/>
          <w:w w:val="104"/>
        </w:rPr>
        <w:t>в</w:t>
      </w:r>
      <w:r w:rsidRPr="00103276">
        <w:rPr>
          <w:color w:val="000000"/>
          <w:spacing w:val="6"/>
          <w:w w:val="101"/>
        </w:rPr>
        <w:t>а</w:t>
      </w:r>
      <w:r w:rsidRPr="00103276">
        <w:rPr>
          <w:color w:val="000000"/>
          <w:w w:val="106"/>
        </w:rPr>
        <w:t>т</w:t>
      </w:r>
      <w:r w:rsidRPr="00103276">
        <w:rPr>
          <w:color w:val="000000"/>
          <w:w w:val="101"/>
        </w:rPr>
        <w:t>е</w:t>
      </w:r>
      <w:r w:rsidRPr="00103276">
        <w:rPr>
          <w:color w:val="000000"/>
          <w:w w:val="99"/>
        </w:rPr>
        <w:t>л</w:t>
      </w:r>
      <w:r w:rsidRPr="00103276">
        <w:rPr>
          <w:color w:val="000000"/>
          <w:w w:val="106"/>
        </w:rPr>
        <w:t>ь</w:t>
      </w:r>
      <w:r w:rsidRPr="00103276">
        <w:rPr>
          <w:color w:val="000000"/>
          <w:w w:val="102"/>
        </w:rPr>
        <w:t>н</w:t>
      </w:r>
      <w:r w:rsidRPr="00103276">
        <w:rPr>
          <w:color w:val="000000"/>
        </w:rPr>
        <w:t>ы</w:t>
      </w:r>
      <w:r w:rsidRPr="00103276">
        <w:rPr>
          <w:color w:val="000000"/>
          <w:w w:val="107"/>
        </w:rPr>
        <w:t>х</w:t>
      </w:r>
      <w:r w:rsidRPr="00103276">
        <w:rPr>
          <w:color w:val="000000"/>
          <w:spacing w:val="-1"/>
        </w:rPr>
        <w:t xml:space="preserve"> </w:t>
      </w:r>
      <w:r w:rsidRPr="00103276">
        <w:rPr>
          <w:color w:val="000000"/>
          <w:w w:val="104"/>
        </w:rPr>
        <w:t>по</w:t>
      </w:r>
      <w:r w:rsidRPr="00103276">
        <w:rPr>
          <w:color w:val="000000"/>
          <w:w w:val="106"/>
        </w:rPr>
        <w:t>т</w:t>
      </w:r>
      <w:r w:rsidRPr="00103276">
        <w:rPr>
          <w:color w:val="000000"/>
          <w:w w:val="108"/>
        </w:rPr>
        <w:t>р</w:t>
      </w:r>
      <w:r w:rsidRPr="00103276">
        <w:rPr>
          <w:color w:val="000000"/>
          <w:w w:val="101"/>
        </w:rPr>
        <w:t>е</w:t>
      </w:r>
      <w:r w:rsidRPr="00103276">
        <w:rPr>
          <w:color w:val="000000"/>
          <w:w w:val="99"/>
        </w:rPr>
        <w:t>б</w:t>
      </w:r>
      <w:r w:rsidRPr="00103276">
        <w:rPr>
          <w:color w:val="000000"/>
          <w:w w:val="102"/>
        </w:rPr>
        <w:t>н</w:t>
      </w:r>
      <w:r w:rsidRPr="00103276">
        <w:rPr>
          <w:color w:val="000000"/>
          <w:w w:val="104"/>
        </w:rPr>
        <w:t>о</w:t>
      </w:r>
      <w:r w:rsidRPr="00103276">
        <w:rPr>
          <w:color w:val="000000"/>
          <w:w w:val="106"/>
        </w:rPr>
        <w:t>с</w:t>
      </w:r>
      <w:r w:rsidRPr="00103276">
        <w:rPr>
          <w:color w:val="000000"/>
          <w:spacing w:val="2"/>
          <w:w w:val="106"/>
        </w:rPr>
        <w:t>т</w:t>
      </w:r>
      <w:r w:rsidRPr="00103276">
        <w:rPr>
          <w:color w:val="000000"/>
          <w:w w:val="101"/>
        </w:rPr>
        <w:t>е</w:t>
      </w:r>
      <w:r w:rsidRPr="00103276">
        <w:rPr>
          <w:color w:val="000000"/>
          <w:w w:val="103"/>
        </w:rPr>
        <w:t>й</w:t>
      </w:r>
      <w:r w:rsidRPr="00103276">
        <w:rPr>
          <w:color w:val="000000"/>
          <w:spacing w:val="-2"/>
        </w:rPr>
        <w:t xml:space="preserve"> </w:t>
      </w:r>
      <w:r w:rsidRPr="00103276">
        <w:rPr>
          <w:color w:val="000000"/>
          <w:w w:val="103"/>
        </w:rPr>
        <w:t>и</w:t>
      </w:r>
      <w:r w:rsidRPr="00103276">
        <w:rPr>
          <w:color w:val="000000"/>
          <w:spacing w:val="-2"/>
        </w:rPr>
        <w:t xml:space="preserve"> </w:t>
      </w:r>
      <w:r w:rsidRPr="00103276">
        <w:rPr>
          <w:color w:val="000000"/>
          <w:spacing w:val="-2"/>
          <w:w w:val="103"/>
        </w:rPr>
        <w:t>и</w:t>
      </w:r>
      <w:r w:rsidRPr="00103276">
        <w:rPr>
          <w:color w:val="000000"/>
          <w:w w:val="102"/>
        </w:rPr>
        <w:t>н</w:t>
      </w:r>
      <w:r w:rsidRPr="00103276">
        <w:rPr>
          <w:color w:val="000000"/>
          <w:w w:val="95"/>
        </w:rPr>
        <w:t>д</w:t>
      </w:r>
      <w:r w:rsidRPr="00103276">
        <w:rPr>
          <w:color w:val="000000"/>
          <w:spacing w:val="-1"/>
          <w:w w:val="103"/>
        </w:rPr>
        <w:t>и</w:t>
      </w:r>
      <w:r w:rsidRPr="00103276">
        <w:rPr>
          <w:color w:val="000000"/>
          <w:w w:val="104"/>
        </w:rPr>
        <w:t>в</w:t>
      </w:r>
      <w:r w:rsidRPr="00103276">
        <w:rPr>
          <w:color w:val="000000"/>
          <w:w w:val="103"/>
        </w:rPr>
        <w:t>и</w:t>
      </w:r>
      <w:r w:rsidRPr="00103276">
        <w:rPr>
          <w:color w:val="000000"/>
          <w:spacing w:val="-1"/>
          <w:w w:val="95"/>
        </w:rPr>
        <w:t>д</w:t>
      </w:r>
      <w:r w:rsidRPr="00103276">
        <w:rPr>
          <w:color w:val="000000"/>
          <w:w w:val="104"/>
        </w:rPr>
        <w:t>у</w:t>
      </w:r>
      <w:r w:rsidRPr="00103276">
        <w:rPr>
          <w:color w:val="000000"/>
          <w:w w:val="101"/>
        </w:rPr>
        <w:t>а</w:t>
      </w:r>
      <w:r w:rsidRPr="00103276">
        <w:rPr>
          <w:color w:val="000000"/>
          <w:w w:val="99"/>
        </w:rPr>
        <w:t>л</w:t>
      </w:r>
      <w:r w:rsidRPr="00103276">
        <w:rPr>
          <w:color w:val="000000"/>
          <w:w w:val="106"/>
        </w:rPr>
        <w:t>ь</w:t>
      </w:r>
      <w:r w:rsidRPr="00103276">
        <w:rPr>
          <w:color w:val="000000"/>
          <w:spacing w:val="1"/>
          <w:w w:val="102"/>
        </w:rPr>
        <w:t>н</w:t>
      </w:r>
      <w:r w:rsidRPr="00103276">
        <w:rPr>
          <w:color w:val="000000"/>
        </w:rPr>
        <w:t>ы</w:t>
      </w:r>
      <w:r w:rsidRPr="00103276">
        <w:rPr>
          <w:color w:val="000000"/>
          <w:w w:val="107"/>
        </w:rPr>
        <w:t>х</w:t>
      </w:r>
      <w:r w:rsidRPr="00103276">
        <w:rPr>
          <w:color w:val="000000"/>
          <w:spacing w:val="-2"/>
        </w:rPr>
        <w:t xml:space="preserve"> </w:t>
      </w:r>
      <w:r w:rsidRPr="00103276">
        <w:rPr>
          <w:color w:val="000000"/>
          <w:w w:val="104"/>
        </w:rPr>
        <w:t>во</w:t>
      </w:r>
      <w:r w:rsidRPr="00103276">
        <w:rPr>
          <w:color w:val="000000"/>
          <w:w w:val="102"/>
        </w:rPr>
        <w:t>з</w:t>
      </w:r>
      <w:r w:rsidRPr="00103276">
        <w:rPr>
          <w:color w:val="000000"/>
          <w:w w:val="95"/>
        </w:rPr>
        <w:t>м</w:t>
      </w:r>
      <w:r w:rsidRPr="00103276">
        <w:rPr>
          <w:color w:val="000000"/>
          <w:w w:val="104"/>
        </w:rPr>
        <w:t>о</w:t>
      </w:r>
      <w:r w:rsidRPr="00103276">
        <w:rPr>
          <w:color w:val="000000"/>
          <w:w w:val="97"/>
        </w:rPr>
        <w:t>ж</w:t>
      </w:r>
      <w:r w:rsidRPr="00103276">
        <w:rPr>
          <w:color w:val="000000"/>
          <w:w w:val="102"/>
        </w:rPr>
        <w:t>н</w:t>
      </w:r>
      <w:r w:rsidRPr="00103276">
        <w:rPr>
          <w:color w:val="000000"/>
          <w:w w:val="104"/>
        </w:rPr>
        <w:t>о</w:t>
      </w:r>
      <w:r w:rsidRPr="00103276">
        <w:rPr>
          <w:color w:val="000000"/>
          <w:w w:val="106"/>
        </w:rPr>
        <w:t>ст</w:t>
      </w:r>
      <w:r w:rsidRPr="00103276">
        <w:rPr>
          <w:color w:val="000000"/>
          <w:w w:val="101"/>
        </w:rPr>
        <w:t>е</w:t>
      </w:r>
      <w:r w:rsidRPr="00103276">
        <w:rPr>
          <w:color w:val="000000"/>
          <w:w w:val="103"/>
        </w:rPr>
        <w:t>й</w:t>
      </w:r>
      <w:r w:rsidRPr="00103276">
        <w:rPr>
          <w:color w:val="000000"/>
          <w:spacing w:val="-1"/>
        </w:rPr>
        <w:t xml:space="preserve"> </w:t>
      </w:r>
      <w:r w:rsidRPr="00103276">
        <w:rPr>
          <w:color w:val="000000"/>
          <w:w w:val="94"/>
        </w:rPr>
        <w:t>(</w:t>
      </w:r>
      <w:r w:rsidRPr="00103276">
        <w:rPr>
          <w:color w:val="000000"/>
          <w:w w:val="104"/>
        </w:rPr>
        <w:t>п</w:t>
      </w:r>
      <w:r w:rsidRPr="00103276">
        <w:rPr>
          <w:color w:val="000000"/>
          <w:w w:val="82"/>
        </w:rPr>
        <w:t>.</w:t>
      </w:r>
      <w:r w:rsidRPr="00103276">
        <w:rPr>
          <w:color w:val="000000"/>
          <w:w w:val="101"/>
        </w:rPr>
        <w:t>27</w:t>
      </w:r>
      <w:r w:rsidRPr="00103276">
        <w:rPr>
          <w:color w:val="000000"/>
          <w:spacing w:val="-3"/>
        </w:rPr>
        <w:t xml:space="preserve"> </w:t>
      </w:r>
      <w:r w:rsidRPr="00103276">
        <w:rPr>
          <w:color w:val="000000"/>
          <w:w w:val="106"/>
        </w:rPr>
        <w:t>ст</w:t>
      </w:r>
      <w:r w:rsidRPr="00103276">
        <w:rPr>
          <w:color w:val="000000"/>
          <w:w w:val="82"/>
        </w:rPr>
        <w:t>.</w:t>
      </w:r>
      <w:r w:rsidRPr="00103276">
        <w:rPr>
          <w:color w:val="000000"/>
          <w:w w:val="101"/>
        </w:rPr>
        <w:t>2</w:t>
      </w:r>
      <w:r w:rsidRPr="00103276">
        <w:rPr>
          <w:color w:val="000000"/>
          <w:w w:val="94"/>
        </w:rPr>
        <w:t>)</w:t>
      </w:r>
      <w:r w:rsidRPr="00103276">
        <w:rPr>
          <w:color w:val="000000"/>
          <w:w w:val="82"/>
        </w:rPr>
        <w:t>.</w:t>
      </w:r>
    </w:p>
    <w:p w14:paraId="7B0BBB9C" w14:textId="1E6CD96C" w:rsidR="00150313" w:rsidRPr="00103276" w:rsidRDefault="00150313" w:rsidP="00150313">
      <w:pPr>
        <w:widowControl w:val="0"/>
        <w:tabs>
          <w:tab w:val="left" w:pos="9355"/>
        </w:tabs>
        <w:ind w:firstLine="709"/>
        <w:jc w:val="both"/>
        <w:rPr>
          <w:color w:val="000000"/>
          <w:spacing w:val="-1"/>
        </w:rPr>
      </w:pPr>
      <w:r w:rsidRPr="00103276">
        <w:rPr>
          <w:color w:val="000000"/>
          <w:w w:val="105"/>
        </w:rPr>
        <w:t>Н</w:t>
      </w:r>
      <w:r w:rsidRPr="00103276">
        <w:rPr>
          <w:color w:val="000000"/>
          <w:w w:val="104"/>
        </w:rPr>
        <w:t>о</w:t>
      </w:r>
      <w:r w:rsidRPr="00103276">
        <w:rPr>
          <w:color w:val="000000"/>
          <w:w w:val="108"/>
        </w:rPr>
        <w:t>р</w:t>
      </w:r>
      <w:r w:rsidRPr="00103276">
        <w:rPr>
          <w:color w:val="000000"/>
          <w:w w:val="95"/>
        </w:rPr>
        <w:t>м</w:t>
      </w:r>
      <w:r w:rsidRPr="00103276">
        <w:rPr>
          <w:color w:val="000000"/>
          <w:w w:val="101"/>
        </w:rPr>
        <w:t>а</w:t>
      </w:r>
      <w:r w:rsidRPr="00103276">
        <w:rPr>
          <w:color w:val="000000"/>
          <w:w w:val="106"/>
        </w:rPr>
        <w:t>т</w:t>
      </w:r>
      <w:r w:rsidRPr="00103276">
        <w:rPr>
          <w:color w:val="000000"/>
          <w:w w:val="103"/>
        </w:rPr>
        <w:t>и</w:t>
      </w:r>
      <w:r w:rsidRPr="00103276">
        <w:rPr>
          <w:color w:val="000000"/>
          <w:w w:val="104"/>
        </w:rPr>
        <w:t>в</w:t>
      </w:r>
      <w:r w:rsidRPr="00103276">
        <w:rPr>
          <w:color w:val="000000"/>
          <w:w w:val="102"/>
        </w:rPr>
        <w:t>н</w:t>
      </w:r>
      <w:r w:rsidRPr="00103276">
        <w:rPr>
          <w:color w:val="000000"/>
          <w:w w:val="104"/>
        </w:rPr>
        <w:t>о</w:t>
      </w:r>
      <w:r w:rsidRPr="00103276">
        <w:rPr>
          <w:color w:val="000000"/>
        </w:rPr>
        <w:t>-</w:t>
      </w:r>
      <w:r w:rsidRPr="00103276">
        <w:rPr>
          <w:color w:val="000000"/>
          <w:w w:val="104"/>
        </w:rPr>
        <w:t>п</w:t>
      </w:r>
      <w:r w:rsidRPr="00103276">
        <w:rPr>
          <w:color w:val="000000"/>
          <w:w w:val="108"/>
        </w:rPr>
        <w:t>р</w:t>
      </w:r>
      <w:r w:rsidRPr="00103276">
        <w:rPr>
          <w:color w:val="000000"/>
          <w:w w:val="101"/>
        </w:rPr>
        <w:t>а</w:t>
      </w:r>
      <w:r w:rsidRPr="00103276">
        <w:rPr>
          <w:color w:val="000000"/>
          <w:w w:val="104"/>
        </w:rPr>
        <w:t>вов</w:t>
      </w:r>
      <w:r w:rsidRPr="00103276">
        <w:rPr>
          <w:color w:val="000000"/>
        </w:rPr>
        <w:t>ы</w:t>
      </w:r>
      <w:r w:rsidRPr="00103276">
        <w:rPr>
          <w:color w:val="000000"/>
          <w:w w:val="95"/>
        </w:rPr>
        <w:t>м</w:t>
      </w:r>
      <w:r w:rsidRPr="00103276">
        <w:rPr>
          <w:color w:val="000000"/>
          <w:w w:val="103"/>
        </w:rPr>
        <w:t>и</w:t>
      </w:r>
      <w:r w:rsidRPr="00103276">
        <w:rPr>
          <w:color w:val="000000"/>
          <w:spacing w:val="2"/>
        </w:rPr>
        <w:t xml:space="preserve"> </w:t>
      </w:r>
      <w:r w:rsidRPr="00103276">
        <w:rPr>
          <w:color w:val="000000"/>
          <w:w w:val="104"/>
        </w:rPr>
        <w:t>о</w:t>
      </w:r>
      <w:r w:rsidRPr="00103276">
        <w:rPr>
          <w:color w:val="000000"/>
          <w:w w:val="106"/>
        </w:rPr>
        <w:t>с</w:t>
      </w:r>
      <w:r w:rsidRPr="00103276">
        <w:rPr>
          <w:color w:val="000000"/>
          <w:w w:val="102"/>
        </w:rPr>
        <w:t>н</w:t>
      </w:r>
      <w:r w:rsidRPr="00103276">
        <w:rPr>
          <w:color w:val="000000"/>
          <w:w w:val="104"/>
        </w:rPr>
        <w:t>ов</w:t>
      </w:r>
      <w:r w:rsidRPr="00103276">
        <w:rPr>
          <w:color w:val="000000"/>
          <w:w w:val="101"/>
        </w:rPr>
        <w:t>а</w:t>
      </w:r>
      <w:r w:rsidRPr="00103276">
        <w:rPr>
          <w:color w:val="000000"/>
          <w:w w:val="95"/>
        </w:rPr>
        <w:t>м</w:t>
      </w:r>
      <w:r w:rsidRPr="00103276">
        <w:rPr>
          <w:color w:val="000000"/>
          <w:w w:val="103"/>
        </w:rPr>
        <w:t>и</w:t>
      </w:r>
      <w:r w:rsidRPr="00103276">
        <w:rPr>
          <w:color w:val="000000"/>
          <w:spacing w:val="3"/>
        </w:rPr>
        <w:t xml:space="preserve"> </w:t>
      </w:r>
      <w:r w:rsidRPr="00103276">
        <w:rPr>
          <w:color w:val="000000"/>
          <w:w w:val="95"/>
        </w:rPr>
        <w:t>д</w:t>
      </w:r>
      <w:r w:rsidRPr="00103276">
        <w:rPr>
          <w:color w:val="000000"/>
          <w:w w:val="99"/>
        </w:rPr>
        <w:t>л</w:t>
      </w:r>
      <w:r w:rsidRPr="00103276">
        <w:rPr>
          <w:color w:val="000000"/>
          <w:w w:val="105"/>
        </w:rPr>
        <w:t>я</w:t>
      </w:r>
      <w:r w:rsidRPr="00103276">
        <w:rPr>
          <w:color w:val="000000"/>
          <w:spacing w:val="3"/>
        </w:rPr>
        <w:t xml:space="preserve"> </w:t>
      </w:r>
      <w:r w:rsidRPr="00103276">
        <w:rPr>
          <w:color w:val="000000"/>
          <w:w w:val="108"/>
        </w:rPr>
        <w:t>р</w:t>
      </w:r>
      <w:r w:rsidRPr="00103276">
        <w:rPr>
          <w:color w:val="000000"/>
          <w:w w:val="101"/>
        </w:rPr>
        <w:t>еа</w:t>
      </w:r>
      <w:r w:rsidRPr="00103276">
        <w:rPr>
          <w:color w:val="000000"/>
          <w:w w:val="99"/>
        </w:rPr>
        <w:t>л</w:t>
      </w:r>
      <w:r w:rsidRPr="00103276">
        <w:rPr>
          <w:color w:val="000000"/>
          <w:w w:val="103"/>
        </w:rPr>
        <w:t>и</w:t>
      </w:r>
      <w:r w:rsidRPr="00103276">
        <w:rPr>
          <w:color w:val="000000"/>
          <w:spacing w:val="-1"/>
          <w:w w:val="102"/>
        </w:rPr>
        <w:t>з</w:t>
      </w:r>
      <w:r w:rsidRPr="00103276">
        <w:rPr>
          <w:color w:val="000000"/>
          <w:w w:val="101"/>
        </w:rPr>
        <w:t>а</w:t>
      </w:r>
      <w:r w:rsidRPr="00103276">
        <w:rPr>
          <w:color w:val="000000"/>
          <w:w w:val="102"/>
        </w:rPr>
        <w:t>ц</w:t>
      </w:r>
      <w:r w:rsidRPr="00103276">
        <w:rPr>
          <w:color w:val="000000"/>
          <w:w w:val="103"/>
        </w:rPr>
        <w:t>ии</w:t>
      </w:r>
      <w:r w:rsidRPr="00103276">
        <w:rPr>
          <w:color w:val="000000"/>
          <w:spacing w:val="4"/>
        </w:rPr>
        <w:t xml:space="preserve"> </w:t>
      </w:r>
      <w:r w:rsidRPr="00103276">
        <w:rPr>
          <w:color w:val="000000"/>
          <w:w w:val="95"/>
        </w:rPr>
        <w:t>д</w:t>
      </w:r>
      <w:r w:rsidRPr="00103276">
        <w:rPr>
          <w:color w:val="000000"/>
          <w:w w:val="104"/>
        </w:rPr>
        <w:t>опо</w:t>
      </w:r>
      <w:r w:rsidRPr="00103276">
        <w:rPr>
          <w:color w:val="000000"/>
          <w:w w:val="99"/>
        </w:rPr>
        <w:t>л</w:t>
      </w:r>
      <w:r w:rsidRPr="00103276">
        <w:rPr>
          <w:color w:val="000000"/>
          <w:w w:val="102"/>
        </w:rPr>
        <w:t>н</w:t>
      </w:r>
      <w:r w:rsidRPr="00103276">
        <w:rPr>
          <w:color w:val="000000"/>
          <w:w w:val="103"/>
        </w:rPr>
        <w:t>и</w:t>
      </w:r>
      <w:r w:rsidRPr="00103276">
        <w:rPr>
          <w:color w:val="000000"/>
          <w:w w:val="106"/>
        </w:rPr>
        <w:t>т</w:t>
      </w:r>
      <w:r w:rsidRPr="00103276">
        <w:rPr>
          <w:color w:val="000000"/>
          <w:w w:val="101"/>
        </w:rPr>
        <w:t>е</w:t>
      </w:r>
      <w:r w:rsidRPr="00103276">
        <w:rPr>
          <w:color w:val="000000"/>
          <w:w w:val="99"/>
        </w:rPr>
        <w:t>л</w:t>
      </w:r>
      <w:r w:rsidRPr="00103276">
        <w:rPr>
          <w:color w:val="000000"/>
          <w:w w:val="106"/>
        </w:rPr>
        <w:t>ь</w:t>
      </w:r>
      <w:r w:rsidRPr="00103276">
        <w:rPr>
          <w:color w:val="000000"/>
          <w:w w:val="102"/>
        </w:rPr>
        <w:t>н</w:t>
      </w:r>
      <w:r w:rsidRPr="00103276">
        <w:rPr>
          <w:color w:val="000000"/>
        </w:rPr>
        <w:t>ы</w:t>
      </w:r>
      <w:r w:rsidRPr="00103276">
        <w:rPr>
          <w:color w:val="000000"/>
          <w:w w:val="107"/>
        </w:rPr>
        <w:t>х</w:t>
      </w:r>
      <w:r w:rsidRPr="00103276">
        <w:rPr>
          <w:color w:val="000000"/>
          <w:spacing w:val="2"/>
        </w:rPr>
        <w:t xml:space="preserve"> </w:t>
      </w:r>
      <w:r w:rsidRPr="00103276">
        <w:rPr>
          <w:color w:val="000000"/>
          <w:w w:val="104"/>
        </w:rPr>
        <w:t>о</w:t>
      </w:r>
      <w:r w:rsidRPr="00103276">
        <w:rPr>
          <w:color w:val="000000"/>
          <w:w w:val="99"/>
        </w:rPr>
        <w:t>б</w:t>
      </w:r>
      <w:r w:rsidRPr="00103276">
        <w:rPr>
          <w:color w:val="000000"/>
        </w:rPr>
        <w:t>щ</w:t>
      </w:r>
      <w:r w:rsidRPr="00103276">
        <w:rPr>
          <w:color w:val="000000"/>
          <w:w w:val="101"/>
        </w:rPr>
        <w:t>е</w:t>
      </w:r>
      <w:r w:rsidRPr="00103276">
        <w:rPr>
          <w:color w:val="000000"/>
          <w:w w:val="104"/>
        </w:rPr>
        <w:t>о</w:t>
      </w:r>
      <w:r w:rsidRPr="00103276">
        <w:rPr>
          <w:color w:val="000000"/>
          <w:spacing w:val="2"/>
          <w:w w:val="99"/>
        </w:rPr>
        <w:t>б</w:t>
      </w:r>
      <w:r w:rsidRPr="00103276">
        <w:rPr>
          <w:color w:val="000000"/>
          <w:w w:val="108"/>
        </w:rPr>
        <w:t>р</w:t>
      </w:r>
      <w:r w:rsidRPr="00103276">
        <w:rPr>
          <w:color w:val="000000"/>
          <w:w w:val="101"/>
        </w:rPr>
        <w:t>а</w:t>
      </w:r>
      <w:r w:rsidRPr="00103276">
        <w:rPr>
          <w:color w:val="000000"/>
          <w:w w:val="102"/>
        </w:rPr>
        <w:t>з</w:t>
      </w:r>
      <w:r w:rsidRPr="00103276">
        <w:rPr>
          <w:color w:val="000000"/>
          <w:w w:val="104"/>
        </w:rPr>
        <w:t>ов</w:t>
      </w:r>
      <w:r w:rsidRPr="00103276">
        <w:rPr>
          <w:color w:val="000000"/>
          <w:w w:val="101"/>
        </w:rPr>
        <w:t>а</w:t>
      </w:r>
      <w:r w:rsidRPr="00103276">
        <w:rPr>
          <w:color w:val="000000"/>
          <w:spacing w:val="1"/>
          <w:w w:val="106"/>
        </w:rPr>
        <w:t>т</w:t>
      </w:r>
      <w:r w:rsidRPr="00103276">
        <w:rPr>
          <w:color w:val="000000"/>
          <w:w w:val="101"/>
        </w:rPr>
        <w:t>е</w:t>
      </w:r>
      <w:r w:rsidRPr="00103276">
        <w:rPr>
          <w:color w:val="000000"/>
          <w:w w:val="99"/>
        </w:rPr>
        <w:t>л</w:t>
      </w:r>
      <w:r w:rsidRPr="00103276">
        <w:rPr>
          <w:color w:val="000000"/>
          <w:w w:val="106"/>
        </w:rPr>
        <w:t>ь</w:t>
      </w:r>
      <w:r w:rsidRPr="00103276">
        <w:rPr>
          <w:color w:val="000000"/>
          <w:w w:val="102"/>
        </w:rPr>
        <w:t>н</w:t>
      </w:r>
      <w:r w:rsidRPr="00103276">
        <w:rPr>
          <w:color w:val="000000"/>
        </w:rPr>
        <w:t>ы</w:t>
      </w:r>
      <w:r w:rsidRPr="00103276">
        <w:rPr>
          <w:color w:val="000000"/>
          <w:w w:val="107"/>
        </w:rPr>
        <w:t>х</w:t>
      </w:r>
      <w:r w:rsidRPr="00103276">
        <w:rPr>
          <w:color w:val="000000"/>
          <w:spacing w:val="19"/>
        </w:rPr>
        <w:t xml:space="preserve"> </w:t>
      </w:r>
      <w:r w:rsidRPr="00103276">
        <w:rPr>
          <w:color w:val="000000"/>
          <w:w w:val="104"/>
        </w:rPr>
        <w:t>п</w:t>
      </w:r>
      <w:r w:rsidRPr="00103276">
        <w:rPr>
          <w:color w:val="000000"/>
          <w:w w:val="108"/>
        </w:rPr>
        <w:t>р</w:t>
      </w:r>
      <w:r w:rsidRPr="00103276">
        <w:rPr>
          <w:color w:val="000000"/>
          <w:w w:val="104"/>
        </w:rPr>
        <w:t>о</w:t>
      </w:r>
      <w:r w:rsidRPr="00103276">
        <w:rPr>
          <w:color w:val="000000"/>
          <w:w w:val="112"/>
        </w:rPr>
        <w:t>г</w:t>
      </w:r>
      <w:r w:rsidRPr="00103276">
        <w:rPr>
          <w:color w:val="000000"/>
          <w:w w:val="108"/>
        </w:rPr>
        <w:t>р</w:t>
      </w:r>
      <w:r w:rsidRPr="00103276">
        <w:rPr>
          <w:color w:val="000000"/>
          <w:w w:val="101"/>
        </w:rPr>
        <w:t>а</w:t>
      </w:r>
      <w:r w:rsidRPr="00103276">
        <w:rPr>
          <w:color w:val="000000"/>
          <w:w w:val="95"/>
        </w:rPr>
        <w:t>мм</w:t>
      </w:r>
      <w:r w:rsidRPr="00103276">
        <w:rPr>
          <w:color w:val="000000"/>
          <w:spacing w:val="21"/>
        </w:rPr>
        <w:t xml:space="preserve"> </w:t>
      </w:r>
      <w:r w:rsidRPr="00103276">
        <w:rPr>
          <w:color w:val="000000"/>
          <w:w w:val="95"/>
        </w:rPr>
        <w:t>д</w:t>
      </w:r>
      <w:r w:rsidRPr="00103276">
        <w:rPr>
          <w:color w:val="000000"/>
          <w:w w:val="99"/>
        </w:rPr>
        <w:t>л</w:t>
      </w:r>
      <w:r w:rsidRPr="00103276">
        <w:rPr>
          <w:color w:val="000000"/>
          <w:w w:val="105"/>
        </w:rPr>
        <w:t>я</w:t>
      </w:r>
      <w:r w:rsidRPr="00103276">
        <w:rPr>
          <w:color w:val="000000"/>
          <w:spacing w:val="20"/>
        </w:rPr>
        <w:t xml:space="preserve"> </w:t>
      </w:r>
      <w:r w:rsidRPr="00103276">
        <w:rPr>
          <w:color w:val="000000"/>
          <w:w w:val="95"/>
        </w:rPr>
        <w:t>д</w:t>
      </w:r>
      <w:r w:rsidRPr="00103276">
        <w:rPr>
          <w:color w:val="000000"/>
          <w:w w:val="101"/>
        </w:rPr>
        <w:t>е</w:t>
      </w:r>
      <w:r w:rsidRPr="00103276">
        <w:rPr>
          <w:color w:val="000000"/>
          <w:w w:val="106"/>
        </w:rPr>
        <w:t>т</w:t>
      </w:r>
      <w:r w:rsidRPr="00103276">
        <w:rPr>
          <w:color w:val="000000"/>
          <w:w w:val="101"/>
        </w:rPr>
        <w:t>е</w:t>
      </w:r>
      <w:r w:rsidRPr="00103276">
        <w:rPr>
          <w:color w:val="000000"/>
          <w:w w:val="103"/>
        </w:rPr>
        <w:t>й</w:t>
      </w:r>
      <w:r w:rsidRPr="00103276">
        <w:rPr>
          <w:color w:val="000000"/>
          <w:spacing w:val="18"/>
        </w:rPr>
        <w:t xml:space="preserve"> </w:t>
      </w:r>
      <w:r w:rsidRPr="00103276">
        <w:rPr>
          <w:color w:val="000000"/>
          <w:w w:val="103"/>
        </w:rPr>
        <w:t>и</w:t>
      </w:r>
      <w:r w:rsidRPr="00103276">
        <w:rPr>
          <w:color w:val="000000"/>
          <w:spacing w:val="19"/>
        </w:rPr>
        <w:t xml:space="preserve"> </w:t>
      </w:r>
      <w:r w:rsidRPr="00103276">
        <w:rPr>
          <w:color w:val="000000"/>
          <w:w w:val="104"/>
        </w:rPr>
        <w:t>по</w:t>
      </w:r>
      <w:r w:rsidRPr="00103276">
        <w:rPr>
          <w:color w:val="000000"/>
          <w:w w:val="95"/>
        </w:rPr>
        <w:t>д</w:t>
      </w:r>
      <w:r w:rsidRPr="00103276">
        <w:rPr>
          <w:color w:val="000000"/>
          <w:w w:val="108"/>
        </w:rPr>
        <w:t>р</w:t>
      </w:r>
      <w:r w:rsidRPr="00103276">
        <w:rPr>
          <w:color w:val="000000"/>
          <w:w w:val="104"/>
        </w:rPr>
        <w:t>о</w:t>
      </w:r>
      <w:r w:rsidRPr="00103276">
        <w:rPr>
          <w:color w:val="000000"/>
          <w:w w:val="106"/>
        </w:rPr>
        <w:t>с</w:t>
      </w:r>
      <w:r w:rsidRPr="00103276">
        <w:rPr>
          <w:color w:val="000000"/>
          <w:spacing w:val="1"/>
          <w:w w:val="106"/>
        </w:rPr>
        <w:t>т</w:t>
      </w:r>
      <w:r w:rsidRPr="00103276">
        <w:rPr>
          <w:color w:val="000000"/>
          <w:w w:val="103"/>
        </w:rPr>
        <w:t>к</w:t>
      </w:r>
      <w:r w:rsidRPr="00103276">
        <w:rPr>
          <w:color w:val="000000"/>
          <w:w w:val="104"/>
        </w:rPr>
        <w:t>ов</w:t>
      </w:r>
      <w:r w:rsidRPr="00103276">
        <w:rPr>
          <w:color w:val="000000"/>
          <w:spacing w:val="21"/>
        </w:rPr>
        <w:t xml:space="preserve"> </w:t>
      </w:r>
      <w:r w:rsidRPr="00103276">
        <w:rPr>
          <w:color w:val="000000"/>
          <w:w w:val="106"/>
        </w:rPr>
        <w:t>с</w:t>
      </w:r>
      <w:r w:rsidRPr="00103276">
        <w:rPr>
          <w:color w:val="000000"/>
          <w:spacing w:val="20"/>
        </w:rPr>
        <w:t xml:space="preserve"> </w:t>
      </w:r>
      <w:r w:rsidR="00F07705">
        <w:rPr>
          <w:color w:val="000000"/>
          <w:w w:val="104"/>
        </w:rPr>
        <w:t>ОВЗ</w:t>
      </w:r>
      <w:r w:rsidRPr="00103276">
        <w:rPr>
          <w:color w:val="000000"/>
          <w:spacing w:val="-1"/>
        </w:rPr>
        <w:t xml:space="preserve"> </w:t>
      </w:r>
      <w:r w:rsidRPr="00103276">
        <w:rPr>
          <w:color w:val="000000"/>
          <w:spacing w:val="-1"/>
          <w:w w:val="105"/>
        </w:rPr>
        <w:t>я</w:t>
      </w:r>
      <w:r w:rsidRPr="00103276">
        <w:rPr>
          <w:color w:val="000000"/>
          <w:spacing w:val="-1"/>
          <w:w w:val="104"/>
        </w:rPr>
        <w:t>в</w:t>
      </w:r>
      <w:r w:rsidRPr="00103276">
        <w:rPr>
          <w:color w:val="000000"/>
          <w:spacing w:val="-1"/>
          <w:w w:val="99"/>
        </w:rPr>
        <w:t>л</w:t>
      </w:r>
      <w:r w:rsidRPr="00103276">
        <w:rPr>
          <w:color w:val="000000"/>
          <w:spacing w:val="-1"/>
          <w:w w:val="105"/>
        </w:rPr>
        <w:t>я</w:t>
      </w:r>
      <w:r w:rsidRPr="00103276">
        <w:rPr>
          <w:color w:val="000000"/>
          <w:spacing w:val="-2"/>
          <w:w w:val="98"/>
        </w:rPr>
        <w:t>ю</w:t>
      </w:r>
      <w:r w:rsidRPr="00103276">
        <w:rPr>
          <w:color w:val="000000"/>
          <w:spacing w:val="-1"/>
          <w:w w:val="106"/>
        </w:rPr>
        <w:t>тс</w:t>
      </w:r>
      <w:r w:rsidRPr="00103276">
        <w:rPr>
          <w:color w:val="000000"/>
          <w:spacing w:val="-1"/>
          <w:w w:val="105"/>
        </w:rPr>
        <w:t>я</w:t>
      </w:r>
      <w:r w:rsidRPr="00103276">
        <w:rPr>
          <w:color w:val="000000"/>
          <w:spacing w:val="-1"/>
        </w:rPr>
        <w:t>:</w:t>
      </w:r>
    </w:p>
    <w:p w14:paraId="0C294D41" w14:textId="77777777" w:rsidR="00150313" w:rsidRPr="00B24843" w:rsidRDefault="00150313" w:rsidP="00195104">
      <w:pPr>
        <w:pStyle w:val="a7"/>
        <w:widowControl w:val="0"/>
        <w:numPr>
          <w:ilvl w:val="0"/>
          <w:numId w:val="41"/>
        </w:numPr>
        <w:tabs>
          <w:tab w:val="left" w:pos="265"/>
        </w:tabs>
        <w:ind w:left="0" w:firstLine="709"/>
        <w:jc w:val="both"/>
        <w:rPr>
          <w:color w:val="000000"/>
          <w:spacing w:val="-1"/>
        </w:rPr>
      </w:pPr>
      <w:r w:rsidRPr="00B24843">
        <w:rPr>
          <w:color w:val="000000"/>
          <w:w w:val="104"/>
        </w:rPr>
        <w:t>Ф</w:t>
      </w:r>
      <w:r w:rsidRPr="00B24843">
        <w:rPr>
          <w:color w:val="000000"/>
          <w:w w:val="101"/>
        </w:rPr>
        <w:t>е</w:t>
      </w:r>
      <w:r w:rsidRPr="00B24843">
        <w:rPr>
          <w:color w:val="000000"/>
          <w:w w:val="95"/>
        </w:rPr>
        <w:t>д</w:t>
      </w:r>
      <w:r w:rsidRPr="00B24843">
        <w:rPr>
          <w:color w:val="000000"/>
          <w:w w:val="101"/>
        </w:rPr>
        <w:t>е</w:t>
      </w:r>
      <w:r w:rsidRPr="00B24843">
        <w:rPr>
          <w:color w:val="000000"/>
          <w:w w:val="108"/>
        </w:rPr>
        <w:t>р</w:t>
      </w:r>
      <w:r w:rsidRPr="00B24843">
        <w:rPr>
          <w:color w:val="000000"/>
          <w:w w:val="101"/>
        </w:rPr>
        <w:t>а</w:t>
      </w:r>
      <w:r w:rsidRPr="00B24843">
        <w:rPr>
          <w:color w:val="000000"/>
          <w:w w:val="99"/>
        </w:rPr>
        <w:t>л</w:t>
      </w:r>
      <w:r w:rsidRPr="00B24843">
        <w:rPr>
          <w:color w:val="000000"/>
          <w:w w:val="106"/>
        </w:rPr>
        <w:t>ь</w:t>
      </w:r>
      <w:r w:rsidRPr="00B24843">
        <w:rPr>
          <w:color w:val="000000"/>
          <w:w w:val="102"/>
        </w:rPr>
        <w:t>н</w:t>
      </w:r>
      <w:r w:rsidRPr="00B24843">
        <w:rPr>
          <w:color w:val="000000"/>
        </w:rPr>
        <w:t>ы</w:t>
      </w:r>
      <w:r w:rsidRPr="00B24843">
        <w:rPr>
          <w:color w:val="000000"/>
          <w:w w:val="103"/>
        </w:rPr>
        <w:t>й</w:t>
      </w:r>
      <w:r w:rsidRPr="00B24843">
        <w:rPr>
          <w:color w:val="000000"/>
          <w:spacing w:val="20"/>
        </w:rPr>
        <w:t xml:space="preserve"> </w:t>
      </w:r>
      <w:r w:rsidRPr="00B24843">
        <w:rPr>
          <w:color w:val="000000"/>
          <w:w w:val="102"/>
        </w:rPr>
        <w:t>з</w:t>
      </w:r>
      <w:r w:rsidRPr="00B24843">
        <w:rPr>
          <w:color w:val="000000"/>
          <w:w w:val="101"/>
        </w:rPr>
        <w:t>а</w:t>
      </w:r>
      <w:r w:rsidRPr="00B24843">
        <w:rPr>
          <w:color w:val="000000"/>
          <w:w w:val="103"/>
        </w:rPr>
        <w:t>к</w:t>
      </w:r>
      <w:r w:rsidRPr="00B24843">
        <w:rPr>
          <w:color w:val="000000"/>
          <w:w w:val="104"/>
        </w:rPr>
        <w:t>о</w:t>
      </w:r>
      <w:r w:rsidRPr="00B24843">
        <w:rPr>
          <w:color w:val="000000"/>
          <w:w w:val="102"/>
        </w:rPr>
        <w:t>н</w:t>
      </w:r>
      <w:r w:rsidRPr="00B24843">
        <w:rPr>
          <w:color w:val="000000"/>
          <w:spacing w:val="22"/>
        </w:rPr>
        <w:t xml:space="preserve"> </w:t>
      </w:r>
      <w:r w:rsidRPr="00B24843">
        <w:rPr>
          <w:color w:val="000000"/>
          <w:w w:val="104"/>
        </w:rPr>
        <w:t>о</w:t>
      </w:r>
      <w:r w:rsidRPr="00B24843">
        <w:rPr>
          <w:color w:val="000000"/>
          <w:w w:val="106"/>
        </w:rPr>
        <w:t>т</w:t>
      </w:r>
      <w:r w:rsidRPr="00B24843">
        <w:rPr>
          <w:color w:val="000000"/>
          <w:spacing w:val="22"/>
        </w:rPr>
        <w:t xml:space="preserve"> </w:t>
      </w:r>
      <w:r w:rsidRPr="00B24843">
        <w:rPr>
          <w:color w:val="000000"/>
          <w:w w:val="101"/>
        </w:rPr>
        <w:t>29</w:t>
      </w:r>
      <w:r w:rsidRPr="00B24843">
        <w:rPr>
          <w:color w:val="000000"/>
          <w:w w:val="82"/>
        </w:rPr>
        <w:t>.</w:t>
      </w:r>
      <w:r w:rsidRPr="00B24843">
        <w:rPr>
          <w:color w:val="000000"/>
          <w:w w:val="101"/>
        </w:rPr>
        <w:t>12</w:t>
      </w:r>
      <w:r w:rsidRPr="00B24843">
        <w:rPr>
          <w:color w:val="000000"/>
          <w:spacing w:val="1"/>
          <w:w w:val="82"/>
        </w:rPr>
        <w:t>.</w:t>
      </w:r>
      <w:r w:rsidRPr="00B24843">
        <w:rPr>
          <w:color w:val="000000"/>
          <w:w w:val="101"/>
        </w:rPr>
        <w:t>2012</w:t>
      </w:r>
      <w:r w:rsidRPr="00B24843">
        <w:rPr>
          <w:color w:val="000000"/>
          <w:spacing w:val="22"/>
        </w:rPr>
        <w:t xml:space="preserve"> </w:t>
      </w:r>
      <w:r w:rsidRPr="00B24843">
        <w:rPr>
          <w:color w:val="000000"/>
          <w:spacing w:val="1"/>
          <w:w w:val="89"/>
        </w:rPr>
        <w:t>№</w:t>
      </w:r>
      <w:r w:rsidRPr="00B24843">
        <w:rPr>
          <w:color w:val="000000"/>
          <w:spacing w:val="21"/>
        </w:rPr>
        <w:t xml:space="preserve"> </w:t>
      </w:r>
      <w:r w:rsidRPr="00B24843">
        <w:rPr>
          <w:color w:val="000000"/>
          <w:w w:val="101"/>
        </w:rPr>
        <w:t>273</w:t>
      </w:r>
      <w:r w:rsidRPr="00B24843">
        <w:rPr>
          <w:color w:val="000000"/>
        </w:rPr>
        <w:t>-</w:t>
      </w:r>
      <w:r w:rsidRPr="00B24843">
        <w:rPr>
          <w:color w:val="000000"/>
          <w:w w:val="104"/>
        </w:rPr>
        <w:t>ФЗ</w:t>
      </w:r>
      <w:r w:rsidRPr="00B24843">
        <w:rPr>
          <w:color w:val="000000"/>
          <w:spacing w:val="21"/>
        </w:rPr>
        <w:t xml:space="preserve"> </w:t>
      </w:r>
      <w:r w:rsidRPr="00B24843">
        <w:rPr>
          <w:color w:val="000000"/>
          <w:spacing w:val="2"/>
          <w:w w:val="82"/>
        </w:rPr>
        <w:t>«</w:t>
      </w:r>
      <w:r w:rsidRPr="00B24843">
        <w:rPr>
          <w:color w:val="000000"/>
          <w:spacing w:val="-1"/>
          <w:w w:val="104"/>
        </w:rPr>
        <w:t>О</w:t>
      </w:r>
      <w:r w:rsidRPr="00B24843">
        <w:rPr>
          <w:color w:val="000000"/>
          <w:w w:val="99"/>
        </w:rPr>
        <w:t>б</w:t>
      </w:r>
      <w:r w:rsidRPr="00B24843">
        <w:rPr>
          <w:color w:val="000000"/>
          <w:spacing w:val="22"/>
        </w:rPr>
        <w:t xml:space="preserve"> </w:t>
      </w:r>
      <w:r w:rsidRPr="00B24843">
        <w:rPr>
          <w:color w:val="000000"/>
          <w:w w:val="104"/>
        </w:rPr>
        <w:t>о</w:t>
      </w:r>
      <w:r w:rsidRPr="00B24843">
        <w:rPr>
          <w:color w:val="000000"/>
          <w:w w:val="99"/>
        </w:rPr>
        <w:t>б</w:t>
      </w:r>
      <w:r w:rsidRPr="00B24843">
        <w:rPr>
          <w:color w:val="000000"/>
          <w:w w:val="108"/>
        </w:rPr>
        <w:t>р</w:t>
      </w:r>
      <w:r w:rsidRPr="00B24843">
        <w:rPr>
          <w:color w:val="000000"/>
          <w:w w:val="101"/>
        </w:rPr>
        <w:t>а</w:t>
      </w:r>
      <w:r w:rsidRPr="00B24843">
        <w:rPr>
          <w:color w:val="000000"/>
          <w:w w:val="102"/>
        </w:rPr>
        <w:t>з</w:t>
      </w:r>
      <w:r w:rsidRPr="00B24843">
        <w:rPr>
          <w:color w:val="000000"/>
          <w:w w:val="104"/>
        </w:rPr>
        <w:t>ов</w:t>
      </w:r>
      <w:r w:rsidRPr="00B24843">
        <w:rPr>
          <w:color w:val="000000"/>
          <w:w w:val="101"/>
        </w:rPr>
        <w:t>а</w:t>
      </w:r>
      <w:r w:rsidRPr="00B24843">
        <w:rPr>
          <w:color w:val="000000"/>
          <w:w w:val="102"/>
        </w:rPr>
        <w:t>н</w:t>
      </w:r>
      <w:r w:rsidRPr="00B24843">
        <w:rPr>
          <w:color w:val="000000"/>
          <w:w w:val="103"/>
        </w:rPr>
        <w:t>ии</w:t>
      </w:r>
      <w:r w:rsidRPr="00B24843">
        <w:rPr>
          <w:color w:val="000000"/>
          <w:spacing w:val="20"/>
        </w:rPr>
        <w:t xml:space="preserve"> </w:t>
      </w:r>
      <w:r w:rsidRPr="00B24843">
        <w:rPr>
          <w:color w:val="000000"/>
          <w:spacing w:val="1"/>
          <w:w w:val="104"/>
        </w:rPr>
        <w:t>в</w:t>
      </w:r>
      <w:r w:rsidRPr="00B24843">
        <w:rPr>
          <w:color w:val="000000"/>
          <w:spacing w:val="21"/>
        </w:rPr>
        <w:t xml:space="preserve"> </w:t>
      </w:r>
      <w:r w:rsidRPr="00B24843">
        <w:rPr>
          <w:color w:val="000000"/>
          <w:w w:val="103"/>
        </w:rPr>
        <w:t>Р</w:t>
      </w:r>
      <w:r w:rsidRPr="00B24843">
        <w:rPr>
          <w:color w:val="000000"/>
          <w:w w:val="104"/>
        </w:rPr>
        <w:t>о</w:t>
      </w:r>
      <w:r w:rsidRPr="00B24843">
        <w:rPr>
          <w:color w:val="000000"/>
          <w:w w:val="106"/>
        </w:rPr>
        <w:t>сс</w:t>
      </w:r>
      <w:r w:rsidRPr="00B24843">
        <w:rPr>
          <w:color w:val="000000"/>
          <w:w w:val="103"/>
        </w:rPr>
        <w:t>ий</w:t>
      </w:r>
      <w:r w:rsidRPr="00B24843">
        <w:rPr>
          <w:color w:val="000000"/>
          <w:w w:val="106"/>
        </w:rPr>
        <w:t>с</w:t>
      </w:r>
      <w:r w:rsidRPr="00B24843">
        <w:rPr>
          <w:color w:val="000000"/>
          <w:w w:val="103"/>
        </w:rPr>
        <w:t>к</w:t>
      </w:r>
      <w:r w:rsidRPr="00B24843">
        <w:rPr>
          <w:color w:val="000000"/>
          <w:w w:val="104"/>
        </w:rPr>
        <w:t>о</w:t>
      </w:r>
      <w:r w:rsidRPr="00B24843">
        <w:rPr>
          <w:color w:val="000000"/>
          <w:w w:val="103"/>
        </w:rPr>
        <w:t>й</w:t>
      </w:r>
      <w:r w:rsidRPr="00B24843">
        <w:rPr>
          <w:color w:val="000000"/>
        </w:rPr>
        <w:t xml:space="preserve"> </w:t>
      </w:r>
      <w:r w:rsidRPr="00B24843">
        <w:rPr>
          <w:color w:val="000000"/>
          <w:spacing w:val="-1"/>
          <w:w w:val="104"/>
        </w:rPr>
        <w:t>Ф</w:t>
      </w:r>
      <w:r w:rsidRPr="00B24843">
        <w:rPr>
          <w:color w:val="000000"/>
          <w:spacing w:val="-1"/>
          <w:w w:val="101"/>
        </w:rPr>
        <w:t>е</w:t>
      </w:r>
      <w:r w:rsidRPr="00B24843">
        <w:rPr>
          <w:color w:val="000000"/>
          <w:spacing w:val="-1"/>
          <w:w w:val="95"/>
        </w:rPr>
        <w:t>д</w:t>
      </w:r>
      <w:r w:rsidRPr="00B24843">
        <w:rPr>
          <w:color w:val="000000"/>
          <w:spacing w:val="-1"/>
          <w:w w:val="101"/>
        </w:rPr>
        <w:t>е</w:t>
      </w:r>
      <w:r w:rsidRPr="00B24843">
        <w:rPr>
          <w:color w:val="000000"/>
          <w:spacing w:val="-1"/>
          <w:w w:val="108"/>
        </w:rPr>
        <w:t>р</w:t>
      </w:r>
      <w:r w:rsidRPr="00B24843">
        <w:rPr>
          <w:color w:val="000000"/>
          <w:spacing w:val="-1"/>
          <w:w w:val="101"/>
        </w:rPr>
        <w:t>а</w:t>
      </w:r>
      <w:r w:rsidRPr="00B24843">
        <w:rPr>
          <w:color w:val="000000"/>
          <w:spacing w:val="-2"/>
          <w:w w:val="102"/>
        </w:rPr>
        <w:t>ц</w:t>
      </w:r>
      <w:r w:rsidRPr="00B24843">
        <w:rPr>
          <w:color w:val="000000"/>
          <w:spacing w:val="-1"/>
          <w:w w:val="103"/>
        </w:rPr>
        <w:t>ии</w:t>
      </w:r>
      <w:r w:rsidRPr="00B24843">
        <w:rPr>
          <w:color w:val="000000"/>
          <w:spacing w:val="-1"/>
          <w:w w:val="82"/>
        </w:rPr>
        <w:t>»</w:t>
      </w:r>
      <w:r w:rsidRPr="00B24843">
        <w:rPr>
          <w:color w:val="000000"/>
          <w:spacing w:val="-1"/>
        </w:rPr>
        <w:t>;</w:t>
      </w:r>
    </w:p>
    <w:p w14:paraId="46BC2993" w14:textId="77777777" w:rsidR="00150313" w:rsidRPr="00B24843" w:rsidRDefault="00150313" w:rsidP="00195104">
      <w:pPr>
        <w:pStyle w:val="a7"/>
        <w:widowControl w:val="0"/>
        <w:numPr>
          <w:ilvl w:val="0"/>
          <w:numId w:val="41"/>
        </w:numPr>
        <w:tabs>
          <w:tab w:val="left" w:pos="265"/>
        </w:tabs>
        <w:ind w:left="0" w:firstLine="709"/>
        <w:jc w:val="both"/>
        <w:rPr>
          <w:color w:val="000000"/>
          <w:spacing w:val="-2"/>
        </w:rPr>
      </w:pPr>
      <w:r w:rsidRPr="00B24843">
        <w:rPr>
          <w:color w:val="000000"/>
        </w:rPr>
        <w:t>К</w:t>
      </w:r>
      <w:r w:rsidRPr="00B24843">
        <w:rPr>
          <w:color w:val="000000"/>
          <w:w w:val="104"/>
        </w:rPr>
        <w:t>о</w:t>
      </w:r>
      <w:r w:rsidRPr="00B24843">
        <w:rPr>
          <w:color w:val="000000"/>
          <w:w w:val="102"/>
        </w:rPr>
        <w:t>нц</w:t>
      </w:r>
      <w:r w:rsidRPr="00B24843">
        <w:rPr>
          <w:color w:val="000000"/>
          <w:w w:val="101"/>
        </w:rPr>
        <w:t>е</w:t>
      </w:r>
      <w:r w:rsidRPr="00B24843">
        <w:rPr>
          <w:color w:val="000000"/>
          <w:spacing w:val="-1"/>
          <w:w w:val="104"/>
        </w:rPr>
        <w:t>п</w:t>
      </w:r>
      <w:r w:rsidRPr="00B24843">
        <w:rPr>
          <w:color w:val="000000"/>
          <w:w w:val="102"/>
        </w:rPr>
        <w:t>ц</w:t>
      </w:r>
      <w:r w:rsidRPr="00B24843">
        <w:rPr>
          <w:color w:val="000000"/>
          <w:w w:val="103"/>
        </w:rPr>
        <w:t>и</w:t>
      </w:r>
      <w:r w:rsidRPr="00B24843">
        <w:rPr>
          <w:color w:val="000000"/>
          <w:w w:val="105"/>
        </w:rPr>
        <w:t>я</w:t>
      </w:r>
      <w:r w:rsidRPr="00B24843">
        <w:rPr>
          <w:color w:val="000000"/>
          <w:spacing w:val="30"/>
        </w:rPr>
        <w:t xml:space="preserve"> </w:t>
      </w:r>
      <w:r w:rsidRPr="00B24843">
        <w:rPr>
          <w:color w:val="000000"/>
          <w:w w:val="108"/>
        </w:rPr>
        <w:t>р</w:t>
      </w:r>
      <w:r w:rsidRPr="00B24843">
        <w:rPr>
          <w:color w:val="000000"/>
          <w:spacing w:val="-1"/>
          <w:w w:val="101"/>
        </w:rPr>
        <w:t>а</w:t>
      </w:r>
      <w:r w:rsidRPr="00B24843">
        <w:rPr>
          <w:color w:val="000000"/>
          <w:w w:val="102"/>
        </w:rPr>
        <w:t>з</w:t>
      </w:r>
      <w:r w:rsidRPr="00B24843">
        <w:rPr>
          <w:color w:val="000000"/>
          <w:w w:val="104"/>
        </w:rPr>
        <w:t>в</w:t>
      </w:r>
      <w:r w:rsidRPr="00B24843">
        <w:rPr>
          <w:color w:val="000000"/>
          <w:w w:val="103"/>
        </w:rPr>
        <w:t>и</w:t>
      </w:r>
      <w:r w:rsidRPr="00B24843">
        <w:rPr>
          <w:color w:val="000000"/>
          <w:w w:val="106"/>
        </w:rPr>
        <w:t>т</w:t>
      </w:r>
      <w:r w:rsidRPr="00B24843">
        <w:rPr>
          <w:color w:val="000000"/>
          <w:w w:val="103"/>
        </w:rPr>
        <w:t>и</w:t>
      </w:r>
      <w:r w:rsidRPr="00B24843">
        <w:rPr>
          <w:color w:val="000000"/>
          <w:w w:val="105"/>
        </w:rPr>
        <w:t>я</w:t>
      </w:r>
      <w:r w:rsidRPr="00B24843">
        <w:rPr>
          <w:color w:val="000000"/>
          <w:spacing w:val="28"/>
        </w:rPr>
        <w:t xml:space="preserve"> </w:t>
      </w:r>
      <w:r w:rsidRPr="00B24843">
        <w:rPr>
          <w:color w:val="000000"/>
          <w:w w:val="95"/>
        </w:rPr>
        <w:t>д</w:t>
      </w:r>
      <w:r w:rsidRPr="00B24843">
        <w:rPr>
          <w:color w:val="000000"/>
          <w:w w:val="104"/>
        </w:rPr>
        <w:t>опо</w:t>
      </w:r>
      <w:r w:rsidRPr="00B24843">
        <w:rPr>
          <w:color w:val="000000"/>
          <w:w w:val="99"/>
        </w:rPr>
        <w:t>л</w:t>
      </w:r>
      <w:r w:rsidRPr="00B24843">
        <w:rPr>
          <w:color w:val="000000"/>
          <w:w w:val="102"/>
        </w:rPr>
        <w:t>н</w:t>
      </w:r>
      <w:r w:rsidRPr="00B24843">
        <w:rPr>
          <w:color w:val="000000"/>
          <w:w w:val="103"/>
        </w:rPr>
        <w:t>и</w:t>
      </w:r>
      <w:r w:rsidRPr="00B24843">
        <w:rPr>
          <w:color w:val="000000"/>
          <w:w w:val="106"/>
        </w:rPr>
        <w:t>т</w:t>
      </w:r>
      <w:r w:rsidRPr="00B24843">
        <w:rPr>
          <w:color w:val="000000"/>
          <w:w w:val="101"/>
        </w:rPr>
        <w:t>е</w:t>
      </w:r>
      <w:r w:rsidRPr="00B24843">
        <w:rPr>
          <w:color w:val="000000"/>
          <w:w w:val="99"/>
        </w:rPr>
        <w:t>л</w:t>
      </w:r>
      <w:r w:rsidRPr="00B24843">
        <w:rPr>
          <w:color w:val="000000"/>
          <w:w w:val="106"/>
        </w:rPr>
        <w:t>ь</w:t>
      </w:r>
      <w:r w:rsidRPr="00B24843">
        <w:rPr>
          <w:color w:val="000000"/>
          <w:w w:val="102"/>
        </w:rPr>
        <w:t>н</w:t>
      </w:r>
      <w:r w:rsidRPr="00B24843">
        <w:rPr>
          <w:color w:val="000000"/>
          <w:w w:val="104"/>
        </w:rPr>
        <w:t>о</w:t>
      </w:r>
      <w:r w:rsidRPr="00B24843">
        <w:rPr>
          <w:color w:val="000000"/>
          <w:w w:val="112"/>
        </w:rPr>
        <w:t>г</w:t>
      </w:r>
      <w:r w:rsidRPr="00B24843">
        <w:rPr>
          <w:color w:val="000000"/>
          <w:w w:val="104"/>
        </w:rPr>
        <w:t>о</w:t>
      </w:r>
      <w:r w:rsidRPr="00B24843">
        <w:rPr>
          <w:color w:val="000000"/>
          <w:spacing w:val="29"/>
        </w:rPr>
        <w:t xml:space="preserve"> </w:t>
      </w:r>
      <w:r w:rsidRPr="00B24843">
        <w:rPr>
          <w:color w:val="000000"/>
          <w:w w:val="104"/>
        </w:rPr>
        <w:t>о</w:t>
      </w:r>
      <w:r w:rsidRPr="00B24843">
        <w:rPr>
          <w:color w:val="000000"/>
          <w:w w:val="99"/>
        </w:rPr>
        <w:t>б</w:t>
      </w:r>
      <w:r w:rsidRPr="00B24843">
        <w:rPr>
          <w:color w:val="000000"/>
          <w:w w:val="108"/>
        </w:rPr>
        <w:t>р</w:t>
      </w:r>
      <w:r w:rsidRPr="00B24843">
        <w:rPr>
          <w:color w:val="000000"/>
          <w:w w:val="101"/>
        </w:rPr>
        <w:t>а</w:t>
      </w:r>
      <w:r w:rsidRPr="00B24843">
        <w:rPr>
          <w:color w:val="000000"/>
          <w:w w:val="102"/>
        </w:rPr>
        <w:t>з</w:t>
      </w:r>
      <w:r w:rsidRPr="00B24843">
        <w:rPr>
          <w:color w:val="000000"/>
          <w:w w:val="104"/>
        </w:rPr>
        <w:t>ов</w:t>
      </w:r>
      <w:r w:rsidRPr="00B24843">
        <w:rPr>
          <w:color w:val="000000"/>
          <w:w w:val="101"/>
        </w:rPr>
        <w:t>а</w:t>
      </w:r>
      <w:r w:rsidRPr="00B24843">
        <w:rPr>
          <w:color w:val="000000"/>
          <w:w w:val="102"/>
        </w:rPr>
        <w:t>н</w:t>
      </w:r>
      <w:r w:rsidRPr="00B24843">
        <w:rPr>
          <w:color w:val="000000"/>
          <w:w w:val="103"/>
        </w:rPr>
        <w:t>и</w:t>
      </w:r>
      <w:r w:rsidRPr="00B24843">
        <w:rPr>
          <w:color w:val="000000"/>
          <w:w w:val="105"/>
        </w:rPr>
        <w:t>я</w:t>
      </w:r>
      <w:r w:rsidRPr="00B24843">
        <w:rPr>
          <w:color w:val="000000"/>
          <w:spacing w:val="30"/>
        </w:rPr>
        <w:t xml:space="preserve"> </w:t>
      </w:r>
      <w:r w:rsidRPr="00B24843">
        <w:rPr>
          <w:color w:val="000000"/>
          <w:w w:val="95"/>
        </w:rPr>
        <w:t>д</w:t>
      </w:r>
      <w:r w:rsidRPr="00B24843">
        <w:rPr>
          <w:color w:val="000000"/>
          <w:w w:val="101"/>
        </w:rPr>
        <w:t>е</w:t>
      </w:r>
      <w:r w:rsidRPr="00B24843">
        <w:rPr>
          <w:color w:val="000000"/>
          <w:spacing w:val="1"/>
          <w:w w:val="106"/>
        </w:rPr>
        <w:t>т</w:t>
      </w:r>
      <w:r w:rsidRPr="00B24843">
        <w:rPr>
          <w:color w:val="000000"/>
          <w:w w:val="101"/>
        </w:rPr>
        <w:t>е</w:t>
      </w:r>
      <w:r w:rsidRPr="00B24843">
        <w:rPr>
          <w:color w:val="000000"/>
          <w:w w:val="103"/>
        </w:rPr>
        <w:t>й</w:t>
      </w:r>
      <w:r w:rsidRPr="00B24843">
        <w:rPr>
          <w:color w:val="000000"/>
          <w:spacing w:val="27"/>
        </w:rPr>
        <w:t xml:space="preserve"> </w:t>
      </w:r>
      <w:r w:rsidRPr="00B24843">
        <w:rPr>
          <w:color w:val="000000"/>
          <w:w w:val="89"/>
        </w:rPr>
        <w:t>//</w:t>
      </w:r>
      <w:r w:rsidRPr="00B24843">
        <w:rPr>
          <w:color w:val="000000"/>
          <w:spacing w:val="28"/>
        </w:rPr>
        <w:t xml:space="preserve"> </w:t>
      </w:r>
      <w:r w:rsidRPr="00B24843">
        <w:rPr>
          <w:color w:val="000000"/>
          <w:w w:val="103"/>
        </w:rPr>
        <w:t>Р</w:t>
      </w:r>
      <w:r w:rsidRPr="00B24843">
        <w:rPr>
          <w:color w:val="000000"/>
          <w:w w:val="101"/>
        </w:rPr>
        <w:t>а</w:t>
      </w:r>
      <w:r w:rsidRPr="00B24843">
        <w:rPr>
          <w:color w:val="000000"/>
          <w:w w:val="106"/>
        </w:rPr>
        <w:t>с</w:t>
      </w:r>
      <w:r w:rsidRPr="00B24843">
        <w:rPr>
          <w:color w:val="000000"/>
          <w:w w:val="104"/>
        </w:rPr>
        <w:t>по</w:t>
      </w:r>
      <w:r w:rsidRPr="00B24843">
        <w:rPr>
          <w:color w:val="000000"/>
          <w:w w:val="108"/>
        </w:rPr>
        <w:t>р</w:t>
      </w:r>
      <w:r w:rsidRPr="00B24843">
        <w:rPr>
          <w:color w:val="000000"/>
          <w:w w:val="105"/>
        </w:rPr>
        <w:t>я</w:t>
      </w:r>
      <w:r w:rsidRPr="00B24843">
        <w:rPr>
          <w:color w:val="000000"/>
          <w:w w:val="97"/>
        </w:rPr>
        <w:t>ж</w:t>
      </w:r>
      <w:r w:rsidRPr="00B24843">
        <w:rPr>
          <w:color w:val="000000"/>
          <w:w w:val="101"/>
        </w:rPr>
        <w:t>е</w:t>
      </w:r>
      <w:r w:rsidRPr="00B24843">
        <w:rPr>
          <w:color w:val="000000"/>
          <w:w w:val="102"/>
        </w:rPr>
        <w:t>н</w:t>
      </w:r>
      <w:r w:rsidRPr="00B24843">
        <w:rPr>
          <w:color w:val="000000"/>
          <w:w w:val="103"/>
        </w:rPr>
        <w:t>и</w:t>
      </w:r>
      <w:r w:rsidRPr="00B24843">
        <w:rPr>
          <w:color w:val="000000"/>
          <w:w w:val="101"/>
        </w:rPr>
        <w:t>е</w:t>
      </w:r>
      <w:r w:rsidRPr="00B24843">
        <w:rPr>
          <w:color w:val="000000"/>
        </w:rPr>
        <w:t xml:space="preserve"> </w:t>
      </w:r>
      <w:r w:rsidRPr="00B24843">
        <w:rPr>
          <w:color w:val="000000"/>
          <w:w w:val="103"/>
        </w:rPr>
        <w:t>П</w:t>
      </w:r>
      <w:r w:rsidRPr="00B24843">
        <w:rPr>
          <w:color w:val="000000"/>
          <w:w w:val="108"/>
        </w:rPr>
        <w:t>р</w:t>
      </w:r>
      <w:r w:rsidRPr="00B24843">
        <w:rPr>
          <w:color w:val="000000"/>
          <w:w w:val="101"/>
        </w:rPr>
        <w:t>а</w:t>
      </w:r>
      <w:r w:rsidRPr="00B24843">
        <w:rPr>
          <w:color w:val="000000"/>
          <w:w w:val="104"/>
        </w:rPr>
        <w:t>в</w:t>
      </w:r>
      <w:r w:rsidRPr="00B24843">
        <w:rPr>
          <w:color w:val="000000"/>
          <w:w w:val="103"/>
        </w:rPr>
        <w:t>и</w:t>
      </w:r>
      <w:r w:rsidRPr="00B24843">
        <w:rPr>
          <w:color w:val="000000"/>
          <w:w w:val="106"/>
        </w:rPr>
        <w:t>т</w:t>
      </w:r>
      <w:r w:rsidRPr="00B24843">
        <w:rPr>
          <w:color w:val="000000"/>
          <w:w w:val="101"/>
        </w:rPr>
        <w:t>е</w:t>
      </w:r>
      <w:r w:rsidRPr="00B24843">
        <w:rPr>
          <w:color w:val="000000"/>
          <w:w w:val="99"/>
        </w:rPr>
        <w:t>л</w:t>
      </w:r>
      <w:r w:rsidRPr="00B24843">
        <w:rPr>
          <w:color w:val="000000"/>
          <w:w w:val="106"/>
        </w:rPr>
        <w:t>ьст</w:t>
      </w:r>
      <w:r w:rsidRPr="00B24843">
        <w:rPr>
          <w:color w:val="000000"/>
          <w:w w:val="104"/>
        </w:rPr>
        <w:t>в</w:t>
      </w:r>
      <w:r w:rsidRPr="00B24843">
        <w:rPr>
          <w:color w:val="000000"/>
          <w:w w:val="101"/>
        </w:rPr>
        <w:t>а</w:t>
      </w:r>
      <w:r w:rsidRPr="00B24843">
        <w:rPr>
          <w:color w:val="000000"/>
          <w:spacing w:val="-1"/>
        </w:rPr>
        <w:t xml:space="preserve"> </w:t>
      </w:r>
      <w:r w:rsidRPr="00B24843">
        <w:rPr>
          <w:color w:val="000000"/>
          <w:w w:val="103"/>
        </w:rPr>
        <w:t>Р</w:t>
      </w:r>
      <w:r w:rsidRPr="00B24843">
        <w:rPr>
          <w:color w:val="000000"/>
          <w:w w:val="104"/>
        </w:rPr>
        <w:t>о</w:t>
      </w:r>
      <w:r w:rsidRPr="00B24843">
        <w:rPr>
          <w:color w:val="000000"/>
          <w:w w:val="106"/>
        </w:rPr>
        <w:t>сс</w:t>
      </w:r>
      <w:r w:rsidRPr="00B24843">
        <w:rPr>
          <w:color w:val="000000"/>
          <w:w w:val="103"/>
        </w:rPr>
        <w:t>ий</w:t>
      </w:r>
      <w:r w:rsidRPr="00B24843">
        <w:rPr>
          <w:color w:val="000000"/>
          <w:w w:val="106"/>
        </w:rPr>
        <w:t>с</w:t>
      </w:r>
      <w:r w:rsidRPr="00B24843">
        <w:rPr>
          <w:color w:val="000000"/>
          <w:w w:val="103"/>
        </w:rPr>
        <w:t>к</w:t>
      </w:r>
      <w:r w:rsidRPr="00B24843">
        <w:rPr>
          <w:color w:val="000000"/>
          <w:w w:val="104"/>
        </w:rPr>
        <w:t>о</w:t>
      </w:r>
      <w:r w:rsidRPr="00B24843">
        <w:rPr>
          <w:color w:val="000000"/>
          <w:w w:val="103"/>
        </w:rPr>
        <w:t>й</w:t>
      </w:r>
      <w:r w:rsidRPr="00B24843">
        <w:rPr>
          <w:color w:val="000000"/>
          <w:spacing w:val="-1"/>
        </w:rPr>
        <w:t xml:space="preserve"> </w:t>
      </w:r>
      <w:r w:rsidRPr="00B24843">
        <w:rPr>
          <w:color w:val="000000"/>
          <w:w w:val="104"/>
        </w:rPr>
        <w:t>Ф</w:t>
      </w:r>
      <w:r w:rsidRPr="00B24843">
        <w:rPr>
          <w:color w:val="000000"/>
          <w:w w:val="101"/>
        </w:rPr>
        <w:t>е</w:t>
      </w:r>
      <w:r w:rsidRPr="00B24843">
        <w:rPr>
          <w:color w:val="000000"/>
          <w:spacing w:val="-1"/>
          <w:w w:val="95"/>
        </w:rPr>
        <w:t>д</w:t>
      </w:r>
      <w:r w:rsidRPr="00B24843">
        <w:rPr>
          <w:color w:val="000000"/>
          <w:w w:val="101"/>
        </w:rPr>
        <w:t>е</w:t>
      </w:r>
      <w:r w:rsidRPr="00B24843">
        <w:rPr>
          <w:color w:val="000000"/>
          <w:w w:val="108"/>
        </w:rPr>
        <w:t>р</w:t>
      </w:r>
      <w:r w:rsidRPr="00B24843">
        <w:rPr>
          <w:color w:val="000000"/>
          <w:spacing w:val="-1"/>
          <w:w w:val="101"/>
        </w:rPr>
        <w:t>а</w:t>
      </w:r>
      <w:r w:rsidRPr="00B24843">
        <w:rPr>
          <w:color w:val="000000"/>
          <w:w w:val="102"/>
        </w:rPr>
        <w:t>ц</w:t>
      </w:r>
      <w:r w:rsidRPr="00B24843">
        <w:rPr>
          <w:color w:val="000000"/>
          <w:w w:val="103"/>
        </w:rPr>
        <w:t>ии</w:t>
      </w:r>
      <w:r w:rsidRPr="00B24843">
        <w:rPr>
          <w:color w:val="000000"/>
        </w:rPr>
        <w:t xml:space="preserve"> </w:t>
      </w:r>
      <w:r w:rsidRPr="00B24843">
        <w:rPr>
          <w:color w:val="000000"/>
          <w:w w:val="104"/>
        </w:rPr>
        <w:t>о</w:t>
      </w:r>
      <w:r w:rsidRPr="00B24843">
        <w:rPr>
          <w:color w:val="000000"/>
          <w:w w:val="106"/>
        </w:rPr>
        <w:t>т</w:t>
      </w:r>
      <w:r w:rsidRPr="00B24843">
        <w:rPr>
          <w:color w:val="000000"/>
          <w:spacing w:val="-1"/>
        </w:rPr>
        <w:t xml:space="preserve"> </w:t>
      </w:r>
      <w:r w:rsidRPr="00B24843">
        <w:rPr>
          <w:color w:val="000000"/>
          <w:w w:val="101"/>
        </w:rPr>
        <w:t>04</w:t>
      </w:r>
      <w:r w:rsidRPr="00B24843">
        <w:rPr>
          <w:color w:val="000000"/>
          <w:w w:val="82"/>
        </w:rPr>
        <w:t>.</w:t>
      </w:r>
      <w:r w:rsidRPr="00B24843">
        <w:rPr>
          <w:color w:val="000000"/>
          <w:w w:val="101"/>
        </w:rPr>
        <w:t>09</w:t>
      </w:r>
      <w:r w:rsidRPr="00B24843">
        <w:rPr>
          <w:color w:val="000000"/>
          <w:w w:val="82"/>
        </w:rPr>
        <w:t>.</w:t>
      </w:r>
      <w:r w:rsidRPr="00B24843">
        <w:rPr>
          <w:color w:val="000000"/>
          <w:w w:val="101"/>
        </w:rPr>
        <w:t>2014</w:t>
      </w:r>
      <w:r w:rsidRPr="00B24843">
        <w:rPr>
          <w:color w:val="000000"/>
          <w:spacing w:val="-1"/>
        </w:rPr>
        <w:t xml:space="preserve"> </w:t>
      </w:r>
      <w:r w:rsidRPr="00B24843">
        <w:rPr>
          <w:color w:val="000000"/>
          <w:w w:val="89"/>
        </w:rPr>
        <w:t>№</w:t>
      </w:r>
      <w:r w:rsidRPr="00B24843">
        <w:rPr>
          <w:color w:val="000000"/>
          <w:spacing w:val="-2"/>
        </w:rPr>
        <w:t xml:space="preserve"> </w:t>
      </w:r>
      <w:r w:rsidRPr="00B24843">
        <w:rPr>
          <w:color w:val="000000"/>
          <w:spacing w:val="-2"/>
          <w:w w:val="101"/>
        </w:rPr>
        <w:t>1</w:t>
      </w:r>
      <w:r w:rsidRPr="00B24843">
        <w:rPr>
          <w:color w:val="000000"/>
          <w:w w:val="101"/>
        </w:rPr>
        <w:t>7</w:t>
      </w:r>
      <w:r w:rsidRPr="00B24843">
        <w:rPr>
          <w:color w:val="000000"/>
          <w:spacing w:val="-1"/>
          <w:w w:val="101"/>
        </w:rPr>
        <w:t>26</w:t>
      </w:r>
      <w:r w:rsidRPr="00B24843">
        <w:rPr>
          <w:color w:val="000000"/>
          <w:spacing w:val="-1"/>
        </w:rPr>
        <w:t>-</w:t>
      </w:r>
      <w:r w:rsidRPr="00B24843">
        <w:rPr>
          <w:color w:val="000000"/>
          <w:spacing w:val="-1"/>
          <w:w w:val="108"/>
        </w:rPr>
        <w:t>р</w:t>
      </w:r>
      <w:r w:rsidRPr="00B24843">
        <w:rPr>
          <w:color w:val="000000"/>
          <w:spacing w:val="-2"/>
        </w:rPr>
        <w:t>;</w:t>
      </w:r>
    </w:p>
    <w:p w14:paraId="3B93D3E1" w14:textId="77777777" w:rsidR="00150313" w:rsidRPr="00B24843" w:rsidRDefault="00150313" w:rsidP="00195104">
      <w:pPr>
        <w:pStyle w:val="a7"/>
        <w:widowControl w:val="0"/>
        <w:numPr>
          <w:ilvl w:val="0"/>
          <w:numId w:val="41"/>
        </w:numPr>
        <w:tabs>
          <w:tab w:val="left" w:pos="265"/>
        </w:tabs>
        <w:ind w:left="0" w:firstLine="709"/>
        <w:jc w:val="both"/>
        <w:rPr>
          <w:color w:val="000000"/>
          <w:spacing w:val="-1"/>
        </w:rPr>
      </w:pPr>
      <w:r w:rsidRPr="00B24843">
        <w:rPr>
          <w:color w:val="000000"/>
          <w:w w:val="109"/>
        </w:rPr>
        <w:t>С</w:t>
      </w:r>
      <w:r w:rsidRPr="00B24843">
        <w:rPr>
          <w:color w:val="000000"/>
          <w:w w:val="101"/>
        </w:rPr>
        <w:t>а</w:t>
      </w:r>
      <w:r w:rsidRPr="00B24843">
        <w:rPr>
          <w:color w:val="000000"/>
          <w:w w:val="102"/>
        </w:rPr>
        <w:t>н</w:t>
      </w:r>
      <w:r w:rsidRPr="00B24843">
        <w:rPr>
          <w:color w:val="000000"/>
          <w:w w:val="103"/>
        </w:rPr>
        <w:t>и</w:t>
      </w:r>
      <w:r w:rsidRPr="00B24843">
        <w:rPr>
          <w:color w:val="000000"/>
          <w:w w:val="106"/>
        </w:rPr>
        <w:t>т</w:t>
      </w:r>
      <w:r w:rsidRPr="00B24843">
        <w:rPr>
          <w:color w:val="000000"/>
          <w:w w:val="101"/>
        </w:rPr>
        <w:t>а</w:t>
      </w:r>
      <w:r w:rsidRPr="00B24843">
        <w:rPr>
          <w:color w:val="000000"/>
          <w:w w:val="108"/>
        </w:rPr>
        <w:t>р</w:t>
      </w:r>
      <w:r w:rsidRPr="00B24843">
        <w:rPr>
          <w:color w:val="000000"/>
          <w:w w:val="102"/>
        </w:rPr>
        <w:t>н</w:t>
      </w:r>
      <w:r w:rsidRPr="00B24843">
        <w:rPr>
          <w:color w:val="000000"/>
          <w:w w:val="104"/>
        </w:rPr>
        <w:t>о</w:t>
      </w:r>
      <w:r w:rsidRPr="00B24843">
        <w:rPr>
          <w:color w:val="000000"/>
          <w:spacing w:val="-1"/>
        </w:rPr>
        <w:t>-</w:t>
      </w:r>
      <w:r w:rsidRPr="00B24843">
        <w:rPr>
          <w:color w:val="000000"/>
          <w:w w:val="105"/>
        </w:rPr>
        <w:t>э</w:t>
      </w:r>
      <w:r w:rsidRPr="00B24843">
        <w:rPr>
          <w:color w:val="000000"/>
          <w:w w:val="104"/>
        </w:rPr>
        <w:t>п</w:t>
      </w:r>
      <w:r w:rsidRPr="00B24843">
        <w:rPr>
          <w:color w:val="000000"/>
          <w:w w:val="103"/>
        </w:rPr>
        <w:t>и</w:t>
      </w:r>
      <w:r w:rsidRPr="00B24843">
        <w:rPr>
          <w:color w:val="000000"/>
          <w:w w:val="95"/>
        </w:rPr>
        <w:t>д</w:t>
      </w:r>
      <w:r w:rsidRPr="00B24843">
        <w:rPr>
          <w:color w:val="000000"/>
          <w:w w:val="101"/>
        </w:rPr>
        <w:t>е</w:t>
      </w:r>
      <w:r w:rsidRPr="00B24843">
        <w:rPr>
          <w:color w:val="000000"/>
          <w:w w:val="95"/>
        </w:rPr>
        <w:t>м</w:t>
      </w:r>
      <w:r w:rsidRPr="00B24843">
        <w:rPr>
          <w:color w:val="000000"/>
          <w:w w:val="103"/>
        </w:rPr>
        <w:t>и</w:t>
      </w:r>
      <w:r w:rsidRPr="00B24843">
        <w:rPr>
          <w:color w:val="000000"/>
          <w:spacing w:val="-1"/>
          <w:w w:val="104"/>
        </w:rPr>
        <w:t>о</w:t>
      </w:r>
      <w:r w:rsidRPr="00B24843">
        <w:rPr>
          <w:color w:val="000000"/>
          <w:w w:val="99"/>
        </w:rPr>
        <w:t>л</w:t>
      </w:r>
      <w:r w:rsidRPr="00B24843">
        <w:rPr>
          <w:color w:val="000000"/>
          <w:w w:val="104"/>
        </w:rPr>
        <w:t>о</w:t>
      </w:r>
      <w:r w:rsidRPr="00B24843">
        <w:rPr>
          <w:color w:val="000000"/>
          <w:w w:val="112"/>
        </w:rPr>
        <w:t>г</w:t>
      </w:r>
      <w:r w:rsidRPr="00B24843">
        <w:rPr>
          <w:color w:val="000000"/>
          <w:w w:val="103"/>
        </w:rPr>
        <w:t>и</w:t>
      </w:r>
      <w:r w:rsidRPr="00B24843">
        <w:rPr>
          <w:color w:val="000000"/>
          <w:w w:val="110"/>
        </w:rPr>
        <w:t>ч</w:t>
      </w:r>
      <w:r w:rsidRPr="00B24843">
        <w:rPr>
          <w:color w:val="000000"/>
          <w:w w:val="101"/>
        </w:rPr>
        <w:t>е</w:t>
      </w:r>
      <w:r w:rsidRPr="00B24843">
        <w:rPr>
          <w:color w:val="000000"/>
          <w:w w:val="106"/>
        </w:rPr>
        <w:t>с</w:t>
      </w:r>
      <w:r w:rsidRPr="00B24843">
        <w:rPr>
          <w:color w:val="000000"/>
          <w:w w:val="103"/>
        </w:rPr>
        <w:t>ки</w:t>
      </w:r>
      <w:r w:rsidRPr="00B24843">
        <w:rPr>
          <w:color w:val="000000"/>
          <w:w w:val="101"/>
        </w:rPr>
        <w:t>е</w:t>
      </w:r>
      <w:r w:rsidRPr="00B24843">
        <w:rPr>
          <w:color w:val="000000"/>
          <w:spacing w:val="6"/>
        </w:rPr>
        <w:t xml:space="preserve"> </w:t>
      </w:r>
      <w:r w:rsidRPr="00B24843">
        <w:rPr>
          <w:color w:val="000000"/>
          <w:w w:val="106"/>
        </w:rPr>
        <w:t>т</w:t>
      </w:r>
      <w:r w:rsidRPr="00B24843">
        <w:rPr>
          <w:color w:val="000000"/>
          <w:w w:val="108"/>
        </w:rPr>
        <w:t>р</w:t>
      </w:r>
      <w:r w:rsidRPr="00B24843">
        <w:rPr>
          <w:color w:val="000000"/>
          <w:w w:val="101"/>
        </w:rPr>
        <w:t>е</w:t>
      </w:r>
      <w:r w:rsidRPr="00B24843">
        <w:rPr>
          <w:color w:val="000000"/>
          <w:w w:val="99"/>
        </w:rPr>
        <w:t>б</w:t>
      </w:r>
      <w:r w:rsidRPr="00B24843">
        <w:rPr>
          <w:color w:val="000000"/>
          <w:w w:val="104"/>
        </w:rPr>
        <w:t>о</w:t>
      </w:r>
      <w:r w:rsidRPr="00B24843">
        <w:rPr>
          <w:color w:val="000000"/>
          <w:spacing w:val="1"/>
          <w:w w:val="104"/>
        </w:rPr>
        <w:t>в</w:t>
      </w:r>
      <w:r w:rsidRPr="00B24843">
        <w:rPr>
          <w:color w:val="000000"/>
          <w:w w:val="101"/>
        </w:rPr>
        <w:t>а</w:t>
      </w:r>
      <w:r w:rsidRPr="00B24843">
        <w:rPr>
          <w:color w:val="000000"/>
          <w:w w:val="102"/>
        </w:rPr>
        <w:t>н</w:t>
      </w:r>
      <w:r w:rsidRPr="00B24843">
        <w:rPr>
          <w:color w:val="000000"/>
          <w:w w:val="103"/>
        </w:rPr>
        <w:t>и</w:t>
      </w:r>
      <w:r w:rsidRPr="00B24843">
        <w:rPr>
          <w:color w:val="000000"/>
          <w:w w:val="105"/>
        </w:rPr>
        <w:t>я</w:t>
      </w:r>
      <w:r w:rsidRPr="00B24843">
        <w:rPr>
          <w:color w:val="000000"/>
          <w:spacing w:val="6"/>
        </w:rPr>
        <w:t xml:space="preserve"> </w:t>
      </w:r>
      <w:r w:rsidRPr="00B24843">
        <w:rPr>
          <w:color w:val="000000"/>
          <w:spacing w:val="1"/>
          <w:w w:val="103"/>
        </w:rPr>
        <w:t>к</w:t>
      </w:r>
      <w:r w:rsidRPr="00B24843">
        <w:rPr>
          <w:color w:val="000000"/>
          <w:spacing w:val="6"/>
        </w:rPr>
        <w:t xml:space="preserve"> </w:t>
      </w:r>
      <w:r w:rsidRPr="00B24843">
        <w:rPr>
          <w:color w:val="000000"/>
          <w:w w:val="104"/>
        </w:rPr>
        <w:t>у</w:t>
      </w:r>
      <w:r w:rsidRPr="00B24843">
        <w:rPr>
          <w:color w:val="000000"/>
          <w:w w:val="106"/>
        </w:rPr>
        <w:t>ст</w:t>
      </w:r>
      <w:r w:rsidRPr="00B24843">
        <w:rPr>
          <w:color w:val="000000"/>
          <w:w w:val="108"/>
        </w:rPr>
        <w:t>р</w:t>
      </w:r>
      <w:r w:rsidRPr="00B24843">
        <w:rPr>
          <w:color w:val="000000"/>
          <w:w w:val="104"/>
        </w:rPr>
        <w:t>о</w:t>
      </w:r>
      <w:r w:rsidRPr="00B24843">
        <w:rPr>
          <w:color w:val="000000"/>
          <w:w w:val="103"/>
        </w:rPr>
        <w:t>й</w:t>
      </w:r>
      <w:r w:rsidRPr="00B24843">
        <w:rPr>
          <w:color w:val="000000"/>
          <w:w w:val="106"/>
        </w:rPr>
        <w:t>ст</w:t>
      </w:r>
      <w:r w:rsidRPr="00B24843">
        <w:rPr>
          <w:color w:val="000000"/>
          <w:w w:val="104"/>
        </w:rPr>
        <w:t>ву</w:t>
      </w:r>
      <w:r w:rsidRPr="00B24843">
        <w:rPr>
          <w:color w:val="000000"/>
          <w:w w:val="83"/>
        </w:rPr>
        <w:t>,</w:t>
      </w:r>
      <w:r w:rsidRPr="00B24843">
        <w:rPr>
          <w:color w:val="000000"/>
          <w:spacing w:val="6"/>
        </w:rPr>
        <w:t xml:space="preserve"> </w:t>
      </w:r>
      <w:r w:rsidRPr="00B24843">
        <w:rPr>
          <w:color w:val="000000"/>
          <w:w w:val="106"/>
        </w:rPr>
        <w:t>с</w:t>
      </w:r>
      <w:r w:rsidRPr="00B24843">
        <w:rPr>
          <w:color w:val="000000"/>
          <w:w w:val="104"/>
        </w:rPr>
        <w:t>о</w:t>
      </w:r>
      <w:r w:rsidRPr="00B24843">
        <w:rPr>
          <w:color w:val="000000"/>
          <w:w w:val="95"/>
        </w:rPr>
        <w:t>д</w:t>
      </w:r>
      <w:r w:rsidRPr="00B24843">
        <w:rPr>
          <w:color w:val="000000"/>
          <w:w w:val="101"/>
        </w:rPr>
        <w:t>е</w:t>
      </w:r>
      <w:r w:rsidRPr="00B24843">
        <w:rPr>
          <w:color w:val="000000"/>
          <w:w w:val="108"/>
        </w:rPr>
        <w:t>р</w:t>
      </w:r>
      <w:r w:rsidRPr="00B24843">
        <w:rPr>
          <w:color w:val="000000"/>
          <w:w w:val="97"/>
        </w:rPr>
        <w:t>ж</w:t>
      </w:r>
      <w:r w:rsidRPr="00B24843">
        <w:rPr>
          <w:color w:val="000000"/>
          <w:w w:val="101"/>
        </w:rPr>
        <w:t>а</w:t>
      </w:r>
      <w:r w:rsidRPr="00B24843">
        <w:rPr>
          <w:color w:val="000000"/>
          <w:w w:val="102"/>
        </w:rPr>
        <w:t>н</w:t>
      </w:r>
      <w:r w:rsidRPr="00B24843">
        <w:rPr>
          <w:color w:val="000000"/>
          <w:w w:val="103"/>
        </w:rPr>
        <w:t>и</w:t>
      </w:r>
      <w:r w:rsidRPr="00B24843">
        <w:rPr>
          <w:color w:val="000000"/>
          <w:w w:val="98"/>
        </w:rPr>
        <w:t>ю</w:t>
      </w:r>
      <w:r w:rsidRPr="00B24843">
        <w:rPr>
          <w:color w:val="000000"/>
          <w:spacing w:val="5"/>
        </w:rPr>
        <w:t xml:space="preserve"> </w:t>
      </w:r>
      <w:r w:rsidRPr="00B24843">
        <w:rPr>
          <w:color w:val="000000"/>
          <w:w w:val="103"/>
        </w:rPr>
        <w:t>и</w:t>
      </w:r>
      <w:r w:rsidRPr="00B24843">
        <w:rPr>
          <w:color w:val="000000"/>
          <w:spacing w:val="7"/>
        </w:rPr>
        <w:t xml:space="preserve"> </w:t>
      </w:r>
      <w:r w:rsidRPr="00B24843">
        <w:rPr>
          <w:color w:val="000000"/>
          <w:w w:val="104"/>
        </w:rPr>
        <w:t>о</w:t>
      </w:r>
      <w:r w:rsidRPr="00B24843">
        <w:rPr>
          <w:color w:val="000000"/>
          <w:spacing w:val="2"/>
          <w:w w:val="108"/>
        </w:rPr>
        <w:t>р</w:t>
      </w:r>
      <w:r w:rsidRPr="00B24843">
        <w:rPr>
          <w:color w:val="000000"/>
          <w:w w:val="112"/>
        </w:rPr>
        <w:t>г</w:t>
      </w:r>
      <w:r w:rsidRPr="00B24843">
        <w:rPr>
          <w:color w:val="000000"/>
          <w:w w:val="101"/>
        </w:rPr>
        <w:t>а</w:t>
      </w:r>
      <w:r w:rsidRPr="00B24843">
        <w:rPr>
          <w:color w:val="000000"/>
          <w:w w:val="102"/>
        </w:rPr>
        <w:t>н</w:t>
      </w:r>
      <w:r w:rsidRPr="00B24843">
        <w:rPr>
          <w:color w:val="000000"/>
          <w:w w:val="103"/>
        </w:rPr>
        <w:t>и</w:t>
      </w:r>
      <w:r w:rsidRPr="00B24843">
        <w:rPr>
          <w:color w:val="000000"/>
          <w:w w:val="102"/>
        </w:rPr>
        <w:t>з</w:t>
      </w:r>
      <w:r w:rsidRPr="00B24843">
        <w:rPr>
          <w:color w:val="000000"/>
          <w:w w:val="101"/>
        </w:rPr>
        <w:t>а</w:t>
      </w:r>
      <w:r w:rsidRPr="00B24843">
        <w:rPr>
          <w:color w:val="000000"/>
          <w:w w:val="102"/>
        </w:rPr>
        <w:t>ц</w:t>
      </w:r>
      <w:r w:rsidRPr="00B24843">
        <w:rPr>
          <w:color w:val="000000"/>
          <w:w w:val="103"/>
        </w:rPr>
        <w:t>ии</w:t>
      </w:r>
      <w:r w:rsidRPr="00B24843">
        <w:rPr>
          <w:color w:val="000000"/>
          <w:spacing w:val="24"/>
        </w:rPr>
        <w:t xml:space="preserve"> </w:t>
      </w:r>
      <w:r w:rsidRPr="00B24843">
        <w:rPr>
          <w:color w:val="000000"/>
          <w:w w:val="108"/>
        </w:rPr>
        <w:t>р</w:t>
      </w:r>
      <w:r w:rsidRPr="00B24843">
        <w:rPr>
          <w:color w:val="000000"/>
          <w:w w:val="101"/>
        </w:rPr>
        <w:t>е</w:t>
      </w:r>
      <w:r w:rsidRPr="00B24843">
        <w:rPr>
          <w:color w:val="000000"/>
          <w:w w:val="97"/>
        </w:rPr>
        <w:t>ж</w:t>
      </w:r>
      <w:r w:rsidRPr="00B24843">
        <w:rPr>
          <w:color w:val="000000"/>
          <w:w w:val="103"/>
        </w:rPr>
        <w:t>и</w:t>
      </w:r>
      <w:r w:rsidRPr="00B24843">
        <w:rPr>
          <w:color w:val="000000"/>
          <w:w w:val="95"/>
        </w:rPr>
        <w:t>м</w:t>
      </w:r>
      <w:r w:rsidRPr="00B24843">
        <w:rPr>
          <w:color w:val="000000"/>
          <w:w w:val="101"/>
        </w:rPr>
        <w:t>а</w:t>
      </w:r>
      <w:r w:rsidRPr="00B24843">
        <w:rPr>
          <w:color w:val="000000"/>
          <w:spacing w:val="24"/>
        </w:rPr>
        <w:t xml:space="preserve"> </w:t>
      </w:r>
      <w:r w:rsidRPr="00B24843">
        <w:rPr>
          <w:color w:val="000000"/>
          <w:w w:val="108"/>
        </w:rPr>
        <w:t>р</w:t>
      </w:r>
      <w:r w:rsidRPr="00B24843">
        <w:rPr>
          <w:color w:val="000000"/>
          <w:w w:val="101"/>
        </w:rPr>
        <w:t>а</w:t>
      </w:r>
      <w:r w:rsidRPr="00B24843">
        <w:rPr>
          <w:color w:val="000000"/>
          <w:w w:val="99"/>
        </w:rPr>
        <w:t>б</w:t>
      </w:r>
      <w:r w:rsidRPr="00B24843">
        <w:rPr>
          <w:color w:val="000000"/>
          <w:w w:val="104"/>
        </w:rPr>
        <w:t>о</w:t>
      </w:r>
      <w:r w:rsidRPr="00B24843">
        <w:rPr>
          <w:color w:val="000000"/>
          <w:w w:val="106"/>
        </w:rPr>
        <w:t>т</w:t>
      </w:r>
      <w:r w:rsidRPr="00B24843">
        <w:rPr>
          <w:color w:val="000000"/>
        </w:rPr>
        <w:t>ы</w:t>
      </w:r>
      <w:r w:rsidRPr="00B24843">
        <w:rPr>
          <w:color w:val="000000"/>
          <w:spacing w:val="24"/>
        </w:rPr>
        <w:t xml:space="preserve"> </w:t>
      </w:r>
      <w:r w:rsidRPr="00B24843">
        <w:rPr>
          <w:color w:val="000000"/>
          <w:w w:val="104"/>
        </w:rPr>
        <w:t>о</w:t>
      </w:r>
      <w:r w:rsidRPr="00B24843">
        <w:rPr>
          <w:color w:val="000000"/>
          <w:w w:val="99"/>
        </w:rPr>
        <w:t>б</w:t>
      </w:r>
      <w:r w:rsidRPr="00B24843">
        <w:rPr>
          <w:color w:val="000000"/>
          <w:w w:val="108"/>
        </w:rPr>
        <w:t>р</w:t>
      </w:r>
      <w:r w:rsidRPr="00B24843">
        <w:rPr>
          <w:color w:val="000000"/>
          <w:w w:val="101"/>
        </w:rPr>
        <w:t>а</w:t>
      </w:r>
      <w:r w:rsidRPr="00B24843">
        <w:rPr>
          <w:color w:val="000000"/>
          <w:w w:val="102"/>
        </w:rPr>
        <w:t>з</w:t>
      </w:r>
      <w:r w:rsidRPr="00B24843">
        <w:rPr>
          <w:color w:val="000000"/>
          <w:w w:val="104"/>
        </w:rPr>
        <w:t>ов</w:t>
      </w:r>
      <w:r w:rsidRPr="00B24843">
        <w:rPr>
          <w:color w:val="000000"/>
          <w:w w:val="101"/>
        </w:rPr>
        <w:t>а</w:t>
      </w:r>
      <w:r w:rsidRPr="00B24843">
        <w:rPr>
          <w:color w:val="000000"/>
          <w:spacing w:val="1"/>
          <w:w w:val="106"/>
        </w:rPr>
        <w:t>т</w:t>
      </w:r>
      <w:r w:rsidRPr="00B24843">
        <w:rPr>
          <w:color w:val="000000"/>
          <w:w w:val="101"/>
        </w:rPr>
        <w:t>е</w:t>
      </w:r>
      <w:r w:rsidRPr="00B24843">
        <w:rPr>
          <w:color w:val="000000"/>
          <w:w w:val="99"/>
        </w:rPr>
        <w:t>л</w:t>
      </w:r>
      <w:r w:rsidRPr="00B24843">
        <w:rPr>
          <w:color w:val="000000"/>
          <w:w w:val="106"/>
        </w:rPr>
        <w:t>ь</w:t>
      </w:r>
      <w:r w:rsidRPr="00B24843">
        <w:rPr>
          <w:color w:val="000000"/>
          <w:w w:val="102"/>
        </w:rPr>
        <w:t>н</w:t>
      </w:r>
      <w:r w:rsidRPr="00B24843">
        <w:rPr>
          <w:color w:val="000000"/>
        </w:rPr>
        <w:t>ы</w:t>
      </w:r>
      <w:r w:rsidRPr="00B24843">
        <w:rPr>
          <w:color w:val="000000"/>
          <w:w w:val="107"/>
        </w:rPr>
        <w:t>х</w:t>
      </w:r>
      <w:r w:rsidRPr="00B24843">
        <w:rPr>
          <w:color w:val="000000"/>
          <w:spacing w:val="24"/>
        </w:rPr>
        <w:t xml:space="preserve"> </w:t>
      </w:r>
      <w:r w:rsidRPr="00B24843">
        <w:rPr>
          <w:color w:val="000000"/>
          <w:w w:val="104"/>
        </w:rPr>
        <w:t>о</w:t>
      </w:r>
      <w:r w:rsidRPr="00B24843">
        <w:rPr>
          <w:color w:val="000000"/>
          <w:w w:val="108"/>
        </w:rPr>
        <w:t>р</w:t>
      </w:r>
      <w:r w:rsidRPr="00B24843">
        <w:rPr>
          <w:color w:val="000000"/>
          <w:w w:val="112"/>
        </w:rPr>
        <w:t>г</w:t>
      </w:r>
      <w:r w:rsidRPr="00B24843">
        <w:rPr>
          <w:color w:val="000000"/>
          <w:w w:val="101"/>
        </w:rPr>
        <w:t>а</w:t>
      </w:r>
      <w:r w:rsidRPr="00B24843">
        <w:rPr>
          <w:color w:val="000000"/>
          <w:spacing w:val="1"/>
          <w:w w:val="102"/>
        </w:rPr>
        <w:t>н</w:t>
      </w:r>
      <w:r w:rsidRPr="00B24843">
        <w:rPr>
          <w:color w:val="000000"/>
          <w:w w:val="103"/>
        </w:rPr>
        <w:t>и</w:t>
      </w:r>
      <w:r w:rsidRPr="00B24843">
        <w:rPr>
          <w:color w:val="000000"/>
          <w:w w:val="102"/>
        </w:rPr>
        <w:t>з</w:t>
      </w:r>
      <w:r w:rsidRPr="00B24843">
        <w:rPr>
          <w:color w:val="000000"/>
          <w:w w:val="101"/>
        </w:rPr>
        <w:t>а</w:t>
      </w:r>
      <w:r w:rsidRPr="00B24843">
        <w:rPr>
          <w:color w:val="000000"/>
          <w:spacing w:val="-1"/>
          <w:w w:val="102"/>
        </w:rPr>
        <w:t>ц</w:t>
      </w:r>
      <w:r w:rsidRPr="00B24843">
        <w:rPr>
          <w:color w:val="000000"/>
          <w:w w:val="103"/>
        </w:rPr>
        <w:t>ий</w:t>
      </w:r>
      <w:r w:rsidRPr="00B24843">
        <w:rPr>
          <w:color w:val="000000"/>
          <w:spacing w:val="24"/>
        </w:rPr>
        <w:t xml:space="preserve"> </w:t>
      </w:r>
      <w:r w:rsidRPr="00B24843">
        <w:rPr>
          <w:color w:val="000000"/>
          <w:w w:val="95"/>
        </w:rPr>
        <w:t>д</w:t>
      </w:r>
      <w:r w:rsidRPr="00B24843">
        <w:rPr>
          <w:color w:val="000000"/>
          <w:w w:val="104"/>
        </w:rPr>
        <w:t>опо</w:t>
      </w:r>
      <w:r w:rsidRPr="00B24843">
        <w:rPr>
          <w:color w:val="000000"/>
          <w:spacing w:val="2"/>
          <w:w w:val="99"/>
        </w:rPr>
        <w:t>л</w:t>
      </w:r>
      <w:r w:rsidRPr="00B24843">
        <w:rPr>
          <w:color w:val="000000"/>
          <w:w w:val="102"/>
        </w:rPr>
        <w:t>н</w:t>
      </w:r>
      <w:r w:rsidRPr="00B24843">
        <w:rPr>
          <w:color w:val="000000"/>
          <w:w w:val="103"/>
        </w:rPr>
        <w:t>и</w:t>
      </w:r>
      <w:r w:rsidRPr="00B24843">
        <w:rPr>
          <w:color w:val="000000"/>
          <w:w w:val="106"/>
        </w:rPr>
        <w:t>т</w:t>
      </w:r>
      <w:r w:rsidRPr="00B24843">
        <w:rPr>
          <w:color w:val="000000"/>
          <w:w w:val="101"/>
        </w:rPr>
        <w:t>е</w:t>
      </w:r>
      <w:r w:rsidRPr="00B24843">
        <w:rPr>
          <w:color w:val="000000"/>
          <w:w w:val="99"/>
        </w:rPr>
        <w:t>л</w:t>
      </w:r>
      <w:r w:rsidRPr="00B24843">
        <w:rPr>
          <w:color w:val="000000"/>
          <w:w w:val="106"/>
        </w:rPr>
        <w:t>ь</w:t>
      </w:r>
      <w:r w:rsidRPr="00B24843">
        <w:rPr>
          <w:color w:val="000000"/>
          <w:w w:val="102"/>
        </w:rPr>
        <w:t>н</w:t>
      </w:r>
      <w:r w:rsidRPr="00B24843">
        <w:rPr>
          <w:color w:val="000000"/>
          <w:w w:val="104"/>
        </w:rPr>
        <w:t>о</w:t>
      </w:r>
      <w:r w:rsidRPr="00B24843">
        <w:rPr>
          <w:color w:val="000000"/>
          <w:w w:val="112"/>
        </w:rPr>
        <w:t>г</w:t>
      </w:r>
      <w:r w:rsidRPr="00B24843">
        <w:rPr>
          <w:color w:val="000000"/>
          <w:w w:val="104"/>
        </w:rPr>
        <w:t>о</w:t>
      </w:r>
      <w:r w:rsidRPr="00B24843">
        <w:rPr>
          <w:color w:val="000000"/>
        </w:rPr>
        <w:t xml:space="preserve"> </w:t>
      </w:r>
      <w:r w:rsidRPr="00B24843">
        <w:rPr>
          <w:color w:val="000000"/>
          <w:w w:val="104"/>
        </w:rPr>
        <w:t>о</w:t>
      </w:r>
      <w:r w:rsidRPr="00B24843">
        <w:rPr>
          <w:color w:val="000000"/>
          <w:w w:val="99"/>
        </w:rPr>
        <w:t>б</w:t>
      </w:r>
      <w:r w:rsidRPr="00B24843">
        <w:rPr>
          <w:color w:val="000000"/>
          <w:w w:val="108"/>
        </w:rPr>
        <w:t>р</w:t>
      </w:r>
      <w:r w:rsidRPr="00B24843">
        <w:rPr>
          <w:color w:val="000000"/>
          <w:w w:val="101"/>
        </w:rPr>
        <w:t>а</w:t>
      </w:r>
      <w:r w:rsidRPr="00B24843">
        <w:rPr>
          <w:color w:val="000000"/>
          <w:spacing w:val="1"/>
          <w:w w:val="102"/>
        </w:rPr>
        <w:t>з</w:t>
      </w:r>
      <w:r w:rsidRPr="00B24843">
        <w:rPr>
          <w:color w:val="000000"/>
          <w:w w:val="104"/>
        </w:rPr>
        <w:t>ов</w:t>
      </w:r>
      <w:r w:rsidRPr="00B24843">
        <w:rPr>
          <w:color w:val="000000"/>
          <w:w w:val="101"/>
        </w:rPr>
        <w:t>а</w:t>
      </w:r>
      <w:r w:rsidRPr="00B24843">
        <w:rPr>
          <w:color w:val="000000"/>
          <w:w w:val="102"/>
        </w:rPr>
        <w:t>н</w:t>
      </w:r>
      <w:r w:rsidRPr="00B24843">
        <w:rPr>
          <w:color w:val="000000"/>
          <w:w w:val="103"/>
        </w:rPr>
        <w:t>и</w:t>
      </w:r>
      <w:r w:rsidRPr="00B24843">
        <w:rPr>
          <w:color w:val="000000"/>
          <w:w w:val="105"/>
        </w:rPr>
        <w:t>я</w:t>
      </w:r>
      <w:r w:rsidRPr="00B24843">
        <w:rPr>
          <w:color w:val="000000"/>
          <w:spacing w:val="3"/>
        </w:rPr>
        <w:t xml:space="preserve"> </w:t>
      </w:r>
      <w:r w:rsidRPr="00B24843">
        <w:rPr>
          <w:color w:val="000000"/>
          <w:w w:val="95"/>
        </w:rPr>
        <w:t>д</w:t>
      </w:r>
      <w:r w:rsidRPr="00B24843">
        <w:rPr>
          <w:color w:val="000000"/>
          <w:w w:val="101"/>
        </w:rPr>
        <w:t>е</w:t>
      </w:r>
      <w:r w:rsidRPr="00B24843">
        <w:rPr>
          <w:color w:val="000000"/>
          <w:w w:val="106"/>
        </w:rPr>
        <w:t>т</w:t>
      </w:r>
      <w:r w:rsidRPr="00B24843">
        <w:rPr>
          <w:color w:val="000000"/>
          <w:w w:val="101"/>
        </w:rPr>
        <w:t>е</w:t>
      </w:r>
      <w:r w:rsidRPr="00B24843">
        <w:rPr>
          <w:color w:val="000000"/>
          <w:w w:val="103"/>
        </w:rPr>
        <w:t>й</w:t>
      </w:r>
      <w:r w:rsidRPr="00B24843">
        <w:rPr>
          <w:color w:val="000000"/>
          <w:w w:val="89"/>
        </w:rPr>
        <w:t>/</w:t>
      </w:r>
      <w:r w:rsidRPr="00B24843">
        <w:rPr>
          <w:color w:val="000000"/>
          <w:w w:val="109"/>
        </w:rPr>
        <w:t>С</w:t>
      </w:r>
      <w:r w:rsidRPr="00B24843">
        <w:rPr>
          <w:color w:val="000000"/>
          <w:w w:val="101"/>
        </w:rPr>
        <w:t>а</w:t>
      </w:r>
      <w:r w:rsidRPr="00B24843">
        <w:rPr>
          <w:color w:val="000000"/>
          <w:w w:val="102"/>
        </w:rPr>
        <w:t>н</w:t>
      </w:r>
      <w:r w:rsidRPr="00B24843">
        <w:rPr>
          <w:color w:val="000000"/>
          <w:w w:val="103"/>
        </w:rPr>
        <w:t>Пи</w:t>
      </w:r>
      <w:r w:rsidRPr="00B24843">
        <w:rPr>
          <w:color w:val="000000"/>
          <w:w w:val="105"/>
        </w:rPr>
        <w:t>Н</w:t>
      </w:r>
      <w:r w:rsidRPr="00B24843">
        <w:rPr>
          <w:color w:val="000000"/>
          <w:spacing w:val="2"/>
        </w:rPr>
        <w:t xml:space="preserve"> </w:t>
      </w:r>
      <w:r w:rsidRPr="00B24843">
        <w:rPr>
          <w:color w:val="000000"/>
          <w:w w:val="101"/>
        </w:rPr>
        <w:t>2</w:t>
      </w:r>
      <w:r w:rsidRPr="00B24843">
        <w:rPr>
          <w:color w:val="000000"/>
          <w:w w:val="82"/>
        </w:rPr>
        <w:t>.</w:t>
      </w:r>
      <w:r w:rsidRPr="00B24843">
        <w:rPr>
          <w:color w:val="000000"/>
          <w:w w:val="101"/>
        </w:rPr>
        <w:t>4</w:t>
      </w:r>
      <w:r w:rsidRPr="00B24843">
        <w:rPr>
          <w:color w:val="000000"/>
          <w:w w:val="82"/>
        </w:rPr>
        <w:t>.</w:t>
      </w:r>
      <w:r w:rsidRPr="00B24843">
        <w:rPr>
          <w:color w:val="000000"/>
          <w:spacing w:val="1"/>
          <w:w w:val="101"/>
        </w:rPr>
        <w:t>4</w:t>
      </w:r>
      <w:r w:rsidRPr="00B24843">
        <w:rPr>
          <w:color w:val="000000"/>
          <w:w w:val="82"/>
        </w:rPr>
        <w:t>.</w:t>
      </w:r>
      <w:r w:rsidRPr="00B24843">
        <w:rPr>
          <w:color w:val="000000"/>
          <w:w w:val="101"/>
        </w:rPr>
        <w:t>3172</w:t>
      </w:r>
      <w:r w:rsidRPr="00B24843">
        <w:rPr>
          <w:color w:val="000000"/>
        </w:rPr>
        <w:t>-</w:t>
      </w:r>
      <w:r w:rsidRPr="00B24843">
        <w:rPr>
          <w:color w:val="000000"/>
          <w:spacing w:val="1"/>
          <w:w w:val="101"/>
        </w:rPr>
        <w:t>14</w:t>
      </w:r>
      <w:r w:rsidRPr="00B24843">
        <w:rPr>
          <w:color w:val="000000"/>
          <w:spacing w:val="2"/>
        </w:rPr>
        <w:t xml:space="preserve"> </w:t>
      </w:r>
      <w:r w:rsidRPr="00B24843">
        <w:rPr>
          <w:color w:val="000000"/>
          <w:w w:val="89"/>
        </w:rPr>
        <w:t>//</w:t>
      </w:r>
      <w:r w:rsidRPr="00B24843">
        <w:rPr>
          <w:color w:val="000000"/>
          <w:spacing w:val="3"/>
        </w:rPr>
        <w:t xml:space="preserve"> </w:t>
      </w:r>
      <w:r w:rsidRPr="00B24843">
        <w:rPr>
          <w:color w:val="000000"/>
          <w:w w:val="103"/>
        </w:rPr>
        <w:t>П</w:t>
      </w:r>
      <w:r w:rsidRPr="00B24843">
        <w:rPr>
          <w:color w:val="000000"/>
          <w:w w:val="104"/>
        </w:rPr>
        <w:t>о</w:t>
      </w:r>
      <w:r w:rsidRPr="00B24843">
        <w:rPr>
          <w:color w:val="000000"/>
          <w:w w:val="106"/>
        </w:rPr>
        <w:t>с</w:t>
      </w:r>
      <w:r w:rsidRPr="00B24843">
        <w:rPr>
          <w:color w:val="000000"/>
          <w:spacing w:val="1"/>
          <w:w w:val="106"/>
        </w:rPr>
        <w:t>т</w:t>
      </w:r>
      <w:r w:rsidRPr="00B24843">
        <w:rPr>
          <w:color w:val="000000"/>
          <w:spacing w:val="-1"/>
          <w:w w:val="101"/>
        </w:rPr>
        <w:t>а</w:t>
      </w:r>
      <w:r w:rsidRPr="00B24843">
        <w:rPr>
          <w:color w:val="000000"/>
          <w:w w:val="102"/>
        </w:rPr>
        <w:t>н</w:t>
      </w:r>
      <w:r w:rsidRPr="00B24843">
        <w:rPr>
          <w:color w:val="000000"/>
          <w:w w:val="104"/>
        </w:rPr>
        <w:t>ов</w:t>
      </w:r>
      <w:r w:rsidRPr="00B24843">
        <w:rPr>
          <w:color w:val="000000"/>
          <w:spacing w:val="1"/>
          <w:w w:val="99"/>
        </w:rPr>
        <w:t>л</w:t>
      </w:r>
      <w:r w:rsidRPr="00B24843">
        <w:rPr>
          <w:color w:val="000000"/>
          <w:w w:val="101"/>
        </w:rPr>
        <w:t>е</w:t>
      </w:r>
      <w:r w:rsidRPr="00B24843">
        <w:rPr>
          <w:color w:val="000000"/>
          <w:w w:val="102"/>
        </w:rPr>
        <w:t>н</w:t>
      </w:r>
      <w:r w:rsidRPr="00B24843">
        <w:rPr>
          <w:color w:val="000000"/>
          <w:w w:val="103"/>
        </w:rPr>
        <w:t>и</w:t>
      </w:r>
      <w:r w:rsidRPr="00B24843">
        <w:rPr>
          <w:color w:val="000000"/>
          <w:w w:val="101"/>
        </w:rPr>
        <w:t>е</w:t>
      </w:r>
      <w:r w:rsidRPr="00B24843">
        <w:rPr>
          <w:color w:val="000000"/>
          <w:spacing w:val="3"/>
        </w:rPr>
        <w:t xml:space="preserve"> </w:t>
      </w:r>
      <w:r w:rsidRPr="00B24843">
        <w:rPr>
          <w:color w:val="000000"/>
          <w:w w:val="112"/>
        </w:rPr>
        <w:t>г</w:t>
      </w:r>
      <w:r w:rsidRPr="00B24843">
        <w:rPr>
          <w:color w:val="000000"/>
          <w:spacing w:val="-1"/>
          <w:w w:val="99"/>
        </w:rPr>
        <w:t>л</w:t>
      </w:r>
      <w:r w:rsidRPr="00B24843">
        <w:rPr>
          <w:color w:val="000000"/>
          <w:w w:val="101"/>
        </w:rPr>
        <w:t>а</w:t>
      </w:r>
      <w:r w:rsidRPr="00B24843">
        <w:rPr>
          <w:color w:val="000000"/>
          <w:w w:val="104"/>
        </w:rPr>
        <w:t>в</w:t>
      </w:r>
      <w:r w:rsidRPr="00B24843">
        <w:rPr>
          <w:color w:val="000000"/>
          <w:w w:val="102"/>
        </w:rPr>
        <w:t>н</w:t>
      </w:r>
      <w:r w:rsidRPr="00B24843">
        <w:rPr>
          <w:color w:val="000000"/>
          <w:w w:val="104"/>
        </w:rPr>
        <w:t>о</w:t>
      </w:r>
      <w:r w:rsidRPr="00B24843">
        <w:rPr>
          <w:color w:val="000000"/>
          <w:w w:val="112"/>
        </w:rPr>
        <w:t>г</w:t>
      </w:r>
      <w:r w:rsidRPr="00B24843">
        <w:rPr>
          <w:color w:val="000000"/>
          <w:w w:val="104"/>
        </w:rPr>
        <w:t>о</w:t>
      </w:r>
      <w:r w:rsidRPr="00B24843">
        <w:rPr>
          <w:color w:val="000000"/>
          <w:spacing w:val="2"/>
        </w:rPr>
        <w:t xml:space="preserve"> </w:t>
      </w:r>
      <w:r w:rsidRPr="00B24843">
        <w:rPr>
          <w:color w:val="000000"/>
          <w:w w:val="112"/>
        </w:rPr>
        <w:t>г</w:t>
      </w:r>
      <w:r w:rsidRPr="00B24843">
        <w:rPr>
          <w:color w:val="000000"/>
          <w:w w:val="104"/>
        </w:rPr>
        <w:t>о</w:t>
      </w:r>
      <w:r w:rsidRPr="00B24843">
        <w:rPr>
          <w:color w:val="000000"/>
          <w:w w:val="106"/>
        </w:rPr>
        <w:t>с</w:t>
      </w:r>
      <w:r w:rsidRPr="00B24843">
        <w:rPr>
          <w:color w:val="000000"/>
          <w:w w:val="104"/>
        </w:rPr>
        <w:t>у</w:t>
      </w:r>
      <w:r w:rsidRPr="00B24843">
        <w:rPr>
          <w:color w:val="000000"/>
          <w:w w:val="95"/>
        </w:rPr>
        <w:t>д</w:t>
      </w:r>
      <w:r w:rsidRPr="00B24843">
        <w:rPr>
          <w:color w:val="000000"/>
          <w:w w:val="101"/>
        </w:rPr>
        <w:t>а</w:t>
      </w:r>
      <w:r w:rsidRPr="00B24843">
        <w:rPr>
          <w:color w:val="000000"/>
          <w:w w:val="108"/>
        </w:rPr>
        <w:t>р</w:t>
      </w:r>
      <w:r w:rsidRPr="00B24843">
        <w:rPr>
          <w:color w:val="000000"/>
          <w:w w:val="106"/>
        </w:rPr>
        <w:t>ст</w:t>
      </w:r>
      <w:r w:rsidRPr="00B24843">
        <w:rPr>
          <w:color w:val="000000"/>
          <w:w w:val="104"/>
        </w:rPr>
        <w:t>в</w:t>
      </w:r>
      <w:r w:rsidRPr="00B24843">
        <w:rPr>
          <w:color w:val="000000"/>
          <w:w w:val="101"/>
        </w:rPr>
        <w:t>е</w:t>
      </w:r>
      <w:r w:rsidRPr="00B24843">
        <w:rPr>
          <w:color w:val="000000"/>
          <w:w w:val="102"/>
        </w:rPr>
        <w:t>нн</w:t>
      </w:r>
      <w:r w:rsidRPr="00B24843">
        <w:rPr>
          <w:color w:val="000000"/>
          <w:w w:val="104"/>
        </w:rPr>
        <w:t>о</w:t>
      </w:r>
      <w:r w:rsidRPr="00B24843">
        <w:rPr>
          <w:color w:val="000000"/>
          <w:w w:val="112"/>
        </w:rPr>
        <w:t>г</w:t>
      </w:r>
      <w:r w:rsidRPr="00B24843">
        <w:rPr>
          <w:color w:val="000000"/>
          <w:w w:val="104"/>
        </w:rPr>
        <w:t>о</w:t>
      </w:r>
      <w:r w:rsidRPr="00B24843">
        <w:rPr>
          <w:color w:val="000000"/>
          <w:spacing w:val="-1"/>
        </w:rPr>
        <w:t xml:space="preserve"> </w:t>
      </w:r>
      <w:r w:rsidRPr="00B24843">
        <w:rPr>
          <w:color w:val="000000"/>
          <w:w w:val="106"/>
        </w:rPr>
        <w:t>с</w:t>
      </w:r>
      <w:r w:rsidRPr="00B24843">
        <w:rPr>
          <w:color w:val="000000"/>
          <w:w w:val="101"/>
        </w:rPr>
        <w:t>а</w:t>
      </w:r>
      <w:r w:rsidRPr="00B24843">
        <w:rPr>
          <w:color w:val="000000"/>
          <w:w w:val="102"/>
        </w:rPr>
        <w:t>н</w:t>
      </w:r>
      <w:r w:rsidRPr="00B24843">
        <w:rPr>
          <w:color w:val="000000"/>
          <w:spacing w:val="-1"/>
          <w:w w:val="103"/>
        </w:rPr>
        <w:t>и</w:t>
      </w:r>
      <w:r w:rsidRPr="00B24843">
        <w:rPr>
          <w:color w:val="000000"/>
          <w:w w:val="106"/>
        </w:rPr>
        <w:t>т</w:t>
      </w:r>
      <w:r w:rsidRPr="00B24843">
        <w:rPr>
          <w:color w:val="000000"/>
          <w:w w:val="101"/>
        </w:rPr>
        <w:t>а</w:t>
      </w:r>
      <w:r w:rsidRPr="00B24843">
        <w:rPr>
          <w:color w:val="000000"/>
          <w:w w:val="108"/>
        </w:rPr>
        <w:t>р</w:t>
      </w:r>
      <w:r w:rsidRPr="00B24843">
        <w:rPr>
          <w:color w:val="000000"/>
          <w:w w:val="102"/>
        </w:rPr>
        <w:t>н</w:t>
      </w:r>
      <w:r w:rsidRPr="00B24843">
        <w:rPr>
          <w:color w:val="000000"/>
          <w:w w:val="104"/>
        </w:rPr>
        <w:t>о</w:t>
      </w:r>
      <w:r w:rsidRPr="00B24843">
        <w:rPr>
          <w:color w:val="000000"/>
          <w:w w:val="112"/>
        </w:rPr>
        <w:t>г</w:t>
      </w:r>
      <w:r w:rsidRPr="00B24843">
        <w:rPr>
          <w:color w:val="000000"/>
          <w:spacing w:val="-1"/>
          <w:w w:val="104"/>
        </w:rPr>
        <w:t>о</w:t>
      </w:r>
      <w:r w:rsidRPr="00B24843">
        <w:rPr>
          <w:color w:val="000000"/>
          <w:spacing w:val="-1"/>
        </w:rPr>
        <w:t xml:space="preserve"> </w:t>
      </w:r>
      <w:r w:rsidRPr="00B24843">
        <w:rPr>
          <w:color w:val="000000"/>
          <w:w w:val="104"/>
        </w:rPr>
        <w:t>в</w:t>
      </w:r>
      <w:r w:rsidRPr="00B24843">
        <w:rPr>
          <w:color w:val="000000"/>
          <w:w w:val="108"/>
        </w:rPr>
        <w:t>р</w:t>
      </w:r>
      <w:r w:rsidRPr="00B24843">
        <w:rPr>
          <w:color w:val="000000"/>
          <w:w w:val="101"/>
        </w:rPr>
        <w:t>а</w:t>
      </w:r>
      <w:r w:rsidRPr="00B24843">
        <w:rPr>
          <w:color w:val="000000"/>
          <w:w w:val="110"/>
        </w:rPr>
        <w:t>ч</w:t>
      </w:r>
      <w:r w:rsidRPr="00B24843">
        <w:rPr>
          <w:color w:val="000000"/>
          <w:w w:val="101"/>
        </w:rPr>
        <w:t>а</w:t>
      </w:r>
      <w:r w:rsidRPr="00B24843">
        <w:rPr>
          <w:color w:val="000000"/>
          <w:spacing w:val="-2"/>
        </w:rPr>
        <w:t xml:space="preserve"> </w:t>
      </w:r>
      <w:r w:rsidRPr="00B24843">
        <w:rPr>
          <w:color w:val="000000"/>
          <w:w w:val="103"/>
        </w:rPr>
        <w:t>Р</w:t>
      </w:r>
      <w:r w:rsidRPr="00B24843">
        <w:rPr>
          <w:color w:val="000000"/>
          <w:spacing w:val="-2"/>
          <w:w w:val="104"/>
        </w:rPr>
        <w:t>о</w:t>
      </w:r>
      <w:r w:rsidRPr="00B24843">
        <w:rPr>
          <w:color w:val="000000"/>
          <w:w w:val="106"/>
        </w:rPr>
        <w:t>сс</w:t>
      </w:r>
      <w:r w:rsidRPr="00B24843">
        <w:rPr>
          <w:color w:val="000000"/>
          <w:w w:val="103"/>
        </w:rPr>
        <w:t>и</w:t>
      </w:r>
      <w:r w:rsidRPr="00B24843">
        <w:rPr>
          <w:color w:val="000000"/>
          <w:spacing w:val="-1"/>
          <w:w w:val="103"/>
        </w:rPr>
        <w:t>й</w:t>
      </w:r>
      <w:r w:rsidRPr="00B24843">
        <w:rPr>
          <w:color w:val="000000"/>
          <w:w w:val="106"/>
        </w:rPr>
        <w:t>с</w:t>
      </w:r>
      <w:r w:rsidRPr="00B24843">
        <w:rPr>
          <w:color w:val="000000"/>
          <w:w w:val="103"/>
        </w:rPr>
        <w:t>к</w:t>
      </w:r>
      <w:r w:rsidRPr="00B24843">
        <w:rPr>
          <w:color w:val="000000"/>
          <w:w w:val="104"/>
        </w:rPr>
        <w:t>о</w:t>
      </w:r>
      <w:r w:rsidRPr="00B24843">
        <w:rPr>
          <w:color w:val="000000"/>
          <w:w w:val="103"/>
        </w:rPr>
        <w:t>й</w:t>
      </w:r>
      <w:r w:rsidRPr="00B24843">
        <w:rPr>
          <w:color w:val="000000"/>
          <w:spacing w:val="-1"/>
        </w:rPr>
        <w:t xml:space="preserve"> </w:t>
      </w:r>
      <w:r w:rsidRPr="00B24843">
        <w:rPr>
          <w:color w:val="000000"/>
          <w:w w:val="104"/>
        </w:rPr>
        <w:t>Ф</w:t>
      </w:r>
      <w:r w:rsidRPr="00B24843">
        <w:rPr>
          <w:color w:val="000000"/>
          <w:w w:val="101"/>
        </w:rPr>
        <w:t>е</w:t>
      </w:r>
      <w:r w:rsidRPr="00B24843">
        <w:rPr>
          <w:color w:val="000000"/>
          <w:w w:val="95"/>
        </w:rPr>
        <w:t>д</w:t>
      </w:r>
      <w:r w:rsidRPr="00B24843">
        <w:rPr>
          <w:color w:val="000000"/>
          <w:w w:val="101"/>
        </w:rPr>
        <w:t>е</w:t>
      </w:r>
      <w:r w:rsidRPr="00B24843">
        <w:rPr>
          <w:color w:val="000000"/>
          <w:w w:val="108"/>
        </w:rPr>
        <w:t>р</w:t>
      </w:r>
      <w:r w:rsidRPr="00B24843">
        <w:rPr>
          <w:color w:val="000000"/>
          <w:w w:val="101"/>
        </w:rPr>
        <w:t>а</w:t>
      </w:r>
      <w:r w:rsidRPr="00B24843">
        <w:rPr>
          <w:color w:val="000000"/>
          <w:w w:val="102"/>
        </w:rPr>
        <w:t>ц</w:t>
      </w:r>
      <w:r w:rsidRPr="00B24843">
        <w:rPr>
          <w:color w:val="000000"/>
          <w:w w:val="103"/>
        </w:rPr>
        <w:t>ии</w:t>
      </w:r>
      <w:r w:rsidRPr="00B24843">
        <w:rPr>
          <w:color w:val="000000"/>
          <w:spacing w:val="-1"/>
        </w:rPr>
        <w:t xml:space="preserve"> </w:t>
      </w:r>
      <w:r w:rsidRPr="00B24843">
        <w:rPr>
          <w:color w:val="000000"/>
          <w:w w:val="104"/>
        </w:rPr>
        <w:t>о</w:t>
      </w:r>
      <w:r w:rsidRPr="00B24843">
        <w:rPr>
          <w:color w:val="000000"/>
          <w:w w:val="106"/>
        </w:rPr>
        <w:t>т</w:t>
      </w:r>
      <w:r w:rsidRPr="00B24843">
        <w:rPr>
          <w:color w:val="000000"/>
          <w:spacing w:val="-3"/>
        </w:rPr>
        <w:t xml:space="preserve"> </w:t>
      </w:r>
      <w:r w:rsidRPr="00B24843">
        <w:rPr>
          <w:color w:val="000000"/>
          <w:w w:val="101"/>
        </w:rPr>
        <w:t>04</w:t>
      </w:r>
      <w:r w:rsidRPr="00B24843">
        <w:rPr>
          <w:color w:val="000000"/>
          <w:spacing w:val="-1"/>
          <w:w w:val="82"/>
        </w:rPr>
        <w:t>.</w:t>
      </w:r>
      <w:r w:rsidRPr="00B24843">
        <w:rPr>
          <w:color w:val="000000"/>
          <w:spacing w:val="-1"/>
          <w:w w:val="101"/>
        </w:rPr>
        <w:t>07</w:t>
      </w:r>
      <w:r w:rsidRPr="00B24843">
        <w:rPr>
          <w:color w:val="000000"/>
          <w:w w:val="82"/>
        </w:rPr>
        <w:t>.</w:t>
      </w:r>
      <w:r w:rsidRPr="00B24843">
        <w:rPr>
          <w:color w:val="000000"/>
          <w:spacing w:val="-1"/>
          <w:w w:val="101"/>
        </w:rPr>
        <w:t>2014</w:t>
      </w:r>
      <w:r w:rsidRPr="00B24843">
        <w:rPr>
          <w:color w:val="000000"/>
          <w:spacing w:val="-1"/>
        </w:rPr>
        <w:t>;</w:t>
      </w:r>
    </w:p>
    <w:p w14:paraId="6DDEFAEC" w14:textId="29D165F0" w:rsidR="005B3DD9" w:rsidRDefault="005B3DD9" w:rsidP="00195104">
      <w:pPr>
        <w:pStyle w:val="a7"/>
        <w:widowControl w:val="0"/>
        <w:numPr>
          <w:ilvl w:val="0"/>
          <w:numId w:val="41"/>
        </w:numPr>
        <w:tabs>
          <w:tab w:val="left" w:pos="265"/>
        </w:tabs>
        <w:ind w:left="0" w:firstLine="709"/>
        <w:jc w:val="both"/>
        <w:rPr>
          <w:color w:val="000000"/>
          <w:spacing w:val="-3"/>
        </w:rPr>
      </w:pPr>
      <w:r w:rsidRPr="00B24843">
        <w:rPr>
          <w:color w:val="000000"/>
          <w:w w:val="103"/>
        </w:rPr>
        <w:t>П</w:t>
      </w:r>
      <w:r w:rsidRPr="00B24843">
        <w:rPr>
          <w:color w:val="000000"/>
          <w:w w:val="104"/>
        </w:rPr>
        <w:t>о</w:t>
      </w:r>
      <w:r w:rsidRPr="00B24843">
        <w:rPr>
          <w:color w:val="000000"/>
          <w:w w:val="108"/>
        </w:rPr>
        <w:t>р</w:t>
      </w:r>
      <w:r w:rsidRPr="00B24843">
        <w:rPr>
          <w:color w:val="000000"/>
          <w:w w:val="105"/>
        </w:rPr>
        <w:t>я</w:t>
      </w:r>
      <w:r w:rsidRPr="00B24843">
        <w:rPr>
          <w:color w:val="000000"/>
          <w:w w:val="95"/>
        </w:rPr>
        <w:t>д</w:t>
      </w:r>
      <w:r w:rsidRPr="00B24843">
        <w:rPr>
          <w:color w:val="000000"/>
          <w:w w:val="104"/>
        </w:rPr>
        <w:t>о</w:t>
      </w:r>
      <w:r w:rsidRPr="00B24843">
        <w:rPr>
          <w:color w:val="000000"/>
          <w:w w:val="103"/>
        </w:rPr>
        <w:t>к</w:t>
      </w:r>
      <w:r w:rsidRPr="00B24843">
        <w:rPr>
          <w:color w:val="000000"/>
          <w:spacing w:val="41"/>
        </w:rPr>
        <w:t xml:space="preserve"> </w:t>
      </w:r>
      <w:r w:rsidRPr="00B24843">
        <w:rPr>
          <w:color w:val="000000"/>
          <w:w w:val="104"/>
        </w:rPr>
        <w:t>о</w:t>
      </w:r>
      <w:r w:rsidRPr="00B24843">
        <w:rPr>
          <w:color w:val="000000"/>
          <w:w w:val="108"/>
        </w:rPr>
        <w:t>р</w:t>
      </w:r>
      <w:r w:rsidRPr="00B24843">
        <w:rPr>
          <w:color w:val="000000"/>
          <w:w w:val="112"/>
        </w:rPr>
        <w:t>г</w:t>
      </w:r>
      <w:r w:rsidRPr="00B24843">
        <w:rPr>
          <w:color w:val="000000"/>
          <w:w w:val="101"/>
        </w:rPr>
        <w:t>а</w:t>
      </w:r>
      <w:r w:rsidRPr="00B24843">
        <w:rPr>
          <w:color w:val="000000"/>
          <w:spacing w:val="-1"/>
          <w:w w:val="102"/>
        </w:rPr>
        <w:t>н</w:t>
      </w:r>
      <w:r w:rsidRPr="00B24843">
        <w:rPr>
          <w:color w:val="000000"/>
          <w:w w:val="103"/>
        </w:rPr>
        <w:t>и</w:t>
      </w:r>
      <w:r w:rsidRPr="00B24843">
        <w:rPr>
          <w:color w:val="000000"/>
          <w:w w:val="102"/>
        </w:rPr>
        <w:t>з</w:t>
      </w:r>
      <w:r w:rsidRPr="00B24843">
        <w:rPr>
          <w:color w:val="000000"/>
          <w:w w:val="101"/>
        </w:rPr>
        <w:t>а</w:t>
      </w:r>
      <w:r w:rsidRPr="00B24843">
        <w:rPr>
          <w:color w:val="000000"/>
          <w:w w:val="102"/>
        </w:rPr>
        <w:t>ц</w:t>
      </w:r>
      <w:r w:rsidRPr="00B24843">
        <w:rPr>
          <w:color w:val="000000"/>
          <w:w w:val="103"/>
        </w:rPr>
        <w:t>ии</w:t>
      </w:r>
      <w:r w:rsidRPr="00B24843">
        <w:rPr>
          <w:color w:val="000000"/>
          <w:spacing w:val="41"/>
        </w:rPr>
        <w:t xml:space="preserve"> </w:t>
      </w:r>
      <w:r w:rsidRPr="00B24843">
        <w:rPr>
          <w:color w:val="000000"/>
          <w:w w:val="103"/>
        </w:rPr>
        <w:t>и</w:t>
      </w:r>
      <w:r w:rsidRPr="00B24843">
        <w:rPr>
          <w:color w:val="000000"/>
          <w:spacing w:val="39"/>
        </w:rPr>
        <w:t xml:space="preserve"> </w:t>
      </w:r>
      <w:r w:rsidRPr="00B24843">
        <w:rPr>
          <w:color w:val="000000"/>
          <w:w w:val="104"/>
        </w:rPr>
        <w:t>о</w:t>
      </w:r>
      <w:r w:rsidRPr="00B24843">
        <w:rPr>
          <w:color w:val="000000"/>
          <w:spacing w:val="1"/>
          <w:w w:val="106"/>
        </w:rPr>
        <w:t>с</w:t>
      </w:r>
      <w:r w:rsidRPr="00B24843">
        <w:rPr>
          <w:color w:val="000000"/>
          <w:w w:val="104"/>
        </w:rPr>
        <w:t>у</w:t>
      </w:r>
      <w:r w:rsidRPr="00B24843">
        <w:rPr>
          <w:color w:val="000000"/>
        </w:rPr>
        <w:t>щ</w:t>
      </w:r>
      <w:r w:rsidRPr="00B24843">
        <w:rPr>
          <w:color w:val="000000"/>
          <w:w w:val="101"/>
        </w:rPr>
        <w:t>е</w:t>
      </w:r>
      <w:r w:rsidRPr="00B24843">
        <w:rPr>
          <w:color w:val="000000"/>
          <w:w w:val="106"/>
        </w:rPr>
        <w:t>ст</w:t>
      </w:r>
      <w:r w:rsidRPr="00B24843">
        <w:rPr>
          <w:color w:val="000000"/>
          <w:w w:val="104"/>
        </w:rPr>
        <w:t>в</w:t>
      </w:r>
      <w:r w:rsidRPr="00B24843">
        <w:rPr>
          <w:color w:val="000000"/>
          <w:w w:val="99"/>
        </w:rPr>
        <w:t>л</w:t>
      </w:r>
      <w:r w:rsidRPr="00B24843">
        <w:rPr>
          <w:color w:val="000000"/>
          <w:w w:val="101"/>
        </w:rPr>
        <w:t>е</w:t>
      </w:r>
      <w:r w:rsidRPr="00B24843">
        <w:rPr>
          <w:color w:val="000000"/>
          <w:w w:val="102"/>
        </w:rPr>
        <w:t>н</w:t>
      </w:r>
      <w:r w:rsidRPr="00B24843">
        <w:rPr>
          <w:color w:val="000000"/>
          <w:w w:val="103"/>
        </w:rPr>
        <w:t>и</w:t>
      </w:r>
      <w:r w:rsidRPr="00B24843">
        <w:rPr>
          <w:color w:val="000000"/>
          <w:w w:val="105"/>
        </w:rPr>
        <w:t>я</w:t>
      </w:r>
      <w:r w:rsidRPr="00B24843">
        <w:rPr>
          <w:color w:val="000000"/>
          <w:spacing w:val="40"/>
        </w:rPr>
        <w:t xml:space="preserve"> </w:t>
      </w:r>
      <w:r w:rsidRPr="00B24843">
        <w:rPr>
          <w:color w:val="000000"/>
          <w:w w:val="104"/>
        </w:rPr>
        <w:t>о</w:t>
      </w:r>
      <w:r w:rsidRPr="00B24843">
        <w:rPr>
          <w:color w:val="000000"/>
          <w:w w:val="99"/>
        </w:rPr>
        <w:t>б</w:t>
      </w:r>
      <w:r w:rsidRPr="00B24843">
        <w:rPr>
          <w:color w:val="000000"/>
          <w:w w:val="108"/>
        </w:rPr>
        <w:t>р</w:t>
      </w:r>
      <w:r w:rsidRPr="00B24843">
        <w:rPr>
          <w:color w:val="000000"/>
          <w:w w:val="101"/>
        </w:rPr>
        <w:t>а</w:t>
      </w:r>
      <w:r w:rsidRPr="00B24843">
        <w:rPr>
          <w:color w:val="000000"/>
          <w:w w:val="102"/>
        </w:rPr>
        <w:t>з</w:t>
      </w:r>
      <w:r w:rsidRPr="00B24843">
        <w:rPr>
          <w:color w:val="000000"/>
          <w:spacing w:val="1"/>
          <w:w w:val="104"/>
        </w:rPr>
        <w:t>о</w:t>
      </w:r>
      <w:r w:rsidRPr="00B24843">
        <w:rPr>
          <w:color w:val="000000"/>
          <w:w w:val="104"/>
        </w:rPr>
        <w:t>в</w:t>
      </w:r>
      <w:r w:rsidRPr="00B24843">
        <w:rPr>
          <w:color w:val="000000"/>
          <w:w w:val="101"/>
        </w:rPr>
        <w:t>а</w:t>
      </w:r>
      <w:r w:rsidRPr="00B24843">
        <w:rPr>
          <w:color w:val="000000"/>
          <w:spacing w:val="1"/>
          <w:w w:val="106"/>
        </w:rPr>
        <w:t>т</w:t>
      </w:r>
      <w:r w:rsidRPr="00B24843">
        <w:rPr>
          <w:color w:val="000000"/>
          <w:w w:val="101"/>
        </w:rPr>
        <w:t>е</w:t>
      </w:r>
      <w:r w:rsidRPr="00B24843">
        <w:rPr>
          <w:color w:val="000000"/>
          <w:w w:val="99"/>
        </w:rPr>
        <w:t>л</w:t>
      </w:r>
      <w:r w:rsidRPr="00B24843">
        <w:rPr>
          <w:color w:val="000000"/>
          <w:w w:val="106"/>
        </w:rPr>
        <w:t>ь</w:t>
      </w:r>
      <w:r w:rsidRPr="00B24843">
        <w:rPr>
          <w:color w:val="000000"/>
          <w:w w:val="102"/>
        </w:rPr>
        <w:t>н</w:t>
      </w:r>
      <w:r w:rsidRPr="00B24843">
        <w:rPr>
          <w:color w:val="000000"/>
          <w:spacing w:val="1"/>
          <w:w w:val="104"/>
        </w:rPr>
        <w:t>о</w:t>
      </w:r>
      <w:r w:rsidRPr="00B24843">
        <w:rPr>
          <w:color w:val="000000"/>
          <w:w w:val="103"/>
        </w:rPr>
        <w:t>й</w:t>
      </w:r>
      <w:r w:rsidRPr="00B24843">
        <w:rPr>
          <w:color w:val="000000"/>
          <w:spacing w:val="40"/>
        </w:rPr>
        <w:t xml:space="preserve"> </w:t>
      </w:r>
      <w:r w:rsidRPr="00B24843">
        <w:rPr>
          <w:color w:val="000000"/>
          <w:w w:val="95"/>
        </w:rPr>
        <w:t>д</w:t>
      </w:r>
      <w:r w:rsidRPr="00B24843">
        <w:rPr>
          <w:color w:val="000000"/>
          <w:w w:val="101"/>
        </w:rPr>
        <w:t>е</w:t>
      </w:r>
      <w:r w:rsidRPr="00B24843">
        <w:rPr>
          <w:color w:val="000000"/>
          <w:w w:val="105"/>
        </w:rPr>
        <w:t>я</w:t>
      </w:r>
      <w:r w:rsidRPr="00B24843">
        <w:rPr>
          <w:color w:val="000000"/>
          <w:w w:val="106"/>
        </w:rPr>
        <w:t>т</w:t>
      </w:r>
      <w:r w:rsidRPr="00B24843">
        <w:rPr>
          <w:color w:val="000000"/>
          <w:w w:val="101"/>
        </w:rPr>
        <w:t>е</w:t>
      </w:r>
      <w:r w:rsidRPr="00B24843">
        <w:rPr>
          <w:color w:val="000000"/>
          <w:w w:val="99"/>
        </w:rPr>
        <w:t>л</w:t>
      </w:r>
      <w:r w:rsidRPr="00B24843">
        <w:rPr>
          <w:color w:val="000000"/>
          <w:w w:val="106"/>
        </w:rPr>
        <w:t>ь</w:t>
      </w:r>
      <w:r w:rsidRPr="00B24843">
        <w:rPr>
          <w:color w:val="000000"/>
          <w:w w:val="102"/>
        </w:rPr>
        <w:t>н</w:t>
      </w:r>
      <w:r w:rsidRPr="00B24843">
        <w:rPr>
          <w:color w:val="000000"/>
          <w:w w:val="104"/>
        </w:rPr>
        <w:t>о</w:t>
      </w:r>
      <w:r w:rsidRPr="00B24843">
        <w:rPr>
          <w:color w:val="000000"/>
          <w:w w:val="106"/>
        </w:rPr>
        <w:t>ст</w:t>
      </w:r>
      <w:r w:rsidRPr="00B24843">
        <w:rPr>
          <w:color w:val="000000"/>
          <w:w w:val="103"/>
        </w:rPr>
        <w:t>и</w:t>
      </w:r>
      <w:r w:rsidRPr="00B24843">
        <w:rPr>
          <w:color w:val="000000"/>
          <w:spacing w:val="40"/>
        </w:rPr>
        <w:t xml:space="preserve"> </w:t>
      </w:r>
      <w:r w:rsidRPr="00B24843">
        <w:rPr>
          <w:color w:val="000000"/>
          <w:spacing w:val="1"/>
          <w:w w:val="104"/>
        </w:rPr>
        <w:t>п</w:t>
      </w:r>
      <w:r w:rsidRPr="00B24843">
        <w:rPr>
          <w:color w:val="000000"/>
          <w:w w:val="104"/>
        </w:rPr>
        <w:t>о</w:t>
      </w:r>
      <w:r w:rsidRPr="00B24843">
        <w:rPr>
          <w:color w:val="000000"/>
        </w:rPr>
        <w:t xml:space="preserve"> </w:t>
      </w:r>
      <w:r w:rsidRPr="00B24843">
        <w:rPr>
          <w:color w:val="000000"/>
          <w:w w:val="95"/>
        </w:rPr>
        <w:t>д</w:t>
      </w:r>
      <w:r w:rsidRPr="00B24843">
        <w:rPr>
          <w:color w:val="000000"/>
          <w:w w:val="104"/>
        </w:rPr>
        <w:t>опо</w:t>
      </w:r>
      <w:r w:rsidRPr="00B24843">
        <w:rPr>
          <w:color w:val="000000"/>
          <w:w w:val="99"/>
        </w:rPr>
        <w:t>л</w:t>
      </w:r>
      <w:r w:rsidRPr="00B24843">
        <w:rPr>
          <w:color w:val="000000"/>
          <w:w w:val="102"/>
        </w:rPr>
        <w:t>н</w:t>
      </w:r>
      <w:r w:rsidRPr="00B24843">
        <w:rPr>
          <w:color w:val="000000"/>
          <w:w w:val="103"/>
        </w:rPr>
        <w:t>и</w:t>
      </w:r>
      <w:r w:rsidRPr="00B24843">
        <w:rPr>
          <w:color w:val="000000"/>
          <w:w w:val="106"/>
        </w:rPr>
        <w:t>т</w:t>
      </w:r>
      <w:r w:rsidRPr="00B24843">
        <w:rPr>
          <w:color w:val="000000"/>
          <w:w w:val="101"/>
        </w:rPr>
        <w:t>е</w:t>
      </w:r>
      <w:r w:rsidRPr="00B24843">
        <w:rPr>
          <w:color w:val="000000"/>
          <w:w w:val="99"/>
        </w:rPr>
        <w:t>л</w:t>
      </w:r>
      <w:r w:rsidRPr="00B24843">
        <w:rPr>
          <w:color w:val="000000"/>
          <w:w w:val="106"/>
        </w:rPr>
        <w:t>ь</w:t>
      </w:r>
      <w:r w:rsidRPr="00B24843">
        <w:rPr>
          <w:color w:val="000000"/>
          <w:w w:val="102"/>
        </w:rPr>
        <w:t>н</w:t>
      </w:r>
      <w:r w:rsidRPr="00B24843">
        <w:rPr>
          <w:color w:val="000000"/>
        </w:rPr>
        <w:t>ы</w:t>
      </w:r>
      <w:r w:rsidRPr="00B24843">
        <w:rPr>
          <w:color w:val="000000"/>
          <w:w w:val="95"/>
        </w:rPr>
        <w:t>м</w:t>
      </w:r>
      <w:r w:rsidRPr="00B24843">
        <w:rPr>
          <w:color w:val="000000"/>
          <w:spacing w:val="39"/>
        </w:rPr>
        <w:t xml:space="preserve"> </w:t>
      </w:r>
      <w:r w:rsidRPr="00B24843">
        <w:rPr>
          <w:color w:val="000000"/>
          <w:w w:val="104"/>
        </w:rPr>
        <w:t>о</w:t>
      </w:r>
      <w:r w:rsidRPr="00B24843">
        <w:rPr>
          <w:color w:val="000000"/>
          <w:spacing w:val="1"/>
          <w:w w:val="99"/>
        </w:rPr>
        <w:t>б</w:t>
      </w:r>
      <w:r w:rsidRPr="00B24843">
        <w:rPr>
          <w:color w:val="000000"/>
        </w:rPr>
        <w:t>щ</w:t>
      </w:r>
      <w:r w:rsidRPr="00B24843">
        <w:rPr>
          <w:color w:val="000000"/>
          <w:w w:val="101"/>
        </w:rPr>
        <w:t>е</w:t>
      </w:r>
      <w:r w:rsidRPr="00B24843">
        <w:rPr>
          <w:color w:val="000000"/>
          <w:spacing w:val="1"/>
          <w:w w:val="104"/>
        </w:rPr>
        <w:t>о</w:t>
      </w:r>
      <w:r w:rsidRPr="00B24843">
        <w:rPr>
          <w:color w:val="000000"/>
          <w:spacing w:val="-1"/>
          <w:w w:val="99"/>
        </w:rPr>
        <w:t>б</w:t>
      </w:r>
      <w:r w:rsidRPr="00B24843">
        <w:rPr>
          <w:color w:val="000000"/>
          <w:w w:val="108"/>
        </w:rPr>
        <w:t>р</w:t>
      </w:r>
      <w:r w:rsidRPr="00B24843">
        <w:rPr>
          <w:color w:val="000000"/>
          <w:spacing w:val="1"/>
          <w:w w:val="101"/>
        </w:rPr>
        <w:t>а</w:t>
      </w:r>
      <w:r w:rsidRPr="00B24843">
        <w:rPr>
          <w:color w:val="000000"/>
          <w:w w:val="102"/>
        </w:rPr>
        <w:t>з</w:t>
      </w:r>
      <w:r w:rsidRPr="00B24843">
        <w:rPr>
          <w:color w:val="000000"/>
          <w:spacing w:val="-1"/>
          <w:w w:val="104"/>
        </w:rPr>
        <w:t>о</w:t>
      </w:r>
      <w:r w:rsidRPr="00B24843">
        <w:rPr>
          <w:color w:val="000000"/>
          <w:w w:val="104"/>
        </w:rPr>
        <w:t>в</w:t>
      </w:r>
      <w:r w:rsidRPr="00B24843">
        <w:rPr>
          <w:color w:val="000000"/>
          <w:w w:val="101"/>
        </w:rPr>
        <w:t>а</w:t>
      </w:r>
      <w:r w:rsidRPr="00B24843">
        <w:rPr>
          <w:color w:val="000000"/>
          <w:w w:val="106"/>
        </w:rPr>
        <w:t>т</w:t>
      </w:r>
      <w:r w:rsidRPr="00B24843">
        <w:rPr>
          <w:color w:val="000000"/>
          <w:w w:val="101"/>
        </w:rPr>
        <w:t>е</w:t>
      </w:r>
      <w:r w:rsidRPr="00B24843">
        <w:rPr>
          <w:color w:val="000000"/>
          <w:w w:val="99"/>
        </w:rPr>
        <w:t>л</w:t>
      </w:r>
      <w:r w:rsidRPr="00B24843">
        <w:rPr>
          <w:color w:val="000000"/>
          <w:w w:val="106"/>
        </w:rPr>
        <w:t>ь</w:t>
      </w:r>
      <w:r w:rsidRPr="00B24843">
        <w:rPr>
          <w:color w:val="000000"/>
          <w:w w:val="102"/>
        </w:rPr>
        <w:t>н</w:t>
      </w:r>
      <w:r w:rsidRPr="00B24843">
        <w:rPr>
          <w:color w:val="000000"/>
        </w:rPr>
        <w:t>ы</w:t>
      </w:r>
      <w:r w:rsidRPr="00B24843">
        <w:rPr>
          <w:color w:val="000000"/>
          <w:w w:val="95"/>
        </w:rPr>
        <w:t>м</w:t>
      </w:r>
      <w:r w:rsidRPr="00B24843">
        <w:rPr>
          <w:color w:val="000000"/>
          <w:spacing w:val="40"/>
        </w:rPr>
        <w:t xml:space="preserve"> </w:t>
      </w:r>
      <w:r w:rsidRPr="00B24843">
        <w:rPr>
          <w:color w:val="000000"/>
          <w:w w:val="104"/>
        </w:rPr>
        <w:t>п</w:t>
      </w:r>
      <w:r w:rsidRPr="00B24843">
        <w:rPr>
          <w:color w:val="000000"/>
          <w:w w:val="108"/>
        </w:rPr>
        <w:t>р</w:t>
      </w:r>
      <w:r w:rsidRPr="00B24843">
        <w:rPr>
          <w:color w:val="000000"/>
          <w:w w:val="104"/>
        </w:rPr>
        <w:t>о</w:t>
      </w:r>
      <w:r w:rsidRPr="00B24843">
        <w:rPr>
          <w:color w:val="000000"/>
          <w:w w:val="112"/>
        </w:rPr>
        <w:t>г</w:t>
      </w:r>
      <w:r w:rsidRPr="00B24843">
        <w:rPr>
          <w:color w:val="000000"/>
          <w:w w:val="108"/>
        </w:rPr>
        <w:t>р</w:t>
      </w:r>
      <w:r w:rsidRPr="00B24843">
        <w:rPr>
          <w:color w:val="000000"/>
          <w:w w:val="101"/>
        </w:rPr>
        <w:t>а</w:t>
      </w:r>
      <w:r w:rsidRPr="00B24843">
        <w:rPr>
          <w:color w:val="000000"/>
          <w:w w:val="95"/>
        </w:rPr>
        <w:t>мм</w:t>
      </w:r>
      <w:r w:rsidRPr="00B24843">
        <w:rPr>
          <w:color w:val="000000"/>
          <w:w w:val="101"/>
        </w:rPr>
        <w:t>а</w:t>
      </w:r>
      <w:r w:rsidRPr="00B24843">
        <w:rPr>
          <w:color w:val="000000"/>
          <w:w w:val="95"/>
        </w:rPr>
        <w:t>м</w:t>
      </w:r>
      <w:r w:rsidRPr="00B24843">
        <w:rPr>
          <w:color w:val="000000"/>
          <w:spacing w:val="40"/>
        </w:rPr>
        <w:t xml:space="preserve"> </w:t>
      </w:r>
      <w:r w:rsidRPr="00B24843">
        <w:rPr>
          <w:color w:val="000000"/>
          <w:w w:val="89"/>
        </w:rPr>
        <w:t>//</w:t>
      </w:r>
      <w:r w:rsidRPr="00B24843">
        <w:rPr>
          <w:color w:val="000000"/>
          <w:spacing w:val="40"/>
        </w:rPr>
        <w:t xml:space="preserve"> </w:t>
      </w:r>
      <w:r w:rsidRPr="00B24843">
        <w:rPr>
          <w:color w:val="000000"/>
          <w:w w:val="103"/>
        </w:rPr>
        <w:t>П</w:t>
      </w:r>
      <w:r w:rsidRPr="00B24843">
        <w:rPr>
          <w:color w:val="000000"/>
          <w:w w:val="108"/>
        </w:rPr>
        <w:t>р</w:t>
      </w:r>
      <w:r w:rsidRPr="00B24843">
        <w:rPr>
          <w:color w:val="000000"/>
          <w:w w:val="103"/>
        </w:rPr>
        <w:t>ик</w:t>
      </w:r>
      <w:r w:rsidRPr="00B24843">
        <w:rPr>
          <w:color w:val="000000"/>
          <w:w w:val="101"/>
        </w:rPr>
        <w:t>а</w:t>
      </w:r>
      <w:r w:rsidRPr="00B24843">
        <w:rPr>
          <w:color w:val="000000"/>
          <w:w w:val="102"/>
        </w:rPr>
        <w:t>з</w:t>
      </w:r>
      <w:r w:rsidRPr="00B24843">
        <w:rPr>
          <w:color w:val="000000"/>
          <w:spacing w:val="40"/>
        </w:rPr>
        <w:t xml:space="preserve"> </w:t>
      </w:r>
      <w:r w:rsidRPr="00B24843">
        <w:rPr>
          <w:color w:val="000000"/>
          <w:w w:val="94"/>
        </w:rPr>
        <w:t>М</w:t>
      </w:r>
      <w:r w:rsidRPr="00B24843">
        <w:rPr>
          <w:color w:val="000000"/>
          <w:spacing w:val="2"/>
          <w:w w:val="103"/>
        </w:rPr>
        <w:t>и</w:t>
      </w:r>
      <w:r w:rsidRPr="00B24843">
        <w:rPr>
          <w:color w:val="000000"/>
          <w:w w:val="102"/>
        </w:rPr>
        <w:t>н</w:t>
      </w:r>
      <w:r w:rsidRPr="00B24843">
        <w:rPr>
          <w:color w:val="000000"/>
          <w:w w:val="103"/>
        </w:rPr>
        <w:t>и</w:t>
      </w:r>
      <w:r w:rsidRPr="00B24843">
        <w:rPr>
          <w:color w:val="000000"/>
          <w:w w:val="106"/>
        </w:rPr>
        <w:t>ст</w:t>
      </w:r>
      <w:r w:rsidRPr="00B24843">
        <w:rPr>
          <w:color w:val="000000"/>
          <w:w w:val="101"/>
        </w:rPr>
        <w:t>е</w:t>
      </w:r>
      <w:r w:rsidRPr="00B24843">
        <w:rPr>
          <w:color w:val="000000"/>
          <w:spacing w:val="2"/>
          <w:w w:val="108"/>
        </w:rPr>
        <w:t>р</w:t>
      </w:r>
      <w:r w:rsidRPr="00B24843">
        <w:rPr>
          <w:color w:val="000000"/>
          <w:w w:val="106"/>
        </w:rPr>
        <w:t>ст</w:t>
      </w:r>
      <w:r w:rsidRPr="00B24843">
        <w:rPr>
          <w:color w:val="000000"/>
          <w:w w:val="104"/>
        </w:rPr>
        <w:t>в</w:t>
      </w:r>
      <w:r w:rsidRPr="00B24843">
        <w:rPr>
          <w:color w:val="000000"/>
          <w:w w:val="101"/>
        </w:rPr>
        <w:t>а</w:t>
      </w:r>
      <w:r w:rsidRPr="00B24843">
        <w:rPr>
          <w:color w:val="000000"/>
          <w:spacing w:val="-2"/>
        </w:rPr>
        <w:t xml:space="preserve"> </w:t>
      </w:r>
      <w:r w:rsidRPr="00B24843">
        <w:rPr>
          <w:color w:val="000000"/>
          <w:w w:val="104"/>
        </w:rPr>
        <w:t>п</w:t>
      </w:r>
      <w:r w:rsidRPr="00B24843">
        <w:rPr>
          <w:color w:val="000000"/>
          <w:w w:val="108"/>
        </w:rPr>
        <w:t>р</w:t>
      </w:r>
      <w:r w:rsidRPr="00B24843">
        <w:rPr>
          <w:color w:val="000000"/>
          <w:w w:val="104"/>
        </w:rPr>
        <w:t>о</w:t>
      </w:r>
      <w:r w:rsidRPr="00B24843">
        <w:rPr>
          <w:color w:val="000000"/>
          <w:w w:val="106"/>
        </w:rPr>
        <w:t>с</w:t>
      </w:r>
      <w:r w:rsidRPr="00B24843">
        <w:rPr>
          <w:color w:val="000000"/>
          <w:w w:val="104"/>
        </w:rPr>
        <w:t>в</w:t>
      </w:r>
      <w:r w:rsidRPr="00B24843">
        <w:rPr>
          <w:color w:val="000000"/>
          <w:spacing w:val="1"/>
          <w:w w:val="101"/>
        </w:rPr>
        <w:t>е</w:t>
      </w:r>
      <w:r w:rsidRPr="00B24843">
        <w:rPr>
          <w:color w:val="000000"/>
        </w:rPr>
        <w:t>щ</w:t>
      </w:r>
      <w:r w:rsidRPr="00B24843">
        <w:rPr>
          <w:color w:val="000000"/>
          <w:spacing w:val="1"/>
          <w:w w:val="101"/>
        </w:rPr>
        <w:t>е</w:t>
      </w:r>
      <w:r w:rsidRPr="00B24843">
        <w:rPr>
          <w:color w:val="000000"/>
          <w:w w:val="102"/>
        </w:rPr>
        <w:t>н</w:t>
      </w:r>
      <w:r w:rsidRPr="00B24843">
        <w:rPr>
          <w:color w:val="000000"/>
          <w:w w:val="103"/>
        </w:rPr>
        <w:t>и</w:t>
      </w:r>
      <w:r w:rsidRPr="00B24843">
        <w:rPr>
          <w:color w:val="000000"/>
          <w:w w:val="105"/>
        </w:rPr>
        <w:t>я</w:t>
      </w:r>
      <w:r w:rsidRPr="00B24843">
        <w:rPr>
          <w:color w:val="000000"/>
          <w:spacing w:val="-3"/>
        </w:rPr>
        <w:t xml:space="preserve"> </w:t>
      </w:r>
      <w:r w:rsidRPr="00B24843">
        <w:rPr>
          <w:color w:val="000000"/>
          <w:w w:val="103"/>
        </w:rPr>
        <w:t>Р</w:t>
      </w:r>
      <w:r w:rsidRPr="00B24843">
        <w:rPr>
          <w:color w:val="000000"/>
          <w:w w:val="104"/>
        </w:rPr>
        <w:t>о</w:t>
      </w:r>
      <w:r w:rsidRPr="00B24843">
        <w:rPr>
          <w:color w:val="000000"/>
          <w:w w:val="106"/>
        </w:rPr>
        <w:t>сс</w:t>
      </w:r>
      <w:r w:rsidRPr="00B24843">
        <w:rPr>
          <w:color w:val="000000"/>
          <w:w w:val="103"/>
        </w:rPr>
        <w:t>ий</w:t>
      </w:r>
      <w:r w:rsidRPr="00B24843">
        <w:rPr>
          <w:color w:val="000000"/>
          <w:w w:val="106"/>
        </w:rPr>
        <w:t>с</w:t>
      </w:r>
      <w:r w:rsidRPr="00B24843">
        <w:rPr>
          <w:color w:val="000000"/>
          <w:spacing w:val="-1"/>
          <w:w w:val="103"/>
        </w:rPr>
        <w:t>к</w:t>
      </w:r>
      <w:r w:rsidRPr="00B24843">
        <w:rPr>
          <w:color w:val="000000"/>
          <w:w w:val="104"/>
        </w:rPr>
        <w:t>о</w:t>
      </w:r>
      <w:r w:rsidRPr="00B24843">
        <w:rPr>
          <w:color w:val="000000"/>
          <w:w w:val="103"/>
        </w:rPr>
        <w:t>й</w:t>
      </w:r>
      <w:r w:rsidRPr="00B24843">
        <w:rPr>
          <w:color w:val="000000"/>
          <w:spacing w:val="-1"/>
        </w:rPr>
        <w:t xml:space="preserve"> </w:t>
      </w:r>
      <w:r w:rsidRPr="00B24843">
        <w:rPr>
          <w:color w:val="000000"/>
          <w:spacing w:val="-1"/>
          <w:w w:val="104"/>
        </w:rPr>
        <w:t>Ф</w:t>
      </w:r>
      <w:r w:rsidRPr="00B24843">
        <w:rPr>
          <w:color w:val="000000"/>
          <w:w w:val="101"/>
        </w:rPr>
        <w:t>е</w:t>
      </w:r>
      <w:r w:rsidRPr="00B24843">
        <w:rPr>
          <w:color w:val="000000"/>
          <w:spacing w:val="-1"/>
          <w:w w:val="95"/>
        </w:rPr>
        <w:t>д</w:t>
      </w:r>
      <w:r w:rsidRPr="00B24843">
        <w:rPr>
          <w:color w:val="000000"/>
          <w:w w:val="101"/>
        </w:rPr>
        <w:t>е</w:t>
      </w:r>
      <w:r w:rsidRPr="00B24843">
        <w:rPr>
          <w:color w:val="000000"/>
          <w:w w:val="108"/>
        </w:rPr>
        <w:t>р</w:t>
      </w:r>
      <w:r w:rsidRPr="00B24843">
        <w:rPr>
          <w:color w:val="000000"/>
          <w:w w:val="101"/>
        </w:rPr>
        <w:t>а</w:t>
      </w:r>
      <w:r w:rsidRPr="00B24843">
        <w:rPr>
          <w:color w:val="000000"/>
          <w:w w:val="102"/>
        </w:rPr>
        <w:t>ц</w:t>
      </w:r>
      <w:r w:rsidRPr="00B24843">
        <w:rPr>
          <w:color w:val="000000"/>
          <w:w w:val="103"/>
        </w:rPr>
        <w:t>ии</w:t>
      </w:r>
      <w:r w:rsidRPr="00B24843">
        <w:rPr>
          <w:color w:val="000000"/>
          <w:spacing w:val="-1"/>
        </w:rPr>
        <w:t xml:space="preserve"> </w:t>
      </w:r>
      <w:r w:rsidRPr="00B24843">
        <w:rPr>
          <w:color w:val="000000"/>
          <w:spacing w:val="-1"/>
          <w:w w:val="104"/>
        </w:rPr>
        <w:t>о</w:t>
      </w:r>
      <w:r w:rsidRPr="00B24843">
        <w:rPr>
          <w:color w:val="000000"/>
          <w:w w:val="106"/>
        </w:rPr>
        <w:t>т</w:t>
      </w:r>
      <w:r w:rsidRPr="00B24843">
        <w:rPr>
          <w:color w:val="000000"/>
          <w:spacing w:val="-1"/>
        </w:rPr>
        <w:t xml:space="preserve"> </w:t>
      </w:r>
      <w:r w:rsidRPr="00B24843">
        <w:rPr>
          <w:color w:val="000000"/>
          <w:w w:val="101"/>
        </w:rPr>
        <w:t>09</w:t>
      </w:r>
      <w:r w:rsidRPr="00B24843">
        <w:rPr>
          <w:color w:val="000000"/>
          <w:w w:val="82"/>
        </w:rPr>
        <w:t>.</w:t>
      </w:r>
      <w:r w:rsidRPr="00B24843">
        <w:rPr>
          <w:color w:val="000000"/>
          <w:w w:val="101"/>
        </w:rPr>
        <w:t>11</w:t>
      </w:r>
      <w:r w:rsidRPr="00B24843">
        <w:rPr>
          <w:color w:val="000000"/>
          <w:w w:val="82"/>
        </w:rPr>
        <w:t>.</w:t>
      </w:r>
      <w:r w:rsidRPr="00B24843">
        <w:rPr>
          <w:color w:val="000000"/>
          <w:w w:val="101"/>
        </w:rPr>
        <w:t>2018</w:t>
      </w:r>
      <w:r w:rsidRPr="00B24843">
        <w:rPr>
          <w:color w:val="000000"/>
          <w:spacing w:val="-1"/>
        </w:rPr>
        <w:t xml:space="preserve"> </w:t>
      </w:r>
      <w:r w:rsidRPr="00B24843">
        <w:rPr>
          <w:color w:val="000000"/>
          <w:w w:val="89"/>
        </w:rPr>
        <w:t>№</w:t>
      </w:r>
      <w:r w:rsidRPr="00B24843">
        <w:rPr>
          <w:color w:val="000000"/>
          <w:spacing w:val="-3"/>
        </w:rPr>
        <w:t xml:space="preserve"> </w:t>
      </w:r>
      <w:r w:rsidRPr="00B24843">
        <w:rPr>
          <w:color w:val="000000"/>
          <w:spacing w:val="-2"/>
          <w:w w:val="101"/>
        </w:rPr>
        <w:t>1</w:t>
      </w:r>
      <w:r w:rsidRPr="00B24843">
        <w:rPr>
          <w:color w:val="000000"/>
          <w:spacing w:val="-1"/>
          <w:w w:val="101"/>
        </w:rPr>
        <w:t>9</w:t>
      </w:r>
      <w:r w:rsidRPr="00B24843">
        <w:rPr>
          <w:color w:val="000000"/>
          <w:spacing w:val="-3"/>
          <w:w w:val="101"/>
        </w:rPr>
        <w:t>6</w:t>
      </w:r>
      <w:r>
        <w:rPr>
          <w:color w:val="000000"/>
          <w:spacing w:val="-3"/>
          <w:w w:val="101"/>
        </w:rPr>
        <w:t xml:space="preserve">, с изменениями, внесенными приказами </w:t>
      </w:r>
      <w:proofErr w:type="spellStart"/>
      <w:r>
        <w:rPr>
          <w:color w:val="000000"/>
          <w:spacing w:val="-3"/>
          <w:w w:val="101"/>
        </w:rPr>
        <w:t>Минпросвещения</w:t>
      </w:r>
      <w:proofErr w:type="spellEnd"/>
      <w:r>
        <w:rPr>
          <w:color w:val="000000"/>
          <w:spacing w:val="-3"/>
          <w:w w:val="101"/>
        </w:rPr>
        <w:t xml:space="preserve"> России: от 05.09.2019 № 470, от 30.09.2020 № 533</w:t>
      </w:r>
      <w:r w:rsidRPr="00B24843">
        <w:rPr>
          <w:color w:val="000000"/>
          <w:spacing w:val="-3"/>
        </w:rPr>
        <w:t>;</w:t>
      </w:r>
    </w:p>
    <w:p w14:paraId="61406E78" w14:textId="3F19C4A8" w:rsidR="005B3DD9" w:rsidRPr="00401EB6" w:rsidRDefault="005B3DD9" w:rsidP="00195104">
      <w:pPr>
        <w:pStyle w:val="a7"/>
        <w:widowControl w:val="0"/>
        <w:numPr>
          <w:ilvl w:val="0"/>
          <w:numId w:val="41"/>
        </w:numPr>
        <w:tabs>
          <w:tab w:val="left" w:pos="265"/>
        </w:tabs>
        <w:ind w:left="0" w:firstLine="709"/>
        <w:jc w:val="both"/>
        <w:rPr>
          <w:color w:val="000000"/>
          <w:spacing w:val="-3"/>
        </w:rPr>
      </w:pPr>
      <w:r>
        <w:rPr>
          <w:color w:val="000000"/>
          <w:spacing w:val="-3"/>
        </w:rPr>
        <w:t>Концепция развития инклюзивного образования Новосибирской области</w:t>
      </w:r>
      <w:r w:rsidR="00185AE9">
        <w:rPr>
          <w:color w:val="000000"/>
          <w:spacing w:val="-3"/>
        </w:rPr>
        <w:t xml:space="preserve"> </w:t>
      </w:r>
      <w:r w:rsidR="00185AE9" w:rsidRPr="00B24843">
        <w:rPr>
          <w:color w:val="000000"/>
          <w:w w:val="89"/>
        </w:rPr>
        <w:t>//</w:t>
      </w:r>
      <w:r w:rsidR="00185AE9" w:rsidRPr="00B24843">
        <w:rPr>
          <w:color w:val="000000"/>
          <w:spacing w:val="28"/>
        </w:rPr>
        <w:t xml:space="preserve"> </w:t>
      </w:r>
      <w:r w:rsidR="00185AE9" w:rsidRPr="00B24843">
        <w:rPr>
          <w:color w:val="000000"/>
          <w:w w:val="103"/>
        </w:rPr>
        <w:t>Р</w:t>
      </w:r>
      <w:r w:rsidR="00185AE9" w:rsidRPr="00B24843">
        <w:rPr>
          <w:color w:val="000000"/>
          <w:w w:val="101"/>
        </w:rPr>
        <w:t>а</w:t>
      </w:r>
      <w:r w:rsidR="00185AE9" w:rsidRPr="00B24843">
        <w:rPr>
          <w:color w:val="000000"/>
          <w:w w:val="106"/>
        </w:rPr>
        <w:t>с</w:t>
      </w:r>
      <w:r w:rsidR="00185AE9" w:rsidRPr="00B24843">
        <w:rPr>
          <w:color w:val="000000"/>
          <w:w w:val="104"/>
        </w:rPr>
        <w:t>по</w:t>
      </w:r>
      <w:r w:rsidR="00185AE9" w:rsidRPr="00B24843">
        <w:rPr>
          <w:color w:val="000000"/>
          <w:w w:val="108"/>
        </w:rPr>
        <w:t>р</w:t>
      </w:r>
      <w:r w:rsidR="00185AE9" w:rsidRPr="00B24843">
        <w:rPr>
          <w:color w:val="000000"/>
          <w:w w:val="105"/>
        </w:rPr>
        <w:t>я</w:t>
      </w:r>
      <w:r w:rsidR="00185AE9" w:rsidRPr="00B24843">
        <w:rPr>
          <w:color w:val="000000"/>
          <w:w w:val="97"/>
        </w:rPr>
        <w:t>ж</w:t>
      </w:r>
      <w:r w:rsidR="00185AE9" w:rsidRPr="00B24843">
        <w:rPr>
          <w:color w:val="000000"/>
          <w:w w:val="101"/>
        </w:rPr>
        <w:t>е</w:t>
      </w:r>
      <w:r w:rsidR="00185AE9" w:rsidRPr="00B24843">
        <w:rPr>
          <w:color w:val="000000"/>
          <w:w w:val="102"/>
        </w:rPr>
        <w:t>н</w:t>
      </w:r>
      <w:r w:rsidR="00185AE9" w:rsidRPr="00B24843">
        <w:rPr>
          <w:color w:val="000000"/>
          <w:w w:val="103"/>
        </w:rPr>
        <w:t>и</w:t>
      </w:r>
      <w:r w:rsidR="00185AE9" w:rsidRPr="00B24843">
        <w:rPr>
          <w:color w:val="000000"/>
          <w:w w:val="101"/>
        </w:rPr>
        <w:t>е</w:t>
      </w:r>
      <w:r w:rsidR="00185AE9" w:rsidRPr="00B24843">
        <w:rPr>
          <w:color w:val="000000"/>
        </w:rPr>
        <w:t xml:space="preserve"> </w:t>
      </w:r>
      <w:r w:rsidR="00185AE9" w:rsidRPr="00B24843">
        <w:rPr>
          <w:color w:val="000000"/>
          <w:w w:val="103"/>
        </w:rPr>
        <w:t>П</w:t>
      </w:r>
      <w:r w:rsidR="00185AE9" w:rsidRPr="00B24843">
        <w:rPr>
          <w:color w:val="000000"/>
          <w:w w:val="108"/>
        </w:rPr>
        <w:t>р</w:t>
      </w:r>
      <w:r w:rsidR="00185AE9" w:rsidRPr="00B24843">
        <w:rPr>
          <w:color w:val="000000"/>
          <w:w w:val="101"/>
        </w:rPr>
        <w:t>а</w:t>
      </w:r>
      <w:r w:rsidR="00185AE9" w:rsidRPr="00B24843">
        <w:rPr>
          <w:color w:val="000000"/>
          <w:w w:val="104"/>
        </w:rPr>
        <w:t>в</w:t>
      </w:r>
      <w:r w:rsidR="00185AE9" w:rsidRPr="00B24843">
        <w:rPr>
          <w:color w:val="000000"/>
          <w:w w:val="103"/>
        </w:rPr>
        <w:t>и</w:t>
      </w:r>
      <w:r w:rsidR="00185AE9" w:rsidRPr="00B24843">
        <w:rPr>
          <w:color w:val="000000"/>
          <w:w w:val="106"/>
        </w:rPr>
        <w:t>т</w:t>
      </w:r>
      <w:r w:rsidR="00185AE9" w:rsidRPr="00B24843">
        <w:rPr>
          <w:color w:val="000000"/>
          <w:w w:val="101"/>
        </w:rPr>
        <w:t>е</w:t>
      </w:r>
      <w:r w:rsidR="00185AE9" w:rsidRPr="00B24843">
        <w:rPr>
          <w:color w:val="000000"/>
          <w:w w:val="99"/>
        </w:rPr>
        <w:t>л</w:t>
      </w:r>
      <w:r w:rsidR="00185AE9" w:rsidRPr="00B24843">
        <w:rPr>
          <w:color w:val="000000"/>
          <w:w w:val="106"/>
        </w:rPr>
        <w:t>ьст</w:t>
      </w:r>
      <w:r w:rsidR="00185AE9" w:rsidRPr="00B24843">
        <w:rPr>
          <w:color w:val="000000"/>
          <w:w w:val="104"/>
        </w:rPr>
        <w:t>в</w:t>
      </w:r>
      <w:r w:rsidR="00185AE9" w:rsidRPr="00B24843">
        <w:rPr>
          <w:color w:val="000000"/>
          <w:w w:val="101"/>
        </w:rPr>
        <w:t>а</w:t>
      </w:r>
      <w:r w:rsidR="00185AE9" w:rsidRPr="00B24843">
        <w:rPr>
          <w:color w:val="000000"/>
          <w:spacing w:val="-1"/>
        </w:rPr>
        <w:t xml:space="preserve"> </w:t>
      </w:r>
      <w:r w:rsidR="00185AE9">
        <w:rPr>
          <w:color w:val="000000"/>
          <w:w w:val="103"/>
        </w:rPr>
        <w:t>Новосибирской области</w:t>
      </w:r>
      <w:r w:rsidR="00185AE9" w:rsidRPr="00B24843">
        <w:rPr>
          <w:color w:val="000000"/>
        </w:rPr>
        <w:t xml:space="preserve"> </w:t>
      </w:r>
      <w:r w:rsidR="00185AE9" w:rsidRPr="00B24843">
        <w:rPr>
          <w:color w:val="000000"/>
          <w:w w:val="104"/>
        </w:rPr>
        <w:t>о</w:t>
      </w:r>
      <w:r w:rsidR="00185AE9" w:rsidRPr="00B24843">
        <w:rPr>
          <w:color w:val="000000"/>
          <w:w w:val="106"/>
        </w:rPr>
        <w:t>т</w:t>
      </w:r>
      <w:r w:rsidR="00185AE9" w:rsidRPr="00B24843">
        <w:rPr>
          <w:color w:val="000000"/>
          <w:spacing w:val="-1"/>
        </w:rPr>
        <w:t xml:space="preserve"> </w:t>
      </w:r>
      <w:r w:rsidR="00185AE9">
        <w:rPr>
          <w:color w:val="000000"/>
          <w:spacing w:val="-1"/>
        </w:rPr>
        <w:t>15.</w:t>
      </w:r>
      <w:r w:rsidR="00185AE9" w:rsidRPr="00B24843">
        <w:rPr>
          <w:color w:val="000000"/>
          <w:w w:val="101"/>
        </w:rPr>
        <w:t>04</w:t>
      </w:r>
      <w:r w:rsidR="00185AE9" w:rsidRPr="00B24843">
        <w:rPr>
          <w:color w:val="000000"/>
          <w:w w:val="82"/>
        </w:rPr>
        <w:t>.</w:t>
      </w:r>
      <w:r w:rsidR="00185AE9" w:rsidRPr="00B24843">
        <w:rPr>
          <w:color w:val="000000"/>
          <w:w w:val="101"/>
        </w:rPr>
        <w:t xml:space="preserve"> 201</w:t>
      </w:r>
      <w:r w:rsidR="00185AE9">
        <w:rPr>
          <w:color w:val="000000"/>
          <w:w w:val="101"/>
        </w:rPr>
        <w:t>6</w:t>
      </w:r>
      <w:r w:rsidR="00185AE9" w:rsidRPr="00B24843">
        <w:rPr>
          <w:color w:val="000000"/>
          <w:spacing w:val="-1"/>
        </w:rPr>
        <w:t xml:space="preserve"> </w:t>
      </w:r>
      <w:r w:rsidR="00185AE9" w:rsidRPr="00B24843">
        <w:rPr>
          <w:color w:val="000000"/>
          <w:w w:val="89"/>
        </w:rPr>
        <w:t>№</w:t>
      </w:r>
      <w:r w:rsidR="00185AE9" w:rsidRPr="00B24843">
        <w:rPr>
          <w:color w:val="000000"/>
          <w:spacing w:val="-2"/>
        </w:rPr>
        <w:t xml:space="preserve"> </w:t>
      </w:r>
      <w:r w:rsidR="00185AE9" w:rsidRPr="00B24843">
        <w:rPr>
          <w:color w:val="000000"/>
          <w:spacing w:val="-2"/>
          <w:w w:val="101"/>
        </w:rPr>
        <w:t>1</w:t>
      </w:r>
      <w:r w:rsidR="00185AE9">
        <w:rPr>
          <w:color w:val="000000"/>
          <w:w w:val="101"/>
        </w:rPr>
        <w:t>03</w:t>
      </w:r>
      <w:r w:rsidR="00185AE9" w:rsidRPr="00B24843">
        <w:rPr>
          <w:color w:val="000000"/>
          <w:spacing w:val="-1"/>
        </w:rPr>
        <w:t>-</w:t>
      </w:r>
      <w:r w:rsidR="00185AE9">
        <w:rPr>
          <w:color w:val="000000"/>
          <w:spacing w:val="-1"/>
          <w:w w:val="108"/>
        </w:rPr>
        <w:t>РП</w:t>
      </w:r>
      <w:r w:rsidR="009F15DA">
        <w:rPr>
          <w:color w:val="000000"/>
          <w:spacing w:val="-2"/>
        </w:rPr>
        <w:t>;</w:t>
      </w:r>
    </w:p>
    <w:p w14:paraId="5A9A2AD6" w14:textId="6A5DAFDD" w:rsidR="00401EB6" w:rsidRPr="009F15DA" w:rsidRDefault="00401EB6" w:rsidP="00195104">
      <w:pPr>
        <w:pStyle w:val="a7"/>
        <w:widowControl w:val="0"/>
        <w:numPr>
          <w:ilvl w:val="0"/>
          <w:numId w:val="41"/>
        </w:numPr>
        <w:tabs>
          <w:tab w:val="left" w:pos="265"/>
        </w:tabs>
        <w:ind w:left="0" w:firstLine="709"/>
        <w:jc w:val="both"/>
        <w:rPr>
          <w:color w:val="000000"/>
          <w:spacing w:val="-3"/>
        </w:rPr>
      </w:pPr>
      <w:r>
        <w:rPr>
          <w:color w:val="000000"/>
          <w:spacing w:val="-2"/>
        </w:rPr>
        <w:t>Положение о дополнительной общеобразовательной программе МБУДО ДДТ им. В. Дубинина</w:t>
      </w:r>
    </w:p>
    <w:p w14:paraId="38CA4508" w14:textId="77777777" w:rsidR="00401EB6" w:rsidRDefault="00401EB6" w:rsidP="00473F62">
      <w:pPr>
        <w:ind w:firstLine="709"/>
        <w:jc w:val="both"/>
        <w:rPr>
          <w:b/>
        </w:rPr>
      </w:pPr>
    </w:p>
    <w:p w14:paraId="69B6C098" w14:textId="3C13FC13" w:rsidR="001C78E7" w:rsidRDefault="00B512CB" w:rsidP="005E1770">
      <w:pPr>
        <w:pStyle w:val="1"/>
      </w:pPr>
      <w:bookmarkStart w:id="4" w:name="_Toc61522711"/>
      <w:r>
        <w:t>Актуальность программы</w:t>
      </w:r>
      <w:bookmarkEnd w:id="4"/>
    </w:p>
    <w:p w14:paraId="65BA2796" w14:textId="77777777" w:rsidR="00401EB6" w:rsidRPr="00401EB6" w:rsidRDefault="00401EB6" w:rsidP="00473F62">
      <w:pPr>
        <w:ind w:firstLine="709"/>
        <w:jc w:val="both"/>
        <w:rPr>
          <w:b/>
          <w:sz w:val="16"/>
          <w:szCs w:val="16"/>
        </w:rPr>
      </w:pPr>
    </w:p>
    <w:p w14:paraId="230786C0" w14:textId="785543D9" w:rsidR="005E67BB" w:rsidRDefault="005E67BB" w:rsidP="00473F62">
      <w:pPr>
        <w:ind w:firstLine="709"/>
        <w:jc w:val="both"/>
      </w:pPr>
      <w:r w:rsidRPr="005E67BB">
        <w:t>Обеспечение реализации прав детей</w:t>
      </w:r>
      <w:r>
        <w:t xml:space="preserve"> </w:t>
      </w:r>
      <w:r w:rsidR="00F07705">
        <w:t>с ОВЗ</w:t>
      </w:r>
      <w:r>
        <w:t xml:space="preserve"> на участие в программах дополнительного образования является одной из важнейших задач государственной образовательной политики.</w:t>
      </w:r>
    </w:p>
    <w:p w14:paraId="72C92D11" w14:textId="6916D6E9" w:rsidR="005E67BB" w:rsidRDefault="005E67BB" w:rsidP="00473F62">
      <w:pPr>
        <w:ind w:firstLine="709"/>
        <w:jc w:val="both"/>
      </w:pPr>
      <w:r>
        <w:t>Расширение образовательных возможностей этой категории обучающихся является наиболее продуктивным фактором социализации детей</w:t>
      </w:r>
      <w:r w:rsidR="001E3541">
        <w:t xml:space="preserve"> с </w:t>
      </w:r>
      <w:r>
        <w:t>инвалид</w:t>
      </w:r>
      <w:r w:rsidR="001E3541">
        <w:t>ностью</w:t>
      </w:r>
      <w:r>
        <w:t xml:space="preserve"> и детей с </w:t>
      </w:r>
      <w:r w:rsidR="00F07705">
        <w:t>ОВЗ</w:t>
      </w:r>
      <w:r>
        <w:t xml:space="preserve"> в обществе. Программы дополнительного образования</w:t>
      </w:r>
      <w:r w:rsidR="00B4521B">
        <w:t xml:space="preserve"> решают задачи реализации образовательных потребностей детей, относящихся к данной категории, защиты прав, адаптации к условиям организованной общественной поддержки их творческих способностей, развития их жизненных и социальных компетенций.</w:t>
      </w:r>
    </w:p>
    <w:p w14:paraId="2AD2E3A8" w14:textId="43097D8F" w:rsidR="00B4521B" w:rsidRDefault="00B4521B" w:rsidP="00473F62">
      <w:pPr>
        <w:ind w:firstLine="709"/>
        <w:jc w:val="both"/>
      </w:pPr>
      <w:r>
        <w:t>Получение детьми</w:t>
      </w:r>
      <w:r w:rsidR="001E3541">
        <w:t xml:space="preserve"> </w:t>
      </w:r>
      <w:r w:rsidR="00CB2D0D">
        <w:t>с ОВЗ</w:t>
      </w:r>
      <w:r>
        <w:t xml:space="preserve"> дополнительного образования способствует социальной защищённости на всех этапах социализации, повышению социального статуса, развитию у детей и их родителей способности к активному участию в общественной жизни, в разрешении проблем, затрагивающих их интересы.</w:t>
      </w:r>
    </w:p>
    <w:p w14:paraId="77746EE2" w14:textId="77777777" w:rsidR="00B4521B" w:rsidRPr="005E67BB" w:rsidRDefault="00B4521B" w:rsidP="00473F62">
      <w:pPr>
        <w:ind w:firstLine="709"/>
        <w:jc w:val="both"/>
      </w:pPr>
      <w:r>
        <w:lastRenderedPageBreak/>
        <w:t xml:space="preserve">Реализация данной программы </w:t>
      </w:r>
      <w:r w:rsidR="00924350">
        <w:t>создает условия для вариативного вхождения детей</w:t>
      </w:r>
      <w:r>
        <w:t xml:space="preserve"> с </w:t>
      </w:r>
      <w:r w:rsidR="00924350">
        <w:t>ОВЗ</w:t>
      </w:r>
      <w:r w:rsidR="00C55986">
        <w:t xml:space="preserve"> </w:t>
      </w:r>
      <w:r w:rsidR="00924350">
        <w:t>в образовательное пространство и детско-взрослое сообщество ДДТ им. В. Дубинина, позволяющие им осваивать новые социальные роли, расширять рамки свободы выбора (социальные пробы) при определении своего образовательного и жизненного пути.</w:t>
      </w:r>
    </w:p>
    <w:p w14:paraId="539AF8C5" w14:textId="77777777" w:rsidR="00CB2D0D" w:rsidRDefault="00CB2D0D" w:rsidP="00AE00F6">
      <w:pPr>
        <w:pStyle w:val="a3"/>
        <w:ind w:firstLine="708"/>
        <w:jc w:val="both"/>
        <w:rPr>
          <w:rFonts w:ascii="Times New Roman" w:hAnsi="Times New Roman"/>
          <w:b/>
          <w:sz w:val="24"/>
          <w:szCs w:val="24"/>
        </w:rPr>
      </w:pPr>
    </w:p>
    <w:p w14:paraId="48CEBF8C" w14:textId="7855F5EF" w:rsidR="00B4335F" w:rsidRDefault="00B4335F" w:rsidP="005E1770">
      <w:pPr>
        <w:pStyle w:val="1"/>
      </w:pPr>
      <w:bookmarkStart w:id="5" w:name="_Toc61522712"/>
      <w:r w:rsidRPr="00B4335F">
        <w:t>Отличительные особенности программы</w:t>
      </w:r>
      <w:bookmarkEnd w:id="5"/>
    </w:p>
    <w:p w14:paraId="14C8BACD" w14:textId="77777777" w:rsidR="00401EB6" w:rsidRPr="00401EB6" w:rsidRDefault="00401EB6" w:rsidP="00AE00F6">
      <w:pPr>
        <w:pStyle w:val="a3"/>
        <w:ind w:firstLine="708"/>
        <w:jc w:val="both"/>
        <w:rPr>
          <w:rFonts w:ascii="Times New Roman" w:hAnsi="Times New Roman"/>
          <w:b/>
          <w:sz w:val="16"/>
          <w:szCs w:val="16"/>
        </w:rPr>
      </w:pPr>
    </w:p>
    <w:p w14:paraId="3E9749FB" w14:textId="7AD98883" w:rsidR="004067A5" w:rsidRDefault="00185AE9" w:rsidP="00D62F91">
      <w:pPr>
        <w:pStyle w:val="a7"/>
        <w:numPr>
          <w:ilvl w:val="0"/>
          <w:numId w:val="1"/>
        </w:numPr>
        <w:shd w:val="clear" w:color="auto" w:fill="FFFFFF"/>
        <w:ind w:left="0" w:firstLine="709"/>
        <w:jc w:val="both"/>
      </w:pPr>
      <w:r w:rsidRPr="00185AE9">
        <w:rPr>
          <w:u w:val="single"/>
        </w:rPr>
        <w:t>О</w:t>
      </w:r>
      <w:r w:rsidR="004067A5" w:rsidRPr="00185AE9">
        <w:rPr>
          <w:u w:val="single"/>
        </w:rPr>
        <w:t>пора на общепсихологические и возрастно-психологические закономерности развития</w:t>
      </w:r>
      <w:r w:rsidR="004067A5" w:rsidRPr="000D7DCB">
        <w:t xml:space="preserve"> в работе с каждым ребенком, интенсификация общепедагогических средств с учетом того, что неспециальная социальная среда сама развивает.</w:t>
      </w:r>
    </w:p>
    <w:p w14:paraId="66863084" w14:textId="76E8F0D1" w:rsidR="00185AE9" w:rsidRPr="00185AE9" w:rsidRDefault="00185AE9" w:rsidP="00D62F91">
      <w:pPr>
        <w:pStyle w:val="a7"/>
        <w:numPr>
          <w:ilvl w:val="0"/>
          <w:numId w:val="1"/>
        </w:numPr>
        <w:shd w:val="clear" w:color="auto" w:fill="FFFFFF"/>
        <w:ind w:left="0" w:firstLine="709"/>
        <w:jc w:val="both"/>
      </w:pPr>
      <w:r>
        <w:rPr>
          <w:u w:val="single"/>
        </w:rPr>
        <w:t xml:space="preserve">Максимальный учет в содержании и организации учебного процесса модально-неспецифических закономерностей развития детей с ОВЗ, </w:t>
      </w:r>
      <w:r w:rsidRPr="00185AE9">
        <w:t>к данным закономерностям относятся</w:t>
      </w:r>
      <w:r>
        <w:t xml:space="preserve"> особенности развития, которые в той или иной мере характерны для всех детей с отклонениями в развитии.</w:t>
      </w:r>
    </w:p>
    <w:p w14:paraId="4CFE0025" w14:textId="21BF954B" w:rsidR="004067A5" w:rsidRDefault="00473F62" w:rsidP="00BC4A8C">
      <w:pPr>
        <w:numPr>
          <w:ilvl w:val="0"/>
          <w:numId w:val="1"/>
        </w:numPr>
        <w:tabs>
          <w:tab w:val="left" w:pos="993"/>
        </w:tabs>
        <w:autoSpaceDE w:val="0"/>
        <w:autoSpaceDN w:val="0"/>
        <w:adjustRightInd w:val="0"/>
        <w:ind w:left="0" w:firstLine="709"/>
        <w:jc w:val="both"/>
      </w:pPr>
      <w:r w:rsidRPr="007D25B5">
        <w:rPr>
          <w:u w:val="single"/>
        </w:rPr>
        <w:t>Модульно</w:t>
      </w:r>
      <w:r w:rsidR="00F07705">
        <w:rPr>
          <w:u w:val="single"/>
        </w:rPr>
        <w:t>е</w:t>
      </w:r>
      <w:r w:rsidRPr="007D25B5">
        <w:rPr>
          <w:u w:val="single"/>
        </w:rPr>
        <w:t xml:space="preserve"> построение программы</w:t>
      </w:r>
      <w:r w:rsidRPr="0046173D">
        <w:t xml:space="preserve"> позволяет обучающимся</w:t>
      </w:r>
      <w:r w:rsidR="004067A5">
        <w:t xml:space="preserve"> и их родителям</w:t>
      </w:r>
      <w:r w:rsidRPr="0046173D">
        <w:t xml:space="preserve"> выбрать </w:t>
      </w:r>
      <w:r w:rsidR="004067A5">
        <w:t>направления худож</w:t>
      </w:r>
      <w:r w:rsidR="007D25B5">
        <w:t>ественно-творческой деятельности в</w:t>
      </w:r>
      <w:r w:rsidR="006D6E79">
        <w:t xml:space="preserve"> зависимости от интересов и возможностей </w:t>
      </w:r>
      <w:r w:rsidR="007D25B5">
        <w:t>обучающихся (</w:t>
      </w:r>
      <w:r w:rsidR="006D6E79">
        <w:t>одно или несколько</w:t>
      </w:r>
      <w:r w:rsidR="007D25B5">
        <w:t>)</w:t>
      </w:r>
      <w:r w:rsidR="006D6E79">
        <w:t>.</w:t>
      </w:r>
    </w:p>
    <w:p w14:paraId="47585CBD" w14:textId="126B448B" w:rsidR="001C758A" w:rsidRDefault="006D6E79" w:rsidP="00D62F91">
      <w:pPr>
        <w:numPr>
          <w:ilvl w:val="0"/>
          <w:numId w:val="1"/>
        </w:numPr>
        <w:tabs>
          <w:tab w:val="left" w:pos="993"/>
        </w:tabs>
        <w:autoSpaceDE w:val="0"/>
        <w:autoSpaceDN w:val="0"/>
        <w:adjustRightInd w:val="0"/>
        <w:ind w:left="0" w:firstLine="709"/>
        <w:jc w:val="both"/>
      </w:pPr>
      <w:r w:rsidRPr="007D25B5">
        <w:rPr>
          <w:u w:val="single"/>
        </w:rPr>
        <w:t>К</w:t>
      </w:r>
      <w:r w:rsidR="00473F62" w:rsidRPr="007D25B5">
        <w:rPr>
          <w:u w:val="single"/>
        </w:rPr>
        <w:t>омплексность программы</w:t>
      </w:r>
      <w:r w:rsidR="00473F62" w:rsidRPr="0046173D">
        <w:t xml:space="preserve"> является </w:t>
      </w:r>
      <w:r w:rsidR="007A2A45" w:rsidRPr="0046173D">
        <w:t xml:space="preserve">особенностью </w:t>
      </w:r>
      <w:r w:rsidR="00F07705">
        <w:t xml:space="preserve">1) </w:t>
      </w:r>
      <w:r w:rsidR="007A2A45" w:rsidRPr="0046173D">
        <w:t>построения</w:t>
      </w:r>
      <w:r w:rsidR="00473F62" w:rsidRPr="0046173D">
        <w:t xml:space="preserve"> </w:t>
      </w:r>
      <w:r w:rsidR="00C33D09">
        <w:t>её целевого блока – педагог</w:t>
      </w:r>
      <w:r>
        <w:t xml:space="preserve"> средствами своего вида деятельности реша</w:t>
      </w:r>
      <w:r w:rsidR="00C33D09">
        <w:t>е</w:t>
      </w:r>
      <w:r>
        <w:t xml:space="preserve">т </w:t>
      </w:r>
      <w:r w:rsidR="00F07705">
        <w:t>общепедагогические</w:t>
      </w:r>
      <w:r>
        <w:t xml:space="preserve"> з</w:t>
      </w:r>
      <w:r w:rsidR="0090510B">
        <w:t xml:space="preserve">адачи, являющиеся приоритетными и </w:t>
      </w:r>
      <w:r w:rsidR="00F07705">
        <w:t>2)</w:t>
      </w:r>
      <w:r w:rsidR="0090510B">
        <w:t xml:space="preserve"> содержания</w:t>
      </w:r>
      <w:r w:rsidR="00F07705">
        <w:t xml:space="preserve"> каждого образовательного модуля</w:t>
      </w:r>
      <w:r w:rsidR="0090510B">
        <w:t>, которое представлено тематическими блоками, являющимися сквозными на всем протяжении обучения.</w:t>
      </w:r>
    </w:p>
    <w:p w14:paraId="7A5F12DE" w14:textId="538CD63A" w:rsidR="005E67BB" w:rsidRPr="001C758A" w:rsidRDefault="001C758A" w:rsidP="00D62F91">
      <w:pPr>
        <w:numPr>
          <w:ilvl w:val="0"/>
          <w:numId w:val="1"/>
        </w:numPr>
        <w:tabs>
          <w:tab w:val="left" w:pos="993"/>
        </w:tabs>
        <w:autoSpaceDE w:val="0"/>
        <w:autoSpaceDN w:val="0"/>
        <w:adjustRightInd w:val="0"/>
        <w:ind w:left="0" w:firstLine="709"/>
        <w:jc w:val="both"/>
      </w:pPr>
      <w:r>
        <w:t xml:space="preserve">Программа </w:t>
      </w:r>
      <w:r w:rsidRPr="007D25B5">
        <w:rPr>
          <w:u w:val="single"/>
        </w:rPr>
        <w:t>с открытым циклом обучения</w:t>
      </w:r>
      <w:r>
        <w:t xml:space="preserve">, что отвечает образовательным потребностям детей с ОВЗ, для которых необходимо не столько специальное содержание, сколько индивидуальный темп обучения. Таким </w:t>
      </w:r>
      <w:r w:rsidRPr="001C758A">
        <w:t>образом</w:t>
      </w:r>
      <w:r w:rsidR="004F0952">
        <w:t>,</w:t>
      </w:r>
      <w:r w:rsidR="007A2A45">
        <w:t xml:space="preserve"> </w:t>
      </w:r>
      <w:r w:rsidRPr="001C758A">
        <w:t xml:space="preserve">ребенок может осваивать содержание программы в </w:t>
      </w:r>
      <w:r>
        <w:t>оптимальные для его актуального развития сроки. Кроме того, обучающиеся</w:t>
      </w:r>
      <w:r w:rsidR="00F81E29">
        <w:t>, справляющиеся с содержанием программы в установленные 3 года обучения</w:t>
      </w:r>
      <w:r w:rsidR="000910AF">
        <w:t>,</w:t>
      </w:r>
      <w:r>
        <w:t xml:space="preserve"> могут продолжать заниматься </w:t>
      </w:r>
      <w:r w:rsidR="00F81E29">
        <w:t>в студии дальше</w:t>
      </w:r>
      <w:r>
        <w:t xml:space="preserve"> по индивидуальным учебным планам.</w:t>
      </w:r>
    </w:p>
    <w:p w14:paraId="4EFAA31E" w14:textId="77777777" w:rsidR="00401EB6" w:rsidRDefault="00401EB6" w:rsidP="005E67BB">
      <w:pPr>
        <w:tabs>
          <w:tab w:val="left" w:pos="993"/>
        </w:tabs>
        <w:autoSpaceDE w:val="0"/>
        <w:autoSpaceDN w:val="0"/>
        <w:adjustRightInd w:val="0"/>
        <w:ind w:left="709"/>
        <w:jc w:val="both"/>
        <w:rPr>
          <w:b/>
        </w:rPr>
      </w:pPr>
    </w:p>
    <w:p w14:paraId="2C63BEE4" w14:textId="4E7B8EEC" w:rsidR="00473F62" w:rsidRDefault="005E67BB" w:rsidP="005E1770">
      <w:pPr>
        <w:pStyle w:val="1"/>
      </w:pPr>
      <w:bookmarkStart w:id="6" w:name="_Toc61522713"/>
      <w:r w:rsidRPr="00EC18E1">
        <w:t>Краткая характеристика обучающихся</w:t>
      </w:r>
      <w:bookmarkEnd w:id="6"/>
    </w:p>
    <w:p w14:paraId="7526E433" w14:textId="77777777" w:rsidR="00401EB6" w:rsidRPr="00401EB6" w:rsidRDefault="00401EB6" w:rsidP="005E67BB">
      <w:pPr>
        <w:tabs>
          <w:tab w:val="left" w:pos="993"/>
        </w:tabs>
        <w:autoSpaceDE w:val="0"/>
        <w:autoSpaceDN w:val="0"/>
        <w:adjustRightInd w:val="0"/>
        <w:ind w:left="709"/>
        <w:jc w:val="both"/>
        <w:rPr>
          <w:b/>
          <w:sz w:val="16"/>
          <w:szCs w:val="16"/>
        </w:rPr>
      </w:pPr>
    </w:p>
    <w:p w14:paraId="099F0E91" w14:textId="22A63E13" w:rsidR="00DA5130" w:rsidRDefault="00EC18E1" w:rsidP="00DA5130">
      <w:pPr>
        <w:tabs>
          <w:tab w:val="left" w:pos="993"/>
        </w:tabs>
        <w:autoSpaceDE w:val="0"/>
        <w:autoSpaceDN w:val="0"/>
        <w:adjustRightInd w:val="0"/>
        <w:ind w:firstLine="709"/>
        <w:jc w:val="both"/>
      </w:pPr>
      <w:r w:rsidRPr="00EC18E1">
        <w:t>В студии «</w:t>
      </w:r>
      <w:proofErr w:type="spellStart"/>
      <w:r w:rsidRPr="00EC18E1">
        <w:t>Семицветик</w:t>
      </w:r>
      <w:proofErr w:type="spellEnd"/>
      <w:r w:rsidRPr="00EC18E1">
        <w:t>»</w:t>
      </w:r>
      <w:r>
        <w:t xml:space="preserve"> обучаются дети</w:t>
      </w:r>
      <w:r w:rsidR="00DA5130">
        <w:t xml:space="preserve"> младшего школьного</w:t>
      </w:r>
      <w:r w:rsidR="009A1B32">
        <w:t xml:space="preserve"> и подросткового</w:t>
      </w:r>
      <w:r w:rsidR="00DA5130">
        <w:t xml:space="preserve"> возраста</w:t>
      </w:r>
      <w:r w:rsidR="009A1B32">
        <w:t xml:space="preserve">, имеющие </w:t>
      </w:r>
      <w:r w:rsidR="00DA5130">
        <w:t>инвалидность</w:t>
      </w:r>
      <w:r w:rsidR="009A1B32">
        <w:t xml:space="preserve"> или статус ограниченные возможности здоровья</w:t>
      </w:r>
      <w:r w:rsidR="004F0952">
        <w:t>. Б</w:t>
      </w:r>
      <w:r w:rsidR="009A1B32">
        <w:t>ольшинство получает</w:t>
      </w:r>
      <w:r w:rsidR="00DA5130">
        <w:t xml:space="preserve"> общее образовани</w:t>
      </w:r>
      <w:r w:rsidR="009A1B32">
        <w:t>е</w:t>
      </w:r>
      <w:r w:rsidR="00DA5130">
        <w:t xml:space="preserve"> в специализированных школах различного типа и вида</w:t>
      </w:r>
      <w:r w:rsidR="009A1B32">
        <w:t>, в том числе в форме индивидуального обучения</w:t>
      </w:r>
      <w:r w:rsidR="00152236">
        <w:t>.</w:t>
      </w:r>
    </w:p>
    <w:p w14:paraId="5A4E9A9B" w14:textId="29543989" w:rsidR="00605570" w:rsidRDefault="00605570" w:rsidP="00605570">
      <w:pPr>
        <w:tabs>
          <w:tab w:val="left" w:pos="1134"/>
        </w:tabs>
        <w:ind w:firstLine="709"/>
        <w:jc w:val="both"/>
      </w:pPr>
      <w:r w:rsidRPr="0046173D">
        <w:t xml:space="preserve">Возраст обучающихся </w:t>
      </w:r>
      <w:r>
        <w:t>6</w:t>
      </w:r>
      <w:r w:rsidR="000910AF">
        <w:t>–</w:t>
      </w:r>
      <w:r w:rsidRPr="0046173D">
        <w:t>1</w:t>
      </w:r>
      <w:r>
        <w:t>7</w:t>
      </w:r>
      <w:r w:rsidRPr="0046173D">
        <w:t xml:space="preserve"> лет. </w:t>
      </w:r>
      <w:r>
        <w:t xml:space="preserve">Границы возраста условны, так как зависят от особенностей социально-психологического развития ребенка. </w:t>
      </w:r>
    </w:p>
    <w:p w14:paraId="0176AE74" w14:textId="1931A1E6" w:rsidR="009A1B32" w:rsidRDefault="00DA5130" w:rsidP="00DA5130">
      <w:pPr>
        <w:tabs>
          <w:tab w:val="left" w:pos="993"/>
        </w:tabs>
        <w:autoSpaceDE w:val="0"/>
        <w:autoSpaceDN w:val="0"/>
        <w:adjustRightInd w:val="0"/>
        <w:ind w:firstLine="709"/>
        <w:jc w:val="both"/>
      </w:pPr>
      <w:r>
        <w:t>В студию по заявлению родителей (законных представителей) зачисляются дети с любыми нарушениями здоровья</w:t>
      </w:r>
      <w:r w:rsidR="004F0952">
        <w:t xml:space="preserve">. </w:t>
      </w:r>
      <w:r w:rsidR="009A1B32">
        <w:t xml:space="preserve">Ежегодно после зачисления </w:t>
      </w:r>
      <w:r w:rsidR="004F0952">
        <w:t>и формирования групп</w:t>
      </w:r>
      <w:r w:rsidR="009A1B32">
        <w:t xml:space="preserve"> составляется характеристика</w:t>
      </w:r>
      <w:r w:rsidR="004F0952">
        <w:t xml:space="preserve"> каждой</w:t>
      </w:r>
      <w:r w:rsidR="009A1B32">
        <w:t xml:space="preserve"> </w:t>
      </w:r>
      <w:r w:rsidR="004F0952">
        <w:t xml:space="preserve">группы </w:t>
      </w:r>
      <w:r w:rsidR="009A1B32">
        <w:t>обучающихся.</w:t>
      </w:r>
      <w:r w:rsidR="00605570">
        <w:t xml:space="preserve"> При формировании групп учитывается: 1) актуальный социально-психологический возраст ребенка</w:t>
      </w:r>
      <w:r w:rsidR="009F15DA">
        <w:t>; 2) год обучения и темп освоения программы; 3)</w:t>
      </w:r>
      <w:r w:rsidR="00892628">
        <w:t xml:space="preserve"> индивидуальные особенности развития ребенка; 3) заключение ПМПК (при наличии).</w:t>
      </w:r>
      <w:r w:rsidR="002F07F2">
        <w:t xml:space="preserve"> </w:t>
      </w:r>
    </w:p>
    <w:p w14:paraId="75544033" w14:textId="1F30163C" w:rsidR="00D6249E" w:rsidRPr="00EC18E1" w:rsidRDefault="00D6249E" w:rsidP="00DA5130">
      <w:pPr>
        <w:tabs>
          <w:tab w:val="left" w:pos="993"/>
        </w:tabs>
        <w:autoSpaceDE w:val="0"/>
        <w:autoSpaceDN w:val="0"/>
        <w:adjustRightInd w:val="0"/>
        <w:ind w:firstLine="709"/>
        <w:jc w:val="both"/>
      </w:pPr>
      <w:r>
        <w:t>Подробно особенности развития детей, обучающихся по данной программе</w:t>
      </w:r>
      <w:r w:rsidR="000910AF">
        <w:t>,</w:t>
      </w:r>
      <w:r>
        <w:t xml:space="preserve"> представлены в Приложении 1.</w:t>
      </w:r>
    </w:p>
    <w:p w14:paraId="59C25B09" w14:textId="77777777" w:rsidR="00047878" w:rsidRDefault="00047878" w:rsidP="00932D90">
      <w:pPr>
        <w:pStyle w:val="a3"/>
        <w:ind w:firstLine="708"/>
        <w:jc w:val="both"/>
        <w:rPr>
          <w:rFonts w:ascii="Times New Roman" w:hAnsi="Times New Roman"/>
          <w:b/>
          <w:sz w:val="24"/>
          <w:szCs w:val="24"/>
        </w:rPr>
      </w:pPr>
    </w:p>
    <w:p w14:paraId="410F537C" w14:textId="5DEA1351" w:rsidR="00B4335F" w:rsidRDefault="00B4335F" w:rsidP="005E1770">
      <w:pPr>
        <w:pStyle w:val="1"/>
      </w:pPr>
      <w:bookmarkStart w:id="7" w:name="_Toc61522714"/>
      <w:r w:rsidRPr="00B4335F">
        <w:t>Объем и срок освоения программы</w:t>
      </w:r>
      <w:bookmarkEnd w:id="7"/>
    </w:p>
    <w:p w14:paraId="77F3E011" w14:textId="77777777" w:rsidR="00047878" w:rsidRPr="00047878" w:rsidRDefault="00047878" w:rsidP="00932D90">
      <w:pPr>
        <w:pStyle w:val="a3"/>
        <w:ind w:firstLine="708"/>
        <w:jc w:val="both"/>
        <w:rPr>
          <w:rFonts w:ascii="Times New Roman" w:hAnsi="Times New Roman"/>
          <w:b/>
          <w:sz w:val="16"/>
          <w:szCs w:val="16"/>
        </w:rPr>
      </w:pPr>
    </w:p>
    <w:p w14:paraId="0402907F" w14:textId="0328704A" w:rsidR="0089417F" w:rsidRDefault="001C78E7" w:rsidP="001C758A">
      <w:pPr>
        <w:ind w:firstLine="709"/>
        <w:jc w:val="both"/>
      </w:pPr>
      <w:r w:rsidRPr="0046173D">
        <w:t xml:space="preserve">Программа </w:t>
      </w:r>
      <w:r w:rsidR="00C33D09">
        <w:t xml:space="preserve">реализуется в студии художественного творчества, где учащимся предлагается обучение по </w:t>
      </w:r>
      <w:r w:rsidR="00620714">
        <w:t>трем</w:t>
      </w:r>
      <w:r w:rsidR="00C33D09">
        <w:t xml:space="preserve"> </w:t>
      </w:r>
      <w:r w:rsidR="0018171C">
        <w:t xml:space="preserve">направлениям </w:t>
      </w:r>
      <w:r w:rsidR="009A1B32">
        <w:t xml:space="preserve">развивающей и </w:t>
      </w:r>
      <w:r w:rsidR="0018171C">
        <w:t>художественно творческой деятельности</w:t>
      </w:r>
      <w:r w:rsidR="0018171C" w:rsidRPr="0046173D">
        <w:t xml:space="preserve">, которые могут осваиваться детьми как </w:t>
      </w:r>
      <w:r w:rsidR="0018171C">
        <w:t>все (студийная форма обучения), так и выборочно или последовательно.</w:t>
      </w:r>
      <w:r w:rsidR="00F07705">
        <w:t xml:space="preserve"> М</w:t>
      </w:r>
      <w:r w:rsidR="00357380">
        <w:t>одульная структура</w:t>
      </w:r>
      <w:r w:rsidR="009A1B32">
        <w:t xml:space="preserve"> программы</w:t>
      </w:r>
      <w:r w:rsidR="00357380">
        <w:t xml:space="preserve"> позволяет </w:t>
      </w:r>
      <w:r w:rsidR="00357380">
        <w:lastRenderedPageBreak/>
        <w:t>максимально учитывать</w:t>
      </w:r>
      <w:r w:rsidR="0089417F">
        <w:t xml:space="preserve"> индивидуальные возможности и потребности каждого обучающегося.</w:t>
      </w:r>
    </w:p>
    <w:p w14:paraId="716E0BE9" w14:textId="2771D55A" w:rsidR="005134D3" w:rsidRPr="00401EB6" w:rsidRDefault="005134D3" w:rsidP="00195104">
      <w:pPr>
        <w:pStyle w:val="a7"/>
        <w:numPr>
          <w:ilvl w:val="0"/>
          <w:numId w:val="15"/>
        </w:numPr>
        <w:tabs>
          <w:tab w:val="left" w:pos="1134"/>
        </w:tabs>
        <w:ind w:left="0" w:firstLine="709"/>
        <w:jc w:val="both"/>
      </w:pPr>
      <w:r w:rsidRPr="00401EB6">
        <w:t xml:space="preserve">Музыка – </w:t>
      </w:r>
      <w:r w:rsidR="00F07705" w:rsidRPr="00401EB6">
        <w:t>образовательный модуль</w:t>
      </w:r>
      <w:r w:rsidRPr="00401EB6">
        <w:t xml:space="preserve"> «Вместе поем и играем»</w:t>
      </w:r>
      <w:r w:rsidR="00401EB6" w:rsidRPr="00401EB6">
        <w:t xml:space="preserve"> (216 </w:t>
      </w:r>
      <w:r w:rsidR="00D6249E" w:rsidRPr="00401EB6">
        <w:t>часов)</w:t>
      </w:r>
    </w:p>
    <w:p w14:paraId="25CBD731" w14:textId="1BC6E779" w:rsidR="009E79E6" w:rsidRPr="006A7DBC" w:rsidRDefault="009E79E6" w:rsidP="00195104">
      <w:pPr>
        <w:pStyle w:val="a7"/>
        <w:numPr>
          <w:ilvl w:val="0"/>
          <w:numId w:val="15"/>
        </w:numPr>
        <w:tabs>
          <w:tab w:val="left" w:pos="1134"/>
        </w:tabs>
        <w:ind w:left="0" w:firstLine="709"/>
        <w:jc w:val="both"/>
      </w:pPr>
      <w:r w:rsidRPr="006A7DBC">
        <w:t>Изобразительное творчество</w:t>
      </w:r>
      <w:r w:rsidR="00F07705" w:rsidRPr="006A7DBC">
        <w:t xml:space="preserve"> и декоративно-прикладное творчество – </w:t>
      </w:r>
      <w:r w:rsidR="00401EB6" w:rsidRPr="006A7DBC">
        <w:t xml:space="preserve">образовательный модуль </w:t>
      </w:r>
      <w:r w:rsidRPr="006A7DBC">
        <w:t xml:space="preserve">«Калейдоскоп» </w:t>
      </w:r>
      <w:r w:rsidR="006A7DBC" w:rsidRPr="006A7DBC">
        <w:t xml:space="preserve">(108 </w:t>
      </w:r>
      <w:r w:rsidR="00D6249E" w:rsidRPr="006A7DBC">
        <w:t>часов)</w:t>
      </w:r>
    </w:p>
    <w:p w14:paraId="180B3BDC" w14:textId="5470AA59" w:rsidR="008248CC" w:rsidRPr="00047878" w:rsidRDefault="009A1B32" w:rsidP="00195104">
      <w:pPr>
        <w:pStyle w:val="a7"/>
        <w:numPr>
          <w:ilvl w:val="0"/>
          <w:numId w:val="15"/>
        </w:numPr>
        <w:tabs>
          <w:tab w:val="left" w:pos="1134"/>
        </w:tabs>
        <w:ind w:left="0" w:firstLine="709"/>
        <w:jc w:val="both"/>
      </w:pPr>
      <w:r w:rsidRPr="00047878">
        <w:t xml:space="preserve">Развитие речи и художественное чтение – </w:t>
      </w:r>
      <w:r w:rsidR="00F07705" w:rsidRPr="00047878">
        <w:t>модуль</w:t>
      </w:r>
      <w:r w:rsidRPr="00047878">
        <w:t xml:space="preserve"> «</w:t>
      </w:r>
      <w:proofErr w:type="spellStart"/>
      <w:r w:rsidRPr="00047878">
        <w:t>Говоруша</w:t>
      </w:r>
      <w:proofErr w:type="spellEnd"/>
      <w:r w:rsidRPr="00047878">
        <w:t>»</w:t>
      </w:r>
      <w:r w:rsidR="00047878">
        <w:t xml:space="preserve"> </w:t>
      </w:r>
      <w:r w:rsidR="00047878" w:rsidRPr="006A7DBC">
        <w:t>(108 часов)</w:t>
      </w:r>
    </w:p>
    <w:p w14:paraId="02041E39" w14:textId="4C41E7B3" w:rsidR="0018171C" w:rsidRDefault="008248CC" w:rsidP="00195104">
      <w:pPr>
        <w:pStyle w:val="a7"/>
        <w:numPr>
          <w:ilvl w:val="0"/>
          <w:numId w:val="15"/>
        </w:numPr>
        <w:tabs>
          <w:tab w:val="left" w:pos="1134"/>
        </w:tabs>
        <w:ind w:left="0" w:firstLine="709"/>
        <w:jc w:val="both"/>
      </w:pPr>
      <w:r>
        <w:t xml:space="preserve">Воспитательная работа, направленная на расширение пространства социальной жизни детей – </w:t>
      </w:r>
      <w:r w:rsidR="00F07705">
        <w:t>модуль</w:t>
      </w:r>
      <w:r>
        <w:t xml:space="preserve"> «Город без границ»</w:t>
      </w:r>
      <w:r w:rsidR="00F07705">
        <w:t xml:space="preserve">. Вариативный, </w:t>
      </w:r>
      <w:r w:rsidR="00D6249E">
        <w:t>реализуется вне часовой сетки программы.</w:t>
      </w:r>
    </w:p>
    <w:p w14:paraId="73082621" w14:textId="77777777" w:rsidR="00C55986" w:rsidRDefault="00C55986" w:rsidP="00481AFD">
      <w:pPr>
        <w:tabs>
          <w:tab w:val="left" w:pos="1134"/>
        </w:tabs>
        <w:ind w:firstLine="709"/>
        <w:jc w:val="both"/>
      </w:pPr>
      <w:r>
        <w:t>Средняя п</w:t>
      </w:r>
      <w:r w:rsidR="001C78E7" w:rsidRPr="0046173D">
        <w:t>родолжительность обучения</w:t>
      </w:r>
      <w:r w:rsidR="00481AFD">
        <w:t xml:space="preserve"> по </w:t>
      </w:r>
      <w:r w:rsidR="007D25B5">
        <w:t>каждому направлению</w:t>
      </w:r>
      <w:r w:rsidR="00481AFD">
        <w:t xml:space="preserve"> художественно-творческой деятельности</w:t>
      </w:r>
      <w:r w:rsidR="001C78E7" w:rsidRPr="0046173D">
        <w:t xml:space="preserve"> – </w:t>
      </w:r>
      <w:r w:rsidR="006D6E79">
        <w:t>3 года (открытый цикл).</w:t>
      </w:r>
      <w:r w:rsidR="001C78E7" w:rsidRPr="0046173D">
        <w:t xml:space="preserve"> </w:t>
      </w:r>
      <w:r>
        <w:t>Понятие «средняя продолжительность» предполагает индивидуальный темп освоения образовательной программы в зависимости от имеющихся ограничений в здоровье ребенка. Открытый цикл – возможность посещать индивидуальные (индивидуальный образовательный маршрут) и групповые занятия, участвовать в коллективных делах студии различной направленности</w:t>
      </w:r>
      <w:r w:rsidR="008248CC">
        <w:t xml:space="preserve"> в рамках блока «Город без границ»</w:t>
      </w:r>
      <w:r>
        <w:t xml:space="preserve"> и после освоения программы.</w:t>
      </w:r>
    </w:p>
    <w:p w14:paraId="43923DBB" w14:textId="77777777" w:rsidR="00401EB6" w:rsidRDefault="00401EB6" w:rsidP="001C78E7">
      <w:pPr>
        <w:pStyle w:val="Style2"/>
        <w:widowControl/>
        <w:spacing w:line="240" w:lineRule="auto"/>
        <w:ind w:right="-32" w:firstLine="709"/>
        <w:rPr>
          <w:rFonts w:ascii="Times New Roman" w:hAnsi="Times New Roman"/>
          <w:b/>
        </w:rPr>
      </w:pPr>
    </w:p>
    <w:p w14:paraId="47278103" w14:textId="1E06296D" w:rsidR="001C78E7" w:rsidRDefault="00B4335F" w:rsidP="005E1770">
      <w:pPr>
        <w:pStyle w:val="1"/>
        <w:rPr>
          <w:shd w:val="clear" w:color="auto" w:fill="FFFFFF"/>
        </w:rPr>
      </w:pPr>
      <w:bookmarkStart w:id="8" w:name="_Toc61522715"/>
      <w:r w:rsidRPr="008D298A">
        <w:t xml:space="preserve">Особенности организации образовательного </w:t>
      </w:r>
      <w:r w:rsidRPr="008D298A">
        <w:rPr>
          <w:shd w:val="clear" w:color="auto" w:fill="FFFFFF"/>
        </w:rPr>
        <w:t>процесса</w:t>
      </w:r>
      <w:bookmarkEnd w:id="8"/>
    </w:p>
    <w:p w14:paraId="6D6FEDD9" w14:textId="77777777" w:rsidR="00401EB6" w:rsidRPr="00401EB6" w:rsidRDefault="00401EB6" w:rsidP="001C78E7">
      <w:pPr>
        <w:pStyle w:val="Style2"/>
        <w:widowControl/>
        <w:spacing w:line="240" w:lineRule="auto"/>
        <w:ind w:right="-32" w:firstLine="709"/>
        <w:rPr>
          <w:rFonts w:ascii="Times New Roman" w:hAnsi="Times New Roman"/>
          <w:b/>
          <w:sz w:val="16"/>
          <w:szCs w:val="16"/>
          <w:shd w:val="clear" w:color="auto" w:fill="FFFFFF"/>
        </w:rPr>
      </w:pPr>
    </w:p>
    <w:p w14:paraId="518D25F5" w14:textId="1CE56FFD" w:rsidR="001C78E7" w:rsidRDefault="008D298A" w:rsidP="00BE2548">
      <w:pPr>
        <w:pStyle w:val="a3"/>
        <w:ind w:firstLine="708"/>
        <w:jc w:val="both"/>
        <w:rPr>
          <w:rFonts w:ascii="Times New Roman" w:hAnsi="Times New Roman"/>
          <w:sz w:val="24"/>
          <w:szCs w:val="24"/>
        </w:rPr>
      </w:pPr>
      <w:r>
        <w:rPr>
          <w:rFonts w:ascii="Times New Roman" w:hAnsi="Times New Roman"/>
          <w:sz w:val="24"/>
          <w:szCs w:val="24"/>
        </w:rPr>
        <w:t>Для организации учебного процесса в</w:t>
      </w:r>
      <w:r w:rsidR="007A5035">
        <w:rPr>
          <w:rFonts w:ascii="Times New Roman" w:hAnsi="Times New Roman"/>
          <w:sz w:val="24"/>
          <w:szCs w:val="24"/>
        </w:rPr>
        <w:t xml:space="preserve"> инклюзивном творческом объединении – </w:t>
      </w:r>
      <w:r>
        <w:rPr>
          <w:rFonts w:ascii="Times New Roman" w:hAnsi="Times New Roman"/>
          <w:sz w:val="24"/>
          <w:szCs w:val="24"/>
        </w:rPr>
        <w:t xml:space="preserve"> студии </w:t>
      </w:r>
      <w:r w:rsidR="009D3C3B">
        <w:rPr>
          <w:rFonts w:ascii="Times New Roman" w:hAnsi="Times New Roman"/>
          <w:sz w:val="24"/>
          <w:szCs w:val="24"/>
        </w:rPr>
        <w:t>«</w:t>
      </w:r>
      <w:proofErr w:type="spellStart"/>
      <w:r w:rsidR="009D3C3B">
        <w:rPr>
          <w:rFonts w:ascii="Times New Roman" w:hAnsi="Times New Roman"/>
          <w:sz w:val="24"/>
          <w:szCs w:val="24"/>
        </w:rPr>
        <w:t>Семицветик</w:t>
      </w:r>
      <w:proofErr w:type="spellEnd"/>
      <w:r w:rsidR="009D3C3B">
        <w:rPr>
          <w:rFonts w:ascii="Times New Roman" w:hAnsi="Times New Roman"/>
          <w:sz w:val="24"/>
          <w:szCs w:val="24"/>
        </w:rPr>
        <w:t>», где реализуется</w:t>
      </w:r>
      <w:r w:rsidR="004F0952">
        <w:rPr>
          <w:rFonts w:ascii="Times New Roman" w:hAnsi="Times New Roman"/>
          <w:sz w:val="24"/>
          <w:szCs w:val="24"/>
        </w:rPr>
        <w:t xml:space="preserve"> данная</w:t>
      </w:r>
      <w:r w:rsidR="009D3C3B">
        <w:rPr>
          <w:rFonts w:ascii="Times New Roman" w:hAnsi="Times New Roman"/>
          <w:sz w:val="24"/>
          <w:szCs w:val="24"/>
        </w:rPr>
        <w:t xml:space="preserve"> программа для детей с ОВЗ, создаются специальные условия:</w:t>
      </w:r>
    </w:p>
    <w:p w14:paraId="2EF607FD" w14:textId="77777777" w:rsidR="009D3C3B" w:rsidRDefault="009D3C3B"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 xml:space="preserve">индивидуализация обучения с учетом особых образовательных потребностей и </w:t>
      </w:r>
      <w:r w:rsidR="009E79E6">
        <w:rPr>
          <w:rFonts w:ascii="Times New Roman" w:hAnsi="Times New Roman"/>
          <w:sz w:val="24"/>
          <w:szCs w:val="24"/>
        </w:rPr>
        <w:t>специальных условий,</w:t>
      </w:r>
      <w:r>
        <w:rPr>
          <w:rFonts w:ascii="Times New Roman" w:hAnsi="Times New Roman"/>
          <w:sz w:val="24"/>
          <w:szCs w:val="24"/>
        </w:rPr>
        <w:t xml:space="preserve"> в которых нуждается обучающийся;</w:t>
      </w:r>
    </w:p>
    <w:p w14:paraId="2F9D428A" w14:textId="77777777" w:rsidR="00DD4365" w:rsidRDefault="00DD4365"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сочетание индивидуальных и групповых занятий;</w:t>
      </w:r>
    </w:p>
    <w:p w14:paraId="3F0E6281" w14:textId="77777777" w:rsidR="009D3C3B" w:rsidRDefault="009D3C3B"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занятия в малых группах;</w:t>
      </w:r>
    </w:p>
    <w:p w14:paraId="25E5B573" w14:textId="028A1AF6" w:rsidR="008248CC" w:rsidRDefault="008248CC"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 xml:space="preserve">дополнительная педагогическая поддержка процесса социализации детей, через </w:t>
      </w:r>
      <w:r w:rsidR="007A5035">
        <w:rPr>
          <w:rFonts w:ascii="Times New Roman" w:hAnsi="Times New Roman"/>
          <w:sz w:val="24"/>
          <w:szCs w:val="24"/>
        </w:rPr>
        <w:t>воспитательный</w:t>
      </w:r>
      <w:r>
        <w:rPr>
          <w:rFonts w:ascii="Times New Roman" w:hAnsi="Times New Roman"/>
          <w:sz w:val="24"/>
          <w:szCs w:val="24"/>
        </w:rPr>
        <w:t xml:space="preserve"> блок программы «Город без границ»;</w:t>
      </w:r>
    </w:p>
    <w:p w14:paraId="786EB44C" w14:textId="77777777" w:rsidR="009D3C3B" w:rsidRDefault="009D3C3B"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включение в социальную активность, взаимодействие с детьми других творческих объединений;</w:t>
      </w:r>
    </w:p>
    <w:p w14:paraId="4A07B84D" w14:textId="77777777" w:rsidR="009D3C3B" w:rsidRDefault="009D3C3B"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использование современных педагогических технологий, в том числе информационных, компьютерных</w:t>
      </w:r>
      <w:r w:rsidR="00DD4365">
        <w:rPr>
          <w:rFonts w:ascii="Times New Roman" w:hAnsi="Times New Roman"/>
          <w:sz w:val="24"/>
          <w:szCs w:val="24"/>
        </w:rPr>
        <w:t xml:space="preserve"> (элементы дистанционного обучения)</w:t>
      </w:r>
      <w:r>
        <w:rPr>
          <w:rFonts w:ascii="Times New Roman" w:hAnsi="Times New Roman"/>
          <w:sz w:val="24"/>
          <w:szCs w:val="24"/>
        </w:rPr>
        <w:t xml:space="preserve"> для оптимизации занятий, повышения их эффективности и доступности;</w:t>
      </w:r>
    </w:p>
    <w:p w14:paraId="25364302" w14:textId="77777777" w:rsidR="009D3C3B" w:rsidRDefault="009D3C3B"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стремление к обеспечению особой пространственной</w:t>
      </w:r>
      <w:r w:rsidR="00EC18E1">
        <w:rPr>
          <w:rFonts w:ascii="Times New Roman" w:hAnsi="Times New Roman"/>
          <w:sz w:val="24"/>
          <w:szCs w:val="24"/>
        </w:rPr>
        <w:t xml:space="preserve"> и временной организации образовательной среды;</w:t>
      </w:r>
    </w:p>
    <w:p w14:paraId="2DB55FD2" w14:textId="77777777" w:rsidR="00EC18E1" w:rsidRDefault="00EC18E1"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наглядно-действенный характер содержания обучения и упрощение системы учебно-познавательных задач, решаемых в процессе образования;</w:t>
      </w:r>
    </w:p>
    <w:p w14:paraId="2229C8B1" w14:textId="77777777" w:rsidR="00EC18E1" w:rsidRDefault="00EC18E1"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предоставление различных видов дозированной помощи, в том числе и с привлечением родителей (законных представителей) обучающихся;</w:t>
      </w:r>
    </w:p>
    <w:p w14:paraId="3804FA21" w14:textId="77777777" w:rsidR="00EC18E1" w:rsidRDefault="00EC18E1"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специальная помощь в развитии возможностей вербальной и невербальной коммуникации;</w:t>
      </w:r>
    </w:p>
    <w:p w14:paraId="31FC96EF" w14:textId="0D25DA58" w:rsidR="00EC18E1" w:rsidRDefault="007C6D43"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 xml:space="preserve">учет требований </w:t>
      </w:r>
      <w:r w:rsidRPr="002F3C74">
        <w:rPr>
          <w:rFonts w:ascii="Times New Roman" w:hAnsi="Times New Roman"/>
          <w:sz w:val="24"/>
          <w:szCs w:val="24"/>
        </w:rPr>
        <w:t>С</w:t>
      </w:r>
      <w:r w:rsidR="002F3C74" w:rsidRPr="002F3C74">
        <w:rPr>
          <w:rFonts w:ascii="Times New Roman" w:hAnsi="Times New Roman"/>
          <w:sz w:val="24"/>
          <w:szCs w:val="24"/>
        </w:rPr>
        <w:t>анПиН</w:t>
      </w:r>
      <w:r w:rsidR="007A5035">
        <w:rPr>
          <w:rFonts w:ascii="Times New Roman" w:hAnsi="Times New Roman"/>
          <w:sz w:val="24"/>
          <w:szCs w:val="24"/>
        </w:rPr>
        <w:t xml:space="preserve"> и рекомендаций ПМПК</w:t>
      </w:r>
      <w:r w:rsidRPr="002F3C74">
        <w:rPr>
          <w:rFonts w:ascii="Times New Roman" w:hAnsi="Times New Roman"/>
          <w:sz w:val="24"/>
          <w:szCs w:val="24"/>
        </w:rPr>
        <w:t xml:space="preserve"> при </w:t>
      </w:r>
      <w:r w:rsidR="002F3C74" w:rsidRPr="002F3C74">
        <w:rPr>
          <w:rFonts w:ascii="Times New Roman" w:hAnsi="Times New Roman"/>
          <w:sz w:val="24"/>
          <w:szCs w:val="24"/>
        </w:rPr>
        <w:t>определении</w:t>
      </w:r>
      <w:r w:rsidR="002F3C74">
        <w:rPr>
          <w:rFonts w:ascii="Times New Roman" w:hAnsi="Times New Roman"/>
          <w:sz w:val="24"/>
          <w:szCs w:val="24"/>
        </w:rPr>
        <w:t xml:space="preserve"> уровня</w:t>
      </w:r>
      <w:r w:rsidR="00EC18E1">
        <w:rPr>
          <w:rFonts w:ascii="Times New Roman" w:hAnsi="Times New Roman"/>
          <w:sz w:val="24"/>
          <w:szCs w:val="24"/>
        </w:rPr>
        <w:t xml:space="preserve"> </w:t>
      </w:r>
      <w:r w:rsidR="002F3C74">
        <w:rPr>
          <w:rFonts w:ascii="Times New Roman" w:hAnsi="Times New Roman"/>
          <w:sz w:val="24"/>
          <w:szCs w:val="24"/>
        </w:rPr>
        <w:t xml:space="preserve">учебных </w:t>
      </w:r>
      <w:r w:rsidR="00EC18E1">
        <w:rPr>
          <w:rFonts w:ascii="Times New Roman" w:hAnsi="Times New Roman"/>
          <w:sz w:val="24"/>
          <w:szCs w:val="24"/>
        </w:rPr>
        <w:t>нагрузок;</w:t>
      </w:r>
    </w:p>
    <w:p w14:paraId="42372B96" w14:textId="77777777" w:rsidR="00EC18E1" w:rsidRDefault="00EC18E1"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соблюдение комфортного режима образования в том числе ортопедического режима;</w:t>
      </w:r>
    </w:p>
    <w:p w14:paraId="598FEE62" w14:textId="77777777" w:rsidR="00EC18E1" w:rsidRDefault="00EC18E1"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создание благоприятной ситуации для развития возможностей ребенка справляться с тревогой, усталостью, пресыщением и перевозбуждением;</w:t>
      </w:r>
    </w:p>
    <w:p w14:paraId="2B190DAD" w14:textId="77777777" w:rsidR="003C232D" w:rsidRDefault="00EC18E1"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обеспечение обстановки сенсорного и эмоционального комфорта (внимательное отношение, ровный и теплый тон голоса педагога</w:t>
      </w:r>
      <w:r w:rsidR="007A5035">
        <w:rPr>
          <w:rFonts w:ascii="Times New Roman" w:hAnsi="Times New Roman"/>
          <w:sz w:val="24"/>
          <w:szCs w:val="24"/>
        </w:rPr>
        <w:t xml:space="preserve"> и др.</w:t>
      </w:r>
      <w:r>
        <w:rPr>
          <w:rFonts w:ascii="Times New Roman" w:hAnsi="Times New Roman"/>
          <w:sz w:val="24"/>
          <w:szCs w:val="24"/>
        </w:rPr>
        <w:t>)</w:t>
      </w:r>
      <w:r w:rsidR="003C232D">
        <w:rPr>
          <w:rFonts w:ascii="Times New Roman" w:hAnsi="Times New Roman"/>
          <w:sz w:val="24"/>
          <w:szCs w:val="24"/>
        </w:rPr>
        <w:t>;</w:t>
      </w:r>
    </w:p>
    <w:p w14:paraId="7AD4C09C" w14:textId="77777777" w:rsidR="00401EB6" w:rsidRDefault="003C232D" w:rsidP="00195104">
      <w:pPr>
        <w:pStyle w:val="a3"/>
        <w:numPr>
          <w:ilvl w:val="0"/>
          <w:numId w:val="11"/>
        </w:numPr>
        <w:tabs>
          <w:tab w:val="left" w:pos="1134"/>
        </w:tabs>
        <w:ind w:left="0" w:firstLine="709"/>
        <w:jc w:val="both"/>
        <w:rPr>
          <w:rFonts w:ascii="Times New Roman" w:hAnsi="Times New Roman"/>
          <w:sz w:val="24"/>
          <w:szCs w:val="24"/>
        </w:rPr>
      </w:pPr>
      <w:r>
        <w:rPr>
          <w:rFonts w:ascii="Times New Roman" w:hAnsi="Times New Roman"/>
          <w:sz w:val="24"/>
          <w:szCs w:val="24"/>
        </w:rPr>
        <w:t xml:space="preserve">тесное сотрудничество с </w:t>
      </w:r>
      <w:proofErr w:type="spellStart"/>
      <w:r>
        <w:rPr>
          <w:rFonts w:ascii="Times New Roman" w:hAnsi="Times New Roman"/>
          <w:sz w:val="24"/>
          <w:szCs w:val="24"/>
        </w:rPr>
        <w:t>психоло</w:t>
      </w:r>
      <w:proofErr w:type="spellEnd"/>
      <w:r>
        <w:rPr>
          <w:rFonts w:ascii="Times New Roman" w:hAnsi="Times New Roman"/>
          <w:sz w:val="24"/>
          <w:szCs w:val="24"/>
        </w:rPr>
        <w:t>-педагогической службой учреждения, обеспечивающей сопровождение реализации программы</w:t>
      </w:r>
      <w:r w:rsidR="007A5035">
        <w:rPr>
          <w:rFonts w:ascii="Times New Roman" w:hAnsi="Times New Roman"/>
          <w:sz w:val="24"/>
          <w:szCs w:val="24"/>
        </w:rPr>
        <w:t>.</w:t>
      </w:r>
    </w:p>
    <w:p w14:paraId="01B91E17" w14:textId="6F646DCA" w:rsidR="00EC18E1" w:rsidRPr="008D298A" w:rsidRDefault="00EC18E1" w:rsidP="00401EB6">
      <w:pPr>
        <w:pStyle w:val="a3"/>
        <w:tabs>
          <w:tab w:val="left" w:pos="1134"/>
        </w:tabs>
        <w:ind w:left="709"/>
        <w:jc w:val="both"/>
        <w:rPr>
          <w:rFonts w:ascii="Times New Roman" w:hAnsi="Times New Roman"/>
          <w:sz w:val="24"/>
          <w:szCs w:val="24"/>
        </w:rPr>
      </w:pPr>
      <w:r>
        <w:rPr>
          <w:rFonts w:ascii="Times New Roman" w:hAnsi="Times New Roman"/>
          <w:sz w:val="24"/>
          <w:szCs w:val="24"/>
        </w:rPr>
        <w:t xml:space="preserve"> </w:t>
      </w:r>
    </w:p>
    <w:p w14:paraId="35C40ED4" w14:textId="73D7940F" w:rsidR="00C33D09" w:rsidRDefault="00967FCE" w:rsidP="005E1770">
      <w:pPr>
        <w:pStyle w:val="1"/>
        <w:rPr>
          <w:rFonts w:eastAsia="MS Mincho"/>
        </w:rPr>
      </w:pPr>
      <w:bookmarkStart w:id="9" w:name="_Toc61522716"/>
      <w:r w:rsidRPr="00176510">
        <w:rPr>
          <w:rFonts w:eastAsia="MS Mincho"/>
        </w:rPr>
        <w:lastRenderedPageBreak/>
        <w:t>Формы организации учебного занятия</w:t>
      </w:r>
      <w:bookmarkEnd w:id="9"/>
    </w:p>
    <w:p w14:paraId="30580227" w14:textId="77777777" w:rsidR="00401EB6" w:rsidRPr="00401EB6" w:rsidRDefault="00401EB6" w:rsidP="00C33D09">
      <w:pPr>
        <w:pStyle w:val="af6"/>
        <w:shd w:val="clear" w:color="auto" w:fill="FFFFFF"/>
        <w:spacing w:after="0"/>
        <w:ind w:firstLine="709"/>
        <w:rPr>
          <w:b/>
          <w:sz w:val="16"/>
          <w:szCs w:val="16"/>
        </w:rPr>
      </w:pPr>
    </w:p>
    <w:p w14:paraId="3D79B6E1" w14:textId="77777777" w:rsidR="00C33D09" w:rsidRPr="000D7DCB" w:rsidRDefault="00C33D09" w:rsidP="00C33D09">
      <w:pPr>
        <w:pStyle w:val="af6"/>
        <w:shd w:val="clear" w:color="auto" w:fill="FFFFFF"/>
        <w:spacing w:after="0"/>
        <w:ind w:firstLine="709"/>
        <w:rPr>
          <w:b/>
        </w:rPr>
      </w:pPr>
      <w:r>
        <w:t xml:space="preserve">Программа предусматривает </w:t>
      </w:r>
      <w:r w:rsidR="005134D3">
        <w:t xml:space="preserve">занятия следующих </w:t>
      </w:r>
      <w:r>
        <w:t>организационных форм</w:t>
      </w:r>
      <w:r w:rsidR="005134D3">
        <w:t>:</w:t>
      </w:r>
    </w:p>
    <w:p w14:paraId="0169BABF" w14:textId="2FBF6B78" w:rsidR="005134D3" w:rsidRDefault="005134D3" w:rsidP="00195104">
      <w:pPr>
        <w:pStyle w:val="a7"/>
        <w:numPr>
          <w:ilvl w:val="0"/>
          <w:numId w:val="15"/>
        </w:numPr>
        <w:tabs>
          <w:tab w:val="left" w:pos="993"/>
        </w:tabs>
        <w:ind w:left="0" w:firstLine="709"/>
        <w:jc w:val="both"/>
      </w:pPr>
      <w:r>
        <w:t>Блок «Вместе поем и играем» – групповые и индивидуальные занятия</w:t>
      </w:r>
      <w:r w:rsidR="00880E62">
        <w:t xml:space="preserve"> по музыке (вокал, фортепиано</w:t>
      </w:r>
      <w:r w:rsidR="001B6FB6">
        <w:t>, общее музыкальное развитие</w:t>
      </w:r>
      <w:r w:rsidR="00880E62">
        <w:t>)</w:t>
      </w:r>
      <w:r>
        <w:t>.</w:t>
      </w:r>
    </w:p>
    <w:p w14:paraId="502DDF2B" w14:textId="22C4B918" w:rsidR="00880E62" w:rsidRDefault="005134D3" w:rsidP="00195104">
      <w:pPr>
        <w:pStyle w:val="a7"/>
        <w:numPr>
          <w:ilvl w:val="0"/>
          <w:numId w:val="15"/>
        </w:numPr>
        <w:tabs>
          <w:tab w:val="left" w:pos="993"/>
        </w:tabs>
        <w:ind w:left="0" w:firstLine="709"/>
        <w:jc w:val="both"/>
      </w:pPr>
      <w:r>
        <w:t>Блок «Калейдоскоп» – групповые занятия</w:t>
      </w:r>
      <w:r w:rsidR="00880E62">
        <w:t xml:space="preserve"> по </w:t>
      </w:r>
      <w:r w:rsidR="009E79E6">
        <w:t>изобразительному</w:t>
      </w:r>
      <w:r w:rsidR="007A5035">
        <w:t xml:space="preserve"> и декоративно-прикладному</w:t>
      </w:r>
      <w:r w:rsidR="00880E62">
        <w:t xml:space="preserve"> творчеству</w:t>
      </w:r>
      <w:r w:rsidR="007A5035">
        <w:t>, анимации.</w:t>
      </w:r>
    </w:p>
    <w:p w14:paraId="0AD74DCA" w14:textId="77777777" w:rsidR="005134D3" w:rsidRDefault="00880E62" w:rsidP="00195104">
      <w:pPr>
        <w:pStyle w:val="a7"/>
        <w:numPr>
          <w:ilvl w:val="0"/>
          <w:numId w:val="15"/>
        </w:numPr>
        <w:tabs>
          <w:tab w:val="left" w:pos="993"/>
        </w:tabs>
        <w:ind w:left="0" w:firstLine="709"/>
        <w:jc w:val="both"/>
      </w:pPr>
      <w:r>
        <w:t>Блок «</w:t>
      </w:r>
      <w:proofErr w:type="spellStart"/>
      <w:r>
        <w:t>Говоруша</w:t>
      </w:r>
      <w:proofErr w:type="spellEnd"/>
      <w:r>
        <w:t xml:space="preserve">» </w:t>
      </w:r>
      <w:r w:rsidR="007C6D43">
        <w:t>–</w:t>
      </w:r>
      <w:r>
        <w:t xml:space="preserve"> групповые</w:t>
      </w:r>
      <w:r w:rsidR="00A27EF4">
        <w:t>, подгрупповые</w:t>
      </w:r>
      <w:r>
        <w:t xml:space="preserve"> и индивидуальные занятия по развитию речи и художественному чтению</w:t>
      </w:r>
      <w:r w:rsidR="005134D3">
        <w:t>.</w:t>
      </w:r>
    </w:p>
    <w:p w14:paraId="00D0032C" w14:textId="3DA69E92" w:rsidR="008540F2" w:rsidRDefault="008540F2" w:rsidP="00195104">
      <w:pPr>
        <w:pStyle w:val="a7"/>
        <w:numPr>
          <w:ilvl w:val="0"/>
          <w:numId w:val="15"/>
        </w:numPr>
        <w:tabs>
          <w:tab w:val="left" w:pos="993"/>
        </w:tabs>
        <w:ind w:left="0" w:firstLine="709"/>
        <w:jc w:val="both"/>
      </w:pPr>
      <w:r>
        <w:t>Блок «Город без границ» – индивидуальные и групповые формы</w:t>
      </w:r>
      <w:r w:rsidR="007A5035">
        <w:t xml:space="preserve"> совместной деятельности</w:t>
      </w:r>
      <w:r>
        <w:t>, с</w:t>
      </w:r>
      <w:r w:rsidR="007A5035">
        <w:t xml:space="preserve"> активным включением</w:t>
      </w:r>
      <w:r>
        <w:t xml:space="preserve"> родител</w:t>
      </w:r>
      <w:r w:rsidR="007A5035">
        <w:t>ей</w:t>
      </w:r>
      <w:r>
        <w:t>.</w:t>
      </w:r>
    </w:p>
    <w:p w14:paraId="471658B8" w14:textId="77777777" w:rsidR="00880E62" w:rsidRDefault="00880E62" w:rsidP="00880E62">
      <w:pPr>
        <w:pStyle w:val="a7"/>
        <w:ind w:left="0" w:firstLine="709"/>
        <w:jc w:val="both"/>
      </w:pPr>
      <w:r>
        <w:t>Дети могут осваивать как один, так и несколько предметных блоков, вариативен и выбор форм занятий (групповые,</w:t>
      </w:r>
      <w:r w:rsidR="00A27EF4">
        <w:t xml:space="preserve"> подгрупповые,</w:t>
      </w:r>
      <w:r>
        <w:t xml:space="preserve"> индивидуальные, сочетание </w:t>
      </w:r>
      <w:r w:rsidR="00A27EF4">
        <w:t>различных форм занятий</w:t>
      </w:r>
      <w:r>
        <w:t>). Отдельные дети в силу ограничений в здоровье и других особенностей включаются в групповые занятия только после адаптации к процессу обучения на индивидуальных занятиях.</w:t>
      </w:r>
    </w:p>
    <w:p w14:paraId="3F566B5A" w14:textId="535D4E92" w:rsidR="008B5AEF" w:rsidRDefault="008B5AEF" w:rsidP="00880E62">
      <w:pPr>
        <w:pStyle w:val="a7"/>
        <w:ind w:left="0" w:firstLine="709"/>
        <w:jc w:val="both"/>
      </w:pPr>
      <w:r>
        <w:t xml:space="preserve">Занятия не делятся на теоретические и практические, так как это не является педагогически целесообразным. В основе каждого занятия практическая деятельность (игровая, художественно-творческая, музыкальная, коммуникативно-развивающаяся). При этом каждое занятие является комплексным и содержит новую информацию, формирует представления детей, сообщает новые знания, что занимает в среднем 10-20% времени учебного занятия. </w:t>
      </w:r>
    </w:p>
    <w:p w14:paraId="3D9C1E24" w14:textId="77777777" w:rsidR="00401EB6" w:rsidRDefault="00401EB6" w:rsidP="00880E62">
      <w:pPr>
        <w:pStyle w:val="a7"/>
        <w:ind w:left="0" w:firstLine="709"/>
        <w:jc w:val="both"/>
      </w:pPr>
    </w:p>
    <w:p w14:paraId="71613F33" w14:textId="7D791E96" w:rsidR="001C78E7" w:rsidRDefault="00B4335F" w:rsidP="001C78E7">
      <w:pPr>
        <w:pStyle w:val="Style2"/>
        <w:widowControl/>
        <w:spacing w:line="240" w:lineRule="auto"/>
        <w:ind w:firstLine="709"/>
        <w:rPr>
          <w:rFonts w:ascii="Times New Roman" w:hAnsi="Times New Roman"/>
          <w:b/>
        </w:rPr>
      </w:pPr>
      <w:r w:rsidRPr="00B61D72">
        <w:rPr>
          <w:rFonts w:ascii="Times New Roman" w:hAnsi="Times New Roman"/>
          <w:b/>
        </w:rPr>
        <w:t>Режим занятий, периодичность и продолжительность занятий</w:t>
      </w:r>
    </w:p>
    <w:p w14:paraId="2A975588" w14:textId="77777777" w:rsidR="00401EB6" w:rsidRPr="00401EB6" w:rsidRDefault="00401EB6" w:rsidP="001C78E7">
      <w:pPr>
        <w:pStyle w:val="Style2"/>
        <w:widowControl/>
        <w:spacing w:line="240" w:lineRule="auto"/>
        <w:ind w:firstLine="709"/>
        <w:rPr>
          <w:rFonts w:ascii="Times New Roman" w:hAnsi="Times New Roman"/>
          <w:b/>
          <w:sz w:val="16"/>
          <w:szCs w:val="16"/>
        </w:rPr>
      </w:pPr>
    </w:p>
    <w:p w14:paraId="3AC269C2" w14:textId="77777777" w:rsidR="004368E8" w:rsidRDefault="00365081" w:rsidP="004368E8">
      <w:pPr>
        <w:pStyle w:val="af6"/>
        <w:shd w:val="clear" w:color="auto" w:fill="FFFFFF"/>
        <w:spacing w:after="0"/>
        <w:ind w:firstLine="709"/>
        <w:jc w:val="both"/>
      </w:pPr>
      <w:r>
        <w:t>Объем учебной нагрузки и продолжительность учебного занятия (</w:t>
      </w:r>
      <w:r w:rsidR="001E3541">
        <w:t>учебный</w:t>
      </w:r>
      <w:r>
        <w:t xml:space="preserve"> час) вариативны, зависят от особенностей </w:t>
      </w:r>
      <w:r w:rsidR="00DD4365">
        <w:t xml:space="preserve">здоровья </w:t>
      </w:r>
      <w:r>
        <w:t>детей и конкретизируются в «Рабочей программе» на каждый учебный год.</w:t>
      </w:r>
      <w:r w:rsidR="004368E8">
        <w:t xml:space="preserve"> </w:t>
      </w:r>
    </w:p>
    <w:p w14:paraId="4F601669" w14:textId="33A0227B" w:rsidR="004368E8" w:rsidRPr="000D7DCB" w:rsidRDefault="004368E8" w:rsidP="004368E8">
      <w:pPr>
        <w:pStyle w:val="af6"/>
        <w:shd w:val="clear" w:color="auto" w:fill="FFFFFF"/>
        <w:spacing w:after="0"/>
        <w:ind w:firstLine="709"/>
        <w:jc w:val="both"/>
        <w:rPr>
          <w:b/>
        </w:rPr>
      </w:pPr>
      <w:r w:rsidRPr="000D7DCB">
        <w:t>Групповые занятия</w:t>
      </w:r>
      <w:r>
        <w:t xml:space="preserve"> </w:t>
      </w:r>
      <w:r w:rsidRPr="0046173D">
        <w:t xml:space="preserve">– </w:t>
      </w:r>
      <w:r w:rsidR="00357380">
        <w:t>1 уч. час</w:t>
      </w:r>
      <w:r>
        <w:t xml:space="preserve"> (</w:t>
      </w:r>
      <w:r w:rsidR="001E3541">
        <w:t>3</w:t>
      </w:r>
      <w:r w:rsidR="00DD4365">
        <w:t>0</w:t>
      </w:r>
      <w:r w:rsidR="0087128D">
        <w:t>–</w:t>
      </w:r>
      <w:r>
        <w:t>4</w:t>
      </w:r>
      <w:r w:rsidR="00A7221D">
        <w:t>0</w:t>
      </w:r>
      <w:r>
        <w:t xml:space="preserve"> мин.) </w:t>
      </w:r>
      <w:r w:rsidR="00357380">
        <w:t>1</w:t>
      </w:r>
      <w:r w:rsidR="0087128D">
        <w:t>–</w:t>
      </w:r>
      <w:r>
        <w:t>2 раза в неделю</w:t>
      </w:r>
    </w:p>
    <w:p w14:paraId="3448994E" w14:textId="07A51EA3" w:rsidR="00365081" w:rsidRDefault="004368E8" w:rsidP="004368E8">
      <w:pPr>
        <w:tabs>
          <w:tab w:val="left" w:pos="1134"/>
        </w:tabs>
        <w:ind w:firstLine="709"/>
        <w:jc w:val="both"/>
      </w:pPr>
      <w:r w:rsidRPr="000D7DCB">
        <w:t>Индивидуальные занятия</w:t>
      </w:r>
      <w:r>
        <w:t xml:space="preserve"> (</w:t>
      </w:r>
      <w:r w:rsidR="007C6D43">
        <w:t>3</w:t>
      </w:r>
      <w:r>
        <w:t>0</w:t>
      </w:r>
      <w:r w:rsidR="0087128D">
        <w:t>–</w:t>
      </w:r>
      <w:r>
        <w:t>4</w:t>
      </w:r>
      <w:r w:rsidR="002D3597">
        <w:t>5</w:t>
      </w:r>
      <w:r>
        <w:t xml:space="preserve"> мин.) </w:t>
      </w:r>
      <w:r w:rsidRPr="0046173D">
        <w:t xml:space="preserve">– </w:t>
      </w:r>
      <w:r>
        <w:t>1 уч. час 1</w:t>
      </w:r>
      <w:r w:rsidR="0087128D">
        <w:t>–</w:t>
      </w:r>
      <w:r>
        <w:t>2 раза в неделю</w:t>
      </w:r>
    </w:p>
    <w:p w14:paraId="602E1309" w14:textId="3C11FE57" w:rsidR="008540F2" w:rsidRDefault="008540F2" w:rsidP="008540F2">
      <w:pPr>
        <w:tabs>
          <w:tab w:val="left" w:pos="1134"/>
        </w:tabs>
        <w:ind w:firstLine="709"/>
        <w:jc w:val="both"/>
      </w:pPr>
      <w:r>
        <w:t>Выездные занятия</w:t>
      </w:r>
      <w:r w:rsidRPr="005E6B66">
        <w:t xml:space="preserve"> и экскурсии – от 2 до 4-х час по </w:t>
      </w:r>
      <w:r w:rsidR="007A5035">
        <w:t xml:space="preserve">ежегодному календарному </w:t>
      </w:r>
      <w:r w:rsidRPr="005E6B66">
        <w:t>графику</w:t>
      </w:r>
    </w:p>
    <w:p w14:paraId="629D27F8" w14:textId="77777777" w:rsidR="00365081" w:rsidRPr="00967FCE" w:rsidRDefault="00365081" w:rsidP="00365081">
      <w:pPr>
        <w:tabs>
          <w:tab w:val="left" w:pos="1134"/>
        </w:tabs>
        <w:ind w:firstLine="709"/>
        <w:jc w:val="both"/>
        <w:rPr>
          <w:sz w:val="6"/>
          <w:szCs w:val="6"/>
        </w:rPr>
      </w:pPr>
    </w:p>
    <w:p w14:paraId="0E6B056F" w14:textId="77777777" w:rsidR="00A80E30" w:rsidRDefault="00A80E30" w:rsidP="00F27AD8">
      <w:pPr>
        <w:jc w:val="center"/>
        <w:rPr>
          <w:rFonts w:eastAsia="MS Mincho"/>
          <w:b/>
        </w:rPr>
      </w:pPr>
    </w:p>
    <w:p w14:paraId="62AFEF89" w14:textId="77777777" w:rsidR="00B4335F" w:rsidRDefault="00B4335F" w:rsidP="005E1770">
      <w:pPr>
        <w:pStyle w:val="1"/>
        <w:rPr>
          <w:rFonts w:eastAsia="MS Mincho"/>
        </w:rPr>
      </w:pPr>
      <w:bookmarkStart w:id="10" w:name="_Toc61522717"/>
      <w:r w:rsidRPr="00B4335F">
        <w:rPr>
          <w:rFonts w:eastAsia="MS Mincho"/>
        </w:rPr>
        <w:t>ЦЕЛ</w:t>
      </w:r>
      <w:r w:rsidR="001A497E">
        <w:rPr>
          <w:rFonts w:eastAsia="MS Mincho"/>
        </w:rPr>
        <w:t>И</w:t>
      </w:r>
      <w:r w:rsidRPr="00B4335F">
        <w:rPr>
          <w:rFonts w:eastAsia="MS Mincho"/>
        </w:rPr>
        <w:t xml:space="preserve"> И ЗАДАЧИ ПРОГРАММЫ</w:t>
      </w:r>
      <w:bookmarkEnd w:id="10"/>
    </w:p>
    <w:p w14:paraId="12853E81" w14:textId="77777777" w:rsidR="00F27AD8" w:rsidRPr="00B1248C" w:rsidRDefault="00F27AD8" w:rsidP="00F27AD8">
      <w:pPr>
        <w:jc w:val="center"/>
        <w:rPr>
          <w:rFonts w:eastAsia="MS Mincho"/>
          <w:b/>
          <w:sz w:val="16"/>
          <w:szCs w:val="16"/>
        </w:rPr>
      </w:pPr>
    </w:p>
    <w:p w14:paraId="1CBB8546" w14:textId="77777777" w:rsidR="00365CA6" w:rsidRPr="000D7DCB" w:rsidRDefault="00365CA6" w:rsidP="00365CA6">
      <w:pPr>
        <w:shd w:val="clear" w:color="auto" w:fill="FFFFFF"/>
        <w:ind w:firstLine="709"/>
        <w:jc w:val="both"/>
      </w:pPr>
      <w:r w:rsidRPr="000D7DCB">
        <w:t>Помимо целей, вытекающих из конкретной предметности программы, предполагается реализация двух целей интегративного подхода к дополнительному образованию детей с ОВЗ:</w:t>
      </w:r>
    </w:p>
    <w:p w14:paraId="60F4A0ED" w14:textId="77777777" w:rsidR="00365CA6" w:rsidRPr="00047878" w:rsidRDefault="00365CA6" w:rsidP="00365CA6">
      <w:pPr>
        <w:shd w:val="clear" w:color="auto" w:fill="FFFFFF"/>
        <w:ind w:firstLine="709"/>
        <w:jc w:val="both"/>
      </w:pPr>
      <w:bookmarkStart w:id="11" w:name="_Hlk59993028"/>
      <w:r w:rsidRPr="00047878">
        <w:t xml:space="preserve">- </w:t>
      </w:r>
      <w:r w:rsidRPr="00047878">
        <w:rPr>
          <w:i/>
        </w:rPr>
        <w:t>социализация</w:t>
      </w:r>
      <w:r w:rsidRPr="00047878">
        <w:t xml:space="preserve"> детей с ОВЗ в ходе освоения образовательной программы;</w:t>
      </w:r>
    </w:p>
    <w:p w14:paraId="23CE7D6A" w14:textId="77777777" w:rsidR="00365CA6" w:rsidRPr="00047878" w:rsidRDefault="00365CA6" w:rsidP="00365CA6">
      <w:pPr>
        <w:shd w:val="clear" w:color="auto" w:fill="FFFFFF"/>
        <w:ind w:firstLine="709"/>
        <w:jc w:val="both"/>
      </w:pPr>
      <w:r w:rsidRPr="00047878">
        <w:t xml:space="preserve">- </w:t>
      </w:r>
      <w:r w:rsidRPr="00047878">
        <w:rPr>
          <w:i/>
        </w:rPr>
        <w:t>развитие</w:t>
      </w:r>
      <w:r w:rsidRPr="00047878">
        <w:t xml:space="preserve"> детей с ОВЗ в ходе освоения образовательной программы.</w:t>
      </w:r>
    </w:p>
    <w:p w14:paraId="43AE12C4" w14:textId="77777777" w:rsidR="00365CA6" w:rsidRPr="00047878" w:rsidRDefault="00365CA6" w:rsidP="00365CA6">
      <w:pPr>
        <w:shd w:val="clear" w:color="auto" w:fill="FFFFFF"/>
        <w:ind w:firstLine="709"/>
        <w:jc w:val="both"/>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7139"/>
      </w:tblGrid>
      <w:tr w:rsidR="00365CA6" w:rsidRPr="00047878" w14:paraId="782ECC0D" w14:textId="77777777" w:rsidTr="00047878">
        <w:trPr>
          <w:jc w:val="center"/>
        </w:trPr>
        <w:tc>
          <w:tcPr>
            <w:tcW w:w="2206" w:type="dxa"/>
          </w:tcPr>
          <w:p w14:paraId="0812B915" w14:textId="77777777" w:rsidR="00365CA6" w:rsidRPr="00047878" w:rsidRDefault="00365CA6" w:rsidP="00BC4A8C">
            <w:pPr>
              <w:tabs>
                <w:tab w:val="left" w:pos="2628"/>
                <w:tab w:val="left" w:pos="4822"/>
              </w:tabs>
            </w:pPr>
            <w:bookmarkStart w:id="12" w:name="_Hlk59993055"/>
            <w:r w:rsidRPr="00047878">
              <w:t>Показатели социализации детей:</w:t>
            </w:r>
          </w:p>
        </w:tc>
        <w:tc>
          <w:tcPr>
            <w:tcW w:w="7139" w:type="dxa"/>
          </w:tcPr>
          <w:p w14:paraId="5152FFDE" w14:textId="77777777" w:rsidR="00365CA6" w:rsidRPr="00047878" w:rsidRDefault="00365CA6" w:rsidP="00BC4A8C">
            <w:pPr>
              <w:jc w:val="both"/>
              <w:rPr>
                <w:b/>
              </w:rPr>
            </w:pPr>
            <w:r w:rsidRPr="00047878">
              <w:t>наличие положительных эмоций либо отсутствие сопротивления и отрицательных эмоций у детей с ОВЗ, посещающих творческие объединения ДДТ, улучшение контакта с педагогами и другими детьми, увеличение числа адекватных реакций на педагога и других детей, ориентация на независимую жизнь в соответствии с возрастными потребностями</w:t>
            </w:r>
          </w:p>
        </w:tc>
      </w:tr>
      <w:tr w:rsidR="00365CA6" w14:paraId="5D52B780" w14:textId="77777777" w:rsidTr="00047878">
        <w:trPr>
          <w:jc w:val="center"/>
        </w:trPr>
        <w:tc>
          <w:tcPr>
            <w:tcW w:w="2206" w:type="dxa"/>
          </w:tcPr>
          <w:p w14:paraId="3656F7D9" w14:textId="77777777" w:rsidR="00365CA6" w:rsidRPr="00047878" w:rsidRDefault="00365CA6" w:rsidP="00BC4A8C">
            <w:pPr>
              <w:jc w:val="both"/>
              <w:rPr>
                <w:b/>
              </w:rPr>
            </w:pPr>
            <w:r w:rsidRPr="00047878">
              <w:t>Показатели развития детей:</w:t>
            </w:r>
          </w:p>
        </w:tc>
        <w:tc>
          <w:tcPr>
            <w:tcW w:w="7139" w:type="dxa"/>
          </w:tcPr>
          <w:p w14:paraId="416F13AD" w14:textId="77777777" w:rsidR="00365CA6" w:rsidRPr="00D532DE" w:rsidRDefault="00365CA6" w:rsidP="00BC4A8C">
            <w:pPr>
              <w:jc w:val="both"/>
              <w:rPr>
                <w:b/>
              </w:rPr>
            </w:pPr>
            <w:r w:rsidRPr="00047878">
              <w:t>улучшение деятельности по количественным и качественным характеристикам, улучшение показателей общего образования, развитие высших психических функций в тех проявлениях, которые адекватны характеру деятельности по программе дополнительного образования</w:t>
            </w:r>
          </w:p>
        </w:tc>
      </w:tr>
      <w:bookmarkEnd w:id="11"/>
      <w:bookmarkEnd w:id="12"/>
    </w:tbl>
    <w:p w14:paraId="5F69674F" w14:textId="77777777" w:rsidR="00047878" w:rsidRDefault="00047878" w:rsidP="00047878">
      <w:pPr>
        <w:ind w:firstLine="709"/>
      </w:pPr>
    </w:p>
    <w:p w14:paraId="7E06E4A3" w14:textId="77777777" w:rsidR="00047878" w:rsidRDefault="00047878" w:rsidP="00047878">
      <w:pPr>
        <w:ind w:firstLine="709"/>
        <w:rPr>
          <w:b/>
        </w:rPr>
      </w:pPr>
      <w:r w:rsidRPr="00047878">
        <w:rPr>
          <w:b/>
        </w:rPr>
        <w:lastRenderedPageBreak/>
        <w:t>Общепедагогические (интегративные) задачи развития:</w:t>
      </w:r>
    </w:p>
    <w:p w14:paraId="08BD68FC" w14:textId="10F0B971" w:rsidR="00047878" w:rsidRPr="00047878" w:rsidRDefault="00047878" w:rsidP="00047878">
      <w:pPr>
        <w:ind w:firstLine="709"/>
        <w:rPr>
          <w:b/>
        </w:rPr>
      </w:pPr>
      <w:r w:rsidRPr="00047878">
        <w:rPr>
          <w:b/>
        </w:rPr>
        <w:t xml:space="preserve"> </w:t>
      </w:r>
    </w:p>
    <w:p w14:paraId="65714FCE" w14:textId="77777777" w:rsidR="00047878" w:rsidRPr="00084B3B" w:rsidRDefault="00047878" w:rsidP="00047878">
      <w:pPr>
        <w:pStyle w:val="a7"/>
        <w:numPr>
          <w:ilvl w:val="0"/>
          <w:numId w:val="72"/>
        </w:numPr>
        <w:spacing w:after="160" w:line="259" w:lineRule="auto"/>
      </w:pPr>
      <w:r w:rsidRPr="00084B3B">
        <w:t>Сформировать у детей образ занятия как структурной единицы образовательного процесса, требующего концентрации внимания на педагоге, соотнесения своих действий с действиями педагога и товарищей, произвольного поведения.</w:t>
      </w:r>
    </w:p>
    <w:p w14:paraId="470F7DE2" w14:textId="77777777" w:rsidR="00047878" w:rsidRPr="00084B3B" w:rsidRDefault="00047878" w:rsidP="00047878">
      <w:pPr>
        <w:pStyle w:val="a7"/>
        <w:numPr>
          <w:ilvl w:val="0"/>
          <w:numId w:val="72"/>
        </w:numPr>
        <w:spacing w:after="160" w:line="259" w:lineRule="auto"/>
      </w:pPr>
      <w:r w:rsidRPr="00084B3B">
        <w:t xml:space="preserve">Сформировать посильные для каждого </w:t>
      </w:r>
      <w:proofErr w:type="spellStart"/>
      <w:r w:rsidRPr="00084B3B">
        <w:t>общеучебные</w:t>
      </w:r>
      <w:proofErr w:type="spellEnd"/>
      <w:r w:rsidRPr="00084B3B">
        <w:t xml:space="preserve"> умения, осознанный перенос навыков с одного вида художественно-творческой деятельности на другой.</w:t>
      </w:r>
    </w:p>
    <w:p w14:paraId="385D1E18" w14:textId="77777777" w:rsidR="00047878" w:rsidRPr="00084B3B" w:rsidRDefault="00047878" w:rsidP="00047878">
      <w:pPr>
        <w:pStyle w:val="a7"/>
        <w:numPr>
          <w:ilvl w:val="0"/>
          <w:numId w:val="72"/>
        </w:numPr>
        <w:spacing w:after="160" w:line="259" w:lineRule="auto"/>
      </w:pPr>
      <w:r w:rsidRPr="00084B3B">
        <w:t>Способствовать развитию рефлексии у детей, отдавая приоритет в выборе педагогических средств диалоговым методам и языку обратной связи.</w:t>
      </w:r>
    </w:p>
    <w:p w14:paraId="67585423" w14:textId="2CF9DDC1" w:rsidR="00047878" w:rsidRDefault="00047878" w:rsidP="00047878">
      <w:pPr>
        <w:ind w:firstLine="709"/>
        <w:rPr>
          <w:b/>
        </w:rPr>
      </w:pPr>
      <w:r w:rsidRPr="00047878">
        <w:rPr>
          <w:b/>
        </w:rPr>
        <w:t>Задачи социализации:</w:t>
      </w:r>
    </w:p>
    <w:p w14:paraId="08BD0ECE" w14:textId="77777777" w:rsidR="00047878" w:rsidRPr="00047878" w:rsidRDefault="00047878" w:rsidP="00047878">
      <w:pPr>
        <w:ind w:firstLine="709"/>
        <w:rPr>
          <w:b/>
          <w:sz w:val="16"/>
          <w:szCs w:val="16"/>
        </w:rPr>
      </w:pPr>
    </w:p>
    <w:p w14:paraId="42A09F40" w14:textId="77777777" w:rsidR="00047878" w:rsidRPr="00084B3B" w:rsidRDefault="00047878" w:rsidP="00047878">
      <w:pPr>
        <w:pStyle w:val="a7"/>
        <w:numPr>
          <w:ilvl w:val="0"/>
          <w:numId w:val="71"/>
        </w:numPr>
        <w:spacing w:after="160" w:line="259" w:lineRule="auto"/>
      </w:pPr>
      <w:r w:rsidRPr="00084B3B">
        <w:t>Сформировать умения адекватного поведения в разных ситуациях (занятие, перемена, общение с родными либо чужими людьми, в стенах ДДТ и в других общественных местах).</w:t>
      </w:r>
    </w:p>
    <w:p w14:paraId="270A409B" w14:textId="77777777" w:rsidR="00047878" w:rsidRPr="00084B3B" w:rsidRDefault="00047878" w:rsidP="00047878">
      <w:pPr>
        <w:pStyle w:val="a7"/>
        <w:numPr>
          <w:ilvl w:val="0"/>
          <w:numId w:val="71"/>
        </w:numPr>
        <w:spacing w:after="160" w:line="259" w:lineRule="auto"/>
      </w:pPr>
      <w:r w:rsidRPr="00084B3B">
        <w:t>Сформировать инициативное поведение во взаимодействии с разными взрослыми и товарищами по группе.</w:t>
      </w:r>
    </w:p>
    <w:p w14:paraId="4F5D326E" w14:textId="77777777" w:rsidR="00047878" w:rsidRPr="00084B3B" w:rsidRDefault="00047878" w:rsidP="00047878">
      <w:pPr>
        <w:pStyle w:val="a7"/>
        <w:numPr>
          <w:ilvl w:val="0"/>
          <w:numId w:val="71"/>
        </w:numPr>
        <w:spacing w:after="160" w:line="259" w:lineRule="auto"/>
      </w:pPr>
      <w:r w:rsidRPr="00084B3B">
        <w:t>Переформировать отношение к родителям (опекунам) с потребительского на отношение внимания и заботы.</w:t>
      </w:r>
    </w:p>
    <w:p w14:paraId="456481AC" w14:textId="77777777" w:rsidR="00047878" w:rsidRPr="00084B3B" w:rsidRDefault="00047878" w:rsidP="00047878">
      <w:pPr>
        <w:pStyle w:val="a7"/>
        <w:numPr>
          <w:ilvl w:val="0"/>
          <w:numId w:val="71"/>
        </w:numPr>
        <w:spacing w:after="160" w:line="259" w:lineRule="auto"/>
      </w:pPr>
      <w:r w:rsidRPr="00084B3B">
        <w:t>Сформировать умения рефлексии своего поведения и своей группы.</w:t>
      </w:r>
    </w:p>
    <w:p w14:paraId="3BCF89E9" w14:textId="77777777" w:rsidR="00047878" w:rsidRPr="00084B3B" w:rsidRDefault="00047878" w:rsidP="00047878">
      <w:pPr>
        <w:pStyle w:val="a7"/>
        <w:numPr>
          <w:ilvl w:val="0"/>
          <w:numId w:val="71"/>
        </w:numPr>
        <w:spacing w:after="160" w:line="259" w:lineRule="auto"/>
      </w:pPr>
      <w:r w:rsidRPr="00084B3B">
        <w:t xml:space="preserve">Интенсифицировать опыт пребывания в благоприятной эмоциональной атмосфере, используя механизм заражения каждого коллективных настроем. </w:t>
      </w:r>
    </w:p>
    <w:p w14:paraId="23EA9519" w14:textId="77777777" w:rsidR="00047878" w:rsidRPr="00084B3B" w:rsidRDefault="00047878" w:rsidP="00047878">
      <w:pPr>
        <w:pStyle w:val="a7"/>
        <w:numPr>
          <w:ilvl w:val="0"/>
          <w:numId w:val="71"/>
        </w:numPr>
        <w:spacing w:after="160" w:line="259" w:lineRule="auto"/>
      </w:pPr>
      <w:r w:rsidRPr="00084B3B">
        <w:t>В некоторой степени изменить соотношение в представлении о себе я-настоящего и я-будущего в пользу последнего.</w:t>
      </w:r>
    </w:p>
    <w:p w14:paraId="3D2DC020" w14:textId="77777777" w:rsidR="00B1248C" w:rsidRDefault="00B1248C" w:rsidP="00505E9A">
      <w:pPr>
        <w:jc w:val="center"/>
      </w:pPr>
    </w:p>
    <w:p w14:paraId="1A520BBE" w14:textId="2B1E1C3B" w:rsidR="0089417F" w:rsidRPr="00B1248C" w:rsidRDefault="00505E9A" w:rsidP="005E1770">
      <w:pPr>
        <w:pStyle w:val="1"/>
      </w:pPr>
      <w:bookmarkStart w:id="13" w:name="_Toc61522718"/>
      <w:r w:rsidRPr="00B1248C">
        <w:t>ОБРАЗОВАТЕЛЬНЫЙ МОДУЛЬ</w:t>
      </w:r>
      <w:r w:rsidR="0039706D" w:rsidRPr="00B1248C">
        <w:t xml:space="preserve"> «ВМЕСТЕ ПОЕМ И ИГРАЕМ»</w:t>
      </w:r>
      <w:bookmarkEnd w:id="13"/>
    </w:p>
    <w:p w14:paraId="17A8AC9E" w14:textId="77777777" w:rsidR="00505E9A" w:rsidRPr="00505E9A" w:rsidRDefault="00505E9A" w:rsidP="00505E9A">
      <w:pPr>
        <w:jc w:val="center"/>
        <w:rPr>
          <w:sz w:val="16"/>
          <w:szCs w:val="16"/>
        </w:rPr>
      </w:pPr>
    </w:p>
    <w:p w14:paraId="070420BA" w14:textId="1E9E4570" w:rsidR="00365CA6" w:rsidRDefault="00365CA6" w:rsidP="00505E9A">
      <w:pPr>
        <w:ind w:firstLine="709"/>
        <w:jc w:val="both"/>
      </w:pPr>
      <w:r w:rsidRPr="0015008E">
        <w:rPr>
          <w:b/>
        </w:rPr>
        <w:t>Основн</w:t>
      </w:r>
      <w:r w:rsidR="00AD5447">
        <w:rPr>
          <w:b/>
        </w:rPr>
        <w:t>ая</w:t>
      </w:r>
      <w:r w:rsidRPr="0015008E">
        <w:rPr>
          <w:b/>
        </w:rPr>
        <w:t xml:space="preserve"> цель музыкальных занятий</w:t>
      </w:r>
      <w:r w:rsidR="00AD5447">
        <w:rPr>
          <w:b/>
        </w:rPr>
        <w:t>:</w:t>
      </w:r>
      <w:r w:rsidRPr="0015008E">
        <w:t xml:space="preserve"> </w:t>
      </w:r>
      <w:r w:rsidR="00D20940" w:rsidRPr="00D20940">
        <w:t xml:space="preserve">создание условий для </w:t>
      </w:r>
      <w:r w:rsidR="00DE31EE">
        <w:t xml:space="preserve">социально-психологического развития </w:t>
      </w:r>
      <w:r w:rsidR="0021095B">
        <w:t>детей</w:t>
      </w:r>
      <w:r w:rsidR="0021095B" w:rsidRPr="00D20940">
        <w:t xml:space="preserve">, </w:t>
      </w:r>
      <w:r w:rsidR="0021095B">
        <w:t>развития</w:t>
      </w:r>
      <w:r w:rsidR="00DE31EE">
        <w:t xml:space="preserve"> </w:t>
      </w:r>
      <w:r w:rsidR="00D20940" w:rsidRPr="00D20940">
        <w:t>способности к</w:t>
      </w:r>
      <w:r w:rsidR="00DE31EE">
        <w:t xml:space="preserve"> творческому</w:t>
      </w:r>
      <w:r w:rsidR="00D20940" w:rsidRPr="00D20940">
        <w:t xml:space="preserve"> самовыражению средствами музыкальной деятельности.</w:t>
      </w:r>
    </w:p>
    <w:p w14:paraId="6FEF7500" w14:textId="77D24EB6" w:rsidR="00505E9A" w:rsidRPr="00505E9A" w:rsidRDefault="00505E9A" w:rsidP="005E1770">
      <w:pPr>
        <w:pStyle w:val="1"/>
        <w:ind w:left="454" w:firstLine="227"/>
        <w:jc w:val="left"/>
      </w:pPr>
      <w:bookmarkStart w:id="14" w:name="_Toc61522719"/>
      <w:r>
        <w:t>Задачи:</w:t>
      </w:r>
      <w:bookmarkEnd w:id="14"/>
    </w:p>
    <w:p w14:paraId="44683DB0" w14:textId="26E8AF1B" w:rsidR="00365CA6" w:rsidRPr="0015008E" w:rsidRDefault="00365CA6" w:rsidP="00365CA6">
      <w:pPr>
        <w:ind w:firstLine="709"/>
        <w:jc w:val="both"/>
        <w:rPr>
          <w:i/>
        </w:rPr>
      </w:pPr>
      <w:r w:rsidRPr="0015008E">
        <w:rPr>
          <w:i/>
        </w:rPr>
        <w:t>Обучающие:</w:t>
      </w:r>
    </w:p>
    <w:p w14:paraId="6E1352AA" w14:textId="77777777" w:rsidR="00365CA6" w:rsidRPr="0015008E" w:rsidRDefault="007856AD" w:rsidP="00D472ED">
      <w:pPr>
        <w:pStyle w:val="a7"/>
        <w:numPr>
          <w:ilvl w:val="0"/>
          <w:numId w:val="4"/>
        </w:numPr>
        <w:ind w:left="0" w:firstLine="709"/>
        <w:jc w:val="both"/>
      </w:pPr>
      <w:r>
        <w:t xml:space="preserve"> </w:t>
      </w:r>
      <w:r w:rsidR="003C5D69">
        <w:t>формировать</w:t>
      </w:r>
      <w:r w:rsidR="00365CA6" w:rsidRPr="0015008E">
        <w:t xml:space="preserve"> элементарны</w:t>
      </w:r>
      <w:r w:rsidR="003C5D69">
        <w:t>е</w:t>
      </w:r>
      <w:r w:rsidR="00365CA6" w:rsidRPr="0015008E">
        <w:t xml:space="preserve"> певчески</w:t>
      </w:r>
      <w:r w:rsidR="003C5D69">
        <w:t>е</w:t>
      </w:r>
      <w:r w:rsidR="00365CA6" w:rsidRPr="0015008E">
        <w:t xml:space="preserve"> и двигательны</w:t>
      </w:r>
      <w:r w:rsidR="003C5D69">
        <w:t>е</w:t>
      </w:r>
      <w:r w:rsidR="00365CA6" w:rsidRPr="0015008E">
        <w:t xml:space="preserve"> навык</w:t>
      </w:r>
      <w:r w:rsidR="003C5D69">
        <w:t>и</w:t>
      </w:r>
      <w:r w:rsidR="00365CA6" w:rsidRPr="0015008E">
        <w:t>, добиваясь простоты, естественности и выразительности исполнения музыкальных произведений;</w:t>
      </w:r>
    </w:p>
    <w:p w14:paraId="765739C4" w14:textId="77777777" w:rsidR="00365CA6" w:rsidRPr="0015008E" w:rsidRDefault="007856AD" w:rsidP="00D472ED">
      <w:pPr>
        <w:pStyle w:val="a7"/>
        <w:numPr>
          <w:ilvl w:val="0"/>
          <w:numId w:val="4"/>
        </w:numPr>
        <w:ind w:left="0" w:firstLine="709"/>
        <w:jc w:val="both"/>
      </w:pPr>
      <w:r>
        <w:t xml:space="preserve"> </w:t>
      </w:r>
      <w:r w:rsidR="003C5D69">
        <w:t>з</w:t>
      </w:r>
      <w:r w:rsidR="00365CA6" w:rsidRPr="0015008E">
        <w:t>накомить детей с простейшими музыкальными понятиями, развивать навыки в области слушания музыки, пения, музыкально-ритмического движения, игры на музыкальных инструментах.</w:t>
      </w:r>
    </w:p>
    <w:p w14:paraId="0B5017B5" w14:textId="142C1DA7" w:rsidR="00365CA6" w:rsidRPr="0015008E" w:rsidRDefault="00365CA6" w:rsidP="00365CA6">
      <w:pPr>
        <w:ind w:firstLine="709"/>
        <w:jc w:val="both"/>
        <w:rPr>
          <w:i/>
        </w:rPr>
      </w:pPr>
      <w:r w:rsidRPr="0015008E">
        <w:rPr>
          <w:i/>
        </w:rPr>
        <w:t>Развивающие:</w:t>
      </w:r>
    </w:p>
    <w:p w14:paraId="1AAA25D7" w14:textId="77777777" w:rsidR="00D20940" w:rsidRPr="001E5D42" w:rsidRDefault="00D20940" w:rsidP="00D20940">
      <w:pPr>
        <w:pStyle w:val="a7"/>
        <w:numPr>
          <w:ilvl w:val="0"/>
          <w:numId w:val="3"/>
        </w:numPr>
        <w:ind w:left="0" w:firstLine="709"/>
        <w:jc w:val="both"/>
        <w:rPr>
          <w:rStyle w:val="c7"/>
          <w:rFonts w:ascii="Bookman Old Style" w:hAnsi="Bookman Old Style" w:cs="Calibri"/>
          <w:color w:val="000000"/>
        </w:rPr>
      </w:pPr>
      <w:r w:rsidRPr="00D20940">
        <w:t>развивать эмоциональную сферу личности, потребность самовыражения в процессе музыкальной деятельности;</w:t>
      </w:r>
    </w:p>
    <w:p w14:paraId="0C7A6D98" w14:textId="77777777" w:rsidR="00365CA6" w:rsidRPr="0015008E" w:rsidRDefault="00D20940" w:rsidP="007856AD">
      <w:pPr>
        <w:pStyle w:val="a7"/>
        <w:numPr>
          <w:ilvl w:val="0"/>
          <w:numId w:val="3"/>
        </w:numPr>
        <w:ind w:left="0" w:firstLine="709"/>
        <w:jc w:val="both"/>
      </w:pPr>
      <w:r>
        <w:t xml:space="preserve"> </w:t>
      </w:r>
      <w:r w:rsidR="003C5D69">
        <w:t>обога</w:t>
      </w:r>
      <w:r w:rsidR="007856AD">
        <w:t>щать</w:t>
      </w:r>
      <w:r w:rsidR="00365CA6" w:rsidRPr="0015008E">
        <w:t xml:space="preserve"> музыкальные впечатления детей, знакомя их с разнообразными музыкальными произведениями;</w:t>
      </w:r>
    </w:p>
    <w:p w14:paraId="4FCB1471" w14:textId="77777777" w:rsidR="00D20940" w:rsidRPr="00D20940" w:rsidRDefault="00D20940" w:rsidP="00D20940">
      <w:pPr>
        <w:pStyle w:val="a7"/>
        <w:numPr>
          <w:ilvl w:val="0"/>
          <w:numId w:val="3"/>
        </w:numPr>
        <w:shd w:val="clear" w:color="auto" w:fill="FFFFFF"/>
        <w:ind w:left="0" w:firstLine="709"/>
        <w:jc w:val="both"/>
        <w:rPr>
          <w:rFonts w:ascii="Calibri" w:hAnsi="Calibri" w:cs="Calibri"/>
          <w:color w:val="000000"/>
          <w:sz w:val="22"/>
          <w:szCs w:val="22"/>
        </w:rPr>
      </w:pPr>
      <w:r>
        <w:t xml:space="preserve"> </w:t>
      </w:r>
      <w:r w:rsidR="003C5D69">
        <w:t>р</w:t>
      </w:r>
      <w:r w:rsidR="00365CA6" w:rsidRPr="0015008E">
        <w:t>азви</w:t>
      </w:r>
      <w:r w:rsidR="007856AD">
        <w:t>вать</w:t>
      </w:r>
      <w:r w:rsidR="00365CA6" w:rsidRPr="0015008E">
        <w:t xml:space="preserve"> эмоциональную отзывчивость, сенсорные способности и ладо-высотный слух, чувство ритма, формировать певческий голос и выразительность движений;</w:t>
      </w:r>
    </w:p>
    <w:p w14:paraId="3CDC240B" w14:textId="77777777" w:rsidR="00D20940" w:rsidRPr="00D20940" w:rsidRDefault="00D20940" w:rsidP="00D20940">
      <w:pPr>
        <w:pStyle w:val="a7"/>
        <w:numPr>
          <w:ilvl w:val="0"/>
          <w:numId w:val="3"/>
        </w:numPr>
        <w:shd w:val="clear" w:color="auto" w:fill="FFFFFF"/>
        <w:ind w:left="0" w:firstLine="709"/>
        <w:jc w:val="both"/>
        <w:rPr>
          <w:rFonts w:ascii="Calibri" w:hAnsi="Calibri" w:cs="Calibri"/>
          <w:color w:val="000000"/>
          <w:sz w:val="22"/>
          <w:szCs w:val="22"/>
        </w:rPr>
      </w:pPr>
      <w:r>
        <w:t xml:space="preserve"> </w:t>
      </w:r>
      <w:r w:rsidRPr="00D20940">
        <w:t>стимулировать собственную игровую, коммуникативную и речевую активность ребёнка;</w:t>
      </w:r>
    </w:p>
    <w:p w14:paraId="645F9089" w14:textId="77777777" w:rsidR="00365CA6" w:rsidRPr="0015008E" w:rsidRDefault="00D20940" w:rsidP="007856AD">
      <w:pPr>
        <w:pStyle w:val="a7"/>
        <w:numPr>
          <w:ilvl w:val="0"/>
          <w:numId w:val="3"/>
        </w:numPr>
        <w:ind w:left="0" w:firstLine="709"/>
        <w:jc w:val="both"/>
      </w:pPr>
      <w:r>
        <w:t xml:space="preserve"> </w:t>
      </w:r>
      <w:r w:rsidR="003C5D69">
        <w:t>р</w:t>
      </w:r>
      <w:r w:rsidR="003C5D69" w:rsidRPr="0015008E">
        <w:t>азви</w:t>
      </w:r>
      <w:r w:rsidR="007856AD">
        <w:t>вать</w:t>
      </w:r>
      <w:r w:rsidR="00365CA6" w:rsidRPr="0015008E">
        <w:t xml:space="preserve"> творческую активность во всех доступных детям видах музыкальной деятельности</w:t>
      </w:r>
      <w:r w:rsidR="003C5D69">
        <w:t>.</w:t>
      </w:r>
      <w:r w:rsidR="00365CA6" w:rsidRPr="0015008E">
        <w:t xml:space="preserve"> </w:t>
      </w:r>
    </w:p>
    <w:p w14:paraId="4138D01B" w14:textId="7F329D96" w:rsidR="00365CA6" w:rsidRPr="0015008E" w:rsidRDefault="00365CA6" w:rsidP="00365CA6">
      <w:pPr>
        <w:ind w:firstLine="709"/>
        <w:jc w:val="both"/>
        <w:rPr>
          <w:i/>
        </w:rPr>
      </w:pPr>
      <w:r w:rsidRPr="0015008E">
        <w:rPr>
          <w:i/>
        </w:rPr>
        <w:t>Воспитательные:</w:t>
      </w:r>
    </w:p>
    <w:p w14:paraId="3B946AB5" w14:textId="77777777" w:rsidR="00D20940" w:rsidRPr="00D20940" w:rsidRDefault="007C6D43" w:rsidP="00195104">
      <w:pPr>
        <w:pStyle w:val="a7"/>
        <w:numPr>
          <w:ilvl w:val="0"/>
          <w:numId w:val="39"/>
        </w:numPr>
        <w:ind w:left="0" w:firstLine="709"/>
        <w:jc w:val="both"/>
      </w:pPr>
      <w:r w:rsidRPr="007C6D43">
        <w:t xml:space="preserve"> </w:t>
      </w:r>
      <w:r w:rsidR="00D20940">
        <w:t>п</w:t>
      </w:r>
      <w:r w:rsidR="00365CA6" w:rsidRPr="00D20940">
        <w:t>овысить культурный уровень детей;</w:t>
      </w:r>
      <w:r w:rsidR="00D20940" w:rsidRPr="00D20940">
        <w:t xml:space="preserve"> развивать эмоциональную сферу личности, потребность самовыражения в процессе музыкальной деятельности;</w:t>
      </w:r>
    </w:p>
    <w:p w14:paraId="47CE85DC" w14:textId="77777777" w:rsidR="00D20940" w:rsidRPr="00D20940" w:rsidRDefault="00D20940" w:rsidP="00195104">
      <w:pPr>
        <w:pStyle w:val="a7"/>
        <w:numPr>
          <w:ilvl w:val="0"/>
          <w:numId w:val="39"/>
        </w:numPr>
        <w:ind w:left="0" w:firstLine="709"/>
        <w:jc w:val="both"/>
      </w:pPr>
      <w:r>
        <w:lastRenderedPageBreak/>
        <w:t xml:space="preserve"> </w:t>
      </w:r>
      <w:r w:rsidRPr="00D20940">
        <w:t>воспитывать культурные привычки в процессе группового общения</w:t>
      </w:r>
      <w:r>
        <w:t xml:space="preserve"> с детьми и взрослыми;</w:t>
      </w:r>
    </w:p>
    <w:p w14:paraId="58F2162C" w14:textId="77777777" w:rsidR="00365CA6" w:rsidRDefault="007856AD" w:rsidP="00195104">
      <w:pPr>
        <w:pStyle w:val="a7"/>
        <w:numPr>
          <w:ilvl w:val="0"/>
          <w:numId w:val="39"/>
        </w:numPr>
        <w:ind w:left="0" w:firstLine="709"/>
        <w:jc w:val="both"/>
      </w:pPr>
      <w:r>
        <w:t xml:space="preserve"> </w:t>
      </w:r>
      <w:r w:rsidR="003C5D69">
        <w:t>формировать</w:t>
      </w:r>
      <w:r w:rsidR="00365CA6" w:rsidRPr="0015008E">
        <w:t xml:space="preserve"> любовь и интерес к музыке.</w:t>
      </w:r>
    </w:p>
    <w:p w14:paraId="2692156D" w14:textId="77777777" w:rsidR="00505E9A" w:rsidRDefault="00505E9A" w:rsidP="009D12DC">
      <w:pPr>
        <w:jc w:val="center"/>
        <w:rPr>
          <w:b/>
        </w:rPr>
      </w:pPr>
    </w:p>
    <w:p w14:paraId="662FAD03" w14:textId="44D70846" w:rsidR="009D12DC" w:rsidRPr="00C65DF8" w:rsidRDefault="009D12DC" w:rsidP="009D12DC">
      <w:pPr>
        <w:jc w:val="center"/>
        <w:rPr>
          <w:b/>
        </w:rPr>
      </w:pPr>
      <w:r w:rsidRPr="00C65DF8">
        <w:rPr>
          <w:b/>
        </w:rPr>
        <w:t>Задачи и результаты по годам обучения</w:t>
      </w:r>
    </w:p>
    <w:p w14:paraId="4E0D2A59" w14:textId="77777777" w:rsidR="009D12DC" w:rsidRPr="00B1248C" w:rsidRDefault="009D12DC" w:rsidP="009D12DC">
      <w:pPr>
        <w:pStyle w:val="a3"/>
        <w:jc w:val="center"/>
        <w:rPr>
          <w:rFonts w:ascii="Times New Roman" w:eastAsia="MS Mincho" w:hAnsi="Times New Roman"/>
          <w:b/>
          <w:sz w:val="16"/>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2478"/>
        <w:gridCol w:w="2478"/>
        <w:gridCol w:w="2356"/>
      </w:tblGrid>
      <w:tr w:rsidR="009D12DC" w:rsidRPr="000E4014" w14:paraId="4FD16536" w14:textId="77777777" w:rsidTr="00401EB6">
        <w:tc>
          <w:tcPr>
            <w:tcW w:w="2152" w:type="dxa"/>
            <w:vMerge w:val="restart"/>
          </w:tcPr>
          <w:p w14:paraId="6A1E8580" w14:textId="77777777" w:rsidR="009D12DC" w:rsidRPr="000E4014" w:rsidRDefault="009D12DC" w:rsidP="00401EB6">
            <w:pPr>
              <w:ind w:left="22"/>
              <w:jc w:val="center"/>
            </w:pPr>
            <w:r>
              <w:t>Основные з</w:t>
            </w:r>
            <w:r w:rsidRPr="000E4014">
              <w:t>адачи</w:t>
            </w:r>
          </w:p>
        </w:tc>
        <w:tc>
          <w:tcPr>
            <w:tcW w:w="7312" w:type="dxa"/>
            <w:gridSpan w:val="3"/>
          </w:tcPr>
          <w:p w14:paraId="2FF4724B" w14:textId="77777777" w:rsidR="009D12DC" w:rsidRPr="000E4014" w:rsidRDefault="009D12DC" w:rsidP="00401EB6">
            <w:pPr>
              <w:ind w:left="22"/>
              <w:jc w:val="center"/>
            </w:pPr>
            <w:r>
              <w:t>Прогнозируемые р</w:t>
            </w:r>
            <w:r w:rsidRPr="000E4014">
              <w:t>езультаты</w:t>
            </w:r>
          </w:p>
        </w:tc>
      </w:tr>
      <w:tr w:rsidR="009D12DC" w:rsidRPr="000E4014" w14:paraId="3B77652D" w14:textId="77777777" w:rsidTr="00401EB6">
        <w:tc>
          <w:tcPr>
            <w:tcW w:w="2152" w:type="dxa"/>
            <w:vMerge/>
          </w:tcPr>
          <w:p w14:paraId="2F24AAC6" w14:textId="77777777" w:rsidR="009D12DC" w:rsidRPr="000E4014" w:rsidRDefault="009D12DC" w:rsidP="00401EB6">
            <w:pPr>
              <w:ind w:left="22"/>
              <w:jc w:val="center"/>
              <w:rPr>
                <w:b/>
                <w:i/>
              </w:rPr>
            </w:pPr>
          </w:p>
        </w:tc>
        <w:tc>
          <w:tcPr>
            <w:tcW w:w="2478" w:type="dxa"/>
          </w:tcPr>
          <w:p w14:paraId="2CB845D2" w14:textId="77777777" w:rsidR="009D12DC" w:rsidRPr="000E4014" w:rsidRDefault="009D12DC" w:rsidP="00401EB6">
            <w:pPr>
              <w:ind w:left="22"/>
              <w:jc w:val="center"/>
              <w:rPr>
                <w:b/>
              </w:rPr>
            </w:pPr>
            <w:r w:rsidRPr="000E4014">
              <w:t>1 год обучения</w:t>
            </w:r>
          </w:p>
        </w:tc>
        <w:tc>
          <w:tcPr>
            <w:tcW w:w="2478" w:type="dxa"/>
          </w:tcPr>
          <w:p w14:paraId="345B659A" w14:textId="77777777" w:rsidR="009D12DC" w:rsidRPr="000E4014" w:rsidRDefault="009D12DC" w:rsidP="00401EB6">
            <w:pPr>
              <w:ind w:left="22"/>
              <w:jc w:val="center"/>
              <w:rPr>
                <w:b/>
                <w:i/>
              </w:rPr>
            </w:pPr>
            <w:r w:rsidRPr="000E4014">
              <w:t>2 год обучения</w:t>
            </w:r>
          </w:p>
        </w:tc>
        <w:tc>
          <w:tcPr>
            <w:tcW w:w="2356" w:type="dxa"/>
          </w:tcPr>
          <w:p w14:paraId="31559665" w14:textId="77777777" w:rsidR="009D12DC" w:rsidRPr="000E4014" w:rsidRDefault="009D12DC" w:rsidP="00401EB6">
            <w:pPr>
              <w:ind w:left="22"/>
              <w:jc w:val="center"/>
              <w:rPr>
                <w:b/>
                <w:i/>
              </w:rPr>
            </w:pPr>
            <w:r w:rsidRPr="000E4014">
              <w:t>3 год обучения</w:t>
            </w:r>
          </w:p>
        </w:tc>
      </w:tr>
      <w:tr w:rsidR="009D12DC" w14:paraId="109A9382" w14:textId="77777777" w:rsidTr="00401EB6">
        <w:tc>
          <w:tcPr>
            <w:tcW w:w="2152" w:type="dxa"/>
          </w:tcPr>
          <w:p w14:paraId="6E7149EF" w14:textId="77777777" w:rsidR="009D12DC" w:rsidRDefault="009D12DC" w:rsidP="00401EB6">
            <w:pPr>
              <w:ind w:left="22"/>
              <w:rPr>
                <w:b/>
                <w:i/>
              </w:rPr>
            </w:pPr>
            <w:r w:rsidRPr="008C297C">
              <w:t>Ф</w:t>
            </w:r>
            <w:r>
              <w:t>ормирование певческой установки</w:t>
            </w:r>
          </w:p>
        </w:tc>
        <w:tc>
          <w:tcPr>
            <w:tcW w:w="2478" w:type="dxa"/>
          </w:tcPr>
          <w:p w14:paraId="0B2E46D2" w14:textId="77777777" w:rsidR="009D12DC" w:rsidRDefault="009D12DC" w:rsidP="00401EB6">
            <w:pPr>
              <w:pStyle w:val="a7"/>
              <w:ind w:left="22"/>
              <w:rPr>
                <w:b/>
                <w:i/>
              </w:rPr>
            </w:pPr>
            <w:r>
              <w:t>Выработка правильной позы при пении, умение сконцентрироваться и настроиться на пение с помощью педагога</w:t>
            </w:r>
          </w:p>
        </w:tc>
        <w:tc>
          <w:tcPr>
            <w:tcW w:w="2478" w:type="dxa"/>
          </w:tcPr>
          <w:p w14:paraId="095F9679" w14:textId="77777777" w:rsidR="009D12DC" w:rsidRPr="00A03DF2" w:rsidRDefault="009D12DC" w:rsidP="00401EB6">
            <w:pPr>
              <w:ind w:left="22"/>
            </w:pPr>
            <w:r>
              <w:t>Умение самостоятельно настраиваться на пение</w:t>
            </w:r>
            <w:r w:rsidRPr="008C297C">
              <w:tab/>
            </w:r>
          </w:p>
          <w:p w14:paraId="331C4B91" w14:textId="77777777" w:rsidR="009D12DC" w:rsidRDefault="009D12DC" w:rsidP="00401EB6">
            <w:pPr>
              <w:ind w:left="22"/>
              <w:rPr>
                <w:b/>
                <w:i/>
              </w:rPr>
            </w:pPr>
          </w:p>
        </w:tc>
        <w:tc>
          <w:tcPr>
            <w:tcW w:w="2356" w:type="dxa"/>
          </w:tcPr>
          <w:p w14:paraId="5F8BC893" w14:textId="77777777" w:rsidR="009D12DC" w:rsidRDefault="009D12DC" w:rsidP="00401EB6">
            <w:pPr>
              <w:ind w:left="22"/>
              <w:rPr>
                <w:b/>
                <w:i/>
              </w:rPr>
            </w:pPr>
            <w:r>
              <w:t>Умение настроиться на пение в зависимости от характера исполняемого произведения</w:t>
            </w:r>
          </w:p>
        </w:tc>
      </w:tr>
      <w:tr w:rsidR="009D12DC" w14:paraId="7E145995" w14:textId="77777777" w:rsidTr="00401EB6">
        <w:tc>
          <w:tcPr>
            <w:tcW w:w="2152" w:type="dxa"/>
          </w:tcPr>
          <w:p w14:paraId="1519AF7B" w14:textId="77777777" w:rsidR="009D12DC" w:rsidRDefault="009D12DC" w:rsidP="00401EB6">
            <w:pPr>
              <w:ind w:left="22"/>
              <w:rPr>
                <w:b/>
                <w:i/>
              </w:rPr>
            </w:pPr>
            <w:r>
              <w:t>Формирование певческих навыков</w:t>
            </w:r>
          </w:p>
        </w:tc>
        <w:tc>
          <w:tcPr>
            <w:tcW w:w="2478" w:type="dxa"/>
          </w:tcPr>
          <w:p w14:paraId="156DBF94" w14:textId="77777777" w:rsidR="009D12DC" w:rsidRDefault="009D12DC" w:rsidP="00401EB6">
            <w:pPr>
              <w:ind w:left="22"/>
              <w:rPr>
                <w:b/>
                <w:i/>
              </w:rPr>
            </w:pPr>
            <w:proofErr w:type="spellStart"/>
            <w:r>
              <w:t>Сформированность</w:t>
            </w:r>
            <w:proofErr w:type="spellEnd"/>
            <w:r>
              <w:t xml:space="preserve"> первичных навыков осознанного владения артикуляцией, навык фонационного выдоха</w:t>
            </w:r>
          </w:p>
        </w:tc>
        <w:tc>
          <w:tcPr>
            <w:tcW w:w="2478" w:type="dxa"/>
          </w:tcPr>
          <w:p w14:paraId="2E5B4597" w14:textId="77777777" w:rsidR="009D12DC" w:rsidRPr="008C297C" w:rsidRDefault="009D12DC" w:rsidP="00401EB6">
            <w:pPr>
              <w:pStyle w:val="a7"/>
              <w:ind w:left="22"/>
            </w:pPr>
            <w:r>
              <w:t xml:space="preserve">Знание </w:t>
            </w:r>
            <w:proofErr w:type="spellStart"/>
            <w:r>
              <w:t>попевок</w:t>
            </w:r>
            <w:proofErr w:type="spellEnd"/>
            <w:r>
              <w:t xml:space="preserve"> и </w:t>
            </w:r>
            <w:proofErr w:type="spellStart"/>
            <w:r>
              <w:t>распевок</w:t>
            </w:r>
            <w:proofErr w:type="spellEnd"/>
            <w:r>
              <w:t xml:space="preserve">, умение </w:t>
            </w:r>
            <w:proofErr w:type="spellStart"/>
            <w:r>
              <w:t>пропевать</w:t>
            </w:r>
            <w:proofErr w:type="spellEnd"/>
            <w:r>
              <w:t xml:space="preserve"> скороговорки на одном тоне, умение </w:t>
            </w:r>
            <w:proofErr w:type="spellStart"/>
            <w:r>
              <w:t>пропевать</w:t>
            </w:r>
            <w:proofErr w:type="spellEnd"/>
            <w:r>
              <w:t xml:space="preserve"> без педагога в сопровождении музыки</w:t>
            </w:r>
          </w:p>
        </w:tc>
        <w:tc>
          <w:tcPr>
            <w:tcW w:w="2356" w:type="dxa"/>
          </w:tcPr>
          <w:p w14:paraId="7E898DDD" w14:textId="77777777" w:rsidR="009D12DC" w:rsidRDefault="009D12DC" w:rsidP="00401EB6">
            <w:pPr>
              <w:ind w:left="22"/>
              <w:rPr>
                <w:b/>
                <w:i/>
              </w:rPr>
            </w:pPr>
            <w:r>
              <w:t xml:space="preserve">Знает и слышит в музыке виды </w:t>
            </w:r>
            <w:proofErr w:type="spellStart"/>
            <w:r>
              <w:t>звуковедения</w:t>
            </w:r>
            <w:proofErr w:type="spellEnd"/>
            <w:r>
              <w:t xml:space="preserve">, знает сложные </w:t>
            </w:r>
            <w:proofErr w:type="spellStart"/>
            <w:r>
              <w:t>распевки</w:t>
            </w:r>
            <w:proofErr w:type="spellEnd"/>
            <w:r>
              <w:t xml:space="preserve"> с максимальным для себя диапазоном</w:t>
            </w:r>
          </w:p>
        </w:tc>
      </w:tr>
      <w:tr w:rsidR="009D12DC" w14:paraId="1DC9A2B9" w14:textId="77777777" w:rsidTr="00401EB6">
        <w:tc>
          <w:tcPr>
            <w:tcW w:w="2152" w:type="dxa"/>
          </w:tcPr>
          <w:p w14:paraId="6DBDA489" w14:textId="77777777" w:rsidR="009D12DC" w:rsidRDefault="009D12DC" w:rsidP="00401EB6">
            <w:pPr>
              <w:ind w:left="22"/>
              <w:rPr>
                <w:b/>
                <w:i/>
              </w:rPr>
            </w:pPr>
            <w:r w:rsidRPr="008C297C">
              <w:t>Работа над певческим репертуаром</w:t>
            </w:r>
          </w:p>
        </w:tc>
        <w:tc>
          <w:tcPr>
            <w:tcW w:w="2478" w:type="dxa"/>
          </w:tcPr>
          <w:p w14:paraId="1F5DFBE8" w14:textId="77777777" w:rsidR="009D12DC" w:rsidRDefault="009D12DC" w:rsidP="00401EB6">
            <w:pPr>
              <w:ind w:left="22"/>
              <w:rPr>
                <w:b/>
                <w:i/>
              </w:rPr>
            </w:pPr>
            <w:r>
              <w:t>Усвоение алгоритма работы над хоровым произведением</w:t>
            </w:r>
          </w:p>
        </w:tc>
        <w:tc>
          <w:tcPr>
            <w:tcW w:w="2478" w:type="dxa"/>
          </w:tcPr>
          <w:p w14:paraId="7395A88D" w14:textId="77777777" w:rsidR="009D12DC" w:rsidRDefault="009D12DC" w:rsidP="00401EB6">
            <w:pPr>
              <w:ind w:left="22"/>
              <w:rPr>
                <w:b/>
                <w:i/>
              </w:rPr>
            </w:pPr>
            <w:r>
              <w:t xml:space="preserve">Первичный навык </w:t>
            </w:r>
            <w:proofErr w:type="spellStart"/>
            <w:r>
              <w:t>слухо</w:t>
            </w:r>
            <w:proofErr w:type="spellEnd"/>
            <w:r>
              <w:t>-интонационного контроля, петь в едином темпе, различать звуки по длительности</w:t>
            </w:r>
          </w:p>
        </w:tc>
        <w:tc>
          <w:tcPr>
            <w:tcW w:w="2356" w:type="dxa"/>
          </w:tcPr>
          <w:p w14:paraId="4F702F0B" w14:textId="77777777" w:rsidR="009D12DC" w:rsidRDefault="009D12DC" w:rsidP="00401EB6">
            <w:pPr>
              <w:ind w:left="22"/>
              <w:rPr>
                <w:b/>
                <w:i/>
              </w:rPr>
            </w:pPr>
            <w:r>
              <w:t>Умение анализировать исполняемое произведение, умение начинать пение после вступления, умение петь без фальши, легко, выразительно</w:t>
            </w:r>
          </w:p>
        </w:tc>
      </w:tr>
      <w:tr w:rsidR="009D12DC" w14:paraId="10F1754A" w14:textId="77777777" w:rsidTr="00401EB6">
        <w:tc>
          <w:tcPr>
            <w:tcW w:w="2152" w:type="dxa"/>
          </w:tcPr>
          <w:p w14:paraId="5B7451FF" w14:textId="77777777" w:rsidR="009D12DC" w:rsidRDefault="009D12DC" w:rsidP="00401EB6">
            <w:pPr>
              <w:ind w:left="22"/>
              <w:rPr>
                <w:b/>
                <w:i/>
              </w:rPr>
            </w:pPr>
            <w:r>
              <w:t>Формирование способности к в</w:t>
            </w:r>
            <w:r w:rsidRPr="008C297C">
              <w:t>осприяти</w:t>
            </w:r>
            <w:r>
              <w:t>ю</w:t>
            </w:r>
            <w:r w:rsidRPr="008C297C">
              <w:t xml:space="preserve"> музыки</w:t>
            </w:r>
          </w:p>
        </w:tc>
        <w:tc>
          <w:tcPr>
            <w:tcW w:w="2478" w:type="dxa"/>
          </w:tcPr>
          <w:p w14:paraId="187A85B8" w14:textId="77777777" w:rsidR="009D12DC" w:rsidRDefault="009D12DC" w:rsidP="00401EB6">
            <w:pPr>
              <w:ind w:left="22"/>
              <w:rPr>
                <w:b/>
                <w:i/>
              </w:rPr>
            </w:pPr>
            <w:r>
              <w:t>Первичное соединение музыки и чувств, знания о чувствах, передаваемых музыкой</w:t>
            </w:r>
          </w:p>
        </w:tc>
        <w:tc>
          <w:tcPr>
            <w:tcW w:w="2478" w:type="dxa"/>
          </w:tcPr>
          <w:p w14:paraId="2F68B4C5" w14:textId="77777777" w:rsidR="009D12DC" w:rsidRPr="008C297C" w:rsidRDefault="009D12DC" w:rsidP="00401EB6">
            <w:pPr>
              <w:pStyle w:val="a7"/>
              <w:ind w:left="22"/>
            </w:pPr>
            <w:r>
              <w:t>Умение различать части музыкального произведения, умение понять и выразить словами либо другими художественными средствами, о чем рассказывает музыка</w:t>
            </w:r>
          </w:p>
        </w:tc>
        <w:tc>
          <w:tcPr>
            <w:tcW w:w="2356" w:type="dxa"/>
          </w:tcPr>
          <w:p w14:paraId="5EEBA3A2" w14:textId="77777777" w:rsidR="009D12DC" w:rsidRDefault="009D12DC" w:rsidP="00401EB6">
            <w:pPr>
              <w:ind w:left="22"/>
              <w:rPr>
                <w:b/>
                <w:i/>
              </w:rPr>
            </w:pPr>
            <w:r>
              <w:t>Знают средства музыкальной выразительности, знание и узнавание более 20 песен</w:t>
            </w:r>
          </w:p>
        </w:tc>
      </w:tr>
      <w:tr w:rsidR="009D12DC" w:rsidRPr="00121320" w14:paraId="0A475BEA" w14:textId="77777777" w:rsidTr="00401EB6">
        <w:trPr>
          <w:trHeight w:val="1890"/>
        </w:trPr>
        <w:tc>
          <w:tcPr>
            <w:tcW w:w="2152" w:type="dxa"/>
          </w:tcPr>
          <w:p w14:paraId="1A2D5FE4" w14:textId="77777777" w:rsidR="009D12DC" w:rsidRDefault="009D12DC" w:rsidP="00401EB6">
            <w:pPr>
              <w:ind w:left="22"/>
              <w:rPr>
                <w:b/>
                <w:i/>
              </w:rPr>
            </w:pPr>
            <w:r>
              <w:t>Способность к м</w:t>
            </w:r>
            <w:r w:rsidRPr="008C297C">
              <w:t>узыкаль</w:t>
            </w:r>
            <w:r>
              <w:t>но-игровому творчеству</w:t>
            </w:r>
          </w:p>
        </w:tc>
        <w:tc>
          <w:tcPr>
            <w:tcW w:w="2478" w:type="dxa"/>
          </w:tcPr>
          <w:p w14:paraId="59C476A8" w14:textId="77777777" w:rsidR="009D12DC" w:rsidRDefault="009D12DC" w:rsidP="00401EB6">
            <w:pPr>
              <w:ind w:left="22"/>
              <w:rPr>
                <w:b/>
                <w:i/>
              </w:rPr>
            </w:pPr>
            <w:r>
              <w:t>Умение играть в некоторые музыкально-ритмические игры</w:t>
            </w:r>
          </w:p>
        </w:tc>
        <w:tc>
          <w:tcPr>
            <w:tcW w:w="2478" w:type="dxa"/>
          </w:tcPr>
          <w:p w14:paraId="6108FA26" w14:textId="77777777" w:rsidR="009D12DC" w:rsidRDefault="009D12DC" w:rsidP="00401EB6">
            <w:pPr>
              <w:ind w:left="22"/>
              <w:rPr>
                <w:b/>
                <w:i/>
              </w:rPr>
            </w:pPr>
            <w:r>
              <w:t>Умение играть в музыкально-дидактические игры и игры, развивающие творческие способности и импровизацию</w:t>
            </w:r>
          </w:p>
        </w:tc>
        <w:tc>
          <w:tcPr>
            <w:tcW w:w="2356" w:type="dxa"/>
          </w:tcPr>
          <w:p w14:paraId="30716BF5" w14:textId="77777777" w:rsidR="009D12DC" w:rsidRPr="00121320" w:rsidRDefault="009D12DC" w:rsidP="00401EB6">
            <w:pPr>
              <w:ind w:left="22"/>
            </w:pPr>
            <w:r>
              <w:t>Умение играть в игры на развитие эмоциональности, умение сочинять мелодии и ритмические рисунки</w:t>
            </w:r>
          </w:p>
        </w:tc>
      </w:tr>
    </w:tbl>
    <w:p w14:paraId="28477618" w14:textId="77777777" w:rsidR="00505E9A" w:rsidRDefault="00505E9A" w:rsidP="009D12DC">
      <w:pPr>
        <w:jc w:val="center"/>
        <w:rPr>
          <w:b/>
        </w:rPr>
      </w:pPr>
    </w:p>
    <w:p w14:paraId="3A7BCE8D" w14:textId="0454121C" w:rsidR="009D12DC" w:rsidRPr="004368E8" w:rsidRDefault="009D12DC" w:rsidP="005E1770">
      <w:pPr>
        <w:pStyle w:val="1"/>
      </w:pPr>
      <w:bookmarkStart w:id="15" w:name="_Toc61522720"/>
      <w:r w:rsidRPr="004368E8">
        <w:lastRenderedPageBreak/>
        <w:t>Комплексный учебно-тематический план</w:t>
      </w:r>
      <w:r>
        <w:rPr>
          <w:rStyle w:val="afa"/>
          <w:b w:val="0"/>
        </w:rPr>
        <w:footnoteReference w:id="1"/>
      </w:r>
      <w:bookmarkEnd w:id="15"/>
    </w:p>
    <w:p w14:paraId="3AAFD4F5" w14:textId="77777777" w:rsidR="009D12DC" w:rsidRPr="004368E8" w:rsidRDefault="009D12DC" w:rsidP="009D12DC"/>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24"/>
        <w:gridCol w:w="1774"/>
        <w:gridCol w:w="1215"/>
        <w:gridCol w:w="1349"/>
      </w:tblGrid>
      <w:tr w:rsidR="00505E9A" w:rsidRPr="00A61C6B" w14:paraId="2D4DD7F4" w14:textId="77777777" w:rsidTr="00505E9A">
        <w:trPr>
          <w:cantSplit/>
          <w:trHeight w:val="505"/>
        </w:trPr>
        <w:tc>
          <w:tcPr>
            <w:tcW w:w="4724" w:type="dxa"/>
            <w:vMerge w:val="restart"/>
            <w:vAlign w:val="center"/>
          </w:tcPr>
          <w:p w14:paraId="687604C0" w14:textId="77777777" w:rsidR="00505E9A" w:rsidRPr="00505E9A" w:rsidRDefault="00505E9A" w:rsidP="00401EB6">
            <w:pPr>
              <w:pStyle w:val="3"/>
              <w:spacing w:before="0"/>
              <w:jc w:val="center"/>
              <w:rPr>
                <w:rFonts w:ascii="Times New Roman" w:hAnsi="Times New Roman"/>
                <w:b/>
              </w:rPr>
            </w:pPr>
            <w:bookmarkStart w:id="16" w:name="_Toc61522721"/>
            <w:r w:rsidRPr="00505E9A">
              <w:rPr>
                <w:rFonts w:ascii="Times New Roman" w:hAnsi="Times New Roman"/>
                <w:b/>
                <w:color w:val="auto"/>
              </w:rPr>
              <w:t>Сквозные учебно-тематические блоки</w:t>
            </w:r>
            <w:bookmarkEnd w:id="16"/>
          </w:p>
        </w:tc>
        <w:tc>
          <w:tcPr>
            <w:tcW w:w="4338" w:type="dxa"/>
            <w:gridSpan w:val="3"/>
          </w:tcPr>
          <w:p w14:paraId="12A11B76" w14:textId="77777777" w:rsidR="00505E9A" w:rsidRDefault="00505E9A" w:rsidP="00401EB6">
            <w:pPr>
              <w:jc w:val="center"/>
              <w:rPr>
                <w:b/>
              </w:rPr>
            </w:pPr>
            <w:r w:rsidRPr="00A61C6B">
              <w:rPr>
                <w:b/>
              </w:rPr>
              <w:t xml:space="preserve">Кол-во учебных </w:t>
            </w:r>
            <w:r>
              <w:rPr>
                <w:b/>
              </w:rPr>
              <w:t xml:space="preserve">часов/ </w:t>
            </w:r>
          </w:p>
          <w:p w14:paraId="49A72BF3" w14:textId="77777777" w:rsidR="00505E9A" w:rsidRPr="00A61C6B" w:rsidRDefault="00505E9A" w:rsidP="00401EB6">
            <w:pPr>
              <w:jc w:val="center"/>
              <w:rPr>
                <w:b/>
              </w:rPr>
            </w:pPr>
            <w:r>
              <w:rPr>
                <w:b/>
              </w:rPr>
              <w:t>в том числе теория</w:t>
            </w:r>
          </w:p>
        </w:tc>
      </w:tr>
      <w:tr w:rsidR="00505E9A" w:rsidRPr="00A61C6B" w14:paraId="2478BF2A" w14:textId="77777777" w:rsidTr="00505E9A">
        <w:trPr>
          <w:cantSplit/>
          <w:trHeight w:val="441"/>
        </w:trPr>
        <w:tc>
          <w:tcPr>
            <w:tcW w:w="4724" w:type="dxa"/>
            <w:vMerge/>
          </w:tcPr>
          <w:p w14:paraId="430F63B8" w14:textId="77777777" w:rsidR="00505E9A" w:rsidRPr="00A61C6B" w:rsidRDefault="00505E9A" w:rsidP="00195104">
            <w:pPr>
              <w:numPr>
                <w:ilvl w:val="0"/>
                <w:numId w:val="5"/>
              </w:numPr>
              <w:spacing w:line="360" w:lineRule="auto"/>
              <w:rPr>
                <w:b/>
                <w:bCs/>
              </w:rPr>
            </w:pPr>
          </w:p>
        </w:tc>
        <w:tc>
          <w:tcPr>
            <w:tcW w:w="1774" w:type="dxa"/>
          </w:tcPr>
          <w:p w14:paraId="40716CF9" w14:textId="77777777" w:rsidR="00505E9A" w:rsidRPr="00A61C6B" w:rsidRDefault="00505E9A" w:rsidP="00401EB6">
            <w:pPr>
              <w:spacing w:line="360" w:lineRule="auto"/>
              <w:jc w:val="center"/>
            </w:pPr>
            <w:r>
              <w:t>1 год</w:t>
            </w:r>
          </w:p>
        </w:tc>
        <w:tc>
          <w:tcPr>
            <w:tcW w:w="1215" w:type="dxa"/>
          </w:tcPr>
          <w:p w14:paraId="5A6E7235" w14:textId="77777777" w:rsidR="00505E9A" w:rsidRPr="00A61C6B" w:rsidRDefault="00505E9A" w:rsidP="00401EB6">
            <w:pPr>
              <w:spacing w:line="360" w:lineRule="auto"/>
              <w:jc w:val="center"/>
            </w:pPr>
            <w:r>
              <w:t>2 год</w:t>
            </w:r>
          </w:p>
        </w:tc>
        <w:tc>
          <w:tcPr>
            <w:tcW w:w="1349" w:type="dxa"/>
          </w:tcPr>
          <w:p w14:paraId="5A204EB8" w14:textId="77777777" w:rsidR="00505E9A" w:rsidRPr="00A61C6B" w:rsidRDefault="00505E9A" w:rsidP="00401EB6">
            <w:pPr>
              <w:spacing w:line="360" w:lineRule="auto"/>
              <w:jc w:val="center"/>
            </w:pPr>
            <w:r>
              <w:t>3 год</w:t>
            </w:r>
          </w:p>
        </w:tc>
      </w:tr>
      <w:tr w:rsidR="00505E9A" w:rsidRPr="00167BC0" w14:paraId="2909ABFD" w14:textId="77777777" w:rsidTr="00505E9A">
        <w:trPr>
          <w:cantSplit/>
          <w:trHeight w:val="382"/>
        </w:trPr>
        <w:tc>
          <w:tcPr>
            <w:tcW w:w="4724" w:type="dxa"/>
          </w:tcPr>
          <w:p w14:paraId="5B181E3A" w14:textId="77777777" w:rsidR="00505E9A" w:rsidRDefault="00505E9A" w:rsidP="00195104">
            <w:pPr>
              <w:pStyle w:val="28"/>
              <w:numPr>
                <w:ilvl w:val="0"/>
                <w:numId w:val="7"/>
              </w:numPr>
              <w:rPr>
                <w:sz w:val="24"/>
                <w:szCs w:val="24"/>
              </w:rPr>
            </w:pPr>
            <w:r>
              <w:rPr>
                <w:sz w:val="24"/>
                <w:szCs w:val="24"/>
              </w:rPr>
              <w:t>Вводное занятие</w:t>
            </w:r>
          </w:p>
        </w:tc>
        <w:tc>
          <w:tcPr>
            <w:tcW w:w="1774" w:type="dxa"/>
          </w:tcPr>
          <w:p w14:paraId="474C6C6A" w14:textId="77777777" w:rsidR="00505E9A" w:rsidRPr="00167BC0" w:rsidRDefault="00505E9A" w:rsidP="00401EB6">
            <w:pPr>
              <w:spacing w:line="360" w:lineRule="auto"/>
              <w:jc w:val="center"/>
            </w:pPr>
            <w:r>
              <w:t>1</w:t>
            </w:r>
          </w:p>
        </w:tc>
        <w:tc>
          <w:tcPr>
            <w:tcW w:w="1215" w:type="dxa"/>
          </w:tcPr>
          <w:p w14:paraId="59E7F413" w14:textId="77777777" w:rsidR="00505E9A" w:rsidRPr="00167BC0" w:rsidRDefault="00505E9A" w:rsidP="00401EB6">
            <w:pPr>
              <w:spacing w:line="360" w:lineRule="auto"/>
              <w:jc w:val="center"/>
            </w:pPr>
            <w:r>
              <w:t>1</w:t>
            </w:r>
          </w:p>
        </w:tc>
        <w:tc>
          <w:tcPr>
            <w:tcW w:w="1349" w:type="dxa"/>
          </w:tcPr>
          <w:p w14:paraId="328B6760" w14:textId="77777777" w:rsidR="00505E9A" w:rsidRPr="00167BC0" w:rsidRDefault="00505E9A" w:rsidP="00401EB6">
            <w:pPr>
              <w:spacing w:line="360" w:lineRule="auto"/>
              <w:jc w:val="center"/>
            </w:pPr>
            <w:r>
              <w:t>1</w:t>
            </w:r>
          </w:p>
        </w:tc>
      </w:tr>
      <w:tr w:rsidR="00505E9A" w:rsidRPr="00167BC0" w14:paraId="5899EC5E" w14:textId="77777777" w:rsidTr="00505E9A">
        <w:trPr>
          <w:cantSplit/>
          <w:trHeight w:val="382"/>
        </w:trPr>
        <w:tc>
          <w:tcPr>
            <w:tcW w:w="4724" w:type="dxa"/>
          </w:tcPr>
          <w:p w14:paraId="7171EA53" w14:textId="77777777" w:rsidR="00505E9A" w:rsidRDefault="00505E9A" w:rsidP="00195104">
            <w:pPr>
              <w:pStyle w:val="28"/>
              <w:numPr>
                <w:ilvl w:val="0"/>
                <w:numId w:val="7"/>
              </w:numPr>
              <w:rPr>
                <w:sz w:val="24"/>
                <w:szCs w:val="24"/>
              </w:rPr>
            </w:pPr>
            <w:r>
              <w:rPr>
                <w:sz w:val="24"/>
                <w:szCs w:val="24"/>
              </w:rPr>
              <w:t>Итоговое занятие</w:t>
            </w:r>
          </w:p>
        </w:tc>
        <w:tc>
          <w:tcPr>
            <w:tcW w:w="1774" w:type="dxa"/>
          </w:tcPr>
          <w:p w14:paraId="3A3755E2" w14:textId="77777777" w:rsidR="00505E9A" w:rsidRPr="00167BC0" w:rsidRDefault="00505E9A" w:rsidP="00401EB6">
            <w:pPr>
              <w:spacing w:line="360" w:lineRule="auto"/>
              <w:jc w:val="center"/>
            </w:pPr>
            <w:r>
              <w:t>1</w:t>
            </w:r>
          </w:p>
        </w:tc>
        <w:tc>
          <w:tcPr>
            <w:tcW w:w="1215" w:type="dxa"/>
          </w:tcPr>
          <w:p w14:paraId="77E68FF2" w14:textId="77777777" w:rsidR="00505E9A" w:rsidRPr="00167BC0" w:rsidRDefault="00505E9A" w:rsidP="00401EB6">
            <w:pPr>
              <w:spacing w:line="360" w:lineRule="auto"/>
              <w:jc w:val="center"/>
            </w:pPr>
            <w:r>
              <w:t>1</w:t>
            </w:r>
          </w:p>
        </w:tc>
        <w:tc>
          <w:tcPr>
            <w:tcW w:w="1349" w:type="dxa"/>
          </w:tcPr>
          <w:p w14:paraId="632D36BD" w14:textId="77777777" w:rsidR="00505E9A" w:rsidRPr="00167BC0" w:rsidRDefault="00505E9A" w:rsidP="00401EB6">
            <w:pPr>
              <w:spacing w:line="360" w:lineRule="auto"/>
              <w:jc w:val="center"/>
            </w:pPr>
            <w:r>
              <w:t>1</w:t>
            </w:r>
          </w:p>
        </w:tc>
      </w:tr>
      <w:tr w:rsidR="00505E9A" w14:paraId="4C85F46E" w14:textId="77777777" w:rsidTr="00505E9A">
        <w:trPr>
          <w:cantSplit/>
          <w:trHeight w:val="382"/>
        </w:trPr>
        <w:tc>
          <w:tcPr>
            <w:tcW w:w="4724" w:type="dxa"/>
          </w:tcPr>
          <w:p w14:paraId="3AE801F4" w14:textId="77777777" w:rsidR="00505E9A" w:rsidRDefault="00505E9A" w:rsidP="00195104">
            <w:pPr>
              <w:pStyle w:val="28"/>
              <w:numPr>
                <w:ilvl w:val="0"/>
                <w:numId w:val="7"/>
              </w:numPr>
              <w:rPr>
                <w:sz w:val="24"/>
                <w:szCs w:val="24"/>
                <w:lang w:val="en-US"/>
              </w:rPr>
            </w:pPr>
            <w:r>
              <w:rPr>
                <w:sz w:val="24"/>
                <w:szCs w:val="24"/>
              </w:rPr>
              <w:t>Формирование певческой установки</w:t>
            </w:r>
          </w:p>
        </w:tc>
        <w:tc>
          <w:tcPr>
            <w:tcW w:w="1774" w:type="dxa"/>
          </w:tcPr>
          <w:p w14:paraId="719FCBBF" w14:textId="77777777" w:rsidR="00505E9A" w:rsidRPr="00167BC0" w:rsidRDefault="00505E9A" w:rsidP="00401EB6">
            <w:pPr>
              <w:spacing w:line="360" w:lineRule="auto"/>
              <w:jc w:val="center"/>
            </w:pPr>
            <w:r>
              <w:t>8/1</w:t>
            </w:r>
          </w:p>
        </w:tc>
        <w:tc>
          <w:tcPr>
            <w:tcW w:w="1215" w:type="dxa"/>
          </w:tcPr>
          <w:p w14:paraId="1A5863FD" w14:textId="77777777" w:rsidR="00505E9A" w:rsidRPr="00BD72E7" w:rsidRDefault="00505E9A" w:rsidP="00401EB6">
            <w:pPr>
              <w:spacing w:line="360" w:lineRule="auto"/>
              <w:jc w:val="center"/>
            </w:pPr>
            <w:r>
              <w:rPr>
                <w:lang w:val="en-US"/>
              </w:rPr>
              <w:t>8</w:t>
            </w:r>
            <w:r>
              <w:t>/1</w:t>
            </w:r>
          </w:p>
        </w:tc>
        <w:tc>
          <w:tcPr>
            <w:tcW w:w="1349" w:type="dxa"/>
          </w:tcPr>
          <w:p w14:paraId="4C008F4A" w14:textId="77777777" w:rsidR="00505E9A" w:rsidRPr="00BD72E7" w:rsidRDefault="00505E9A" w:rsidP="00401EB6">
            <w:pPr>
              <w:spacing w:line="360" w:lineRule="auto"/>
              <w:jc w:val="center"/>
            </w:pPr>
            <w:r>
              <w:rPr>
                <w:lang w:val="en-US"/>
              </w:rPr>
              <w:t>6</w:t>
            </w:r>
            <w:r>
              <w:t>/1</w:t>
            </w:r>
          </w:p>
        </w:tc>
      </w:tr>
      <w:tr w:rsidR="00505E9A" w:rsidRPr="00167BC0" w14:paraId="601CF7C1" w14:textId="77777777" w:rsidTr="00505E9A">
        <w:trPr>
          <w:cantSplit/>
          <w:trHeight w:val="382"/>
        </w:trPr>
        <w:tc>
          <w:tcPr>
            <w:tcW w:w="4724" w:type="dxa"/>
          </w:tcPr>
          <w:p w14:paraId="57712BBF" w14:textId="77777777" w:rsidR="00505E9A" w:rsidRDefault="00505E9A" w:rsidP="00195104">
            <w:pPr>
              <w:pStyle w:val="28"/>
              <w:numPr>
                <w:ilvl w:val="0"/>
                <w:numId w:val="7"/>
              </w:numPr>
              <w:rPr>
                <w:sz w:val="24"/>
                <w:szCs w:val="24"/>
                <w:lang w:val="en-US"/>
              </w:rPr>
            </w:pPr>
            <w:r>
              <w:rPr>
                <w:sz w:val="24"/>
                <w:szCs w:val="24"/>
              </w:rPr>
              <w:t>Формирование певческих навыков</w:t>
            </w:r>
          </w:p>
        </w:tc>
        <w:tc>
          <w:tcPr>
            <w:tcW w:w="1774" w:type="dxa"/>
          </w:tcPr>
          <w:p w14:paraId="2BA8136F" w14:textId="77777777" w:rsidR="00505E9A" w:rsidRPr="00167BC0" w:rsidRDefault="00505E9A" w:rsidP="00401EB6">
            <w:pPr>
              <w:spacing w:line="360" w:lineRule="auto"/>
              <w:jc w:val="center"/>
            </w:pPr>
            <w:r>
              <w:t>10/1</w:t>
            </w:r>
          </w:p>
        </w:tc>
        <w:tc>
          <w:tcPr>
            <w:tcW w:w="1215" w:type="dxa"/>
          </w:tcPr>
          <w:p w14:paraId="69FE4304" w14:textId="77777777" w:rsidR="00505E9A" w:rsidRPr="00BD72E7" w:rsidRDefault="00505E9A" w:rsidP="00401EB6">
            <w:pPr>
              <w:spacing w:line="360" w:lineRule="auto"/>
              <w:jc w:val="center"/>
            </w:pPr>
            <w:r>
              <w:rPr>
                <w:lang w:val="en-US"/>
              </w:rPr>
              <w:t>10</w:t>
            </w:r>
            <w:r>
              <w:t>/1</w:t>
            </w:r>
          </w:p>
        </w:tc>
        <w:tc>
          <w:tcPr>
            <w:tcW w:w="1349" w:type="dxa"/>
          </w:tcPr>
          <w:p w14:paraId="5A5DEB69" w14:textId="77777777" w:rsidR="00505E9A" w:rsidRPr="00167BC0" w:rsidRDefault="00505E9A" w:rsidP="00401EB6">
            <w:pPr>
              <w:spacing w:line="360" w:lineRule="auto"/>
              <w:jc w:val="center"/>
            </w:pPr>
            <w:r>
              <w:rPr>
                <w:lang w:val="en-US"/>
              </w:rPr>
              <w:t>1</w:t>
            </w:r>
            <w:r>
              <w:t>1/1</w:t>
            </w:r>
          </w:p>
        </w:tc>
      </w:tr>
      <w:tr w:rsidR="00505E9A" w14:paraId="769F7AA4" w14:textId="77777777" w:rsidTr="00505E9A">
        <w:trPr>
          <w:cantSplit/>
          <w:trHeight w:val="382"/>
        </w:trPr>
        <w:tc>
          <w:tcPr>
            <w:tcW w:w="4724" w:type="dxa"/>
          </w:tcPr>
          <w:p w14:paraId="51A040B0" w14:textId="77777777" w:rsidR="00505E9A" w:rsidRDefault="00505E9A" w:rsidP="00195104">
            <w:pPr>
              <w:pStyle w:val="28"/>
              <w:numPr>
                <w:ilvl w:val="0"/>
                <w:numId w:val="7"/>
              </w:numPr>
              <w:rPr>
                <w:sz w:val="24"/>
                <w:szCs w:val="24"/>
                <w:lang w:val="en-US"/>
              </w:rPr>
            </w:pPr>
            <w:r>
              <w:rPr>
                <w:sz w:val="24"/>
                <w:szCs w:val="24"/>
              </w:rPr>
              <w:t>Работа над певческим репертуаром</w:t>
            </w:r>
          </w:p>
        </w:tc>
        <w:tc>
          <w:tcPr>
            <w:tcW w:w="1774" w:type="dxa"/>
          </w:tcPr>
          <w:p w14:paraId="0BDE7C07" w14:textId="77777777" w:rsidR="00505E9A" w:rsidRPr="00167BC0" w:rsidRDefault="00505E9A" w:rsidP="00401EB6">
            <w:pPr>
              <w:spacing w:line="360" w:lineRule="auto"/>
              <w:jc w:val="center"/>
            </w:pPr>
            <w:r>
              <w:rPr>
                <w:lang w:val="en-US"/>
              </w:rPr>
              <w:t>1</w:t>
            </w:r>
            <w:r>
              <w:t>8/3</w:t>
            </w:r>
          </w:p>
        </w:tc>
        <w:tc>
          <w:tcPr>
            <w:tcW w:w="1215" w:type="dxa"/>
          </w:tcPr>
          <w:p w14:paraId="7148D515" w14:textId="77777777" w:rsidR="00505E9A" w:rsidRPr="00167BC0" w:rsidRDefault="00505E9A" w:rsidP="00401EB6">
            <w:pPr>
              <w:spacing w:line="360" w:lineRule="auto"/>
              <w:jc w:val="center"/>
            </w:pPr>
            <w:r>
              <w:t>19/4</w:t>
            </w:r>
          </w:p>
        </w:tc>
        <w:tc>
          <w:tcPr>
            <w:tcW w:w="1349" w:type="dxa"/>
          </w:tcPr>
          <w:p w14:paraId="12237DD8" w14:textId="77777777" w:rsidR="00505E9A" w:rsidRPr="00BD72E7" w:rsidRDefault="00505E9A" w:rsidP="00401EB6">
            <w:pPr>
              <w:spacing w:line="360" w:lineRule="auto"/>
              <w:jc w:val="center"/>
            </w:pPr>
            <w:r>
              <w:rPr>
                <w:lang w:val="en-US"/>
              </w:rPr>
              <w:t>20</w:t>
            </w:r>
            <w:r>
              <w:t>/2</w:t>
            </w:r>
          </w:p>
        </w:tc>
      </w:tr>
      <w:tr w:rsidR="00505E9A" w:rsidRPr="00167BC0" w14:paraId="0A802BEF" w14:textId="77777777" w:rsidTr="00505E9A">
        <w:trPr>
          <w:cantSplit/>
          <w:trHeight w:val="382"/>
        </w:trPr>
        <w:tc>
          <w:tcPr>
            <w:tcW w:w="4724" w:type="dxa"/>
          </w:tcPr>
          <w:p w14:paraId="72451777" w14:textId="77777777" w:rsidR="00505E9A" w:rsidRDefault="00505E9A" w:rsidP="00195104">
            <w:pPr>
              <w:pStyle w:val="28"/>
              <w:numPr>
                <w:ilvl w:val="0"/>
                <w:numId w:val="7"/>
              </w:numPr>
              <w:rPr>
                <w:sz w:val="24"/>
                <w:szCs w:val="24"/>
                <w:lang w:val="en-US"/>
              </w:rPr>
            </w:pPr>
            <w:r>
              <w:rPr>
                <w:sz w:val="24"/>
                <w:szCs w:val="24"/>
              </w:rPr>
              <w:t>Восприятие музыки</w:t>
            </w:r>
          </w:p>
        </w:tc>
        <w:tc>
          <w:tcPr>
            <w:tcW w:w="1774" w:type="dxa"/>
          </w:tcPr>
          <w:p w14:paraId="5FA23141" w14:textId="77777777" w:rsidR="00505E9A" w:rsidRPr="00167BC0" w:rsidRDefault="00505E9A" w:rsidP="00401EB6">
            <w:pPr>
              <w:spacing w:line="360" w:lineRule="auto"/>
              <w:jc w:val="center"/>
            </w:pPr>
            <w:r>
              <w:rPr>
                <w:lang w:val="en-US"/>
              </w:rPr>
              <w:t>1</w:t>
            </w:r>
            <w:r>
              <w:t>6/4</w:t>
            </w:r>
          </w:p>
        </w:tc>
        <w:tc>
          <w:tcPr>
            <w:tcW w:w="1215" w:type="dxa"/>
          </w:tcPr>
          <w:p w14:paraId="6C4882B9" w14:textId="77777777" w:rsidR="00505E9A" w:rsidRPr="00BD72E7" w:rsidRDefault="00505E9A" w:rsidP="00401EB6">
            <w:pPr>
              <w:spacing w:line="360" w:lineRule="auto"/>
              <w:jc w:val="center"/>
            </w:pPr>
            <w:r>
              <w:rPr>
                <w:lang w:val="en-US"/>
              </w:rPr>
              <w:t>16</w:t>
            </w:r>
            <w:r>
              <w:t>/4</w:t>
            </w:r>
          </w:p>
        </w:tc>
        <w:tc>
          <w:tcPr>
            <w:tcW w:w="1349" w:type="dxa"/>
          </w:tcPr>
          <w:p w14:paraId="34CBD391" w14:textId="77777777" w:rsidR="00505E9A" w:rsidRPr="00167BC0" w:rsidRDefault="00505E9A" w:rsidP="00401EB6">
            <w:pPr>
              <w:spacing w:line="360" w:lineRule="auto"/>
              <w:jc w:val="center"/>
            </w:pPr>
            <w:r>
              <w:rPr>
                <w:lang w:val="en-US"/>
              </w:rPr>
              <w:t>1</w:t>
            </w:r>
            <w:r>
              <w:t>7/2</w:t>
            </w:r>
          </w:p>
        </w:tc>
      </w:tr>
      <w:tr w:rsidR="00505E9A" w14:paraId="00B8484A" w14:textId="77777777" w:rsidTr="00505E9A">
        <w:trPr>
          <w:cantSplit/>
          <w:trHeight w:val="382"/>
        </w:trPr>
        <w:tc>
          <w:tcPr>
            <w:tcW w:w="4724" w:type="dxa"/>
          </w:tcPr>
          <w:p w14:paraId="22B9B242" w14:textId="77777777" w:rsidR="00505E9A" w:rsidRDefault="00505E9A" w:rsidP="00195104">
            <w:pPr>
              <w:pStyle w:val="28"/>
              <w:numPr>
                <w:ilvl w:val="0"/>
                <w:numId w:val="7"/>
              </w:numPr>
              <w:rPr>
                <w:sz w:val="24"/>
                <w:szCs w:val="24"/>
                <w:lang w:val="en-US"/>
              </w:rPr>
            </w:pPr>
            <w:r>
              <w:rPr>
                <w:sz w:val="24"/>
                <w:szCs w:val="24"/>
              </w:rPr>
              <w:t>Музыкально-игровое творчество</w:t>
            </w:r>
          </w:p>
        </w:tc>
        <w:tc>
          <w:tcPr>
            <w:tcW w:w="1774" w:type="dxa"/>
          </w:tcPr>
          <w:p w14:paraId="48F85B14" w14:textId="77777777" w:rsidR="00505E9A" w:rsidRPr="00167BC0" w:rsidRDefault="00505E9A" w:rsidP="00401EB6">
            <w:pPr>
              <w:spacing w:line="360" w:lineRule="auto"/>
              <w:jc w:val="center"/>
            </w:pPr>
            <w:r>
              <w:t>18/2</w:t>
            </w:r>
          </w:p>
        </w:tc>
        <w:tc>
          <w:tcPr>
            <w:tcW w:w="1215" w:type="dxa"/>
          </w:tcPr>
          <w:p w14:paraId="7ACAE494" w14:textId="77777777" w:rsidR="00505E9A" w:rsidRPr="00167BC0" w:rsidRDefault="00505E9A" w:rsidP="00401EB6">
            <w:pPr>
              <w:spacing w:line="360" w:lineRule="auto"/>
              <w:jc w:val="center"/>
            </w:pPr>
            <w:r>
              <w:rPr>
                <w:lang w:val="en-US"/>
              </w:rPr>
              <w:t>1</w:t>
            </w:r>
            <w:r>
              <w:t>7/2</w:t>
            </w:r>
          </w:p>
        </w:tc>
        <w:tc>
          <w:tcPr>
            <w:tcW w:w="1349" w:type="dxa"/>
          </w:tcPr>
          <w:p w14:paraId="54B00B8F" w14:textId="77777777" w:rsidR="00505E9A" w:rsidRPr="00BD72E7" w:rsidRDefault="00505E9A" w:rsidP="00401EB6">
            <w:pPr>
              <w:spacing w:line="360" w:lineRule="auto"/>
              <w:jc w:val="center"/>
            </w:pPr>
            <w:r>
              <w:rPr>
                <w:lang w:val="en-US"/>
              </w:rPr>
              <w:t>16</w:t>
            </w:r>
            <w:r>
              <w:t>/2</w:t>
            </w:r>
          </w:p>
        </w:tc>
      </w:tr>
      <w:tr w:rsidR="00505E9A" w14:paraId="4C830416" w14:textId="77777777" w:rsidTr="00505E9A">
        <w:trPr>
          <w:cantSplit/>
          <w:trHeight w:val="445"/>
        </w:trPr>
        <w:tc>
          <w:tcPr>
            <w:tcW w:w="4724" w:type="dxa"/>
          </w:tcPr>
          <w:p w14:paraId="52FD894A" w14:textId="77777777" w:rsidR="00505E9A" w:rsidRDefault="00505E9A" w:rsidP="00401EB6">
            <w:pPr>
              <w:spacing w:line="360" w:lineRule="auto"/>
              <w:jc w:val="right"/>
              <w:rPr>
                <w:b/>
              </w:rPr>
            </w:pPr>
            <w:r>
              <w:rPr>
                <w:b/>
              </w:rPr>
              <w:t>Итого:</w:t>
            </w:r>
          </w:p>
        </w:tc>
        <w:tc>
          <w:tcPr>
            <w:tcW w:w="1774" w:type="dxa"/>
          </w:tcPr>
          <w:p w14:paraId="6388BD10" w14:textId="77777777" w:rsidR="00505E9A" w:rsidRDefault="00505E9A" w:rsidP="00401EB6">
            <w:pPr>
              <w:spacing w:line="360" w:lineRule="auto"/>
              <w:jc w:val="center"/>
              <w:rPr>
                <w:b/>
              </w:rPr>
            </w:pPr>
            <w:r>
              <w:rPr>
                <w:b/>
              </w:rPr>
              <w:t>72/11</w:t>
            </w:r>
          </w:p>
        </w:tc>
        <w:tc>
          <w:tcPr>
            <w:tcW w:w="1215" w:type="dxa"/>
          </w:tcPr>
          <w:p w14:paraId="0FC9FF35" w14:textId="77777777" w:rsidR="00505E9A" w:rsidRDefault="00505E9A" w:rsidP="00401EB6">
            <w:pPr>
              <w:spacing w:line="360" w:lineRule="auto"/>
              <w:jc w:val="center"/>
              <w:rPr>
                <w:b/>
              </w:rPr>
            </w:pPr>
            <w:r>
              <w:rPr>
                <w:b/>
              </w:rPr>
              <w:t>72/12</w:t>
            </w:r>
          </w:p>
        </w:tc>
        <w:tc>
          <w:tcPr>
            <w:tcW w:w="1349" w:type="dxa"/>
          </w:tcPr>
          <w:p w14:paraId="53505969" w14:textId="77777777" w:rsidR="00505E9A" w:rsidRDefault="00505E9A" w:rsidP="00401EB6">
            <w:pPr>
              <w:spacing w:line="360" w:lineRule="auto"/>
              <w:jc w:val="center"/>
            </w:pPr>
            <w:r>
              <w:rPr>
                <w:b/>
              </w:rPr>
              <w:t>72/8</w:t>
            </w:r>
          </w:p>
        </w:tc>
      </w:tr>
    </w:tbl>
    <w:p w14:paraId="59408BE5" w14:textId="77777777" w:rsidR="009D12DC" w:rsidRDefault="009D12DC" w:rsidP="009D12DC">
      <w:pPr>
        <w:jc w:val="center"/>
        <w:rPr>
          <w:b/>
        </w:rPr>
      </w:pPr>
    </w:p>
    <w:p w14:paraId="1C43AA1C" w14:textId="77777777" w:rsidR="009D12DC" w:rsidRDefault="009D12DC" w:rsidP="005E1770">
      <w:pPr>
        <w:pStyle w:val="1"/>
      </w:pPr>
      <w:bookmarkStart w:id="17" w:name="_Toc61522722"/>
      <w:r w:rsidRPr="003170EE">
        <w:t>Содержание учебного плана</w:t>
      </w:r>
      <w:bookmarkEnd w:id="17"/>
    </w:p>
    <w:p w14:paraId="6AE1A672" w14:textId="77777777" w:rsidR="009D12DC" w:rsidRPr="00505E9A" w:rsidRDefault="009D12DC" w:rsidP="009D12DC">
      <w:pPr>
        <w:ind w:firstLine="709"/>
        <w:rPr>
          <w:b/>
          <w:sz w:val="16"/>
          <w:szCs w:val="16"/>
        </w:rPr>
      </w:pPr>
    </w:p>
    <w:p w14:paraId="6DBB5F0B" w14:textId="77777777" w:rsidR="009D12DC" w:rsidRDefault="009D12DC" w:rsidP="009D12DC">
      <w:pPr>
        <w:ind w:left="-142"/>
        <w:jc w:val="center"/>
        <w:rPr>
          <w:b/>
          <w:bCs/>
        </w:rPr>
      </w:pPr>
      <w:r w:rsidRPr="00116863">
        <w:rPr>
          <w:b/>
          <w:bCs/>
        </w:rPr>
        <w:t>1 год обучения</w:t>
      </w:r>
    </w:p>
    <w:p w14:paraId="483A1E1C" w14:textId="77777777" w:rsidR="009D12DC" w:rsidRPr="004368E8" w:rsidRDefault="009D12DC" w:rsidP="009D12DC">
      <w:pPr>
        <w:ind w:left="-142"/>
        <w:jc w:val="center"/>
        <w:rPr>
          <w:b/>
          <w:bCs/>
          <w:sz w:val="16"/>
          <w:szCs w:val="16"/>
        </w:rPr>
      </w:pPr>
    </w:p>
    <w:p w14:paraId="78A1EE69" w14:textId="77777777" w:rsidR="009D12DC" w:rsidRPr="00116863" w:rsidRDefault="009D12DC" w:rsidP="009D12DC">
      <w:pPr>
        <w:ind w:firstLine="709"/>
        <w:jc w:val="both"/>
        <w:rPr>
          <w:color w:val="000000"/>
        </w:rPr>
      </w:pPr>
      <w:r w:rsidRPr="00116863">
        <w:rPr>
          <w:i/>
        </w:rPr>
        <w:t>1. Формирование певческой установки.</w:t>
      </w:r>
    </w:p>
    <w:p w14:paraId="774434F7" w14:textId="77777777" w:rsidR="009D12DC" w:rsidRPr="00116863" w:rsidRDefault="009D12DC" w:rsidP="009D12DC">
      <w:pPr>
        <w:tabs>
          <w:tab w:val="left" w:pos="426"/>
        </w:tabs>
        <w:ind w:firstLine="709"/>
        <w:jc w:val="both"/>
      </w:pPr>
      <w:r w:rsidRPr="00116863">
        <w:rPr>
          <w:color w:val="000000"/>
        </w:rPr>
        <w:t>Дети учатся, как нужно стоять при пении, знакомятся с обязательными требованиями посадки при пении:</w:t>
      </w:r>
      <w:r w:rsidRPr="00116863">
        <w:t xml:space="preserve"> дети должны сидеть прямо, не прислоняясь к спинке стула, ноги стоят твердо на полу, руки лежат свободно вдоль туловища; голову держать прямо, без напряжения и без вытягивания шеи, рот открывать свободно (нижняя челюсть опускается вниз, а не в ширину, т.к. это способствует крикливому пению); губы подвижны и упруги.</w:t>
      </w:r>
      <w:r w:rsidRPr="00116863">
        <w:rPr>
          <w:color w:val="000000"/>
        </w:rPr>
        <w:t xml:space="preserve"> Ребята должны понять, что только при правильной певческой установке можно петь качественно и красиво. Для большей наглядности используются картинки, плакаты.</w:t>
      </w:r>
    </w:p>
    <w:p w14:paraId="0EB0EDA1" w14:textId="77777777" w:rsidR="009D12DC" w:rsidRPr="00116863" w:rsidRDefault="009D12DC" w:rsidP="00195104">
      <w:pPr>
        <w:widowControl w:val="0"/>
        <w:numPr>
          <w:ilvl w:val="0"/>
          <w:numId w:val="8"/>
        </w:numPr>
        <w:tabs>
          <w:tab w:val="clear" w:pos="720"/>
        </w:tabs>
        <w:suppressAutoHyphens/>
        <w:ind w:left="0" w:firstLine="709"/>
        <w:jc w:val="both"/>
      </w:pPr>
      <w:r w:rsidRPr="00116863">
        <w:rPr>
          <w:i/>
        </w:rPr>
        <w:t>Формирование певческих навыков.</w:t>
      </w:r>
    </w:p>
    <w:p w14:paraId="349903BE" w14:textId="77777777" w:rsidR="009D12DC" w:rsidRPr="00116863" w:rsidRDefault="009D12DC" w:rsidP="009D12DC">
      <w:pPr>
        <w:pStyle w:val="12"/>
        <w:spacing w:line="240" w:lineRule="auto"/>
        <w:ind w:left="0" w:firstLine="709"/>
        <w:jc w:val="both"/>
        <w:rPr>
          <w:color w:val="000000"/>
          <w:sz w:val="24"/>
          <w:szCs w:val="24"/>
        </w:rPr>
      </w:pPr>
      <w:r w:rsidRPr="00116863">
        <w:rPr>
          <w:color w:val="000000"/>
          <w:sz w:val="24"/>
          <w:szCs w:val="24"/>
        </w:rPr>
        <w:t xml:space="preserve">Дети знакомятся с понятиями: певческое дыхание, звукообразование, </w:t>
      </w:r>
      <w:proofErr w:type="spellStart"/>
      <w:r w:rsidRPr="00116863">
        <w:rPr>
          <w:color w:val="000000"/>
          <w:sz w:val="24"/>
          <w:szCs w:val="24"/>
        </w:rPr>
        <w:t>звуковедение</w:t>
      </w:r>
      <w:proofErr w:type="spellEnd"/>
      <w:r w:rsidRPr="00116863">
        <w:rPr>
          <w:color w:val="000000"/>
          <w:sz w:val="24"/>
          <w:szCs w:val="24"/>
        </w:rPr>
        <w:t xml:space="preserve">, дикция. </w:t>
      </w:r>
    </w:p>
    <w:p w14:paraId="6D316A16" w14:textId="77777777" w:rsidR="009D12DC" w:rsidRPr="00116863" w:rsidRDefault="009D12DC" w:rsidP="009D12DC">
      <w:pPr>
        <w:suppressAutoHyphens/>
        <w:ind w:firstLine="709"/>
        <w:jc w:val="both"/>
        <w:rPr>
          <w:color w:val="000000"/>
        </w:rPr>
      </w:pPr>
      <w:r w:rsidRPr="00116863">
        <w:rPr>
          <w:color w:val="000000"/>
        </w:rPr>
        <w:t>Артикуляция – работа артикуляционных органов, направленная на образование звуков речи. Работа над артикуляцией включает в себя укрепление, развитие и активизацию мышц артикуляционного аппарата. Здесь всё важно - открытие рта, правильное положение губ, свобода языка и нижней челюсти. В работе над развитием артикуляционного аппарата хорошо помогают специальные упражнения без пения и скороговорки. Артикуляционная разминка с использованием звуков «Р», «У», «Язык-</w:t>
      </w:r>
      <w:proofErr w:type="spellStart"/>
      <w:r w:rsidRPr="00116863">
        <w:rPr>
          <w:color w:val="000000"/>
        </w:rPr>
        <w:t>языкович</w:t>
      </w:r>
      <w:proofErr w:type="spellEnd"/>
      <w:r w:rsidRPr="00116863">
        <w:rPr>
          <w:color w:val="000000"/>
        </w:rPr>
        <w:t xml:space="preserve">». </w:t>
      </w:r>
    </w:p>
    <w:p w14:paraId="1BBFB492" w14:textId="77777777" w:rsidR="009D12DC" w:rsidRPr="00116863" w:rsidRDefault="009D12DC" w:rsidP="009D12DC">
      <w:pPr>
        <w:widowControl w:val="0"/>
        <w:suppressAutoHyphens/>
        <w:ind w:firstLine="709"/>
        <w:jc w:val="both"/>
        <w:rPr>
          <w:color w:val="000000"/>
        </w:rPr>
      </w:pPr>
      <w:r w:rsidRPr="00116863">
        <w:rPr>
          <w:color w:val="000000"/>
        </w:rPr>
        <w:t xml:space="preserve">В вокально-хоровых упражнениях формируются определённые певческие навыки, расширяется </w:t>
      </w:r>
      <w:proofErr w:type="spellStart"/>
      <w:r w:rsidRPr="00116863">
        <w:rPr>
          <w:color w:val="000000"/>
        </w:rPr>
        <w:t>звуковысотный</w:t>
      </w:r>
      <w:proofErr w:type="spellEnd"/>
      <w:r w:rsidRPr="00116863">
        <w:rPr>
          <w:color w:val="000000"/>
        </w:rPr>
        <w:t xml:space="preserve"> диапазон. Упражнения выбираются на начальном этапе обучения не сложные по музыкальному материалу и ритму, в небольшом диапазоне, с поэтическим текстом, провоцирующим необходимое педагогу звучание.</w:t>
      </w:r>
      <w:r w:rsidRPr="00116863">
        <w:t xml:space="preserve"> Для </w:t>
      </w:r>
      <w:proofErr w:type="spellStart"/>
      <w:r w:rsidRPr="00116863">
        <w:t>распевок</w:t>
      </w:r>
      <w:proofErr w:type="spellEnd"/>
      <w:r w:rsidRPr="00116863">
        <w:t xml:space="preserve"> использование </w:t>
      </w:r>
      <w:proofErr w:type="spellStart"/>
      <w:r w:rsidRPr="00116863">
        <w:t>потешек</w:t>
      </w:r>
      <w:proofErr w:type="spellEnd"/>
      <w:r w:rsidRPr="00116863">
        <w:t xml:space="preserve"> и скороговорок. Первые навыки фонационного выдоха (упражнения «Шарик», «Свечка»).</w:t>
      </w:r>
    </w:p>
    <w:p w14:paraId="247F1224" w14:textId="77777777" w:rsidR="009D12DC" w:rsidRDefault="009D12DC" w:rsidP="009D12DC">
      <w:pPr>
        <w:widowControl w:val="0"/>
        <w:tabs>
          <w:tab w:val="left" w:pos="644"/>
        </w:tabs>
        <w:suppressAutoHyphens/>
        <w:autoSpaceDE w:val="0"/>
        <w:ind w:firstLine="709"/>
        <w:jc w:val="both"/>
        <w:rPr>
          <w:color w:val="000000"/>
        </w:rPr>
      </w:pPr>
      <w:r w:rsidRPr="00116863">
        <w:rPr>
          <w:color w:val="000000"/>
        </w:rPr>
        <w:t xml:space="preserve">Наиболее доступным, на начальном этапе обучения, для детей является </w:t>
      </w:r>
      <w:proofErr w:type="spellStart"/>
      <w:r w:rsidRPr="00116863">
        <w:rPr>
          <w:color w:val="000000"/>
        </w:rPr>
        <w:t>звуковедение</w:t>
      </w:r>
      <w:proofErr w:type="spellEnd"/>
      <w:r w:rsidRPr="00116863">
        <w:rPr>
          <w:color w:val="000000"/>
          <w:lang w:val="en-US"/>
        </w:rPr>
        <w:t>non</w:t>
      </w:r>
      <w:r w:rsidRPr="00116863">
        <w:rPr>
          <w:color w:val="000000"/>
        </w:rPr>
        <w:t xml:space="preserve">Legato, т. к. этот вид </w:t>
      </w:r>
      <w:proofErr w:type="spellStart"/>
      <w:r w:rsidRPr="00116863">
        <w:rPr>
          <w:color w:val="000000"/>
        </w:rPr>
        <w:t>звуковедения</w:t>
      </w:r>
      <w:proofErr w:type="spellEnd"/>
      <w:r w:rsidRPr="00116863">
        <w:rPr>
          <w:color w:val="000000"/>
        </w:rPr>
        <w:t xml:space="preserve"> ближе к разговорной манере.  В связи с этим освоение и владение видами </w:t>
      </w:r>
      <w:proofErr w:type="spellStart"/>
      <w:r w:rsidRPr="00116863">
        <w:rPr>
          <w:color w:val="000000"/>
        </w:rPr>
        <w:t>звуковедения</w:t>
      </w:r>
      <w:proofErr w:type="spellEnd"/>
      <w:r w:rsidRPr="00116863">
        <w:rPr>
          <w:color w:val="000000"/>
        </w:rPr>
        <w:t xml:space="preserve"> мы начинаем именно с </w:t>
      </w:r>
      <w:r w:rsidRPr="00116863">
        <w:rPr>
          <w:color w:val="000000"/>
          <w:lang w:val="en-US"/>
        </w:rPr>
        <w:t>non</w:t>
      </w:r>
      <w:r w:rsidRPr="00116863">
        <w:rPr>
          <w:color w:val="000000"/>
        </w:rPr>
        <w:t xml:space="preserve">Legato. Педагогом подбираются соответствующие вокально-хоровые упражнения и произведения </w:t>
      </w:r>
      <w:r w:rsidRPr="00116863">
        <w:rPr>
          <w:color w:val="000000"/>
        </w:rPr>
        <w:lastRenderedPageBreak/>
        <w:t xml:space="preserve">для разучивания, которые помогут ребятам понять, освоить и закрепить этот вид </w:t>
      </w:r>
      <w:proofErr w:type="spellStart"/>
      <w:r w:rsidRPr="00116863">
        <w:rPr>
          <w:color w:val="000000"/>
        </w:rPr>
        <w:t>звуковедения</w:t>
      </w:r>
      <w:proofErr w:type="spellEnd"/>
      <w:r w:rsidRPr="00116863">
        <w:rPr>
          <w:color w:val="000000"/>
        </w:rPr>
        <w:t xml:space="preserve">. (Рус. нар. песня «Как у наших у ворот», Муз. А. Савенкова, сл. Ю. </w:t>
      </w:r>
      <w:proofErr w:type="spellStart"/>
      <w:r w:rsidRPr="00116863">
        <w:rPr>
          <w:color w:val="000000"/>
        </w:rPr>
        <w:t>Полухина</w:t>
      </w:r>
      <w:proofErr w:type="spellEnd"/>
      <w:r w:rsidRPr="00116863">
        <w:rPr>
          <w:color w:val="000000"/>
        </w:rPr>
        <w:t xml:space="preserve"> «Тюлень», Муз. Д. Львова-</w:t>
      </w:r>
      <w:proofErr w:type="spellStart"/>
      <w:r w:rsidRPr="00116863">
        <w:rPr>
          <w:color w:val="000000"/>
        </w:rPr>
        <w:t>Компанейца</w:t>
      </w:r>
      <w:proofErr w:type="spellEnd"/>
      <w:r w:rsidRPr="00116863">
        <w:rPr>
          <w:color w:val="000000"/>
        </w:rPr>
        <w:t xml:space="preserve">, сл. С. Косенко «Паровоз», Муз. А. Островского, сл. </w:t>
      </w:r>
      <w:proofErr w:type="spellStart"/>
      <w:r w:rsidRPr="00116863">
        <w:rPr>
          <w:color w:val="000000"/>
        </w:rPr>
        <w:t>В.Осеевой</w:t>
      </w:r>
      <w:proofErr w:type="spellEnd"/>
      <w:r w:rsidRPr="00116863">
        <w:rPr>
          <w:color w:val="000000"/>
        </w:rPr>
        <w:t xml:space="preserve"> «Дождик» и др.)</w:t>
      </w:r>
      <w:r>
        <w:rPr>
          <w:color w:val="000000"/>
        </w:rPr>
        <w:t>.</w:t>
      </w:r>
    </w:p>
    <w:p w14:paraId="39E7C565" w14:textId="77777777" w:rsidR="009D12DC" w:rsidRPr="00116863" w:rsidRDefault="009D12DC" w:rsidP="00195104">
      <w:pPr>
        <w:widowControl w:val="0"/>
        <w:numPr>
          <w:ilvl w:val="0"/>
          <w:numId w:val="9"/>
        </w:numPr>
        <w:tabs>
          <w:tab w:val="clear" w:pos="720"/>
          <w:tab w:val="num" w:pos="426"/>
        </w:tabs>
        <w:suppressAutoHyphens/>
        <w:ind w:left="0" w:firstLine="709"/>
        <w:jc w:val="both"/>
        <w:rPr>
          <w:color w:val="000000"/>
        </w:rPr>
      </w:pPr>
      <w:r w:rsidRPr="00116863">
        <w:rPr>
          <w:i/>
        </w:rPr>
        <w:t>Работа над певческим репертуаром.</w:t>
      </w:r>
    </w:p>
    <w:p w14:paraId="0B8C9720" w14:textId="77777777" w:rsidR="009D12DC" w:rsidRPr="00116863" w:rsidRDefault="009D12DC" w:rsidP="009D12DC">
      <w:pPr>
        <w:suppressAutoHyphens/>
        <w:ind w:firstLine="709"/>
        <w:jc w:val="both"/>
        <w:rPr>
          <w:color w:val="000000"/>
        </w:rPr>
      </w:pPr>
      <w:r w:rsidRPr="00116863">
        <w:rPr>
          <w:color w:val="000000"/>
        </w:rPr>
        <w:t>Знакомство с хоровыми произведениями.</w:t>
      </w:r>
    </w:p>
    <w:p w14:paraId="2B8E5B87" w14:textId="77777777" w:rsidR="009D12DC" w:rsidRPr="00116863" w:rsidRDefault="009D12DC" w:rsidP="009D12DC">
      <w:pPr>
        <w:suppressAutoHyphens/>
        <w:ind w:firstLine="709"/>
        <w:jc w:val="both"/>
        <w:rPr>
          <w:color w:val="000000"/>
        </w:rPr>
      </w:pPr>
      <w:r w:rsidRPr="00116863">
        <w:rPr>
          <w:color w:val="000000"/>
        </w:rPr>
        <w:t>Способы знакомства с произведением бывают различными: исполнение песни для детей группы педагогом, знакомство с произведением с помощью аудио прослушивания или видео просмотра.</w:t>
      </w:r>
    </w:p>
    <w:p w14:paraId="0BBE5937" w14:textId="623E4F54" w:rsidR="009D12DC" w:rsidRPr="00116863" w:rsidRDefault="009D12DC" w:rsidP="009D12DC">
      <w:pPr>
        <w:suppressAutoHyphens/>
        <w:ind w:firstLine="709"/>
        <w:jc w:val="both"/>
        <w:rPr>
          <w:color w:val="000000"/>
        </w:rPr>
      </w:pPr>
      <w:r w:rsidRPr="00116863">
        <w:rPr>
          <w:color w:val="000000"/>
        </w:rPr>
        <w:t>Анализ хоровых произведений.</w:t>
      </w:r>
      <w:r w:rsidR="00047878">
        <w:rPr>
          <w:color w:val="000000"/>
        </w:rPr>
        <w:t xml:space="preserve"> </w:t>
      </w:r>
      <w:r w:rsidRPr="00116863">
        <w:rPr>
          <w:color w:val="000000"/>
        </w:rPr>
        <w:t>После знакомства с произведением с детьми ведется беседа о содержании литературного текста, характере музыки, особенностях темпа и ритма. Ребята с помощью педагога анализируют средства музыкальной выразительности, используемые композитором для создания художественного образа.</w:t>
      </w:r>
    </w:p>
    <w:p w14:paraId="207141F6" w14:textId="77777777" w:rsidR="009D12DC" w:rsidRPr="00116863" w:rsidRDefault="009D12DC" w:rsidP="009D12DC">
      <w:pPr>
        <w:suppressAutoHyphens/>
        <w:ind w:firstLine="709"/>
        <w:jc w:val="both"/>
        <w:rPr>
          <w:color w:val="000000"/>
        </w:rPr>
      </w:pPr>
      <w:r w:rsidRPr="00116863">
        <w:rPr>
          <w:color w:val="000000"/>
        </w:rPr>
        <w:t xml:space="preserve">Освоение ритмического рисунка разучиваемого произведения. </w:t>
      </w:r>
    </w:p>
    <w:p w14:paraId="33FC4FF0" w14:textId="77777777" w:rsidR="009D12DC" w:rsidRPr="00116863" w:rsidRDefault="009D12DC" w:rsidP="009D12DC">
      <w:pPr>
        <w:widowControl w:val="0"/>
        <w:suppressAutoHyphens/>
        <w:ind w:firstLine="709"/>
        <w:jc w:val="both"/>
        <w:rPr>
          <w:color w:val="000000"/>
        </w:rPr>
      </w:pPr>
      <w:r w:rsidRPr="00116863">
        <w:rPr>
          <w:color w:val="000000"/>
        </w:rPr>
        <w:t xml:space="preserve">Анализ особенностей ритма произведения. Совместное и индивидуальное </w:t>
      </w:r>
      <w:proofErr w:type="spellStart"/>
      <w:r w:rsidRPr="00116863">
        <w:rPr>
          <w:color w:val="000000"/>
        </w:rPr>
        <w:t>прохлопывание</w:t>
      </w:r>
      <w:proofErr w:type="spellEnd"/>
      <w:r w:rsidRPr="00116863">
        <w:rPr>
          <w:color w:val="000000"/>
        </w:rPr>
        <w:t xml:space="preserve"> фрагментов произведения в боле медленном темпе. </w:t>
      </w:r>
    </w:p>
    <w:p w14:paraId="71936E4B" w14:textId="77777777" w:rsidR="009D12DC" w:rsidRPr="00116863" w:rsidRDefault="009D12DC" w:rsidP="009D12DC">
      <w:pPr>
        <w:widowControl w:val="0"/>
        <w:suppressAutoHyphens/>
        <w:ind w:firstLine="709"/>
        <w:jc w:val="both"/>
        <w:rPr>
          <w:color w:val="000000"/>
        </w:rPr>
      </w:pPr>
      <w:r w:rsidRPr="00116863">
        <w:rPr>
          <w:color w:val="000000"/>
        </w:rPr>
        <w:t>Разучивание хоровой мелодии. После знакомства с произведением ребята вместе с педагогом анализируют мелодическую линию, её движение в различных фрагментах</w:t>
      </w:r>
      <w:r>
        <w:rPr>
          <w:color w:val="000000"/>
        </w:rPr>
        <w:t xml:space="preserve"> </w:t>
      </w:r>
      <w:r w:rsidRPr="00116863">
        <w:rPr>
          <w:color w:val="000000"/>
        </w:rPr>
        <w:t>(вверх, вниз). Затем мелодия разучивается методом повтора за педагогом по небольшим фразам или предложениям. Заключительный этап – соединение фрагментов в единое произведение.</w:t>
      </w:r>
    </w:p>
    <w:p w14:paraId="3FFB37B8" w14:textId="77777777" w:rsidR="009D12DC" w:rsidRPr="00116863" w:rsidRDefault="009D12DC" w:rsidP="009D12DC">
      <w:pPr>
        <w:widowControl w:val="0"/>
        <w:suppressAutoHyphens/>
        <w:ind w:firstLine="709"/>
        <w:jc w:val="both"/>
        <w:rPr>
          <w:color w:val="000000"/>
        </w:rPr>
      </w:pPr>
      <w:r w:rsidRPr="00116863">
        <w:rPr>
          <w:color w:val="000000"/>
        </w:rPr>
        <w:t xml:space="preserve">Работа над дикцией в хоровых произведениях. </w:t>
      </w:r>
    </w:p>
    <w:p w14:paraId="23956D14" w14:textId="77777777" w:rsidR="009D12DC" w:rsidRPr="00116863" w:rsidRDefault="009D12DC" w:rsidP="009D12DC">
      <w:pPr>
        <w:widowControl w:val="0"/>
        <w:suppressAutoHyphens/>
        <w:ind w:firstLine="709"/>
        <w:jc w:val="both"/>
        <w:rPr>
          <w:color w:val="000000"/>
        </w:rPr>
      </w:pPr>
      <w:r w:rsidRPr="00116863">
        <w:rPr>
          <w:color w:val="000000"/>
        </w:rPr>
        <w:t xml:space="preserve">Дикция – чёткое и ясное произношение, культура и логика речи. Очень большое внимание в работе над дикцией уделяется разборчивости и осмысленности поэтического текста. Особенности певческой дикции - это короткие, четкие согласные и тянущиеся, </w:t>
      </w:r>
      <w:proofErr w:type="spellStart"/>
      <w:r w:rsidRPr="00116863">
        <w:rPr>
          <w:color w:val="000000"/>
        </w:rPr>
        <w:t>поющиеся</w:t>
      </w:r>
      <w:proofErr w:type="spellEnd"/>
      <w:r w:rsidRPr="00116863">
        <w:rPr>
          <w:color w:val="000000"/>
        </w:rPr>
        <w:t xml:space="preserve"> гласные. Работа над дикцией заключается в стремлении достижения чёткости, ясности и одновременности произношения всеми детьми.</w:t>
      </w:r>
    </w:p>
    <w:p w14:paraId="5E0DF067" w14:textId="1395A289" w:rsidR="009D12DC" w:rsidRPr="00116863" w:rsidRDefault="009D12DC" w:rsidP="009D12DC">
      <w:pPr>
        <w:widowControl w:val="0"/>
        <w:suppressAutoHyphens/>
        <w:ind w:firstLine="709"/>
        <w:jc w:val="both"/>
        <w:rPr>
          <w:color w:val="000000"/>
        </w:rPr>
      </w:pPr>
      <w:r w:rsidRPr="00116863">
        <w:rPr>
          <w:color w:val="000000"/>
        </w:rPr>
        <w:t>Работа над образной стороной произведений. Работа над образом произведения происходит в процессе разучивания неотъемлемо от работы над вокально-технической стороной, как бы параллельно, что помогает быстрее освоить произведение в целом. На начальном этапе работы над произведением вокально-техническое освоение занимает больше времени, а ближе к завершающей стадии разучивания на первый план выходит образное содержание.</w:t>
      </w:r>
    </w:p>
    <w:p w14:paraId="5CA1F023" w14:textId="6B23BFC3" w:rsidR="009D12DC" w:rsidRPr="00116863" w:rsidRDefault="009D12DC" w:rsidP="009D12DC">
      <w:pPr>
        <w:widowControl w:val="0"/>
        <w:suppressAutoHyphens/>
        <w:ind w:firstLine="709"/>
        <w:jc w:val="both"/>
      </w:pPr>
      <w:r w:rsidRPr="00116863">
        <w:rPr>
          <w:color w:val="000000"/>
        </w:rPr>
        <w:t xml:space="preserve">Работа над выразительностью и эмоциональностью исполнения. Выразительность и эмоциональность исполнения – очень важный элемент творчества. Любое исполнение должно быть эмоционально наполнено, прочувствовано и ярко, выразительно передано. Педагог и ребята придумывают различные способы воплощения художественного образа, интересные варианты интерпретации, иногда это даже мини-инсценировки исполняемых произведения. </w:t>
      </w:r>
    </w:p>
    <w:p w14:paraId="4B864748" w14:textId="77777777" w:rsidR="009D12DC" w:rsidRDefault="009D12DC" w:rsidP="009D12DC">
      <w:pPr>
        <w:tabs>
          <w:tab w:val="left" w:pos="284"/>
        </w:tabs>
        <w:ind w:firstLine="709"/>
        <w:jc w:val="both"/>
      </w:pPr>
      <w:r w:rsidRPr="00EC0612">
        <w:t>Схема работы над певческим репертуаром сохраняется на протяжении всех трех лет.</w:t>
      </w:r>
    </w:p>
    <w:p w14:paraId="79696374" w14:textId="77777777" w:rsidR="009D12DC" w:rsidRPr="00116863" w:rsidRDefault="009D12DC" w:rsidP="009D12DC">
      <w:pPr>
        <w:jc w:val="both"/>
      </w:pPr>
      <w:r w:rsidRPr="00116863">
        <w:rPr>
          <w:i/>
        </w:rPr>
        <w:t xml:space="preserve">           4. Восприятие музыки. </w:t>
      </w:r>
    </w:p>
    <w:p w14:paraId="757442EC" w14:textId="411060AA" w:rsidR="009D12DC" w:rsidRDefault="009D12DC" w:rsidP="00047878">
      <w:pPr>
        <w:widowControl w:val="0"/>
        <w:suppressAutoHyphens/>
        <w:ind w:firstLine="709"/>
        <w:jc w:val="both"/>
      </w:pPr>
      <w:r w:rsidRPr="00116863">
        <w:t>Слушание музыки. Тема: «Какие чувства передает музыка?».</w:t>
      </w:r>
      <w:r w:rsidR="00047878">
        <w:t xml:space="preserve"> </w:t>
      </w:r>
      <w:r w:rsidRPr="00116863">
        <w:t>Дети знакомятся с жанрами, различным характером произведений, расширяют       словарный запас. Эта тема направляет детей на эмоциональное содержание музыки.</w:t>
      </w:r>
    </w:p>
    <w:p w14:paraId="08385F5C" w14:textId="77777777" w:rsidR="009D12DC" w:rsidRPr="00EC0612" w:rsidRDefault="009D12DC" w:rsidP="009D12DC">
      <w:pPr>
        <w:ind w:firstLine="709"/>
        <w:jc w:val="both"/>
      </w:pPr>
      <w:r w:rsidRPr="00EC0612">
        <w:rPr>
          <w:i/>
        </w:rPr>
        <w:t>5.Музыкально-игровое творчество.</w:t>
      </w:r>
    </w:p>
    <w:p w14:paraId="75AEF734" w14:textId="77777777" w:rsidR="009D12DC" w:rsidRPr="00116863" w:rsidRDefault="009D12DC" w:rsidP="009D12DC">
      <w:pPr>
        <w:tabs>
          <w:tab w:val="left" w:pos="284"/>
        </w:tabs>
        <w:suppressAutoHyphens/>
        <w:ind w:firstLine="709"/>
        <w:jc w:val="both"/>
      </w:pPr>
      <w:r w:rsidRPr="00116863">
        <w:t>Подвижные игры: «Дождик-огородник», «Услышь сигнал», «День и ночь».</w:t>
      </w:r>
    </w:p>
    <w:p w14:paraId="544E7B3A" w14:textId="77777777" w:rsidR="009D12DC" w:rsidRPr="00116863" w:rsidRDefault="009D12DC" w:rsidP="009D12DC">
      <w:pPr>
        <w:tabs>
          <w:tab w:val="left" w:pos="284"/>
        </w:tabs>
        <w:suppressAutoHyphens/>
        <w:ind w:firstLine="709"/>
        <w:jc w:val="both"/>
      </w:pPr>
      <w:r w:rsidRPr="00116863">
        <w:t>Музыкально-дидактические игры: «Не зевай», «Узнай по голосу», «Песня-танец-марш», «Улитки-бабочки».</w:t>
      </w:r>
    </w:p>
    <w:p w14:paraId="7DEF8971" w14:textId="77777777" w:rsidR="00047878" w:rsidRDefault="009D12DC" w:rsidP="009D12DC">
      <w:pPr>
        <w:tabs>
          <w:tab w:val="left" w:pos="284"/>
        </w:tabs>
        <w:suppressAutoHyphens/>
        <w:ind w:firstLine="709"/>
        <w:jc w:val="both"/>
      </w:pPr>
      <w:r w:rsidRPr="00116863">
        <w:t>Игры на развитие музыкального творчества и импровизация: «Вопрос-ответ», «</w:t>
      </w:r>
      <w:proofErr w:type="spellStart"/>
      <w:r w:rsidRPr="00116863">
        <w:t>Повторялка</w:t>
      </w:r>
      <w:proofErr w:type="spellEnd"/>
      <w:r w:rsidRPr="00116863">
        <w:t>».</w:t>
      </w:r>
      <w:r w:rsidR="00047878">
        <w:t xml:space="preserve"> </w:t>
      </w:r>
    </w:p>
    <w:p w14:paraId="0E875351" w14:textId="6446747B" w:rsidR="009D12DC" w:rsidRPr="00116863" w:rsidRDefault="009D12DC" w:rsidP="009D12DC">
      <w:pPr>
        <w:tabs>
          <w:tab w:val="left" w:pos="284"/>
        </w:tabs>
        <w:suppressAutoHyphens/>
        <w:ind w:firstLine="709"/>
        <w:jc w:val="both"/>
      </w:pPr>
      <w:r w:rsidRPr="00116863">
        <w:t>Пальчиковые игры («Волшебный лес», «Маленький сверчок», «В гости»).</w:t>
      </w:r>
    </w:p>
    <w:p w14:paraId="78940072" w14:textId="77777777" w:rsidR="009D12DC" w:rsidRPr="00116863" w:rsidRDefault="009D12DC" w:rsidP="009D12DC">
      <w:pPr>
        <w:tabs>
          <w:tab w:val="left" w:pos="284"/>
        </w:tabs>
        <w:suppressAutoHyphens/>
        <w:ind w:firstLine="709"/>
        <w:jc w:val="both"/>
      </w:pPr>
      <w:r w:rsidRPr="00116863">
        <w:t>Игры на развитие эмоциональности («Маски», «Не сердись, а улыбнись»).</w:t>
      </w:r>
    </w:p>
    <w:p w14:paraId="5C2D8287" w14:textId="77777777" w:rsidR="009D12DC" w:rsidRDefault="009D12DC" w:rsidP="009D12DC">
      <w:pPr>
        <w:ind w:left="-142"/>
        <w:jc w:val="center"/>
        <w:rPr>
          <w:b/>
          <w:bCs/>
        </w:rPr>
      </w:pPr>
      <w:r w:rsidRPr="00116863">
        <w:rPr>
          <w:b/>
          <w:bCs/>
        </w:rPr>
        <w:lastRenderedPageBreak/>
        <w:t>2 год обучения</w:t>
      </w:r>
    </w:p>
    <w:p w14:paraId="58F55001" w14:textId="77777777" w:rsidR="009D12DC" w:rsidRPr="004368E8" w:rsidRDefault="009D12DC" w:rsidP="009D12DC">
      <w:pPr>
        <w:ind w:left="-142"/>
        <w:jc w:val="center"/>
        <w:rPr>
          <w:b/>
          <w:bCs/>
          <w:sz w:val="16"/>
          <w:szCs w:val="16"/>
        </w:rPr>
      </w:pPr>
    </w:p>
    <w:p w14:paraId="560B23D5" w14:textId="77777777" w:rsidR="009D12DC" w:rsidRPr="00FF2677" w:rsidRDefault="009D12DC" w:rsidP="00195104">
      <w:pPr>
        <w:pStyle w:val="a7"/>
        <w:numPr>
          <w:ilvl w:val="1"/>
          <w:numId w:val="9"/>
        </w:numPr>
        <w:jc w:val="both"/>
        <w:rPr>
          <w:i/>
        </w:rPr>
      </w:pPr>
      <w:r w:rsidRPr="00FF2677">
        <w:rPr>
          <w:i/>
        </w:rPr>
        <w:t>Формирование певческой установки.</w:t>
      </w:r>
    </w:p>
    <w:p w14:paraId="046A8AAF" w14:textId="4BE29E5A" w:rsidR="009D12DC" w:rsidRDefault="009D12DC" w:rsidP="009D12DC">
      <w:pPr>
        <w:tabs>
          <w:tab w:val="left" w:pos="426"/>
        </w:tabs>
        <w:ind w:firstLine="709"/>
        <w:jc w:val="both"/>
      </w:pPr>
      <w:r w:rsidRPr="002546AB">
        <w:rPr>
          <w:color w:val="000000"/>
        </w:rPr>
        <w:t xml:space="preserve">Дети </w:t>
      </w:r>
      <w:r>
        <w:rPr>
          <w:color w:val="000000"/>
        </w:rPr>
        <w:t>закрепляют навыки первого года обучения.</w:t>
      </w:r>
      <w:r w:rsidR="00505E9A">
        <w:rPr>
          <w:color w:val="000000"/>
        </w:rPr>
        <w:t xml:space="preserve"> </w:t>
      </w:r>
      <w:r>
        <w:rPr>
          <w:color w:val="000000"/>
        </w:rPr>
        <w:t>К</w:t>
      </w:r>
      <w:r w:rsidRPr="002546AB">
        <w:rPr>
          <w:color w:val="000000"/>
        </w:rPr>
        <w:t>ак нужно стоять при пении, требования посадки при пении:</w:t>
      </w:r>
      <w:r>
        <w:t xml:space="preserve"> дети должны сидеть прямо, не прислоняясь к спинке стула, ноги стоят твердо на полу, руки лежат свободно вдоль туловища; голову держать прямо, без напряжения и без вытягивания шеи, рот открывать свободно (нижняя челюсть опускается вниз, а не в ширину, т.к. это способствует крикливому пению); губы подвижны и упруги.</w:t>
      </w:r>
      <w:r w:rsidRPr="002546AB">
        <w:rPr>
          <w:color w:val="000000"/>
        </w:rPr>
        <w:t xml:space="preserve"> Ребята </w:t>
      </w:r>
      <w:r>
        <w:rPr>
          <w:color w:val="000000"/>
        </w:rPr>
        <w:t>тренируют полученные, зная,</w:t>
      </w:r>
      <w:r w:rsidRPr="002546AB">
        <w:rPr>
          <w:color w:val="000000"/>
        </w:rPr>
        <w:t xml:space="preserve"> что только при правильной певческой установке можно петь качественно и красиво. </w:t>
      </w:r>
    </w:p>
    <w:p w14:paraId="0657090F" w14:textId="77777777" w:rsidR="009D12DC" w:rsidRPr="00FF2677" w:rsidRDefault="009D12DC" w:rsidP="00195104">
      <w:pPr>
        <w:pStyle w:val="a7"/>
        <w:numPr>
          <w:ilvl w:val="1"/>
          <w:numId w:val="9"/>
        </w:numPr>
        <w:jc w:val="both"/>
        <w:rPr>
          <w:i/>
        </w:rPr>
      </w:pPr>
      <w:r w:rsidRPr="00FF2677">
        <w:rPr>
          <w:i/>
        </w:rPr>
        <w:t xml:space="preserve">Формирование певческих навыков. </w:t>
      </w:r>
    </w:p>
    <w:p w14:paraId="540341BD" w14:textId="454A9A55" w:rsidR="009D12DC" w:rsidRPr="00FF2677" w:rsidRDefault="009D12DC" w:rsidP="009D12DC">
      <w:pPr>
        <w:pStyle w:val="a7"/>
        <w:ind w:left="0" w:firstLine="709"/>
        <w:jc w:val="both"/>
        <w:rPr>
          <w:color w:val="000000"/>
        </w:rPr>
      </w:pPr>
      <w:r w:rsidRPr="00FF2677">
        <w:rPr>
          <w:color w:val="000000"/>
        </w:rPr>
        <w:t>Развитие певческого голоса детей строится на постоянном обновлении и усложнении вокально-хоровых упражнений, формирующих определённые</w:t>
      </w:r>
      <w:r w:rsidR="00505E9A">
        <w:rPr>
          <w:color w:val="000000"/>
        </w:rPr>
        <w:t xml:space="preserve"> </w:t>
      </w:r>
      <w:r w:rsidRPr="00FF2677">
        <w:rPr>
          <w:color w:val="000000"/>
        </w:rPr>
        <w:t xml:space="preserve">певческие навыки и расширяющих </w:t>
      </w:r>
      <w:proofErr w:type="spellStart"/>
      <w:r w:rsidRPr="00FF2677">
        <w:rPr>
          <w:color w:val="000000"/>
        </w:rPr>
        <w:t>звуковысотный</w:t>
      </w:r>
      <w:proofErr w:type="spellEnd"/>
      <w:r w:rsidRPr="00FF2677">
        <w:rPr>
          <w:color w:val="000000"/>
        </w:rPr>
        <w:t xml:space="preserve"> диапазон. Все навыки формируются в комплексе, поэтому каждое упражнение несёт свою конкретную задачу и направлено на развитие определённого навыка. Дети знакомятся с новыми более сложными упражнениями.</w:t>
      </w:r>
    </w:p>
    <w:p w14:paraId="1BFDDFD5" w14:textId="77777777" w:rsidR="009D12DC" w:rsidRPr="00116863" w:rsidRDefault="009D12DC" w:rsidP="009D12DC">
      <w:pPr>
        <w:widowControl w:val="0"/>
        <w:suppressAutoHyphens/>
        <w:autoSpaceDE w:val="0"/>
        <w:ind w:firstLine="709"/>
        <w:jc w:val="both"/>
        <w:rPr>
          <w:color w:val="000000"/>
        </w:rPr>
      </w:pPr>
      <w:r w:rsidRPr="00116863">
        <w:rPr>
          <w:color w:val="000000"/>
        </w:rPr>
        <w:t xml:space="preserve">Работа над формированием певческого дыхания. </w:t>
      </w:r>
    </w:p>
    <w:p w14:paraId="75809EA1" w14:textId="77777777" w:rsidR="009D12DC" w:rsidRPr="00FF2677" w:rsidRDefault="009D12DC" w:rsidP="009D12DC">
      <w:pPr>
        <w:autoSpaceDE w:val="0"/>
        <w:ind w:firstLine="709"/>
        <w:jc w:val="both"/>
        <w:rPr>
          <w:color w:val="000000"/>
        </w:rPr>
      </w:pPr>
      <w:r w:rsidRPr="00FF2677">
        <w:rPr>
          <w:color w:val="000000"/>
        </w:rPr>
        <w:t xml:space="preserve">В процессе занятий ребята осваивают упражнения, формирующие и закрепляющие правильное певческое дыхание, увеличивающие фонационный выдох (освоение механизма певческого дыхания, тренировка и укрепление мышц дыхательного аппарата). В течение года упражнения меняются или усложняются. </w:t>
      </w:r>
    </w:p>
    <w:p w14:paraId="625285CA" w14:textId="77777777" w:rsidR="009D12DC" w:rsidRPr="00116863" w:rsidRDefault="009D12DC" w:rsidP="009D12DC">
      <w:pPr>
        <w:widowControl w:val="0"/>
        <w:suppressAutoHyphens/>
        <w:autoSpaceDE w:val="0"/>
        <w:ind w:firstLine="709"/>
        <w:jc w:val="both"/>
        <w:rPr>
          <w:color w:val="000000"/>
        </w:rPr>
      </w:pPr>
      <w:r w:rsidRPr="00116863">
        <w:rPr>
          <w:color w:val="000000"/>
        </w:rPr>
        <w:t xml:space="preserve">Работа над артикуляцией в упражнениях, скороговорках. </w:t>
      </w:r>
    </w:p>
    <w:p w14:paraId="12E3879A" w14:textId="77777777" w:rsidR="009D12DC" w:rsidRPr="00FF2677" w:rsidRDefault="009D12DC" w:rsidP="009D12DC">
      <w:pPr>
        <w:autoSpaceDE w:val="0"/>
        <w:ind w:firstLine="709"/>
        <w:jc w:val="both"/>
      </w:pPr>
      <w:r w:rsidRPr="00FF2677">
        <w:rPr>
          <w:color w:val="000000"/>
        </w:rPr>
        <w:t xml:space="preserve">Работа над укреплением мышц артикуляционного аппарата, активизация артикуляционных органов в специальных упражнениях без пения и скороговорках. Скороговорки могут не только проговариваться, но и </w:t>
      </w:r>
      <w:proofErr w:type="spellStart"/>
      <w:r w:rsidRPr="00FF2677">
        <w:rPr>
          <w:color w:val="000000"/>
        </w:rPr>
        <w:t>пропеваются</w:t>
      </w:r>
      <w:proofErr w:type="spellEnd"/>
      <w:r w:rsidRPr="00FF2677">
        <w:rPr>
          <w:color w:val="000000"/>
        </w:rPr>
        <w:t xml:space="preserve"> на одном звуке.</w:t>
      </w:r>
    </w:p>
    <w:p w14:paraId="3DD5E408" w14:textId="77777777" w:rsidR="009D12DC" w:rsidRPr="00116863" w:rsidRDefault="009D12DC" w:rsidP="009D12DC">
      <w:pPr>
        <w:tabs>
          <w:tab w:val="left" w:pos="284"/>
        </w:tabs>
        <w:suppressAutoHyphens/>
        <w:ind w:firstLine="709"/>
        <w:jc w:val="both"/>
      </w:pPr>
      <w:proofErr w:type="spellStart"/>
      <w:r w:rsidRPr="00116863">
        <w:t>Попевки</w:t>
      </w:r>
      <w:proofErr w:type="spellEnd"/>
      <w:r w:rsidRPr="00116863">
        <w:t xml:space="preserve"> и </w:t>
      </w:r>
      <w:proofErr w:type="spellStart"/>
      <w:r w:rsidRPr="00116863">
        <w:t>распевки</w:t>
      </w:r>
      <w:proofErr w:type="spellEnd"/>
      <w:r w:rsidRPr="00116863">
        <w:t xml:space="preserve"> на развитие ладотонального слуха. </w:t>
      </w:r>
    </w:p>
    <w:p w14:paraId="5199CC84" w14:textId="77777777" w:rsidR="009D12DC" w:rsidRPr="00116863" w:rsidRDefault="009D12DC" w:rsidP="009D12DC">
      <w:pPr>
        <w:tabs>
          <w:tab w:val="left" w:pos="284"/>
        </w:tabs>
        <w:suppressAutoHyphens/>
        <w:ind w:firstLine="709"/>
        <w:jc w:val="both"/>
      </w:pPr>
      <w:r w:rsidRPr="00116863">
        <w:t>Первоначальные навыки импровизации простых мелодий на заданный текст. Импровизация отдельных фраз (вопросно-ответная форма).</w:t>
      </w:r>
    </w:p>
    <w:p w14:paraId="1447B3FB" w14:textId="77777777" w:rsidR="009D12DC" w:rsidRPr="00116863" w:rsidRDefault="009D12DC" w:rsidP="009D12DC">
      <w:pPr>
        <w:tabs>
          <w:tab w:val="left" w:pos="284"/>
        </w:tabs>
        <w:suppressAutoHyphens/>
        <w:ind w:firstLine="709"/>
        <w:jc w:val="both"/>
      </w:pPr>
      <w:r w:rsidRPr="00116863">
        <w:t>Упражнения на пение легким звуком в более быстром темпе.</w:t>
      </w:r>
    </w:p>
    <w:p w14:paraId="1DD0575D" w14:textId="77777777" w:rsidR="009D12DC" w:rsidRDefault="009D12DC" w:rsidP="009D12DC">
      <w:pPr>
        <w:tabs>
          <w:tab w:val="left" w:pos="284"/>
        </w:tabs>
        <w:suppressAutoHyphens/>
        <w:ind w:firstLine="709"/>
        <w:jc w:val="both"/>
      </w:pPr>
      <w:r w:rsidRPr="00116863">
        <w:t>Навыки пения самостоятельно, без помощи взрослого, но с музыкальным сопровождением. Отчетливо произносить согласные в конце слов.</w:t>
      </w:r>
    </w:p>
    <w:p w14:paraId="5CB44095" w14:textId="77777777" w:rsidR="009D12DC" w:rsidRPr="00116863" w:rsidRDefault="009D12DC" w:rsidP="00195104">
      <w:pPr>
        <w:widowControl w:val="0"/>
        <w:numPr>
          <w:ilvl w:val="0"/>
          <w:numId w:val="10"/>
        </w:numPr>
        <w:suppressAutoHyphens/>
        <w:ind w:hanging="11"/>
        <w:jc w:val="both"/>
        <w:rPr>
          <w:color w:val="000000"/>
        </w:rPr>
      </w:pPr>
      <w:r w:rsidRPr="00116863">
        <w:rPr>
          <w:i/>
        </w:rPr>
        <w:t>Работа над певческим материалом.</w:t>
      </w:r>
    </w:p>
    <w:p w14:paraId="0A1E7E02" w14:textId="19056E0C" w:rsidR="009D12DC" w:rsidRPr="00116863" w:rsidRDefault="009D12DC" w:rsidP="009D12DC">
      <w:pPr>
        <w:widowControl w:val="0"/>
        <w:suppressAutoHyphens/>
        <w:autoSpaceDE w:val="0"/>
        <w:ind w:firstLine="709"/>
        <w:jc w:val="both"/>
      </w:pPr>
      <w:r w:rsidRPr="00116863">
        <w:rPr>
          <w:color w:val="000000"/>
        </w:rPr>
        <w:t xml:space="preserve">Так как дети поют одноголосно, то очень важно – петь всем интонационно верно, прислушиваясь друг к другу. Педагог постоянно обращает внимание детей на </w:t>
      </w:r>
      <w:proofErr w:type="spellStart"/>
      <w:r w:rsidRPr="00116863">
        <w:rPr>
          <w:color w:val="000000"/>
        </w:rPr>
        <w:t>слухо</w:t>
      </w:r>
      <w:proofErr w:type="spellEnd"/>
      <w:r w:rsidRPr="00116863">
        <w:rPr>
          <w:color w:val="000000"/>
        </w:rPr>
        <w:t>-интонационный самоконтроль и</w:t>
      </w:r>
      <w:r w:rsidR="00505E9A">
        <w:rPr>
          <w:color w:val="000000"/>
        </w:rPr>
        <w:t xml:space="preserve"> </w:t>
      </w:r>
      <w:r w:rsidRPr="00116863">
        <w:rPr>
          <w:color w:val="000000"/>
        </w:rPr>
        <w:t xml:space="preserve">соответствие звучания своего голоса общему звучанию группы. Для достижения ансамбля, все дети должны петь в едином темпе, исполнять точно ритмический рисунок произведения, одновременно проговаривать слова и т.д. </w:t>
      </w:r>
    </w:p>
    <w:p w14:paraId="4ED4B917" w14:textId="77777777" w:rsidR="009D12DC" w:rsidRPr="00116863" w:rsidRDefault="009D12DC" w:rsidP="009D12DC">
      <w:pPr>
        <w:tabs>
          <w:tab w:val="left" w:pos="284"/>
        </w:tabs>
        <w:suppressAutoHyphens/>
        <w:ind w:firstLine="709"/>
        <w:jc w:val="both"/>
      </w:pPr>
      <w:r w:rsidRPr="00116863">
        <w:t>Упражнять детей в различении звуков по высоте (в пределах квинты), в чистом интонировании квинты, кварты (вверх, вниз); в умении удерживать интонацию на одном звуке (пение скороговорок).</w:t>
      </w:r>
    </w:p>
    <w:p w14:paraId="51CD8132" w14:textId="77777777" w:rsidR="009D12DC" w:rsidRPr="00116863" w:rsidRDefault="009D12DC" w:rsidP="009D12DC">
      <w:pPr>
        <w:tabs>
          <w:tab w:val="left" w:pos="284"/>
        </w:tabs>
        <w:suppressAutoHyphens/>
        <w:ind w:firstLine="709"/>
        <w:jc w:val="both"/>
      </w:pPr>
      <w:r w:rsidRPr="00116863">
        <w:t>Учить различать звуки по длительности.</w:t>
      </w:r>
    </w:p>
    <w:p w14:paraId="53E22CD6" w14:textId="77777777" w:rsidR="009D12DC" w:rsidRPr="00116863" w:rsidRDefault="009D12DC" w:rsidP="009D12DC">
      <w:pPr>
        <w:tabs>
          <w:tab w:val="left" w:pos="284"/>
        </w:tabs>
        <w:suppressAutoHyphens/>
        <w:ind w:firstLine="709"/>
        <w:jc w:val="both"/>
      </w:pPr>
      <w:r w:rsidRPr="00116863">
        <w:t>Закреплять у детей умение точно передавать простой ритмический рисунок хлопками, на металлофоне.</w:t>
      </w:r>
    </w:p>
    <w:p w14:paraId="26DEE722" w14:textId="77777777" w:rsidR="009D12DC" w:rsidRPr="00116863" w:rsidRDefault="009D12DC" w:rsidP="009D12DC">
      <w:pPr>
        <w:tabs>
          <w:tab w:val="left" w:pos="284"/>
        </w:tabs>
        <w:suppressAutoHyphens/>
        <w:ind w:firstLine="709"/>
        <w:jc w:val="both"/>
        <w:rPr>
          <w:color w:val="000000"/>
        </w:rPr>
      </w:pPr>
      <w:r w:rsidRPr="00116863">
        <w:t xml:space="preserve">Слышать и точно передавать в пении </w:t>
      </w:r>
      <w:proofErr w:type="spellStart"/>
      <w:r w:rsidRPr="00116863">
        <w:t>поступенное</w:t>
      </w:r>
      <w:proofErr w:type="spellEnd"/>
      <w:r w:rsidRPr="00116863">
        <w:t xml:space="preserve"> движение мелодии вверх, вниз и скачкообразное.</w:t>
      </w:r>
    </w:p>
    <w:p w14:paraId="5055D193" w14:textId="77777777" w:rsidR="009D12DC" w:rsidRPr="00116863" w:rsidRDefault="009D12DC" w:rsidP="009D12DC">
      <w:pPr>
        <w:widowControl w:val="0"/>
        <w:tabs>
          <w:tab w:val="left" w:pos="284"/>
        </w:tabs>
        <w:suppressAutoHyphens/>
        <w:autoSpaceDE w:val="0"/>
        <w:ind w:firstLine="709"/>
        <w:jc w:val="both"/>
        <w:rPr>
          <w:color w:val="000000"/>
        </w:rPr>
      </w:pPr>
      <w:r w:rsidRPr="00116863">
        <w:rPr>
          <w:color w:val="000000"/>
        </w:rPr>
        <w:t xml:space="preserve">Работа над дикцией. </w:t>
      </w:r>
    </w:p>
    <w:p w14:paraId="0755E686" w14:textId="77777777" w:rsidR="009D12DC" w:rsidRPr="00116863" w:rsidRDefault="009D12DC" w:rsidP="009D12DC">
      <w:pPr>
        <w:widowControl w:val="0"/>
        <w:tabs>
          <w:tab w:val="left" w:pos="284"/>
        </w:tabs>
        <w:suppressAutoHyphens/>
        <w:autoSpaceDE w:val="0"/>
        <w:ind w:firstLine="709"/>
        <w:jc w:val="both"/>
        <w:rPr>
          <w:i/>
        </w:rPr>
      </w:pPr>
      <w:r w:rsidRPr="00116863">
        <w:rPr>
          <w:color w:val="000000"/>
        </w:rPr>
        <w:t xml:space="preserve">Работа над выразительностью и эмоциональностью исполнения. </w:t>
      </w:r>
    </w:p>
    <w:p w14:paraId="0579484C" w14:textId="77777777" w:rsidR="009D12DC" w:rsidRPr="00116863" w:rsidRDefault="009D12DC" w:rsidP="009D12DC">
      <w:pPr>
        <w:tabs>
          <w:tab w:val="left" w:pos="567"/>
        </w:tabs>
        <w:ind w:firstLine="709"/>
        <w:jc w:val="both"/>
      </w:pPr>
      <w:r w:rsidRPr="00116863">
        <w:rPr>
          <w:i/>
        </w:rPr>
        <w:t>4.Восприятие музыки</w:t>
      </w:r>
    </w:p>
    <w:p w14:paraId="18D74622" w14:textId="77777777" w:rsidR="009D12DC" w:rsidRPr="00116863" w:rsidRDefault="009D12DC" w:rsidP="009D12DC">
      <w:pPr>
        <w:widowControl w:val="0"/>
        <w:tabs>
          <w:tab w:val="left" w:pos="567"/>
        </w:tabs>
        <w:suppressAutoHyphens/>
        <w:ind w:firstLine="709"/>
        <w:jc w:val="both"/>
      </w:pPr>
      <w:r w:rsidRPr="00116863">
        <w:t xml:space="preserve">Слушание музыки. Тема: «О чем рассказывает музыка?» Дети знакомятся с </w:t>
      </w:r>
      <w:proofErr w:type="spellStart"/>
      <w:r w:rsidRPr="00116863">
        <w:t>программностью</w:t>
      </w:r>
      <w:proofErr w:type="spellEnd"/>
      <w:r w:rsidRPr="00116863">
        <w:t xml:space="preserve"> и изобразительностью музыки. Музыка может рассказывать о характере героя, его настроении, о природных явлениях, о жизненных событиях.</w:t>
      </w:r>
    </w:p>
    <w:p w14:paraId="15AA3483" w14:textId="77777777" w:rsidR="009D12DC" w:rsidRPr="00116863" w:rsidRDefault="009D12DC" w:rsidP="009D12DC">
      <w:pPr>
        <w:tabs>
          <w:tab w:val="left" w:pos="284"/>
          <w:tab w:val="left" w:pos="567"/>
        </w:tabs>
        <w:suppressAutoHyphens/>
        <w:ind w:firstLine="709"/>
        <w:jc w:val="both"/>
      </w:pPr>
      <w:r w:rsidRPr="00116863">
        <w:t>Способствовать развитию у детей эмоциональной отзывчивости на песни торжественного и лирического характера.</w:t>
      </w:r>
    </w:p>
    <w:p w14:paraId="3DAD34DF" w14:textId="77777777" w:rsidR="009D12DC" w:rsidRPr="00116863" w:rsidRDefault="009D12DC" w:rsidP="009D12DC">
      <w:pPr>
        <w:tabs>
          <w:tab w:val="left" w:pos="284"/>
          <w:tab w:val="left" w:pos="567"/>
        </w:tabs>
        <w:suppressAutoHyphens/>
        <w:ind w:firstLine="709"/>
        <w:jc w:val="both"/>
        <w:rPr>
          <w:i/>
        </w:rPr>
      </w:pPr>
      <w:r w:rsidRPr="00116863">
        <w:lastRenderedPageBreak/>
        <w:t>Учить различать различные части музыкального произведения: вступление, заключение, запев, припев.</w:t>
      </w:r>
    </w:p>
    <w:p w14:paraId="38D21A17" w14:textId="77777777" w:rsidR="009D12DC" w:rsidRPr="00FF2677" w:rsidRDefault="009D12DC" w:rsidP="009D12DC">
      <w:pPr>
        <w:tabs>
          <w:tab w:val="left" w:pos="567"/>
        </w:tabs>
        <w:ind w:firstLine="709"/>
        <w:jc w:val="both"/>
      </w:pPr>
      <w:r>
        <w:rPr>
          <w:i/>
        </w:rPr>
        <w:t xml:space="preserve">5. </w:t>
      </w:r>
      <w:r w:rsidRPr="00FF2677">
        <w:rPr>
          <w:i/>
        </w:rPr>
        <w:t>Музыкально-игровое творчество</w:t>
      </w:r>
    </w:p>
    <w:p w14:paraId="6F3FBE57" w14:textId="77777777" w:rsidR="009D12DC" w:rsidRPr="00116863" w:rsidRDefault="009D12DC" w:rsidP="009D12DC">
      <w:pPr>
        <w:tabs>
          <w:tab w:val="left" w:pos="284"/>
          <w:tab w:val="left" w:pos="567"/>
        </w:tabs>
        <w:suppressAutoHyphens/>
        <w:ind w:firstLine="709"/>
        <w:jc w:val="both"/>
      </w:pPr>
      <w:r w:rsidRPr="00116863">
        <w:t>Музыкально-дидактические игры («Музыкальный котик», «Музыкальный зоопарк», «Три настроения», «Лесенка»).</w:t>
      </w:r>
      <w:r>
        <w:t xml:space="preserve"> </w:t>
      </w:r>
      <w:r w:rsidRPr="00116863">
        <w:t>Пальчиковые игры («Апельсин», «Пальчики здороваются»).</w:t>
      </w:r>
    </w:p>
    <w:p w14:paraId="7B761593" w14:textId="77777777" w:rsidR="009D12DC" w:rsidRPr="00116863" w:rsidRDefault="009D12DC" w:rsidP="009D12DC">
      <w:pPr>
        <w:tabs>
          <w:tab w:val="left" w:pos="284"/>
          <w:tab w:val="left" w:pos="567"/>
        </w:tabs>
        <w:suppressAutoHyphens/>
        <w:ind w:firstLine="709"/>
        <w:jc w:val="both"/>
      </w:pPr>
      <w:r w:rsidRPr="00116863">
        <w:t>Игры на развитие творческих способностей и импровизации («Музыкальный лес»).</w:t>
      </w:r>
    </w:p>
    <w:p w14:paraId="7C269FE9" w14:textId="77777777" w:rsidR="009D12DC" w:rsidRPr="00116863" w:rsidRDefault="009D12DC" w:rsidP="009D12DC">
      <w:pPr>
        <w:tabs>
          <w:tab w:val="left" w:pos="284"/>
          <w:tab w:val="left" w:pos="567"/>
        </w:tabs>
        <w:suppressAutoHyphens/>
        <w:ind w:firstLine="709"/>
        <w:jc w:val="both"/>
        <w:rPr>
          <w:b/>
          <w:bCs/>
        </w:rPr>
      </w:pPr>
      <w:r w:rsidRPr="00116863">
        <w:t>Подвижные игры: «Волшебный лес», «Игра в снежки».</w:t>
      </w:r>
    </w:p>
    <w:p w14:paraId="2AD056A4" w14:textId="77777777" w:rsidR="00505E9A" w:rsidRDefault="00505E9A" w:rsidP="009D12DC">
      <w:pPr>
        <w:tabs>
          <w:tab w:val="left" w:pos="567"/>
        </w:tabs>
        <w:ind w:left="-142"/>
        <w:jc w:val="center"/>
        <w:rPr>
          <w:b/>
          <w:bCs/>
        </w:rPr>
      </w:pPr>
    </w:p>
    <w:p w14:paraId="70D1A30E" w14:textId="7D792012" w:rsidR="009D12DC" w:rsidRDefault="009D12DC" w:rsidP="009D12DC">
      <w:pPr>
        <w:tabs>
          <w:tab w:val="left" w:pos="567"/>
        </w:tabs>
        <w:ind w:left="-142"/>
        <w:jc w:val="center"/>
        <w:rPr>
          <w:b/>
          <w:bCs/>
        </w:rPr>
      </w:pPr>
      <w:r w:rsidRPr="00116863">
        <w:rPr>
          <w:b/>
          <w:bCs/>
        </w:rPr>
        <w:t>3 год обучения</w:t>
      </w:r>
    </w:p>
    <w:p w14:paraId="35694234" w14:textId="77777777" w:rsidR="009D12DC" w:rsidRPr="004368E8" w:rsidRDefault="009D12DC" w:rsidP="009D12DC">
      <w:pPr>
        <w:tabs>
          <w:tab w:val="left" w:pos="567"/>
        </w:tabs>
        <w:ind w:left="-142"/>
        <w:jc w:val="center"/>
        <w:rPr>
          <w:b/>
          <w:bCs/>
          <w:sz w:val="16"/>
          <w:szCs w:val="16"/>
        </w:rPr>
      </w:pPr>
    </w:p>
    <w:p w14:paraId="221D90F2" w14:textId="77777777" w:rsidR="009D12DC" w:rsidRPr="00FF2677" w:rsidRDefault="009D12DC" w:rsidP="00195104">
      <w:pPr>
        <w:pStyle w:val="a7"/>
        <w:numPr>
          <w:ilvl w:val="1"/>
          <w:numId w:val="10"/>
        </w:numPr>
        <w:tabs>
          <w:tab w:val="left" w:pos="567"/>
        </w:tabs>
        <w:jc w:val="both"/>
        <w:rPr>
          <w:i/>
        </w:rPr>
      </w:pPr>
      <w:r w:rsidRPr="00FF2677">
        <w:rPr>
          <w:i/>
        </w:rPr>
        <w:t>Формирование певческой установки.</w:t>
      </w:r>
    </w:p>
    <w:p w14:paraId="634E5566" w14:textId="77777777" w:rsidR="009D12DC" w:rsidRDefault="009D12DC" w:rsidP="009D12DC">
      <w:pPr>
        <w:tabs>
          <w:tab w:val="left" w:pos="426"/>
        </w:tabs>
        <w:ind w:firstLine="709"/>
        <w:jc w:val="both"/>
      </w:pPr>
      <w:r>
        <w:rPr>
          <w:color w:val="000000"/>
        </w:rPr>
        <w:t>Дети закрепляют навыки первого года обучения. Как нужно стоять при пении, требования посадки при пении:</w:t>
      </w:r>
      <w:r>
        <w:t xml:space="preserve"> дети должны сидеть прямо, не прислоняясь к спинке стула, ноги стоят твердо на полу, руки лежат свободно вдоль туловища; голову держать прямо, без напряжения и без вытягивания шеи, рот открывать свободно (нижняя челюсть опускается вниз, а не в ширину, т.к. это способствует крикливому пению); губы подвижны и упруги.</w:t>
      </w:r>
      <w:r>
        <w:rPr>
          <w:color w:val="000000"/>
        </w:rPr>
        <w:t xml:space="preserve"> Ребята тренируют полученные, зная, что только при правильной певческой установке можно петь качественно и красиво. </w:t>
      </w:r>
    </w:p>
    <w:p w14:paraId="4F2F20D1" w14:textId="77777777" w:rsidR="009D12DC" w:rsidRPr="00116863" w:rsidRDefault="009D12DC" w:rsidP="009D12DC">
      <w:pPr>
        <w:tabs>
          <w:tab w:val="left" w:pos="567"/>
        </w:tabs>
        <w:ind w:left="709"/>
        <w:jc w:val="both"/>
        <w:rPr>
          <w:color w:val="000000"/>
        </w:rPr>
      </w:pPr>
      <w:r w:rsidRPr="00116863">
        <w:rPr>
          <w:i/>
        </w:rPr>
        <w:t>2. Формирование певческих навыков.</w:t>
      </w:r>
    </w:p>
    <w:p w14:paraId="5E0AC7F1" w14:textId="77777777" w:rsidR="009D12DC" w:rsidRPr="00116863" w:rsidRDefault="009D12DC" w:rsidP="009D12DC">
      <w:pPr>
        <w:widowControl w:val="0"/>
        <w:tabs>
          <w:tab w:val="left" w:pos="567"/>
        </w:tabs>
        <w:suppressAutoHyphens/>
        <w:autoSpaceDE w:val="0"/>
        <w:ind w:firstLine="709"/>
        <w:jc w:val="both"/>
        <w:rPr>
          <w:color w:val="000000"/>
        </w:rPr>
      </w:pPr>
      <w:r w:rsidRPr="00116863">
        <w:rPr>
          <w:color w:val="000000"/>
        </w:rPr>
        <w:t xml:space="preserve">Артикуляционная гимнастика неотъемлемая часть каждого урока. (Артикуляционная гимнастика под музыку, скороговорки). Скороговорки не только проговариваются, но и </w:t>
      </w:r>
      <w:proofErr w:type="spellStart"/>
      <w:r w:rsidRPr="00116863">
        <w:rPr>
          <w:color w:val="000000"/>
        </w:rPr>
        <w:t>пропеваются</w:t>
      </w:r>
      <w:proofErr w:type="spellEnd"/>
      <w:r w:rsidRPr="00116863">
        <w:rPr>
          <w:color w:val="000000"/>
        </w:rPr>
        <w:t xml:space="preserve"> на одном звуке или на несложных мелодиях.</w:t>
      </w:r>
    </w:p>
    <w:p w14:paraId="5EA55678" w14:textId="77777777" w:rsidR="009D12DC" w:rsidRPr="00116863" w:rsidRDefault="009D12DC" w:rsidP="009D12DC">
      <w:pPr>
        <w:widowControl w:val="0"/>
        <w:tabs>
          <w:tab w:val="left" w:pos="567"/>
        </w:tabs>
        <w:suppressAutoHyphens/>
        <w:ind w:firstLine="709"/>
        <w:jc w:val="both"/>
        <w:rPr>
          <w:color w:val="000000"/>
        </w:rPr>
      </w:pPr>
      <w:r w:rsidRPr="00116863">
        <w:rPr>
          <w:color w:val="000000"/>
        </w:rPr>
        <w:t>Работа над формированием певческого дыхания, тренировка мышц дыхательного аппарата. Певческое дыхание формируется в процессе систематических занятий, закрепляется навык правильного певческого дыхания, укрепляются мышцы дыхательного аппарата, продолжается работа над увеличением фонационного выдоха (работе над певческим дыханием уделяется время на каждом занятии). В течение года упражнения заменяются на более сложные с целью постепенного совершенствования навыков дыхания.</w:t>
      </w:r>
    </w:p>
    <w:p w14:paraId="07F32558" w14:textId="77777777" w:rsidR="009D12DC" w:rsidRPr="00116863" w:rsidRDefault="009D12DC" w:rsidP="009D12DC">
      <w:pPr>
        <w:widowControl w:val="0"/>
        <w:tabs>
          <w:tab w:val="left" w:pos="567"/>
        </w:tabs>
        <w:suppressAutoHyphens/>
        <w:ind w:firstLine="709"/>
        <w:jc w:val="both"/>
        <w:rPr>
          <w:color w:val="000000"/>
        </w:rPr>
      </w:pPr>
      <w:r w:rsidRPr="00116863">
        <w:rPr>
          <w:color w:val="000000"/>
        </w:rPr>
        <w:t xml:space="preserve">Знакомство с видами </w:t>
      </w:r>
      <w:proofErr w:type="spellStart"/>
      <w:r w:rsidRPr="00116863">
        <w:rPr>
          <w:color w:val="000000"/>
        </w:rPr>
        <w:t>звуковедения</w:t>
      </w:r>
      <w:proofErr w:type="spellEnd"/>
      <w:r w:rsidRPr="00116863">
        <w:rPr>
          <w:color w:val="000000"/>
        </w:rPr>
        <w:t>.</w:t>
      </w:r>
    </w:p>
    <w:p w14:paraId="15EC5C17" w14:textId="50AAC99E" w:rsidR="009D12DC" w:rsidRPr="00FF2677" w:rsidRDefault="009D12DC" w:rsidP="009D12DC">
      <w:pPr>
        <w:tabs>
          <w:tab w:val="left" w:pos="567"/>
        </w:tabs>
        <w:ind w:firstLine="709"/>
        <w:jc w:val="both"/>
        <w:rPr>
          <w:color w:val="000000"/>
        </w:rPr>
      </w:pPr>
      <w:proofErr w:type="spellStart"/>
      <w:r w:rsidRPr="00FF2677">
        <w:rPr>
          <w:color w:val="000000"/>
        </w:rPr>
        <w:t>Звуковедение</w:t>
      </w:r>
      <w:proofErr w:type="spellEnd"/>
      <w:r w:rsidRPr="00FF2677">
        <w:rPr>
          <w:color w:val="000000"/>
        </w:rPr>
        <w:t xml:space="preserve"> – это штрихи, используемые в пении (</w:t>
      </w:r>
      <w:proofErr w:type="spellStart"/>
      <w:r w:rsidRPr="00FF2677">
        <w:rPr>
          <w:color w:val="000000"/>
        </w:rPr>
        <w:t>legato</w:t>
      </w:r>
      <w:proofErr w:type="spellEnd"/>
      <w:r w:rsidRPr="00FF2677">
        <w:rPr>
          <w:color w:val="000000"/>
        </w:rPr>
        <w:t xml:space="preserve">, </w:t>
      </w:r>
      <w:proofErr w:type="spellStart"/>
      <w:r w:rsidRPr="00FF2677">
        <w:rPr>
          <w:color w:val="000000"/>
        </w:rPr>
        <w:t>nonlegato</w:t>
      </w:r>
      <w:proofErr w:type="spellEnd"/>
      <w:r w:rsidRPr="00FF2677">
        <w:rPr>
          <w:color w:val="000000"/>
        </w:rPr>
        <w:t xml:space="preserve">, </w:t>
      </w:r>
      <w:proofErr w:type="spellStart"/>
      <w:r w:rsidRPr="00FF2677">
        <w:rPr>
          <w:color w:val="000000"/>
        </w:rPr>
        <w:t>staccato</w:t>
      </w:r>
      <w:proofErr w:type="spellEnd"/>
      <w:r w:rsidRPr="00FF2677">
        <w:rPr>
          <w:color w:val="000000"/>
        </w:rPr>
        <w:t xml:space="preserve">, </w:t>
      </w:r>
      <w:proofErr w:type="spellStart"/>
      <w:r w:rsidRPr="00FF2677">
        <w:rPr>
          <w:color w:val="000000"/>
        </w:rPr>
        <w:t>marcatо</w:t>
      </w:r>
      <w:proofErr w:type="spellEnd"/>
      <w:r w:rsidRPr="00FF2677">
        <w:rPr>
          <w:color w:val="000000"/>
        </w:rPr>
        <w:t xml:space="preserve">). На занятиях ребята знакомятся с музыкальной терминологией видов </w:t>
      </w:r>
      <w:proofErr w:type="spellStart"/>
      <w:r w:rsidRPr="00FF2677">
        <w:rPr>
          <w:color w:val="000000"/>
        </w:rPr>
        <w:t>звуковедения</w:t>
      </w:r>
      <w:proofErr w:type="spellEnd"/>
      <w:r w:rsidRPr="00FF2677">
        <w:rPr>
          <w:color w:val="000000"/>
        </w:rPr>
        <w:t xml:space="preserve">, узнают, что обозначает тот или иной термин, как необходимо исполнять произведение или мелодию, используя обозначенные композитором или наиболее соответствующие образной сфере произведения виды </w:t>
      </w:r>
      <w:proofErr w:type="spellStart"/>
      <w:r w:rsidRPr="00FF2677">
        <w:rPr>
          <w:color w:val="000000"/>
        </w:rPr>
        <w:t>звуковедения</w:t>
      </w:r>
      <w:proofErr w:type="spellEnd"/>
      <w:r w:rsidRPr="00FF2677">
        <w:rPr>
          <w:color w:val="000000"/>
        </w:rPr>
        <w:t xml:space="preserve">. Работа над </w:t>
      </w:r>
      <w:proofErr w:type="spellStart"/>
      <w:r w:rsidRPr="00FF2677">
        <w:rPr>
          <w:color w:val="000000"/>
        </w:rPr>
        <w:t>звуковедением</w:t>
      </w:r>
      <w:proofErr w:type="spellEnd"/>
      <w:r w:rsidR="006E55E0">
        <w:rPr>
          <w:color w:val="000000"/>
        </w:rPr>
        <w:t xml:space="preserve"> </w:t>
      </w:r>
      <w:bookmarkStart w:id="18" w:name="_GoBack"/>
      <w:bookmarkEnd w:id="18"/>
      <w:r w:rsidRPr="00FF2677">
        <w:rPr>
          <w:color w:val="000000"/>
        </w:rPr>
        <w:t>legato - добиться певучести и протяжности, слогов, мелодий. В этом очень помогают образные ассоциации. Образы должны быть мягкие и нежные, чаще это образы животных (кошечка, белочка, лисичка и т.п.).</w:t>
      </w:r>
    </w:p>
    <w:p w14:paraId="27959DE5" w14:textId="77777777" w:rsidR="009D12DC" w:rsidRDefault="009D12DC" w:rsidP="009D12DC">
      <w:pPr>
        <w:tabs>
          <w:tab w:val="left" w:pos="284"/>
          <w:tab w:val="left" w:pos="567"/>
        </w:tabs>
        <w:suppressAutoHyphens/>
        <w:ind w:firstLine="709"/>
        <w:jc w:val="both"/>
        <w:rPr>
          <w:color w:val="000000"/>
        </w:rPr>
      </w:pPr>
      <w:r w:rsidRPr="00116863">
        <w:rPr>
          <w:color w:val="000000"/>
        </w:rPr>
        <w:t xml:space="preserve">Усложнение </w:t>
      </w:r>
      <w:proofErr w:type="spellStart"/>
      <w:r w:rsidRPr="00116863">
        <w:rPr>
          <w:color w:val="000000"/>
        </w:rPr>
        <w:t>распевок</w:t>
      </w:r>
      <w:proofErr w:type="spellEnd"/>
      <w:r w:rsidRPr="00116863">
        <w:rPr>
          <w:color w:val="000000"/>
        </w:rPr>
        <w:t xml:space="preserve"> и расширение их диапазона. </w:t>
      </w:r>
    </w:p>
    <w:p w14:paraId="31D7353B" w14:textId="77777777" w:rsidR="009D12DC" w:rsidRPr="00116863" w:rsidRDefault="009D12DC" w:rsidP="009D12DC">
      <w:pPr>
        <w:tabs>
          <w:tab w:val="left" w:pos="567"/>
        </w:tabs>
        <w:ind w:firstLine="709"/>
        <w:jc w:val="both"/>
        <w:rPr>
          <w:color w:val="000000"/>
        </w:rPr>
      </w:pPr>
      <w:r w:rsidRPr="00116863">
        <w:rPr>
          <w:i/>
        </w:rPr>
        <w:t>3. Пение и песенное творчество.</w:t>
      </w:r>
    </w:p>
    <w:p w14:paraId="2821E683" w14:textId="77777777" w:rsidR="009D12DC" w:rsidRPr="00116863" w:rsidRDefault="009D12DC" w:rsidP="009D12DC">
      <w:pPr>
        <w:widowControl w:val="0"/>
        <w:tabs>
          <w:tab w:val="left" w:pos="567"/>
        </w:tabs>
        <w:suppressAutoHyphens/>
        <w:ind w:firstLine="709"/>
        <w:jc w:val="both"/>
      </w:pPr>
      <w:r w:rsidRPr="00116863">
        <w:rPr>
          <w:color w:val="000000"/>
        </w:rPr>
        <w:t>Большое внимание обращается на самоконтроль поющих в процессе разучивания песенного репертуара.</w:t>
      </w:r>
    </w:p>
    <w:p w14:paraId="3794ED68" w14:textId="77777777" w:rsidR="009D12DC" w:rsidRPr="00116863" w:rsidRDefault="009D12DC" w:rsidP="009D12DC">
      <w:pPr>
        <w:widowControl w:val="0"/>
        <w:tabs>
          <w:tab w:val="left" w:pos="567"/>
        </w:tabs>
        <w:suppressAutoHyphens/>
        <w:autoSpaceDE w:val="0"/>
        <w:ind w:firstLine="709"/>
        <w:jc w:val="both"/>
      </w:pPr>
      <w:r w:rsidRPr="00116863">
        <w:t>Музыкальный анализ исполняемых произведений (средства муз</w:t>
      </w:r>
      <w:r>
        <w:t xml:space="preserve">ыкальной </w:t>
      </w:r>
      <w:r w:rsidRPr="00116863">
        <w:t xml:space="preserve">выразительности, используемых композитором в произведениях для получения конкретного музыкального образа, для создания особой атмосферы сочинения). </w:t>
      </w:r>
    </w:p>
    <w:p w14:paraId="67648300" w14:textId="77777777" w:rsidR="009D12DC" w:rsidRPr="00116863" w:rsidRDefault="009D12DC" w:rsidP="009D12DC">
      <w:pPr>
        <w:tabs>
          <w:tab w:val="left" w:pos="284"/>
          <w:tab w:val="left" w:pos="567"/>
        </w:tabs>
        <w:suppressAutoHyphens/>
        <w:ind w:firstLine="709"/>
        <w:jc w:val="both"/>
      </w:pPr>
      <w:r w:rsidRPr="00116863">
        <w:t>Закрепление у детей умения самостоятельно начинать пение после вступления.</w:t>
      </w:r>
    </w:p>
    <w:p w14:paraId="16027723" w14:textId="77777777" w:rsidR="009D12DC" w:rsidRPr="00116863" w:rsidRDefault="009D12DC" w:rsidP="009D12DC">
      <w:pPr>
        <w:tabs>
          <w:tab w:val="left" w:pos="284"/>
          <w:tab w:val="left" w:pos="567"/>
        </w:tabs>
        <w:suppressAutoHyphens/>
        <w:ind w:firstLine="709"/>
        <w:jc w:val="both"/>
      </w:pPr>
      <w:r w:rsidRPr="00116863">
        <w:t>Правильно брать дыхание.</w:t>
      </w:r>
    </w:p>
    <w:p w14:paraId="77A12EE9" w14:textId="77777777" w:rsidR="009D12DC" w:rsidRPr="00116863" w:rsidRDefault="009D12DC" w:rsidP="009D12DC">
      <w:pPr>
        <w:tabs>
          <w:tab w:val="left" w:pos="284"/>
          <w:tab w:val="left" w:pos="567"/>
        </w:tabs>
        <w:suppressAutoHyphens/>
        <w:ind w:firstLine="709"/>
        <w:jc w:val="both"/>
      </w:pPr>
      <w:r w:rsidRPr="00116863">
        <w:t>Точно передавать мелодию, петь без напряжения, легко, естественно.</w:t>
      </w:r>
    </w:p>
    <w:p w14:paraId="7D919F7F" w14:textId="77777777" w:rsidR="009D12DC" w:rsidRPr="00116863" w:rsidRDefault="009D12DC" w:rsidP="009D12DC">
      <w:pPr>
        <w:tabs>
          <w:tab w:val="left" w:pos="284"/>
          <w:tab w:val="left" w:pos="567"/>
        </w:tabs>
        <w:suppressAutoHyphens/>
        <w:ind w:firstLine="709"/>
        <w:jc w:val="both"/>
      </w:pPr>
      <w:r w:rsidRPr="00116863">
        <w:t>Петь выразительно, передавая праздничный, лирический, шуточный характер песен, следуя за изменением динамики и темпа.</w:t>
      </w:r>
    </w:p>
    <w:p w14:paraId="56A0B8E8" w14:textId="77777777" w:rsidR="009D12DC" w:rsidRPr="00116863" w:rsidRDefault="009D12DC" w:rsidP="009D12DC">
      <w:pPr>
        <w:tabs>
          <w:tab w:val="left" w:pos="284"/>
          <w:tab w:val="left" w:pos="567"/>
        </w:tabs>
        <w:suppressAutoHyphens/>
        <w:ind w:firstLine="709"/>
        <w:jc w:val="both"/>
      </w:pPr>
      <w:r w:rsidRPr="00116863">
        <w:t>Учить произносить все слова внятно, отчетливо, понимать значение слов.</w:t>
      </w:r>
    </w:p>
    <w:p w14:paraId="6EE27A2A" w14:textId="77777777" w:rsidR="009D12DC" w:rsidRPr="00116863" w:rsidRDefault="009D12DC" w:rsidP="009D12DC">
      <w:pPr>
        <w:tabs>
          <w:tab w:val="left" w:pos="284"/>
          <w:tab w:val="left" w:pos="567"/>
        </w:tabs>
        <w:suppressAutoHyphens/>
        <w:ind w:firstLine="709"/>
        <w:jc w:val="both"/>
      </w:pPr>
      <w:r w:rsidRPr="00116863">
        <w:t xml:space="preserve">Совершенствовать у детей умение чисто интонировать </w:t>
      </w:r>
      <w:proofErr w:type="spellStart"/>
      <w:r w:rsidRPr="00116863">
        <w:t>поступенное</w:t>
      </w:r>
      <w:proofErr w:type="spellEnd"/>
      <w:r w:rsidRPr="00116863">
        <w:t xml:space="preserve"> и скачкообразное движение мелодии (вверх, вниз).</w:t>
      </w:r>
    </w:p>
    <w:p w14:paraId="01758DF4" w14:textId="77777777" w:rsidR="009D12DC" w:rsidRPr="00116863" w:rsidRDefault="009D12DC" w:rsidP="009D12DC">
      <w:pPr>
        <w:tabs>
          <w:tab w:val="left" w:pos="284"/>
          <w:tab w:val="left" w:pos="567"/>
        </w:tabs>
        <w:suppressAutoHyphens/>
        <w:ind w:firstLine="709"/>
        <w:jc w:val="both"/>
      </w:pPr>
      <w:r w:rsidRPr="00116863">
        <w:lastRenderedPageBreak/>
        <w:t>Уметь показать рукой (играть на металлофоне) движение мелодии вверх, вниз, чередование долгих и коротких звуков.</w:t>
      </w:r>
    </w:p>
    <w:p w14:paraId="15D38450" w14:textId="77777777" w:rsidR="009D12DC" w:rsidRPr="00116863" w:rsidRDefault="009D12DC" w:rsidP="009D12DC">
      <w:pPr>
        <w:tabs>
          <w:tab w:val="left" w:pos="284"/>
          <w:tab w:val="left" w:pos="567"/>
        </w:tabs>
        <w:suppressAutoHyphens/>
        <w:ind w:firstLine="709"/>
        <w:jc w:val="both"/>
      </w:pPr>
      <w:r w:rsidRPr="00116863">
        <w:t>Точно воспроизводить простой и более сложный ритмический рисунок (прохлопать, простучать, сыграть, спеть).</w:t>
      </w:r>
    </w:p>
    <w:p w14:paraId="6E87AD27" w14:textId="77777777" w:rsidR="009D12DC" w:rsidRDefault="009D12DC" w:rsidP="009D12DC">
      <w:pPr>
        <w:tabs>
          <w:tab w:val="left" w:pos="284"/>
          <w:tab w:val="left" w:pos="567"/>
        </w:tabs>
        <w:suppressAutoHyphens/>
        <w:ind w:firstLine="709"/>
        <w:jc w:val="both"/>
      </w:pPr>
      <w:r w:rsidRPr="00116863">
        <w:t>Самостоятельно определять характер песни, высказываться о нем.</w:t>
      </w:r>
    </w:p>
    <w:p w14:paraId="660AB06F" w14:textId="77777777" w:rsidR="009D12DC" w:rsidRPr="00116863" w:rsidRDefault="009D12DC" w:rsidP="009D12DC">
      <w:pPr>
        <w:tabs>
          <w:tab w:val="left" w:pos="567"/>
        </w:tabs>
        <w:ind w:firstLine="709"/>
        <w:jc w:val="both"/>
      </w:pPr>
      <w:r w:rsidRPr="00116863">
        <w:rPr>
          <w:i/>
        </w:rPr>
        <w:t>4.Восприятие музыки</w:t>
      </w:r>
    </w:p>
    <w:p w14:paraId="431F6CEA" w14:textId="77777777" w:rsidR="009D12DC" w:rsidRPr="00116863" w:rsidRDefault="009D12DC" w:rsidP="009D12DC">
      <w:pPr>
        <w:widowControl w:val="0"/>
        <w:tabs>
          <w:tab w:val="left" w:pos="567"/>
        </w:tabs>
        <w:suppressAutoHyphens/>
        <w:ind w:firstLine="709"/>
        <w:jc w:val="both"/>
      </w:pPr>
      <w:r w:rsidRPr="00116863">
        <w:t>Слушание музыки. Тема: «Как рассказывает музыка?» Дети знакомятся с развитием художественных образов и средствами выразительности (мелодия, ритм, динамические, регистровые нюансы, темповые изменения).</w:t>
      </w:r>
    </w:p>
    <w:p w14:paraId="27A217A3" w14:textId="77777777" w:rsidR="009D12DC" w:rsidRPr="00116863" w:rsidRDefault="009D12DC" w:rsidP="009D12DC">
      <w:pPr>
        <w:tabs>
          <w:tab w:val="left" w:pos="284"/>
          <w:tab w:val="left" w:pos="567"/>
        </w:tabs>
        <w:suppressAutoHyphens/>
        <w:ind w:firstLine="709"/>
        <w:jc w:val="both"/>
      </w:pPr>
      <w:r w:rsidRPr="00116863">
        <w:t>Через игры содействовать развитию у детей музыкальной памяти (к концу года дети должны узнавать и называть более 20 песен).</w:t>
      </w:r>
    </w:p>
    <w:p w14:paraId="10719EC3" w14:textId="77777777" w:rsidR="009D12DC" w:rsidRPr="00116863" w:rsidRDefault="009D12DC" w:rsidP="009D12DC">
      <w:pPr>
        <w:tabs>
          <w:tab w:val="left" w:pos="284"/>
          <w:tab w:val="left" w:pos="567"/>
        </w:tabs>
        <w:suppressAutoHyphens/>
        <w:ind w:firstLine="709"/>
        <w:jc w:val="both"/>
      </w:pPr>
      <w:r w:rsidRPr="00116863">
        <w:t>Продолжать развивать у детей эмоциональную отзывчивость на песни разнообразного характера.</w:t>
      </w:r>
    </w:p>
    <w:p w14:paraId="71E44A72" w14:textId="77777777" w:rsidR="009D12DC" w:rsidRPr="00116863" w:rsidRDefault="009D12DC" w:rsidP="009D12DC">
      <w:pPr>
        <w:tabs>
          <w:tab w:val="left" w:pos="567"/>
        </w:tabs>
        <w:ind w:firstLine="709"/>
        <w:jc w:val="both"/>
      </w:pPr>
      <w:r w:rsidRPr="00116863">
        <w:rPr>
          <w:i/>
        </w:rPr>
        <w:t>5. Музыкально-игровое творчество</w:t>
      </w:r>
    </w:p>
    <w:p w14:paraId="5E08ECAD" w14:textId="77777777" w:rsidR="009D12DC" w:rsidRPr="00116863" w:rsidRDefault="009D12DC" w:rsidP="009D12DC">
      <w:pPr>
        <w:tabs>
          <w:tab w:val="left" w:pos="142"/>
          <w:tab w:val="left" w:pos="567"/>
        </w:tabs>
        <w:suppressAutoHyphens/>
        <w:ind w:firstLine="709"/>
        <w:jc w:val="both"/>
      </w:pPr>
      <w:r w:rsidRPr="00116863">
        <w:t>Музыкально-дидактические игры («Найди игрушку», «Ну-ка, угадай-ка»)</w:t>
      </w:r>
    </w:p>
    <w:p w14:paraId="176C8D08" w14:textId="77777777" w:rsidR="009D12DC" w:rsidRPr="00116863" w:rsidRDefault="009D12DC" w:rsidP="009D12DC">
      <w:pPr>
        <w:tabs>
          <w:tab w:val="left" w:pos="142"/>
          <w:tab w:val="left" w:pos="567"/>
        </w:tabs>
        <w:suppressAutoHyphens/>
        <w:ind w:firstLine="709"/>
        <w:jc w:val="both"/>
      </w:pPr>
      <w:r w:rsidRPr="00116863">
        <w:t>Сочинительство собственных мелодий, ритмических рисунков.</w:t>
      </w:r>
    </w:p>
    <w:p w14:paraId="3A6B19C3" w14:textId="77777777" w:rsidR="009D12DC" w:rsidRPr="00116863" w:rsidRDefault="009D12DC" w:rsidP="009D12DC">
      <w:pPr>
        <w:tabs>
          <w:tab w:val="left" w:pos="142"/>
          <w:tab w:val="left" w:pos="567"/>
        </w:tabs>
        <w:suppressAutoHyphens/>
        <w:ind w:firstLine="709"/>
        <w:jc w:val="both"/>
      </w:pPr>
      <w:r w:rsidRPr="00116863">
        <w:t>Пальчиковые игры («Кулак-ладошка», «Дом и ворота», «Жили-были»)</w:t>
      </w:r>
    </w:p>
    <w:p w14:paraId="39C82DF9" w14:textId="77777777" w:rsidR="009D12DC" w:rsidRPr="00116863" w:rsidRDefault="009D12DC" w:rsidP="009D12DC">
      <w:pPr>
        <w:tabs>
          <w:tab w:val="left" w:pos="142"/>
          <w:tab w:val="left" w:pos="567"/>
        </w:tabs>
        <w:suppressAutoHyphens/>
        <w:ind w:firstLine="709"/>
        <w:jc w:val="both"/>
      </w:pPr>
      <w:r w:rsidRPr="00116863">
        <w:t xml:space="preserve"> Музыкальные игры («Дудочка», «Веселые нотки», «Всякий труд у нас в почете», «Мы на луг ходили»).</w:t>
      </w:r>
    </w:p>
    <w:p w14:paraId="4F988505" w14:textId="77777777" w:rsidR="009D12DC" w:rsidRPr="00116863" w:rsidRDefault="009D12DC" w:rsidP="009D12DC">
      <w:pPr>
        <w:tabs>
          <w:tab w:val="left" w:pos="142"/>
          <w:tab w:val="left" w:pos="567"/>
        </w:tabs>
        <w:suppressAutoHyphens/>
        <w:ind w:firstLine="709"/>
        <w:jc w:val="both"/>
      </w:pPr>
      <w:r w:rsidRPr="00116863">
        <w:t>Подвижные игры («Зайцы и медведь»)</w:t>
      </w:r>
    </w:p>
    <w:p w14:paraId="2933E94F" w14:textId="77777777" w:rsidR="009D12DC" w:rsidRPr="00116863" w:rsidRDefault="009D12DC" w:rsidP="009D12DC">
      <w:pPr>
        <w:tabs>
          <w:tab w:val="left" w:pos="142"/>
          <w:tab w:val="left" w:pos="567"/>
        </w:tabs>
        <w:suppressAutoHyphens/>
        <w:ind w:firstLine="709"/>
        <w:jc w:val="both"/>
      </w:pPr>
      <w:r w:rsidRPr="00116863">
        <w:t>Игры на развитие эмоциональности («Угадай настроение»)</w:t>
      </w:r>
    </w:p>
    <w:p w14:paraId="478A4308" w14:textId="77777777" w:rsidR="009D12DC" w:rsidRPr="00116863" w:rsidRDefault="009D12DC" w:rsidP="009D12DC">
      <w:pPr>
        <w:tabs>
          <w:tab w:val="left" w:pos="142"/>
          <w:tab w:val="left" w:pos="567"/>
        </w:tabs>
        <w:suppressAutoHyphens/>
        <w:ind w:firstLine="709"/>
        <w:jc w:val="both"/>
      </w:pPr>
      <w:r w:rsidRPr="00116863">
        <w:t>Игры на различие контрастных динамических оттенков: «Живой рояль», «Жуки и бабочки», «Воробушки и коршун».</w:t>
      </w:r>
    </w:p>
    <w:p w14:paraId="1E3A60C0" w14:textId="77777777" w:rsidR="009D12DC" w:rsidRPr="00116863" w:rsidRDefault="009D12DC" w:rsidP="009D12DC">
      <w:pPr>
        <w:tabs>
          <w:tab w:val="left" w:pos="142"/>
          <w:tab w:val="left" w:pos="567"/>
        </w:tabs>
        <w:suppressAutoHyphens/>
        <w:ind w:firstLine="709"/>
        <w:jc w:val="both"/>
      </w:pPr>
      <w:r w:rsidRPr="00116863">
        <w:t>Игры на развитие эмоциональной отзывчивости на музыку веселого, шуточного, танцевального и игрового характера.</w:t>
      </w:r>
    </w:p>
    <w:p w14:paraId="61FCFE75" w14:textId="77777777" w:rsidR="00B1248C" w:rsidRDefault="00B1248C" w:rsidP="009D12DC">
      <w:pPr>
        <w:pStyle w:val="a3"/>
        <w:jc w:val="center"/>
        <w:rPr>
          <w:rFonts w:ascii="Times New Roman" w:eastAsia="MS Mincho" w:hAnsi="Times New Roman"/>
          <w:b/>
          <w:sz w:val="24"/>
          <w:szCs w:val="24"/>
        </w:rPr>
      </w:pPr>
    </w:p>
    <w:p w14:paraId="0A48CA47" w14:textId="653FF73E" w:rsidR="009D12DC" w:rsidRDefault="009D12DC" w:rsidP="005E1770">
      <w:pPr>
        <w:pStyle w:val="1"/>
        <w:rPr>
          <w:rFonts w:eastAsia="MS Mincho"/>
        </w:rPr>
      </w:pPr>
      <w:bookmarkStart w:id="19" w:name="_Toc61522723"/>
      <w:r w:rsidRPr="00D20C76">
        <w:rPr>
          <w:rFonts w:eastAsia="MS Mincho"/>
        </w:rPr>
        <w:t>Алгоритм учебного занятия</w:t>
      </w:r>
      <w:bookmarkEnd w:id="19"/>
    </w:p>
    <w:p w14:paraId="3A5CD4ED" w14:textId="77777777" w:rsidR="00E34552" w:rsidRPr="00E34552" w:rsidRDefault="00E34552" w:rsidP="009D12DC">
      <w:pPr>
        <w:pStyle w:val="a3"/>
        <w:jc w:val="center"/>
        <w:rPr>
          <w:rFonts w:ascii="Times New Roman" w:eastAsia="MS Mincho" w:hAnsi="Times New Roman"/>
          <w:b/>
          <w:sz w:val="16"/>
          <w:szCs w:val="16"/>
        </w:rPr>
      </w:pPr>
    </w:p>
    <w:p w14:paraId="72B29BFB" w14:textId="77777777" w:rsidR="009D12DC" w:rsidRDefault="009D12DC" w:rsidP="00195104">
      <w:pPr>
        <w:numPr>
          <w:ilvl w:val="0"/>
          <w:numId w:val="47"/>
        </w:numPr>
        <w:tabs>
          <w:tab w:val="left" w:pos="1134"/>
        </w:tabs>
        <w:jc w:val="both"/>
      </w:pPr>
      <w:r>
        <w:t>Организационные вопросы: сверка посещаемости, объявления, постановка цели и задач занятия, создание необходимого эмоционального настроя.</w:t>
      </w:r>
    </w:p>
    <w:p w14:paraId="4916EA83" w14:textId="77777777" w:rsidR="009D12DC" w:rsidRDefault="009D12DC" w:rsidP="00195104">
      <w:pPr>
        <w:numPr>
          <w:ilvl w:val="0"/>
          <w:numId w:val="47"/>
        </w:numPr>
        <w:tabs>
          <w:tab w:val="left" w:pos="1134"/>
        </w:tabs>
        <w:jc w:val="both"/>
      </w:pPr>
      <w:r>
        <w:t>Вводная часть:</w:t>
      </w:r>
    </w:p>
    <w:p w14:paraId="0F2F8706" w14:textId="557C3270" w:rsidR="009D12DC" w:rsidRPr="0047139A" w:rsidRDefault="00E34552" w:rsidP="00195104">
      <w:pPr>
        <w:pStyle w:val="a7"/>
        <w:numPr>
          <w:ilvl w:val="0"/>
          <w:numId w:val="48"/>
        </w:numPr>
        <w:tabs>
          <w:tab w:val="left" w:pos="1418"/>
        </w:tabs>
        <w:jc w:val="both"/>
      </w:pPr>
      <w:r>
        <w:t>а</w:t>
      </w:r>
      <w:r w:rsidR="009D12DC" w:rsidRPr="0047139A">
        <w:t>ртикуляционная гимнастика. Упражнения (без пения), направленные на раз</w:t>
      </w:r>
      <w:r>
        <w:t>витие артикуляционного аппарата;</w:t>
      </w:r>
    </w:p>
    <w:p w14:paraId="2D5BA615" w14:textId="775B5B8A" w:rsidR="009D12DC" w:rsidRPr="0047139A" w:rsidRDefault="00E34552" w:rsidP="00195104">
      <w:pPr>
        <w:pStyle w:val="a7"/>
        <w:numPr>
          <w:ilvl w:val="0"/>
          <w:numId w:val="48"/>
        </w:numPr>
        <w:tabs>
          <w:tab w:val="left" w:pos="1418"/>
        </w:tabs>
        <w:jc w:val="both"/>
      </w:pPr>
      <w:r>
        <w:t>у</w:t>
      </w:r>
      <w:r w:rsidR="009D12DC" w:rsidRPr="0047139A">
        <w:t>пражнения, формирующие певческое дыхание (тренировка мышц брюшного пресса</w:t>
      </w:r>
      <w:r>
        <w:t>, развитие фонационного выдоха);</w:t>
      </w:r>
    </w:p>
    <w:p w14:paraId="2FFF303F" w14:textId="44B5C6F8" w:rsidR="009D12DC" w:rsidRPr="0047139A" w:rsidRDefault="00E34552" w:rsidP="00195104">
      <w:pPr>
        <w:numPr>
          <w:ilvl w:val="0"/>
          <w:numId w:val="49"/>
        </w:numPr>
        <w:tabs>
          <w:tab w:val="left" w:pos="1418"/>
        </w:tabs>
        <w:jc w:val="both"/>
      </w:pPr>
      <w:r>
        <w:t>р</w:t>
      </w:r>
      <w:r w:rsidR="009D12DC" w:rsidRPr="0047139A">
        <w:t xml:space="preserve">аспевание, настрой голосового аппарата к певческой деятельности, включает в себя комплекс вокально-хоровых упражнений, направленных на формирование певческих навыков (певческой установки, дыхания, звукообразования, </w:t>
      </w:r>
      <w:proofErr w:type="spellStart"/>
      <w:r w:rsidR="009D12DC" w:rsidRPr="0047139A">
        <w:t>звуковедения</w:t>
      </w:r>
      <w:proofErr w:type="spellEnd"/>
      <w:r w:rsidR="009D12DC" w:rsidRPr="0047139A">
        <w:t xml:space="preserve">, дикции и др.). Упражнения в процессе занятий заменяются на более сложные, совершенствующие умения детей. Поставленные задачи чередуются, так же, как и меняется </w:t>
      </w:r>
      <w:r>
        <w:t>музыкальный материал упражнений;</w:t>
      </w:r>
    </w:p>
    <w:p w14:paraId="6BEAB8B3" w14:textId="05FA289F" w:rsidR="009D12DC" w:rsidRPr="0047139A" w:rsidRDefault="00E34552" w:rsidP="00195104">
      <w:pPr>
        <w:numPr>
          <w:ilvl w:val="0"/>
          <w:numId w:val="49"/>
        </w:numPr>
        <w:tabs>
          <w:tab w:val="left" w:pos="1418"/>
        </w:tabs>
        <w:jc w:val="both"/>
      </w:pPr>
      <w:r>
        <w:t>п</w:t>
      </w:r>
      <w:r w:rsidR="009D12DC" w:rsidRPr="0047139A">
        <w:t xml:space="preserve">альчиковые игры (с музыкальным сопровождением и без него). </w:t>
      </w:r>
    </w:p>
    <w:p w14:paraId="26BCA6BC" w14:textId="77777777" w:rsidR="009D12DC" w:rsidRPr="0047139A" w:rsidRDefault="009D12DC" w:rsidP="00195104">
      <w:pPr>
        <w:numPr>
          <w:ilvl w:val="0"/>
          <w:numId w:val="47"/>
        </w:numPr>
        <w:tabs>
          <w:tab w:val="left" w:pos="1134"/>
        </w:tabs>
        <w:jc w:val="both"/>
      </w:pPr>
      <w:r w:rsidRPr="0047139A">
        <w:t>Работа над песенным репертуаром:</w:t>
      </w:r>
    </w:p>
    <w:p w14:paraId="2E554FF1" w14:textId="77777777" w:rsidR="009D12DC" w:rsidRPr="0047139A" w:rsidRDefault="009D12DC" w:rsidP="00195104">
      <w:pPr>
        <w:numPr>
          <w:ilvl w:val="0"/>
          <w:numId w:val="50"/>
        </w:numPr>
        <w:tabs>
          <w:tab w:val="left" w:pos="1418"/>
        </w:tabs>
        <w:jc w:val="both"/>
      </w:pPr>
      <w:r w:rsidRPr="0047139A">
        <w:t>освоение нового песенного репертуара,</w:t>
      </w:r>
    </w:p>
    <w:p w14:paraId="19E89BA2" w14:textId="77777777" w:rsidR="009D12DC" w:rsidRPr="0047139A" w:rsidRDefault="009D12DC" w:rsidP="00195104">
      <w:pPr>
        <w:numPr>
          <w:ilvl w:val="0"/>
          <w:numId w:val="50"/>
        </w:numPr>
        <w:tabs>
          <w:tab w:val="left" w:pos="1418"/>
        </w:tabs>
        <w:jc w:val="both"/>
      </w:pPr>
      <w:r w:rsidRPr="0047139A">
        <w:t xml:space="preserve">доработка, </w:t>
      </w:r>
      <w:proofErr w:type="spellStart"/>
      <w:r w:rsidRPr="0047139A">
        <w:t>доучивание</w:t>
      </w:r>
      <w:proofErr w:type="spellEnd"/>
      <w:r w:rsidRPr="0047139A">
        <w:t xml:space="preserve"> уже знакомого материала,</w:t>
      </w:r>
    </w:p>
    <w:p w14:paraId="0BA7497B" w14:textId="77777777" w:rsidR="009D12DC" w:rsidRPr="0047139A" w:rsidRDefault="009D12DC" w:rsidP="00195104">
      <w:pPr>
        <w:numPr>
          <w:ilvl w:val="0"/>
          <w:numId w:val="50"/>
        </w:numPr>
        <w:tabs>
          <w:tab w:val="left" w:pos="1418"/>
        </w:tabs>
        <w:jc w:val="both"/>
      </w:pPr>
      <w:r w:rsidRPr="0047139A">
        <w:t>повторение и закрепление выученных ранее произведений.</w:t>
      </w:r>
    </w:p>
    <w:p w14:paraId="2BBAACEE" w14:textId="77777777" w:rsidR="009D12DC" w:rsidRPr="0047139A" w:rsidRDefault="009D12DC" w:rsidP="00E34552">
      <w:pPr>
        <w:tabs>
          <w:tab w:val="left" w:pos="1134"/>
        </w:tabs>
        <w:ind w:left="426"/>
        <w:jc w:val="both"/>
      </w:pPr>
      <w:r w:rsidRPr="0047139A">
        <w:t>Формы ознакомления с музыкальным содержанием нового материала могут быть различные: прослушивание качественной, высокого уровня исполнения аудио или видеозаписи, исполнение произведения педагогом, исполнение на фортепиано.</w:t>
      </w:r>
    </w:p>
    <w:p w14:paraId="3388F79C" w14:textId="77777777" w:rsidR="009D12DC" w:rsidRPr="0047139A" w:rsidRDefault="009D12DC" w:rsidP="00195104">
      <w:pPr>
        <w:numPr>
          <w:ilvl w:val="0"/>
          <w:numId w:val="47"/>
        </w:numPr>
        <w:tabs>
          <w:tab w:val="left" w:pos="1134"/>
        </w:tabs>
        <w:jc w:val="both"/>
      </w:pPr>
      <w:r w:rsidRPr="0047139A">
        <w:t>Слушание музыки.</w:t>
      </w:r>
    </w:p>
    <w:p w14:paraId="288FEAA6" w14:textId="77777777" w:rsidR="009D12DC" w:rsidRPr="0047139A" w:rsidRDefault="009D12DC" w:rsidP="00195104">
      <w:pPr>
        <w:numPr>
          <w:ilvl w:val="0"/>
          <w:numId w:val="47"/>
        </w:numPr>
        <w:tabs>
          <w:tab w:val="left" w:pos="709"/>
        </w:tabs>
      </w:pPr>
      <w:r w:rsidRPr="0047139A">
        <w:t>Музыкально-дидактические игры и игры с музыкальным сопровождением.</w:t>
      </w:r>
    </w:p>
    <w:p w14:paraId="106BB7A5" w14:textId="1917F264" w:rsidR="00820BD0" w:rsidRDefault="00820BD0" w:rsidP="00B01CD0">
      <w:pPr>
        <w:pStyle w:val="a7"/>
        <w:ind w:left="0"/>
        <w:jc w:val="center"/>
      </w:pPr>
    </w:p>
    <w:p w14:paraId="5D613D06" w14:textId="0188FFE2" w:rsidR="00820BD0" w:rsidRPr="00B1248C" w:rsidRDefault="00505E9A" w:rsidP="005E1770">
      <w:pPr>
        <w:pStyle w:val="1"/>
      </w:pPr>
      <w:bookmarkStart w:id="20" w:name="_Toc61522724"/>
      <w:r w:rsidRPr="00B1248C">
        <w:lastRenderedPageBreak/>
        <w:t>ОБРАЗОВАТЕЛЬНЫЙ МОДУЛЬ</w:t>
      </w:r>
      <w:r w:rsidR="00B01CD0" w:rsidRPr="00B1248C">
        <w:t xml:space="preserve"> «КАЛЕЙДОСКОП</w:t>
      </w:r>
      <w:r w:rsidR="0047139A" w:rsidRPr="00B1248C">
        <w:t>»</w:t>
      </w:r>
      <w:bookmarkEnd w:id="20"/>
    </w:p>
    <w:p w14:paraId="617B5B06" w14:textId="22D841CE" w:rsidR="00B01CD0" w:rsidRPr="00B1248C" w:rsidRDefault="0047139A" w:rsidP="00B01CD0">
      <w:pPr>
        <w:pStyle w:val="a7"/>
        <w:ind w:left="0"/>
        <w:jc w:val="center"/>
        <w:rPr>
          <w:sz w:val="16"/>
          <w:szCs w:val="16"/>
        </w:rPr>
      </w:pPr>
      <w:r>
        <w:t xml:space="preserve">  </w:t>
      </w:r>
    </w:p>
    <w:p w14:paraId="7E083CC8" w14:textId="77777777" w:rsidR="00B01CD0" w:rsidRDefault="00B01CD0" w:rsidP="0047139A">
      <w:pPr>
        <w:pStyle w:val="a7"/>
        <w:ind w:left="0" w:firstLine="709"/>
        <w:jc w:val="both"/>
      </w:pPr>
      <w:r w:rsidRPr="00B01CD0">
        <w:rPr>
          <w:b/>
        </w:rPr>
        <w:t xml:space="preserve">Основная цель занятий по </w:t>
      </w:r>
      <w:r w:rsidR="00CE6144">
        <w:rPr>
          <w:b/>
        </w:rPr>
        <w:t>изобразительному</w:t>
      </w:r>
      <w:r w:rsidRPr="00B01CD0">
        <w:rPr>
          <w:b/>
        </w:rPr>
        <w:t xml:space="preserve"> творчеству:</w:t>
      </w:r>
      <w:r>
        <w:rPr>
          <w:b/>
        </w:rPr>
        <w:t xml:space="preserve"> </w:t>
      </w:r>
      <w:r w:rsidRPr="00B01CD0">
        <w:t xml:space="preserve">раскрытие и развитие творческих способностей в процессе овладения разными видами </w:t>
      </w:r>
      <w:r w:rsidR="00F75812">
        <w:t>изобразительного искусства</w:t>
      </w:r>
      <w:r w:rsidR="0047095E">
        <w:t>, создание оптимальных условий для развития индивидуальности ребёнка.</w:t>
      </w:r>
    </w:p>
    <w:p w14:paraId="0553199A" w14:textId="4838FC08" w:rsidR="00505E9A" w:rsidRPr="00505E9A" w:rsidRDefault="001E3541" w:rsidP="005E1770">
      <w:pPr>
        <w:pStyle w:val="1"/>
        <w:ind w:left="454" w:firstLine="227"/>
        <w:jc w:val="left"/>
      </w:pPr>
      <w:r>
        <w:t xml:space="preserve"> </w:t>
      </w:r>
      <w:bookmarkStart w:id="21" w:name="_Toc61522725"/>
      <w:r w:rsidR="00505E9A">
        <w:t>Задачи</w:t>
      </w:r>
      <w:bookmarkEnd w:id="21"/>
      <w:r>
        <w:t xml:space="preserve">          </w:t>
      </w:r>
    </w:p>
    <w:p w14:paraId="1D10C53C" w14:textId="558E23C6" w:rsidR="0047095E" w:rsidRDefault="0047095E" w:rsidP="00505E9A">
      <w:pPr>
        <w:pStyle w:val="a7"/>
        <w:ind w:left="0" w:firstLine="709"/>
        <w:jc w:val="both"/>
        <w:rPr>
          <w:i/>
        </w:rPr>
      </w:pPr>
      <w:r w:rsidRPr="0047095E">
        <w:rPr>
          <w:i/>
        </w:rPr>
        <w:t>Обучающие:</w:t>
      </w:r>
    </w:p>
    <w:p w14:paraId="276B5CF3" w14:textId="77777777" w:rsidR="00316F5B" w:rsidRDefault="00FE23E1" w:rsidP="00195104">
      <w:pPr>
        <w:pStyle w:val="a7"/>
        <w:numPr>
          <w:ilvl w:val="3"/>
          <w:numId w:val="12"/>
        </w:numPr>
        <w:ind w:left="0" w:firstLine="709"/>
        <w:jc w:val="both"/>
      </w:pPr>
      <w:r>
        <w:t xml:space="preserve"> </w:t>
      </w:r>
      <w:r w:rsidR="001E3541">
        <w:t>обуч</w:t>
      </w:r>
      <w:r>
        <w:t>ать</w:t>
      </w:r>
      <w:r w:rsidR="00316F5B">
        <w:t xml:space="preserve"> основам изобразительной грамотности;</w:t>
      </w:r>
    </w:p>
    <w:p w14:paraId="5CD99B0F" w14:textId="77777777" w:rsidR="001E3541" w:rsidRDefault="00FE23E1" w:rsidP="00195104">
      <w:pPr>
        <w:pStyle w:val="a7"/>
        <w:numPr>
          <w:ilvl w:val="3"/>
          <w:numId w:val="12"/>
        </w:numPr>
        <w:ind w:left="0" w:firstLine="709"/>
        <w:jc w:val="both"/>
      </w:pPr>
      <w:r>
        <w:t xml:space="preserve"> ф</w:t>
      </w:r>
      <w:r w:rsidR="001E3541">
        <w:t>ормировать</w:t>
      </w:r>
      <w:r w:rsidR="00316F5B">
        <w:t xml:space="preserve"> </w:t>
      </w:r>
      <w:r w:rsidR="004B6F59">
        <w:t>практические навыки работы в различных видах художественно-творческой де</w:t>
      </w:r>
      <w:r w:rsidR="001E3541">
        <w:t>ятельности (лепка, аппликация);</w:t>
      </w:r>
    </w:p>
    <w:p w14:paraId="231E84EA" w14:textId="77777777" w:rsidR="00316F5B" w:rsidRDefault="00FE23E1" w:rsidP="00195104">
      <w:pPr>
        <w:pStyle w:val="a7"/>
        <w:numPr>
          <w:ilvl w:val="3"/>
          <w:numId w:val="12"/>
        </w:numPr>
        <w:ind w:left="0" w:firstLine="709"/>
        <w:jc w:val="both"/>
      </w:pPr>
      <w:r>
        <w:t xml:space="preserve"> </w:t>
      </w:r>
      <w:r w:rsidR="004B6F59">
        <w:t>знакомить детей с различными материалами и их выразительными особенностями.</w:t>
      </w:r>
    </w:p>
    <w:p w14:paraId="64DDBF26" w14:textId="151C7F5E" w:rsidR="00316F5B" w:rsidRPr="00DB57C9" w:rsidRDefault="00316F5B" w:rsidP="00316F5B">
      <w:pPr>
        <w:pStyle w:val="a7"/>
        <w:jc w:val="both"/>
        <w:rPr>
          <w:i/>
        </w:rPr>
      </w:pPr>
      <w:r w:rsidRPr="00DB57C9">
        <w:rPr>
          <w:i/>
        </w:rPr>
        <w:t>Развивающие:</w:t>
      </w:r>
    </w:p>
    <w:p w14:paraId="29FB1336" w14:textId="77777777" w:rsidR="00316F5B" w:rsidRDefault="00FE23E1" w:rsidP="00195104">
      <w:pPr>
        <w:pStyle w:val="a7"/>
        <w:numPr>
          <w:ilvl w:val="0"/>
          <w:numId w:val="20"/>
        </w:numPr>
        <w:ind w:left="0" w:firstLine="709"/>
        <w:jc w:val="both"/>
      </w:pPr>
      <w:r>
        <w:t xml:space="preserve"> </w:t>
      </w:r>
      <w:r w:rsidR="001E3541">
        <w:t>р</w:t>
      </w:r>
      <w:r w:rsidR="00C72704">
        <w:t>азви</w:t>
      </w:r>
      <w:r>
        <w:t>вать</w:t>
      </w:r>
      <w:r w:rsidR="00DB57C9">
        <w:t xml:space="preserve"> мелкую моторику рук, координацию и силу движения</w:t>
      </w:r>
      <w:r w:rsidR="00316F5B">
        <w:t>;</w:t>
      </w:r>
    </w:p>
    <w:p w14:paraId="201CC281" w14:textId="77777777" w:rsidR="00316F5B" w:rsidRDefault="00FE23E1" w:rsidP="00195104">
      <w:pPr>
        <w:pStyle w:val="a7"/>
        <w:numPr>
          <w:ilvl w:val="0"/>
          <w:numId w:val="20"/>
        </w:numPr>
        <w:ind w:left="0" w:firstLine="709"/>
        <w:jc w:val="both"/>
      </w:pPr>
      <w:r>
        <w:t xml:space="preserve"> </w:t>
      </w:r>
      <w:r w:rsidR="007856AD">
        <w:t>разви</w:t>
      </w:r>
      <w:r>
        <w:t>вать</w:t>
      </w:r>
      <w:r w:rsidR="00316F5B">
        <w:t xml:space="preserve"> </w:t>
      </w:r>
      <w:r w:rsidR="00DB57C9">
        <w:t>образное и пространственное мышление</w:t>
      </w:r>
      <w:r w:rsidR="00316F5B">
        <w:t>;</w:t>
      </w:r>
    </w:p>
    <w:p w14:paraId="0A5E9812" w14:textId="77777777" w:rsidR="007856AD" w:rsidRDefault="00FE23E1" w:rsidP="00195104">
      <w:pPr>
        <w:pStyle w:val="a7"/>
        <w:numPr>
          <w:ilvl w:val="0"/>
          <w:numId w:val="20"/>
        </w:numPr>
        <w:ind w:left="0" w:firstLine="709"/>
        <w:jc w:val="both"/>
      </w:pPr>
      <w:r>
        <w:t xml:space="preserve"> </w:t>
      </w:r>
      <w:r w:rsidR="007856AD">
        <w:t>разви</w:t>
      </w:r>
      <w:r>
        <w:t>вать</w:t>
      </w:r>
      <w:r w:rsidR="00316F5B">
        <w:t xml:space="preserve"> </w:t>
      </w:r>
      <w:r w:rsidR="007856AD">
        <w:t>коммуникативные навыки;</w:t>
      </w:r>
    </w:p>
    <w:p w14:paraId="69FCAFC5" w14:textId="77777777" w:rsidR="00295A61" w:rsidRDefault="00FE23E1" w:rsidP="00195104">
      <w:pPr>
        <w:pStyle w:val="a7"/>
        <w:numPr>
          <w:ilvl w:val="0"/>
          <w:numId w:val="20"/>
        </w:numPr>
        <w:ind w:left="0" w:firstLine="709"/>
        <w:jc w:val="both"/>
      </w:pPr>
      <w:r>
        <w:t xml:space="preserve"> </w:t>
      </w:r>
      <w:r w:rsidR="007856AD">
        <w:t xml:space="preserve">формировать </w:t>
      </w:r>
      <w:r w:rsidR="00295A61">
        <w:t xml:space="preserve">умение анализировать </w:t>
      </w:r>
      <w:r w:rsidR="007856AD">
        <w:t>результат своей деятельности.</w:t>
      </w:r>
    </w:p>
    <w:p w14:paraId="1DF0127A" w14:textId="3BFBDD33" w:rsidR="00316F5B" w:rsidRPr="00295A61" w:rsidRDefault="00316F5B" w:rsidP="007856AD">
      <w:pPr>
        <w:pStyle w:val="a7"/>
        <w:jc w:val="both"/>
        <w:rPr>
          <w:i/>
        </w:rPr>
      </w:pPr>
      <w:r w:rsidRPr="00295A61">
        <w:rPr>
          <w:i/>
        </w:rPr>
        <w:t>Воспитательные:</w:t>
      </w:r>
    </w:p>
    <w:p w14:paraId="1E019A1B" w14:textId="77777777" w:rsidR="00316F5B" w:rsidRDefault="00FE23E1" w:rsidP="00195104">
      <w:pPr>
        <w:pStyle w:val="a7"/>
        <w:numPr>
          <w:ilvl w:val="6"/>
          <w:numId w:val="12"/>
        </w:numPr>
        <w:ind w:left="0" w:firstLine="709"/>
        <w:jc w:val="both"/>
      </w:pPr>
      <w:r>
        <w:t xml:space="preserve"> </w:t>
      </w:r>
      <w:r w:rsidR="007856AD">
        <w:t>воспит</w:t>
      </w:r>
      <w:r>
        <w:t>ывать</w:t>
      </w:r>
      <w:r w:rsidR="007856AD">
        <w:t xml:space="preserve"> </w:t>
      </w:r>
      <w:r w:rsidR="00295A61">
        <w:t>эмоциональную отзывчивость</w:t>
      </w:r>
      <w:r w:rsidR="00DB57C9">
        <w:t xml:space="preserve"> на явления художественной культуры, народные и художественные традиции</w:t>
      </w:r>
      <w:r w:rsidR="00316F5B">
        <w:t>;</w:t>
      </w:r>
    </w:p>
    <w:p w14:paraId="3E81B1BC" w14:textId="77777777" w:rsidR="00316F5B" w:rsidRDefault="00FE23E1" w:rsidP="00195104">
      <w:pPr>
        <w:pStyle w:val="a7"/>
        <w:numPr>
          <w:ilvl w:val="6"/>
          <w:numId w:val="12"/>
        </w:numPr>
        <w:ind w:left="0" w:firstLine="709"/>
        <w:jc w:val="both"/>
      </w:pPr>
      <w:r>
        <w:t>формировать</w:t>
      </w:r>
      <w:r w:rsidR="00316F5B">
        <w:t xml:space="preserve"> </w:t>
      </w:r>
      <w:r w:rsidR="00295A61">
        <w:t>аккуратность, усидчивость, терпение</w:t>
      </w:r>
      <w:r w:rsidR="00316F5B">
        <w:t>.</w:t>
      </w:r>
    </w:p>
    <w:p w14:paraId="108C4E6B" w14:textId="77777777" w:rsidR="00F75812" w:rsidRPr="0015008E" w:rsidRDefault="00F75812" w:rsidP="00195104">
      <w:pPr>
        <w:pStyle w:val="a7"/>
        <w:numPr>
          <w:ilvl w:val="6"/>
          <w:numId w:val="12"/>
        </w:numPr>
        <w:ind w:left="993" w:hanging="284"/>
        <w:jc w:val="both"/>
      </w:pPr>
      <w:r>
        <w:t>формировать</w:t>
      </w:r>
      <w:r w:rsidRPr="0015008E">
        <w:t xml:space="preserve"> душевн</w:t>
      </w:r>
      <w:r>
        <w:t xml:space="preserve">ый отклик, </w:t>
      </w:r>
      <w:r w:rsidRPr="0015008E">
        <w:t>отзывчивость к родной природе, животным, человеку;</w:t>
      </w:r>
    </w:p>
    <w:p w14:paraId="71A91F88" w14:textId="77777777" w:rsidR="00F75812" w:rsidRPr="0015008E" w:rsidRDefault="00F75812" w:rsidP="00195104">
      <w:pPr>
        <w:pStyle w:val="a7"/>
        <w:numPr>
          <w:ilvl w:val="3"/>
          <w:numId w:val="12"/>
        </w:numPr>
        <w:ind w:left="993" w:hanging="284"/>
        <w:jc w:val="both"/>
      </w:pPr>
      <w:r>
        <w:t>формировать интерес</w:t>
      </w:r>
      <w:r w:rsidRPr="0015008E">
        <w:t xml:space="preserve"> к живописи через знакомство с живописными произведениями;</w:t>
      </w:r>
    </w:p>
    <w:p w14:paraId="002B9B3F" w14:textId="77777777" w:rsidR="00F75812" w:rsidRPr="0015008E" w:rsidRDefault="00F75812" w:rsidP="00195104">
      <w:pPr>
        <w:pStyle w:val="a7"/>
        <w:numPr>
          <w:ilvl w:val="3"/>
          <w:numId w:val="12"/>
        </w:numPr>
        <w:ind w:left="993" w:hanging="284"/>
        <w:jc w:val="both"/>
      </w:pPr>
      <w:r>
        <w:t>развивать</w:t>
      </w:r>
      <w:r w:rsidRPr="0015008E">
        <w:t xml:space="preserve"> творческ</w:t>
      </w:r>
      <w:r>
        <w:t>ую</w:t>
      </w:r>
      <w:r w:rsidRPr="0015008E">
        <w:t xml:space="preserve"> инициатив</w:t>
      </w:r>
      <w:r>
        <w:t>у</w:t>
      </w:r>
      <w:r w:rsidRPr="0015008E">
        <w:t xml:space="preserve"> и самостоятельност</w:t>
      </w:r>
      <w:r>
        <w:t>ь</w:t>
      </w:r>
      <w:r w:rsidRPr="0015008E">
        <w:t>.</w:t>
      </w:r>
    </w:p>
    <w:p w14:paraId="6B4CE094" w14:textId="77777777" w:rsidR="005B7EC6" w:rsidRDefault="003B36F3" w:rsidP="003B36F3">
      <w:pPr>
        <w:jc w:val="center"/>
        <w:rPr>
          <w:b/>
        </w:rPr>
      </w:pPr>
      <w:r w:rsidRPr="0047139A">
        <w:rPr>
          <w:b/>
        </w:rPr>
        <w:t>Задачи и предполагаемые результаты по годам обучения</w:t>
      </w:r>
    </w:p>
    <w:p w14:paraId="7F508845" w14:textId="77777777" w:rsidR="0047139A" w:rsidRPr="00505E9A" w:rsidRDefault="0047139A" w:rsidP="003B36F3">
      <w:pPr>
        <w:jc w:val="center"/>
        <w:rPr>
          <w:b/>
          <w:sz w:val="16"/>
          <w:szCs w:val="1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2294"/>
        <w:gridCol w:w="2667"/>
        <w:gridCol w:w="2410"/>
      </w:tblGrid>
      <w:tr w:rsidR="008D400B" w:rsidRPr="000E4014" w14:paraId="58B33BCB" w14:textId="77777777" w:rsidTr="00283972">
        <w:tc>
          <w:tcPr>
            <w:tcW w:w="1985" w:type="dxa"/>
            <w:vMerge w:val="restart"/>
          </w:tcPr>
          <w:p w14:paraId="4F88BEAB" w14:textId="77777777" w:rsidR="00832A9A" w:rsidRPr="000E4014" w:rsidRDefault="00832A9A" w:rsidP="00283972">
            <w:pPr>
              <w:ind w:left="37"/>
              <w:jc w:val="center"/>
            </w:pPr>
            <w:r>
              <w:t>Основные з</w:t>
            </w:r>
            <w:r w:rsidRPr="000E4014">
              <w:t>адачи</w:t>
            </w:r>
          </w:p>
        </w:tc>
        <w:tc>
          <w:tcPr>
            <w:tcW w:w="7371" w:type="dxa"/>
            <w:gridSpan w:val="3"/>
          </w:tcPr>
          <w:p w14:paraId="4C078CD9" w14:textId="77777777" w:rsidR="00832A9A" w:rsidRPr="000E4014" w:rsidRDefault="0047139A" w:rsidP="0047139A">
            <w:pPr>
              <w:jc w:val="center"/>
            </w:pPr>
            <w:r>
              <w:t>Р</w:t>
            </w:r>
            <w:r w:rsidR="00832A9A" w:rsidRPr="000E4014">
              <w:t>езультаты</w:t>
            </w:r>
          </w:p>
        </w:tc>
      </w:tr>
      <w:tr w:rsidR="005B7EC6" w:rsidRPr="000E4014" w14:paraId="654581D5" w14:textId="77777777" w:rsidTr="00283972">
        <w:tc>
          <w:tcPr>
            <w:tcW w:w="1985" w:type="dxa"/>
            <w:vMerge/>
          </w:tcPr>
          <w:p w14:paraId="6F09C837" w14:textId="77777777" w:rsidR="00832A9A" w:rsidRPr="000E4014" w:rsidRDefault="00832A9A" w:rsidP="00283972">
            <w:pPr>
              <w:ind w:left="37"/>
              <w:jc w:val="center"/>
              <w:rPr>
                <w:b/>
                <w:i/>
              </w:rPr>
            </w:pPr>
          </w:p>
        </w:tc>
        <w:tc>
          <w:tcPr>
            <w:tcW w:w="2294" w:type="dxa"/>
          </w:tcPr>
          <w:p w14:paraId="6552CE47" w14:textId="77777777" w:rsidR="00832A9A" w:rsidRPr="000E4014" w:rsidRDefault="00832A9A" w:rsidP="00283972">
            <w:pPr>
              <w:ind w:left="133"/>
              <w:jc w:val="center"/>
              <w:rPr>
                <w:b/>
              </w:rPr>
            </w:pPr>
            <w:r w:rsidRPr="000E4014">
              <w:t>1 год обучения</w:t>
            </w:r>
          </w:p>
        </w:tc>
        <w:tc>
          <w:tcPr>
            <w:tcW w:w="2667" w:type="dxa"/>
          </w:tcPr>
          <w:p w14:paraId="34C07401" w14:textId="77777777" w:rsidR="00832A9A" w:rsidRPr="00131C45" w:rsidRDefault="00832A9A" w:rsidP="00195104">
            <w:pPr>
              <w:pStyle w:val="a7"/>
              <w:numPr>
                <w:ilvl w:val="0"/>
                <w:numId w:val="19"/>
              </w:numPr>
              <w:ind w:left="133"/>
              <w:jc w:val="center"/>
              <w:rPr>
                <w:b/>
                <w:i/>
              </w:rPr>
            </w:pPr>
            <w:r w:rsidRPr="000E4014">
              <w:t>год обучения</w:t>
            </w:r>
          </w:p>
        </w:tc>
        <w:tc>
          <w:tcPr>
            <w:tcW w:w="2410" w:type="dxa"/>
          </w:tcPr>
          <w:p w14:paraId="562F07A7" w14:textId="77777777" w:rsidR="00832A9A" w:rsidRPr="008D400B" w:rsidRDefault="00131C45" w:rsidP="00283972">
            <w:pPr>
              <w:pStyle w:val="a7"/>
              <w:ind w:left="133"/>
              <w:jc w:val="center"/>
              <w:rPr>
                <w:b/>
                <w:i/>
              </w:rPr>
            </w:pPr>
            <w:r>
              <w:t xml:space="preserve">3 </w:t>
            </w:r>
            <w:r w:rsidR="00832A9A" w:rsidRPr="000E4014">
              <w:t>год обучения</w:t>
            </w:r>
          </w:p>
        </w:tc>
      </w:tr>
      <w:tr w:rsidR="005B7EC6" w14:paraId="059389CF" w14:textId="77777777" w:rsidTr="00283972">
        <w:tc>
          <w:tcPr>
            <w:tcW w:w="1985" w:type="dxa"/>
          </w:tcPr>
          <w:p w14:paraId="3692C55C" w14:textId="77777777" w:rsidR="00892FC4" w:rsidRPr="0047139A" w:rsidRDefault="008D400B" w:rsidP="00283972">
            <w:pPr>
              <w:ind w:left="37"/>
              <w:rPr>
                <w:sz w:val="22"/>
                <w:szCs w:val="22"/>
              </w:rPr>
            </w:pPr>
            <w:r w:rsidRPr="0047139A">
              <w:rPr>
                <w:sz w:val="22"/>
                <w:szCs w:val="22"/>
              </w:rPr>
              <w:t xml:space="preserve">1. </w:t>
            </w:r>
            <w:r w:rsidR="00892FC4" w:rsidRPr="0047139A">
              <w:rPr>
                <w:sz w:val="22"/>
                <w:szCs w:val="22"/>
              </w:rPr>
              <w:t>Формирование умения обращения с инструментами и материалами (моторика, координация движений, организация рабочего пространства)</w:t>
            </w:r>
            <w:r w:rsidR="003B5634" w:rsidRPr="0047139A">
              <w:rPr>
                <w:sz w:val="22"/>
                <w:szCs w:val="22"/>
              </w:rPr>
              <w:t>.</w:t>
            </w:r>
          </w:p>
          <w:p w14:paraId="37AA335D" w14:textId="77777777" w:rsidR="003B5634" w:rsidRPr="0047139A" w:rsidRDefault="008D400B" w:rsidP="00283972">
            <w:pPr>
              <w:ind w:left="37"/>
              <w:rPr>
                <w:sz w:val="22"/>
                <w:szCs w:val="22"/>
              </w:rPr>
            </w:pPr>
            <w:r w:rsidRPr="0047139A">
              <w:rPr>
                <w:sz w:val="22"/>
                <w:szCs w:val="22"/>
              </w:rPr>
              <w:t xml:space="preserve">2. </w:t>
            </w:r>
            <w:r w:rsidR="003B5634" w:rsidRPr="0047139A">
              <w:rPr>
                <w:sz w:val="22"/>
                <w:szCs w:val="22"/>
              </w:rPr>
              <w:t>Формирование умения составления композиции</w:t>
            </w:r>
            <w:r w:rsidRPr="0047139A">
              <w:rPr>
                <w:sz w:val="22"/>
                <w:szCs w:val="22"/>
              </w:rPr>
              <w:t>.</w:t>
            </w:r>
          </w:p>
          <w:p w14:paraId="17814191" w14:textId="77777777" w:rsidR="008D400B" w:rsidRPr="0047139A" w:rsidRDefault="008D400B" w:rsidP="00283972">
            <w:pPr>
              <w:ind w:left="37"/>
              <w:rPr>
                <w:sz w:val="22"/>
                <w:szCs w:val="22"/>
              </w:rPr>
            </w:pPr>
            <w:r w:rsidRPr="0047139A">
              <w:rPr>
                <w:sz w:val="22"/>
                <w:szCs w:val="22"/>
              </w:rPr>
              <w:t>3. Формирование и развитие художественного вкуса, творческого воображения.</w:t>
            </w:r>
          </w:p>
        </w:tc>
        <w:tc>
          <w:tcPr>
            <w:tcW w:w="2294" w:type="dxa"/>
          </w:tcPr>
          <w:p w14:paraId="54BD15CA" w14:textId="77777777" w:rsidR="00E4621E" w:rsidRPr="0047139A" w:rsidRDefault="00892FC4" w:rsidP="00283972">
            <w:pPr>
              <w:ind w:left="133"/>
              <w:rPr>
                <w:sz w:val="22"/>
                <w:szCs w:val="22"/>
              </w:rPr>
            </w:pPr>
            <w:r w:rsidRPr="0047139A">
              <w:rPr>
                <w:sz w:val="22"/>
                <w:szCs w:val="22"/>
              </w:rPr>
              <w:t xml:space="preserve">Сформированы базовые навыки и умения </w:t>
            </w:r>
            <w:r w:rsidR="00860396" w:rsidRPr="0047139A">
              <w:rPr>
                <w:sz w:val="22"/>
                <w:szCs w:val="22"/>
              </w:rPr>
              <w:t>пользования инструментами и материалами,</w:t>
            </w:r>
            <w:r w:rsidRPr="0047139A">
              <w:rPr>
                <w:sz w:val="22"/>
                <w:szCs w:val="22"/>
              </w:rPr>
              <w:t xml:space="preserve"> выполнение задания по образцу.</w:t>
            </w:r>
            <w:r w:rsidR="00E4621E" w:rsidRPr="0047139A">
              <w:rPr>
                <w:sz w:val="22"/>
                <w:szCs w:val="22"/>
              </w:rPr>
              <w:t xml:space="preserve"> </w:t>
            </w:r>
          </w:p>
          <w:p w14:paraId="74F9D679" w14:textId="77777777" w:rsidR="00E4621E" w:rsidRPr="0047139A" w:rsidRDefault="00E4621E" w:rsidP="00283972">
            <w:pPr>
              <w:ind w:left="133"/>
              <w:rPr>
                <w:sz w:val="22"/>
                <w:szCs w:val="22"/>
              </w:rPr>
            </w:pPr>
            <w:r w:rsidRPr="0047139A">
              <w:rPr>
                <w:i/>
                <w:sz w:val="22"/>
                <w:szCs w:val="22"/>
              </w:rPr>
              <w:t>Должны уметь:</w:t>
            </w:r>
          </w:p>
          <w:p w14:paraId="2FA5D5F8" w14:textId="77777777" w:rsidR="00E4621E" w:rsidRPr="0047139A" w:rsidRDefault="00E4621E" w:rsidP="00283972">
            <w:pPr>
              <w:ind w:left="133"/>
              <w:rPr>
                <w:sz w:val="22"/>
                <w:szCs w:val="22"/>
              </w:rPr>
            </w:pPr>
            <w:r w:rsidRPr="0047139A">
              <w:rPr>
                <w:sz w:val="22"/>
                <w:szCs w:val="22"/>
              </w:rPr>
              <w:t>•</w:t>
            </w:r>
            <w:r w:rsidRPr="0047139A">
              <w:rPr>
                <w:sz w:val="22"/>
                <w:szCs w:val="22"/>
              </w:rPr>
              <w:tab/>
              <w:t>Правильно организовывать свое рабочее место;</w:t>
            </w:r>
          </w:p>
          <w:p w14:paraId="080E683C" w14:textId="77777777" w:rsidR="00E4621E" w:rsidRPr="0047139A" w:rsidRDefault="00E4621E" w:rsidP="00283972">
            <w:pPr>
              <w:ind w:left="133"/>
              <w:rPr>
                <w:sz w:val="22"/>
                <w:szCs w:val="22"/>
              </w:rPr>
            </w:pPr>
            <w:r w:rsidRPr="0047139A">
              <w:rPr>
                <w:sz w:val="22"/>
                <w:szCs w:val="22"/>
              </w:rPr>
              <w:t>•</w:t>
            </w:r>
            <w:r w:rsidRPr="0047139A">
              <w:rPr>
                <w:sz w:val="22"/>
                <w:szCs w:val="22"/>
              </w:rPr>
              <w:tab/>
              <w:t>Пользоваться простейшими инструментами ручного труда;</w:t>
            </w:r>
          </w:p>
          <w:p w14:paraId="2BC170CF" w14:textId="77777777" w:rsidR="00E4621E" w:rsidRPr="0047139A" w:rsidRDefault="00E4621E" w:rsidP="00283972">
            <w:pPr>
              <w:ind w:left="133"/>
              <w:rPr>
                <w:sz w:val="22"/>
                <w:szCs w:val="22"/>
              </w:rPr>
            </w:pPr>
            <w:r w:rsidRPr="0047139A">
              <w:rPr>
                <w:sz w:val="22"/>
                <w:szCs w:val="22"/>
              </w:rPr>
              <w:t>•</w:t>
            </w:r>
            <w:r w:rsidRPr="0047139A">
              <w:rPr>
                <w:sz w:val="22"/>
                <w:szCs w:val="22"/>
              </w:rPr>
              <w:tab/>
              <w:t>Соблюдать правила безопасности труда и личной гигиены при работе с различными материалами и инструментами;</w:t>
            </w:r>
          </w:p>
          <w:p w14:paraId="371172B7" w14:textId="77777777" w:rsidR="00E4621E" w:rsidRPr="0047139A" w:rsidRDefault="00E4621E" w:rsidP="00283972">
            <w:pPr>
              <w:ind w:left="133"/>
              <w:rPr>
                <w:sz w:val="22"/>
                <w:szCs w:val="22"/>
              </w:rPr>
            </w:pPr>
            <w:r w:rsidRPr="0047139A">
              <w:rPr>
                <w:sz w:val="22"/>
                <w:szCs w:val="22"/>
              </w:rPr>
              <w:t>•</w:t>
            </w:r>
            <w:r w:rsidRPr="0047139A">
              <w:rPr>
                <w:sz w:val="22"/>
                <w:szCs w:val="22"/>
              </w:rPr>
              <w:tab/>
              <w:t xml:space="preserve">Определять основные части </w:t>
            </w:r>
            <w:r w:rsidRPr="0047139A">
              <w:rPr>
                <w:sz w:val="22"/>
                <w:szCs w:val="22"/>
              </w:rPr>
              <w:lastRenderedPageBreak/>
              <w:t>поделок, выделять общие и индивидуальные признаки предметов, анализировать под руководством педагога различные изделия (определять их назначение, материал, из которого они изготовлены);</w:t>
            </w:r>
          </w:p>
          <w:p w14:paraId="336AB531" w14:textId="77777777" w:rsidR="00E4621E" w:rsidRPr="0047139A" w:rsidRDefault="00E4621E" w:rsidP="00283972">
            <w:pPr>
              <w:ind w:left="133"/>
              <w:rPr>
                <w:sz w:val="22"/>
                <w:szCs w:val="22"/>
              </w:rPr>
            </w:pPr>
            <w:r w:rsidRPr="0047139A">
              <w:rPr>
                <w:sz w:val="22"/>
                <w:szCs w:val="22"/>
              </w:rPr>
              <w:t>•</w:t>
            </w:r>
            <w:r w:rsidRPr="0047139A">
              <w:rPr>
                <w:sz w:val="22"/>
                <w:szCs w:val="22"/>
              </w:rPr>
              <w:tab/>
              <w:t>Узнавать и называть плоские геометрические фигуры (треугольник, квадрат, прямоугольник, круг) и объемные (конус, цилиндр, пирамида, шар);</w:t>
            </w:r>
          </w:p>
          <w:p w14:paraId="1FB5E30F" w14:textId="77777777" w:rsidR="00E4621E" w:rsidRPr="0047139A" w:rsidRDefault="00E4621E" w:rsidP="00283972">
            <w:pPr>
              <w:ind w:left="133"/>
              <w:rPr>
                <w:sz w:val="22"/>
                <w:szCs w:val="22"/>
              </w:rPr>
            </w:pPr>
            <w:r w:rsidRPr="0047139A">
              <w:rPr>
                <w:sz w:val="22"/>
                <w:szCs w:val="22"/>
              </w:rPr>
              <w:t>•</w:t>
            </w:r>
            <w:r w:rsidRPr="0047139A">
              <w:rPr>
                <w:sz w:val="22"/>
                <w:szCs w:val="22"/>
              </w:rPr>
              <w:tab/>
              <w:t>Прочно соединять детали между собой</w:t>
            </w:r>
            <w:r w:rsidR="008D400B" w:rsidRPr="0047139A">
              <w:rPr>
                <w:sz w:val="22"/>
                <w:szCs w:val="22"/>
              </w:rPr>
              <w:t>.</w:t>
            </w:r>
          </w:p>
          <w:p w14:paraId="1FD46A27" w14:textId="77777777" w:rsidR="00892FC4" w:rsidRPr="0047139A" w:rsidRDefault="00892FC4" w:rsidP="00283972">
            <w:pPr>
              <w:ind w:left="133"/>
              <w:rPr>
                <w:sz w:val="22"/>
                <w:szCs w:val="22"/>
              </w:rPr>
            </w:pPr>
          </w:p>
        </w:tc>
        <w:tc>
          <w:tcPr>
            <w:tcW w:w="2667" w:type="dxa"/>
          </w:tcPr>
          <w:p w14:paraId="32F91A62" w14:textId="77777777" w:rsidR="00892FC4" w:rsidRPr="0047139A" w:rsidRDefault="00860396" w:rsidP="00283972">
            <w:pPr>
              <w:ind w:left="133"/>
              <w:rPr>
                <w:sz w:val="22"/>
                <w:szCs w:val="22"/>
              </w:rPr>
            </w:pPr>
            <w:r w:rsidRPr="0047139A">
              <w:rPr>
                <w:sz w:val="22"/>
                <w:szCs w:val="22"/>
              </w:rPr>
              <w:lastRenderedPageBreak/>
              <w:t>Грамотное и последовательное применение умений и навыков по образцу. Организация рабочего пространства.</w:t>
            </w:r>
          </w:p>
          <w:p w14:paraId="1975EEA1" w14:textId="77777777" w:rsidR="00E4621E" w:rsidRPr="0047139A" w:rsidRDefault="00E4621E" w:rsidP="00283972">
            <w:pPr>
              <w:ind w:left="133"/>
              <w:rPr>
                <w:i/>
                <w:sz w:val="22"/>
                <w:szCs w:val="22"/>
              </w:rPr>
            </w:pPr>
            <w:r w:rsidRPr="0047139A">
              <w:rPr>
                <w:i/>
                <w:sz w:val="22"/>
                <w:szCs w:val="22"/>
              </w:rPr>
              <w:t>Должны уметь:</w:t>
            </w:r>
          </w:p>
          <w:p w14:paraId="5C5065D6" w14:textId="77777777" w:rsidR="00E4621E" w:rsidRPr="0047139A" w:rsidRDefault="00E4621E" w:rsidP="00283972">
            <w:pPr>
              <w:ind w:left="133"/>
              <w:rPr>
                <w:sz w:val="22"/>
                <w:szCs w:val="22"/>
              </w:rPr>
            </w:pPr>
            <w:r w:rsidRPr="0047139A">
              <w:rPr>
                <w:sz w:val="22"/>
                <w:szCs w:val="22"/>
              </w:rPr>
              <w:t>•</w:t>
            </w:r>
            <w:r w:rsidRPr="0047139A">
              <w:rPr>
                <w:sz w:val="22"/>
                <w:szCs w:val="22"/>
              </w:rPr>
              <w:tab/>
              <w:t>Правильно пользоваться необходимыми инструментами и материалами при работе с пластилином, глиной, красками;</w:t>
            </w:r>
          </w:p>
          <w:p w14:paraId="135FAA4C" w14:textId="77777777" w:rsidR="00E4621E" w:rsidRPr="0047139A" w:rsidRDefault="00E4621E" w:rsidP="00283972">
            <w:pPr>
              <w:ind w:left="133"/>
              <w:rPr>
                <w:sz w:val="22"/>
                <w:szCs w:val="22"/>
              </w:rPr>
            </w:pPr>
            <w:r w:rsidRPr="0047139A">
              <w:rPr>
                <w:sz w:val="22"/>
                <w:szCs w:val="22"/>
              </w:rPr>
              <w:t>•</w:t>
            </w:r>
            <w:r w:rsidRPr="0047139A">
              <w:rPr>
                <w:sz w:val="22"/>
                <w:szCs w:val="22"/>
              </w:rPr>
              <w:tab/>
              <w:t>Соблюдать правила безопасности труда и личной гигиены;</w:t>
            </w:r>
          </w:p>
          <w:p w14:paraId="5814DA22" w14:textId="77777777" w:rsidR="00E4621E" w:rsidRPr="0047139A" w:rsidRDefault="00E4621E" w:rsidP="00283972">
            <w:pPr>
              <w:ind w:left="133"/>
              <w:rPr>
                <w:sz w:val="22"/>
                <w:szCs w:val="22"/>
              </w:rPr>
            </w:pPr>
            <w:r w:rsidRPr="0047139A">
              <w:rPr>
                <w:sz w:val="22"/>
                <w:szCs w:val="22"/>
              </w:rPr>
              <w:t>•</w:t>
            </w:r>
            <w:r w:rsidRPr="0047139A">
              <w:rPr>
                <w:sz w:val="22"/>
                <w:szCs w:val="22"/>
              </w:rPr>
              <w:tab/>
              <w:t>Владеть основными техниками лепки;</w:t>
            </w:r>
          </w:p>
          <w:p w14:paraId="330130DB" w14:textId="77777777" w:rsidR="00E4621E" w:rsidRPr="0047139A" w:rsidRDefault="00E4621E" w:rsidP="00283972">
            <w:pPr>
              <w:ind w:left="133"/>
              <w:rPr>
                <w:sz w:val="22"/>
                <w:szCs w:val="22"/>
              </w:rPr>
            </w:pPr>
            <w:r w:rsidRPr="0047139A">
              <w:rPr>
                <w:sz w:val="22"/>
                <w:szCs w:val="22"/>
              </w:rPr>
              <w:t>•</w:t>
            </w:r>
            <w:r w:rsidRPr="0047139A">
              <w:rPr>
                <w:sz w:val="22"/>
                <w:szCs w:val="22"/>
              </w:rPr>
              <w:tab/>
              <w:t>Уметь изготавливать простые плоские изображения;</w:t>
            </w:r>
          </w:p>
          <w:p w14:paraId="4FBC079E" w14:textId="77777777" w:rsidR="00E4621E" w:rsidRPr="0047139A" w:rsidRDefault="00E4621E" w:rsidP="00283972">
            <w:pPr>
              <w:ind w:left="133"/>
              <w:rPr>
                <w:sz w:val="22"/>
                <w:szCs w:val="22"/>
              </w:rPr>
            </w:pPr>
            <w:r w:rsidRPr="0047139A">
              <w:rPr>
                <w:sz w:val="22"/>
                <w:szCs w:val="22"/>
              </w:rPr>
              <w:t>•</w:t>
            </w:r>
            <w:r w:rsidRPr="0047139A">
              <w:rPr>
                <w:sz w:val="22"/>
                <w:szCs w:val="22"/>
              </w:rPr>
              <w:tab/>
              <w:t>Последовательно выполнять задание;</w:t>
            </w:r>
          </w:p>
          <w:p w14:paraId="7B7D0BDE" w14:textId="77777777" w:rsidR="00E4621E" w:rsidRPr="0047139A" w:rsidRDefault="00E4621E" w:rsidP="00283972">
            <w:pPr>
              <w:ind w:left="133"/>
              <w:rPr>
                <w:sz w:val="22"/>
                <w:szCs w:val="22"/>
              </w:rPr>
            </w:pPr>
            <w:r w:rsidRPr="0047139A">
              <w:rPr>
                <w:sz w:val="22"/>
                <w:szCs w:val="22"/>
              </w:rPr>
              <w:lastRenderedPageBreak/>
              <w:t>•</w:t>
            </w:r>
            <w:r w:rsidRPr="0047139A">
              <w:rPr>
                <w:sz w:val="22"/>
                <w:szCs w:val="22"/>
              </w:rPr>
              <w:tab/>
              <w:t xml:space="preserve">Уметь работать </w:t>
            </w:r>
            <w:r w:rsidR="008D400B" w:rsidRPr="0047139A">
              <w:rPr>
                <w:sz w:val="22"/>
                <w:szCs w:val="22"/>
              </w:rPr>
              <w:t xml:space="preserve">с </w:t>
            </w:r>
            <w:r w:rsidRPr="0047139A">
              <w:rPr>
                <w:sz w:val="22"/>
                <w:szCs w:val="22"/>
              </w:rPr>
              <w:t>образцом, подбирать цветовые сочетания самостоятельно, орнамент изделия;</w:t>
            </w:r>
          </w:p>
          <w:p w14:paraId="073D2AD4" w14:textId="77777777" w:rsidR="00E4621E" w:rsidRPr="0047139A" w:rsidRDefault="00E4621E" w:rsidP="00283972">
            <w:pPr>
              <w:ind w:left="133"/>
              <w:rPr>
                <w:sz w:val="22"/>
                <w:szCs w:val="22"/>
              </w:rPr>
            </w:pPr>
            <w:r w:rsidRPr="0047139A">
              <w:rPr>
                <w:sz w:val="22"/>
                <w:szCs w:val="22"/>
              </w:rPr>
              <w:t>•</w:t>
            </w:r>
            <w:r w:rsidRPr="0047139A">
              <w:rPr>
                <w:sz w:val="22"/>
                <w:szCs w:val="22"/>
              </w:rPr>
              <w:tab/>
              <w:t xml:space="preserve">«Узнавать» </w:t>
            </w:r>
            <w:r w:rsidR="003B5634" w:rsidRPr="0047139A">
              <w:rPr>
                <w:sz w:val="22"/>
                <w:szCs w:val="22"/>
              </w:rPr>
              <w:t>приём</w:t>
            </w:r>
            <w:r w:rsidRPr="0047139A">
              <w:rPr>
                <w:sz w:val="22"/>
                <w:szCs w:val="22"/>
              </w:rPr>
              <w:t xml:space="preserve"> </w:t>
            </w:r>
            <w:r w:rsidR="003B5634" w:rsidRPr="0047139A">
              <w:rPr>
                <w:sz w:val="22"/>
                <w:szCs w:val="22"/>
              </w:rPr>
              <w:t>лепки</w:t>
            </w:r>
            <w:r w:rsidRPr="0047139A">
              <w:rPr>
                <w:sz w:val="22"/>
                <w:szCs w:val="22"/>
              </w:rPr>
              <w:t xml:space="preserve"> в готовом изделии, различать разные виды </w:t>
            </w:r>
            <w:r w:rsidR="003B5634" w:rsidRPr="0047139A">
              <w:rPr>
                <w:sz w:val="22"/>
                <w:szCs w:val="22"/>
              </w:rPr>
              <w:t>лепки</w:t>
            </w:r>
            <w:r w:rsidRPr="0047139A">
              <w:rPr>
                <w:sz w:val="22"/>
                <w:szCs w:val="22"/>
              </w:rPr>
              <w:t xml:space="preserve">. </w:t>
            </w:r>
          </w:p>
          <w:p w14:paraId="50A0BF23" w14:textId="77777777" w:rsidR="00E4621E" w:rsidRPr="0047139A" w:rsidRDefault="00E4621E" w:rsidP="00283972">
            <w:pPr>
              <w:ind w:left="133"/>
              <w:rPr>
                <w:sz w:val="22"/>
                <w:szCs w:val="22"/>
              </w:rPr>
            </w:pPr>
            <w:r w:rsidRPr="0047139A">
              <w:rPr>
                <w:sz w:val="22"/>
                <w:szCs w:val="22"/>
              </w:rPr>
              <w:t>•</w:t>
            </w:r>
            <w:r w:rsidRPr="0047139A">
              <w:rPr>
                <w:sz w:val="22"/>
                <w:szCs w:val="22"/>
              </w:rPr>
              <w:tab/>
              <w:t xml:space="preserve">Выполнять основные приемы </w:t>
            </w:r>
            <w:r w:rsidR="003B5634" w:rsidRPr="0047139A">
              <w:rPr>
                <w:sz w:val="22"/>
                <w:szCs w:val="22"/>
              </w:rPr>
              <w:t>лепки</w:t>
            </w:r>
            <w:r w:rsidRPr="0047139A">
              <w:rPr>
                <w:sz w:val="22"/>
                <w:szCs w:val="22"/>
              </w:rPr>
              <w:t xml:space="preserve">, </w:t>
            </w:r>
            <w:r w:rsidR="003B5634" w:rsidRPr="0047139A">
              <w:rPr>
                <w:sz w:val="22"/>
                <w:szCs w:val="22"/>
              </w:rPr>
              <w:t>аппликации</w:t>
            </w:r>
            <w:r w:rsidRPr="0047139A">
              <w:rPr>
                <w:sz w:val="22"/>
                <w:szCs w:val="22"/>
              </w:rPr>
              <w:t>.</w:t>
            </w:r>
          </w:p>
        </w:tc>
        <w:tc>
          <w:tcPr>
            <w:tcW w:w="2410" w:type="dxa"/>
          </w:tcPr>
          <w:p w14:paraId="41D17D6D" w14:textId="77777777" w:rsidR="003B5634" w:rsidRPr="0047139A" w:rsidRDefault="00860396" w:rsidP="00283972">
            <w:pPr>
              <w:ind w:left="133"/>
              <w:rPr>
                <w:sz w:val="22"/>
                <w:szCs w:val="22"/>
              </w:rPr>
            </w:pPr>
            <w:r w:rsidRPr="0047139A">
              <w:rPr>
                <w:sz w:val="22"/>
                <w:szCs w:val="22"/>
              </w:rPr>
              <w:lastRenderedPageBreak/>
              <w:t>Владение азбук</w:t>
            </w:r>
            <w:r w:rsidR="007C39FA" w:rsidRPr="0047139A">
              <w:rPr>
                <w:sz w:val="22"/>
                <w:szCs w:val="22"/>
              </w:rPr>
              <w:t xml:space="preserve">ой изобразительной грамотности. </w:t>
            </w:r>
            <w:r w:rsidRPr="0047139A">
              <w:rPr>
                <w:sz w:val="22"/>
                <w:szCs w:val="22"/>
              </w:rPr>
              <w:t xml:space="preserve">Самостоятельное выполнение задания. Самостоятельная организация рабочего пространства. </w:t>
            </w:r>
          </w:p>
          <w:p w14:paraId="1CC5A507" w14:textId="77777777" w:rsidR="003B5634" w:rsidRPr="0047139A" w:rsidRDefault="00860396" w:rsidP="00283972">
            <w:pPr>
              <w:ind w:left="133"/>
              <w:rPr>
                <w:i/>
                <w:sz w:val="22"/>
                <w:szCs w:val="22"/>
              </w:rPr>
            </w:pPr>
            <w:r w:rsidRPr="0047139A">
              <w:rPr>
                <w:sz w:val="22"/>
                <w:szCs w:val="22"/>
              </w:rPr>
              <w:t xml:space="preserve"> </w:t>
            </w:r>
            <w:r w:rsidR="003B5634" w:rsidRPr="0047139A">
              <w:rPr>
                <w:i/>
                <w:sz w:val="22"/>
                <w:szCs w:val="22"/>
              </w:rPr>
              <w:t>Должны уметь:</w:t>
            </w:r>
          </w:p>
          <w:p w14:paraId="6558BCA1" w14:textId="77777777" w:rsidR="003B5634" w:rsidRPr="0047139A" w:rsidRDefault="003B5634" w:rsidP="00283972">
            <w:pPr>
              <w:ind w:left="133"/>
              <w:rPr>
                <w:sz w:val="22"/>
                <w:szCs w:val="22"/>
              </w:rPr>
            </w:pPr>
            <w:r w:rsidRPr="0047139A">
              <w:rPr>
                <w:sz w:val="22"/>
                <w:szCs w:val="22"/>
              </w:rPr>
              <w:t>•</w:t>
            </w:r>
            <w:r w:rsidRPr="0047139A">
              <w:rPr>
                <w:sz w:val="22"/>
                <w:szCs w:val="22"/>
              </w:rPr>
              <w:tab/>
              <w:t>Правильно пользоваться необходимыми инструментами и приспособлениями;</w:t>
            </w:r>
          </w:p>
          <w:p w14:paraId="18496A72" w14:textId="77777777" w:rsidR="003B5634" w:rsidRPr="0047139A" w:rsidRDefault="003B5634" w:rsidP="00283972">
            <w:pPr>
              <w:ind w:left="133"/>
              <w:rPr>
                <w:sz w:val="22"/>
                <w:szCs w:val="22"/>
              </w:rPr>
            </w:pPr>
            <w:r w:rsidRPr="0047139A">
              <w:rPr>
                <w:sz w:val="22"/>
                <w:szCs w:val="22"/>
              </w:rPr>
              <w:t>•</w:t>
            </w:r>
            <w:r w:rsidRPr="0047139A">
              <w:rPr>
                <w:sz w:val="22"/>
                <w:szCs w:val="22"/>
              </w:rPr>
              <w:tab/>
              <w:t>Соблюдать правила безопасности труда и личной гигиены;</w:t>
            </w:r>
          </w:p>
          <w:p w14:paraId="538557DA" w14:textId="77777777" w:rsidR="003B5634" w:rsidRPr="0047139A" w:rsidRDefault="003B5634" w:rsidP="00283972">
            <w:pPr>
              <w:ind w:left="133"/>
              <w:rPr>
                <w:sz w:val="22"/>
                <w:szCs w:val="22"/>
              </w:rPr>
            </w:pPr>
            <w:r w:rsidRPr="0047139A">
              <w:rPr>
                <w:sz w:val="22"/>
                <w:szCs w:val="22"/>
              </w:rPr>
              <w:t>•</w:t>
            </w:r>
            <w:r w:rsidRPr="0047139A">
              <w:rPr>
                <w:sz w:val="22"/>
                <w:szCs w:val="22"/>
              </w:rPr>
              <w:tab/>
              <w:t>Уметь изготавливать сложные плоские и объёмные изделия из пластилина и глины;</w:t>
            </w:r>
          </w:p>
          <w:p w14:paraId="3D882821" w14:textId="77777777" w:rsidR="003B5634" w:rsidRPr="0047139A" w:rsidRDefault="003B5634" w:rsidP="00283972">
            <w:pPr>
              <w:ind w:left="133"/>
              <w:rPr>
                <w:sz w:val="22"/>
                <w:szCs w:val="22"/>
              </w:rPr>
            </w:pPr>
            <w:r w:rsidRPr="0047139A">
              <w:rPr>
                <w:sz w:val="22"/>
                <w:szCs w:val="22"/>
              </w:rPr>
              <w:t>•</w:t>
            </w:r>
            <w:r w:rsidRPr="0047139A">
              <w:rPr>
                <w:sz w:val="22"/>
                <w:szCs w:val="22"/>
              </w:rPr>
              <w:tab/>
              <w:t>Владеть технологией работы с глиной;</w:t>
            </w:r>
          </w:p>
          <w:p w14:paraId="2B783CFA" w14:textId="77777777" w:rsidR="003B5634" w:rsidRPr="0047139A" w:rsidRDefault="003B5634" w:rsidP="00283972">
            <w:pPr>
              <w:ind w:left="133"/>
              <w:rPr>
                <w:sz w:val="22"/>
                <w:szCs w:val="22"/>
              </w:rPr>
            </w:pPr>
            <w:r w:rsidRPr="0047139A">
              <w:rPr>
                <w:sz w:val="22"/>
                <w:szCs w:val="22"/>
              </w:rPr>
              <w:lastRenderedPageBreak/>
              <w:t>•</w:t>
            </w:r>
            <w:r w:rsidRPr="0047139A">
              <w:rPr>
                <w:sz w:val="22"/>
                <w:szCs w:val="22"/>
              </w:rPr>
              <w:tab/>
              <w:t>Уметь комбинировать несколько разных способов лепки в своей работе;</w:t>
            </w:r>
          </w:p>
          <w:p w14:paraId="3EC80522" w14:textId="77777777" w:rsidR="003B5634" w:rsidRPr="0047139A" w:rsidRDefault="003B5634" w:rsidP="00283972">
            <w:pPr>
              <w:ind w:left="133"/>
              <w:rPr>
                <w:sz w:val="22"/>
                <w:szCs w:val="22"/>
              </w:rPr>
            </w:pPr>
            <w:r w:rsidRPr="0047139A">
              <w:rPr>
                <w:sz w:val="22"/>
                <w:szCs w:val="22"/>
              </w:rPr>
              <w:t>•</w:t>
            </w:r>
            <w:r w:rsidRPr="0047139A">
              <w:rPr>
                <w:sz w:val="22"/>
                <w:szCs w:val="22"/>
              </w:rPr>
              <w:tab/>
              <w:t xml:space="preserve">Уметь «читать» образец </w:t>
            </w:r>
            <w:r w:rsidR="0047139A" w:rsidRPr="0047139A">
              <w:rPr>
                <w:sz w:val="22"/>
                <w:szCs w:val="22"/>
              </w:rPr>
              <w:t>изделия (</w:t>
            </w:r>
            <w:r w:rsidRPr="0047139A">
              <w:rPr>
                <w:sz w:val="22"/>
                <w:szCs w:val="22"/>
              </w:rPr>
              <w:t>разбираться в материалах и приёмах лепки и т. д.);</w:t>
            </w:r>
          </w:p>
          <w:p w14:paraId="1A79B9AD" w14:textId="77777777" w:rsidR="008D400B" w:rsidRPr="0047139A" w:rsidRDefault="003B5634" w:rsidP="00283972">
            <w:pPr>
              <w:ind w:left="133"/>
              <w:rPr>
                <w:sz w:val="22"/>
                <w:szCs w:val="22"/>
              </w:rPr>
            </w:pPr>
            <w:r w:rsidRPr="0047139A">
              <w:rPr>
                <w:sz w:val="22"/>
                <w:szCs w:val="22"/>
              </w:rPr>
              <w:t>•</w:t>
            </w:r>
            <w:r w:rsidRPr="0047139A">
              <w:rPr>
                <w:sz w:val="22"/>
                <w:szCs w:val="22"/>
              </w:rPr>
              <w:tab/>
              <w:t>Подбирать самостоятельно цветовое решение.</w:t>
            </w:r>
            <w:r w:rsidR="008D400B" w:rsidRPr="0047139A">
              <w:rPr>
                <w:sz w:val="22"/>
                <w:szCs w:val="22"/>
              </w:rPr>
              <w:t xml:space="preserve"> </w:t>
            </w:r>
          </w:p>
          <w:p w14:paraId="4AD4F0E6" w14:textId="77777777" w:rsidR="008D400B" w:rsidRPr="0047139A" w:rsidRDefault="008D400B" w:rsidP="00283972">
            <w:pPr>
              <w:ind w:left="133"/>
              <w:rPr>
                <w:sz w:val="22"/>
                <w:szCs w:val="22"/>
              </w:rPr>
            </w:pPr>
            <w:r w:rsidRPr="0047139A">
              <w:rPr>
                <w:sz w:val="22"/>
                <w:szCs w:val="22"/>
              </w:rPr>
              <w:t>•</w:t>
            </w:r>
            <w:r w:rsidRPr="0047139A">
              <w:rPr>
                <w:sz w:val="22"/>
                <w:szCs w:val="22"/>
              </w:rPr>
              <w:tab/>
              <w:t>Сотрудничать со своими сверстниками, оказывать товарищу помощь, проявлять самостоятельность.</w:t>
            </w:r>
          </w:p>
          <w:p w14:paraId="662A733B" w14:textId="77777777" w:rsidR="00892FC4" w:rsidRPr="0047139A" w:rsidRDefault="00892FC4" w:rsidP="00283972">
            <w:pPr>
              <w:ind w:left="133"/>
              <w:rPr>
                <w:sz w:val="22"/>
                <w:szCs w:val="22"/>
              </w:rPr>
            </w:pPr>
          </w:p>
        </w:tc>
      </w:tr>
    </w:tbl>
    <w:p w14:paraId="081A88D8" w14:textId="77777777" w:rsidR="0047139A" w:rsidRDefault="0047139A" w:rsidP="007F77F3">
      <w:pPr>
        <w:jc w:val="center"/>
        <w:rPr>
          <w:b/>
        </w:rPr>
      </w:pPr>
    </w:p>
    <w:p w14:paraId="7D00743F" w14:textId="55736A2A" w:rsidR="005B7EC6" w:rsidRDefault="005B7EC6" w:rsidP="005E1770">
      <w:pPr>
        <w:pStyle w:val="1"/>
      </w:pPr>
      <w:bookmarkStart w:id="22" w:name="_Toc61522726"/>
      <w:r w:rsidRPr="00CF1EE1">
        <w:t>Комплексный учебно-тематический план</w:t>
      </w:r>
      <w:bookmarkEnd w:id="22"/>
    </w:p>
    <w:p w14:paraId="1578946B" w14:textId="77777777" w:rsidR="0047139A" w:rsidRPr="00505E9A" w:rsidRDefault="0047139A" w:rsidP="007F77F3">
      <w:pPr>
        <w:jc w:val="center"/>
        <w:rPr>
          <w:sz w:val="16"/>
          <w:szCs w:val="16"/>
        </w:rPr>
      </w:pPr>
    </w:p>
    <w:tbl>
      <w:tblPr>
        <w:tblpPr w:leftFromText="180" w:rightFromText="180" w:vertAnchor="text" w:tblpY="1"/>
        <w:tblOverlap w:val="neve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8"/>
        <w:gridCol w:w="1293"/>
        <w:gridCol w:w="1276"/>
        <w:gridCol w:w="987"/>
      </w:tblGrid>
      <w:tr w:rsidR="00505E9A" w:rsidRPr="00A61C6B" w14:paraId="79C633E0" w14:textId="77777777" w:rsidTr="00EA38C5">
        <w:trPr>
          <w:cantSplit/>
          <w:trHeight w:val="518"/>
        </w:trPr>
        <w:tc>
          <w:tcPr>
            <w:tcW w:w="5648" w:type="dxa"/>
            <w:vMerge w:val="restart"/>
            <w:vAlign w:val="center"/>
          </w:tcPr>
          <w:p w14:paraId="06489DA9" w14:textId="77777777" w:rsidR="00505E9A" w:rsidRPr="0090510B" w:rsidRDefault="00505E9A" w:rsidP="00EA38C5">
            <w:pPr>
              <w:pStyle w:val="3"/>
              <w:spacing w:before="0"/>
              <w:jc w:val="center"/>
              <w:rPr>
                <w:rFonts w:ascii="Times New Roman" w:hAnsi="Times New Roman"/>
              </w:rPr>
            </w:pPr>
            <w:bookmarkStart w:id="23" w:name="_Toc61522727"/>
            <w:r w:rsidRPr="0090510B">
              <w:rPr>
                <w:rFonts w:ascii="Times New Roman" w:hAnsi="Times New Roman"/>
                <w:color w:val="auto"/>
              </w:rPr>
              <w:t xml:space="preserve">Сквозные учебно-тематические </w:t>
            </w:r>
            <w:r>
              <w:rPr>
                <w:rFonts w:ascii="Times New Roman" w:hAnsi="Times New Roman"/>
                <w:color w:val="auto"/>
              </w:rPr>
              <w:t>разделы</w:t>
            </w:r>
            <w:bookmarkEnd w:id="23"/>
          </w:p>
        </w:tc>
        <w:tc>
          <w:tcPr>
            <w:tcW w:w="3556" w:type="dxa"/>
            <w:gridSpan w:val="3"/>
          </w:tcPr>
          <w:p w14:paraId="2AD51F02" w14:textId="77777777" w:rsidR="00505E9A" w:rsidRDefault="00505E9A" w:rsidP="00EA38C5">
            <w:pPr>
              <w:jc w:val="center"/>
              <w:rPr>
                <w:b/>
              </w:rPr>
            </w:pPr>
            <w:r w:rsidRPr="00A61C6B">
              <w:rPr>
                <w:b/>
              </w:rPr>
              <w:t xml:space="preserve">Кол-во учебных </w:t>
            </w:r>
            <w:r>
              <w:rPr>
                <w:b/>
              </w:rPr>
              <w:t xml:space="preserve">часов/ </w:t>
            </w:r>
          </w:p>
          <w:p w14:paraId="4D13558F" w14:textId="77777777" w:rsidR="00505E9A" w:rsidRPr="00A61C6B" w:rsidRDefault="00505E9A" w:rsidP="00EA38C5">
            <w:pPr>
              <w:spacing w:line="360" w:lineRule="auto"/>
              <w:jc w:val="center"/>
              <w:rPr>
                <w:b/>
              </w:rPr>
            </w:pPr>
            <w:r>
              <w:rPr>
                <w:b/>
              </w:rPr>
              <w:t>в том числе теория</w:t>
            </w:r>
          </w:p>
        </w:tc>
      </w:tr>
      <w:tr w:rsidR="00EA38C5" w:rsidRPr="00A61C6B" w14:paraId="04C75E93" w14:textId="63622F86" w:rsidTr="00EA38C5">
        <w:trPr>
          <w:cantSplit/>
          <w:trHeight w:val="456"/>
        </w:trPr>
        <w:tc>
          <w:tcPr>
            <w:tcW w:w="5648" w:type="dxa"/>
            <w:vMerge/>
          </w:tcPr>
          <w:p w14:paraId="5FF2ED71" w14:textId="77777777" w:rsidR="00EA38C5" w:rsidRPr="00A61C6B" w:rsidRDefault="00EA38C5" w:rsidP="00195104">
            <w:pPr>
              <w:numPr>
                <w:ilvl w:val="0"/>
                <w:numId w:val="5"/>
              </w:numPr>
              <w:spacing w:line="360" w:lineRule="auto"/>
              <w:rPr>
                <w:b/>
                <w:bCs/>
              </w:rPr>
            </w:pPr>
          </w:p>
        </w:tc>
        <w:tc>
          <w:tcPr>
            <w:tcW w:w="1293" w:type="dxa"/>
          </w:tcPr>
          <w:p w14:paraId="058BF54D" w14:textId="77777777" w:rsidR="00EA38C5" w:rsidRPr="00A61C6B" w:rsidRDefault="00EA38C5" w:rsidP="00EA38C5">
            <w:pPr>
              <w:spacing w:line="360" w:lineRule="auto"/>
              <w:jc w:val="center"/>
            </w:pPr>
            <w:r>
              <w:t>1 год</w:t>
            </w:r>
          </w:p>
        </w:tc>
        <w:tc>
          <w:tcPr>
            <w:tcW w:w="1276" w:type="dxa"/>
          </w:tcPr>
          <w:p w14:paraId="654E3801" w14:textId="77777777" w:rsidR="00EA38C5" w:rsidRPr="00A61C6B" w:rsidRDefault="00EA38C5" w:rsidP="00EA38C5">
            <w:pPr>
              <w:spacing w:line="360" w:lineRule="auto"/>
              <w:jc w:val="center"/>
            </w:pPr>
            <w:r>
              <w:t>2 год</w:t>
            </w:r>
          </w:p>
        </w:tc>
        <w:tc>
          <w:tcPr>
            <w:tcW w:w="987" w:type="dxa"/>
          </w:tcPr>
          <w:p w14:paraId="48C6075D" w14:textId="49B04052" w:rsidR="00EA38C5" w:rsidRPr="00A61C6B" w:rsidRDefault="00EA38C5" w:rsidP="00EA38C5">
            <w:pPr>
              <w:spacing w:line="360" w:lineRule="auto"/>
              <w:jc w:val="center"/>
            </w:pPr>
            <w:r>
              <w:t>3 год</w:t>
            </w:r>
          </w:p>
        </w:tc>
      </w:tr>
      <w:tr w:rsidR="00EA38C5" w:rsidRPr="000B6335" w14:paraId="29FB6EBF" w14:textId="346B9E87" w:rsidTr="00EA38C5">
        <w:trPr>
          <w:cantSplit/>
          <w:trHeight w:val="318"/>
        </w:trPr>
        <w:tc>
          <w:tcPr>
            <w:tcW w:w="5648" w:type="dxa"/>
            <w:tcBorders>
              <w:top w:val="single" w:sz="4" w:space="0" w:color="auto"/>
              <w:left w:val="single" w:sz="4" w:space="0" w:color="auto"/>
              <w:bottom w:val="single" w:sz="4" w:space="0" w:color="auto"/>
              <w:right w:val="single" w:sz="4" w:space="0" w:color="auto"/>
            </w:tcBorders>
          </w:tcPr>
          <w:p w14:paraId="6F7D7F41" w14:textId="77777777" w:rsidR="00EA38C5" w:rsidRPr="00A61C6B" w:rsidRDefault="00EA38C5" w:rsidP="00195104">
            <w:pPr>
              <w:numPr>
                <w:ilvl w:val="0"/>
                <w:numId w:val="6"/>
              </w:numPr>
              <w:spacing w:line="360" w:lineRule="auto"/>
            </w:pPr>
            <w:r>
              <w:t xml:space="preserve">Рисование </w:t>
            </w:r>
          </w:p>
        </w:tc>
        <w:tc>
          <w:tcPr>
            <w:tcW w:w="1293" w:type="dxa"/>
            <w:tcBorders>
              <w:top w:val="single" w:sz="4" w:space="0" w:color="auto"/>
              <w:left w:val="single" w:sz="4" w:space="0" w:color="auto"/>
              <w:bottom w:val="single" w:sz="4" w:space="0" w:color="auto"/>
              <w:right w:val="single" w:sz="4" w:space="0" w:color="auto"/>
            </w:tcBorders>
          </w:tcPr>
          <w:p w14:paraId="3C87D7F9" w14:textId="0F4A94CA" w:rsidR="00EA38C5" w:rsidRPr="000B6335" w:rsidRDefault="00EA38C5" w:rsidP="00AF09A3">
            <w:pPr>
              <w:pStyle w:val="28"/>
              <w:tabs>
                <w:tab w:val="num" w:pos="0"/>
              </w:tabs>
              <w:ind w:hanging="360"/>
              <w:rPr>
                <w:sz w:val="24"/>
                <w:szCs w:val="24"/>
              </w:rPr>
            </w:pPr>
            <w:r>
              <w:rPr>
                <w:sz w:val="24"/>
                <w:szCs w:val="24"/>
              </w:rPr>
              <w:t>16/</w:t>
            </w:r>
            <w:r w:rsidR="00AF09A3">
              <w:rPr>
                <w:sz w:val="24"/>
                <w:szCs w:val="24"/>
              </w:rPr>
              <w:t>2</w:t>
            </w:r>
          </w:p>
        </w:tc>
        <w:tc>
          <w:tcPr>
            <w:tcW w:w="1276" w:type="dxa"/>
            <w:tcBorders>
              <w:top w:val="single" w:sz="4" w:space="0" w:color="auto"/>
              <w:left w:val="single" w:sz="4" w:space="0" w:color="auto"/>
              <w:bottom w:val="single" w:sz="4" w:space="0" w:color="auto"/>
              <w:right w:val="single" w:sz="4" w:space="0" w:color="auto"/>
            </w:tcBorders>
          </w:tcPr>
          <w:p w14:paraId="427552EF" w14:textId="77777777" w:rsidR="00EA38C5" w:rsidRPr="000B6335" w:rsidRDefault="00EA38C5" w:rsidP="00EA38C5">
            <w:pPr>
              <w:spacing w:line="360" w:lineRule="auto"/>
              <w:jc w:val="center"/>
            </w:pPr>
            <w:r>
              <w:t>19/3</w:t>
            </w:r>
          </w:p>
        </w:tc>
        <w:tc>
          <w:tcPr>
            <w:tcW w:w="987" w:type="dxa"/>
            <w:tcBorders>
              <w:top w:val="single" w:sz="4" w:space="0" w:color="auto"/>
              <w:left w:val="single" w:sz="4" w:space="0" w:color="auto"/>
              <w:bottom w:val="single" w:sz="4" w:space="0" w:color="auto"/>
              <w:right w:val="single" w:sz="4" w:space="0" w:color="auto"/>
            </w:tcBorders>
          </w:tcPr>
          <w:p w14:paraId="1FAD5D96" w14:textId="39706788" w:rsidR="00EA38C5" w:rsidRPr="000B6335" w:rsidRDefault="00EA38C5" w:rsidP="00EA38C5">
            <w:pPr>
              <w:spacing w:line="360" w:lineRule="auto"/>
              <w:jc w:val="center"/>
            </w:pPr>
            <w:r>
              <w:t>19/3</w:t>
            </w:r>
          </w:p>
        </w:tc>
      </w:tr>
      <w:tr w:rsidR="00EA38C5" w:rsidRPr="000B6335" w14:paraId="02D128C8" w14:textId="702CAA3C" w:rsidTr="00EA38C5">
        <w:trPr>
          <w:cantSplit/>
          <w:trHeight w:val="318"/>
        </w:trPr>
        <w:tc>
          <w:tcPr>
            <w:tcW w:w="5648" w:type="dxa"/>
            <w:tcBorders>
              <w:top w:val="single" w:sz="4" w:space="0" w:color="auto"/>
              <w:left w:val="single" w:sz="4" w:space="0" w:color="auto"/>
              <w:bottom w:val="single" w:sz="4" w:space="0" w:color="auto"/>
              <w:right w:val="single" w:sz="4" w:space="0" w:color="auto"/>
            </w:tcBorders>
          </w:tcPr>
          <w:p w14:paraId="467FFAFD" w14:textId="77777777" w:rsidR="00EA38C5" w:rsidRPr="00A61C6B" w:rsidRDefault="00EA38C5" w:rsidP="00195104">
            <w:pPr>
              <w:numPr>
                <w:ilvl w:val="0"/>
                <w:numId w:val="5"/>
              </w:numPr>
              <w:spacing w:line="360" w:lineRule="auto"/>
            </w:pPr>
            <w:r>
              <w:t>Декоративно прикладное искусство</w:t>
            </w:r>
            <w:r w:rsidRPr="00A61C6B">
              <w:t xml:space="preserve"> </w:t>
            </w:r>
          </w:p>
        </w:tc>
        <w:tc>
          <w:tcPr>
            <w:tcW w:w="1293" w:type="dxa"/>
            <w:tcBorders>
              <w:top w:val="single" w:sz="4" w:space="0" w:color="auto"/>
              <w:left w:val="single" w:sz="4" w:space="0" w:color="auto"/>
              <w:bottom w:val="single" w:sz="4" w:space="0" w:color="auto"/>
              <w:right w:val="single" w:sz="4" w:space="0" w:color="auto"/>
            </w:tcBorders>
          </w:tcPr>
          <w:p w14:paraId="36CC92E7" w14:textId="77777777" w:rsidR="00EA38C5" w:rsidRPr="000B6335" w:rsidRDefault="00EA38C5" w:rsidP="00EA38C5">
            <w:pPr>
              <w:pStyle w:val="28"/>
              <w:tabs>
                <w:tab w:val="num" w:pos="0"/>
              </w:tabs>
              <w:ind w:hanging="360"/>
              <w:rPr>
                <w:sz w:val="24"/>
                <w:szCs w:val="24"/>
              </w:rPr>
            </w:pPr>
            <w:r>
              <w:rPr>
                <w:sz w:val="24"/>
                <w:szCs w:val="24"/>
              </w:rPr>
              <w:t>17/2</w:t>
            </w:r>
          </w:p>
        </w:tc>
        <w:tc>
          <w:tcPr>
            <w:tcW w:w="1276" w:type="dxa"/>
            <w:tcBorders>
              <w:top w:val="single" w:sz="4" w:space="0" w:color="auto"/>
              <w:left w:val="single" w:sz="4" w:space="0" w:color="auto"/>
              <w:bottom w:val="single" w:sz="4" w:space="0" w:color="auto"/>
              <w:right w:val="single" w:sz="4" w:space="0" w:color="auto"/>
            </w:tcBorders>
          </w:tcPr>
          <w:p w14:paraId="612C7D56" w14:textId="77777777" w:rsidR="00EA38C5" w:rsidRPr="000B6335" w:rsidRDefault="00EA38C5" w:rsidP="00EA38C5">
            <w:pPr>
              <w:spacing w:line="360" w:lineRule="auto"/>
              <w:jc w:val="center"/>
            </w:pPr>
            <w:r>
              <w:t>14/2</w:t>
            </w:r>
          </w:p>
        </w:tc>
        <w:tc>
          <w:tcPr>
            <w:tcW w:w="987" w:type="dxa"/>
            <w:tcBorders>
              <w:top w:val="single" w:sz="4" w:space="0" w:color="auto"/>
              <w:left w:val="single" w:sz="4" w:space="0" w:color="auto"/>
              <w:bottom w:val="single" w:sz="4" w:space="0" w:color="auto"/>
              <w:right w:val="single" w:sz="4" w:space="0" w:color="auto"/>
            </w:tcBorders>
          </w:tcPr>
          <w:p w14:paraId="7C8BA16D" w14:textId="2840AC8B" w:rsidR="00EA38C5" w:rsidRPr="000B6335" w:rsidRDefault="00EA38C5" w:rsidP="00EA38C5">
            <w:pPr>
              <w:spacing w:line="360" w:lineRule="auto"/>
              <w:jc w:val="center"/>
            </w:pPr>
            <w:r>
              <w:t>14/2</w:t>
            </w:r>
          </w:p>
        </w:tc>
      </w:tr>
      <w:tr w:rsidR="00EA38C5" w:rsidRPr="000B6335" w14:paraId="350C0783" w14:textId="65CF1A8D" w:rsidTr="00EA38C5">
        <w:trPr>
          <w:cantSplit/>
          <w:trHeight w:val="318"/>
        </w:trPr>
        <w:tc>
          <w:tcPr>
            <w:tcW w:w="5648" w:type="dxa"/>
            <w:tcBorders>
              <w:top w:val="single" w:sz="4" w:space="0" w:color="auto"/>
              <w:left w:val="single" w:sz="4" w:space="0" w:color="auto"/>
              <w:bottom w:val="single" w:sz="4" w:space="0" w:color="auto"/>
              <w:right w:val="single" w:sz="4" w:space="0" w:color="auto"/>
            </w:tcBorders>
          </w:tcPr>
          <w:p w14:paraId="49BAD86E" w14:textId="77777777" w:rsidR="00EA38C5" w:rsidRPr="00A61C6B" w:rsidRDefault="00EA38C5" w:rsidP="00195104">
            <w:pPr>
              <w:numPr>
                <w:ilvl w:val="0"/>
                <w:numId w:val="5"/>
              </w:numPr>
              <w:spacing w:line="360" w:lineRule="auto"/>
            </w:pPr>
            <w:r>
              <w:t xml:space="preserve">Песочная анимация </w:t>
            </w:r>
          </w:p>
        </w:tc>
        <w:tc>
          <w:tcPr>
            <w:tcW w:w="1293" w:type="dxa"/>
            <w:tcBorders>
              <w:top w:val="single" w:sz="4" w:space="0" w:color="auto"/>
              <w:left w:val="single" w:sz="4" w:space="0" w:color="auto"/>
              <w:bottom w:val="single" w:sz="4" w:space="0" w:color="auto"/>
              <w:right w:val="single" w:sz="4" w:space="0" w:color="auto"/>
            </w:tcBorders>
          </w:tcPr>
          <w:p w14:paraId="200DC051" w14:textId="77777777" w:rsidR="00EA38C5" w:rsidRPr="000B6335" w:rsidRDefault="00EA38C5" w:rsidP="00EA38C5">
            <w:pPr>
              <w:pStyle w:val="28"/>
              <w:tabs>
                <w:tab w:val="num" w:pos="0"/>
              </w:tabs>
              <w:ind w:hanging="360"/>
              <w:rPr>
                <w:sz w:val="24"/>
                <w:szCs w:val="24"/>
              </w:rPr>
            </w:pPr>
            <w:r>
              <w:rPr>
                <w:sz w:val="24"/>
                <w:szCs w:val="24"/>
              </w:rPr>
              <w:t>3/1</w:t>
            </w:r>
          </w:p>
        </w:tc>
        <w:tc>
          <w:tcPr>
            <w:tcW w:w="1276" w:type="dxa"/>
            <w:tcBorders>
              <w:top w:val="single" w:sz="4" w:space="0" w:color="auto"/>
              <w:left w:val="single" w:sz="4" w:space="0" w:color="auto"/>
              <w:bottom w:val="single" w:sz="4" w:space="0" w:color="auto"/>
              <w:right w:val="single" w:sz="4" w:space="0" w:color="auto"/>
            </w:tcBorders>
          </w:tcPr>
          <w:p w14:paraId="4A979A6C" w14:textId="6D2CD77D" w:rsidR="00EA38C5" w:rsidRPr="000B6335" w:rsidRDefault="00EA38C5" w:rsidP="00AF09A3">
            <w:pPr>
              <w:spacing w:line="360" w:lineRule="auto"/>
              <w:jc w:val="center"/>
            </w:pPr>
            <w:r>
              <w:t>3/</w:t>
            </w:r>
            <w:r w:rsidR="00AF09A3">
              <w:t>1</w:t>
            </w:r>
          </w:p>
        </w:tc>
        <w:tc>
          <w:tcPr>
            <w:tcW w:w="987" w:type="dxa"/>
            <w:tcBorders>
              <w:top w:val="single" w:sz="4" w:space="0" w:color="auto"/>
              <w:left w:val="single" w:sz="4" w:space="0" w:color="auto"/>
              <w:bottom w:val="single" w:sz="4" w:space="0" w:color="auto"/>
              <w:right w:val="single" w:sz="4" w:space="0" w:color="auto"/>
            </w:tcBorders>
          </w:tcPr>
          <w:p w14:paraId="553A8710" w14:textId="2F5BEC08" w:rsidR="00EA38C5" w:rsidRPr="000B6335" w:rsidRDefault="00EA38C5" w:rsidP="00AF09A3">
            <w:pPr>
              <w:spacing w:line="360" w:lineRule="auto"/>
              <w:jc w:val="center"/>
            </w:pPr>
            <w:r>
              <w:t>3/</w:t>
            </w:r>
            <w:r w:rsidR="00AF09A3">
              <w:t>1</w:t>
            </w:r>
          </w:p>
        </w:tc>
      </w:tr>
      <w:tr w:rsidR="00EA38C5" w:rsidRPr="000B6335" w14:paraId="320EBC11" w14:textId="01158F29" w:rsidTr="00EA38C5">
        <w:trPr>
          <w:cantSplit/>
          <w:trHeight w:val="382"/>
        </w:trPr>
        <w:tc>
          <w:tcPr>
            <w:tcW w:w="5648" w:type="dxa"/>
            <w:tcBorders>
              <w:top w:val="single" w:sz="4" w:space="0" w:color="auto"/>
              <w:left w:val="single" w:sz="4" w:space="0" w:color="auto"/>
              <w:bottom w:val="single" w:sz="4" w:space="0" w:color="auto"/>
              <w:right w:val="single" w:sz="4" w:space="0" w:color="auto"/>
            </w:tcBorders>
          </w:tcPr>
          <w:p w14:paraId="086F5FA5" w14:textId="77777777" w:rsidR="00EA38C5" w:rsidRPr="00A61C6B" w:rsidRDefault="00EA38C5" w:rsidP="00EA38C5">
            <w:pPr>
              <w:spacing w:line="360" w:lineRule="auto"/>
              <w:ind w:left="113"/>
            </w:pPr>
            <w:r w:rsidRPr="00B574C6">
              <w:rPr>
                <w:b/>
              </w:rPr>
              <w:t>Итого:</w:t>
            </w:r>
          </w:p>
        </w:tc>
        <w:tc>
          <w:tcPr>
            <w:tcW w:w="1293" w:type="dxa"/>
            <w:tcBorders>
              <w:top w:val="single" w:sz="4" w:space="0" w:color="auto"/>
              <w:left w:val="single" w:sz="4" w:space="0" w:color="auto"/>
              <w:bottom w:val="single" w:sz="4" w:space="0" w:color="auto"/>
              <w:right w:val="single" w:sz="4" w:space="0" w:color="auto"/>
            </w:tcBorders>
          </w:tcPr>
          <w:p w14:paraId="33B4FCA2" w14:textId="04EF761F" w:rsidR="00EA38C5" w:rsidRPr="00CE6144" w:rsidRDefault="00EA38C5" w:rsidP="00AF09A3">
            <w:pPr>
              <w:pStyle w:val="28"/>
              <w:tabs>
                <w:tab w:val="num" w:pos="0"/>
              </w:tabs>
              <w:ind w:hanging="360"/>
              <w:rPr>
                <w:b/>
                <w:bCs/>
                <w:sz w:val="24"/>
                <w:szCs w:val="24"/>
              </w:rPr>
            </w:pPr>
            <w:r w:rsidRPr="00CE6144">
              <w:rPr>
                <w:b/>
                <w:bCs/>
                <w:sz w:val="24"/>
                <w:szCs w:val="24"/>
              </w:rPr>
              <w:t>36/</w:t>
            </w:r>
            <w:r w:rsidR="00AF09A3">
              <w:rPr>
                <w:b/>
                <w:bCs/>
                <w:sz w:val="24"/>
                <w:szCs w:val="24"/>
              </w:rPr>
              <w:t>5</w:t>
            </w:r>
          </w:p>
        </w:tc>
        <w:tc>
          <w:tcPr>
            <w:tcW w:w="1276" w:type="dxa"/>
            <w:tcBorders>
              <w:top w:val="single" w:sz="4" w:space="0" w:color="auto"/>
              <w:left w:val="single" w:sz="4" w:space="0" w:color="auto"/>
              <w:bottom w:val="single" w:sz="4" w:space="0" w:color="auto"/>
              <w:right w:val="single" w:sz="4" w:space="0" w:color="auto"/>
            </w:tcBorders>
          </w:tcPr>
          <w:p w14:paraId="414C9577" w14:textId="04F1D775" w:rsidR="00EA38C5" w:rsidRPr="00CE6144" w:rsidRDefault="00EA38C5" w:rsidP="006A7DBC">
            <w:pPr>
              <w:spacing w:line="360" w:lineRule="auto"/>
              <w:jc w:val="center"/>
              <w:rPr>
                <w:b/>
                <w:bCs/>
              </w:rPr>
            </w:pPr>
            <w:r w:rsidRPr="00CE6144">
              <w:rPr>
                <w:b/>
                <w:bCs/>
              </w:rPr>
              <w:t>36/</w:t>
            </w:r>
            <w:r w:rsidR="006A7DBC">
              <w:rPr>
                <w:b/>
                <w:bCs/>
              </w:rPr>
              <w:t>6</w:t>
            </w:r>
          </w:p>
        </w:tc>
        <w:tc>
          <w:tcPr>
            <w:tcW w:w="987" w:type="dxa"/>
            <w:tcBorders>
              <w:top w:val="single" w:sz="4" w:space="0" w:color="auto"/>
              <w:left w:val="single" w:sz="4" w:space="0" w:color="auto"/>
              <w:bottom w:val="single" w:sz="4" w:space="0" w:color="auto"/>
              <w:right w:val="single" w:sz="4" w:space="0" w:color="auto"/>
            </w:tcBorders>
          </w:tcPr>
          <w:p w14:paraId="3321D2A4" w14:textId="3FC8F47C" w:rsidR="00EA38C5" w:rsidRPr="00CE6144" w:rsidRDefault="00EA38C5" w:rsidP="006A7DBC">
            <w:pPr>
              <w:spacing w:line="360" w:lineRule="auto"/>
              <w:jc w:val="center"/>
              <w:rPr>
                <w:b/>
                <w:bCs/>
              </w:rPr>
            </w:pPr>
            <w:r w:rsidRPr="00CE6144">
              <w:rPr>
                <w:b/>
                <w:bCs/>
              </w:rPr>
              <w:t>36/</w:t>
            </w:r>
            <w:r w:rsidR="006A7DBC">
              <w:rPr>
                <w:b/>
                <w:bCs/>
              </w:rPr>
              <w:t>6</w:t>
            </w:r>
          </w:p>
        </w:tc>
      </w:tr>
    </w:tbl>
    <w:p w14:paraId="7A5196BD" w14:textId="3D7DDDC0" w:rsidR="007F77F3" w:rsidRDefault="007F77F3" w:rsidP="003B36F3">
      <w:pPr>
        <w:pStyle w:val="a3"/>
        <w:jc w:val="center"/>
        <w:rPr>
          <w:rFonts w:ascii="Times New Roman" w:hAnsi="Times New Roman"/>
          <w:b/>
          <w:color w:val="auto"/>
          <w:sz w:val="24"/>
          <w:szCs w:val="24"/>
        </w:rPr>
      </w:pPr>
    </w:p>
    <w:p w14:paraId="2710C434" w14:textId="77777777" w:rsidR="003B36F3" w:rsidRDefault="003B36F3" w:rsidP="005E1770">
      <w:pPr>
        <w:pStyle w:val="1"/>
      </w:pPr>
      <w:bookmarkStart w:id="24" w:name="_Toc61522728"/>
      <w:r>
        <w:t>Содержание учебного плана</w:t>
      </w:r>
      <w:bookmarkEnd w:id="24"/>
    </w:p>
    <w:p w14:paraId="4943B5F6" w14:textId="77777777" w:rsidR="003B36F3" w:rsidRDefault="003B36F3" w:rsidP="003B36F3">
      <w:pPr>
        <w:jc w:val="center"/>
        <w:rPr>
          <w:b/>
        </w:rPr>
      </w:pPr>
    </w:p>
    <w:p w14:paraId="45A88B9D" w14:textId="7C8DF777" w:rsidR="003B36F3" w:rsidRDefault="003B36F3" w:rsidP="003B36F3">
      <w:pPr>
        <w:jc w:val="center"/>
        <w:rPr>
          <w:rFonts w:eastAsia="Calibri"/>
          <w:b/>
          <w:lang w:eastAsia="en-US"/>
        </w:rPr>
      </w:pPr>
      <w:r>
        <w:rPr>
          <w:rFonts w:eastAsia="Calibri"/>
          <w:b/>
          <w:lang w:eastAsia="en-US"/>
        </w:rPr>
        <w:t>1 год обучения</w:t>
      </w:r>
    </w:p>
    <w:p w14:paraId="6D5B9DB1" w14:textId="77777777" w:rsidR="006A7DBC" w:rsidRPr="006A7DBC" w:rsidRDefault="006A7DBC" w:rsidP="003B36F3">
      <w:pPr>
        <w:jc w:val="center"/>
        <w:rPr>
          <w:rFonts w:eastAsia="Calibri"/>
          <w:b/>
          <w:sz w:val="16"/>
          <w:szCs w:val="16"/>
          <w:lang w:eastAsia="en-US"/>
        </w:rPr>
      </w:pPr>
    </w:p>
    <w:tbl>
      <w:tblPr>
        <w:tblStyle w:val="a8"/>
        <w:tblW w:w="9209" w:type="dxa"/>
        <w:tblLayout w:type="fixed"/>
        <w:tblLook w:val="04A0" w:firstRow="1" w:lastRow="0" w:firstColumn="1" w:lastColumn="0" w:noHBand="0" w:noVBand="1"/>
      </w:tblPr>
      <w:tblGrid>
        <w:gridCol w:w="516"/>
        <w:gridCol w:w="8693"/>
      </w:tblGrid>
      <w:tr w:rsidR="00603196" w:rsidRPr="0037101E" w14:paraId="1515A98A" w14:textId="77777777" w:rsidTr="00603196">
        <w:trPr>
          <w:trHeight w:val="690"/>
        </w:trPr>
        <w:tc>
          <w:tcPr>
            <w:tcW w:w="516" w:type="dxa"/>
            <w:tcBorders>
              <w:top w:val="single" w:sz="4" w:space="0" w:color="auto"/>
              <w:left w:val="single" w:sz="4" w:space="0" w:color="auto"/>
              <w:bottom w:val="single" w:sz="4" w:space="0" w:color="auto"/>
              <w:right w:val="single" w:sz="4" w:space="0" w:color="auto"/>
            </w:tcBorders>
            <w:hideMark/>
          </w:tcPr>
          <w:p w14:paraId="6E00D96E" w14:textId="77777777" w:rsidR="00603196" w:rsidRPr="008826BD" w:rsidRDefault="00603196" w:rsidP="00541B95">
            <w:pPr>
              <w:jc w:val="center"/>
              <w:rPr>
                <w:sz w:val="22"/>
                <w:szCs w:val="22"/>
                <w:lang w:eastAsia="en-US"/>
              </w:rPr>
            </w:pPr>
            <w:bookmarkStart w:id="25" w:name="_Hlk48922948"/>
            <w:r w:rsidRPr="008826BD">
              <w:rPr>
                <w:sz w:val="22"/>
                <w:szCs w:val="22"/>
                <w:lang w:eastAsia="en-US"/>
              </w:rPr>
              <w:t>№</w:t>
            </w:r>
          </w:p>
          <w:bookmarkEnd w:id="25"/>
          <w:p w14:paraId="31A2312C" w14:textId="77777777" w:rsidR="00603196" w:rsidRPr="008826BD" w:rsidRDefault="00603196" w:rsidP="00541B95">
            <w:pPr>
              <w:jc w:val="center"/>
              <w:rPr>
                <w:sz w:val="22"/>
                <w:szCs w:val="22"/>
                <w:lang w:eastAsia="en-US"/>
              </w:rPr>
            </w:pPr>
            <w:r w:rsidRPr="008826BD">
              <w:rPr>
                <w:sz w:val="22"/>
                <w:szCs w:val="22"/>
                <w:lang w:eastAsia="en-US"/>
              </w:rPr>
              <w:t>п/п</w:t>
            </w:r>
          </w:p>
        </w:tc>
        <w:tc>
          <w:tcPr>
            <w:tcW w:w="8693" w:type="dxa"/>
            <w:tcBorders>
              <w:top w:val="single" w:sz="4" w:space="0" w:color="auto"/>
              <w:left w:val="single" w:sz="4" w:space="0" w:color="auto"/>
              <w:bottom w:val="single" w:sz="4" w:space="0" w:color="auto"/>
              <w:right w:val="single" w:sz="4" w:space="0" w:color="auto"/>
            </w:tcBorders>
            <w:hideMark/>
          </w:tcPr>
          <w:p w14:paraId="36452127" w14:textId="77777777" w:rsidR="00603196" w:rsidRPr="008826BD" w:rsidRDefault="00603196" w:rsidP="00541B95">
            <w:pPr>
              <w:jc w:val="center"/>
              <w:rPr>
                <w:sz w:val="22"/>
                <w:szCs w:val="22"/>
                <w:lang w:eastAsia="en-US"/>
              </w:rPr>
            </w:pPr>
            <w:r w:rsidRPr="008826BD">
              <w:rPr>
                <w:sz w:val="22"/>
                <w:szCs w:val="22"/>
                <w:lang w:eastAsia="en-US"/>
              </w:rPr>
              <w:t>Тема занятия</w:t>
            </w:r>
          </w:p>
        </w:tc>
      </w:tr>
      <w:tr w:rsidR="00603196" w:rsidRPr="00645373" w14:paraId="10793D6E" w14:textId="77777777" w:rsidTr="00603196">
        <w:trPr>
          <w:trHeight w:val="90"/>
        </w:trPr>
        <w:tc>
          <w:tcPr>
            <w:tcW w:w="9209" w:type="dxa"/>
            <w:gridSpan w:val="2"/>
            <w:tcBorders>
              <w:right w:val="single" w:sz="4" w:space="0" w:color="auto"/>
            </w:tcBorders>
          </w:tcPr>
          <w:p w14:paraId="7B15DAD6" w14:textId="77777777" w:rsidR="00603196" w:rsidRPr="008826BD" w:rsidRDefault="00603196" w:rsidP="00541B95">
            <w:pPr>
              <w:jc w:val="both"/>
              <w:rPr>
                <w:b/>
                <w:bCs/>
                <w:sz w:val="22"/>
                <w:szCs w:val="22"/>
              </w:rPr>
            </w:pPr>
            <w:r w:rsidRPr="008826BD">
              <w:rPr>
                <w:b/>
                <w:bCs/>
                <w:sz w:val="22"/>
                <w:szCs w:val="22"/>
              </w:rPr>
              <w:t>Раздел. Декоративное искусство</w:t>
            </w:r>
          </w:p>
        </w:tc>
      </w:tr>
      <w:tr w:rsidR="00603196" w:rsidRPr="00645373" w14:paraId="1F275DB0" w14:textId="77777777" w:rsidTr="00603196">
        <w:trPr>
          <w:trHeight w:val="630"/>
        </w:trPr>
        <w:tc>
          <w:tcPr>
            <w:tcW w:w="516" w:type="dxa"/>
          </w:tcPr>
          <w:p w14:paraId="163657D7"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w:t>
            </w:r>
          </w:p>
        </w:tc>
        <w:tc>
          <w:tcPr>
            <w:tcW w:w="8693" w:type="dxa"/>
            <w:tcBorders>
              <w:top w:val="single" w:sz="4" w:space="0" w:color="auto"/>
              <w:left w:val="single" w:sz="4" w:space="0" w:color="auto"/>
              <w:bottom w:val="single" w:sz="4" w:space="0" w:color="auto"/>
              <w:right w:val="single" w:sz="4" w:space="0" w:color="auto"/>
            </w:tcBorders>
          </w:tcPr>
          <w:p w14:paraId="3DD49365" w14:textId="77777777" w:rsidR="00603196" w:rsidRPr="008826BD" w:rsidRDefault="00603196" w:rsidP="00541B95">
            <w:pPr>
              <w:pStyle w:val="11"/>
              <w:jc w:val="both"/>
              <w:rPr>
                <w:rFonts w:ascii="Times New Roman" w:eastAsia="Calibri" w:hAnsi="Times New Roman"/>
                <w:b w:val="0"/>
                <w:i w:val="0"/>
                <w:sz w:val="22"/>
                <w:szCs w:val="22"/>
                <w:lang w:eastAsia="en-US"/>
              </w:rPr>
            </w:pPr>
            <w:r w:rsidRPr="008826BD">
              <w:rPr>
                <w:rFonts w:ascii="Times New Roman" w:eastAsia="Calibri" w:hAnsi="Times New Roman"/>
                <w:b w:val="0"/>
                <w:i w:val="0"/>
                <w:sz w:val="22"/>
                <w:szCs w:val="22"/>
                <w:lang w:eastAsia="en-US"/>
              </w:rPr>
              <w:t>Вводное занятие</w:t>
            </w:r>
            <w:r w:rsidR="00CE6144">
              <w:rPr>
                <w:rFonts w:ascii="Times New Roman" w:eastAsia="Calibri" w:hAnsi="Times New Roman"/>
                <w:b w:val="0"/>
                <w:i w:val="0"/>
                <w:sz w:val="22"/>
                <w:szCs w:val="22"/>
                <w:lang w:eastAsia="en-US"/>
              </w:rPr>
              <w:t>.</w:t>
            </w:r>
            <w:r w:rsidRPr="008826BD">
              <w:rPr>
                <w:rFonts w:ascii="Times New Roman" w:eastAsia="Calibri" w:hAnsi="Times New Roman"/>
                <w:b w:val="0"/>
                <w:i w:val="0"/>
                <w:sz w:val="22"/>
                <w:szCs w:val="22"/>
                <w:lang w:eastAsia="en-US"/>
              </w:rPr>
              <w:t xml:space="preserve"> Знакомство детей с предметом. Умение организовывать свое рабочее место</w:t>
            </w:r>
          </w:p>
        </w:tc>
      </w:tr>
      <w:tr w:rsidR="00603196" w:rsidRPr="00645373" w14:paraId="5886A9F2" w14:textId="77777777" w:rsidTr="00603196">
        <w:tc>
          <w:tcPr>
            <w:tcW w:w="516" w:type="dxa"/>
          </w:tcPr>
          <w:p w14:paraId="4441F42A"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w:t>
            </w:r>
          </w:p>
        </w:tc>
        <w:tc>
          <w:tcPr>
            <w:tcW w:w="8693" w:type="dxa"/>
            <w:tcBorders>
              <w:top w:val="single" w:sz="4" w:space="0" w:color="auto"/>
              <w:left w:val="single" w:sz="4" w:space="0" w:color="auto"/>
              <w:bottom w:val="single" w:sz="4" w:space="0" w:color="auto"/>
              <w:right w:val="single" w:sz="4" w:space="0" w:color="auto"/>
            </w:tcBorders>
          </w:tcPr>
          <w:p w14:paraId="3140D72F"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«Золотая осень»</w:t>
            </w:r>
          </w:p>
          <w:p w14:paraId="1F8BFD71"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Изображение разноцветных листьев по образцу.</w:t>
            </w:r>
          </w:p>
        </w:tc>
      </w:tr>
      <w:tr w:rsidR="00603196" w:rsidRPr="00645373" w14:paraId="0F526101" w14:textId="77777777" w:rsidTr="00603196">
        <w:tc>
          <w:tcPr>
            <w:tcW w:w="516" w:type="dxa"/>
          </w:tcPr>
          <w:p w14:paraId="41329735"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w:t>
            </w:r>
          </w:p>
        </w:tc>
        <w:tc>
          <w:tcPr>
            <w:tcW w:w="8693" w:type="dxa"/>
          </w:tcPr>
          <w:p w14:paraId="4CDFB47B"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«Береза»</w:t>
            </w:r>
          </w:p>
          <w:p w14:paraId="3D1B9F8F"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 xml:space="preserve">Изображение осеннего дерева в цвете, используя пластилин разных цветов. </w:t>
            </w:r>
          </w:p>
          <w:p w14:paraId="67C518B9" w14:textId="77777777" w:rsidR="00603196" w:rsidRPr="008826BD" w:rsidRDefault="00603196" w:rsidP="00541B95">
            <w:pPr>
              <w:pStyle w:val="11"/>
              <w:jc w:val="both"/>
              <w:rPr>
                <w:rFonts w:ascii="Times New Roman" w:hAnsi="Times New Roman"/>
                <w:b w:val="0"/>
                <w:i w:val="0"/>
                <w:sz w:val="22"/>
                <w:szCs w:val="22"/>
              </w:rPr>
            </w:pPr>
          </w:p>
        </w:tc>
      </w:tr>
      <w:tr w:rsidR="00603196" w:rsidRPr="00645373" w14:paraId="5C4BE69C" w14:textId="77777777" w:rsidTr="00603196">
        <w:trPr>
          <w:trHeight w:val="600"/>
        </w:trPr>
        <w:tc>
          <w:tcPr>
            <w:tcW w:w="516" w:type="dxa"/>
          </w:tcPr>
          <w:p w14:paraId="66601723"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lastRenderedPageBreak/>
              <w:t>4</w:t>
            </w:r>
          </w:p>
        </w:tc>
        <w:tc>
          <w:tcPr>
            <w:tcW w:w="8693" w:type="dxa"/>
          </w:tcPr>
          <w:p w14:paraId="0F648743"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«Осенний пейзаж»</w:t>
            </w:r>
          </w:p>
          <w:p w14:paraId="1EA5DE3F"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Составление композиции из пластилина и природного материала по образцу</w:t>
            </w:r>
          </w:p>
        </w:tc>
      </w:tr>
      <w:tr w:rsidR="00603196" w:rsidRPr="00645373" w14:paraId="73D209AC" w14:textId="77777777" w:rsidTr="00603196">
        <w:trPr>
          <w:trHeight w:val="135"/>
        </w:trPr>
        <w:tc>
          <w:tcPr>
            <w:tcW w:w="9209" w:type="dxa"/>
            <w:gridSpan w:val="2"/>
          </w:tcPr>
          <w:p w14:paraId="66DAD2B3" w14:textId="77777777" w:rsidR="00603196" w:rsidRPr="008826BD" w:rsidRDefault="00603196" w:rsidP="00541B95">
            <w:pPr>
              <w:pStyle w:val="11"/>
              <w:jc w:val="both"/>
              <w:rPr>
                <w:rFonts w:ascii="Times New Roman" w:eastAsia="Calibri" w:hAnsi="Times New Roman"/>
                <w:bCs/>
                <w:i w:val="0"/>
                <w:sz w:val="22"/>
                <w:szCs w:val="22"/>
                <w:lang w:eastAsia="en-US"/>
              </w:rPr>
            </w:pPr>
            <w:r w:rsidRPr="008826BD">
              <w:rPr>
                <w:rFonts w:ascii="Times New Roman" w:eastAsia="Calibri" w:hAnsi="Times New Roman"/>
                <w:bCs/>
                <w:i w:val="0"/>
                <w:sz w:val="22"/>
                <w:szCs w:val="22"/>
                <w:lang w:eastAsia="en-US"/>
              </w:rPr>
              <w:t xml:space="preserve">Раздел. Рисование </w:t>
            </w:r>
          </w:p>
        </w:tc>
      </w:tr>
      <w:tr w:rsidR="00603196" w:rsidRPr="00645373" w14:paraId="31CBBF73" w14:textId="77777777" w:rsidTr="00603196">
        <w:tc>
          <w:tcPr>
            <w:tcW w:w="516" w:type="dxa"/>
          </w:tcPr>
          <w:p w14:paraId="5BC9F3DC"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5</w:t>
            </w:r>
          </w:p>
        </w:tc>
        <w:tc>
          <w:tcPr>
            <w:tcW w:w="8693" w:type="dxa"/>
          </w:tcPr>
          <w:p w14:paraId="6D9D19CF"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«Осенний букет в вазе»</w:t>
            </w:r>
          </w:p>
          <w:p w14:paraId="3EF400B4"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 xml:space="preserve"> Монотипия</w:t>
            </w:r>
          </w:p>
        </w:tc>
      </w:tr>
      <w:tr w:rsidR="00603196" w:rsidRPr="00645373" w14:paraId="00BD4567" w14:textId="77777777" w:rsidTr="00603196">
        <w:tc>
          <w:tcPr>
            <w:tcW w:w="516" w:type="dxa"/>
          </w:tcPr>
          <w:p w14:paraId="707C723F"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6</w:t>
            </w:r>
          </w:p>
        </w:tc>
        <w:tc>
          <w:tcPr>
            <w:tcW w:w="8693" w:type="dxa"/>
          </w:tcPr>
          <w:p w14:paraId="7137C20F"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«Ковер осенних листьев»</w:t>
            </w:r>
          </w:p>
          <w:p w14:paraId="031CBE4D"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Декоративное рисование. Симметричное расположение листьев, чередование цветовой гаммы.</w:t>
            </w:r>
          </w:p>
        </w:tc>
      </w:tr>
      <w:tr w:rsidR="00603196" w:rsidRPr="00645373" w14:paraId="3308A3AD" w14:textId="77777777" w:rsidTr="00603196">
        <w:tc>
          <w:tcPr>
            <w:tcW w:w="516" w:type="dxa"/>
          </w:tcPr>
          <w:p w14:paraId="781C2116"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7</w:t>
            </w:r>
          </w:p>
        </w:tc>
        <w:tc>
          <w:tcPr>
            <w:tcW w:w="8693" w:type="dxa"/>
          </w:tcPr>
          <w:p w14:paraId="6A2E4152"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«Сосна»</w:t>
            </w:r>
          </w:p>
          <w:p w14:paraId="0B8CC906"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Рисование хвои тычком клеевой кисти, отметить характерные особенности расположения веток.</w:t>
            </w:r>
          </w:p>
        </w:tc>
      </w:tr>
      <w:tr w:rsidR="00603196" w:rsidRPr="00645373" w14:paraId="674BCB93" w14:textId="77777777" w:rsidTr="00603196">
        <w:tc>
          <w:tcPr>
            <w:tcW w:w="516" w:type="dxa"/>
          </w:tcPr>
          <w:p w14:paraId="6D7BFC09"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8</w:t>
            </w:r>
          </w:p>
        </w:tc>
        <w:tc>
          <w:tcPr>
            <w:tcW w:w="8693" w:type="dxa"/>
          </w:tcPr>
          <w:p w14:paraId="4880DD74"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«Перелет птиц»</w:t>
            </w:r>
          </w:p>
          <w:p w14:paraId="12BC9278" w14:textId="77777777" w:rsidR="00603196" w:rsidRPr="008826BD" w:rsidRDefault="00603196" w:rsidP="00541B95">
            <w:pPr>
              <w:pStyle w:val="11"/>
              <w:jc w:val="both"/>
              <w:rPr>
                <w:rFonts w:ascii="Times New Roman" w:hAnsi="Times New Roman"/>
                <w:b w:val="0"/>
                <w:i w:val="0"/>
                <w:sz w:val="22"/>
                <w:szCs w:val="22"/>
              </w:rPr>
            </w:pPr>
            <w:proofErr w:type="spellStart"/>
            <w:r w:rsidRPr="008826BD">
              <w:rPr>
                <w:rFonts w:ascii="Times New Roman" w:hAnsi="Times New Roman"/>
                <w:b w:val="0"/>
                <w:i w:val="0"/>
                <w:sz w:val="22"/>
                <w:szCs w:val="22"/>
              </w:rPr>
              <w:t>Тонирование</w:t>
            </w:r>
            <w:proofErr w:type="spellEnd"/>
            <w:r w:rsidRPr="008826BD">
              <w:rPr>
                <w:rFonts w:ascii="Times New Roman" w:hAnsi="Times New Roman"/>
                <w:b w:val="0"/>
                <w:i w:val="0"/>
                <w:sz w:val="22"/>
                <w:szCs w:val="22"/>
              </w:rPr>
              <w:t xml:space="preserve"> мятой бумагой, рисование птиц с разным положением крыла.</w:t>
            </w:r>
          </w:p>
        </w:tc>
      </w:tr>
      <w:tr w:rsidR="00603196" w:rsidRPr="00645373" w14:paraId="2D0C7089" w14:textId="77777777" w:rsidTr="00603196">
        <w:tc>
          <w:tcPr>
            <w:tcW w:w="516" w:type="dxa"/>
          </w:tcPr>
          <w:p w14:paraId="61CDB944"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9</w:t>
            </w:r>
          </w:p>
        </w:tc>
        <w:tc>
          <w:tcPr>
            <w:tcW w:w="8693" w:type="dxa"/>
          </w:tcPr>
          <w:p w14:paraId="2C495101"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«Жар-птица»</w:t>
            </w:r>
          </w:p>
          <w:p w14:paraId="13B54B0A"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Развивать воображение, фантазию. Самостоятельное творчество</w:t>
            </w:r>
          </w:p>
        </w:tc>
      </w:tr>
      <w:tr w:rsidR="00603196" w:rsidRPr="00645373" w14:paraId="4FB510CF" w14:textId="77777777" w:rsidTr="00603196">
        <w:tc>
          <w:tcPr>
            <w:tcW w:w="516" w:type="dxa"/>
          </w:tcPr>
          <w:p w14:paraId="5146108F"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10</w:t>
            </w:r>
          </w:p>
        </w:tc>
        <w:tc>
          <w:tcPr>
            <w:tcW w:w="8693" w:type="dxa"/>
          </w:tcPr>
          <w:p w14:paraId="07F62128" w14:textId="77777777" w:rsidR="00603196" w:rsidRPr="008826BD" w:rsidRDefault="00603196" w:rsidP="00541B95">
            <w:pPr>
              <w:contextualSpacing/>
              <w:jc w:val="both"/>
              <w:rPr>
                <w:rFonts w:eastAsia="Calibri"/>
                <w:sz w:val="22"/>
                <w:szCs w:val="22"/>
                <w:lang w:eastAsia="en-US"/>
              </w:rPr>
            </w:pPr>
            <w:r w:rsidRPr="008826BD">
              <w:rPr>
                <w:rFonts w:eastAsia="Calibri"/>
                <w:sz w:val="22"/>
                <w:szCs w:val="22"/>
                <w:lang w:eastAsia="en-US"/>
              </w:rPr>
              <w:t>«Дуб»</w:t>
            </w:r>
          </w:p>
          <w:p w14:paraId="0862C1E5"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Изображение растений, деревьев</w:t>
            </w:r>
          </w:p>
        </w:tc>
      </w:tr>
      <w:tr w:rsidR="00603196" w:rsidRPr="00645373" w14:paraId="2E9929BD" w14:textId="77777777" w:rsidTr="00603196">
        <w:trPr>
          <w:trHeight w:val="120"/>
        </w:trPr>
        <w:tc>
          <w:tcPr>
            <w:tcW w:w="9209" w:type="dxa"/>
            <w:gridSpan w:val="2"/>
          </w:tcPr>
          <w:p w14:paraId="7052ABE3" w14:textId="77777777" w:rsidR="00603196" w:rsidRPr="008826BD" w:rsidRDefault="00603196" w:rsidP="00541B95">
            <w:pPr>
              <w:jc w:val="both"/>
              <w:rPr>
                <w:b/>
                <w:bCs/>
                <w:sz w:val="22"/>
                <w:szCs w:val="22"/>
              </w:rPr>
            </w:pPr>
            <w:r w:rsidRPr="008826BD">
              <w:rPr>
                <w:b/>
                <w:bCs/>
                <w:sz w:val="22"/>
                <w:szCs w:val="22"/>
              </w:rPr>
              <w:t xml:space="preserve">Раздел. Декоративное искусство </w:t>
            </w:r>
          </w:p>
        </w:tc>
      </w:tr>
      <w:tr w:rsidR="00603196" w:rsidRPr="00645373" w14:paraId="581EE65D" w14:textId="77777777" w:rsidTr="00603196">
        <w:trPr>
          <w:trHeight w:val="375"/>
        </w:trPr>
        <w:tc>
          <w:tcPr>
            <w:tcW w:w="516" w:type="dxa"/>
          </w:tcPr>
          <w:p w14:paraId="44E2FE51"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11</w:t>
            </w:r>
          </w:p>
        </w:tc>
        <w:tc>
          <w:tcPr>
            <w:tcW w:w="8693" w:type="dxa"/>
          </w:tcPr>
          <w:p w14:paraId="53434E47" w14:textId="77777777" w:rsidR="00603196" w:rsidRPr="008826BD" w:rsidRDefault="00603196" w:rsidP="00541B95">
            <w:pPr>
              <w:pStyle w:val="11"/>
              <w:jc w:val="both"/>
              <w:rPr>
                <w:rFonts w:ascii="Times New Roman" w:eastAsia="Calibri" w:hAnsi="Times New Roman"/>
                <w:b w:val="0"/>
                <w:i w:val="0"/>
                <w:sz w:val="22"/>
                <w:szCs w:val="22"/>
                <w:lang w:eastAsia="en-US"/>
              </w:rPr>
            </w:pPr>
            <w:r w:rsidRPr="008826BD">
              <w:rPr>
                <w:rFonts w:ascii="Times New Roman" w:eastAsia="Calibri" w:hAnsi="Times New Roman"/>
                <w:b w:val="0"/>
                <w:i w:val="0"/>
                <w:sz w:val="22"/>
                <w:szCs w:val="22"/>
                <w:lang w:eastAsia="en-US"/>
              </w:rPr>
              <w:t>«Витраж. Цветы». Знакомство с искусством витража</w:t>
            </w:r>
          </w:p>
        </w:tc>
      </w:tr>
      <w:tr w:rsidR="00603196" w:rsidRPr="00645373" w14:paraId="66F79634" w14:textId="77777777" w:rsidTr="00603196">
        <w:tc>
          <w:tcPr>
            <w:tcW w:w="516" w:type="dxa"/>
          </w:tcPr>
          <w:p w14:paraId="34785F31"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12</w:t>
            </w:r>
          </w:p>
        </w:tc>
        <w:tc>
          <w:tcPr>
            <w:tcW w:w="8693" w:type="dxa"/>
          </w:tcPr>
          <w:p w14:paraId="08E8B9BD"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«Новогодняя открытка»</w:t>
            </w:r>
          </w:p>
          <w:p w14:paraId="632A4074"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Изготовление открытки техникой торцевание.</w:t>
            </w:r>
          </w:p>
        </w:tc>
      </w:tr>
      <w:tr w:rsidR="00603196" w:rsidRPr="00645373" w14:paraId="5808F6C3" w14:textId="77777777" w:rsidTr="00603196">
        <w:tc>
          <w:tcPr>
            <w:tcW w:w="516" w:type="dxa"/>
          </w:tcPr>
          <w:p w14:paraId="434A3097"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13</w:t>
            </w:r>
          </w:p>
        </w:tc>
        <w:tc>
          <w:tcPr>
            <w:tcW w:w="8693" w:type="dxa"/>
          </w:tcPr>
          <w:p w14:paraId="1036F9AF"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«Новогодняя фантазия»</w:t>
            </w:r>
          </w:p>
          <w:p w14:paraId="28156679"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 xml:space="preserve">Знакомство с творчеством </w:t>
            </w:r>
            <w:proofErr w:type="spellStart"/>
            <w:r w:rsidRPr="008826BD">
              <w:rPr>
                <w:rFonts w:ascii="Times New Roman" w:eastAsia="Calibri" w:hAnsi="Times New Roman"/>
                <w:b w:val="0"/>
                <w:i w:val="0"/>
                <w:sz w:val="22"/>
                <w:szCs w:val="22"/>
                <w:lang w:eastAsia="en-US"/>
              </w:rPr>
              <w:t>оригамистов</w:t>
            </w:r>
            <w:proofErr w:type="spellEnd"/>
            <w:r w:rsidRPr="008826BD">
              <w:rPr>
                <w:rFonts w:ascii="Times New Roman" w:eastAsia="Calibri" w:hAnsi="Times New Roman"/>
                <w:b w:val="0"/>
                <w:i w:val="0"/>
                <w:sz w:val="22"/>
                <w:szCs w:val="22"/>
                <w:lang w:eastAsia="en-US"/>
              </w:rPr>
              <w:t>.</w:t>
            </w:r>
          </w:p>
        </w:tc>
      </w:tr>
      <w:tr w:rsidR="00603196" w:rsidRPr="00645373" w14:paraId="027FC9D2" w14:textId="77777777" w:rsidTr="00603196">
        <w:trPr>
          <w:trHeight w:val="90"/>
        </w:trPr>
        <w:tc>
          <w:tcPr>
            <w:tcW w:w="9209" w:type="dxa"/>
            <w:gridSpan w:val="2"/>
          </w:tcPr>
          <w:p w14:paraId="6AEF89A1" w14:textId="77777777" w:rsidR="00603196" w:rsidRPr="008826BD" w:rsidRDefault="00603196" w:rsidP="00541B95">
            <w:pPr>
              <w:pStyle w:val="11"/>
              <w:jc w:val="both"/>
              <w:rPr>
                <w:rFonts w:ascii="Times New Roman" w:hAnsi="Times New Roman"/>
                <w:bCs/>
                <w:i w:val="0"/>
                <w:sz w:val="22"/>
                <w:szCs w:val="22"/>
              </w:rPr>
            </w:pPr>
            <w:r w:rsidRPr="008826BD">
              <w:rPr>
                <w:rFonts w:ascii="Times New Roman" w:hAnsi="Times New Roman"/>
                <w:bCs/>
                <w:i w:val="0"/>
                <w:sz w:val="22"/>
                <w:szCs w:val="22"/>
              </w:rPr>
              <w:t xml:space="preserve">Раздел. Рисование </w:t>
            </w:r>
          </w:p>
        </w:tc>
      </w:tr>
      <w:tr w:rsidR="00603196" w:rsidRPr="00645373" w14:paraId="0E63F59A" w14:textId="77777777" w:rsidTr="00603196">
        <w:trPr>
          <w:trHeight w:val="360"/>
        </w:trPr>
        <w:tc>
          <w:tcPr>
            <w:tcW w:w="516" w:type="dxa"/>
          </w:tcPr>
          <w:p w14:paraId="7B6E3927"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14</w:t>
            </w:r>
          </w:p>
        </w:tc>
        <w:tc>
          <w:tcPr>
            <w:tcW w:w="8693" w:type="dxa"/>
          </w:tcPr>
          <w:p w14:paraId="4E939264"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«Еловая ветка «Умение рисовать наклонный мазок</w:t>
            </w:r>
          </w:p>
        </w:tc>
      </w:tr>
      <w:tr w:rsidR="00603196" w:rsidRPr="00645373" w14:paraId="19A03A57" w14:textId="77777777" w:rsidTr="00603196">
        <w:tc>
          <w:tcPr>
            <w:tcW w:w="516" w:type="dxa"/>
          </w:tcPr>
          <w:p w14:paraId="2BD1BE4F"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15</w:t>
            </w:r>
          </w:p>
        </w:tc>
        <w:tc>
          <w:tcPr>
            <w:tcW w:w="8693" w:type="dxa"/>
          </w:tcPr>
          <w:p w14:paraId="287E9A5E"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«Город»</w:t>
            </w:r>
          </w:p>
          <w:p w14:paraId="1BF4CE6F"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Рисование прямоугольных и квадратных форм</w:t>
            </w:r>
          </w:p>
        </w:tc>
      </w:tr>
      <w:tr w:rsidR="00603196" w:rsidRPr="00645373" w14:paraId="66A98161" w14:textId="77777777" w:rsidTr="00603196">
        <w:tc>
          <w:tcPr>
            <w:tcW w:w="516" w:type="dxa"/>
          </w:tcPr>
          <w:p w14:paraId="32EAD00E"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16</w:t>
            </w:r>
          </w:p>
        </w:tc>
        <w:tc>
          <w:tcPr>
            <w:tcW w:w="8693" w:type="dxa"/>
          </w:tcPr>
          <w:p w14:paraId="753C889E" w14:textId="77777777" w:rsidR="00603196" w:rsidRPr="008826BD" w:rsidRDefault="00603196" w:rsidP="00541B95">
            <w:pPr>
              <w:jc w:val="both"/>
              <w:rPr>
                <w:sz w:val="22"/>
                <w:szCs w:val="22"/>
              </w:rPr>
            </w:pPr>
            <w:r w:rsidRPr="008826BD">
              <w:rPr>
                <w:sz w:val="22"/>
                <w:szCs w:val="22"/>
              </w:rPr>
              <w:t>Развиваем фантазию и воображение</w:t>
            </w:r>
          </w:p>
          <w:p w14:paraId="2E5205F1"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Учимся рисовать круглые формы разной величины</w:t>
            </w:r>
          </w:p>
          <w:p w14:paraId="1BBAC1CC" w14:textId="77777777" w:rsidR="00603196" w:rsidRPr="008826BD" w:rsidRDefault="00603196" w:rsidP="00541B95">
            <w:pPr>
              <w:pStyle w:val="11"/>
              <w:jc w:val="both"/>
              <w:rPr>
                <w:rFonts w:ascii="Times New Roman" w:hAnsi="Times New Roman"/>
                <w:b w:val="0"/>
                <w:i w:val="0"/>
                <w:sz w:val="22"/>
                <w:szCs w:val="22"/>
              </w:rPr>
            </w:pPr>
          </w:p>
        </w:tc>
      </w:tr>
      <w:tr w:rsidR="00603196" w:rsidRPr="00645373" w14:paraId="6941E9D0" w14:textId="77777777" w:rsidTr="00603196">
        <w:tc>
          <w:tcPr>
            <w:tcW w:w="516" w:type="dxa"/>
          </w:tcPr>
          <w:p w14:paraId="0FD55104"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17</w:t>
            </w:r>
          </w:p>
        </w:tc>
        <w:tc>
          <w:tcPr>
            <w:tcW w:w="8693" w:type="dxa"/>
          </w:tcPr>
          <w:p w14:paraId="0591B3B7" w14:textId="77777777" w:rsidR="00603196" w:rsidRPr="008826BD" w:rsidRDefault="00603196" w:rsidP="00541B95">
            <w:pPr>
              <w:rPr>
                <w:sz w:val="22"/>
                <w:szCs w:val="22"/>
              </w:rPr>
            </w:pPr>
            <w:r w:rsidRPr="008826BD">
              <w:rPr>
                <w:sz w:val="22"/>
                <w:szCs w:val="22"/>
              </w:rPr>
              <w:t>«Украсим новогоднюю елку»</w:t>
            </w:r>
          </w:p>
          <w:p w14:paraId="41A81BDE"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Снеговик в гостях у детей»</w:t>
            </w:r>
          </w:p>
        </w:tc>
      </w:tr>
      <w:tr w:rsidR="00603196" w:rsidRPr="00645373" w14:paraId="2CB60861" w14:textId="77777777" w:rsidTr="00603196">
        <w:trPr>
          <w:trHeight w:val="150"/>
        </w:trPr>
        <w:tc>
          <w:tcPr>
            <w:tcW w:w="9209" w:type="dxa"/>
            <w:gridSpan w:val="2"/>
          </w:tcPr>
          <w:p w14:paraId="20B3CC6C" w14:textId="77777777" w:rsidR="00603196" w:rsidRPr="008826BD" w:rsidRDefault="00603196" w:rsidP="00541B95">
            <w:pPr>
              <w:pStyle w:val="11"/>
              <w:jc w:val="both"/>
              <w:rPr>
                <w:rFonts w:ascii="Times New Roman" w:hAnsi="Times New Roman"/>
                <w:bCs/>
                <w:i w:val="0"/>
                <w:sz w:val="22"/>
                <w:szCs w:val="22"/>
              </w:rPr>
            </w:pPr>
            <w:r w:rsidRPr="008826BD">
              <w:rPr>
                <w:rFonts w:ascii="Times New Roman" w:hAnsi="Times New Roman"/>
                <w:bCs/>
                <w:i w:val="0"/>
                <w:sz w:val="22"/>
                <w:szCs w:val="22"/>
              </w:rPr>
              <w:t xml:space="preserve">Раздел. Песочная анимация </w:t>
            </w:r>
          </w:p>
        </w:tc>
      </w:tr>
      <w:tr w:rsidR="00603196" w:rsidRPr="00645373" w14:paraId="062FCF51" w14:textId="77777777" w:rsidTr="00603196">
        <w:trPr>
          <w:trHeight w:val="90"/>
        </w:trPr>
        <w:tc>
          <w:tcPr>
            <w:tcW w:w="516" w:type="dxa"/>
          </w:tcPr>
          <w:p w14:paraId="5E6C2D1B"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18</w:t>
            </w:r>
          </w:p>
        </w:tc>
        <w:tc>
          <w:tcPr>
            <w:tcW w:w="8693" w:type="dxa"/>
          </w:tcPr>
          <w:p w14:paraId="770B43AA"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Песочная анимация. Игры, основные приемы работы</w:t>
            </w:r>
          </w:p>
        </w:tc>
      </w:tr>
      <w:tr w:rsidR="00603196" w:rsidRPr="00645373" w14:paraId="38D605D6" w14:textId="77777777" w:rsidTr="00603196">
        <w:tc>
          <w:tcPr>
            <w:tcW w:w="516" w:type="dxa"/>
          </w:tcPr>
          <w:p w14:paraId="733101F5"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19</w:t>
            </w:r>
          </w:p>
        </w:tc>
        <w:tc>
          <w:tcPr>
            <w:tcW w:w="8693" w:type="dxa"/>
          </w:tcPr>
          <w:p w14:paraId="3A25024D"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 xml:space="preserve">«Мы рисуем праздник» изображение на песочном столе </w:t>
            </w:r>
          </w:p>
        </w:tc>
      </w:tr>
      <w:tr w:rsidR="00603196" w:rsidRPr="00645373" w14:paraId="6CB20FC6" w14:textId="77777777" w:rsidTr="00603196">
        <w:tc>
          <w:tcPr>
            <w:tcW w:w="516" w:type="dxa"/>
          </w:tcPr>
          <w:p w14:paraId="05AAAF9F"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20</w:t>
            </w:r>
          </w:p>
        </w:tc>
        <w:tc>
          <w:tcPr>
            <w:tcW w:w="8693" w:type="dxa"/>
          </w:tcPr>
          <w:p w14:paraId="0020282E"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hAnsi="Times New Roman"/>
                <w:b w:val="0"/>
                <w:i w:val="0"/>
                <w:sz w:val="22"/>
                <w:szCs w:val="22"/>
              </w:rPr>
              <w:t xml:space="preserve">«Зимние фантазии» изображение сюжетов песком </w:t>
            </w:r>
          </w:p>
        </w:tc>
      </w:tr>
      <w:tr w:rsidR="00603196" w:rsidRPr="00645373" w14:paraId="4D06BAF7" w14:textId="77777777" w:rsidTr="00603196">
        <w:trPr>
          <w:trHeight w:val="120"/>
        </w:trPr>
        <w:tc>
          <w:tcPr>
            <w:tcW w:w="9209" w:type="dxa"/>
            <w:gridSpan w:val="2"/>
          </w:tcPr>
          <w:p w14:paraId="06141F70" w14:textId="77777777" w:rsidR="00603196" w:rsidRPr="008826BD" w:rsidRDefault="00603196" w:rsidP="00541B95">
            <w:pPr>
              <w:pStyle w:val="11"/>
              <w:jc w:val="both"/>
              <w:rPr>
                <w:rFonts w:ascii="Times New Roman" w:hAnsi="Times New Roman"/>
                <w:bCs/>
                <w:i w:val="0"/>
                <w:sz w:val="22"/>
                <w:szCs w:val="22"/>
              </w:rPr>
            </w:pPr>
            <w:r w:rsidRPr="008826BD">
              <w:rPr>
                <w:rFonts w:ascii="Times New Roman" w:hAnsi="Times New Roman"/>
                <w:bCs/>
                <w:i w:val="0"/>
                <w:sz w:val="22"/>
                <w:szCs w:val="22"/>
              </w:rPr>
              <w:t xml:space="preserve">Раздел. Декоративное искусство </w:t>
            </w:r>
          </w:p>
        </w:tc>
      </w:tr>
      <w:tr w:rsidR="00603196" w:rsidRPr="00645373" w14:paraId="30D12953" w14:textId="77777777" w:rsidTr="00603196">
        <w:trPr>
          <w:trHeight w:val="120"/>
        </w:trPr>
        <w:tc>
          <w:tcPr>
            <w:tcW w:w="516" w:type="dxa"/>
          </w:tcPr>
          <w:p w14:paraId="163F872D"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21</w:t>
            </w:r>
          </w:p>
        </w:tc>
        <w:tc>
          <w:tcPr>
            <w:tcW w:w="8693" w:type="dxa"/>
          </w:tcPr>
          <w:p w14:paraId="1E317CFA"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«Снегири»</w:t>
            </w:r>
          </w:p>
          <w:p w14:paraId="6B943C10"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Живопись шерстью по образцу.</w:t>
            </w:r>
          </w:p>
        </w:tc>
      </w:tr>
      <w:tr w:rsidR="00603196" w:rsidRPr="00645373" w14:paraId="4B28795D" w14:textId="77777777" w:rsidTr="00603196">
        <w:tc>
          <w:tcPr>
            <w:tcW w:w="516" w:type="dxa"/>
          </w:tcPr>
          <w:p w14:paraId="632B2433"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22</w:t>
            </w:r>
          </w:p>
        </w:tc>
        <w:tc>
          <w:tcPr>
            <w:tcW w:w="8693" w:type="dxa"/>
          </w:tcPr>
          <w:p w14:paraId="0918AA92"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w:t>
            </w:r>
            <w:proofErr w:type="spellStart"/>
            <w:r w:rsidRPr="008826BD">
              <w:rPr>
                <w:rFonts w:eastAsia="Calibri"/>
                <w:sz w:val="22"/>
                <w:szCs w:val="22"/>
                <w:lang w:eastAsia="en-US"/>
              </w:rPr>
              <w:t>Граттаж</w:t>
            </w:r>
            <w:proofErr w:type="spellEnd"/>
            <w:r w:rsidRPr="008826BD">
              <w:rPr>
                <w:rFonts w:eastAsia="Calibri"/>
                <w:sz w:val="22"/>
                <w:szCs w:val="22"/>
                <w:lang w:eastAsia="en-US"/>
              </w:rPr>
              <w:t>. Зимушка-зима»</w:t>
            </w:r>
          </w:p>
          <w:p w14:paraId="1254680D"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Процарапывание рисунка по образцу.</w:t>
            </w:r>
          </w:p>
        </w:tc>
      </w:tr>
      <w:tr w:rsidR="00603196" w:rsidRPr="00645373" w14:paraId="442A2551" w14:textId="77777777" w:rsidTr="00603196">
        <w:tc>
          <w:tcPr>
            <w:tcW w:w="516" w:type="dxa"/>
          </w:tcPr>
          <w:p w14:paraId="6AC4B8ED"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23</w:t>
            </w:r>
          </w:p>
        </w:tc>
        <w:tc>
          <w:tcPr>
            <w:tcW w:w="8693" w:type="dxa"/>
          </w:tcPr>
          <w:p w14:paraId="17F75BA1"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«Торцевание. Снеговик»</w:t>
            </w:r>
          </w:p>
          <w:p w14:paraId="0782E8D0"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Изготовление плоскостного изображения снеговика техникой торцевание</w:t>
            </w:r>
          </w:p>
        </w:tc>
      </w:tr>
      <w:tr w:rsidR="00603196" w:rsidRPr="00645373" w14:paraId="7A3FDA5F" w14:textId="77777777" w:rsidTr="00603196">
        <w:tc>
          <w:tcPr>
            <w:tcW w:w="516" w:type="dxa"/>
          </w:tcPr>
          <w:p w14:paraId="1FE65F48"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24</w:t>
            </w:r>
          </w:p>
        </w:tc>
        <w:tc>
          <w:tcPr>
            <w:tcW w:w="8693" w:type="dxa"/>
          </w:tcPr>
          <w:p w14:paraId="63E2123D"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«Масленица»</w:t>
            </w:r>
          </w:p>
          <w:p w14:paraId="72E29A21"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Знакомство с традициями славянского народа</w:t>
            </w:r>
          </w:p>
        </w:tc>
      </w:tr>
      <w:tr w:rsidR="00603196" w:rsidRPr="00645373" w14:paraId="63E8661F" w14:textId="77777777" w:rsidTr="00603196">
        <w:tc>
          <w:tcPr>
            <w:tcW w:w="516" w:type="dxa"/>
          </w:tcPr>
          <w:p w14:paraId="7EA96E69"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25</w:t>
            </w:r>
          </w:p>
        </w:tc>
        <w:tc>
          <w:tcPr>
            <w:tcW w:w="8693" w:type="dxa"/>
          </w:tcPr>
          <w:p w14:paraId="44FDB4BF"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«Народная игрушка»</w:t>
            </w:r>
          </w:p>
          <w:p w14:paraId="540BCDF1" w14:textId="77777777" w:rsidR="00603196" w:rsidRPr="008826BD" w:rsidRDefault="00603196" w:rsidP="00541B95">
            <w:pPr>
              <w:pStyle w:val="11"/>
              <w:jc w:val="both"/>
              <w:rPr>
                <w:rFonts w:ascii="Times New Roman" w:hAnsi="Times New Roman"/>
                <w:b w:val="0"/>
                <w:i w:val="0"/>
                <w:sz w:val="22"/>
                <w:szCs w:val="22"/>
              </w:rPr>
            </w:pPr>
            <w:r w:rsidRPr="008826BD">
              <w:rPr>
                <w:rFonts w:ascii="Times New Roman" w:eastAsia="Calibri" w:hAnsi="Times New Roman"/>
                <w:b w:val="0"/>
                <w:i w:val="0"/>
                <w:sz w:val="22"/>
                <w:szCs w:val="22"/>
                <w:lang w:eastAsia="en-US"/>
              </w:rPr>
              <w:t>Знакомство с традициями славянского народа.</w:t>
            </w:r>
          </w:p>
        </w:tc>
      </w:tr>
      <w:tr w:rsidR="00603196" w:rsidRPr="00645373" w14:paraId="1753A38E" w14:textId="77777777" w:rsidTr="00603196">
        <w:trPr>
          <w:trHeight w:val="870"/>
        </w:trPr>
        <w:tc>
          <w:tcPr>
            <w:tcW w:w="516" w:type="dxa"/>
          </w:tcPr>
          <w:p w14:paraId="65A2AFB7"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26</w:t>
            </w:r>
          </w:p>
        </w:tc>
        <w:tc>
          <w:tcPr>
            <w:tcW w:w="8693" w:type="dxa"/>
          </w:tcPr>
          <w:p w14:paraId="2D3BF45F"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«Петушок»</w:t>
            </w:r>
          </w:p>
          <w:p w14:paraId="701AA1C6"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Изображение петушка по шаблону пластилином, отмечая характерные особенности</w:t>
            </w:r>
          </w:p>
          <w:p w14:paraId="48BD0AC9" w14:textId="77777777" w:rsidR="00603196" w:rsidRPr="008826BD" w:rsidRDefault="00603196" w:rsidP="00541B95">
            <w:pPr>
              <w:pStyle w:val="11"/>
              <w:jc w:val="both"/>
              <w:rPr>
                <w:rFonts w:ascii="Times New Roman" w:hAnsi="Times New Roman"/>
                <w:b w:val="0"/>
                <w:i w:val="0"/>
                <w:sz w:val="22"/>
                <w:szCs w:val="22"/>
              </w:rPr>
            </w:pPr>
          </w:p>
        </w:tc>
      </w:tr>
      <w:tr w:rsidR="00603196" w:rsidRPr="00645373" w14:paraId="2DD98AED" w14:textId="77777777" w:rsidTr="00603196">
        <w:trPr>
          <w:trHeight w:val="210"/>
        </w:trPr>
        <w:tc>
          <w:tcPr>
            <w:tcW w:w="9209" w:type="dxa"/>
            <w:gridSpan w:val="2"/>
          </w:tcPr>
          <w:p w14:paraId="7EB62C97" w14:textId="77777777" w:rsidR="00603196" w:rsidRPr="008826BD" w:rsidRDefault="00603196" w:rsidP="00541B95">
            <w:pPr>
              <w:pStyle w:val="11"/>
              <w:jc w:val="both"/>
              <w:rPr>
                <w:rFonts w:ascii="Times New Roman" w:eastAsia="Calibri" w:hAnsi="Times New Roman"/>
                <w:i w:val="0"/>
                <w:sz w:val="22"/>
                <w:szCs w:val="22"/>
                <w:lang w:eastAsia="en-US"/>
              </w:rPr>
            </w:pPr>
            <w:r w:rsidRPr="008826BD">
              <w:rPr>
                <w:rFonts w:ascii="Times New Roman" w:eastAsia="Calibri" w:hAnsi="Times New Roman"/>
                <w:i w:val="0"/>
                <w:sz w:val="22"/>
                <w:szCs w:val="22"/>
                <w:lang w:eastAsia="en-US"/>
              </w:rPr>
              <w:t xml:space="preserve">Раздел. Рисование </w:t>
            </w:r>
          </w:p>
        </w:tc>
      </w:tr>
      <w:tr w:rsidR="00603196" w:rsidRPr="004409D7" w14:paraId="6DCF49D9" w14:textId="77777777" w:rsidTr="00603196">
        <w:tc>
          <w:tcPr>
            <w:tcW w:w="516" w:type="dxa"/>
          </w:tcPr>
          <w:p w14:paraId="0DB3797F"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27</w:t>
            </w:r>
          </w:p>
        </w:tc>
        <w:tc>
          <w:tcPr>
            <w:tcW w:w="8693" w:type="dxa"/>
          </w:tcPr>
          <w:p w14:paraId="3948B6FB"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«Волк»</w:t>
            </w:r>
          </w:p>
          <w:p w14:paraId="35A09DB7"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Умение правильно передавать пропорции и строение</w:t>
            </w:r>
          </w:p>
        </w:tc>
      </w:tr>
      <w:tr w:rsidR="00603196" w:rsidRPr="00645373" w14:paraId="7D270E98" w14:textId="77777777" w:rsidTr="00603196">
        <w:tc>
          <w:tcPr>
            <w:tcW w:w="516" w:type="dxa"/>
          </w:tcPr>
          <w:p w14:paraId="4450F7E7"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lastRenderedPageBreak/>
              <w:t>28</w:t>
            </w:r>
          </w:p>
        </w:tc>
        <w:tc>
          <w:tcPr>
            <w:tcW w:w="8693" w:type="dxa"/>
          </w:tcPr>
          <w:p w14:paraId="71432C4F"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«Лиса»</w:t>
            </w:r>
          </w:p>
          <w:p w14:paraId="3907D945"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Работа с палитрой (оранжевый цвет). Характерные особенности</w:t>
            </w:r>
          </w:p>
        </w:tc>
      </w:tr>
      <w:tr w:rsidR="00603196" w:rsidRPr="00645373" w14:paraId="4EFEE3B0" w14:textId="77777777" w:rsidTr="00603196">
        <w:tc>
          <w:tcPr>
            <w:tcW w:w="516" w:type="dxa"/>
          </w:tcPr>
          <w:p w14:paraId="5E67D7F3"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29</w:t>
            </w:r>
          </w:p>
        </w:tc>
        <w:tc>
          <w:tcPr>
            <w:tcW w:w="8693" w:type="dxa"/>
          </w:tcPr>
          <w:p w14:paraId="50D4737F"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«Пасхальное яйцо»</w:t>
            </w:r>
          </w:p>
          <w:p w14:paraId="015FB066"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Умение чередовать элементы, цветовую гамму.</w:t>
            </w:r>
          </w:p>
        </w:tc>
      </w:tr>
      <w:tr w:rsidR="00603196" w:rsidRPr="00645373" w14:paraId="1E902576" w14:textId="77777777" w:rsidTr="00603196">
        <w:tc>
          <w:tcPr>
            <w:tcW w:w="516" w:type="dxa"/>
          </w:tcPr>
          <w:p w14:paraId="2371BE57"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30</w:t>
            </w:r>
          </w:p>
        </w:tc>
        <w:tc>
          <w:tcPr>
            <w:tcW w:w="8693" w:type="dxa"/>
          </w:tcPr>
          <w:p w14:paraId="5D9FE805"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«Сказочное солнце»</w:t>
            </w:r>
          </w:p>
          <w:p w14:paraId="5A94EE8B"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Знакомство с акварелью</w:t>
            </w:r>
          </w:p>
        </w:tc>
      </w:tr>
      <w:tr w:rsidR="00603196" w:rsidRPr="00645373" w14:paraId="3BCD3172" w14:textId="77777777" w:rsidTr="00603196">
        <w:tc>
          <w:tcPr>
            <w:tcW w:w="516" w:type="dxa"/>
          </w:tcPr>
          <w:p w14:paraId="1AF9E6FA"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31</w:t>
            </w:r>
          </w:p>
        </w:tc>
        <w:tc>
          <w:tcPr>
            <w:tcW w:w="8693" w:type="dxa"/>
          </w:tcPr>
          <w:p w14:paraId="001EC6C3"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 xml:space="preserve">«Сказочное солнце» </w:t>
            </w:r>
          </w:p>
          <w:p w14:paraId="37BBD452"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Знакомство с акварелью</w:t>
            </w:r>
          </w:p>
        </w:tc>
      </w:tr>
      <w:tr w:rsidR="00603196" w:rsidRPr="00645373" w14:paraId="38C7A4A6" w14:textId="77777777" w:rsidTr="00603196">
        <w:trPr>
          <w:trHeight w:val="525"/>
        </w:trPr>
        <w:tc>
          <w:tcPr>
            <w:tcW w:w="516" w:type="dxa"/>
          </w:tcPr>
          <w:p w14:paraId="49EEBA9B"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32</w:t>
            </w:r>
          </w:p>
        </w:tc>
        <w:tc>
          <w:tcPr>
            <w:tcW w:w="8693" w:type="dxa"/>
          </w:tcPr>
          <w:p w14:paraId="66799E21"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«Весенний пейзаж»</w:t>
            </w:r>
          </w:p>
          <w:p w14:paraId="62B43F50"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 xml:space="preserve"> Закрепить умение рисовать дерево, работать концом кисти</w:t>
            </w:r>
          </w:p>
          <w:p w14:paraId="37EDCC69" w14:textId="77777777" w:rsidR="00603196" w:rsidRPr="008826BD" w:rsidRDefault="00603196" w:rsidP="00541B95">
            <w:pPr>
              <w:pStyle w:val="11"/>
              <w:jc w:val="both"/>
              <w:rPr>
                <w:rFonts w:ascii="Times New Roman" w:hAnsi="Times New Roman"/>
                <w:b w:val="0"/>
                <w:bCs/>
                <w:i w:val="0"/>
                <w:sz w:val="22"/>
                <w:szCs w:val="22"/>
              </w:rPr>
            </w:pPr>
          </w:p>
        </w:tc>
      </w:tr>
      <w:tr w:rsidR="00603196" w:rsidRPr="00645373" w14:paraId="6314B731" w14:textId="77777777" w:rsidTr="00603196">
        <w:trPr>
          <w:trHeight w:val="165"/>
        </w:trPr>
        <w:tc>
          <w:tcPr>
            <w:tcW w:w="9209" w:type="dxa"/>
            <w:gridSpan w:val="2"/>
          </w:tcPr>
          <w:p w14:paraId="5E04393D" w14:textId="77777777" w:rsidR="00603196" w:rsidRPr="008826BD" w:rsidRDefault="00603196" w:rsidP="00541B95">
            <w:pPr>
              <w:pStyle w:val="11"/>
              <w:jc w:val="both"/>
              <w:rPr>
                <w:rFonts w:ascii="Times New Roman" w:hAnsi="Times New Roman"/>
                <w:i w:val="0"/>
                <w:sz w:val="22"/>
                <w:szCs w:val="22"/>
              </w:rPr>
            </w:pPr>
            <w:r w:rsidRPr="008826BD">
              <w:rPr>
                <w:rFonts w:ascii="Times New Roman" w:hAnsi="Times New Roman"/>
                <w:i w:val="0"/>
                <w:sz w:val="22"/>
                <w:szCs w:val="22"/>
              </w:rPr>
              <w:t xml:space="preserve">Раздел. Декоративное искусство </w:t>
            </w:r>
          </w:p>
        </w:tc>
      </w:tr>
      <w:tr w:rsidR="00603196" w:rsidRPr="00645373" w14:paraId="2B6E8E5D" w14:textId="77777777" w:rsidTr="00603196">
        <w:tc>
          <w:tcPr>
            <w:tcW w:w="516" w:type="dxa"/>
          </w:tcPr>
          <w:p w14:paraId="2CC4D16E"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33</w:t>
            </w:r>
          </w:p>
        </w:tc>
        <w:tc>
          <w:tcPr>
            <w:tcW w:w="8693" w:type="dxa"/>
          </w:tcPr>
          <w:p w14:paraId="15A341C1"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 xml:space="preserve">«По сказкам </w:t>
            </w:r>
            <w:proofErr w:type="spellStart"/>
            <w:r w:rsidRPr="008826BD">
              <w:rPr>
                <w:rFonts w:eastAsia="Calibri"/>
                <w:sz w:val="22"/>
                <w:szCs w:val="22"/>
                <w:lang w:eastAsia="en-US"/>
              </w:rPr>
              <w:t>А.С.Пушкина</w:t>
            </w:r>
            <w:proofErr w:type="spellEnd"/>
            <w:r w:rsidRPr="008826BD">
              <w:rPr>
                <w:rFonts w:eastAsia="Calibri"/>
                <w:sz w:val="22"/>
                <w:szCs w:val="22"/>
                <w:lang w:eastAsia="en-US"/>
              </w:rPr>
              <w:t>»</w:t>
            </w:r>
          </w:p>
          <w:p w14:paraId="331E45F5" w14:textId="77777777" w:rsidR="00603196" w:rsidRPr="008826BD" w:rsidRDefault="00603196" w:rsidP="00541B95">
            <w:pPr>
              <w:jc w:val="both"/>
              <w:rPr>
                <w:rFonts w:eastAsia="Calibri"/>
                <w:sz w:val="22"/>
                <w:szCs w:val="22"/>
                <w:lang w:eastAsia="en-US"/>
              </w:rPr>
            </w:pPr>
            <w:r w:rsidRPr="008826BD">
              <w:rPr>
                <w:rFonts w:eastAsia="Calibri"/>
                <w:sz w:val="22"/>
                <w:szCs w:val="22"/>
                <w:lang w:eastAsia="en-US"/>
              </w:rPr>
              <w:t>Изображение белочки из сказки</w:t>
            </w:r>
          </w:p>
        </w:tc>
      </w:tr>
      <w:tr w:rsidR="00603196" w:rsidRPr="00645373" w14:paraId="44699C1A" w14:textId="77777777" w:rsidTr="00603196">
        <w:tc>
          <w:tcPr>
            <w:tcW w:w="516" w:type="dxa"/>
          </w:tcPr>
          <w:p w14:paraId="4B584EC4"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34</w:t>
            </w:r>
          </w:p>
        </w:tc>
        <w:tc>
          <w:tcPr>
            <w:tcW w:w="8693" w:type="dxa"/>
          </w:tcPr>
          <w:p w14:paraId="15D28BE6" w14:textId="77777777" w:rsidR="00603196" w:rsidRPr="008826BD" w:rsidRDefault="00603196" w:rsidP="00541B95">
            <w:pPr>
              <w:pStyle w:val="11"/>
              <w:jc w:val="both"/>
              <w:rPr>
                <w:rFonts w:ascii="Times New Roman" w:eastAsia="Calibri" w:hAnsi="Times New Roman"/>
                <w:b w:val="0"/>
                <w:bCs/>
                <w:i w:val="0"/>
                <w:sz w:val="22"/>
                <w:szCs w:val="22"/>
                <w:lang w:eastAsia="en-US"/>
              </w:rPr>
            </w:pPr>
            <w:r w:rsidRPr="008826BD">
              <w:rPr>
                <w:rFonts w:ascii="Times New Roman" w:eastAsia="Calibri" w:hAnsi="Times New Roman"/>
                <w:b w:val="0"/>
                <w:bCs/>
                <w:i w:val="0"/>
                <w:sz w:val="22"/>
                <w:szCs w:val="22"/>
                <w:lang w:eastAsia="en-US"/>
              </w:rPr>
              <w:t>«Лебедь»</w:t>
            </w:r>
          </w:p>
          <w:p w14:paraId="494DB019"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eastAsia="Calibri" w:hAnsi="Times New Roman"/>
                <w:b w:val="0"/>
                <w:bCs/>
                <w:i w:val="0"/>
                <w:sz w:val="22"/>
                <w:szCs w:val="22"/>
                <w:lang w:eastAsia="en-US"/>
              </w:rPr>
              <w:t>Лепка птицы, отмечаем характерные особенности.</w:t>
            </w:r>
          </w:p>
        </w:tc>
      </w:tr>
      <w:tr w:rsidR="00603196" w:rsidRPr="004409D7" w14:paraId="1647FB01" w14:textId="77777777" w:rsidTr="00603196">
        <w:tc>
          <w:tcPr>
            <w:tcW w:w="516" w:type="dxa"/>
          </w:tcPr>
          <w:p w14:paraId="2296764D"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35</w:t>
            </w:r>
          </w:p>
        </w:tc>
        <w:tc>
          <w:tcPr>
            <w:tcW w:w="8693" w:type="dxa"/>
          </w:tcPr>
          <w:p w14:paraId="01452E2F" w14:textId="77777777" w:rsidR="00603196" w:rsidRPr="008826BD" w:rsidRDefault="00603196" w:rsidP="00541B95">
            <w:pPr>
              <w:jc w:val="both"/>
              <w:rPr>
                <w:rFonts w:eastAsia="Calibri"/>
                <w:bCs/>
                <w:sz w:val="22"/>
                <w:szCs w:val="22"/>
                <w:lang w:eastAsia="en-US"/>
              </w:rPr>
            </w:pPr>
            <w:r w:rsidRPr="008826BD">
              <w:rPr>
                <w:rFonts w:eastAsia="Calibri"/>
                <w:bCs/>
                <w:sz w:val="22"/>
                <w:szCs w:val="22"/>
                <w:lang w:eastAsia="en-US"/>
              </w:rPr>
              <w:t xml:space="preserve"> «Декоративные цветы»</w:t>
            </w:r>
          </w:p>
          <w:p w14:paraId="56097C1E" w14:textId="77777777" w:rsidR="00603196" w:rsidRPr="008826BD" w:rsidRDefault="00603196" w:rsidP="00541B95">
            <w:pPr>
              <w:jc w:val="both"/>
              <w:rPr>
                <w:rFonts w:eastAsia="Calibri"/>
                <w:bCs/>
                <w:sz w:val="22"/>
                <w:szCs w:val="22"/>
                <w:lang w:eastAsia="en-US"/>
              </w:rPr>
            </w:pPr>
            <w:r w:rsidRPr="008826BD">
              <w:rPr>
                <w:rFonts w:eastAsia="Calibri"/>
                <w:bCs/>
                <w:sz w:val="22"/>
                <w:szCs w:val="22"/>
                <w:lang w:eastAsia="en-US"/>
              </w:rPr>
              <w:t>Изготовление цветов из гофрированной бумаги.</w:t>
            </w:r>
          </w:p>
          <w:p w14:paraId="44EB69D5" w14:textId="77777777" w:rsidR="00603196" w:rsidRPr="008826BD" w:rsidRDefault="00603196" w:rsidP="00541B95">
            <w:pPr>
              <w:pStyle w:val="11"/>
              <w:jc w:val="both"/>
              <w:rPr>
                <w:rFonts w:ascii="Times New Roman" w:hAnsi="Times New Roman"/>
                <w:b w:val="0"/>
                <w:bCs/>
                <w:i w:val="0"/>
                <w:sz w:val="22"/>
                <w:szCs w:val="22"/>
              </w:rPr>
            </w:pPr>
          </w:p>
        </w:tc>
      </w:tr>
      <w:tr w:rsidR="00603196" w:rsidRPr="00645373" w14:paraId="30038113" w14:textId="77777777" w:rsidTr="00603196">
        <w:tc>
          <w:tcPr>
            <w:tcW w:w="516" w:type="dxa"/>
          </w:tcPr>
          <w:p w14:paraId="62751B0B"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36</w:t>
            </w:r>
          </w:p>
        </w:tc>
        <w:tc>
          <w:tcPr>
            <w:tcW w:w="8693" w:type="dxa"/>
          </w:tcPr>
          <w:p w14:paraId="419B725A" w14:textId="77777777" w:rsidR="00603196" w:rsidRPr="008826BD" w:rsidRDefault="00603196" w:rsidP="00541B95">
            <w:pPr>
              <w:jc w:val="both"/>
              <w:rPr>
                <w:rFonts w:eastAsia="Calibri"/>
                <w:bCs/>
                <w:sz w:val="22"/>
                <w:szCs w:val="22"/>
                <w:lang w:eastAsia="en-US"/>
              </w:rPr>
            </w:pPr>
            <w:r w:rsidRPr="008826BD">
              <w:rPr>
                <w:rFonts w:eastAsia="Calibri"/>
                <w:bCs/>
                <w:sz w:val="22"/>
                <w:szCs w:val="22"/>
                <w:lang w:eastAsia="en-US"/>
              </w:rPr>
              <w:t>«Цветочная поляна»</w:t>
            </w:r>
          </w:p>
          <w:p w14:paraId="037EBC1E"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eastAsia="Calibri" w:hAnsi="Times New Roman"/>
                <w:b w:val="0"/>
                <w:bCs/>
                <w:i w:val="0"/>
                <w:sz w:val="22"/>
                <w:szCs w:val="22"/>
                <w:lang w:eastAsia="en-US"/>
              </w:rPr>
              <w:t>Лепка букета из солёного теста. Викторина по ДПИ.</w:t>
            </w:r>
          </w:p>
        </w:tc>
      </w:tr>
      <w:tr w:rsidR="00603196" w:rsidRPr="00645373" w14:paraId="20D4FAC7" w14:textId="77777777" w:rsidTr="00603196">
        <w:trPr>
          <w:trHeight w:val="88"/>
        </w:trPr>
        <w:tc>
          <w:tcPr>
            <w:tcW w:w="516" w:type="dxa"/>
          </w:tcPr>
          <w:p w14:paraId="117B75E5"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37</w:t>
            </w:r>
          </w:p>
        </w:tc>
        <w:tc>
          <w:tcPr>
            <w:tcW w:w="8693" w:type="dxa"/>
          </w:tcPr>
          <w:p w14:paraId="48668A50" w14:textId="77777777" w:rsidR="00603196" w:rsidRPr="008826BD" w:rsidRDefault="00603196" w:rsidP="00541B95">
            <w:pPr>
              <w:pStyle w:val="11"/>
              <w:jc w:val="both"/>
              <w:rPr>
                <w:rFonts w:ascii="Times New Roman" w:hAnsi="Times New Roman"/>
                <w:b w:val="0"/>
                <w:bCs/>
                <w:i w:val="0"/>
                <w:sz w:val="22"/>
                <w:szCs w:val="22"/>
              </w:rPr>
            </w:pPr>
            <w:r w:rsidRPr="008826BD">
              <w:rPr>
                <w:rFonts w:ascii="Times New Roman" w:hAnsi="Times New Roman"/>
                <w:b w:val="0"/>
                <w:bCs/>
                <w:i w:val="0"/>
                <w:sz w:val="22"/>
                <w:szCs w:val="22"/>
              </w:rPr>
              <w:t>Итоговое занятие</w:t>
            </w:r>
          </w:p>
        </w:tc>
      </w:tr>
    </w:tbl>
    <w:p w14:paraId="25A5645C" w14:textId="77777777" w:rsidR="007F77F3" w:rsidRDefault="007F77F3" w:rsidP="007F77F3">
      <w:pPr>
        <w:pStyle w:val="a3"/>
        <w:jc w:val="center"/>
        <w:rPr>
          <w:rFonts w:ascii="Times New Roman" w:hAnsi="Times New Roman"/>
          <w:b/>
          <w:color w:val="auto"/>
          <w:sz w:val="24"/>
          <w:szCs w:val="24"/>
          <w:highlight w:val="yellow"/>
        </w:rPr>
      </w:pPr>
    </w:p>
    <w:p w14:paraId="5507DC83" w14:textId="77777777" w:rsidR="007F77F3" w:rsidRPr="000B7F6F" w:rsidRDefault="007F77F3" w:rsidP="007F77F3">
      <w:pPr>
        <w:pStyle w:val="a3"/>
        <w:jc w:val="center"/>
        <w:rPr>
          <w:rFonts w:ascii="Times New Roman" w:hAnsi="Times New Roman"/>
          <w:b/>
          <w:color w:val="auto"/>
          <w:sz w:val="24"/>
          <w:szCs w:val="24"/>
        </w:rPr>
      </w:pPr>
      <w:r w:rsidRPr="000B7F6F">
        <w:rPr>
          <w:rFonts w:ascii="Times New Roman" w:hAnsi="Times New Roman"/>
          <w:b/>
          <w:color w:val="auto"/>
          <w:sz w:val="24"/>
          <w:szCs w:val="24"/>
        </w:rPr>
        <w:t>2 год обучения</w:t>
      </w:r>
    </w:p>
    <w:p w14:paraId="29A3652F" w14:textId="77777777" w:rsidR="007F77F3" w:rsidRPr="006A7DBC" w:rsidRDefault="007F77F3" w:rsidP="007F77F3">
      <w:pPr>
        <w:pStyle w:val="a3"/>
        <w:jc w:val="center"/>
        <w:rPr>
          <w:rFonts w:ascii="Times New Roman" w:hAnsi="Times New Roman"/>
          <w:b/>
          <w:color w:val="auto"/>
          <w:sz w:val="16"/>
          <w:szCs w:val="16"/>
          <w:highlight w:val="yellow"/>
        </w:rPr>
      </w:pPr>
    </w:p>
    <w:tbl>
      <w:tblPr>
        <w:tblStyle w:val="a8"/>
        <w:tblW w:w="9351" w:type="dxa"/>
        <w:tblLayout w:type="fixed"/>
        <w:tblLook w:val="04A0" w:firstRow="1" w:lastRow="0" w:firstColumn="1" w:lastColumn="0" w:noHBand="0" w:noVBand="1"/>
      </w:tblPr>
      <w:tblGrid>
        <w:gridCol w:w="516"/>
        <w:gridCol w:w="8835"/>
      </w:tblGrid>
      <w:tr w:rsidR="00603196" w:rsidRPr="0037101E" w14:paraId="0B42A44F" w14:textId="77777777" w:rsidTr="00603196">
        <w:trPr>
          <w:trHeight w:val="690"/>
        </w:trPr>
        <w:tc>
          <w:tcPr>
            <w:tcW w:w="516" w:type="dxa"/>
            <w:tcBorders>
              <w:top w:val="single" w:sz="4" w:space="0" w:color="auto"/>
              <w:left w:val="single" w:sz="4" w:space="0" w:color="auto"/>
              <w:bottom w:val="single" w:sz="4" w:space="0" w:color="auto"/>
              <w:right w:val="single" w:sz="4" w:space="0" w:color="auto"/>
            </w:tcBorders>
            <w:hideMark/>
          </w:tcPr>
          <w:p w14:paraId="7C6D7C82" w14:textId="77777777" w:rsidR="00603196" w:rsidRPr="008826BD" w:rsidRDefault="00603196" w:rsidP="00541B95">
            <w:pPr>
              <w:jc w:val="center"/>
              <w:rPr>
                <w:sz w:val="22"/>
                <w:szCs w:val="22"/>
                <w:lang w:eastAsia="en-US"/>
              </w:rPr>
            </w:pPr>
            <w:r w:rsidRPr="008826BD">
              <w:rPr>
                <w:sz w:val="22"/>
                <w:szCs w:val="22"/>
                <w:lang w:eastAsia="en-US"/>
              </w:rPr>
              <w:t>№</w:t>
            </w:r>
          </w:p>
          <w:p w14:paraId="0F4E8F86" w14:textId="77777777" w:rsidR="00603196" w:rsidRPr="008826BD" w:rsidRDefault="00603196" w:rsidP="00541B95">
            <w:pPr>
              <w:jc w:val="center"/>
              <w:rPr>
                <w:sz w:val="22"/>
                <w:szCs w:val="22"/>
                <w:lang w:eastAsia="en-US"/>
              </w:rPr>
            </w:pPr>
            <w:r w:rsidRPr="008826BD">
              <w:rPr>
                <w:sz w:val="22"/>
                <w:szCs w:val="22"/>
                <w:lang w:eastAsia="en-US"/>
              </w:rPr>
              <w:t>п/п</w:t>
            </w:r>
          </w:p>
        </w:tc>
        <w:tc>
          <w:tcPr>
            <w:tcW w:w="8835" w:type="dxa"/>
            <w:tcBorders>
              <w:top w:val="single" w:sz="4" w:space="0" w:color="auto"/>
              <w:left w:val="single" w:sz="4" w:space="0" w:color="auto"/>
              <w:bottom w:val="single" w:sz="4" w:space="0" w:color="auto"/>
              <w:right w:val="single" w:sz="4" w:space="0" w:color="auto"/>
            </w:tcBorders>
            <w:hideMark/>
          </w:tcPr>
          <w:p w14:paraId="53E4CABD" w14:textId="77777777" w:rsidR="00603196" w:rsidRPr="008826BD" w:rsidRDefault="00603196" w:rsidP="00541B95">
            <w:pPr>
              <w:jc w:val="center"/>
              <w:rPr>
                <w:sz w:val="22"/>
                <w:szCs w:val="22"/>
                <w:lang w:eastAsia="en-US"/>
              </w:rPr>
            </w:pPr>
            <w:r w:rsidRPr="008826BD">
              <w:rPr>
                <w:sz w:val="22"/>
                <w:szCs w:val="22"/>
                <w:lang w:eastAsia="en-US"/>
              </w:rPr>
              <w:t>Тема занятия</w:t>
            </w:r>
          </w:p>
        </w:tc>
      </w:tr>
      <w:tr w:rsidR="00603196" w:rsidRPr="00645373" w14:paraId="7BD54D8E" w14:textId="77777777" w:rsidTr="00603196">
        <w:trPr>
          <w:trHeight w:val="90"/>
        </w:trPr>
        <w:tc>
          <w:tcPr>
            <w:tcW w:w="9351" w:type="dxa"/>
            <w:gridSpan w:val="2"/>
            <w:tcBorders>
              <w:right w:val="single" w:sz="4" w:space="0" w:color="auto"/>
            </w:tcBorders>
          </w:tcPr>
          <w:p w14:paraId="16A6108A" w14:textId="77777777" w:rsidR="00603196" w:rsidRPr="003821F4" w:rsidRDefault="00603196" w:rsidP="00541B95">
            <w:pPr>
              <w:jc w:val="both"/>
              <w:rPr>
                <w:b/>
                <w:bCs/>
                <w:sz w:val="22"/>
                <w:szCs w:val="22"/>
              </w:rPr>
            </w:pPr>
            <w:r w:rsidRPr="003821F4">
              <w:rPr>
                <w:b/>
                <w:bCs/>
                <w:sz w:val="22"/>
                <w:szCs w:val="22"/>
              </w:rPr>
              <w:t>Раздел. Декоративное искусство</w:t>
            </w:r>
          </w:p>
        </w:tc>
      </w:tr>
      <w:tr w:rsidR="00603196" w:rsidRPr="00645373" w14:paraId="51E0CF26" w14:textId="77777777" w:rsidTr="00603196">
        <w:trPr>
          <w:trHeight w:val="630"/>
        </w:trPr>
        <w:tc>
          <w:tcPr>
            <w:tcW w:w="516" w:type="dxa"/>
          </w:tcPr>
          <w:p w14:paraId="410D2F1B"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w:t>
            </w:r>
          </w:p>
        </w:tc>
        <w:tc>
          <w:tcPr>
            <w:tcW w:w="8835" w:type="dxa"/>
            <w:tcBorders>
              <w:top w:val="single" w:sz="4" w:space="0" w:color="auto"/>
              <w:left w:val="single" w:sz="4" w:space="0" w:color="auto"/>
              <w:bottom w:val="single" w:sz="4" w:space="0" w:color="auto"/>
              <w:right w:val="single" w:sz="4" w:space="0" w:color="auto"/>
            </w:tcBorders>
          </w:tcPr>
          <w:p w14:paraId="31D4F5A7" w14:textId="77777777" w:rsidR="00603196" w:rsidRPr="003821F4" w:rsidRDefault="00603196" w:rsidP="00541B95">
            <w:pPr>
              <w:pStyle w:val="11"/>
              <w:jc w:val="both"/>
              <w:rPr>
                <w:rFonts w:ascii="Times New Roman" w:eastAsia="Calibri" w:hAnsi="Times New Roman"/>
                <w:b w:val="0"/>
                <w:i w:val="0"/>
                <w:sz w:val="22"/>
                <w:szCs w:val="22"/>
                <w:lang w:eastAsia="en-US"/>
              </w:rPr>
            </w:pPr>
            <w:r w:rsidRPr="003821F4">
              <w:rPr>
                <w:rFonts w:ascii="Times New Roman" w:eastAsia="Calibri" w:hAnsi="Times New Roman"/>
                <w:b w:val="0"/>
                <w:i w:val="0"/>
                <w:sz w:val="22"/>
                <w:szCs w:val="22"/>
                <w:lang w:eastAsia="en-US"/>
              </w:rPr>
              <w:t>Вводное занятие Знакомство детей с предметом. Умение организовывать свое рабочее место</w:t>
            </w:r>
          </w:p>
        </w:tc>
      </w:tr>
      <w:tr w:rsidR="00603196" w:rsidRPr="00645373" w14:paraId="3CF99A6D" w14:textId="77777777" w:rsidTr="00603196">
        <w:tc>
          <w:tcPr>
            <w:tcW w:w="516" w:type="dxa"/>
          </w:tcPr>
          <w:p w14:paraId="3877C996"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w:t>
            </w:r>
          </w:p>
        </w:tc>
        <w:tc>
          <w:tcPr>
            <w:tcW w:w="8835" w:type="dxa"/>
            <w:tcBorders>
              <w:top w:val="single" w:sz="4" w:space="0" w:color="auto"/>
              <w:left w:val="single" w:sz="4" w:space="0" w:color="auto"/>
              <w:bottom w:val="single" w:sz="4" w:space="0" w:color="auto"/>
              <w:right w:val="single" w:sz="4" w:space="0" w:color="auto"/>
            </w:tcBorders>
          </w:tcPr>
          <w:p w14:paraId="667D3EBB"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«Золотая осень»</w:t>
            </w:r>
          </w:p>
          <w:p w14:paraId="6DDC7175"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eastAsia="Calibri" w:hAnsi="Times New Roman"/>
                <w:b w:val="0"/>
                <w:i w:val="0"/>
                <w:sz w:val="22"/>
                <w:szCs w:val="22"/>
                <w:lang w:eastAsia="en-US"/>
              </w:rPr>
              <w:t>Изображение разноцветных листьев по образцу.</w:t>
            </w:r>
          </w:p>
        </w:tc>
      </w:tr>
      <w:tr w:rsidR="00603196" w:rsidRPr="00645373" w14:paraId="2ECE9F6B" w14:textId="77777777" w:rsidTr="00603196">
        <w:tc>
          <w:tcPr>
            <w:tcW w:w="516" w:type="dxa"/>
          </w:tcPr>
          <w:p w14:paraId="4EA62A6D"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w:t>
            </w:r>
          </w:p>
        </w:tc>
        <w:tc>
          <w:tcPr>
            <w:tcW w:w="8835" w:type="dxa"/>
          </w:tcPr>
          <w:p w14:paraId="57B687D7"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«Береза»</w:t>
            </w:r>
          </w:p>
          <w:p w14:paraId="108620B2"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 xml:space="preserve">Изображение осеннего дерева в цвете, используя пластилин разных цветов. </w:t>
            </w:r>
          </w:p>
          <w:p w14:paraId="04A0FB20" w14:textId="77777777" w:rsidR="00603196" w:rsidRPr="003821F4" w:rsidRDefault="00603196" w:rsidP="00541B95">
            <w:pPr>
              <w:pStyle w:val="11"/>
              <w:jc w:val="both"/>
              <w:rPr>
                <w:rFonts w:ascii="Times New Roman" w:hAnsi="Times New Roman"/>
                <w:b w:val="0"/>
                <w:i w:val="0"/>
                <w:sz w:val="22"/>
                <w:szCs w:val="22"/>
              </w:rPr>
            </w:pPr>
          </w:p>
        </w:tc>
      </w:tr>
      <w:tr w:rsidR="00603196" w:rsidRPr="00645373" w14:paraId="2C38039A" w14:textId="77777777" w:rsidTr="00603196">
        <w:trPr>
          <w:trHeight w:val="600"/>
        </w:trPr>
        <w:tc>
          <w:tcPr>
            <w:tcW w:w="516" w:type="dxa"/>
          </w:tcPr>
          <w:p w14:paraId="47C68677"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4</w:t>
            </w:r>
          </w:p>
        </w:tc>
        <w:tc>
          <w:tcPr>
            <w:tcW w:w="8835" w:type="dxa"/>
          </w:tcPr>
          <w:p w14:paraId="26215EB8"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«Осенний пейзаж»</w:t>
            </w:r>
          </w:p>
          <w:p w14:paraId="693B8A5D"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eastAsia="Calibri" w:hAnsi="Times New Roman"/>
                <w:b w:val="0"/>
                <w:i w:val="0"/>
                <w:sz w:val="22"/>
                <w:szCs w:val="22"/>
                <w:lang w:eastAsia="en-US"/>
              </w:rPr>
              <w:t>Составление композиции из пластилина и природного материала по образцу</w:t>
            </w:r>
          </w:p>
        </w:tc>
      </w:tr>
      <w:tr w:rsidR="00603196" w:rsidRPr="00645373" w14:paraId="1B160A83" w14:textId="77777777" w:rsidTr="00603196">
        <w:trPr>
          <w:trHeight w:val="135"/>
        </w:trPr>
        <w:tc>
          <w:tcPr>
            <w:tcW w:w="9351" w:type="dxa"/>
            <w:gridSpan w:val="2"/>
          </w:tcPr>
          <w:p w14:paraId="7BEF0169" w14:textId="77777777" w:rsidR="00603196" w:rsidRPr="003821F4" w:rsidRDefault="00603196" w:rsidP="00541B95">
            <w:pPr>
              <w:pStyle w:val="11"/>
              <w:jc w:val="both"/>
              <w:rPr>
                <w:rFonts w:ascii="Times New Roman" w:eastAsia="Calibri" w:hAnsi="Times New Roman"/>
                <w:bCs/>
                <w:i w:val="0"/>
                <w:sz w:val="22"/>
                <w:szCs w:val="22"/>
                <w:lang w:eastAsia="en-US"/>
              </w:rPr>
            </w:pPr>
            <w:r w:rsidRPr="003821F4">
              <w:rPr>
                <w:rFonts w:ascii="Times New Roman" w:eastAsia="Calibri" w:hAnsi="Times New Roman"/>
                <w:bCs/>
                <w:i w:val="0"/>
                <w:sz w:val="22"/>
                <w:szCs w:val="22"/>
                <w:lang w:eastAsia="en-US"/>
              </w:rPr>
              <w:t xml:space="preserve">Раздел. Рисование </w:t>
            </w:r>
          </w:p>
        </w:tc>
      </w:tr>
      <w:tr w:rsidR="00603196" w:rsidRPr="00645373" w14:paraId="34178C80" w14:textId="77777777" w:rsidTr="00603196">
        <w:tc>
          <w:tcPr>
            <w:tcW w:w="516" w:type="dxa"/>
          </w:tcPr>
          <w:p w14:paraId="379E16B0"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5</w:t>
            </w:r>
          </w:p>
        </w:tc>
        <w:tc>
          <w:tcPr>
            <w:tcW w:w="8835" w:type="dxa"/>
          </w:tcPr>
          <w:p w14:paraId="46D92246"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«Осенний букет в вазе»</w:t>
            </w:r>
          </w:p>
          <w:p w14:paraId="1304A416"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 xml:space="preserve"> Монотипия</w:t>
            </w:r>
          </w:p>
        </w:tc>
      </w:tr>
      <w:tr w:rsidR="00603196" w:rsidRPr="00645373" w14:paraId="267ABE6D" w14:textId="77777777" w:rsidTr="00603196">
        <w:tc>
          <w:tcPr>
            <w:tcW w:w="516" w:type="dxa"/>
          </w:tcPr>
          <w:p w14:paraId="0675E04C"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6</w:t>
            </w:r>
          </w:p>
        </w:tc>
        <w:tc>
          <w:tcPr>
            <w:tcW w:w="8835" w:type="dxa"/>
          </w:tcPr>
          <w:p w14:paraId="732A7642"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«Ковер осенних листьев»</w:t>
            </w:r>
          </w:p>
          <w:p w14:paraId="3F07BA16"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Декоративное рисование. Симметричное расположение листьев, чередование цветовой гаммы.</w:t>
            </w:r>
          </w:p>
        </w:tc>
      </w:tr>
      <w:tr w:rsidR="00603196" w:rsidRPr="00645373" w14:paraId="0EE51F11" w14:textId="77777777" w:rsidTr="00603196">
        <w:tc>
          <w:tcPr>
            <w:tcW w:w="516" w:type="dxa"/>
          </w:tcPr>
          <w:p w14:paraId="4DE82CAB"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7</w:t>
            </w:r>
          </w:p>
        </w:tc>
        <w:tc>
          <w:tcPr>
            <w:tcW w:w="8835" w:type="dxa"/>
          </w:tcPr>
          <w:p w14:paraId="5F068A7D"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«Сосна»</w:t>
            </w:r>
          </w:p>
          <w:p w14:paraId="18FBCC9B"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Рисование хвои тычком клеевой кисти, отметить характерные особенности расположения веток.</w:t>
            </w:r>
          </w:p>
        </w:tc>
      </w:tr>
      <w:tr w:rsidR="00603196" w:rsidRPr="00645373" w14:paraId="40501797" w14:textId="77777777" w:rsidTr="00603196">
        <w:tc>
          <w:tcPr>
            <w:tcW w:w="516" w:type="dxa"/>
          </w:tcPr>
          <w:p w14:paraId="06E590F7"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8</w:t>
            </w:r>
          </w:p>
        </w:tc>
        <w:tc>
          <w:tcPr>
            <w:tcW w:w="8835" w:type="dxa"/>
          </w:tcPr>
          <w:p w14:paraId="2FF719A4"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«Перелет птиц»</w:t>
            </w:r>
          </w:p>
          <w:p w14:paraId="359F6E1D" w14:textId="77777777" w:rsidR="00603196" w:rsidRPr="003821F4" w:rsidRDefault="00603196" w:rsidP="00541B95">
            <w:pPr>
              <w:pStyle w:val="11"/>
              <w:jc w:val="both"/>
              <w:rPr>
                <w:rFonts w:ascii="Times New Roman" w:hAnsi="Times New Roman"/>
                <w:b w:val="0"/>
                <w:i w:val="0"/>
                <w:sz w:val="22"/>
                <w:szCs w:val="22"/>
              </w:rPr>
            </w:pPr>
            <w:proofErr w:type="spellStart"/>
            <w:r w:rsidRPr="003821F4">
              <w:rPr>
                <w:rFonts w:ascii="Times New Roman" w:hAnsi="Times New Roman"/>
                <w:b w:val="0"/>
                <w:i w:val="0"/>
                <w:sz w:val="22"/>
                <w:szCs w:val="22"/>
              </w:rPr>
              <w:t>Тонирование</w:t>
            </w:r>
            <w:proofErr w:type="spellEnd"/>
            <w:r w:rsidRPr="003821F4">
              <w:rPr>
                <w:rFonts w:ascii="Times New Roman" w:hAnsi="Times New Roman"/>
                <w:b w:val="0"/>
                <w:i w:val="0"/>
                <w:sz w:val="22"/>
                <w:szCs w:val="22"/>
              </w:rPr>
              <w:t xml:space="preserve"> мятой бумагой, рисование птиц с разным положением крыла.</w:t>
            </w:r>
          </w:p>
        </w:tc>
      </w:tr>
      <w:tr w:rsidR="00603196" w:rsidRPr="00645373" w14:paraId="5147726B" w14:textId="77777777" w:rsidTr="00603196">
        <w:tc>
          <w:tcPr>
            <w:tcW w:w="516" w:type="dxa"/>
          </w:tcPr>
          <w:p w14:paraId="5BA5D984"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9</w:t>
            </w:r>
          </w:p>
        </w:tc>
        <w:tc>
          <w:tcPr>
            <w:tcW w:w="8835" w:type="dxa"/>
          </w:tcPr>
          <w:p w14:paraId="049678BF"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«Жар-птица»</w:t>
            </w:r>
          </w:p>
          <w:p w14:paraId="1BA2D80F"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Развивать воображение, фантазию. Самостоятельное творчество</w:t>
            </w:r>
          </w:p>
        </w:tc>
      </w:tr>
      <w:tr w:rsidR="00603196" w:rsidRPr="00645373" w14:paraId="5A9C1616" w14:textId="77777777" w:rsidTr="00603196">
        <w:tc>
          <w:tcPr>
            <w:tcW w:w="516" w:type="dxa"/>
          </w:tcPr>
          <w:p w14:paraId="3CFD4AD6"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10</w:t>
            </w:r>
          </w:p>
        </w:tc>
        <w:tc>
          <w:tcPr>
            <w:tcW w:w="8835" w:type="dxa"/>
          </w:tcPr>
          <w:p w14:paraId="5C2CD705" w14:textId="77777777" w:rsidR="00603196" w:rsidRPr="003821F4" w:rsidRDefault="00603196" w:rsidP="00541B95">
            <w:pPr>
              <w:contextualSpacing/>
              <w:jc w:val="both"/>
              <w:rPr>
                <w:rFonts w:eastAsia="Calibri"/>
                <w:sz w:val="22"/>
                <w:szCs w:val="22"/>
                <w:lang w:eastAsia="en-US"/>
              </w:rPr>
            </w:pPr>
            <w:r w:rsidRPr="003821F4">
              <w:rPr>
                <w:rFonts w:eastAsia="Calibri"/>
                <w:sz w:val="22"/>
                <w:szCs w:val="22"/>
                <w:lang w:eastAsia="en-US"/>
              </w:rPr>
              <w:t>«Дуб»</w:t>
            </w:r>
          </w:p>
          <w:p w14:paraId="3F41CE82"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eastAsia="Calibri" w:hAnsi="Times New Roman"/>
                <w:b w:val="0"/>
                <w:i w:val="0"/>
                <w:sz w:val="22"/>
                <w:szCs w:val="22"/>
                <w:lang w:eastAsia="en-US"/>
              </w:rPr>
              <w:t>Изображение растений, деревьев</w:t>
            </w:r>
          </w:p>
        </w:tc>
      </w:tr>
      <w:tr w:rsidR="00603196" w:rsidRPr="00645373" w14:paraId="31DBBF42" w14:textId="77777777" w:rsidTr="00603196">
        <w:trPr>
          <w:trHeight w:val="244"/>
        </w:trPr>
        <w:tc>
          <w:tcPr>
            <w:tcW w:w="516" w:type="dxa"/>
          </w:tcPr>
          <w:p w14:paraId="3108210F"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11</w:t>
            </w:r>
          </w:p>
        </w:tc>
        <w:tc>
          <w:tcPr>
            <w:tcW w:w="8835" w:type="dxa"/>
          </w:tcPr>
          <w:p w14:paraId="1FE918D7" w14:textId="77777777" w:rsidR="00603196" w:rsidRPr="003821F4" w:rsidRDefault="00603196" w:rsidP="00541B95">
            <w:pPr>
              <w:pStyle w:val="11"/>
              <w:jc w:val="both"/>
              <w:rPr>
                <w:rFonts w:ascii="Times New Roman" w:hAnsi="Times New Roman"/>
                <w:b w:val="0"/>
                <w:bCs/>
                <w:i w:val="0"/>
                <w:iCs/>
                <w:sz w:val="22"/>
                <w:szCs w:val="22"/>
              </w:rPr>
            </w:pPr>
            <w:r w:rsidRPr="003821F4">
              <w:rPr>
                <w:rFonts w:ascii="Times New Roman" w:hAnsi="Times New Roman"/>
                <w:b w:val="0"/>
                <w:bCs/>
                <w:i w:val="0"/>
                <w:iCs/>
                <w:sz w:val="22"/>
                <w:szCs w:val="22"/>
              </w:rPr>
              <w:t>«Вечер»</w:t>
            </w:r>
          </w:p>
          <w:p w14:paraId="4C6AA228" w14:textId="77777777" w:rsidR="00603196" w:rsidRPr="003821F4" w:rsidRDefault="00603196" w:rsidP="00541B95">
            <w:pPr>
              <w:pStyle w:val="11"/>
              <w:jc w:val="both"/>
              <w:rPr>
                <w:rFonts w:ascii="Times New Roman" w:eastAsia="Calibri" w:hAnsi="Times New Roman"/>
                <w:b w:val="0"/>
                <w:bCs/>
                <w:i w:val="0"/>
                <w:iCs/>
                <w:sz w:val="22"/>
                <w:szCs w:val="22"/>
                <w:lang w:eastAsia="en-US"/>
              </w:rPr>
            </w:pPr>
            <w:r w:rsidRPr="003821F4">
              <w:rPr>
                <w:rFonts w:ascii="Times New Roman" w:hAnsi="Times New Roman"/>
                <w:b w:val="0"/>
                <w:bCs/>
                <w:i w:val="0"/>
                <w:iCs/>
                <w:sz w:val="22"/>
                <w:szCs w:val="22"/>
              </w:rPr>
              <w:t>Познакомить с силуэтным рисованием.</w:t>
            </w:r>
          </w:p>
        </w:tc>
      </w:tr>
      <w:tr w:rsidR="00603196" w:rsidRPr="00645373" w14:paraId="10E5DABA" w14:textId="77777777" w:rsidTr="00603196">
        <w:tc>
          <w:tcPr>
            <w:tcW w:w="516" w:type="dxa"/>
          </w:tcPr>
          <w:p w14:paraId="564521F0"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12</w:t>
            </w:r>
          </w:p>
        </w:tc>
        <w:tc>
          <w:tcPr>
            <w:tcW w:w="8835" w:type="dxa"/>
          </w:tcPr>
          <w:p w14:paraId="3533E1A9" w14:textId="77777777" w:rsidR="00603196" w:rsidRPr="003821F4" w:rsidRDefault="00603196" w:rsidP="00541B95">
            <w:pPr>
              <w:pStyle w:val="11"/>
              <w:jc w:val="both"/>
              <w:rPr>
                <w:rFonts w:ascii="Times New Roman" w:hAnsi="Times New Roman"/>
                <w:b w:val="0"/>
                <w:bCs/>
                <w:i w:val="0"/>
                <w:iCs/>
                <w:sz w:val="22"/>
                <w:szCs w:val="22"/>
              </w:rPr>
            </w:pPr>
            <w:r w:rsidRPr="003821F4">
              <w:rPr>
                <w:rFonts w:ascii="Times New Roman" w:hAnsi="Times New Roman"/>
                <w:b w:val="0"/>
                <w:bCs/>
                <w:i w:val="0"/>
                <w:iCs/>
                <w:sz w:val="22"/>
                <w:szCs w:val="22"/>
              </w:rPr>
              <w:t>«Зимний город»</w:t>
            </w:r>
          </w:p>
          <w:p w14:paraId="2264D255" w14:textId="77777777" w:rsidR="00603196" w:rsidRPr="003821F4" w:rsidRDefault="00603196" w:rsidP="00541B95">
            <w:pPr>
              <w:pStyle w:val="11"/>
              <w:jc w:val="both"/>
              <w:rPr>
                <w:rFonts w:ascii="Times New Roman" w:hAnsi="Times New Roman"/>
                <w:b w:val="0"/>
                <w:bCs/>
                <w:i w:val="0"/>
                <w:iCs/>
                <w:sz w:val="22"/>
                <w:szCs w:val="22"/>
              </w:rPr>
            </w:pPr>
            <w:r w:rsidRPr="003821F4">
              <w:rPr>
                <w:rFonts w:ascii="Times New Roman" w:hAnsi="Times New Roman"/>
                <w:b w:val="0"/>
                <w:bCs/>
                <w:i w:val="0"/>
                <w:iCs/>
                <w:sz w:val="22"/>
                <w:szCs w:val="22"/>
              </w:rPr>
              <w:lastRenderedPageBreak/>
              <w:t>Дома первого и второго плана.</w:t>
            </w:r>
          </w:p>
        </w:tc>
      </w:tr>
      <w:tr w:rsidR="00603196" w:rsidRPr="00645373" w14:paraId="0A277F67" w14:textId="77777777" w:rsidTr="00603196">
        <w:tc>
          <w:tcPr>
            <w:tcW w:w="516" w:type="dxa"/>
          </w:tcPr>
          <w:p w14:paraId="5D04CEDC"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lastRenderedPageBreak/>
              <w:t>13</w:t>
            </w:r>
          </w:p>
        </w:tc>
        <w:tc>
          <w:tcPr>
            <w:tcW w:w="8835" w:type="dxa"/>
          </w:tcPr>
          <w:p w14:paraId="1C80BE18" w14:textId="77777777" w:rsidR="00603196" w:rsidRPr="003821F4" w:rsidRDefault="00603196" w:rsidP="00541B95">
            <w:pPr>
              <w:pStyle w:val="11"/>
              <w:jc w:val="both"/>
              <w:rPr>
                <w:rFonts w:ascii="Times New Roman" w:hAnsi="Times New Roman"/>
                <w:b w:val="0"/>
                <w:bCs/>
                <w:i w:val="0"/>
                <w:iCs/>
                <w:sz w:val="22"/>
                <w:szCs w:val="22"/>
              </w:rPr>
            </w:pPr>
            <w:r w:rsidRPr="003821F4">
              <w:rPr>
                <w:rFonts w:ascii="Times New Roman" w:hAnsi="Times New Roman"/>
                <w:b w:val="0"/>
                <w:bCs/>
                <w:i w:val="0"/>
                <w:iCs/>
                <w:sz w:val="22"/>
                <w:szCs w:val="22"/>
              </w:rPr>
              <w:t>«Снеговик» (новогодняя открытка)</w:t>
            </w:r>
          </w:p>
          <w:p w14:paraId="12094EFA" w14:textId="77777777" w:rsidR="00603196" w:rsidRPr="003821F4" w:rsidRDefault="00603196" w:rsidP="00541B95">
            <w:pPr>
              <w:pStyle w:val="11"/>
              <w:jc w:val="both"/>
              <w:rPr>
                <w:rFonts w:ascii="Times New Roman" w:hAnsi="Times New Roman"/>
                <w:b w:val="0"/>
                <w:bCs/>
                <w:i w:val="0"/>
                <w:iCs/>
                <w:sz w:val="22"/>
                <w:szCs w:val="22"/>
              </w:rPr>
            </w:pPr>
            <w:r w:rsidRPr="003821F4">
              <w:rPr>
                <w:rFonts w:ascii="Times New Roman" w:hAnsi="Times New Roman"/>
                <w:b w:val="0"/>
                <w:bCs/>
                <w:i w:val="0"/>
                <w:iCs/>
                <w:sz w:val="22"/>
                <w:szCs w:val="22"/>
              </w:rPr>
              <w:t>Умение дополнять рисунок мелкими деталями, оформлять рамку.</w:t>
            </w:r>
          </w:p>
        </w:tc>
      </w:tr>
      <w:tr w:rsidR="00603196" w:rsidRPr="00645373" w14:paraId="0C3E5AA8" w14:textId="77777777" w:rsidTr="00603196">
        <w:trPr>
          <w:trHeight w:val="360"/>
        </w:trPr>
        <w:tc>
          <w:tcPr>
            <w:tcW w:w="516" w:type="dxa"/>
          </w:tcPr>
          <w:p w14:paraId="284F36D6"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14</w:t>
            </w:r>
          </w:p>
        </w:tc>
        <w:tc>
          <w:tcPr>
            <w:tcW w:w="8835" w:type="dxa"/>
          </w:tcPr>
          <w:p w14:paraId="01F76DDD"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«Еловая ветка «Умение рисовать наклонный мазок</w:t>
            </w:r>
          </w:p>
        </w:tc>
      </w:tr>
      <w:tr w:rsidR="00603196" w:rsidRPr="00645373" w14:paraId="5DB027CF" w14:textId="77777777" w:rsidTr="00603196">
        <w:tc>
          <w:tcPr>
            <w:tcW w:w="516" w:type="dxa"/>
          </w:tcPr>
          <w:p w14:paraId="4F288852"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15</w:t>
            </w:r>
          </w:p>
        </w:tc>
        <w:tc>
          <w:tcPr>
            <w:tcW w:w="8835" w:type="dxa"/>
          </w:tcPr>
          <w:p w14:paraId="61027F7B"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«Город»</w:t>
            </w:r>
          </w:p>
          <w:p w14:paraId="37E16A1A"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Рисование прямоугольных и квадратных форм</w:t>
            </w:r>
          </w:p>
        </w:tc>
      </w:tr>
      <w:tr w:rsidR="00603196" w:rsidRPr="00645373" w14:paraId="4A472566" w14:textId="77777777" w:rsidTr="00603196">
        <w:tc>
          <w:tcPr>
            <w:tcW w:w="516" w:type="dxa"/>
          </w:tcPr>
          <w:p w14:paraId="49F40B29"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16</w:t>
            </w:r>
          </w:p>
        </w:tc>
        <w:tc>
          <w:tcPr>
            <w:tcW w:w="8835" w:type="dxa"/>
          </w:tcPr>
          <w:p w14:paraId="325D115E" w14:textId="77777777" w:rsidR="00603196" w:rsidRPr="003821F4" w:rsidRDefault="00603196" w:rsidP="00541B95">
            <w:pPr>
              <w:jc w:val="both"/>
              <w:rPr>
                <w:sz w:val="22"/>
                <w:szCs w:val="22"/>
              </w:rPr>
            </w:pPr>
            <w:r w:rsidRPr="003821F4">
              <w:rPr>
                <w:sz w:val="22"/>
                <w:szCs w:val="22"/>
              </w:rPr>
              <w:t>Развиваем фантазию и воображение</w:t>
            </w:r>
          </w:p>
          <w:p w14:paraId="37700516"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Учимся рисовать круглые формы разной величины</w:t>
            </w:r>
          </w:p>
          <w:p w14:paraId="5F7FF0D6" w14:textId="77777777" w:rsidR="00603196" w:rsidRPr="003821F4" w:rsidRDefault="00603196" w:rsidP="00541B95">
            <w:pPr>
              <w:pStyle w:val="11"/>
              <w:jc w:val="both"/>
              <w:rPr>
                <w:rFonts w:ascii="Times New Roman" w:hAnsi="Times New Roman"/>
                <w:b w:val="0"/>
                <w:i w:val="0"/>
                <w:sz w:val="22"/>
                <w:szCs w:val="22"/>
              </w:rPr>
            </w:pPr>
          </w:p>
        </w:tc>
      </w:tr>
      <w:tr w:rsidR="00603196" w:rsidRPr="00645373" w14:paraId="79E8FBAD" w14:textId="77777777" w:rsidTr="00603196">
        <w:tc>
          <w:tcPr>
            <w:tcW w:w="516" w:type="dxa"/>
          </w:tcPr>
          <w:p w14:paraId="267283DC"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17</w:t>
            </w:r>
          </w:p>
        </w:tc>
        <w:tc>
          <w:tcPr>
            <w:tcW w:w="8835" w:type="dxa"/>
          </w:tcPr>
          <w:p w14:paraId="1239658B" w14:textId="77777777" w:rsidR="00603196" w:rsidRPr="003821F4" w:rsidRDefault="00603196" w:rsidP="00541B95">
            <w:pPr>
              <w:rPr>
                <w:sz w:val="22"/>
                <w:szCs w:val="22"/>
              </w:rPr>
            </w:pPr>
            <w:r w:rsidRPr="003821F4">
              <w:rPr>
                <w:sz w:val="22"/>
                <w:szCs w:val="22"/>
              </w:rPr>
              <w:t>«Украсим новогоднюю елку»</w:t>
            </w:r>
          </w:p>
          <w:p w14:paraId="3EF93813"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Снеговик в гостях у детей»</w:t>
            </w:r>
          </w:p>
        </w:tc>
      </w:tr>
      <w:tr w:rsidR="00603196" w:rsidRPr="00645373" w14:paraId="3F351E1B" w14:textId="77777777" w:rsidTr="00603196">
        <w:trPr>
          <w:trHeight w:val="150"/>
        </w:trPr>
        <w:tc>
          <w:tcPr>
            <w:tcW w:w="9351" w:type="dxa"/>
            <w:gridSpan w:val="2"/>
          </w:tcPr>
          <w:p w14:paraId="7A0C26B0" w14:textId="77777777" w:rsidR="00603196" w:rsidRPr="003821F4" w:rsidRDefault="00603196" w:rsidP="00541B95">
            <w:pPr>
              <w:pStyle w:val="11"/>
              <w:jc w:val="both"/>
              <w:rPr>
                <w:rFonts w:ascii="Times New Roman" w:hAnsi="Times New Roman"/>
                <w:bCs/>
                <w:i w:val="0"/>
                <w:sz w:val="22"/>
                <w:szCs w:val="22"/>
              </w:rPr>
            </w:pPr>
            <w:r w:rsidRPr="003821F4">
              <w:rPr>
                <w:rFonts w:ascii="Times New Roman" w:hAnsi="Times New Roman"/>
                <w:bCs/>
                <w:i w:val="0"/>
                <w:sz w:val="22"/>
                <w:szCs w:val="22"/>
              </w:rPr>
              <w:t xml:space="preserve">Раздел. Песочная анимация </w:t>
            </w:r>
          </w:p>
        </w:tc>
      </w:tr>
      <w:tr w:rsidR="00603196" w:rsidRPr="00645373" w14:paraId="026AA0CE" w14:textId="77777777" w:rsidTr="00603196">
        <w:trPr>
          <w:trHeight w:val="90"/>
        </w:trPr>
        <w:tc>
          <w:tcPr>
            <w:tcW w:w="516" w:type="dxa"/>
          </w:tcPr>
          <w:p w14:paraId="73D0C87F"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18</w:t>
            </w:r>
          </w:p>
        </w:tc>
        <w:tc>
          <w:tcPr>
            <w:tcW w:w="8835" w:type="dxa"/>
          </w:tcPr>
          <w:p w14:paraId="2BA8B669"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Песочная анимация. Игры, основные приемы работы</w:t>
            </w:r>
          </w:p>
        </w:tc>
      </w:tr>
      <w:tr w:rsidR="00603196" w:rsidRPr="00645373" w14:paraId="1B43829F" w14:textId="77777777" w:rsidTr="00603196">
        <w:tc>
          <w:tcPr>
            <w:tcW w:w="516" w:type="dxa"/>
          </w:tcPr>
          <w:p w14:paraId="4FA7BD53"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19</w:t>
            </w:r>
          </w:p>
        </w:tc>
        <w:tc>
          <w:tcPr>
            <w:tcW w:w="8835" w:type="dxa"/>
          </w:tcPr>
          <w:p w14:paraId="711705B9"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 xml:space="preserve">«Мы рисуем праздник» изображение на песочном столе </w:t>
            </w:r>
          </w:p>
        </w:tc>
      </w:tr>
      <w:tr w:rsidR="00603196" w:rsidRPr="00645373" w14:paraId="3A71CC74" w14:textId="77777777" w:rsidTr="00603196">
        <w:tc>
          <w:tcPr>
            <w:tcW w:w="516" w:type="dxa"/>
          </w:tcPr>
          <w:p w14:paraId="07F6BD58"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20</w:t>
            </w:r>
          </w:p>
        </w:tc>
        <w:tc>
          <w:tcPr>
            <w:tcW w:w="8835" w:type="dxa"/>
          </w:tcPr>
          <w:p w14:paraId="1FCA998F"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hAnsi="Times New Roman"/>
                <w:b w:val="0"/>
                <w:i w:val="0"/>
                <w:sz w:val="22"/>
                <w:szCs w:val="22"/>
              </w:rPr>
              <w:t xml:space="preserve">«Зимние фантазии» изображение сюжетов песком </w:t>
            </w:r>
          </w:p>
        </w:tc>
      </w:tr>
      <w:tr w:rsidR="00603196" w:rsidRPr="00645373" w14:paraId="0DFBDD50" w14:textId="77777777" w:rsidTr="00603196">
        <w:trPr>
          <w:trHeight w:val="120"/>
        </w:trPr>
        <w:tc>
          <w:tcPr>
            <w:tcW w:w="9351" w:type="dxa"/>
            <w:gridSpan w:val="2"/>
          </w:tcPr>
          <w:p w14:paraId="3ABD5F40" w14:textId="77777777" w:rsidR="00603196" w:rsidRPr="003821F4" w:rsidRDefault="00603196" w:rsidP="00541B95">
            <w:pPr>
              <w:pStyle w:val="11"/>
              <w:jc w:val="both"/>
              <w:rPr>
                <w:rFonts w:ascii="Times New Roman" w:hAnsi="Times New Roman"/>
                <w:bCs/>
                <w:i w:val="0"/>
                <w:sz w:val="22"/>
                <w:szCs w:val="22"/>
              </w:rPr>
            </w:pPr>
            <w:r w:rsidRPr="003821F4">
              <w:rPr>
                <w:rFonts w:ascii="Times New Roman" w:hAnsi="Times New Roman"/>
                <w:bCs/>
                <w:i w:val="0"/>
                <w:sz w:val="22"/>
                <w:szCs w:val="22"/>
              </w:rPr>
              <w:t xml:space="preserve">Раздел. Декоративное искусство </w:t>
            </w:r>
          </w:p>
        </w:tc>
      </w:tr>
      <w:tr w:rsidR="00603196" w:rsidRPr="00645373" w14:paraId="419C164D" w14:textId="77777777" w:rsidTr="00603196">
        <w:trPr>
          <w:trHeight w:val="120"/>
        </w:trPr>
        <w:tc>
          <w:tcPr>
            <w:tcW w:w="516" w:type="dxa"/>
          </w:tcPr>
          <w:p w14:paraId="12660F58"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21</w:t>
            </w:r>
          </w:p>
        </w:tc>
        <w:tc>
          <w:tcPr>
            <w:tcW w:w="8835" w:type="dxa"/>
          </w:tcPr>
          <w:p w14:paraId="70676F2B"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«Снегири»</w:t>
            </w:r>
          </w:p>
          <w:p w14:paraId="4B20BA68"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eastAsia="Calibri" w:hAnsi="Times New Roman"/>
                <w:b w:val="0"/>
                <w:i w:val="0"/>
                <w:sz w:val="22"/>
                <w:szCs w:val="22"/>
                <w:lang w:eastAsia="en-US"/>
              </w:rPr>
              <w:t>Живопись шерстью по образцу.</w:t>
            </w:r>
          </w:p>
        </w:tc>
      </w:tr>
      <w:tr w:rsidR="00603196" w:rsidRPr="00645373" w14:paraId="334C5B62" w14:textId="77777777" w:rsidTr="00603196">
        <w:tc>
          <w:tcPr>
            <w:tcW w:w="516" w:type="dxa"/>
          </w:tcPr>
          <w:p w14:paraId="1C105EBE"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22</w:t>
            </w:r>
          </w:p>
        </w:tc>
        <w:tc>
          <w:tcPr>
            <w:tcW w:w="8835" w:type="dxa"/>
          </w:tcPr>
          <w:p w14:paraId="3B0F5F8A"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«Мы Защитники Отечества»</w:t>
            </w:r>
          </w:p>
          <w:p w14:paraId="57D0F3AB"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Введение в тему. Изображение военной техники.</w:t>
            </w:r>
          </w:p>
          <w:p w14:paraId="0620CC5A" w14:textId="77777777" w:rsidR="00603196" w:rsidRPr="003821F4" w:rsidRDefault="00603196" w:rsidP="00541B95">
            <w:pPr>
              <w:pStyle w:val="11"/>
              <w:jc w:val="both"/>
              <w:rPr>
                <w:rFonts w:ascii="Times New Roman" w:hAnsi="Times New Roman"/>
                <w:b w:val="0"/>
                <w:i w:val="0"/>
                <w:sz w:val="22"/>
                <w:szCs w:val="22"/>
              </w:rPr>
            </w:pPr>
          </w:p>
        </w:tc>
      </w:tr>
      <w:tr w:rsidR="00603196" w:rsidRPr="00645373" w14:paraId="3DEDD7BF" w14:textId="77777777" w:rsidTr="00603196">
        <w:tc>
          <w:tcPr>
            <w:tcW w:w="516" w:type="dxa"/>
          </w:tcPr>
          <w:p w14:paraId="135A8B68"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23</w:t>
            </w:r>
          </w:p>
        </w:tc>
        <w:tc>
          <w:tcPr>
            <w:tcW w:w="8835" w:type="dxa"/>
          </w:tcPr>
          <w:p w14:paraId="13A2CF3A"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«Сказочные герои»</w:t>
            </w:r>
          </w:p>
          <w:p w14:paraId="314EFA87" w14:textId="086A209C" w:rsidR="00603196" w:rsidRPr="003821F4" w:rsidRDefault="00603196" w:rsidP="00047878">
            <w:pPr>
              <w:jc w:val="both"/>
              <w:rPr>
                <w:b/>
                <w:i/>
                <w:sz w:val="22"/>
                <w:szCs w:val="22"/>
              </w:rPr>
            </w:pPr>
            <w:r w:rsidRPr="003821F4">
              <w:rPr>
                <w:rFonts w:eastAsia="Calibri"/>
                <w:sz w:val="22"/>
                <w:szCs w:val="22"/>
                <w:lang w:eastAsia="en-US"/>
              </w:rPr>
              <w:t>Изображение лица сказочного героя по выбору крупами, отмечая характерные особенности внешности.</w:t>
            </w:r>
          </w:p>
        </w:tc>
      </w:tr>
      <w:tr w:rsidR="00603196" w:rsidRPr="00645373" w14:paraId="29C8CAAC" w14:textId="77777777" w:rsidTr="00603196">
        <w:tc>
          <w:tcPr>
            <w:tcW w:w="516" w:type="dxa"/>
          </w:tcPr>
          <w:p w14:paraId="687A97E5"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24</w:t>
            </w:r>
          </w:p>
        </w:tc>
        <w:tc>
          <w:tcPr>
            <w:tcW w:w="8835" w:type="dxa"/>
          </w:tcPr>
          <w:p w14:paraId="42222068"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«Масленица»</w:t>
            </w:r>
          </w:p>
          <w:p w14:paraId="3242050E"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eastAsia="Calibri" w:hAnsi="Times New Roman"/>
                <w:b w:val="0"/>
                <w:i w:val="0"/>
                <w:sz w:val="22"/>
                <w:szCs w:val="22"/>
                <w:lang w:eastAsia="en-US"/>
              </w:rPr>
              <w:t>Знакомство с традициями славянского народа</w:t>
            </w:r>
          </w:p>
        </w:tc>
      </w:tr>
      <w:tr w:rsidR="00603196" w:rsidRPr="00645373" w14:paraId="04BC558D" w14:textId="77777777" w:rsidTr="00603196">
        <w:tc>
          <w:tcPr>
            <w:tcW w:w="516" w:type="dxa"/>
          </w:tcPr>
          <w:p w14:paraId="1713E122"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25</w:t>
            </w:r>
          </w:p>
        </w:tc>
        <w:tc>
          <w:tcPr>
            <w:tcW w:w="8835" w:type="dxa"/>
          </w:tcPr>
          <w:p w14:paraId="70B0951D"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«Народная игрушка»</w:t>
            </w:r>
          </w:p>
          <w:p w14:paraId="4155697A" w14:textId="77777777" w:rsidR="00603196" w:rsidRPr="003821F4" w:rsidRDefault="00603196" w:rsidP="00541B95">
            <w:pPr>
              <w:pStyle w:val="11"/>
              <w:jc w:val="both"/>
              <w:rPr>
                <w:rFonts w:ascii="Times New Roman" w:hAnsi="Times New Roman"/>
                <w:b w:val="0"/>
                <w:i w:val="0"/>
                <w:sz w:val="22"/>
                <w:szCs w:val="22"/>
              </w:rPr>
            </w:pPr>
            <w:r w:rsidRPr="003821F4">
              <w:rPr>
                <w:rFonts w:ascii="Times New Roman" w:eastAsia="Calibri" w:hAnsi="Times New Roman"/>
                <w:b w:val="0"/>
                <w:i w:val="0"/>
                <w:sz w:val="22"/>
                <w:szCs w:val="22"/>
                <w:lang w:eastAsia="en-US"/>
              </w:rPr>
              <w:t>Знакомство с традициями славянского народа.</w:t>
            </w:r>
          </w:p>
        </w:tc>
      </w:tr>
      <w:tr w:rsidR="00603196" w:rsidRPr="00645373" w14:paraId="177C2000" w14:textId="77777777" w:rsidTr="00047878">
        <w:trPr>
          <w:trHeight w:val="608"/>
        </w:trPr>
        <w:tc>
          <w:tcPr>
            <w:tcW w:w="516" w:type="dxa"/>
          </w:tcPr>
          <w:p w14:paraId="482AA8BC"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26</w:t>
            </w:r>
          </w:p>
        </w:tc>
        <w:tc>
          <w:tcPr>
            <w:tcW w:w="8835" w:type="dxa"/>
          </w:tcPr>
          <w:p w14:paraId="27981C13"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«Цветы Сибири»</w:t>
            </w:r>
          </w:p>
          <w:p w14:paraId="08ED6D05" w14:textId="760BAB70" w:rsidR="00603196" w:rsidRPr="003821F4" w:rsidRDefault="00603196" w:rsidP="00047878">
            <w:pPr>
              <w:jc w:val="both"/>
              <w:rPr>
                <w:b/>
                <w:i/>
                <w:sz w:val="22"/>
                <w:szCs w:val="22"/>
              </w:rPr>
            </w:pPr>
            <w:r w:rsidRPr="003821F4">
              <w:rPr>
                <w:rFonts w:eastAsia="Calibri"/>
                <w:sz w:val="22"/>
                <w:szCs w:val="22"/>
                <w:lang w:eastAsia="en-US"/>
              </w:rPr>
              <w:t>Техника торцевание. Умение передать характерные особенности.</w:t>
            </w:r>
          </w:p>
        </w:tc>
      </w:tr>
      <w:tr w:rsidR="00603196" w:rsidRPr="00645373" w14:paraId="48995C01" w14:textId="77777777" w:rsidTr="00603196">
        <w:trPr>
          <w:trHeight w:val="210"/>
        </w:trPr>
        <w:tc>
          <w:tcPr>
            <w:tcW w:w="9351" w:type="dxa"/>
            <w:gridSpan w:val="2"/>
          </w:tcPr>
          <w:p w14:paraId="0FE468E9" w14:textId="77777777" w:rsidR="00603196" w:rsidRPr="003821F4" w:rsidRDefault="00603196" w:rsidP="00541B95">
            <w:pPr>
              <w:pStyle w:val="11"/>
              <w:jc w:val="both"/>
              <w:rPr>
                <w:rFonts w:ascii="Times New Roman" w:eastAsia="Calibri" w:hAnsi="Times New Roman"/>
                <w:i w:val="0"/>
                <w:sz w:val="22"/>
                <w:szCs w:val="22"/>
                <w:lang w:eastAsia="en-US"/>
              </w:rPr>
            </w:pPr>
            <w:r w:rsidRPr="003821F4">
              <w:rPr>
                <w:rFonts w:ascii="Times New Roman" w:eastAsia="Calibri" w:hAnsi="Times New Roman"/>
                <w:i w:val="0"/>
                <w:sz w:val="22"/>
                <w:szCs w:val="22"/>
                <w:lang w:eastAsia="en-US"/>
              </w:rPr>
              <w:t xml:space="preserve">Раздел. Рисование </w:t>
            </w:r>
          </w:p>
        </w:tc>
      </w:tr>
      <w:tr w:rsidR="00603196" w:rsidRPr="004409D7" w14:paraId="5A359431" w14:textId="77777777" w:rsidTr="00603196">
        <w:tc>
          <w:tcPr>
            <w:tcW w:w="516" w:type="dxa"/>
          </w:tcPr>
          <w:p w14:paraId="3E6B7665"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27</w:t>
            </w:r>
          </w:p>
        </w:tc>
        <w:tc>
          <w:tcPr>
            <w:tcW w:w="8835" w:type="dxa"/>
          </w:tcPr>
          <w:p w14:paraId="3BA9C6FA"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«Волк»</w:t>
            </w:r>
          </w:p>
          <w:p w14:paraId="7B4326D4"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Умение правильно передавать пропорции и строение</w:t>
            </w:r>
          </w:p>
        </w:tc>
      </w:tr>
      <w:tr w:rsidR="00603196" w:rsidRPr="00645373" w14:paraId="6D77F736" w14:textId="77777777" w:rsidTr="00603196">
        <w:tc>
          <w:tcPr>
            <w:tcW w:w="516" w:type="dxa"/>
          </w:tcPr>
          <w:p w14:paraId="5482FB55"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28</w:t>
            </w:r>
          </w:p>
        </w:tc>
        <w:tc>
          <w:tcPr>
            <w:tcW w:w="8835" w:type="dxa"/>
          </w:tcPr>
          <w:p w14:paraId="3FF0DC6C" w14:textId="77777777" w:rsidR="00603196" w:rsidRPr="00C121C1" w:rsidRDefault="00603196" w:rsidP="00541B95">
            <w:pPr>
              <w:pStyle w:val="11"/>
              <w:jc w:val="both"/>
              <w:rPr>
                <w:rFonts w:ascii="Times New Roman" w:hAnsi="Times New Roman"/>
                <w:b w:val="0"/>
                <w:bCs/>
                <w:i w:val="0"/>
                <w:iCs/>
                <w:sz w:val="22"/>
                <w:szCs w:val="22"/>
              </w:rPr>
            </w:pPr>
            <w:r w:rsidRPr="00C121C1">
              <w:rPr>
                <w:rFonts w:ascii="Times New Roman" w:hAnsi="Times New Roman"/>
                <w:b w:val="0"/>
                <w:bCs/>
                <w:i w:val="0"/>
                <w:iCs/>
                <w:sz w:val="22"/>
                <w:szCs w:val="22"/>
              </w:rPr>
              <w:t>«Мимоза»</w:t>
            </w:r>
          </w:p>
          <w:p w14:paraId="1644EE55" w14:textId="77777777" w:rsidR="00603196" w:rsidRPr="003821F4" w:rsidRDefault="00603196" w:rsidP="00541B95">
            <w:pPr>
              <w:pStyle w:val="11"/>
              <w:jc w:val="both"/>
              <w:rPr>
                <w:rFonts w:ascii="Times New Roman" w:hAnsi="Times New Roman"/>
                <w:b w:val="0"/>
                <w:bCs/>
                <w:i w:val="0"/>
                <w:sz w:val="22"/>
                <w:szCs w:val="22"/>
              </w:rPr>
            </w:pPr>
            <w:r w:rsidRPr="00C121C1">
              <w:rPr>
                <w:rFonts w:ascii="Times New Roman" w:hAnsi="Times New Roman"/>
                <w:b w:val="0"/>
                <w:bCs/>
                <w:i w:val="0"/>
                <w:iCs/>
                <w:sz w:val="22"/>
                <w:szCs w:val="22"/>
              </w:rPr>
              <w:t>Работа тампоном, техника тычка.</w:t>
            </w:r>
          </w:p>
        </w:tc>
      </w:tr>
      <w:tr w:rsidR="00603196" w:rsidRPr="00645373" w14:paraId="7F69AFE7" w14:textId="77777777" w:rsidTr="00603196">
        <w:tc>
          <w:tcPr>
            <w:tcW w:w="516" w:type="dxa"/>
          </w:tcPr>
          <w:p w14:paraId="2E53C5A2"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29</w:t>
            </w:r>
          </w:p>
        </w:tc>
        <w:tc>
          <w:tcPr>
            <w:tcW w:w="8835" w:type="dxa"/>
          </w:tcPr>
          <w:p w14:paraId="5ED1AACC"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«Пасхальное яйцо»</w:t>
            </w:r>
          </w:p>
          <w:p w14:paraId="2C9230DF"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Умение чередовать элементы, цветовую гамму.</w:t>
            </w:r>
          </w:p>
        </w:tc>
      </w:tr>
      <w:tr w:rsidR="00603196" w:rsidRPr="00645373" w14:paraId="702D2451" w14:textId="77777777" w:rsidTr="00603196">
        <w:tc>
          <w:tcPr>
            <w:tcW w:w="516" w:type="dxa"/>
          </w:tcPr>
          <w:p w14:paraId="148E2968"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30</w:t>
            </w:r>
          </w:p>
        </w:tc>
        <w:tc>
          <w:tcPr>
            <w:tcW w:w="8835" w:type="dxa"/>
          </w:tcPr>
          <w:p w14:paraId="2CD73141"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«Сказочное солнце»</w:t>
            </w:r>
          </w:p>
          <w:p w14:paraId="56896679"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Знакомство с акварелью</w:t>
            </w:r>
          </w:p>
        </w:tc>
      </w:tr>
      <w:tr w:rsidR="00603196" w:rsidRPr="00645373" w14:paraId="3DF43305" w14:textId="77777777" w:rsidTr="00603196">
        <w:tc>
          <w:tcPr>
            <w:tcW w:w="516" w:type="dxa"/>
          </w:tcPr>
          <w:p w14:paraId="0ED73B01"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31</w:t>
            </w:r>
          </w:p>
        </w:tc>
        <w:tc>
          <w:tcPr>
            <w:tcW w:w="8835" w:type="dxa"/>
          </w:tcPr>
          <w:p w14:paraId="71FF4756"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 xml:space="preserve">«Сказочное солнце» </w:t>
            </w:r>
          </w:p>
          <w:p w14:paraId="6960B45D"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Знакомство с акварелью</w:t>
            </w:r>
          </w:p>
        </w:tc>
      </w:tr>
      <w:tr w:rsidR="00603196" w:rsidRPr="00645373" w14:paraId="57EDAE53" w14:textId="77777777" w:rsidTr="00047878">
        <w:trPr>
          <w:trHeight w:val="151"/>
        </w:trPr>
        <w:tc>
          <w:tcPr>
            <w:tcW w:w="516" w:type="dxa"/>
          </w:tcPr>
          <w:p w14:paraId="5C561B7C"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32</w:t>
            </w:r>
          </w:p>
        </w:tc>
        <w:tc>
          <w:tcPr>
            <w:tcW w:w="8835" w:type="dxa"/>
          </w:tcPr>
          <w:p w14:paraId="6E6947A0" w14:textId="77777777" w:rsidR="00603196" w:rsidRPr="00C121C1" w:rsidRDefault="00603196" w:rsidP="00541B95">
            <w:pPr>
              <w:pStyle w:val="11"/>
              <w:jc w:val="both"/>
              <w:rPr>
                <w:rFonts w:ascii="Times New Roman" w:hAnsi="Times New Roman"/>
                <w:b w:val="0"/>
                <w:bCs/>
                <w:i w:val="0"/>
                <w:iCs/>
                <w:sz w:val="22"/>
                <w:szCs w:val="22"/>
              </w:rPr>
            </w:pPr>
            <w:r w:rsidRPr="00C121C1">
              <w:rPr>
                <w:rFonts w:ascii="Times New Roman" w:hAnsi="Times New Roman"/>
                <w:b w:val="0"/>
                <w:bCs/>
                <w:i w:val="0"/>
                <w:iCs/>
                <w:sz w:val="22"/>
                <w:szCs w:val="22"/>
              </w:rPr>
              <w:t xml:space="preserve">«Знакомство с городецкой росписью» </w:t>
            </w:r>
          </w:p>
        </w:tc>
      </w:tr>
      <w:tr w:rsidR="00603196" w:rsidRPr="00645373" w14:paraId="096E8366" w14:textId="77777777" w:rsidTr="00603196">
        <w:trPr>
          <w:trHeight w:val="165"/>
        </w:trPr>
        <w:tc>
          <w:tcPr>
            <w:tcW w:w="9351" w:type="dxa"/>
            <w:gridSpan w:val="2"/>
          </w:tcPr>
          <w:p w14:paraId="544580E4" w14:textId="77777777" w:rsidR="00603196" w:rsidRPr="003821F4" w:rsidRDefault="00603196" w:rsidP="00541B95">
            <w:pPr>
              <w:pStyle w:val="11"/>
              <w:jc w:val="both"/>
              <w:rPr>
                <w:rFonts w:ascii="Times New Roman" w:hAnsi="Times New Roman"/>
                <w:i w:val="0"/>
                <w:sz w:val="22"/>
                <w:szCs w:val="22"/>
              </w:rPr>
            </w:pPr>
            <w:r w:rsidRPr="003821F4">
              <w:rPr>
                <w:rFonts w:ascii="Times New Roman" w:hAnsi="Times New Roman"/>
                <w:i w:val="0"/>
                <w:sz w:val="22"/>
                <w:szCs w:val="22"/>
              </w:rPr>
              <w:t xml:space="preserve">Раздел. Декоративное искусство </w:t>
            </w:r>
          </w:p>
        </w:tc>
      </w:tr>
      <w:tr w:rsidR="00603196" w:rsidRPr="00645373" w14:paraId="4D211E08" w14:textId="77777777" w:rsidTr="00603196">
        <w:tc>
          <w:tcPr>
            <w:tcW w:w="516" w:type="dxa"/>
          </w:tcPr>
          <w:p w14:paraId="6FB387FD"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33</w:t>
            </w:r>
          </w:p>
        </w:tc>
        <w:tc>
          <w:tcPr>
            <w:tcW w:w="8835" w:type="dxa"/>
          </w:tcPr>
          <w:p w14:paraId="5574EDFE"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 xml:space="preserve">«По сказкам </w:t>
            </w:r>
            <w:proofErr w:type="spellStart"/>
            <w:r w:rsidRPr="003821F4">
              <w:rPr>
                <w:rFonts w:eastAsia="Calibri"/>
                <w:sz w:val="22"/>
                <w:szCs w:val="22"/>
                <w:lang w:eastAsia="en-US"/>
              </w:rPr>
              <w:t>А.С.Пушкина</w:t>
            </w:r>
            <w:proofErr w:type="spellEnd"/>
            <w:r w:rsidRPr="003821F4">
              <w:rPr>
                <w:rFonts w:eastAsia="Calibri"/>
                <w:sz w:val="22"/>
                <w:szCs w:val="22"/>
                <w:lang w:eastAsia="en-US"/>
              </w:rPr>
              <w:t>»</w:t>
            </w:r>
          </w:p>
          <w:p w14:paraId="01DB177F" w14:textId="77777777" w:rsidR="00603196" w:rsidRPr="003821F4" w:rsidRDefault="00603196" w:rsidP="00541B95">
            <w:pPr>
              <w:jc w:val="both"/>
              <w:rPr>
                <w:rFonts w:eastAsia="Calibri"/>
                <w:sz w:val="22"/>
                <w:szCs w:val="22"/>
                <w:lang w:eastAsia="en-US"/>
              </w:rPr>
            </w:pPr>
            <w:r w:rsidRPr="003821F4">
              <w:rPr>
                <w:rFonts w:eastAsia="Calibri"/>
                <w:sz w:val="22"/>
                <w:szCs w:val="22"/>
                <w:lang w:eastAsia="en-US"/>
              </w:rPr>
              <w:t>Изображение белочки из сказки</w:t>
            </w:r>
          </w:p>
        </w:tc>
      </w:tr>
      <w:tr w:rsidR="00603196" w:rsidRPr="00645373" w14:paraId="113535D7" w14:textId="77777777" w:rsidTr="00603196">
        <w:tc>
          <w:tcPr>
            <w:tcW w:w="516" w:type="dxa"/>
          </w:tcPr>
          <w:p w14:paraId="0A89E9E9"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34</w:t>
            </w:r>
          </w:p>
        </w:tc>
        <w:tc>
          <w:tcPr>
            <w:tcW w:w="8835" w:type="dxa"/>
          </w:tcPr>
          <w:p w14:paraId="67DF4152" w14:textId="77777777" w:rsidR="00603196" w:rsidRPr="003821F4" w:rsidRDefault="00603196" w:rsidP="00541B95">
            <w:pPr>
              <w:pStyle w:val="11"/>
              <w:jc w:val="both"/>
              <w:rPr>
                <w:rFonts w:ascii="Times New Roman" w:eastAsia="Calibri" w:hAnsi="Times New Roman"/>
                <w:b w:val="0"/>
                <w:bCs/>
                <w:i w:val="0"/>
                <w:sz w:val="22"/>
                <w:szCs w:val="22"/>
                <w:lang w:eastAsia="en-US"/>
              </w:rPr>
            </w:pPr>
            <w:r w:rsidRPr="003821F4">
              <w:rPr>
                <w:rFonts w:ascii="Times New Roman" w:eastAsia="Calibri" w:hAnsi="Times New Roman"/>
                <w:b w:val="0"/>
                <w:bCs/>
                <w:i w:val="0"/>
                <w:sz w:val="22"/>
                <w:szCs w:val="22"/>
                <w:lang w:eastAsia="en-US"/>
              </w:rPr>
              <w:t>«Лебедь»</w:t>
            </w:r>
          </w:p>
          <w:p w14:paraId="7AD9D109"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eastAsia="Calibri" w:hAnsi="Times New Roman"/>
                <w:b w:val="0"/>
                <w:bCs/>
                <w:i w:val="0"/>
                <w:sz w:val="22"/>
                <w:szCs w:val="22"/>
                <w:lang w:eastAsia="en-US"/>
              </w:rPr>
              <w:t>Лепка птицы, отмечаем характерные особенности.</w:t>
            </w:r>
          </w:p>
        </w:tc>
      </w:tr>
      <w:tr w:rsidR="00603196" w:rsidRPr="004409D7" w14:paraId="48A2C109" w14:textId="77777777" w:rsidTr="00603196">
        <w:tc>
          <w:tcPr>
            <w:tcW w:w="516" w:type="dxa"/>
          </w:tcPr>
          <w:p w14:paraId="415F3E6A"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35</w:t>
            </w:r>
          </w:p>
        </w:tc>
        <w:tc>
          <w:tcPr>
            <w:tcW w:w="8835" w:type="dxa"/>
          </w:tcPr>
          <w:p w14:paraId="7DEA4305" w14:textId="77777777" w:rsidR="00603196" w:rsidRPr="003821F4" w:rsidRDefault="00603196" w:rsidP="00541B95">
            <w:pPr>
              <w:jc w:val="both"/>
              <w:rPr>
                <w:rFonts w:eastAsia="Calibri"/>
                <w:bCs/>
                <w:sz w:val="22"/>
                <w:szCs w:val="22"/>
                <w:lang w:eastAsia="en-US"/>
              </w:rPr>
            </w:pPr>
            <w:r w:rsidRPr="003821F4">
              <w:rPr>
                <w:rFonts w:eastAsia="Calibri"/>
                <w:bCs/>
                <w:sz w:val="22"/>
                <w:szCs w:val="22"/>
                <w:lang w:eastAsia="en-US"/>
              </w:rPr>
              <w:t xml:space="preserve"> «Декоративные цветы»</w:t>
            </w:r>
          </w:p>
          <w:p w14:paraId="1F1A00D8" w14:textId="77777777" w:rsidR="00603196" w:rsidRPr="003821F4" w:rsidRDefault="00603196" w:rsidP="00541B95">
            <w:pPr>
              <w:jc w:val="both"/>
              <w:rPr>
                <w:rFonts w:eastAsia="Calibri"/>
                <w:bCs/>
                <w:sz w:val="22"/>
                <w:szCs w:val="22"/>
                <w:lang w:eastAsia="en-US"/>
              </w:rPr>
            </w:pPr>
            <w:r w:rsidRPr="003821F4">
              <w:rPr>
                <w:rFonts w:eastAsia="Calibri"/>
                <w:bCs/>
                <w:sz w:val="22"/>
                <w:szCs w:val="22"/>
                <w:lang w:eastAsia="en-US"/>
              </w:rPr>
              <w:t>Изготовление цветов из гофрированной бумаги.</w:t>
            </w:r>
          </w:p>
          <w:p w14:paraId="439F12D8" w14:textId="77777777" w:rsidR="00603196" w:rsidRPr="003821F4" w:rsidRDefault="00603196" w:rsidP="00541B95">
            <w:pPr>
              <w:pStyle w:val="11"/>
              <w:jc w:val="both"/>
              <w:rPr>
                <w:rFonts w:ascii="Times New Roman" w:hAnsi="Times New Roman"/>
                <w:b w:val="0"/>
                <w:bCs/>
                <w:i w:val="0"/>
                <w:sz w:val="22"/>
                <w:szCs w:val="22"/>
              </w:rPr>
            </w:pPr>
          </w:p>
        </w:tc>
      </w:tr>
      <w:tr w:rsidR="00603196" w:rsidRPr="00645373" w14:paraId="52146CEC" w14:textId="77777777" w:rsidTr="00603196">
        <w:tc>
          <w:tcPr>
            <w:tcW w:w="516" w:type="dxa"/>
          </w:tcPr>
          <w:p w14:paraId="26D44492"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36</w:t>
            </w:r>
          </w:p>
        </w:tc>
        <w:tc>
          <w:tcPr>
            <w:tcW w:w="8835" w:type="dxa"/>
          </w:tcPr>
          <w:p w14:paraId="385767C3" w14:textId="77777777" w:rsidR="00603196" w:rsidRPr="003821F4" w:rsidRDefault="00603196" w:rsidP="00541B95">
            <w:pPr>
              <w:jc w:val="both"/>
              <w:rPr>
                <w:rFonts w:eastAsia="Calibri"/>
                <w:bCs/>
                <w:sz w:val="22"/>
                <w:szCs w:val="22"/>
                <w:lang w:eastAsia="en-US"/>
              </w:rPr>
            </w:pPr>
            <w:r w:rsidRPr="003821F4">
              <w:rPr>
                <w:rFonts w:eastAsia="Calibri"/>
                <w:bCs/>
                <w:sz w:val="22"/>
                <w:szCs w:val="22"/>
                <w:lang w:eastAsia="en-US"/>
              </w:rPr>
              <w:t>«Цветочная поляна»</w:t>
            </w:r>
          </w:p>
          <w:p w14:paraId="0C346BB3" w14:textId="77777777" w:rsidR="00603196" w:rsidRPr="003821F4" w:rsidRDefault="00603196" w:rsidP="00541B95">
            <w:pPr>
              <w:pStyle w:val="11"/>
              <w:jc w:val="both"/>
              <w:rPr>
                <w:rFonts w:ascii="Times New Roman" w:hAnsi="Times New Roman"/>
                <w:b w:val="0"/>
                <w:bCs/>
                <w:i w:val="0"/>
                <w:sz w:val="22"/>
                <w:szCs w:val="22"/>
              </w:rPr>
            </w:pPr>
            <w:r w:rsidRPr="003821F4">
              <w:rPr>
                <w:rFonts w:ascii="Times New Roman" w:eastAsia="Calibri" w:hAnsi="Times New Roman"/>
                <w:b w:val="0"/>
                <w:bCs/>
                <w:i w:val="0"/>
                <w:sz w:val="22"/>
                <w:szCs w:val="22"/>
                <w:lang w:eastAsia="en-US"/>
              </w:rPr>
              <w:t>Лепка букета из солёного теста. Викторина по ДПИ.</w:t>
            </w:r>
          </w:p>
        </w:tc>
      </w:tr>
      <w:tr w:rsidR="00603196" w:rsidRPr="00645373" w14:paraId="5BB60331" w14:textId="77777777" w:rsidTr="00603196">
        <w:trPr>
          <w:trHeight w:val="88"/>
        </w:trPr>
        <w:tc>
          <w:tcPr>
            <w:tcW w:w="516" w:type="dxa"/>
          </w:tcPr>
          <w:p w14:paraId="74A36ABB" w14:textId="77777777" w:rsidR="00603196" w:rsidRPr="008826BD" w:rsidRDefault="00603196" w:rsidP="00541B95">
            <w:pPr>
              <w:pStyle w:val="11"/>
              <w:jc w:val="center"/>
              <w:rPr>
                <w:rFonts w:ascii="Times New Roman" w:hAnsi="Times New Roman"/>
                <w:b w:val="0"/>
                <w:i w:val="0"/>
                <w:sz w:val="22"/>
                <w:szCs w:val="22"/>
              </w:rPr>
            </w:pPr>
            <w:r w:rsidRPr="008826BD">
              <w:rPr>
                <w:rFonts w:ascii="Times New Roman" w:hAnsi="Times New Roman"/>
                <w:b w:val="0"/>
                <w:i w:val="0"/>
                <w:sz w:val="22"/>
                <w:szCs w:val="22"/>
              </w:rPr>
              <w:t>37</w:t>
            </w:r>
          </w:p>
        </w:tc>
        <w:tc>
          <w:tcPr>
            <w:tcW w:w="8835" w:type="dxa"/>
          </w:tcPr>
          <w:p w14:paraId="20A948BB" w14:textId="77777777" w:rsidR="00603196" w:rsidRDefault="00603196" w:rsidP="00541B95">
            <w:pPr>
              <w:pStyle w:val="11"/>
              <w:jc w:val="both"/>
              <w:rPr>
                <w:rFonts w:ascii="Times New Roman" w:hAnsi="Times New Roman"/>
                <w:b w:val="0"/>
                <w:bCs/>
                <w:i w:val="0"/>
                <w:sz w:val="22"/>
                <w:szCs w:val="22"/>
              </w:rPr>
            </w:pPr>
            <w:r w:rsidRPr="003821F4">
              <w:rPr>
                <w:rFonts w:ascii="Times New Roman" w:hAnsi="Times New Roman"/>
                <w:b w:val="0"/>
                <w:bCs/>
                <w:i w:val="0"/>
                <w:sz w:val="22"/>
                <w:szCs w:val="22"/>
              </w:rPr>
              <w:t>Итоговое занятие</w:t>
            </w:r>
            <w:r w:rsidR="00047878">
              <w:rPr>
                <w:rFonts w:ascii="Times New Roman" w:hAnsi="Times New Roman"/>
                <w:b w:val="0"/>
                <w:bCs/>
                <w:i w:val="0"/>
                <w:sz w:val="22"/>
                <w:szCs w:val="22"/>
              </w:rPr>
              <w:t>.</w:t>
            </w:r>
          </w:p>
          <w:p w14:paraId="3C426F56" w14:textId="4B62998B" w:rsidR="00047878" w:rsidRPr="003821F4" w:rsidRDefault="00047878" w:rsidP="00541B95">
            <w:pPr>
              <w:pStyle w:val="11"/>
              <w:jc w:val="both"/>
              <w:rPr>
                <w:rFonts w:ascii="Times New Roman" w:hAnsi="Times New Roman"/>
                <w:b w:val="0"/>
                <w:bCs/>
                <w:i w:val="0"/>
                <w:sz w:val="22"/>
                <w:szCs w:val="22"/>
              </w:rPr>
            </w:pPr>
          </w:p>
        </w:tc>
      </w:tr>
    </w:tbl>
    <w:p w14:paraId="70A55D8B" w14:textId="77777777" w:rsidR="00603196" w:rsidRDefault="00603196" w:rsidP="00603196">
      <w:pPr>
        <w:contextualSpacing/>
        <w:jc w:val="both"/>
        <w:rPr>
          <w:b/>
        </w:rPr>
      </w:pPr>
    </w:p>
    <w:p w14:paraId="227C61A5" w14:textId="0174D4EA" w:rsidR="00820BD0" w:rsidRDefault="00820BD0" w:rsidP="005E1770">
      <w:pPr>
        <w:pStyle w:val="1"/>
        <w:rPr>
          <w:rFonts w:eastAsia="MS Mincho"/>
        </w:rPr>
      </w:pPr>
      <w:bookmarkStart w:id="26" w:name="_Toc61522729"/>
      <w:r w:rsidRPr="00D20C76">
        <w:rPr>
          <w:rFonts w:eastAsia="MS Mincho"/>
        </w:rPr>
        <w:lastRenderedPageBreak/>
        <w:t>Алгоритм учебного занятия</w:t>
      </w:r>
      <w:bookmarkEnd w:id="26"/>
    </w:p>
    <w:p w14:paraId="7A18CC9A" w14:textId="77777777" w:rsidR="00820BD0" w:rsidRPr="006A7DBC" w:rsidRDefault="00820BD0" w:rsidP="00820BD0">
      <w:pPr>
        <w:pStyle w:val="a3"/>
        <w:jc w:val="center"/>
        <w:rPr>
          <w:rFonts w:ascii="Times New Roman" w:eastAsia="MS Mincho" w:hAnsi="Times New Roman"/>
          <w:b/>
          <w:sz w:val="16"/>
          <w:szCs w:val="16"/>
        </w:rPr>
      </w:pPr>
    </w:p>
    <w:p w14:paraId="18BAB642" w14:textId="77777777" w:rsidR="00820BD0" w:rsidRDefault="00820BD0" w:rsidP="00820BD0">
      <w:pPr>
        <w:pStyle w:val="a3"/>
        <w:ind w:firstLine="709"/>
        <w:jc w:val="both"/>
        <w:rPr>
          <w:rFonts w:ascii="Times New Roman" w:hAnsi="Times New Roman"/>
          <w:iCs/>
          <w:color w:val="auto"/>
          <w:sz w:val="24"/>
          <w:szCs w:val="24"/>
        </w:rPr>
      </w:pPr>
      <w:r>
        <w:rPr>
          <w:rFonts w:ascii="Times New Roman" w:hAnsi="Times New Roman"/>
          <w:iCs/>
          <w:color w:val="auto"/>
          <w:sz w:val="24"/>
          <w:szCs w:val="24"/>
        </w:rPr>
        <w:t xml:space="preserve">Включает себя чередование разделов, которые тематически связанны между собой: </w:t>
      </w:r>
    </w:p>
    <w:p w14:paraId="4DEEC81C" w14:textId="77777777" w:rsidR="00820BD0" w:rsidRDefault="00820BD0" w:rsidP="00195104">
      <w:pPr>
        <w:pStyle w:val="a3"/>
        <w:numPr>
          <w:ilvl w:val="0"/>
          <w:numId w:val="40"/>
        </w:numPr>
        <w:ind w:left="0" w:firstLine="851"/>
        <w:jc w:val="both"/>
        <w:rPr>
          <w:rFonts w:ascii="Times New Roman" w:hAnsi="Times New Roman"/>
          <w:iCs/>
          <w:color w:val="auto"/>
          <w:sz w:val="24"/>
          <w:szCs w:val="24"/>
        </w:rPr>
      </w:pPr>
      <w:r>
        <w:rPr>
          <w:rFonts w:ascii="Times New Roman" w:hAnsi="Times New Roman"/>
          <w:iCs/>
          <w:color w:val="auto"/>
          <w:sz w:val="24"/>
          <w:szCs w:val="24"/>
        </w:rPr>
        <w:t>Декоративно-прикладное творчество</w:t>
      </w:r>
    </w:p>
    <w:p w14:paraId="5C7FB49C" w14:textId="77777777" w:rsidR="00820BD0" w:rsidRDefault="00820BD0" w:rsidP="00195104">
      <w:pPr>
        <w:pStyle w:val="a3"/>
        <w:numPr>
          <w:ilvl w:val="0"/>
          <w:numId w:val="40"/>
        </w:numPr>
        <w:ind w:left="0" w:firstLine="851"/>
        <w:jc w:val="both"/>
        <w:rPr>
          <w:rFonts w:ascii="Times New Roman" w:hAnsi="Times New Roman"/>
          <w:iCs/>
          <w:color w:val="auto"/>
          <w:sz w:val="24"/>
          <w:szCs w:val="24"/>
        </w:rPr>
      </w:pPr>
      <w:r>
        <w:rPr>
          <w:rFonts w:ascii="Times New Roman" w:hAnsi="Times New Roman"/>
          <w:iCs/>
          <w:color w:val="auto"/>
          <w:sz w:val="24"/>
          <w:szCs w:val="24"/>
        </w:rPr>
        <w:t>Рисование</w:t>
      </w:r>
    </w:p>
    <w:p w14:paraId="2A40A7BB" w14:textId="77777777" w:rsidR="00820BD0" w:rsidRDefault="00820BD0" w:rsidP="00195104">
      <w:pPr>
        <w:pStyle w:val="a3"/>
        <w:numPr>
          <w:ilvl w:val="0"/>
          <w:numId w:val="40"/>
        </w:numPr>
        <w:ind w:left="0" w:firstLine="851"/>
        <w:jc w:val="both"/>
        <w:rPr>
          <w:rFonts w:ascii="Times New Roman" w:hAnsi="Times New Roman"/>
          <w:iCs/>
          <w:color w:val="auto"/>
          <w:sz w:val="24"/>
          <w:szCs w:val="24"/>
        </w:rPr>
      </w:pPr>
      <w:r>
        <w:rPr>
          <w:rFonts w:ascii="Times New Roman" w:hAnsi="Times New Roman"/>
          <w:iCs/>
          <w:color w:val="auto"/>
          <w:sz w:val="24"/>
          <w:szCs w:val="24"/>
        </w:rPr>
        <w:t xml:space="preserve">Песочная анимация </w:t>
      </w:r>
    </w:p>
    <w:p w14:paraId="0D6F695C" w14:textId="77777777" w:rsidR="00820BD0" w:rsidRDefault="00820BD0" w:rsidP="00195104">
      <w:pPr>
        <w:pStyle w:val="a7"/>
        <w:numPr>
          <w:ilvl w:val="0"/>
          <w:numId w:val="42"/>
        </w:numPr>
        <w:ind w:hanging="371"/>
      </w:pPr>
      <w:r>
        <w:t>Вводная часть</w:t>
      </w:r>
    </w:p>
    <w:p w14:paraId="06299949" w14:textId="77777777" w:rsidR="00820BD0" w:rsidRDefault="00820BD0" w:rsidP="00195104">
      <w:pPr>
        <w:pStyle w:val="a7"/>
        <w:numPr>
          <w:ilvl w:val="0"/>
          <w:numId w:val="43"/>
        </w:numPr>
        <w:jc w:val="both"/>
      </w:pPr>
      <w:r>
        <w:t>Упражнения на расслабление мышц. Физкультминутка</w:t>
      </w:r>
    </w:p>
    <w:p w14:paraId="04EA351A" w14:textId="77777777" w:rsidR="00820BD0" w:rsidRDefault="00820BD0" w:rsidP="00195104">
      <w:pPr>
        <w:pStyle w:val="a7"/>
        <w:numPr>
          <w:ilvl w:val="0"/>
          <w:numId w:val="43"/>
        </w:numPr>
        <w:jc w:val="both"/>
      </w:pPr>
      <w:r>
        <w:t>Постановка цели и задач занятия</w:t>
      </w:r>
    </w:p>
    <w:p w14:paraId="2803E709" w14:textId="77777777" w:rsidR="00820BD0" w:rsidRDefault="00820BD0" w:rsidP="00195104">
      <w:pPr>
        <w:pStyle w:val="a7"/>
        <w:numPr>
          <w:ilvl w:val="0"/>
          <w:numId w:val="43"/>
        </w:numPr>
        <w:jc w:val="both"/>
      </w:pPr>
      <w:r>
        <w:t>Изложение учебного материала с использованием беседы</w:t>
      </w:r>
    </w:p>
    <w:p w14:paraId="38C30DC6" w14:textId="77777777" w:rsidR="00820BD0" w:rsidRDefault="00820BD0" w:rsidP="00195104">
      <w:pPr>
        <w:pStyle w:val="a7"/>
        <w:numPr>
          <w:ilvl w:val="0"/>
          <w:numId w:val="43"/>
        </w:numPr>
        <w:jc w:val="both"/>
      </w:pPr>
      <w:r>
        <w:t xml:space="preserve">Использование </w:t>
      </w:r>
      <w:proofErr w:type="spellStart"/>
      <w:r>
        <w:t>потешек</w:t>
      </w:r>
      <w:proofErr w:type="spellEnd"/>
      <w:r>
        <w:t>, загадок, стихов, песен, пальчиковых игр, дидактических игр</w:t>
      </w:r>
    </w:p>
    <w:p w14:paraId="2DF4460A" w14:textId="77777777" w:rsidR="00820BD0" w:rsidRDefault="00820BD0" w:rsidP="00195104">
      <w:pPr>
        <w:pStyle w:val="a7"/>
        <w:numPr>
          <w:ilvl w:val="0"/>
          <w:numId w:val="43"/>
        </w:numPr>
        <w:jc w:val="both"/>
      </w:pPr>
      <w:r>
        <w:t>Работа с демонстрационным материалом: репродукции, иллюстрации, игрушки</w:t>
      </w:r>
    </w:p>
    <w:p w14:paraId="0F2FB0B2" w14:textId="77777777" w:rsidR="00820BD0" w:rsidRDefault="00820BD0" w:rsidP="00195104">
      <w:pPr>
        <w:pStyle w:val="a7"/>
        <w:numPr>
          <w:ilvl w:val="0"/>
          <w:numId w:val="43"/>
        </w:numPr>
        <w:jc w:val="both"/>
      </w:pPr>
      <w:r>
        <w:t xml:space="preserve">Использование игрового материала: «Волшебный сундучок» дидактические материалы для занятий изобразительным искусством, «Народные промыслы» дидактические карточки для занятий изобразительным творчеством </w:t>
      </w:r>
    </w:p>
    <w:p w14:paraId="339A65F2" w14:textId="77777777" w:rsidR="00820BD0" w:rsidRDefault="00820BD0" w:rsidP="00195104">
      <w:pPr>
        <w:pStyle w:val="a7"/>
        <w:numPr>
          <w:ilvl w:val="0"/>
          <w:numId w:val="43"/>
        </w:numPr>
        <w:jc w:val="both"/>
      </w:pPr>
      <w:r>
        <w:t xml:space="preserve">Показ </w:t>
      </w:r>
    </w:p>
    <w:p w14:paraId="4545C11E" w14:textId="77777777" w:rsidR="00820BD0" w:rsidRDefault="00820BD0" w:rsidP="00195104">
      <w:pPr>
        <w:pStyle w:val="a7"/>
        <w:numPr>
          <w:ilvl w:val="0"/>
          <w:numId w:val="42"/>
        </w:numPr>
        <w:tabs>
          <w:tab w:val="left" w:pos="709"/>
        </w:tabs>
        <w:ind w:left="0" w:firstLine="709"/>
        <w:jc w:val="both"/>
      </w:pPr>
      <w:r>
        <w:t>Основная часть</w:t>
      </w:r>
      <w:r w:rsidRPr="003C232D">
        <w:t xml:space="preserve"> </w:t>
      </w:r>
      <w:r>
        <w:t>(Самостоятельная работа по выполнению практического задания, которое является основой в учебном процессе):</w:t>
      </w:r>
    </w:p>
    <w:p w14:paraId="200E6B53" w14:textId="77777777" w:rsidR="00820BD0" w:rsidRDefault="00820BD0" w:rsidP="00195104">
      <w:pPr>
        <w:pStyle w:val="a7"/>
        <w:numPr>
          <w:ilvl w:val="1"/>
          <w:numId w:val="44"/>
        </w:numPr>
        <w:tabs>
          <w:tab w:val="left" w:pos="993"/>
        </w:tabs>
        <w:ind w:left="1134"/>
        <w:jc w:val="both"/>
        <w:rPr>
          <w:rFonts w:eastAsia="Calibri"/>
          <w:lang w:eastAsia="en-US"/>
        </w:rPr>
      </w:pPr>
      <w:r w:rsidRPr="009D59C5">
        <w:rPr>
          <w:rFonts w:eastAsia="Calibri"/>
          <w:lang w:eastAsia="en-US"/>
        </w:rPr>
        <w:t xml:space="preserve">Повторение материала, необходимого для выполнения работы. </w:t>
      </w:r>
    </w:p>
    <w:p w14:paraId="6438174E" w14:textId="77777777" w:rsidR="00820BD0" w:rsidRDefault="00820BD0" w:rsidP="00195104">
      <w:pPr>
        <w:pStyle w:val="a7"/>
        <w:numPr>
          <w:ilvl w:val="1"/>
          <w:numId w:val="44"/>
        </w:numPr>
        <w:tabs>
          <w:tab w:val="left" w:pos="993"/>
        </w:tabs>
        <w:ind w:left="1134"/>
        <w:jc w:val="both"/>
        <w:rPr>
          <w:rFonts w:eastAsia="Calibri"/>
          <w:lang w:eastAsia="en-US"/>
        </w:rPr>
      </w:pPr>
      <w:r w:rsidRPr="009D59C5">
        <w:rPr>
          <w:rFonts w:eastAsia="Calibri"/>
          <w:lang w:eastAsia="en-US"/>
        </w:rPr>
        <w:t xml:space="preserve">Рассмотрение порядка выполнения работы, разбор вопросов, вызывающих у воспитанников затруднения. </w:t>
      </w:r>
    </w:p>
    <w:p w14:paraId="56E30877" w14:textId="77777777" w:rsidR="00820BD0" w:rsidRPr="009D59C5" w:rsidRDefault="00820BD0" w:rsidP="00195104">
      <w:pPr>
        <w:pStyle w:val="a7"/>
        <w:numPr>
          <w:ilvl w:val="1"/>
          <w:numId w:val="44"/>
        </w:numPr>
        <w:tabs>
          <w:tab w:val="left" w:pos="993"/>
        </w:tabs>
        <w:ind w:left="1134"/>
        <w:jc w:val="both"/>
        <w:rPr>
          <w:rFonts w:eastAsia="Calibri"/>
          <w:lang w:eastAsia="en-US"/>
        </w:rPr>
      </w:pPr>
      <w:r w:rsidRPr="009D59C5">
        <w:rPr>
          <w:rFonts w:eastAsia="Calibri"/>
          <w:lang w:eastAsia="en-US"/>
        </w:rPr>
        <w:t>Выполнение работы. Формулировка вывода, сравнение его с поставленной целью работы.</w:t>
      </w:r>
    </w:p>
    <w:p w14:paraId="5EC8A41B" w14:textId="77777777" w:rsidR="00820BD0" w:rsidRDefault="00820BD0" w:rsidP="00195104">
      <w:pPr>
        <w:pStyle w:val="a7"/>
        <w:numPr>
          <w:ilvl w:val="0"/>
          <w:numId w:val="42"/>
        </w:numPr>
        <w:ind w:hanging="371"/>
        <w:jc w:val="both"/>
      </w:pPr>
      <w:r>
        <w:t>Заключительная:</w:t>
      </w:r>
    </w:p>
    <w:p w14:paraId="524C88B5" w14:textId="77777777" w:rsidR="00820BD0" w:rsidRDefault="00820BD0" w:rsidP="00195104">
      <w:pPr>
        <w:pStyle w:val="a7"/>
        <w:numPr>
          <w:ilvl w:val="0"/>
          <w:numId w:val="45"/>
        </w:numPr>
        <w:ind w:hanging="332"/>
        <w:jc w:val="both"/>
      </w:pPr>
      <w:r>
        <w:t>Обсуждение творческих работ детьми и педагогом помогает ребенку видеть мир не только со своей точки зрения, но и с точки зрения других людей.</w:t>
      </w:r>
    </w:p>
    <w:p w14:paraId="5D256CFB" w14:textId="77777777" w:rsidR="00820BD0" w:rsidRDefault="00820BD0" w:rsidP="00195104">
      <w:pPr>
        <w:pStyle w:val="a7"/>
        <w:numPr>
          <w:ilvl w:val="0"/>
          <w:numId w:val="45"/>
        </w:numPr>
        <w:ind w:hanging="332"/>
        <w:jc w:val="both"/>
      </w:pPr>
      <w:r>
        <w:t>Организация выставок детских работ</w:t>
      </w:r>
    </w:p>
    <w:p w14:paraId="7FD2C23B" w14:textId="77777777" w:rsidR="00820BD0" w:rsidRDefault="00820BD0" w:rsidP="00195104">
      <w:pPr>
        <w:pStyle w:val="a7"/>
        <w:numPr>
          <w:ilvl w:val="0"/>
          <w:numId w:val="45"/>
        </w:numPr>
        <w:ind w:hanging="332"/>
        <w:jc w:val="both"/>
      </w:pPr>
      <w:r>
        <w:t xml:space="preserve">Просмотр детских работ, коллективное обсуждение, выявление ошибок и интересных моментов. </w:t>
      </w:r>
    </w:p>
    <w:p w14:paraId="53724499" w14:textId="77777777" w:rsidR="00820BD0" w:rsidRDefault="00820BD0" w:rsidP="00195104">
      <w:pPr>
        <w:pStyle w:val="a7"/>
        <w:numPr>
          <w:ilvl w:val="0"/>
          <w:numId w:val="45"/>
        </w:numPr>
        <w:ind w:hanging="332"/>
        <w:jc w:val="both"/>
      </w:pPr>
      <w:r>
        <w:t>Проведение психологической разгрузки: слушание веселой или спокойной музыки при рассматривании готовых работ (в этот момент следить за настроением ребенка).</w:t>
      </w:r>
    </w:p>
    <w:p w14:paraId="61BE8276" w14:textId="77777777" w:rsidR="00820BD0" w:rsidRPr="009D59C5" w:rsidRDefault="00820BD0" w:rsidP="00195104">
      <w:pPr>
        <w:pStyle w:val="a7"/>
        <w:numPr>
          <w:ilvl w:val="0"/>
          <w:numId w:val="45"/>
        </w:numPr>
        <w:ind w:hanging="332"/>
        <w:jc w:val="both"/>
        <w:rPr>
          <w:rFonts w:eastAsia="Calibri"/>
          <w:lang w:eastAsia="en-US"/>
        </w:rPr>
      </w:pPr>
      <w:r w:rsidRPr="009D59C5">
        <w:rPr>
          <w:rFonts w:eastAsia="Calibri"/>
          <w:lang w:eastAsia="en-US"/>
        </w:rPr>
        <w:t xml:space="preserve">Подведение итогов. </w:t>
      </w:r>
    </w:p>
    <w:p w14:paraId="1302892C" w14:textId="77777777" w:rsidR="00E74016" w:rsidRDefault="00E74016" w:rsidP="003B36F3">
      <w:pPr>
        <w:jc w:val="both"/>
        <w:rPr>
          <w:rFonts w:eastAsia="Calibri"/>
          <w:lang w:eastAsia="en-US"/>
        </w:rPr>
      </w:pPr>
    </w:p>
    <w:p w14:paraId="63551135" w14:textId="22BFC48E" w:rsidR="00E74016" w:rsidRPr="00BD2183" w:rsidRDefault="005E1770" w:rsidP="005E1770">
      <w:pPr>
        <w:pStyle w:val="1"/>
        <w:rPr>
          <w:rFonts w:eastAsia="MS Mincho"/>
        </w:rPr>
      </w:pPr>
      <w:bookmarkStart w:id="27" w:name="_Toc61522730"/>
      <w:r w:rsidRPr="00BD2183">
        <w:rPr>
          <w:rFonts w:eastAsia="MS Mincho"/>
        </w:rPr>
        <w:t>ОБРАЗОВАТЕЛЬНЫЙ МОДУЛЬ «ГОВОРУША»</w:t>
      </w:r>
      <w:bookmarkEnd w:id="27"/>
    </w:p>
    <w:p w14:paraId="66E3D700" w14:textId="0D5EA6CF" w:rsidR="00820BD0" w:rsidRPr="006A7DBC" w:rsidRDefault="00820BD0" w:rsidP="00E74016">
      <w:pPr>
        <w:jc w:val="center"/>
        <w:rPr>
          <w:rFonts w:eastAsia="MS Mincho"/>
          <w:caps/>
          <w:sz w:val="16"/>
          <w:szCs w:val="16"/>
        </w:rPr>
      </w:pPr>
    </w:p>
    <w:p w14:paraId="4E21A662" w14:textId="77777777" w:rsidR="00820BD0" w:rsidRPr="001A3288" w:rsidRDefault="00820BD0" w:rsidP="00820BD0">
      <w:pPr>
        <w:ind w:firstLine="709"/>
        <w:jc w:val="both"/>
      </w:pPr>
      <w:bookmarkStart w:id="28" w:name="_Toc61522731"/>
      <w:r w:rsidRPr="005E1770">
        <w:rPr>
          <w:rStyle w:val="10"/>
        </w:rPr>
        <w:t>Основная цель занятий по развитию речи</w:t>
      </w:r>
      <w:bookmarkEnd w:id="28"/>
      <w:r>
        <w:rPr>
          <w:b/>
        </w:rPr>
        <w:t xml:space="preserve"> </w:t>
      </w:r>
      <w:r w:rsidRPr="001A3288">
        <w:t xml:space="preserve">– создание условий для формирования полноценной фонетической и лексико-грамматической системы языка, развития фонематического восприятия и навыков первоначального звукового анализа и синтеза у детей с </w:t>
      </w:r>
      <w:r>
        <w:t xml:space="preserve">различными </w:t>
      </w:r>
      <w:r w:rsidRPr="001A3288">
        <w:t>нарушениями речи</w:t>
      </w:r>
      <w:r>
        <w:t>.</w:t>
      </w:r>
    </w:p>
    <w:p w14:paraId="7BF8CC46" w14:textId="77777777" w:rsidR="00820BD0" w:rsidRDefault="00820BD0" w:rsidP="00820BD0">
      <w:pPr>
        <w:pStyle w:val="a7"/>
        <w:ind w:left="0"/>
        <w:jc w:val="both"/>
        <w:rPr>
          <w:i/>
        </w:rPr>
      </w:pPr>
      <w:r>
        <w:rPr>
          <w:i/>
        </w:rPr>
        <w:t xml:space="preserve">            </w:t>
      </w:r>
      <w:r w:rsidRPr="0047095E">
        <w:rPr>
          <w:i/>
        </w:rPr>
        <w:t>Обучающие задачи:</w:t>
      </w:r>
    </w:p>
    <w:p w14:paraId="12C18EFF" w14:textId="77777777" w:rsidR="00820BD0" w:rsidRDefault="00820BD0" w:rsidP="00195104">
      <w:pPr>
        <w:pStyle w:val="a7"/>
        <w:numPr>
          <w:ilvl w:val="0"/>
          <w:numId w:val="21"/>
        </w:numPr>
        <w:ind w:left="0" w:firstLine="709"/>
        <w:jc w:val="both"/>
      </w:pPr>
      <w:r>
        <w:t xml:space="preserve"> ф</w:t>
      </w:r>
      <w:r w:rsidRPr="001A3288">
        <w:t>ормирова</w:t>
      </w:r>
      <w:r>
        <w:t>ть</w:t>
      </w:r>
      <w:r w:rsidRPr="001A3288">
        <w:t xml:space="preserve"> грамматическ</w:t>
      </w:r>
      <w:r>
        <w:t>ий</w:t>
      </w:r>
      <w:r w:rsidRPr="001A3288">
        <w:t xml:space="preserve"> стро</w:t>
      </w:r>
      <w:r>
        <w:t>й речи;</w:t>
      </w:r>
    </w:p>
    <w:p w14:paraId="26977FF7" w14:textId="77777777" w:rsidR="00820BD0" w:rsidRDefault="00820BD0" w:rsidP="00195104">
      <w:pPr>
        <w:pStyle w:val="a7"/>
        <w:numPr>
          <w:ilvl w:val="0"/>
          <w:numId w:val="21"/>
        </w:numPr>
        <w:ind w:left="0" w:firstLine="709"/>
        <w:jc w:val="both"/>
      </w:pPr>
      <w:r>
        <w:t xml:space="preserve"> в</w:t>
      </w:r>
      <w:r w:rsidRPr="001A3288">
        <w:t>ыявл</w:t>
      </w:r>
      <w:r>
        <w:t>ять и своевременно</w:t>
      </w:r>
      <w:r w:rsidRPr="001A3288">
        <w:t xml:space="preserve"> предупрежд</w:t>
      </w:r>
      <w:r>
        <w:t>ать</w:t>
      </w:r>
      <w:r w:rsidRPr="001A3288">
        <w:t xml:space="preserve"> речевы</w:t>
      </w:r>
      <w:r>
        <w:t>е</w:t>
      </w:r>
      <w:r w:rsidRPr="001A3288">
        <w:t xml:space="preserve"> нарушени</w:t>
      </w:r>
      <w:r>
        <w:t>я;</w:t>
      </w:r>
    </w:p>
    <w:p w14:paraId="1D14EA78" w14:textId="77777777" w:rsidR="00820BD0" w:rsidRDefault="00820BD0" w:rsidP="00195104">
      <w:pPr>
        <w:pStyle w:val="a7"/>
        <w:numPr>
          <w:ilvl w:val="0"/>
          <w:numId w:val="21"/>
        </w:numPr>
        <w:ind w:left="0" w:firstLine="709"/>
        <w:jc w:val="both"/>
      </w:pPr>
      <w:r>
        <w:t xml:space="preserve"> у</w:t>
      </w:r>
      <w:r w:rsidRPr="001A3288">
        <w:t>точн</w:t>
      </w:r>
      <w:r>
        <w:t>ять</w:t>
      </w:r>
      <w:r w:rsidRPr="001A3288">
        <w:t>, расшир</w:t>
      </w:r>
      <w:r>
        <w:t>ять</w:t>
      </w:r>
      <w:r w:rsidRPr="001A3288">
        <w:t xml:space="preserve"> и обогащ</w:t>
      </w:r>
      <w:r>
        <w:t>ать</w:t>
      </w:r>
      <w:r w:rsidRPr="001A3288">
        <w:t xml:space="preserve"> лексическ</w:t>
      </w:r>
      <w:r>
        <w:t>ий</w:t>
      </w:r>
      <w:r w:rsidRPr="001A3288">
        <w:t xml:space="preserve"> запас</w:t>
      </w:r>
      <w:r>
        <w:t>.</w:t>
      </w:r>
    </w:p>
    <w:p w14:paraId="4673B8DD" w14:textId="77777777" w:rsidR="00820BD0" w:rsidRDefault="00820BD0" w:rsidP="00820BD0">
      <w:pPr>
        <w:pStyle w:val="a7"/>
        <w:ind w:left="0" w:firstLine="709"/>
        <w:jc w:val="both"/>
      </w:pPr>
      <w:r w:rsidRPr="00DB57C9">
        <w:rPr>
          <w:i/>
        </w:rPr>
        <w:t>Развивающие задачи:</w:t>
      </w:r>
      <w:r w:rsidRPr="00B20F79">
        <w:t xml:space="preserve"> </w:t>
      </w:r>
    </w:p>
    <w:p w14:paraId="6087C3C2" w14:textId="77777777" w:rsidR="00820BD0" w:rsidRDefault="00820BD0" w:rsidP="00195104">
      <w:pPr>
        <w:pStyle w:val="a7"/>
        <w:numPr>
          <w:ilvl w:val="0"/>
          <w:numId w:val="22"/>
        </w:numPr>
        <w:ind w:left="0" w:firstLine="709"/>
        <w:jc w:val="both"/>
      </w:pPr>
      <w:r>
        <w:t xml:space="preserve"> р</w:t>
      </w:r>
      <w:r w:rsidRPr="001A3288">
        <w:t>азви</w:t>
      </w:r>
      <w:r>
        <w:t>вать</w:t>
      </w:r>
      <w:r w:rsidRPr="001A3288">
        <w:t xml:space="preserve"> навык</w:t>
      </w:r>
      <w:r>
        <w:t>и</w:t>
      </w:r>
      <w:r w:rsidRPr="001A3288">
        <w:t xml:space="preserve"> звукового анализа</w:t>
      </w:r>
      <w:r>
        <w:t>;</w:t>
      </w:r>
    </w:p>
    <w:p w14:paraId="536DE2A2" w14:textId="77777777" w:rsidR="00820BD0" w:rsidRDefault="00820BD0" w:rsidP="00195104">
      <w:pPr>
        <w:pStyle w:val="a7"/>
        <w:numPr>
          <w:ilvl w:val="0"/>
          <w:numId w:val="22"/>
        </w:numPr>
        <w:ind w:left="0" w:firstLine="709"/>
        <w:jc w:val="both"/>
      </w:pPr>
      <w:r>
        <w:t xml:space="preserve"> р</w:t>
      </w:r>
      <w:r w:rsidRPr="001A3288">
        <w:t>азви</w:t>
      </w:r>
      <w:r>
        <w:t>вать</w:t>
      </w:r>
      <w:r w:rsidRPr="001A3288">
        <w:t xml:space="preserve"> связн</w:t>
      </w:r>
      <w:r>
        <w:t>ую</w:t>
      </w:r>
      <w:r w:rsidRPr="001A3288">
        <w:t xml:space="preserve"> реч</w:t>
      </w:r>
      <w:r>
        <w:t>ь;</w:t>
      </w:r>
      <w:r w:rsidRPr="001A3288">
        <w:t xml:space="preserve"> </w:t>
      </w:r>
    </w:p>
    <w:p w14:paraId="399C560A" w14:textId="77777777" w:rsidR="00820BD0" w:rsidRDefault="00820BD0" w:rsidP="00195104">
      <w:pPr>
        <w:pStyle w:val="a7"/>
        <w:numPr>
          <w:ilvl w:val="0"/>
          <w:numId w:val="22"/>
        </w:numPr>
        <w:ind w:left="0" w:firstLine="709"/>
        <w:jc w:val="both"/>
      </w:pPr>
      <w:r>
        <w:t xml:space="preserve"> р</w:t>
      </w:r>
      <w:r w:rsidRPr="001A3288">
        <w:t>азви</w:t>
      </w:r>
      <w:r>
        <w:t>вать способность к речевой коммуникации.</w:t>
      </w:r>
    </w:p>
    <w:p w14:paraId="3D9D9AC5" w14:textId="77777777" w:rsidR="00820BD0" w:rsidRPr="00295A61" w:rsidRDefault="00820BD0" w:rsidP="00820BD0">
      <w:pPr>
        <w:pStyle w:val="a7"/>
        <w:jc w:val="both"/>
        <w:rPr>
          <w:i/>
        </w:rPr>
      </w:pPr>
      <w:r w:rsidRPr="00295A61">
        <w:rPr>
          <w:i/>
        </w:rPr>
        <w:t>Воспитательные задачи:</w:t>
      </w:r>
    </w:p>
    <w:p w14:paraId="624748F0" w14:textId="77777777" w:rsidR="00820BD0" w:rsidRPr="008540F2" w:rsidRDefault="00820BD0" w:rsidP="00195104">
      <w:pPr>
        <w:pStyle w:val="a7"/>
        <w:numPr>
          <w:ilvl w:val="0"/>
          <w:numId w:val="23"/>
        </w:numPr>
        <w:ind w:left="0" w:firstLine="709"/>
        <w:jc w:val="both"/>
        <w:rPr>
          <w:i/>
        </w:rPr>
      </w:pPr>
      <w:r>
        <w:t>Формировать эмоционально-положительное отношение к общению, через опыт успешной коммуникации.</w:t>
      </w:r>
    </w:p>
    <w:p w14:paraId="51820F3F" w14:textId="77777777" w:rsidR="00E74016" w:rsidRDefault="00E74016" w:rsidP="00F34496">
      <w:pPr>
        <w:jc w:val="both"/>
        <w:rPr>
          <w:b/>
        </w:rPr>
      </w:pPr>
      <w:r>
        <w:rPr>
          <w:b/>
        </w:rPr>
        <w:lastRenderedPageBreak/>
        <w:t xml:space="preserve">              </w:t>
      </w:r>
    </w:p>
    <w:p w14:paraId="058FBA6F" w14:textId="77777777" w:rsidR="00E74016" w:rsidRDefault="00E74016" w:rsidP="005E1770">
      <w:pPr>
        <w:pStyle w:val="1"/>
      </w:pPr>
      <w:bookmarkStart w:id="29" w:name="_Hlk486520964"/>
      <w:bookmarkStart w:id="30" w:name="_Toc61522732"/>
      <w:r>
        <w:t>Комплексный учебно-тематический план</w:t>
      </w:r>
      <w:bookmarkEnd w:id="29"/>
      <w:bookmarkEnd w:id="30"/>
    </w:p>
    <w:p w14:paraId="75EFDFEE" w14:textId="77777777" w:rsidR="00E74016" w:rsidRDefault="00E74016" w:rsidP="00E74016">
      <w:pPr>
        <w:jc w:val="center"/>
        <w:rPr>
          <w:b/>
        </w:rPr>
      </w:pPr>
      <w:r>
        <w:rPr>
          <w:b/>
        </w:rPr>
        <w:t xml:space="preserve"> </w:t>
      </w:r>
    </w:p>
    <w:tbl>
      <w:tblPr>
        <w:tblStyle w:val="13"/>
        <w:tblW w:w="8931" w:type="dxa"/>
        <w:tblInd w:w="0" w:type="dxa"/>
        <w:tblLook w:val="04A0" w:firstRow="1" w:lastRow="0" w:firstColumn="1" w:lastColumn="0" w:noHBand="0" w:noVBand="1"/>
      </w:tblPr>
      <w:tblGrid>
        <w:gridCol w:w="7225"/>
        <w:gridCol w:w="1706"/>
      </w:tblGrid>
      <w:tr w:rsidR="00E74016" w14:paraId="60A1E52F"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0E6EA2BA" w14:textId="04B68FE8" w:rsidR="00E74016" w:rsidRDefault="00E74016" w:rsidP="00E74016">
            <w:pPr>
              <w:jc w:val="center"/>
              <w:rPr>
                <w:rFonts w:eastAsiaTheme="minorHAnsi"/>
              </w:rPr>
            </w:pPr>
            <w:r>
              <w:rPr>
                <w:rFonts w:eastAsiaTheme="minorHAnsi"/>
              </w:rPr>
              <w:t>Период</w:t>
            </w:r>
            <w:r w:rsidR="006A7DBC">
              <w:rPr>
                <w:rFonts w:eastAsiaTheme="minorHAnsi"/>
              </w:rPr>
              <w:t>/учебно-тематический блок</w:t>
            </w:r>
          </w:p>
        </w:tc>
        <w:tc>
          <w:tcPr>
            <w:tcW w:w="1706" w:type="dxa"/>
            <w:tcBorders>
              <w:top w:val="single" w:sz="4" w:space="0" w:color="auto"/>
              <w:left w:val="single" w:sz="4" w:space="0" w:color="auto"/>
              <w:bottom w:val="single" w:sz="4" w:space="0" w:color="auto"/>
              <w:right w:val="single" w:sz="4" w:space="0" w:color="auto"/>
            </w:tcBorders>
            <w:hideMark/>
          </w:tcPr>
          <w:p w14:paraId="45657763" w14:textId="77777777" w:rsidR="00E74016" w:rsidRDefault="00E74016">
            <w:pPr>
              <w:jc w:val="center"/>
              <w:rPr>
                <w:rFonts w:eastAsiaTheme="minorHAnsi"/>
              </w:rPr>
            </w:pPr>
            <w:r>
              <w:rPr>
                <w:rFonts w:eastAsiaTheme="minorHAnsi"/>
              </w:rPr>
              <w:t>Кол-во часов</w:t>
            </w:r>
          </w:p>
        </w:tc>
      </w:tr>
      <w:tr w:rsidR="00E74016" w14:paraId="7136426A"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3DE21C35" w14:textId="77777777" w:rsidR="00E74016" w:rsidRDefault="00E74016" w:rsidP="00E74016">
            <w:pPr>
              <w:jc w:val="both"/>
              <w:rPr>
                <w:rFonts w:eastAsiaTheme="minorHAnsi"/>
              </w:rPr>
            </w:pPr>
            <w:r>
              <w:rPr>
                <w:rFonts w:eastAsiaTheme="minorHAnsi"/>
                <w:b/>
              </w:rPr>
              <w:t xml:space="preserve">I год обучения </w:t>
            </w:r>
          </w:p>
        </w:tc>
        <w:tc>
          <w:tcPr>
            <w:tcW w:w="1706" w:type="dxa"/>
            <w:tcBorders>
              <w:top w:val="single" w:sz="4" w:space="0" w:color="auto"/>
              <w:left w:val="single" w:sz="4" w:space="0" w:color="auto"/>
              <w:bottom w:val="single" w:sz="4" w:space="0" w:color="auto"/>
              <w:right w:val="single" w:sz="4" w:space="0" w:color="auto"/>
            </w:tcBorders>
            <w:hideMark/>
          </w:tcPr>
          <w:p w14:paraId="2660F8D1" w14:textId="77777777" w:rsidR="00E74016" w:rsidRDefault="00E74016">
            <w:pPr>
              <w:jc w:val="center"/>
              <w:rPr>
                <w:rFonts w:eastAsiaTheme="minorHAnsi"/>
                <w:b/>
              </w:rPr>
            </w:pPr>
            <w:r>
              <w:rPr>
                <w:rFonts w:eastAsiaTheme="minorHAnsi"/>
                <w:b/>
              </w:rPr>
              <w:t>36</w:t>
            </w:r>
          </w:p>
        </w:tc>
      </w:tr>
      <w:tr w:rsidR="00E74016" w14:paraId="405C0AC7"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499ECA34" w14:textId="77777777" w:rsidR="00E74016" w:rsidRDefault="00E74016">
            <w:pPr>
              <w:jc w:val="both"/>
              <w:rPr>
                <w:rFonts w:eastAsiaTheme="minorHAnsi"/>
              </w:rPr>
            </w:pPr>
            <w:r>
              <w:rPr>
                <w:rFonts w:eastAsiaTheme="minorHAnsi"/>
              </w:rPr>
              <w:t>1. Диагностика</w:t>
            </w:r>
          </w:p>
        </w:tc>
        <w:tc>
          <w:tcPr>
            <w:tcW w:w="1706" w:type="dxa"/>
            <w:tcBorders>
              <w:top w:val="single" w:sz="4" w:space="0" w:color="auto"/>
              <w:left w:val="single" w:sz="4" w:space="0" w:color="auto"/>
              <w:bottom w:val="single" w:sz="4" w:space="0" w:color="auto"/>
              <w:right w:val="single" w:sz="4" w:space="0" w:color="auto"/>
            </w:tcBorders>
            <w:hideMark/>
          </w:tcPr>
          <w:p w14:paraId="6BC003BB" w14:textId="77777777" w:rsidR="00E74016" w:rsidRDefault="00E74016">
            <w:pPr>
              <w:jc w:val="center"/>
              <w:rPr>
                <w:rFonts w:eastAsiaTheme="minorHAnsi"/>
              </w:rPr>
            </w:pPr>
            <w:r>
              <w:rPr>
                <w:rFonts w:eastAsiaTheme="minorHAnsi"/>
              </w:rPr>
              <w:t>6</w:t>
            </w:r>
          </w:p>
        </w:tc>
      </w:tr>
      <w:tr w:rsidR="00E74016" w14:paraId="6B1A3763"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26165939" w14:textId="77777777" w:rsidR="00E74016" w:rsidRDefault="00E74016">
            <w:pPr>
              <w:jc w:val="both"/>
              <w:rPr>
                <w:rFonts w:eastAsiaTheme="minorHAnsi"/>
              </w:rPr>
            </w:pPr>
            <w:r>
              <w:rPr>
                <w:rFonts w:eastAsiaTheme="minorHAnsi"/>
              </w:rPr>
              <w:t>2. Вводное занятие</w:t>
            </w:r>
          </w:p>
        </w:tc>
        <w:tc>
          <w:tcPr>
            <w:tcW w:w="1706" w:type="dxa"/>
            <w:tcBorders>
              <w:top w:val="single" w:sz="4" w:space="0" w:color="auto"/>
              <w:left w:val="single" w:sz="4" w:space="0" w:color="auto"/>
              <w:bottom w:val="single" w:sz="4" w:space="0" w:color="auto"/>
              <w:right w:val="single" w:sz="4" w:space="0" w:color="auto"/>
            </w:tcBorders>
            <w:hideMark/>
          </w:tcPr>
          <w:p w14:paraId="4269ACE2" w14:textId="77777777" w:rsidR="00E74016" w:rsidRDefault="00E74016">
            <w:pPr>
              <w:jc w:val="center"/>
              <w:rPr>
                <w:rFonts w:eastAsiaTheme="minorHAnsi"/>
              </w:rPr>
            </w:pPr>
            <w:r>
              <w:rPr>
                <w:rFonts w:eastAsiaTheme="minorHAnsi"/>
              </w:rPr>
              <w:t>1</w:t>
            </w:r>
          </w:p>
        </w:tc>
      </w:tr>
      <w:tr w:rsidR="00E74016" w14:paraId="199DF0A3"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67CBB046" w14:textId="77777777" w:rsidR="00E74016" w:rsidRDefault="00E74016">
            <w:pPr>
              <w:jc w:val="both"/>
              <w:rPr>
                <w:rFonts w:eastAsiaTheme="minorHAnsi"/>
              </w:rPr>
            </w:pPr>
            <w:r>
              <w:rPr>
                <w:rFonts w:eastAsiaTheme="minorHAnsi"/>
              </w:rPr>
              <w:t>3. Звукопроизношение</w:t>
            </w:r>
          </w:p>
        </w:tc>
        <w:tc>
          <w:tcPr>
            <w:tcW w:w="1706" w:type="dxa"/>
            <w:tcBorders>
              <w:top w:val="single" w:sz="4" w:space="0" w:color="auto"/>
              <w:left w:val="single" w:sz="4" w:space="0" w:color="auto"/>
              <w:bottom w:val="single" w:sz="4" w:space="0" w:color="auto"/>
              <w:right w:val="single" w:sz="4" w:space="0" w:color="auto"/>
            </w:tcBorders>
            <w:hideMark/>
          </w:tcPr>
          <w:p w14:paraId="0C364912" w14:textId="77777777" w:rsidR="00E74016" w:rsidRDefault="00E74016">
            <w:pPr>
              <w:jc w:val="center"/>
              <w:rPr>
                <w:rFonts w:eastAsiaTheme="minorHAnsi"/>
              </w:rPr>
            </w:pPr>
            <w:r>
              <w:rPr>
                <w:rFonts w:eastAsiaTheme="minorHAnsi"/>
              </w:rPr>
              <w:t>4</w:t>
            </w:r>
          </w:p>
        </w:tc>
      </w:tr>
      <w:tr w:rsidR="00E74016" w14:paraId="118571E4"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5B25606D" w14:textId="77777777" w:rsidR="00E74016" w:rsidRDefault="00E74016">
            <w:pPr>
              <w:jc w:val="both"/>
              <w:rPr>
                <w:rFonts w:eastAsiaTheme="minorHAnsi"/>
              </w:rPr>
            </w:pPr>
            <w:r>
              <w:rPr>
                <w:rFonts w:eastAsiaTheme="minorHAnsi"/>
              </w:rPr>
              <w:t>4. Общие речевые навыки</w:t>
            </w:r>
          </w:p>
        </w:tc>
        <w:tc>
          <w:tcPr>
            <w:tcW w:w="1706" w:type="dxa"/>
            <w:tcBorders>
              <w:top w:val="single" w:sz="4" w:space="0" w:color="auto"/>
              <w:left w:val="single" w:sz="4" w:space="0" w:color="auto"/>
              <w:bottom w:val="single" w:sz="4" w:space="0" w:color="auto"/>
              <w:right w:val="single" w:sz="4" w:space="0" w:color="auto"/>
            </w:tcBorders>
            <w:hideMark/>
          </w:tcPr>
          <w:p w14:paraId="43F10CD0" w14:textId="77777777" w:rsidR="00E74016" w:rsidRDefault="00E74016">
            <w:pPr>
              <w:jc w:val="center"/>
              <w:rPr>
                <w:rFonts w:eastAsiaTheme="minorHAnsi"/>
              </w:rPr>
            </w:pPr>
            <w:r>
              <w:rPr>
                <w:rFonts w:eastAsiaTheme="minorHAnsi"/>
              </w:rPr>
              <w:t>2</w:t>
            </w:r>
          </w:p>
        </w:tc>
      </w:tr>
      <w:tr w:rsidR="00E74016" w14:paraId="535A8738"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476EE1A3" w14:textId="77777777" w:rsidR="00E74016" w:rsidRDefault="00E74016">
            <w:pPr>
              <w:jc w:val="both"/>
              <w:rPr>
                <w:rFonts w:eastAsiaTheme="minorHAnsi"/>
              </w:rPr>
            </w:pPr>
            <w:r>
              <w:rPr>
                <w:rFonts w:eastAsiaTheme="minorHAnsi"/>
              </w:rPr>
              <w:t>5. Развитие фонематического слуха</w:t>
            </w:r>
          </w:p>
        </w:tc>
        <w:tc>
          <w:tcPr>
            <w:tcW w:w="1706" w:type="dxa"/>
            <w:tcBorders>
              <w:top w:val="single" w:sz="4" w:space="0" w:color="auto"/>
              <w:left w:val="single" w:sz="4" w:space="0" w:color="auto"/>
              <w:bottom w:val="single" w:sz="4" w:space="0" w:color="auto"/>
              <w:right w:val="single" w:sz="4" w:space="0" w:color="auto"/>
            </w:tcBorders>
            <w:hideMark/>
          </w:tcPr>
          <w:p w14:paraId="03D311B2" w14:textId="77777777" w:rsidR="00E74016" w:rsidRDefault="00E74016">
            <w:pPr>
              <w:jc w:val="center"/>
              <w:rPr>
                <w:rFonts w:eastAsiaTheme="minorHAnsi"/>
              </w:rPr>
            </w:pPr>
            <w:r>
              <w:rPr>
                <w:rFonts w:eastAsiaTheme="minorHAnsi"/>
              </w:rPr>
              <w:t>4</w:t>
            </w:r>
          </w:p>
        </w:tc>
      </w:tr>
      <w:tr w:rsidR="00E74016" w14:paraId="35555D49"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530259F7" w14:textId="77777777" w:rsidR="00E74016" w:rsidRDefault="00E74016">
            <w:pPr>
              <w:jc w:val="both"/>
              <w:rPr>
                <w:rFonts w:eastAsiaTheme="minorHAnsi"/>
              </w:rPr>
            </w:pPr>
            <w:r>
              <w:rPr>
                <w:rFonts w:eastAsiaTheme="minorHAnsi"/>
              </w:rPr>
              <w:t>6. Грамматика</w:t>
            </w:r>
          </w:p>
        </w:tc>
        <w:tc>
          <w:tcPr>
            <w:tcW w:w="1706" w:type="dxa"/>
            <w:tcBorders>
              <w:top w:val="single" w:sz="4" w:space="0" w:color="auto"/>
              <w:left w:val="single" w:sz="4" w:space="0" w:color="auto"/>
              <w:bottom w:val="single" w:sz="4" w:space="0" w:color="auto"/>
              <w:right w:val="single" w:sz="4" w:space="0" w:color="auto"/>
            </w:tcBorders>
            <w:hideMark/>
          </w:tcPr>
          <w:p w14:paraId="1C4244C8" w14:textId="77777777" w:rsidR="00E74016" w:rsidRDefault="00E74016">
            <w:pPr>
              <w:jc w:val="center"/>
              <w:rPr>
                <w:rFonts w:eastAsiaTheme="minorHAnsi"/>
              </w:rPr>
            </w:pPr>
            <w:r>
              <w:rPr>
                <w:rFonts w:eastAsiaTheme="minorHAnsi"/>
              </w:rPr>
              <w:t>3</w:t>
            </w:r>
          </w:p>
        </w:tc>
      </w:tr>
      <w:tr w:rsidR="00E74016" w14:paraId="6AA4C48F"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26E88EF1" w14:textId="77777777" w:rsidR="00E74016" w:rsidRDefault="00E74016">
            <w:pPr>
              <w:jc w:val="both"/>
              <w:rPr>
                <w:rFonts w:eastAsiaTheme="minorHAnsi"/>
              </w:rPr>
            </w:pPr>
            <w:r>
              <w:rPr>
                <w:rFonts w:eastAsiaTheme="minorHAnsi"/>
              </w:rPr>
              <w:t>7. Лексика</w:t>
            </w:r>
          </w:p>
        </w:tc>
        <w:tc>
          <w:tcPr>
            <w:tcW w:w="1706" w:type="dxa"/>
            <w:tcBorders>
              <w:top w:val="single" w:sz="4" w:space="0" w:color="auto"/>
              <w:left w:val="single" w:sz="4" w:space="0" w:color="auto"/>
              <w:bottom w:val="single" w:sz="4" w:space="0" w:color="auto"/>
              <w:right w:val="single" w:sz="4" w:space="0" w:color="auto"/>
            </w:tcBorders>
            <w:hideMark/>
          </w:tcPr>
          <w:p w14:paraId="42C069B9" w14:textId="77777777" w:rsidR="00E74016" w:rsidRDefault="00E74016">
            <w:pPr>
              <w:jc w:val="center"/>
              <w:rPr>
                <w:rFonts w:eastAsiaTheme="minorHAnsi"/>
                <w:lang w:val="en-US"/>
              </w:rPr>
            </w:pPr>
            <w:r>
              <w:rPr>
                <w:rFonts w:eastAsiaTheme="minorHAnsi"/>
                <w:lang w:val="en-US"/>
              </w:rPr>
              <w:t>10</w:t>
            </w:r>
          </w:p>
        </w:tc>
      </w:tr>
      <w:tr w:rsidR="00E74016" w14:paraId="03DA85B3"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4E15806F" w14:textId="77777777" w:rsidR="00E74016" w:rsidRDefault="00E74016">
            <w:pPr>
              <w:jc w:val="both"/>
              <w:rPr>
                <w:rFonts w:eastAsiaTheme="minorHAnsi"/>
              </w:rPr>
            </w:pPr>
            <w:r>
              <w:rPr>
                <w:rFonts w:eastAsiaTheme="minorHAnsi"/>
              </w:rPr>
              <w:t>8. Развитие связной речи</w:t>
            </w:r>
          </w:p>
        </w:tc>
        <w:tc>
          <w:tcPr>
            <w:tcW w:w="1706" w:type="dxa"/>
            <w:tcBorders>
              <w:top w:val="single" w:sz="4" w:space="0" w:color="auto"/>
              <w:left w:val="single" w:sz="4" w:space="0" w:color="auto"/>
              <w:bottom w:val="single" w:sz="4" w:space="0" w:color="auto"/>
              <w:right w:val="single" w:sz="4" w:space="0" w:color="auto"/>
            </w:tcBorders>
            <w:hideMark/>
          </w:tcPr>
          <w:p w14:paraId="29ECFE0A" w14:textId="77777777" w:rsidR="00E74016" w:rsidRDefault="00E74016">
            <w:pPr>
              <w:jc w:val="center"/>
              <w:rPr>
                <w:rFonts w:eastAsiaTheme="minorHAnsi"/>
              </w:rPr>
            </w:pPr>
            <w:r>
              <w:rPr>
                <w:rFonts w:eastAsiaTheme="minorHAnsi"/>
              </w:rPr>
              <w:t>3</w:t>
            </w:r>
          </w:p>
        </w:tc>
      </w:tr>
      <w:tr w:rsidR="00E74016" w14:paraId="64381B49"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7147E31D" w14:textId="77777777" w:rsidR="00E74016" w:rsidRDefault="00E74016">
            <w:pPr>
              <w:jc w:val="both"/>
              <w:rPr>
                <w:rFonts w:eastAsiaTheme="minorHAnsi"/>
              </w:rPr>
            </w:pPr>
            <w:r>
              <w:rPr>
                <w:rFonts w:eastAsiaTheme="minorHAnsi"/>
              </w:rPr>
              <w:t>9. Развитие мелкой моторики</w:t>
            </w:r>
          </w:p>
        </w:tc>
        <w:tc>
          <w:tcPr>
            <w:tcW w:w="1706" w:type="dxa"/>
            <w:tcBorders>
              <w:top w:val="single" w:sz="4" w:space="0" w:color="auto"/>
              <w:left w:val="single" w:sz="4" w:space="0" w:color="auto"/>
              <w:bottom w:val="single" w:sz="4" w:space="0" w:color="auto"/>
              <w:right w:val="single" w:sz="4" w:space="0" w:color="auto"/>
            </w:tcBorders>
            <w:hideMark/>
          </w:tcPr>
          <w:p w14:paraId="6DE0CD7D" w14:textId="77777777" w:rsidR="00E74016" w:rsidRDefault="00E74016">
            <w:pPr>
              <w:jc w:val="center"/>
              <w:rPr>
                <w:rFonts w:eastAsiaTheme="minorHAnsi"/>
              </w:rPr>
            </w:pPr>
            <w:r>
              <w:rPr>
                <w:rFonts w:eastAsiaTheme="minorHAnsi"/>
              </w:rPr>
              <w:t>3</w:t>
            </w:r>
          </w:p>
        </w:tc>
      </w:tr>
      <w:tr w:rsidR="00E74016" w14:paraId="014C7007"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577BA87E" w14:textId="77777777" w:rsidR="00E74016" w:rsidRDefault="00E74016" w:rsidP="00E74016">
            <w:pPr>
              <w:jc w:val="both"/>
              <w:rPr>
                <w:rFonts w:eastAsiaTheme="minorHAnsi"/>
              </w:rPr>
            </w:pPr>
            <w:r>
              <w:rPr>
                <w:rFonts w:eastAsiaTheme="minorHAnsi"/>
                <w:b/>
              </w:rPr>
              <w:t xml:space="preserve">II год обучения </w:t>
            </w:r>
          </w:p>
        </w:tc>
        <w:tc>
          <w:tcPr>
            <w:tcW w:w="1706" w:type="dxa"/>
            <w:tcBorders>
              <w:top w:val="single" w:sz="4" w:space="0" w:color="auto"/>
              <w:left w:val="single" w:sz="4" w:space="0" w:color="auto"/>
              <w:bottom w:val="single" w:sz="4" w:space="0" w:color="auto"/>
              <w:right w:val="single" w:sz="4" w:space="0" w:color="auto"/>
            </w:tcBorders>
            <w:hideMark/>
          </w:tcPr>
          <w:p w14:paraId="3DFBD5F8" w14:textId="77777777" w:rsidR="00E74016" w:rsidRDefault="00E74016">
            <w:pPr>
              <w:jc w:val="center"/>
              <w:rPr>
                <w:rFonts w:eastAsiaTheme="minorHAnsi"/>
                <w:b/>
              </w:rPr>
            </w:pPr>
            <w:r>
              <w:rPr>
                <w:rFonts w:eastAsiaTheme="minorHAnsi"/>
                <w:b/>
              </w:rPr>
              <w:t>36</w:t>
            </w:r>
          </w:p>
        </w:tc>
      </w:tr>
      <w:tr w:rsidR="00E74016" w14:paraId="58A155E4"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6C72635A" w14:textId="77777777" w:rsidR="00E74016" w:rsidRDefault="00E74016">
            <w:pPr>
              <w:jc w:val="both"/>
              <w:rPr>
                <w:rFonts w:eastAsiaTheme="minorHAnsi"/>
                <w:b/>
              </w:rPr>
            </w:pPr>
            <w:r>
              <w:rPr>
                <w:rFonts w:eastAsiaTheme="minorHAnsi"/>
              </w:rPr>
              <w:t>1. Звукопроизношение</w:t>
            </w:r>
          </w:p>
        </w:tc>
        <w:tc>
          <w:tcPr>
            <w:tcW w:w="1706" w:type="dxa"/>
            <w:tcBorders>
              <w:top w:val="single" w:sz="4" w:space="0" w:color="auto"/>
              <w:left w:val="single" w:sz="4" w:space="0" w:color="auto"/>
              <w:bottom w:val="single" w:sz="4" w:space="0" w:color="auto"/>
              <w:right w:val="single" w:sz="4" w:space="0" w:color="auto"/>
            </w:tcBorders>
            <w:hideMark/>
          </w:tcPr>
          <w:p w14:paraId="7B5A7758" w14:textId="77777777" w:rsidR="00E74016" w:rsidRDefault="00E74016">
            <w:pPr>
              <w:jc w:val="center"/>
              <w:rPr>
                <w:rFonts w:eastAsiaTheme="minorHAnsi"/>
              </w:rPr>
            </w:pPr>
            <w:r>
              <w:rPr>
                <w:rFonts w:eastAsiaTheme="minorHAnsi"/>
              </w:rPr>
              <w:t>5</w:t>
            </w:r>
          </w:p>
        </w:tc>
      </w:tr>
      <w:tr w:rsidR="00E74016" w14:paraId="57F023C3"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4068ED76" w14:textId="77777777" w:rsidR="00E74016" w:rsidRDefault="00E74016">
            <w:pPr>
              <w:jc w:val="both"/>
              <w:rPr>
                <w:rFonts w:eastAsiaTheme="minorHAnsi"/>
                <w:b/>
              </w:rPr>
            </w:pPr>
            <w:r>
              <w:rPr>
                <w:rFonts w:eastAsiaTheme="minorHAnsi"/>
              </w:rPr>
              <w:t>2. Общие речевые навыки</w:t>
            </w:r>
          </w:p>
        </w:tc>
        <w:tc>
          <w:tcPr>
            <w:tcW w:w="1706" w:type="dxa"/>
            <w:tcBorders>
              <w:top w:val="single" w:sz="4" w:space="0" w:color="auto"/>
              <w:left w:val="single" w:sz="4" w:space="0" w:color="auto"/>
              <w:bottom w:val="single" w:sz="4" w:space="0" w:color="auto"/>
              <w:right w:val="single" w:sz="4" w:space="0" w:color="auto"/>
            </w:tcBorders>
            <w:hideMark/>
          </w:tcPr>
          <w:p w14:paraId="146A9559" w14:textId="77777777" w:rsidR="00E74016" w:rsidRDefault="00E74016">
            <w:pPr>
              <w:jc w:val="center"/>
              <w:rPr>
                <w:rFonts w:eastAsiaTheme="minorHAnsi"/>
              </w:rPr>
            </w:pPr>
            <w:r>
              <w:rPr>
                <w:rFonts w:eastAsiaTheme="minorHAnsi"/>
              </w:rPr>
              <w:t>2</w:t>
            </w:r>
          </w:p>
        </w:tc>
      </w:tr>
      <w:tr w:rsidR="00E74016" w14:paraId="75E75695"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3298E507" w14:textId="77777777" w:rsidR="00E74016" w:rsidRDefault="00E74016">
            <w:pPr>
              <w:jc w:val="both"/>
              <w:rPr>
                <w:rFonts w:eastAsiaTheme="minorHAnsi"/>
                <w:b/>
              </w:rPr>
            </w:pPr>
            <w:r>
              <w:rPr>
                <w:rFonts w:eastAsiaTheme="minorHAnsi"/>
              </w:rPr>
              <w:t>3. Развитие фонематического слуха</w:t>
            </w:r>
          </w:p>
        </w:tc>
        <w:tc>
          <w:tcPr>
            <w:tcW w:w="1706" w:type="dxa"/>
            <w:tcBorders>
              <w:top w:val="single" w:sz="4" w:space="0" w:color="auto"/>
              <w:left w:val="single" w:sz="4" w:space="0" w:color="auto"/>
              <w:bottom w:val="single" w:sz="4" w:space="0" w:color="auto"/>
              <w:right w:val="single" w:sz="4" w:space="0" w:color="auto"/>
            </w:tcBorders>
            <w:hideMark/>
          </w:tcPr>
          <w:p w14:paraId="2E971AAE" w14:textId="77777777" w:rsidR="00E74016" w:rsidRDefault="00E74016">
            <w:pPr>
              <w:jc w:val="center"/>
              <w:rPr>
                <w:rFonts w:eastAsiaTheme="minorHAnsi"/>
              </w:rPr>
            </w:pPr>
            <w:r>
              <w:rPr>
                <w:rFonts w:eastAsiaTheme="minorHAnsi"/>
              </w:rPr>
              <w:t>4</w:t>
            </w:r>
          </w:p>
        </w:tc>
      </w:tr>
      <w:tr w:rsidR="00E74016" w14:paraId="64FEB7CF"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46F17602" w14:textId="77777777" w:rsidR="00E74016" w:rsidRDefault="00E74016">
            <w:pPr>
              <w:jc w:val="both"/>
              <w:rPr>
                <w:rFonts w:eastAsiaTheme="minorHAnsi"/>
                <w:b/>
              </w:rPr>
            </w:pPr>
            <w:r>
              <w:rPr>
                <w:rFonts w:eastAsiaTheme="minorHAnsi"/>
              </w:rPr>
              <w:t>4. Грамматика</w:t>
            </w:r>
          </w:p>
        </w:tc>
        <w:tc>
          <w:tcPr>
            <w:tcW w:w="1706" w:type="dxa"/>
            <w:tcBorders>
              <w:top w:val="single" w:sz="4" w:space="0" w:color="auto"/>
              <w:left w:val="single" w:sz="4" w:space="0" w:color="auto"/>
              <w:bottom w:val="single" w:sz="4" w:space="0" w:color="auto"/>
              <w:right w:val="single" w:sz="4" w:space="0" w:color="auto"/>
            </w:tcBorders>
            <w:hideMark/>
          </w:tcPr>
          <w:p w14:paraId="38490983" w14:textId="77777777" w:rsidR="00E74016" w:rsidRDefault="00E74016">
            <w:pPr>
              <w:jc w:val="center"/>
              <w:rPr>
                <w:rFonts w:eastAsiaTheme="minorHAnsi"/>
              </w:rPr>
            </w:pPr>
            <w:r>
              <w:rPr>
                <w:rFonts w:eastAsiaTheme="minorHAnsi"/>
              </w:rPr>
              <w:t>4</w:t>
            </w:r>
          </w:p>
        </w:tc>
      </w:tr>
      <w:tr w:rsidR="00E74016" w14:paraId="1CDEE66F"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1ADE7C82" w14:textId="77777777" w:rsidR="00E74016" w:rsidRDefault="00E74016">
            <w:pPr>
              <w:jc w:val="both"/>
              <w:rPr>
                <w:rFonts w:eastAsiaTheme="minorHAnsi"/>
                <w:b/>
              </w:rPr>
            </w:pPr>
            <w:r>
              <w:rPr>
                <w:rFonts w:eastAsiaTheme="minorHAnsi"/>
              </w:rPr>
              <w:t>5. Лексика</w:t>
            </w:r>
          </w:p>
        </w:tc>
        <w:tc>
          <w:tcPr>
            <w:tcW w:w="1706" w:type="dxa"/>
            <w:tcBorders>
              <w:top w:val="single" w:sz="4" w:space="0" w:color="auto"/>
              <w:left w:val="single" w:sz="4" w:space="0" w:color="auto"/>
              <w:bottom w:val="single" w:sz="4" w:space="0" w:color="auto"/>
              <w:right w:val="single" w:sz="4" w:space="0" w:color="auto"/>
            </w:tcBorders>
            <w:hideMark/>
          </w:tcPr>
          <w:p w14:paraId="645B47D0" w14:textId="77777777" w:rsidR="00E74016" w:rsidRDefault="00E74016">
            <w:pPr>
              <w:jc w:val="center"/>
              <w:rPr>
                <w:rFonts w:eastAsiaTheme="minorHAnsi"/>
              </w:rPr>
            </w:pPr>
            <w:r>
              <w:rPr>
                <w:rFonts w:eastAsiaTheme="minorHAnsi"/>
              </w:rPr>
              <w:t>12</w:t>
            </w:r>
          </w:p>
        </w:tc>
      </w:tr>
      <w:tr w:rsidR="00E74016" w14:paraId="5BE0E139"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2E3AEB12" w14:textId="77777777" w:rsidR="00E74016" w:rsidRDefault="00E74016">
            <w:pPr>
              <w:jc w:val="both"/>
              <w:rPr>
                <w:rFonts w:eastAsiaTheme="minorHAnsi"/>
                <w:b/>
              </w:rPr>
            </w:pPr>
            <w:r>
              <w:rPr>
                <w:rFonts w:eastAsiaTheme="minorHAnsi"/>
              </w:rPr>
              <w:t>6. Развитие связной речи</w:t>
            </w:r>
          </w:p>
        </w:tc>
        <w:tc>
          <w:tcPr>
            <w:tcW w:w="1706" w:type="dxa"/>
            <w:tcBorders>
              <w:top w:val="single" w:sz="4" w:space="0" w:color="auto"/>
              <w:left w:val="single" w:sz="4" w:space="0" w:color="auto"/>
              <w:bottom w:val="single" w:sz="4" w:space="0" w:color="auto"/>
              <w:right w:val="single" w:sz="4" w:space="0" w:color="auto"/>
            </w:tcBorders>
            <w:hideMark/>
          </w:tcPr>
          <w:p w14:paraId="2558D49A" w14:textId="77777777" w:rsidR="00E74016" w:rsidRDefault="00E74016">
            <w:pPr>
              <w:jc w:val="center"/>
              <w:rPr>
                <w:rFonts w:eastAsiaTheme="minorHAnsi"/>
              </w:rPr>
            </w:pPr>
            <w:r>
              <w:rPr>
                <w:rFonts w:eastAsiaTheme="minorHAnsi"/>
              </w:rPr>
              <w:t>5</w:t>
            </w:r>
          </w:p>
        </w:tc>
      </w:tr>
      <w:tr w:rsidR="00E74016" w14:paraId="3A40BFB7"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5D2D3A45" w14:textId="77777777" w:rsidR="00E74016" w:rsidRDefault="00E74016">
            <w:pPr>
              <w:jc w:val="both"/>
              <w:rPr>
                <w:rFonts w:eastAsiaTheme="minorHAnsi"/>
                <w:b/>
              </w:rPr>
            </w:pPr>
            <w:r>
              <w:rPr>
                <w:rFonts w:eastAsiaTheme="minorHAnsi"/>
              </w:rPr>
              <w:t>7. Развитие мелкой моторики</w:t>
            </w:r>
          </w:p>
        </w:tc>
        <w:tc>
          <w:tcPr>
            <w:tcW w:w="1706" w:type="dxa"/>
            <w:tcBorders>
              <w:top w:val="single" w:sz="4" w:space="0" w:color="auto"/>
              <w:left w:val="single" w:sz="4" w:space="0" w:color="auto"/>
              <w:bottom w:val="single" w:sz="4" w:space="0" w:color="auto"/>
              <w:right w:val="single" w:sz="4" w:space="0" w:color="auto"/>
            </w:tcBorders>
            <w:hideMark/>
          </w:tcPr>
          <w:p w14:paraId="2B215EDB" w14:textId="77777777" w:rsidR="00E74016" w:rsidRDefault="00E74016">
            <w:pPr>
              <w:jc w:val="center"/>
              <w:rPr>
                <w:rFonts w:eastAsiaTheme="minorHAnsi"/>
              </w:rPr>
            </w:pPr>
            <w:r>
              <w:rPr>
                <w:rFonts w:eastAsiaTheme="minorHAnsi"/>
              </w:rPr>
              <w:t>4</w:t>
            </w:r>
          </w:p>
        </w:tc>
      </w:tr>
      <w:tr w:rsidR="00E74016" w14:paraId="71C112BD"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6107A63F" w14:textId="77777777" w:rsidR="00E74016" w:rsidRDefault="00E74016" w:rsidP="00E74016">
            <w:pPr>
              <w:jc w:val="both"/>
              <w:rPr>
                <w:rFonts w:eastAsiaTheme="minorHAnsi"/>
                <w:b/>
              </w:rPr>
            </w:pPr>
            <w:r>
              <w:rPr>
                <w:rFonts w:eastAsiaTheme="minorHAnsi"/>
                <w:b/>
              </w:rPr>
              <w:t xml:space="preserve">III год обучения </w:t>
            </w:r>
          </w:p>
        </w:tc>
        <w:tc>
          <w:tcPr>
            <w:tcW w:w="1706" w:type="dxa"/>
            <w:tcBorders>
              <w:top w:val="single" w:sz="4" w:space="0" w:color="auto"/>
              <w:left w:val="single" w:sz="4" w:space="0" w:color="auto"/>
              <w:bottom w:val="single" w:sz="4" w:space="0" w:color="auto"/>
              <w:right w:val="single" w:sz="4" w:space="0" w:color="auto"/>
            </w:tcBorders>
            <w:hideMark/>
          </w:tcPr>
          <w:p w14:paraId="7D81A5C3" w14:textId="77777777" w:rsidR="00E74016" w:rsidRDefault="00E74016">
            <w:pPr>
              <w:jc w:val="center"/>
              <w:rPr>
                <w:rFonts w:eastAsiaTheme="minorHAnsi"/>
              </w:rPr>
            </w:pPr>
            <w:r>
              <w:rPr>
                <w:rFonts w:eastAsiaTheme="minorHAnsi"/>
                <w:b/>
              </w:rPr>
              <w:t>36</w:t>
            </w:r>
          </w:p>
        </w:tc>
      </w:tr>
      <w:tr w:rsidR="00E74016" w14:paraId="212A16A1"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16F8C1E4" w14:textId="77777777" w:rsidR="00E74016" w:rsidRDefault="00E74016">
            <w:pPr>
              <w:jc w:val="both"/>
              <w:rPr>
                <w:rFonts w:eastAsiaTheme="minorHAnsi"/>
              </w:rPr>
            </w:pPr>
            <w:r>
              <w:rPr>
                <w:rFonts w:eastAsiaTheme="minorHAnsi"/>
                <w:lang w:val="en-US"/>
              </w:rPr>
              <w:t xml:space="preserve">1. </w:t>
            </w:r>
            <w:proofErr w:type="spellStart"/>
            <w:r>
              <w:rPr>
                <w:rFonts w:eastAsiaTheme="minorHAnsi"/>
                <w:lang w:val="en-US"/>
              </w:rPr>
              <w:t>Звукопроизношение</w:t>
            </w:r>
            <w:proofErr w:type="spellEnd"/>
          </w:p>
        </w:tc>
        <w:tc>
          <w:tcPr>
            <w:tcW w:w="1706" w:type="dxa"/>
            <w:tcBorders>
              <w:top w:val="single" w:sz="4" w:space="0" w:color="auto"/>
              <w:left w:val="single" w:sz="4" w:space="0" w:color="auto"/>
              <w:bottom w:val="single" w:sz="4" w:space="0" w:color="auto"/>
              <w:right w:val="single" w:sz="4" w:space="0" w:color="auto"/>
            </w:tcBorders>
            <w:hideMark/>
          </w:tcPr>
          <w:p w14:paraId="60330A96" w14:textId="77777777" w:rsidR="00E74016" w:rsidRDefault="00E74016">
            <w:pPr>
              <w:jc w:val="center"/>
              <w:rPr>
                <w:rFonts w:eastAsiaTheme="minorHAnsi"/>
              </w:rPr>
            </w:pPr>
            <w:r>
              <w:rPr>
                <w:rFonts w:eastAsiaTheme="minorHAnsi"/>
              </w:rPr>
              <w:t>4</w:t>
            </w:r>
          </w:p>
        </w:tc>
      </w:tr>
      <w:tr w:rsidR="00E74016" w14:paraId="55FB7AA7"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66B2D4CF" w14:textId="77777777" w:rsidR="00E74016" w:rsidRDefault="00E74016">
            <w:pPr>
              <w:jc w:val="both"/>
              <w:rPr>
                <w:rFonts w:eastAsiaTheme="minorHAnsi"/>
              </w:rPr>
            </w:pPr>
            <w:r>
              <w:rPr>
                <w:rFonts w:eastAsiaTheme="minorHAnsi"/>
                <w:lang w:val="en-US"/>
              </w:rPr>
              <w:t xml:space="preserve">2. </w:t>
            </w:r>
            <w:proofErr w:type="spellStart"/>
            <w:r>
              <w:rPr>
                <w:rFonts w:eastAsiaTheme="minorHAnsi"/>
                <w:lang w:val="en-US"/>
              </w:rPr>
              <w:t>Общие</w:t>
            </w:r>
            <w:proofErr w:type="spellEnd"/>
            <w:r>
              <w:rPr>
                <w:rFonts w:eastAsiaTheme="minorHAnsi"/>
                <w:lang w:val="en-US"/>
              </w:rPr>
              <w:t xml:space="preserve"> </w:t>
            </w:r>
            <w:proofErr w:type="spellStart"/>
            <w:r>
              <w:rPr>
                <w:rFonts w:eastAsiaTheme="minorHAnsi"/>
                <w:lang w:val="en-US"/>
              </w:rPr>
              <w:t>речевые</w:t>
            </w:r>
            <w:proofErr w:type="spellEnd"/>
            <w:r>
              <w:rPr>
                <w:rFonts w:eastAsiaTheme="minorHAnsi"/>
                <w:lang w:val="en-US"/>
              </w:rPr>
              <w:t xml:space="preserve"> </w:t>
            </w:r>
            <w:proofErr w:type="spellStart"/>
            <w:r>
              <w:rPr>
                <w:rFonts w:eastAsiaTheme="minorHAnsi"/>
                <w:lang w:val="en-US"/>
              </w:rPr>
              <w:t>навыки</w:t>
            </w:r>
            <w:proofErr w:type="spellEnd"/>
          </w:p>
        </w:tc>
        <w:tc>
          <w:tcPr>
            <w:tcW w:w="1706" w:type="dxa"/>
            <w:tcBorders>
              <w:top w:val="single" w:sz="4" w:space="0" w:color="auto"/>
              <w:left w:val="single" w:sz="4" w:space="0" w:color="auto"/>
              <w:bottom w:val="single" w:sz="4" w:space="0" w:color="auto"/>
              <w:right w:val="single" w:sz="4" w:space="0" w:color="auto"/>
            </w:tcBorders>
            <w:hideMark/>
          </w:tcPr>
          <w:p w14:paraId="759AFD7C" w14:textId="77777777" w:rsidR="00E74016" w:rsidRDefault="00E74016">
            <w:pPr>
              <w:jc w:val="center"/>
              <w:rPr>
                <w:rFonts w:eastAsiaTheme="minorHAnsi"/>
              </w:rPr>
            </w:pPr>
            <w:r>
              <w:rPr>
                <w:rFonts w:eastAsiaTheme="minorHAnsi"/>
              </w:rPr>
              <w:t>2</w:t>
            </w:r>
          </w:p>
        </w:tc>
      </w:tr>
      <w:tr w:rsidR="00E74016" w14:paraId="5D701302"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2B9D3535" w14:textId="77777777" w:rsidR="00E74016" w:rsidRDefault="00E74016">
            <w:pPr>
              <w:jc w:val="both"/>
              <w:rPr>
                <w:rFonts w:eastAsiaTheme="minorHAnsi"/>
              </w:rPr>
            </w:pPr>
            <w:r>
              <w:rPr>
                <w:rFonts w:eastAsiaTheme="minorHAnsi"/>
                <w:lang w:val="en-US"/>
              </w:rPr>
              <w:t xml:space="preserve">3. </w:t>
            </w:r>
            <w:proofErr w:type="spellStart"/>
            <w:r>
              <w:rPr>
                <w:rFonts w:eastAsiaTheme="minorHAnsi"/>
                <w:lang w:val="en-US"/>
              </w:rPr>
              <w:t>Развитие</w:t>
            </w:r>
            <w:proofErr w:type="spellEnd"/>
            <w:r>
              <w:rPr>
                <w:rFonts w:eastAsiaTheme="minorHAnsi"/>
                <w:lang w:val="en-US"/>
              </w:rPr>
              <w:t xml:space="preserve"> </w:t>
            </w:r>
            <w:proofErr w:type="spellStart"/>
            <w:r>
              <w:rPr>
                <w:rFonts w:eastAsiaTheme="minorHAnsi"/>
                <w:lang w:val="en-US"/>
              </w:rPr>
              <w:t>фонематического</w:t>
            </w:r>
            <w:proofErr w:type="spellEnd"/>
            <w:r>
              <w:rPr>
                <w:rFonts w:eastAsiaTheme="minorHAnsi"/>
                <w:lang w:val="en-US"/>
              </w:rPr>
              <w:t xml:space="preserve"> </w:t>
            </w:r>
            <w:proofErr w:type="spellStart"/>
            <w:r>
              <w:rPr>
                <w:rFonts w:eastAsiaTheme="minorHAnsi"/>
                <w:lang w:val="en-US"/>
              </w:rPr>
              <w:t>слуха</w:t>
            </w:r>
            <w:proofErr w:type="spellEnd"/>
          </w:p>
        </w:tc>
        <w:tc>
          <w:tcPr>
            <w:tcW w:w="1706" w:type="dxa"/>
            <w:tcBorders>
              <w:top w:val="single" w:sz="4" w:space="0" w:color="auto"/>
              <w:left w:val="single" w:sz="4" w:space="0" w:color="auto"/>
              <w:bottom w:val="single" w:sz="4" w:space="0" w:color="auto"/>
              <w:right w:val="single" w:sz="4" w:space="0" w:color="auto"/>
            </w:tcBorders>
            <w:hideMark/>
          </w:tcPr>
          <w:p w14:paraId="490EF23E" w14:textId="77777777" w:rsidR="00E74016" w:rsidRDefault="00E74016">
            <w:pPr>
              <w:jc w:val="center"/>
              <w:rPr>
                <w:rFonts w:eastAsiaTheme="minorHAnsi"/>
              </w:rPr>
            </w:pPr>
            <w:r>
              <w:rPr>
                <w:rFonts w:eastAsiaTheme="minorHAnsi"/>
              </w:rPr>
              <w:t>2</w:t>
            </w:r>
          </w:p>
        </w:tc>
      </w:tr>
      <w:tr w:rsidR="00E74016" w14:paraId="33B897FD"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2F960F71" w14:textId="77777777" w:rsidR="00E74016" w:rsidRDefault="00E74016">
            <w:pPr>
              <w:jc w:val="both"/>
              <w:rPr>
                <w:rFonts w:eastAsiaTheme="minorHAnsi"/>
              </w:rPr>
            </w:pPr>
            <w:r>
              <w:rPr>
                <w:rFonts w:eastAsiaTheme="minorHAnsi"/>
                <w:lang w:val="en-US"/>
              </w:rPr>
              <w:t xml:space="preserve">4. </w:t>
            </w:r>
            <w:proofErr w:type="spellStart"/>
            <w:r>
              <w:rPr>
                <w:rFonts w:eastAsiaTheme="minorHAnsi"/>
                <w:lang w:val="en-US"/>
              </w:rPr>
              <w:t>Грамматика</w:t>
            </w:r>
            <w:proofErr w:type="spellEnd"/>
          </w:p>
        </w:tc>
        <w:tc>
          <w:tcPr>
            <w:tcW w:w="1706" w:type="dxa"/>
            <w:tcBorders>
              <w:top w:val="single" w:sz="4" w:space="0" w:color="auto"/>
              <w:left w:val="single" w:sz="4" w:space="0" w:color="auto"/>
              <w:bottom w:val="single" w:sz="4" w:space="0" w:color="auto"/>
              <w:right w:val="single" w:sz="4" w:space="0" w:color="auto"/>
            </w:tcBorders>
            <w:hideMark/>
          </w:tcPr>
          <w:p w14:paraId="2ADB221E" w14:textId="77777777" w:rsidR="00E74016" w:rsidRDefault="00E74016">
            <w:pPr>
              <w:jc w:val="center"/>
              <w:rPr>
                <w:rFonts w:eastAsiaTheme="minorHAnsi"/>
              </w:rPr>
            </w:pPr>
            <w:r>
              <w:rPr>
                <w:rFonts w:eastAsiaTheme="minorHAnsi"/>
              </w:rPr>
              <w:t>4</w:t>
            </w:r>
          </w:p>
        </w:tc>
      </w:tr>
      <w:tr w:rsidR="00E74016" w14:paraId="38C788E8"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4BAB9C80" w14:textId="77777777" w:rsidR="00E74016" w:rsidRDefault="00E74016">
            <w:pPr>
              <w:jc w:val="both"/>
              <w:rPr>
                <w:rFonts w:eastAsiaTheme="minorHAnsi"/>
              </w:rPr>
            </w:pPr>
            <w:r>
              <w:rPr>
                <w:rFonts w:eastAsiaTheme="minorHAnsi"/>
                <w:lang w:val="en-US"/>
              </w:rPr>
              <w:t xml:space="preserve">5. </w:t>
            </w:r>
            <w:proofErr w:type="spellStart"/>
            <w:r>
              <w:rPr>
                <w:rFonts w:eastAsiaTheme="minorHAnsi"/>
                <w:lang w:val="en-US"/>
              </w:rPr>
              <w:t>Лексика</w:t>
            </w:r>
            <w:proofErr w:type="spellEnd"/>
          </w:p>
        </w:tc>
        <w:tc>
          <w:tcPr>
            <w:tcW w:w="1706" w:type="dxa"/>
            <w:tcBorders>
              <w:top w:val="single" w:sz="4" w:space="0" w:color="auto"/>
              <w:left w:val="single" w:sz="4" w:space="0" w:color="auto"/>
              <w:bottom w:val="single" w:sz="4" w:space="0" w:color="auto"/>
              <w:right w:val="single" w:sz="4" w:space="0" w:color="auto"/>
            </w:tcBorders>
            <w:hideMark/>
          </w:tcPr>
          <w:p w14:paraId="119FC14E" w14:textId="77777777" w:rsidR="00E74016" w:rsidRDefault="00E74016">
            <w:pPr>
              <w:jc w:val="center"/>
              <w:rPr>
                <w:rFonts w:eastAsiaTheme="minorHAnsi"/>
              </w:rPr>
            </w:pPr>
            <w:r>
              <w:rPr>
                <w:rFonts w:eastAsiaTheme="minorHAnsi"/>
              </w:rPr>
              <w:t>10</w:t>
            </w:r>
          </w:p>
        </w:tc>
      </w:tr>
      <w:tr w:rsidR="00E74016" w14:paraId="1E571590"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59DBEF44" w14:textId="77777777" w:rsidR="00E74016" w:rsidRDefault="00E74016">
            <w:pPr>
              <w:jc w:val="both"/>
              <w:rPr>
                <w:rFonts w:eastAsiaTheme="minorHAnsi"/>
              </w:rPr>
            </w:pPr>
            <w:r>
              <w:rPr>
                <w:rFonts w:eastAsiaTheme="minorHAnsi"/>
                <w:lang w:val="en-US"/>
              </w:rPr>
              <w:t xml:space="preserve">6. </w:t>
            </w:r>
            <w:proofErr w:type="spellStart"/>
            <w:r>
              <w:rPr>
                <w:rFonts w:eastAsiaTheme="minorHAnsi"/>
                <w:lang w:val="en-US"/>
              </w:rPr>
              <w:t>Развитие</w:t>
            </w:r>
            <w:proofErr w:type="spellEnd"/>
            <w:r>
              <w:rPr>
                <w:rFonts w:eastAsiaTheme="minorHAnsi"/>
                <w:lang w:val="en-US"/>
              </w:rPr>
              <w:t xml:space="preserve"> </w:t>
            </w:r>
            <w:proofErr w:type="spellStart"/>
            <w:r>
              <w:rPr>
                <w:rFonts w:eastAsiaTheme="minorHAnsi"/>
                <w:lang w:val="en-US"/>
              </w:rPr>
              <w:t>связной</w:t>
            </w:r>
            <w:proofErr w:type="spellEnd"/>
            <w:r>
              <w:rPr>
                <w:rFonts w:eastAsiaTheme="minorHAnsi"/>
                <w:lang w:val="en-US"/>
              </w:rPr>
              <w:t xml:space="preserve"> </w:t>
            </w:r>
            <w:proofErr w:type="spellStart"/>
            <w:r>
              <w:rPr>
                <w:rFonts w:eastAsiaTheme="minorHAnsi"/>
                <w:lang w:val="en-US"/>
              </w:rPr>
              <w:t>речи</w:t>
            </w:r>
            <w:proofErr w:type="spellEnd"/>
          </w:p>
        </w:tc>
        <w:tc>
          <w:tcPr>
            <w:tcW w:w="1706" w:type="dxa"/>
            <w:tcBorders>
              <w:top w:val="single" w:sz="4" w:space="0" w:color="auto"/>
              <w:left w:val="single" w:sz="4" w:space="0" w:color="auto"/>
              <w:bottom w:val="single" w:sz="4" w:space="0" w:color="auto"/>
              <w:right w:val="single" w:sz="4" w:space="0" w:color="auto"/>
            </w:tcBorders>
            <w:hideMark/>
          </w:tcPr>
          <w:p w14:paraId="6576EC60" w14:textId="77777777" w:rsidR="00E74016" w:rsidRDefault="00E74016">
            <w:pPr>
              <w:jc w:val="center"/>
              <w:rPr>
                <w:rFonts w:eastAsiaTheme="minorHAnsi"/>
              </w:rPr>
            </w:pPr>
            <w:r>
              <w:rPr>
                <w:rFonts w:eastAsiaTheme="minorHAnsi"/>
              </w:rPr>
              <w:t>5</w:t>
            </w:r>
          </w:p>
        </w:tc>
      </w:tr>
      <w:tr w:rsidR="00E74016" w14:paraId="68C8AD3D"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0DE3045D" w14:textId="77777777" w:rsidR="00E74016" w:rsidRDefault="00E74016">
            <w:pPr>
              <w:jc w:val="both"/>
              <w:rPr>
                <w:rFonts w:eastAsiaTheme="minorHAnsi"/>
              </w:rPr>
            </w:pPr>
            <w:r>
              <w:rPr>
                <w:rFonts w:eastAsiaTheme="minorHAnsi"/>
                <w:lang w:val="en-US"/>
              </w:rPr>
              <w:t xml:space="preserve">7. </w:t>
            </w:r>
            <w:proofErr w:type="spellStart"/>
            <w:r>
              <w:rPr>
                <w:rFonts w:eastAsiaTheme="minorHAnsi"/>
                <w:lang w:val="en-US"/>
              </w:rPr>
              <w:t>Развитие</w:t>
            </w:r>
            <w:proofErr w:type="spellEnd"/>
            <w:r>
              <w:rPr>
                <w:rFonts w:eastAsiaTheme="minorHAnsi"/>
                <w:lang w:val="en-US"/>
              </w:rPr>
              <w:t xml:space="preserve"> </w:t>
            </w:r>
            <w:proofErr w:type="spellStart"/>
            <w:r>
              <w:rPr>
                <w:rFonts w:eastAsiaTheme="minorHAnsi"/>
                <w:lang w:val="en-US"/>
              </w:rPr>
              <w:t>мелкой</w:t>
            </w:r>
            <w:proofErr w:type="spellEnd"/>
            <w:r>
              <w:rPr>
                <w:rFonts w:eastAsiaTheme="minorHAnsi"/>
                <w:lang w:val="en-US"/>
              </w:rPr>
              <w:t xml:space="preserve"> </w:t>
            </w:r>
            <w:proofErr w:type="spellStart"/>
            <w:r>
              <w:rPr>
                <w:rFonts w:eastAsiaTheme="minorHAnsi"/>
                <w:lang w:val="en-US"/>
              </w:rPr>
              <w:t>моторики</w:t>
            </w:r>
            <w:proofErr w:type="spellEnd"/>
          </w:p>
        </w:tc>
        <w:tc>
          <w:tcPr>
            <w:tcW w:w="1706" w:type="dxa"/>
            <w:tcBorders>
              <w:top w:val="single" w:sz="4" w:space="0" w:color="auto"/>
              <w:left w:val="single" w:sz="4" w:space="0" w:color="auto"/>
              <w:bottom w:val="single" w:sz="4" w:space="0" w:color="auto"/>
              <w:right w:val="single" w:sz="4" w:space="0" w:color="auto"/>
            </w:tcBorders>
            <w:hideMark/>
          </w:tcPr>
          <w:p w14:paraId="592B2F76" w14:textId="77777777" w:rsidR="00E74016" w:rsidRDefault="00E74016">
            <w:pPr>
              <w:jc w:val="center"/>
              <w:rPr>
                <w:rFonts w:eastAsiaTheme="minorHAnsi"/>
              </w:rPr>
            </w:pPr>
            <w:r>
              <w:rPr>
                <w:rFonts w:eastAsiaTheme="minorHAnsi"/>
              </w:rPr>
              <w:t>3</w:t>
            </w:r>
          </w:p>
        </w:tc>
      </w:tr>
      <w:tr w:rsidR="00E74016" w14:paraId="71ADFDA8" w14:textId="77777777" w:rsidTr="00E74016">
        <w:tc>
          <w:tcPr>
            <w:tcW w:w="7225" w:type="dxa"/>
            <w:tcBorders>
              <w:top w:val="single" w:sz="4" w:space="0" w:color="auto"/>
              <w:left w:val="single" w:sz="4" w:space="0" w:color="auto"/>
              <w:bottom w:val="single" w:sz="4" w:space="0" w:color="auto"/>
              <w:right w:val="single" w:sz="4" w:space="0" w:color="auto"/>
            </w:tcBorders>
            <w:hideMark/>
          </w:tcPr>
          <w:p w14:paraId="75AAE229" w14:textId="77777777" w:rsidR="00E74016" w:rsidRDefault="00E74016">
            <w:pPr>
              <w:jc w:val="both"/>
              <w:rPr>
                <w:rFonts w:eastAsiaTheme="minorHAnsi"/>
              </w:rPr>
            </w:pPr>
            <w:r>
              <w:rPr>
                <w:rFonts w:eastAsiaTheme="minorHAnsi"/>
              </w:rPr>
              <w:t>8. Диагностика</w:t>
            </w:r>
          </w:p>
        </w:tc>
        <w:tc>
          <w:tcPr>
            <w:tcW w:w="1706" w:type="dxa"/>
            <w:tcBorders>
              <w:top w:val="single" w:sz="4" w:space="0" w:color="auto"/>
              <w:left w:val="single" w:sz="4" w:space="0" w:color="auto"/>
              <w:bottom w:val="single" w:sz="4" w:space="0" w:color="auto"/>
              <w:right w:val="single" w:sz="4" w:space="0" w:color="auto"/>
            </w:tcBorders>
            <w:hideMark/>
          </w:tcPr>
          <w:p w14:paraId="37B33967" w14:textId="77777777" w:rsidR="00E74016" w:rsidRDefault="00E74016">
            <w:pPr>
              <w:jc w:val="center"/>
              <w:rPr>
                <w:rFonts w:eastAsiaTheme="minorHAnsi"/>
              </w:rPr>
            </w:pPr>
            <w:r>
              <w:rPr>
                <w:rFonts w:eastAsiaTheme="minorHAnsi"/>
              </w:rPr>
              <w:t>6</w:t>
            </w:r>
          </w:p>
        </w:tc>
      </w:tr>
    </w:tbl>
    <w:p w14:paraId="7CD7B4F0" w14:textId="77777777" w:rsidR="006A7DBC" w:rsidRDefault="006A7DBC" w:rsidP="00E74016">
      <w:pPr>
        <w:jc w:val="center"/>
        <w:rPr>
          <w:b/>
        </w:rPr>
      </w:pPr>
    </w:p>
    <w:p w14:paraId="7BE57CB2" w14:textId="77777777" w:rsidR="006A7DBC" w:rsidRDefault="00E74016" w:rsidP="005E1770">
      <w:pPr>
        <w:pStyle w:val="1"/>
      </w:pPr>
      <w:bookmarkStart w:id="31" w:name="_Toc61522733"/>
      <w:r>
        <w:t>Содержание учебного плана</w:t>
      </w:r>
      <w:bookmarkEnd w:id="31"/>
    </w:p>
    <w:p w14:paraId="173299B9" w14:textId="67928AD8" w:rsidR="000A69E4" w:rsidRDefault="00E74016" w:rsidP="00E74016">
      <w:pPr>
        <w:jc w:val="center"/>
        <w:rPr>
          <w:b/>
        </w:rPr>
      </w:pPr>
      <w:r>
        <w:rPr>
          <w:b/>
        </w:rPr>
        <w:t xml:space="preserve"> </w:t>
      </w:r>
    </w:p>
    <w:p w14:paraId="0B400103" w14:textId="43ED955E" w:rsidR="00E74016" w:rsidRDefault="000A69E4" w:rsidP="00E74016">
      <w:pPr>
        <w:jc w:val="center"/>
        <w:rPr>
          <w:b/>
        </w:rPr>
      </w:pPr>
      <w:r>
        <w:rPr>
          <w:b/>
        </w:rPr>
        <w:t>1 год</w:t>
      </w:r>
      <w:r w:rsidR="00E74016">
        <w:rPr>
          <w:b/>
        </w:rPr>
        <w:t xml:space="preserve"> обучения</w:t>
      </w:r>
    </w:p>
    <w:p w14:paraId="0C880E4B" w14:textId="77777777" w:rsidR="006A7DBC" w:rsidRPr="006A7DBC" w:rsidRDefault="006A7DBC" w:rsidP="00E74016">
      <w:pPr>
        <w:jc w:val="center"/>
        <w:rPr>
          <w:b/>
          <w:sz w:val="16"/>
          <w:szCs w:val="16"/>
        </w:rPr>
      </w:pPr>
    </w:p>
    <w:p w14:paraId="31738969" w14:textId="77777777" w:rsidR="00E74016" w:rsidRDefault="00E74016" w:rsidP="00E74016">
      <w:pPr>
        <w:jc w:val="both"/>
        <w:rPr>
          <w:b/>
        </w:rPr>
      </w:pPr>
      <w:r>
        <w:rPr>
          <w:b/>
          <w:lang w:val="en-US"/>
        </w:rPr>
        <w:t>I</w:t>
      </w:r>
      <w:r>
        <w:rPr>
          <w:b/>
        </w:rPr>
        <w:t>. Диагностика</w:t>
      </w:r>
    </w:p>
    <w:p w14:paraId="386B5943" w14:textId="77777777" w:rsidR="00E74016" w:rsidRDefault="00E74016" w:rsidP="00E74016">
      <w:pPr>
        <w:jc w:val="both"/>
      </w:pPr>
      <w:r>
        <w:t>Обследование состояния речи и неречевых психических функций, выявление структуры и механизмов речевых нарушений у детей, заполнение речевых карт на каждого ребенка.</w:t>
      </w:r>
    </w:p>
    <w:p w14:paraId="094C2A32" w14:textId="77777777" w:rsidR="00E74016" w:rsidRDefault="00E74016" w:rsidP="00E74016">
      <w:pPr>
        <w:jc w:val="both"/>
        <w:rPr>
          <w:b/>
        </w:rPr>
      </w:pPr>
      <w:r>
        <w:rPr>
          <w:lang w:val="en-US"/>
        </w:rPr>
        <w:t>II</w:t>
      </w:r>
      <w:r>
        <w:rPr>
          <w:b/>
        </w:rPr>
        <w:t xml:space="preserve">. Вводное занятие </w:t>
      </w:r>
    </w:p>
    <w:p w14:paraId="49FB853F" w14:textId="77777777" w:rsidR="00E74016" w:rsidRDefault="00E74016" w:rsidP="00E74016">
      <w:pPr>
        <w:jc w:val="both"/>
      </w:pPr>
      <w:r>
        <w:t>Знакомство с детьми. Беседа о технике безопасности и правилами поведения в ДДТ им. В. Дубинина</w:t>
      </w:r>
    </w:p>
    <w:p w14:paraId="5133ADDC" w14:textId="77777777" w:rsidR="00E74016" w:rsidRDefault="00E74016" w:rsidP="00E74016">
      <w:pPr>
        <w:jc w:val="both"/>
        <w:rPr>
          <w:b/>
        </w:rPr>
      </w:pPr>
      <w:r>
        <w:t xml:space="preserve">III. </w:t>
      </w:r>
      <w:r>
        <w:rPr>
          <w:b/>
        </w:rPr>
        <w:t>Звукопроизношение</w:t>
      </w:r>
    </w:p>
    <w:p w14:paraId="46A1A0F2" w14:textId="77777777" w:rsidR="00E74016" w:rsidRDefault="00E74016" w:rsidP="00E74016">
      <w:pPr>
        <w:jc w:val="both"/>
      </w:pPr>
      <w:r>
        <w:t>1. Уточнение произношения гласных звуков и наиболее легких согласных.</w:t>
      </w:r>
    </w:p>
    <w:p w14:paraId="41A83D74" w14:textId="77777777" w:rsidR="00E74016" w:rsidRDefault="00E74016" w:rsidP="00E74016">
      <w:pPr>
        <w:jc w:val="both"/>
      </w:pPr>
      <w:r>
        <w:t>2. Разработка артикуляционного аппарата к постановке всех групп звуков.</w:t>
      </w:r>
    </w:p>
    <w:p w14:paraId="6E4A674D" w14:textId="77777777" w:rsidR="00E74016" w:rsidRDefault="00E74016" w:rsidP="00E74016">
      <w:pPr>
        <w:jc w:val="both"/>
        <w:rPr>
          <w:b/>
        </w:rPr>
      </w:pPr>
      <w:r>
        <w:t xml:space="preserve">IV. </w:t>
      </w:r>
      <w:r>
        <w:rPr>
          <w:b/>
        </w:rPr>
        <w:t>Общие речевые навыки</w:t>
      </w:r>
    </w:p>
    <w:p w14:paraId="3769DED9" w14:textId="77777777" w:rsidR="00E74016" w:rsidRDefault="00E74016" w:rsidP="00E74016">
      <w:pPr>
        <w:jc w:val="both"/>
      </w:pPr>
      <w:r>
        <w:t>1. Развитие правильного физиологического и речевого дыхания.</w:t>
      </w:r>
    </w:p>
    <w:p w14:paraId="7396F7A1" w14:textId="77777777" w:rsidR="00E74016" w:rsidRDefault="00E74016" w:rsidP="00E74016">
      <w:pPr>
        <w:jc w:val="both"/>
      </w:pPr>
      <w:r>
        <w:t>2. Формирование мягкой атаки силы голоса при произнесении гласных и проговаривании предложений, работа над плавностью речи.</w:t>
      </w:r>
    </w:p>
    <w:p w14:paraId="01A6E2AA" w14:textId="77777777" w:rsidR="00E74016" w:rsidRDefault="00E74016" w:rsidP="00E74016">
      <w:pPr>
        <w:jc w:val="both"/>
      </w:pPr>
      <w:r>
        <w:t>3. Отработка четкости дикции в упражнениях с использованием шепотной речи.</w:t>
      </w:r>
    </w:p>
    <w:p w14:paraId="7A523AF1" w14:textId="77777777" w:rsidR="00E74016" w:rsidRDefault="00E74016" w:rsidP="00E74016">
      <w:pPr>
        <w:jc w:val="both"/>
      </w:pPr>
      <w:r>
        <w:t>4. Развитие силы голоса в упражнениях и играх.</w:t>
      </w:r>
    </w:p>
    <w:p w14:paraId="3FAC2FAE" w14:textId="77777777" w:rsidR="00E74016" w:rsidRDefault="00E74016" w:rsidP="00E74016">
      <w:pPr>
        <w:jc w:val="both"/>
        <w:rPr>
          <w:b/>
        </w:rPr>
      </w:pPr>
      <w:r>
        <w:t xml:space="preserve">V. </w:t>
      </w:r>
      <w:r>
        <w:rPr>
          <w:b/>
        </w:rPr>
        <w:t>Развитие фонематического слуха</w:t>
      </w:r>
    </w:p>
    <w:p w14:paraId="4BADFC74" w14:textId="77777777" w:rsidR="00E74016" w:rsidRDefault="00E74016" w:rsidP="00E74016">
      <w:pPr>
        <w:jc w:val="both"/>
      </w:pPr>
      <w:r>
        <w:lastRenderedPageBreak/>
        <w:t>1. Развитие слухового и речеслухового внимания на материале речевых и неречевых звуков.</w:t>
      </w:r>
    </w:p>
    <w:p w14:paraId="6CBACA9A" w14:textId="77777777" w:rsidR="00E74016" w:rsidRDefault="00E74016" w:rsidP="00E74016">
      <w:pPr>
        <w:jc w:val="both"/>
      </w:pPr>
      <w:r>
        <w:t>2. Работа с понятием гласные и согласные звуки (а, у, о, и, ы, э, м-</w:t>
      </w:r>
      <w:proofErr w:type="spellStart"/>
      <w:r>
        <w:t>мь</w:t>
      </w:r>
      <w:proofErr w:type="spellEnd"/>
      <w:r>
        <w:t xml:space="preserve">, п- </w:t>
      </w:r>
      <w:proofErr w:type="spellStart"/>
      <w:r>
        <w:t>пь</w:t>
      </w:r>
      <w:proofErr w:type="spellEnd"/>
      <w:r>
        <w:t>, б-</w:t>
      </w:r>
      <w:proofErr w:type="spellStart"/>
      <w:r>
        <w:t>бь</w:t>
      </w:r>
      <w:proofErr w:type="spellEnd"/>
      <w:r>
        <w:t>, ф-</w:t>
      </w:r>
      <w:proofErr w:type="spellStart"/>
      <w:r>
        <w:t>фь</w:t>
      </w:r>
      <w:proofErr w:type="spellEnd"/>
      <w:r>
        <w:t>, в-</w:t>
      </w:r>
      <w:proofErr w:type="spellStart"/>
      <w:r>
        <w:t>вь</w:t>
      </w:r>
      <w:proofErr w:type="spellEnd"/>
      <w:r>
        <w:t>, н-</w:t>
      </w:r>
      <w:proofErr w:type="spellStart"/>
      <w:r>
        <w:t>нь</w:t>
      </w:r>
      <w:proofErr w:type="spellEnd"/>
      <w:r>
        <w:t>).</w:t>
      </w:r>
    </w:p>
    <w:p w14:paraId="54FB5554" w14:textId="77777777" w:rsidR="00E74016" w:rsidRDefault="00E74016" w:rsidP="00E74016">
      <w:pPr>
        <w:jc w:val="both"/>
      </w:pPr>
      <w:r>
        <w:t>3. Усвоение речеслуховых отличий гласных и согласных звуков.</w:t>
      </w:r>
    </w:p>
    <w:p w14:paraId="49055A32" w14:textId="77777777" w:rsidR="00E74016" w:rsidRDefault="00E74016" w:rsidP="00E74016">
      <w:pPr>
        <w:jc w:val="both"/>
      </w:pPr>
      <w:r>
        <w:t>4. Развитие умения дифференцировать твердые и мягкие согласные.</w:t>
      </w:r>
    </w:p>
    <w:p w14:paraId="6D621278" w14:textId="77777777" w:rsidR="00E74016" w:rsidRDefault="00E74016" w:rsidP="00E74016">
      <w:pPr>
        <w:jc w:val="both"/>
      </w:pPr>
      <w:r>
        <w:t>5. Выделение заданных звуков из ряда других звуков.</w:t>
      </w:r>
    </w:p>
    <w:p w14:paraId="666B6B6B" w14:textId="77777777" w:rsidR="00E74016" w:rsidRDefault="00E74016" w:rsidP="00E74016">
      <w:pPr>
        <w:jc w:val="both"/>
      </w:pPr>
      <w:r>
        <w:t>6. Развитие умения выделять первый и последний звук в слове.</w:t>
      </w:r>
    </w:p>
    <w:p w14:paraId="4204E261" w14:textId="77777777" w:rsidR="00E74016" w:rsidRDefault="00E74016" w:rsidP="00E74016">
      <w:pPr>
        <w:jc w:val="both"/>
      </w:pPr>
      <w:r>
        <w:t>7. Придумывание слов и подбор картинок на заданный звук.</w:t>
      </w:r>
    </w:p>
    <w:p w14:paraId="506D7C67" w14:textId="77777777" w:rsidR="00E74016" w:rsidRDefault="00E74016" w:rsidP="00E74016">
      <w:pPr>
        <w:jc w:val="both"/>
      </w:pPr>
      <w:r>
        <w:t>8. Деление двух и трехсложных слов на слоги.</w:t>
      </w:r>
    </w:p>
    <w:p w14:paraId="134A5B1B" w14:textId="77777777" w:rsidR="00E74016" w:rsidRDefault="00E74016" w:rsidP="00E74016">
      <w:pPr>
        <w:jc w:val="both"/>
        <w:rPr>
          <w:b/>
        </w:rPr>
      </w:pPr>
      <w:r>
        <w:t xml:space="preserve">VI. </w:t>
      </w:r>
      <w:r>
        <w:rPr>
          <w:b/>
        </w:rPr>
        <w:t>Грамматика</w:t>
      </w:r>
    </w:p>
    <w:p w14:paraId="2695CC90" w14:textId="77777777" w:rsidR="00E74016" w:rsidRDefault="00E74016" w:rsidP="00E74016">
      <w:pPr>
        <w:jc w:val="both"/>
      </w:pPr>
      <w:r>
        <w:t>1. Преобразование существительных в им. падеже ед. ч. в существительные мн. ч.</w:t>
      </w:r>
    </w:p>
    <w:p w14:paraId="5BD57B2A" w14:textId="77777777" w:rsidR="00E74016" w:rsidRDefault="00E74016" w:rsidP="00E74016">
      <w:pPr>
        <w:jc w:val="both"/>
      </w:pPr>
      <w:r>
        <w:t>2. Развитие навыка образования существительных с уменьшительно- ласкательными суффиксами.</w:t>
      </w:r>
    </w:p>
    <w:p w14:paraId="27E2E5B5" w14:textId="77777777" w:rsidR="00E74016" w:rsidRDefault="00E74016" w:rsidP="00E74016">
      <w:pPr>
        <w:jc w:val="both"/>
      </w:pPr>
      <w:r>
        <w:t>3. Согласование существительных ед. и мн. ч. с глаголами.</w:t>
      </w:r>
    </w:p>
    <w:p w14:paraId="4693165D" w14:textId="77777777" w:rsidR="00E74016" w:rsidRDefault="00E74016" w:rsidP="00E74016">
      <w:pPr>
        <w:jc w:val="both"/>
      </w:pPr>
      <w:r>
        <w:t xml:space="preserve">4. Развитие навыка употребления категорий </w:t>
      </w:r>
      <w:proofErr w:type="spellStart"/>
      <w:r>
        <w:t>прошед</w:t>
      </w:r>
      <w:proofErr w:type="spellEnd"/>
      <w:r>
        <w:t xml:space="preserve">. времени глаголов </w:t>
      </w:r>
      <w:proofErr w:type="spellStart"/>
      <w:r>
        <w:t>ед.ч</w:t>
      </w:r>
      <w:proofErr w:type="spellEnd"/>
      <w:r>
        <w:t>.</w:t>
      </w:r>
    </w:p>
    <w:p w14:paraId="13CDBDD0" w14:textId="77777777" w:rsidR="00E74016" w:rsidRDefault="00E74016" w:rsidP="00E74016">
      <w:pPr>
        <w:jc w:val="both"/>
      </w:pPr>
      <w:r>
        <w:t xml:space="preserve">5. Развитие конструктивного </w:t>
      </w:r>
      <w:proofErr w:type="spellStart"/>
      <w:r>
        <w:t>праксиса</w:t>
      </w:r>
      <w:proofErr w:type="spellEnd"/>
      <w:r>
        <w:t>. Развитие навыка согласования существительных с числительными.</w:t>
      </w:r>
    </w:p>
    <w:p w14:paraId="56F787BD" w14:textId="77777777" w:rsidR="00E74016" w:rsidRDefault="00E74016" w:rsidP="00E74016">
      <w:pPr>
        <w:jc w:val="both"/>
      </w:pPr>
      <w:r>
        <w:t>6. Развитие навыка согласования прилагательных с существительными в роде, числе и падеже.</w:t>
      </w:r>
    </w:p>
    <w:p w14:paraId="711F39D2" w14:textId="77777777" w:rsidR="00E74016" w:rsidRDefault="00E74016" w:rsidP="00E74016">
      <w:pPr>
        <w:jc w:val="both"/>
      </w:pPr>
      <w:r>
        <w:t>7. Развитие навыка образования относительных прилагательных.</w:t>
      </w:r>
    </w:p>
    <w:p w14:paraId="55FA1729" w14:textId="77777777" w:rsidR="00E74016" w:rsidRDefault="00E74016" w:rsidP="00E74016">
      <w:pPr>
        <w:jc w:val="both"/>
      </w:pPr>
      <w:r>
        <w:t>8. Согласование притяжательных местоимений мой, моя, моё с существительными.</w:t>
      </w:r>
    </w:p>
    <w:p w14:paraId="7657730E" w14:textId="77777777" w:rsidR="00E74016" w:rsidRDefault="00E74016" w:rsidP="00E74016">
      <w:pPr>
        <w:jc w:val="both"/>
      </w:pPr>
      <w:r>
        <w:t>9. Развитие</w:t>
      </w:r>
      <w:r>
        <w:tab/>
        <w:t>навыка употребления формы родительного падежа с предлогом у-.</w:t>
      </w:r>
    </w:p>
    <w:p w14:paraId="13E5E742" w14:textId="77777777" w:rsidR="00E74016" w:rsidRDefault="00E74016" w:rsidP="00E74016">
      <w:pPr>
        <w:jc w:val="both"/>
        <w:rPr>
          <w:b/>
        </w:rPr>
      </w:pPr>
      <w:r>
        <w:t xml:space="preserve">VII. </w:t>
      </w:r>
      <w:r>
        <w:rPr>
          <w:b/>
        </w:rPr>
        <w:t>Лексика</w:t>
      </w:r>
    </w:p>
    <w:p w14:paraId="75E59C86" w14:textId="77777777" w:rsidR="00E74016" w:rsidRDefault="00E74016" w:rsidP="00E74016">
      <w:pPr>
        <w:jc w:val="both"/>
      </w:pPr>
      <w:r>
        <w:t>Ознакомление с признаками осени и зимы. Расширение и уточнение словаря по изучаемым лексическим темам: «Осень», «Фрукты», «Овощи», «Домашние животные и птицы», «Дикие животные», «Зима», «Игрушки», «Новый год».</w:t>
      </w:r>
    </w:p>
    <w:p w14:paraId="04B2C0D0" w14:textId="77777777" w:rsidR="00E74016" w:rsidRDefault="00E74016" w:rsidP="00E74016">
      <w:pPr>
        <w:jc w:val="both"/>
        <w:rPr>
          <w:b/>
        </w:rPr>
      </w:pPr>
      <w:r>
        <w:t xml:space="preserve">VIII. </w:t>
      </w:r>
      <w:r>
        <w:rPr>
          <w:b/>
        </w:rPr>
        <w:t>Развитие связной речи</w:t>
      </w:r>
    </w:p>
    <w:p w14:paraId="589B900D" w14:textId="77777777" w:rsidR="00E74016" w:rsidRDefault="00E74016" w:rsidP="00E74016">
      <w:pPr>
        <w:jc w:val="both"/>
      </w:pPr>
      <w:r>
        <w:t>1. Развитие понимания речи.</w:t>
      </w:r>
    </w:p>
    <w:p w14:paraId="62F22E2B" w14:textId="77777777" w:rsidR="00E74016" w:rsidRDefault="00E74016" w:rsidP="00E74016">
      <w:pPr>
        <w:jc w:val="both"/>
      </w:pPr>
      <w:r>
        <w:t>2. Отработка составления предложений из 3-4 слов по вопросам, с опорой на наглядное пособие.</w:t>
      </w:r>
    </w:p>
    <w:p w14:paraId="7FE21397" w14:textId="77777777" w:rsidR="00E74016" w:rsidRDefault="00E74016" w:rsidP="00E74016">
      <w:pPr>
        <w:jc w:val="both"/>
      </w:pPr>
      <w:r>
        <w:t>3. Развитие умения задавать вопросы и отвечать на них.</w:t>
      </w:r>
    </w:p>
    <w:p w14:paraId="1F167E3F" w14:textId="77777777" w:rsidR="00E74016" w:rsidRDefault="00E74016" w:rsidP="00E74016">
      <w:pPr>
        <w:jc w:val="both"/>
      </w:pPr>
      <w:r>
        <w:t>4. Работа над диалогической речью (диалог со сверстниками).</w:t>
      </w:r>
    </w:p>
    <w:p w14:paraId="3CF5EA10" w14:textId="77777777" w:rsidR="00E74016" w:rsidRDefault="00E74016" w:rsidP="00E74016">
      <w:pPr>
        <w:jc w:val="both"/>
      </w:pPr>
      <w:r>
        <w:t>5. Заучивание небольших стихотворных текстов.</w:t>
      </w:r>
    </w:p>
    <w:p w14:paraId="412143F9" w14:textId="77777777" w:rsidR="00E74016" w:rsidRDefault="00E74016" w:rsidP="00E74016">
      <w:pPr>
        <w:jc w:val="both"/>
      </w:pPr>
      <w:r>
        <w:t xml:space="preserve">IХ. </w:t>
      </w:r>
      <w:r>
        <w:rPr>
          <w:b/>
        </w:rPr>
        <w:t>Развитие мелкой моторики</w:t>
      </w:r>
    </w:p>
    <w:p w14:paraId="34399155" w14:textId="77777777" w:rsidR="00E74016" w:rsidRDefault="00E74016" w:rsidP="00E74016">
      <w:pPr>
        <w:jc w:val="both"/>
      </w:pPr>
      <w:r>
        <w:t>1. Работа со шнуровкой и мелкой мозаикой.</w:t>
      </w:r>
    </w:p>
    <w:p w14:paraId="1F89369C" w14:textId="77777777" w:rsidR="00E74016" w:rsidRDefault="00E74016" w:rsidP="00E74016">
      <w:pPr>
        <w:jc w:val="both"/>
      </w:pPr>
      <w:r>
        <w:t>2. Пальчиковая гимнастика.</w:t>
      </w:r>
    </w:p>
    <w:p w14:paraId="6E00B225" w14:textId="77777777" w:rsidR="00E74016" w:rsidRDefault="00E74016" w:rsidP="00E74016">
      <w:pPr>
        <w:jc w:val="both"/>
      </w:pPr>
      <w:r>
        <w:t>3. Работа с карандашом.</w:t>
      </w:r>
    </w:p>
    <w:p w14:paraId="2BBF2D7A" w14:textId="77777777" w:rsidR="00E74016" w:rsidRDefault="00E74016" w:rsidP="00E74016">
      <w:pPr>
        <w:jc w:val="both"/>
      </w:pPr>
    </w:p>
    <w:p w14:paraId="60407ADC" w14:textId="74568716" w:rsidR="000A69E4" w:rsidRDefault="000A69E4" w:rsidP="000A69E4">
      <w:pPr>
        <w:jc w:val="center"/>
        <w:rPr>
          <w:b/>
        </w:rPr>
      </w:pPr>
      <w:r>
        <w:rPr>
          <w:b/>
        </w:rPr>
        <w:t>2 год обучения</w:t>
      </w:r>
    </w:p>
    <w:p w14:paraId="36894B5B" w14:textId="77777777" w:rsidR="006A7DBC" w:rsidRPr="006A7DBC" w:rsidRDefault="006A7DBC" w:rsidP="000A69E4">
      <w:pPr>
        <w:jc w:val="center"/>
        <w:rPr>
          <w:b/>
          <w:sz w:val="16"/>
          <w:szCs w:val="16"/>
        </w:rPr>
      </w:pPr>
    </w:p>
    <w:p w14:paraId="24B62616" w14:textId="77777777" w:rsidR="00E74016" w:rsidRDefault="00E74016" w:rsidP="00E74016">
      <w:pPr>
        <w:jc w:val="both"/>
        <w:rPr>
          <w:b/>
        </w:rPr>
      </w:pPr>
      <w:r>
        <w:t xml:space="preserve">I.  </w:t>
      </w:r>
      <w:r>
        <w:rPr>
          <w:b/>
        </w:rPr>
        <w:t>Звукопроизношение</w:t>
      </w:r>
    </w:p>
    <w:p w14:paraId="7ADFDD80" w14:textId="77777777" w:rsidR="00E74016" w:rsidRDefault="00E74016" w:rsidP="00E74016">
      <w:pPr>
        <w:jc w:val="both"/>
      </w:pPr>
      <w:r>
        <w:t>Постановка и первоначальное закрепление отсутствующих в произношении звуков.</w:t>
      </w:r>
    </w:p>
    <w:p w14:paraId="79416A96" w14:textId="77777777" w:rsidR="00E74016" w:rsidRDefault="00E74016" w:rsidP="00E74016">
      <w:pPr>
        <w:jc w:val="both"/>
        <w:rPr>
          <w:b/>
        </w:rPr>
      </w:pPr>
      <w:r>
        <w:t xml:space="preserve">II. </w:t>
      </w:r>
      <w:r>
        <w:rPr>
          <w:b/>
        </w:rPr>
        <w:t>Общие речевые навыки</w:t>
      </w:r>
    </w:p>
    <w:p w14:paraId="5DA2FCB1" w14:textId="77777777" w:rsidR="00E74016" w:rsidRDefault="00E74016" w:rsidP="00E74016">
      <w:pPr>
        <w:jc w:val="both"/>
      </w:pPr>
      <w:r>
        <w:t xml:space="preserve">1. Продолжение работы по воспитанию правильного физиологического и речевого дыхания, используя </w:t>
      </w:r>
      <w:proofErr w:type="spellStart"/>
      <w:r>
        <w:t>чистоговорки</w:t>
      </w:r>
      <w:proofErr w:type="spellEnd"/>
      <w:r>
        <w:t xml:space="preserve"> и </w:t>
      </w:r>
      <w:proofErr w:type="spellStart"/>
      <w:r>
        <w:t>потешки</w:t>
      </w:r>
      <w:proofErr w:type="spellEnd"/>
      <w:r>
        <w:t xml:space="preserve"> с отработанными звуками.</w:t>
      </w:r>
    </w:p>
    <w:p w14:paraId="50C50A69" w14:textId="77777777" w:rsidR="00E74016" w:rsidRDefault="00E74016" w:rsidP="00E74016">
      <w:pPr>
        <w:jc w:val="both"/>
      </w:pPr>
      <w:r>
        <w:t xml:space="preserve">2. Совершенствование четкости дикции детей, используя </w:t>
      </w:r>
      <w:proofErr w:type="spellStart"/>
      <w:r>
        <w:t>чистоговорки</w:t>
      </w:r>
      <w:proofErr w:type="spellEnd"/>
      <w:r>
        <w:t xml:space="preserve"> и </w:t>
      </w:r>
      <w:proofErr w:type="spellStart"/>
      <w:r>
        <w:t>потешки</w:t>
      </w:r>
      <w:proofErr w:type="spellEnd"/>
      <w:r>
        <w:t xml:space="preserve"> с отработанными звуками.</w:t>
      </w:r>
    </w:p>
    <w:p w14:paraId="322D3E81" w14:textId="77777777" w:rsidR="00E74016" w:rsidRDefault="00E74016" w:rsidP="00E74016">
      <w:pPr>
        <w:jc w:val="both"/>
      </w:pPr>
      <w:r>
        <w:t>3. Развитие интонационной выразительности речи.</w:t>
      </w:r>
    </w:p>
    <w:p w14:paraId="0CC3A4F9" w14:textId="77777777" w:rsidR="00E74016" w:rsidRDefault="00E74016" w:rsidP="00E74016">
      <w:pPr>
        <w:jc w:val="both"/>
      </w:pPr>
      <w:r>
        <w:t>4. Работа по воспитанию правильного темпа и ритма речи.</w:t>
      </w:r>
    </w:p>
    <w:p w14:paraId="489C8A38" w14:textId="77777777" w:rsidR="00E74016" w:rsidRDefault="00E74016" w:rsidP="00E74016">
      <w:pPr>
        <w:jc w:val="both"/>
        <w:rPr>
          <w:b/>
        </w:rPr>
      </w:pPr>
      <w:r>
        <w:rPr>
          <w:lang w:val="en-US"/>
        </w:rPr>
        <w:t>III</w:t>
      </w:r>
      <w:r>
        <w:t xml:space="preserve">. </w:t>
      </w:r>
      <w:r>
        <w:rPr>
          <w:b/>
        </w:rPr>
        <w:t>Развитие фонематического слуха</w:t>
      </w:r>
    </w:p>
    <w:p w14:paraId="386F752A" w14:textId="77777777" w:rsidR="00E74016" w:rsidRDefault="00E74016" w:rsidP="00E74016">
      <w:pPr>
        <w:jc w:val="both"/>
      </w:pPr>
      <w:r>
        <w:t>1. Развитие слухового и речеслухового внимания на материале речевых звуков.</w:t>
      </w:r>
    </w:p>
    <w:p w14:paraId="26EE9889" w14:textId="77777777" w:rsidR="00E74016" w:rsidRDefault="00E74016" w:rsidP="00E74016">
      <w:pPr>
        <w:jc w:val="both"/>
      </w:pPr>
      <w:r>
        <w:t>2. Знакомство с согласными звуками (т-</w:t>
      </w:r>
      <w:proofErr w:type="spellStart"/>
      <w:r>
        <w:t>ть</w:t>
      </w:r>
      <w:proofErr w:type="spellEnd"/>
      <w:r>
        <w:t>, д-</w:t>
      </w:r>
      <w:proofErr w:type="spellStart"/>
      <w:r>
        <w:t>дь</w:t>
      </w:r>
      <w:proofErr w:type="spellEnd"/>
      <w:r>
        <w:t>, к-</w:t>
      </w:r>
      <w:proofErr w:type="spellStart"/>
      <w:r>
        <w:t>кь</w:t>
      </w:r>
      <w:proofErr w:type="spellEnd"/>
      <w:r>
        <w:t>, г-</w:t>
      </w:r>
      <w:proofErr w:type="spellStart"/>
      <w:r>
        <w:t>гь</w:t>
      </w:r>
      <w:proofErr w:type="spellEnd"/>
      <w:r>
        <w:t>, х-</w:t>
      </w:r>
      <w:proofErr w:type="spellStart"/>
      <w:r>
        <w:t>хь</w:t>
      </w:r>
      <w:proofErr w:type="spellEnd"/>
      <w:r>
        <w:t>, с-</w:t>
      </w:r>
      <w:proofErr w:type="spellStart"/>
      <w:r>
        <w:t>сь</w:t>
      </w:r>
      <w:proofErr w:type="spellEnd"/>
      <w:r>
        <w:t xml:space="preserve">, з- </w:t>
      </w:r>
      <w:proofErr w:type="spellStart"/>
      <w:r>
        <w:t>зь</w:t>
      </w:r>
      <w:proofErr w:type="spellEnd"/>
      <w:r>
        <w:t>, ц, ш, ж).</w:t>
      </w:r>
    </w:p>
    <w:p w14:paraId="2A5E962A" w14:textId="77777777" w:rsidR="00E74016" w:rsidRDefault="00E74016" w:rsidP="00E74016">
      <w:pPr>
        <w:jc w:val="both"/>
      </w:pPr>
      <w:r>
        <w:t>3. Выделение заданного звука из ряда фонем.</w:t>
      </w:r>
    </w:p>
    <w:p w14:paraId="09B38D4C" w14:textId="77777777" w:rsidR="00E74016" w:rsidRDefault="00E74016" w:rsidP="00E74016">
      <w:pPr>
        <w:jc w:val="both"/>
      </w:pPr>
      <w:r>
        <w:lastRenderedPageBreak/>
        <w:t>4. Развитие умения выделять звук в начале, в конце и середине слова.</w:t>
      </w:r>
    </w:p>
    <w:p w14:paraId="48404D63" w14:textId="77777777" w:rsidR="00E74016" w:rsidRDefault="00E74016" w:rsidP="00E74016">
      <w:pPr>
        <w:jc w:val="both"/>
      </w:pPr>
      <w:r>
        <w:t>5. Придумывание слов и подбор картинок на заданный звук.</w:t>
      </w:r>
    </w:p>
    <w:p w14:paraId="65E5B251" w14:textId="77777777" w:rsidR="00E74016" w:rsidRDefault="00E74016" w:rsidP="00E74016">
      <w:pPr>
        <w:jc w:val="both"/>
      </w:pPr>
      <w:r>
        <w:t>6. Усвоение навыков звукового анализа и синтеза на уровне слогов и слов (из 3-х звуков)</w:t>
      </w:r>
    </w:p>
    <w:p w14:paraId="37F6C816" w14:textId="77777777" w:rsidR="00E74016" w:rsidRDefault="00E74016" w:rsidP="00E74016">
      <w:pPr>
        <w:jc w:val="both"/>
      </w:pPr>
      <w:r>
        <w:t>7. Деление слов на слоги (слова до 3-ех слогов).</w:t>
      </w:r>
    </w:p>
    <w:p w14:paraId="1166B4BC" w14:textId="77777777" w:rsidR="00E74016" w:rsidRDefault="00E74016" w:rsidP="00E74016">
      <w:pPr>
        <w:jc w:val="both"/>
      </w:pPr>
      <w:r>
        <w:rPr>
          <w:lang w:val="en-US"/>
        </w:rPr>
        <w:t>IV</w:t>
      </w:r>
      <w:r>
        <w:t>.</w:t>
      </w:r>
      <w:r>
        <w:rPr>
          <w:b/>
        </w:rPr>
        <w:t xml:space="preserve"> Грамматика</w:t>
      </w:r>
    </w:p>
    <w:p w14:paraId="2C304160" w14:textId="77777777" w:rsidR="00E74016" w:rsidRDefault="00E74016" w:rsidP="00E74016">
      <w:pPr>
        <w:jc w:val="both"/>
      </w:pPr>
      <w:r>
        <w:t>1. Образование мн. ч. имен существительных с различными падежными окончаниями.</w:t>
      </w:r>
    </w:p>
    <w:p w14:paraId="5248D8BD" w14:textId="77777777" w:rsidR="00E74016" w:rsidRDefault="00E74016" w:rsidP="00E74016">
      <w:pPr>
        <w:jc w:val="both"/>
      </w:pPr>
      <w:r>
        <w:t>2. Практическое усвоение связи слов в предложении: согласование прилагательных с существительными в роде, числе и падеже, согласование существительных с глаголами разного лица и времени.</w:t>
      </w:r>
    </w:p>
    <w:p w14:paraId="4FAFB4D5" w14:textId="77777777" w:rsidR="00E74016" w:rsidRDefault="00E74016" w:rsidP="00E74016">
      <w:pPr>
        <w:jc w:val="both"/>
      </w:pPr>
      <w:r>
        <w:t>3. Сравнение и сопоставление глаголов настоящего, прошедшего и будущего времени.</w:t>
      </w:r>
    </w:p>
    <w:p w14:paraId="22B937FB" w14:textId="77777777" w:rsidR="00E74016" w:rsidRDefault="00E74016" w:rsidP="00E74016">
      <w:pPr>
        <w:jc w:val="both"/>
      </w:pPr>
      <w:r>
        <w:t>4. Практическое усвоение простых предлогов (на, в, под, за, у, над).</w:t>
      </w:r>
    </w:p>
    <w:p w14:paraId="36A5618A" w14:textId="77777777" w:rsidR="00E74016" w:rsidRDefault="00E74016" w:rsidP="00E74016">
      <w:pPr>
        <w:jc w:val="both"/>
      </w:pPr>
      <w:r>
        <w:t>5. Практическое усвоение относительных прилагательных на изучаемом лексическом материале.</w:t>
      </w:r>
    </w:p>
    <w:p w14:paraId="019BBE4F" w14:textId="77777777" w:rsidR="00E74016" w:rsidRDefault="00E74016" w:rsidP="00E74016">
      <w:pPr>
        <w:jc w:val="both"/>
      </w:pPr>
      <w:r>
        <w:t>6. Согласование существительных с числительными на изучаемом материале.</w:t>
      </w:r>
    </w:p>
    <w:p w14:paraId="4EE081A3" w14:textId="77777777" w:rsidR="00E74016" w:rsidRDefault="00E74016" w:rsidP="00E74016">
      <w:pPr>
        <w:jc w:val="both"/>
        <w:rPr>
          <w:b/>
        </w:rPr>
      </w:pPr>
      <w:r>
        <w:rPr>
          <w:lang w:val="en-US"/>
        </w:rPr>
        <w:t>V</w:t>
      </w:r>
      <w:r>
        <w:t xml:space="preserve">. </w:t>
      </w:r>
      <w:r>
        <w:rPr>
          <w:b/>
        </w:rPr>
        <w:t>Лексика</w:t>
      </w:r>
    </w:p>
    <w:p w14:paraId="15DA391D" w14:textId="77777777" w:rsidR="00E74016" w:rsidRDefault="00E74016" w:rsidP="00E74016">
      <w:pPr>
        <w:jc w:val="both"/>
      </w:pPr>
      <w:r>
        <w:t>1. Продолжение постепенной ликвидации пробелов в активном и пассивном словаре.</w:t>
      </w:r>
    </w:p>
    <w:p w14:paraId="6FCDC5E1" w14:textId="77777777" w:rsidR="00E74016" w:rsidRDefault="00E74016" w:rsidP="00E74016">
      <w:pPr>
        <w:jc w:val="both"/>
      </w:pPr>
      <w:r>
        <w:t>2. Ознакомление с признаками зимы и весны.</w:t>
      </w:r>
    </w:p>
    <w:p w14:paraId="442D395B" w14:textId="77777777" w:rsidR="00E74016" w:rsidRDefault="00E74016" w:rsidP="00E74016">
      <w:pPr>
        <w:jc w:val="both"/>
      </w:pPr>
      <w:r>
        <w:t>3. Формирование понятий по лексическим темам: «Зимние забавы», «Зимующие птицы», «Мебель», «Транспорт», «Профессии», «Одежда, обувь», «Посуда».</w:t>
      </w:r>
    </w:p>
    <w:p w14:paraId="15FE3233" w14:textId="77777777" w:rsidR="00E74016" w:rsidRDefault="00E74016" w:rsidP="00E74016">
      <w:pPr>
        <w:jc w:val="both"/>
      </w:pPr>
      <w:r>
        <w:rPr>
          <w:lang w:val="en-US"/>
        </w:rPr>
        <w:t>VI</w:t>
      </w:r>
      <w:r>
        <w:t xml:space="preserve">. </w:t>
      </w:r>
      <w:r>
        <w:rPr>
          <w:b/>
        </w:rPr>
        <w:t>Развитие связной речи</w:t>
      </w:r>
    </w:p>
    <w:p w14:paraId="53D895B5" w14:textId="77777777" w:rsidR="00E74016" w:rsidRDefault="00E74016" w:rsidP="00E74016">
      <w:pPr>
        <w:jc w:val="both"/>
      </w:pPr>
      <w:r>
        <w:t>1. Продолжение работы над предложением, распространение предложений за счет однородных членов.</w:t>
      </w:r>
    </w:p>
    <w:p w14:paraId="36F43006" w14:textId="77777777" w:rsidR="00E74016" w:rsidRDefault="00E74016" w:rsidP="00E74016">
      <w:pPr>
        <w:jc w:val="both"/>
      </w:pPr>
      <w:r>
        <w:t>2. Развитие навыка пересказывать маленькие тексты с опорой на наглядность (3-4 предложения).</w:t>
      </w:r>
    </w:p>
    <w:p w14:paraId="50E325E7" w14:textId="77777777" w:rsidR="00E74016" w:rsidRDefault="00E74016" w:rsidP="00E74016">
      <w:pPr>
        <w:jc w:val="both"/>
      </w:pPr>
      <w:r>
        <w:t>3. Развитие диалогической и монологической форм речи, умение задавать вопросы и отвечать на них.</w:t>
      </w:r>
    </w:p>
    <w:p w14:paraId="3531F2F3" w14:textId="77777777" w:rsidR="00E74016" w:rsidRDefault="00E74016" w:rsidP="00E74016">
      <w:pPr>
        <w:jc w:val="both"/>
      </w:pPr>
      <w:r>
        <w:t>4. Заучивание стихотворных текстов.</w:t>
      </w:r>
    </w:p>
    <w:p w14:paraId="58421A8F" w14:textId="77777777" w:rsidR="00E74016" w:rsidRDefault="00E74016" w:rsidP="00E74016">
      <w:pPr>
        <w:jc w:val="both"/>
        <w:rPr>
          <w:b/>
        </w:rPr>
      </w:pPr>
      <w:r>
        <w:rPr>
          <w:lang w:val="en-US"/>
        </w:rPr>
        <w:t>VII</w:t>
      </w:r>
      <w:r>
        <w:t xml:space="preserve">. </w:t>
      </w:r>
      <w:r>
        <w:rPr>
          <w:b/>
        </w:rPr>
        <w:t>Развитие мелкой моторики.</w:t>
      </w:r>
    </w:p>
    <w:p w14:paraId="7B01C852" w14:textId="77777777" w:rsidR="00E74016" w:rsidRDefault="00E74016" w:rsidP="00E74016">
      <w:pPr>
        <w:jc w:val="both"/>
      </w:pPr>
      <w:r>
        <w:t>1. Работа по развитию пальчиковой моторики (упражнения для пальцев).</w:t>
      </w:r>
    </w:p>
    <w:p w14:paraId="0E6EF2F8" w14:textId="77777777" w:rsidR="00E74016" w:rsidRDefault="00E74016" w:rsidP="00E74016">
      <w:pPr>
        <w:jc w:val="both"/>
      </w:pPr>
      <w:r>
        <w:t>2. Продолжить работу по обводке и штриховке фигур.</w:t>
      </w:r>
    </w:p>
    <w:p w14:paraId="516BCD43" w14:textId="77777777" w:rsidR="00E74016" w:rsidRDefault="00E74016" w:rsidP="00E74016">
      <w:pPr>
        <w:jc w:val="both"/>
      </w:pPr>
      <w:r>
        <w:t>3. Работа со шнуровкой и мелкой мозаикой.</w:t>
      </w:r>
    </w:p>
    <w:p w14:paraId="2FAE73E2" w14:textId="198CF1B8" w:rsidR="00E74016" w:rsidRDefault="00E74016" w:rsidP="00E74016">
      <w:pPr>
        <w:jc w:val="both"/>
        <w:rPr>
          <w:i/>
        </w:rPr>
      </w:pPr>
    </w:p>
    <w:p w14:paraId="52A07832" w14:textId="0927F5F8" w:rsidR="000A69E4" w:rsidRPr="006A7DBC" w:rsidRDefault="000A69E4" w:rsidP="00195104">
      <w:pPr>
        <w:pStyle w:val="a7"/>
        <w:numPr>
          <w:ilvl w:val="0"/>
          <w:numId w:val="19"/>
        </w:numPr>
        <w:jc w:val="center"/>
        <w:rPr>
          <w:b/>
        </w:rPr>
      </w:pPr>
      <w:r w:rsidRPr="006A7DBC">
        <w:rPr>
          <w:b/>
        </w:rPr>
        <w:t>год обучения</w:t>
      </w:r>
    </w:p>
    <w:p w14:paraId="41FE8C75" w14:textId="77777777" w:rsidR="006A7DBC" w:rsidRPr="006A7DBC" w:rsidRDefault="006A7DBC" w:rsidP="006A7DBC">
      <w:pPr>
        <w:pStyle w:val="a7"/>
        <w:rPr>
          <w:b/>
          <w:sz w:val="16"/>
          <w:szCs w:val="16"/>
        </w:rPr>
      </w:pPr>
    </w:p>
    <w:p w14:paraId="713000DC" w14:textId="77777777" w:rsidR="00E74016" w:rsidRDefault="00E74016" w:rsidP="00E74016">
      <w:pPr>
        <w:jc w:val="both"/>
      </w:pPr>
      <w:r>
        <w:rPr>
          <w:lang w:val="en-US"/>
        </w:rPr>
        <w:t>I</w:t>
      </w:r>
      <w:r>
        <w:t xml:space="preserve">. </w:t>
      </w:r>
      <w:r>
        <w:rPr>
          <w:b/>
        </w:rPr>
        <w:t>Звукопроизношение</w:t>
      </w:r>
    </w:p>
    <w:p w14:paraId="599DEAF0" w14:textId="77777777" w:rsidR="00E74016" w:rsidRDefault="00E74016" w:rsidP="00E74016">
      <w:pPr>
        <w:jc w:val="both"/>
      </w:pPr>
      <w:r>
        <w:t>Работа над автоматизацией и дифференциацией поставленных звуков.</w:t>
      </w:r>
    </w:p>
    <w:p w14:paraId="1A4ACC23" w14:textId="77777777" w:rsidR="00E74016" w:rsidRDefault="00E74016" w:rsidP="00E74016">
      <w:pPr>
        <w:jc w:val="both"/>
      </w:pPr>
      <w:r>
        <w:rPr>
          <w:lang w:val="en-US"/>
        </w:rPr>
        <w:t>II</w:t>
      </w:r>
      <w:r>
        <w:t xml:space="preserve">. </w:t>
      </w:r>
      <w:r>
        <w:rPr>
          <w:b/>
        </w:rPr>
        <w:t>Общие речевые навыки</w:t>
      </w:r>
    </w:p>
    <w:p w14:paraId="4286111D" w14:textId="77777777" w:rsidR="00E74016" w:rsidRDefault="00E74016" w:rsidP="00E74016">
      <w:pPr>
        <w:jc w:val="both"/>
      </w:pPr>
      <w:r>
        <w:t xml:space="preserve">1. Продолжение работы по воспитанию правильного физиологического и речевого дыхания, используя </w:t>
      </w:r>
      <w:proofErr w:type="spellStart"/>
      <w:r>
        <w:t>чистоговорки</w:t>
      </w:r>
      <w:proofErr w:type="spellEnd"/>
      <w:r>
        <w:t xml:space="preserve"> и </w:t>
      </w:r>
      <w:proofErr w:type="spellStart"/>
      <w:r>
        <w:t>потешки</w:t>
      </w:r>
      <w:proofErr w:type="spellEnd"/>
      <w:r>
        <w:t xml:space="preserve"> с отработанными звуками.</w:t>
      </w:r>
    </w:p>
    <w:p w14:paraId="2C4B5A6E" w14:textId="77777777" w:rsidR="00E74016" w:rsidRDefault="00E74016" w:rsidP="00E74016">
      <w:pPr>
        <w:jc w:val="both"/>
      </w:pPr>
      <w:r>
        <w:t>2. Развитие интонационной выразительности речи.</w:t>
      </w:r>
    </w:p>
    <w:p w14:paraId="61D90015" w14:textId="77777777" w:rsidR="00E74016" w:rsidRDefault="00E74016" w:rsidP="00E74016">
      <w:pPr>
        <w:jc w:val="both"/>
      </w:pPr>
      <w:r>
        <w:t>3. Совершенствование четкости дикции.</w:t>
      </w:r>
    </w:p>
    <w:p w14:paraId="5CE50277" w14:textId="77777777" w:rsidR="00E74016" w:rsidRDefault="00E74016" w:rsidP="00E74016">
      <w:pPr>
        <w:jc w:val="both"/>
      </w:pPr>
      <w:r>
        <w:t>4. Работа над темпом речи.</w:t>
      </w:r>
    </w:p>
    <w:p w14:paraId="589C6B17" w14:textId="77777777" w:rsidR="00E74016" w:rsidRDefault="00E74016" w:rsidP="00E74016">
      <w:pPr>
        <w:jc w:val="both"/>
      </w:pPr>
      <w:r>
        <w:t>5. Развитие способности изменять голос по силе, высоте и тембру.</w:t>
      </w:r>
    </w:p>
    <w:p w14:paraId="03C545B9" w14:textId="77777777" w:rsidR="00E74016" w:rsidRDefault="00E74016" w:rsidP="00E74016">
      <w:pPr>
        <w:jc w:val="both"/>
        <w:rPr>
          <w:b/>
        </w:rPr>
      </w:pPr>
      <w:r>
        <w:rPr>
          <w:lang w:val="en-US"/>
        </w:rPr>
        <w:t>III</w:t>
      </w:r>
      <w:r>
        <w:t xml:space="preserve">. </w:t>
      </w:r>
      <w:r>
        <w:rPr>
          <w:b/>
        </w:rPr>
        <w:t>Развитие фонематического слуха</w:t>
      </w:r>
    </w:p>
    <w:p w14:paraId="4210810E" w14:textId="77777777" w:rsidR="00E74016" w:rsidRDefault="00E74016" w:rsidP="00E74016">
      <w:pPr>
        <w:jc w:val="both"/>
      </w:pPr>
      <w:r>
        <w:t>1. Развитие слухового и речеслухового внимания на материале речевых звуков.</w:t>
      </w:r>
    </w:p>
    <w:p w14:paraId="0E33CE6E" w14:textId="77777777" w:rsidR="00E74016" w:rsidRDefault="00E74016" w:rsidP="00E74016">
      <w:pPr>
        <w:jc w:val="both"/>
      </w:pPr>
      <w:r>
        <w:t>2. Знакомство с согласными звуками (ч, щ, р-</w:t>
      </w:r>
      <w:proofErr w:type="spellStart"/>
      <w:r>
        <w:t>рь</w:t>
      </w:r>
      <w:proofErr w:type="spellEnd"/>
      <w:r>
        <w:t>, л-ль)</w:t>
      </w:r>
    </w:p>
    <w:p w14:paraId="74830B5A" w14:textId="77777777" w:rsidR="00E74016" w:rsidRDefault="00E74016" w:rsidP="00E74016">
      <w:pPr>
        <w:jc w:val="both"/>
      </w:pPr>
      <w:r>
        <w:t>3. Выделение заданного звука из ряда фонем.</w:t>
      </w:r>
    </w:p>
    <w:p w14:paraId="62578124" w14:textId="77777777" w:rsidR="00E74016" w:rsidRDefault="00E74016" w:rsidP="00E74016">
      <w:pPr>
        <w:jc w:val="both"/>
      </w:pPr>
      <w:r>
        <w:t>4. Определение наличия звука в слоге.</w:t>
      </w:r>
    </w:p>
    <w:p w14:paraId="52022F3F" w14:textId="77777777" w:rsidR="00E74016" w:rsidRDefault="00E74016" w:rsidP="00E74016">
      <w:pPr>
        <w:jc w:val="both"/>
      </w:pPr>
      <w:r>
        <w:t>5. Развитие умения выделять звук в начале, в конце и середине слова.</w:t>
      </w:r>
    </w:p>
    <w:p w14:paraId="38DB76AD" w14:textId="77777777" w:rsidR="00E74016" w:rsidRDefault="00E74016" w:rsidP="00E74016">
      <w:pPr>
        <w:jc w:val="both"/>
      </w:pPr>
      <w:r>
        <w:t>6. Придумывание слов и подбор картинок на заданный звук.</w:t>
      </w:r>
    </w:p>
    <w:p w14:paraId="5664AF2D" w14:textId="77777777" w:rsidR="00E74016" w:rsidRDefault="00E74016" w:rsidP="00E74016">
      <w:pPr>
        <w:jc w:val="both"/>
      </w:pPr>
      <w:r>
        <w:t>7. Усвоение навыков звукового анализа и синтеза на уровне слогов и слов (из 4-ёх звуков).</w:t>
      </w:r>
    </w:p>
    <w:p w14:paraId="6FA13380" w14:textId="77777777" w:rsidR="00E74016" w:rsidRDefault="00E74016" w:rsidP="00E74016">
      <w:pPr>
        <w:jc w:val="both"/>
      </w:pPr>
      <w:r>
        <w:t>8. Деление слов на слоги.</w:t>
      </w:r>
    </w:p>
    <w:p w14:paraId="1641B3C2" w14:textId="77777777" w:rsidR="00E74016" w:rsidRDefault="00E74016" w:rsidP="00E74016">
      <w:pPr>
        <w:jc w:val="both"/>
        <w:rPr>
          <w:b/>
        </w:rPr>
      </w:pPr>
      <w:r>
        <w:rPr>
          <w:lang w:val="en-US"/>
        </w:rPr>
        <w:t>IV</w:t>
      </w:r>
      <w:r>
        <w:t xml:space="preserve">. </w:t>
      </w:r>
      <w:r>
        <w:rPr>
          <w:b/>
        </w:rPr>
        <w:t>Грамматика</w:t>
      </w:r>
    </w:p>
    <w:p w14:paraId="7199CF7F" w14:textId="77777777" w:rsidR="00E74016" w:rsidRDefault="00E74016" w:rsidP="00E74016">
      <w:pPr>
        <w:jc w:val="both"/>
      </w:pPr>
      <w:r>
        <w:lastRenderedPageBreak/>
        <w:t>1. Практическое усвоение связи слов в предложении: согласование прилагательных с существительными в роде, числе и падеже, согласование существительных с глаголами разного лица и времени.</w:t>
      </w:r>
    </w:p>
    <w:p w14:paraId="34BA39EB" w14:textId="77777777" w:rsidR="00E74016" w:rsidRDefault="00E74016" w:rsidP="00E74016">
      <w:pPr>
        <w:jc w:val="both"/>
      </w:pPr>
      <w:r>
        <w:t>2. Практическое усвоение согласования сущ. с числительными.</w:t>
      </w:r>
    </w:p>
    <w:p w14:paraId="674CACBC" w14:textId="77777777" w:rsidR="00E74016" w:rsidRDefault="00E74016" w:rsidP="00E74016">
      <w:pPr>
        <w:jc w:val="both"/>
      </w:pPr>
      <w:r>
        <w:t>3. Практическое употребление в речи простых предлогов: от, к, с, по.</w:t>
      </w:r>
    </w:p>
    <w:p w14:paraId="038B8344" w14:textId="77777777" w:rsidR="00E74016" w:rsidRDefault="00E74016" w:rsidP="00E74016">
      <w:pPr>
        <w:jc w:val="both"/>
      </w:pPr>
      <w:r>
        <w:t>4. Привлечение внимания к образованию глаголов способом присоединения приставок.</w:t>
      </w:r>
    </w:p>
    <w:p w14:paraId="1A376873" w14:textId="77777777" w:rsidR="00E74016" w:rsidRDefault="00E74016" w:rsidP="00E74016">
      <w:pPr>
        <w:jc w:val="both"/>
      </w:pPr>
      <w:r>
        <w:t>5. Обучение подбору синонимов и антонимов.</w:t>
      </w:r>
    </w:p>
    <w:p w14:paraId="5AAEC5B7" w14:textId="77777777" w:rsidR="00E74016" w:rsidRDefault="00E74016" w:rsidP="00E74016">
      <w:pPr>
        <w:jc w:val="both"/>
        <w:rPr>
          <w:b/>
        </w:rPr>
      </w:pPr>
      <w:r>
        <w:rPr>
          <w:lang w:val="en-US"/>
        </w:rPr>
        <w:t>V</w:t>
      </w:r>
      <w:r>
        <w:rPr>
          <w:b/>
        </w:rPr>
        <w:t>. Лексика</w:t>
      </w:r>
    </w:p>
    <w:p w14:paraId="7DE3D152" w14:textId="77777777" w:rsidR="00E74016" w:rsidRDefault="00E74016" w:rsidP="00E74016">
      <w:pPr>
        <w:jc w:val="both"/>
      </w:pPr>
      <w:r>
        <w:t>1. Ознакомление с признаками весны и лета.</w:t>
      </w:r>
    </w:p>
    <w:p w14:paraId="27E240CF" w14:textId="77777777" w:rsidR="00E74016" w:rsidRDefault="00E74016" w:rsidP="00E74016">
      <w:pPr>
        <w:jc w:val="both"/>
      </w:pPr>
      <w:r>
        <w:t>2. Расширение и уточнения словаря детей по темам: «Весна», «Космос», «Деревья», «Насекомые», «Город», «Школа», «Цветы».</w:t>
      </w:r>
    </w:p>
    <w:p w14:paraId="2DDD0F28" w14:textId="77777777" w:rsidR="00E74016" w:rsidRDefault="00E74016" w:rsidP="00E74016">
      <w:pPr>
        <w:jc w:val="both"/>
        <w:rPr>
          <w:b/>
        </w:rPr>
      </w:pPr>
      <w:r>
        <w:rPr>
          <w:lang w:val="en-US"/>
        </w:rPr>
        <w:t>VI</w:t>
      </w:r>
      <w:r>
        <w:t xml:space="preserve">. </w:t>
      </w:r>
      <w:r>
        <w:rPr>
          <w:b/>
        </w:rPr>
        <w:t>Развитие связной речи</w:t>
      </w:r>
    </w:p>
    <w:p w14:paraId="149B2FBA" w14:textId="77777777" w:rsidR="00E74016" w:rsidRDefault="00E74016" w:rsidP="00E74016">
      <w:pPr>
        <w:jc w:val="both"/>
      </w:pPr>
      <w:r>
        <w:t>1. Продолжение работы над предложением, распространение предложений за счет однородных членов. Составление сложных предложений с союзом «а».</w:t>
      </w:r>
    </w:p>
    <w:p w14:paraId="20829CE8" w14:textId="77777777" w:rsidR="00E74016" w:rsidRDefault="00E74016" w:rsidP="00E74016">
      <w:pPr>
        <w:jc w:val="both"/>
      </w:pPr>
      <w:r>
        <w:t>2. Обучение навыку пересказывать маленькие тексты с опорой на наглядность (4-5 предложения).</w:t>
      </w:r>
    </w:p>
    <w:p w14:paraId="4DCA3BCF" w14:textId="77777777" w:rsidR="00E74016" w:rsidRDefault="00E74016" w:rsidP="00E74016">
      <w:pPr>
        <w:jc w:val="both"/>
      </w:pPr>
      <w:r>
        <w:t>3. Развитие диалогической и монологической форм речи, умение задавать вопросы и отвечать на них.</w:t>
      </w:r>
    </w:p>
    <w:p w14:paraId="626551A2" w14:textId="77777777" w:rsidR="00E74016" w:rsidRDefault="00E74016" w:rsidP="00E74016">
      <w:pPr>
        <w:jc w:val="both"/>
      </w:pPr>
      <w:r>
        <w:t>4. Заучивание стихотворных текстов.</w:t>
      </w:r>
    </w:p>
    <w:p w14:paraId="63F9A118" w14:textId="77777777" w:rsidR="00E74016" w:rsidRDefault="00E74016" w:rsidP="00E74016">
      <w:pPr>
        <w:jc w:val="both"/>
        <w:rPr>
          <w:b/>
        </w:rPr>
      </w:pPr>
      <w:r>
        <w:rPr>
          <w:lang w:val="en-US"/>
        </w:rPr>
        <w:t>VII</w:t>
      </w:r>
      <w:r>
        <w:t xml:space="preserve">. </w:t>
      </w:r>
      <w:r>
        <w:rPr>
          <w:b/>
        </w:rPr>
        <w:t>Развитие мелкой моторики</w:t>
      </w:r>
    </w:p>
    <w:p w14:paraId="7AA60F79" w14:textId="77777777" w:rsidR="00E74016" w:rsidRDefault="00E74016" w:rsidP="00E74016">
      <w:pPr>
        <w:jc w:val="both"/>
      </w:pPr>
      <w:r>
        <w:t>1. Усложнение работы с карандашом.</w:t>
      </w:r>
    </w:p>
    <w:p w14:paraId="4FAC9B87" w14:textId="77777777" w:rsidR="00E74016" w:rsidRDefault="00E74016" w:rsidP="00E74016">
      <w:pPr>
        <w:jc w:val="both"/>
      </w:pPr>
      <w:r>
        <w:t xml:space="preserve">2. Усложнение работы над конструктивным </w:t>
      </w:r>
      <w:proofErr w:type="spellStart"/>
      <w:r>
        <w:t>праксисом</w:t>
      </w:r>
      <w:proofErr w:type="spellEnd"/>
      <w:r>
        <w:t>.</w:t>
      </w:r>
    </w:p>
    <w:p w14:paraId="2BD76C93" w14:textId="77777777" w:rsidR="00E74016" w:rsidRDefault="00E74016" w:rsidP="00E74016">
      <w:pPr>
        <w:jc w:val="both"/>
      </w:pPr>
      <w:r>
        <w:t>3. Работа по развитию пальчиковой моторики.</w:t>
      </w:r>
    </w:p>
    <w:p w14:paraId="026D17C7" w14:textId="77777777" w:rsidR="00E74016" w:rsidRDefault="00E74016" w:rsidP="00E74016">
      <w:pPr>
        <w:jc w:val="both"/>
        <w:rPr>
          <w:b/>
        </w:rPr>
      </w:pPr>
      <w:r>
        <w:rPr>
          <w:lang w:val="en-US"/>
        </w:rPr>
        <w:t>VIII</w:t>
      </w:r>
      <w:r>
        <w:t xml:space="preserve">. </w:t>
      </w:r>
      <w:r>
        <w:rPr>
          <w:b/>
        </w:rPr>
        <w:t>Диагностика</w:t>
      </w:r>
    </w:p>
    <w:p w14:paraId="2E35CEA3" w14:textId="77777777" w:rsidR="00E74016" w:rsidRDefault="00E74016" w:rsidP="00E74016">
      <w:pPr>
        <w:jc w:val="both"/>
      </w:pPr>
      <w:r>
        <w:t>Мониторинг динамики коррекции звукопроизношения, состояния речи, развития речевых и неречевых психических функций каждого ребенка. Заполнение речевых карт.</w:t>
      </w:r>
    </w:p>
    <w:p w14:paraId="61451689" w14:textId="054430F3" w:rsidR="00E74016" w:rsidRDefault="00E74016" w:rsidP="00E74016">
      <w:pPr>
        <w:jc w:val="center"/>
        <w:rPr>
          <w:b/>
        </w:rPr>
      </w:pPr>
    </w:p>
    <w:p w14:paraId="19CB0BFE" w14:textId="132C0687" w:rsidR="00820BD0" w:rsidRDefault="00820BD0" w:rsidP="005E1770">
      <w:pPr>
        <w:pStyle w:val="1"/>
        <w:rPr>
          <w:rFonts w:eastAsia="MS Mincho"/>
        </w:rPr>
      </w:pPr>
      <w:bookmarkStart w:id="32" w:name="_Toc61522734"/>
      <w:r w:rsidRPr="00D20C76">
        <w:rPr>
          <w:rFonts w:eastAsia="MS Mincho"/>
        </w:rPr>
        <w:t>Алгоритм учебного занятия</w:t>
      </w:r>
      <w:bookmarkEnd w:id="32"/>
    </w:p>
    <w:p w14:paraId="1B033001" w14:textId="77777777" w:rsidR="00820BD0" w:rsidRPr="006A7DBC" w:rsidRDefault="00820BD0" w:rsidP="00820BD0">
      <w:pPr>
        <w:pStyle w:val="a3"/>
        <w:jc w:val="center"/>
        <w:rPr>
          <w:rFonts w:ascii="Times New Roman" w:eastAsia="MS Mincho" w:hAnsi="Times New Roman"/>
          <w:b/>
          <w:sz w:val="16"/>
          <w:szCs w:val="16"/>
        </w:rPr>
      </w:pPr>
    </w:p>
    <w:p w14:paraId="62E6081C" w14:textId="77777777" w:rsidR="00820BD0" w:rsidRPr="001A3288" w:rsidRDefault="00820BD0" w:rsidP="00820BD0">
      <w:pPr>
        <w:ind w:firstLine="709"/>
        <w:jc w:val="both"/>
      </w:pPr>
      <w:r w:rsidRPr="001A3288">
        <w:t xml:space="preserve">Каждое занятие учебного плана решает, как коррекционно-развивающие, так и </w:t>
      </w:r>
      <w:proofErr w:type="spellStart"/>
      <w:r w:rsidRPr="001A3288">
        <w:t>воспитательно</w:t>
      </w:r>
      <w:proofErr w:type="spellEnd"/>
      <w:r w:rsidRPr="001A3288">
        <w:t xml:space="preserve">-образовательные задачи. Они определяются с учетом специфики различных видов деятельности, возрастных и индивидуально-типологических особенностей детей. </w:t>
      </w:r>
    </w:p>
    <w:p w14:paraId="2DD1FDC1" w14:textId="77777777" w:rsidR="00820BD0" w:rsidRPr="001A3288" w:rsidRDefault="00820BD0" w:rsidP="00820BD0">
      <w:pPr>
        <w:ind w:firstLine="709"/>
        <w:jc w:val="both"/>
      </w:pPr>
      <w:r w:rsidRPr="001A3288">
        <w:t>На групповых занятия</w:t>
      </w:r>
      <w:r>
        <w:t>х</w:t>
      </w:r>
      <w:r w:rsidRPr="001A3288">
        <w:t xml:space="preserve"> изучается лексический материал по обобщающим темам, согласно возрасту детей.</w:t>
      </w:r>
    </w:p>
    <w:p w14:paraId="6C0097F2" w14:textId="77777777" w:rsidR="00820BD0" w:rsidRPr="001A3288" w:rsidRDefault="00820BD0" w:rsidP="00820BD0">
      <w:pPr>
        <w:ind w:firstLine="709"/>
        <w:jc w:val="both"/>
      </w:pPr>
      <w:r w:rsidRPr="001E3541">
        <w:t>На подгрупповых занятиях изучаются те звуки, которые правильно произносятся всеми детьми. После уточнения, расширения и обогащения словарного запаса и отработки</w:t>
      </w:r>
      <w:r w:rsidRPr="001A3288">
        <w:t xml:space="preserve"> грамматических категорий проводится работа по развитию связной речи на базе пройденного речевого материала.</w:t>
      </w:r>
    </w:p>
    <w:p w14:paraId="6DD22003" w14:textId="77777777" w:rsidR="00820BD0" w:rsidRPr="001A3288" w:rsidRDefault="00820BD0" w:rsidP="00820BD0">
      <w:pPr>
        <w:ind w:firstLine="709"/>
        <w:jc w:val="both"/>
      </w:pPr>
      <w:r w:rsidRPr="001A3288">
        <w:t>Постановка звуков осуществляется</w:t>
      </w:r>
      <w:r>
        <w:t xml:space="preserve"> </w:t>
      </w:r>
      <w:r w:rsidRPr="001E3541">
        <w:t>на индивидуальных занятиях при</w:t>
      </w:r>
      <w:r w:rsidRPr="001A3288">
        <w:t xml:space="preserve"> максимальном использовании всех анализаторов. Внимание детей обращается на основные элементы артикуляции звуков в период первоначальной постановки, которая является лишь одним из этапов изучения нового звука. Частные приемы коррекции определяются и детализируются в зависимости от состояния строения и функции артикуляционного аппарата. При закреплении артикуляции последовательность позиции звука от наиболее благоприятной для произнесения к наименее благоприятной, от легкой к трудной устанавливается логопедом с учетом особенностей артикуляционной базы родного языка.</w:t>
      </w:r>
    </w:p>
    <w:p w14:paraId="31231218" w14:textId="77777777" w:rsidR="00820BD0" w:rsidRPr="001A3288" w:rsidRDefault="00820BD0" w:rsidP="00820BD0">
      <w:pPr>
        <w:ind w:firstLine="709"/>
        <w:jc w:val="both"/>
      </w:pPr>
      <w:r w:rsidRPr="001A3288">
        <w:t>Учитываются следующие факторы:</w:t>
      </w:r>
    </w:p>
    <w:p w14:paraId="2979F810" w14:textId="77777777" w:rsidR="00820BD0" w:rsidRPr="001A3288" w:rsidRDefault="00820BD0" w:rsidP="00820BD0">
      <w:pPr>
        <w:ind w:firstLine="709"/>
        <w:jc w:val="both"/>
      </w:pPr>
      <w:r w:rsidRPr="001A3288">
        <w:t>•</w:t>
      </w:r>
      <w:r w:rsidRPr="001A3288">
        <w:tab/>
        <w:t>для первоначальной постановки отбираются звуки, принадлежащие к различным фонетическим группам;</w:t>
      </w:r>
    </w:p>
    <w:p w14:paraId="472E5361" w14:textId="77777777" w:rsidR="00820BD0" w:rsidRPr="001A3288" w:rsidRDefault="00820BD0" w:rsidP="00820BD0">
      <w:pPr>
        <w:ind w:firstLine="709"/>
        <w:jc w:val="both"/>
      </w:pPr>
      <w:r w:rsidRPr="001A3288">
        <w:t>•</w:t>
      </w:r>
      <w:r w:rsidRPr="001A3288">
        <w:tab/>
        <w:t>звуки, смешиваемые в речи детей, поэтапно отрабатываются отсрочено во времени;</w:t>
      </w:r>
    </w:p>
    <w:p w14:paraId="57419AB6" w14:textId="77777777" w:rsidR="00820BD0" w:rsidRPr="001A3288" w:rsidRDefault="00820BD0" w:rsidP="00820BD0">
      <w:pPr>
        <w:ind w:firstLine="709"/>
        <w:jc w:val="both"/>
      </w:pPr>
      <w:r w:rsidRPr="001A3288">
        <w:t>•</w:t>
      </w:r>
      <w:r w:rsidRPr="001A3288">
        <w:tab/>
        <w:t>окончательное закрепление изученных звуков достигается в процессе дифференциации всех близких звуков.</w:t>
      </w:r>
    </w:p>
    <w:p w14:paraId="0AD9163B" w14:textId="77777777" w:rsidR="00820BD0" w:rsidRPr="001A3288" w:rsidRDefault="00820BD0" w:rsidP="00820BD0">
      <w:pPr>
        <w:ind w:firstLine="709"/>
        <w:jc w:val="both"/>
      </w:pPr>
      <w:r w:rsidRPr="001A3288">
        <w:lastRenderedPageBreak/>
        <w:t xml:space="preserve">Материал для закрепления правильного произношения звуков подбирается таким образом, чтобы он одновременно способствовал расширению и уточнению словаря, грамматически правильной речи, умению правильно строить предложения и способствовал развитию связной речи. </w:t>
      </w:r>
    </w:p>
    <w:p w14:paraId="24167BFF" w14:textId="33809153" w:rsidR="00820BD0" w:rsidRDefault="00820BD0" w:rsidP="00E74016">
      <w:pPr>
        <w:jc w:val="center"/>
        <w:rPr>
          <w:b/>
        </w:rPr>
      </w:pPr>
    </w:p>
    <w:p w14:paraId="6653DCB1" w14:textId="77777777" w:rsidR="00BD2183" w:rsidRDefault="00BD2183" w:rsidP="00E74016">
      <w:pPr>
        <w:jc w:val="center"/>
        <w:rPr>
          <w:b/>
        </w:rPr>
      </w:pPr>
    </w:p>
    <w:p w14:paraId="327E7603" w14:textId="4E60D475" w:rsidR="008540F2" w:rsidRPr="00BD2183" w:rsidRDefault="005E1770" w:rsidP="005E1770">
      <w:pPr>
        <w:pStyle w:val="1"/>
        <w:rPr>
          <w:rFonts w:eastAsia="MS Mincho"/>
        </w:rPr>
      </w:pPr>
      <w:bookmarkStart w:id="33" w:name="_Toc61522735"/>
      <w:r w:rsidRPr="00BD2183">
        <w:rPr>
          <w:rFonts w:eastAsia="MS Mincho"/>
        </w:rPr>
        <w:t>ВОСПИТАТЕЛЬНЫЙ МОДУЛЬ «ГОРОД БЕЗ ГРАНИЦ»</w:t>
      </w:r>
      <w:bookmarkEnd w:id="33"/>
    </w:p>
    <w:p w14:paraId="7A806C11" w14:textId="77777777" w:rsidR="006A7DBC" w:rsidRPr="00047878" w:rsidRDefault="006A7DBC" w:rsidP="008540F2">
      <w:pPr>
        <w:pStyle w:val="a3"/>
        <w:jc w:val="center"/>
        <w:rPr>
          <w:rFonts w:ascii="Times New Roman" w:eastAsia="MS Mincho" w:hAnsi="Times New Roman"/>
          <w:caps/>
          <w:sz w:val="16"/>
          <w:szCs w:val="16"/>
        </w:rPr>
      </w:pPr>
    </w:p>
    <w:p w14:paraId="51552AAB" w14:textId="77777777" w:rsidR="00505E9A" w:rsidRPr="00A51B8C" w:rsidRDefault="00505E9A" w:rsidP="00505E9A">
      <w:pPr>
        <w:pStyle w:val="a7"/>
        <w:ind w:left="0" w:firstLine="709"/>
        <w:jc w:val="both"/>
      </w:pPr>
      <w:r w:rsidRPr="00A51B8C">
        <w:rPr>
          <w:b/>
        </w:rPr>
        <w:t xml:space="preserve">Основная цель: </w:t>
      </w:r>
      <w:r w:rsidRPr="005E6B66">
        <w:t xml:space="preserve">социализация детей </w:t>
      </w:r>
      <w:r w:rsidRPr="00A51B8C">
        <w:t>с</w:t>
      </w:r>
      <w:r>
        <w:t xml:space="preserve"> инвалидностью и</w:t>
      </w:r>
      <w:r w:rsidRPr="00A51B8C">
        <w:t xml:space="preserve"> ОВЗ</w:t>
      </w:r>
      <w:r w:rsidRPr="005E6B66">
        <w:t xml:space="preserve"> в процессе</w:t>
      </w:r>
      <w:r>
        <w:rPr>
          <w:b/>
        </w:rPr>
        <w:t xml:space="preserve"> </w:t>
      </w:r>
      <w:r w:rsidRPr="00A51B8C">
        <w:t>расширени</w:t>
      </w:r>
      <w:r>
        <w:t>я</w:t>
      </w:r>
      <w:r w:rsidRPr="00A51B8C">
        <w:t xml:space="preserve"> пространства </w:t>
      </w:r>
      <w:r>
        <w:t xml:space="preserve">их </w:t>
      </w:r>
      <w:r w:rsidRPr="00A51B8C">
        <w:t>жизнедеятельности, поддержка родителей в воспитании в детях самостоятельности и независимости.</w:t>
      </w:r>
    </w:p>
    <w:p w14:paraId="4B52C1BB" w14:textId="77777777" w:rsidR="00505E9A" w:rsidRPr="006A7DBC" w:rsidRDefault="00505E9A" w:rsidP="005E1770">
      <w:pPr>
        <w:pStyle w:val="1"/>
        <w:ind w:left="454" w:firstLine="227"/>
        <w:jc w:val="left"/>
      </w:pPr>
      <w:bookmarkStart w:id="34" w:name="_Toc61522736"/>
      <w:r w:rsidRPr="006A7DBC">
        <w:t>Задачи:</w:t>
      </w:r>
      <w:bookmarkEnd w:id="34"/>
    </w:p>
    <w:p w14:paraId="40DEF415" w14:textId="77777777" w:rsidR="00505E9A" w:rsidRPr="008248CC" w:rsidRDefault="00505E9A" w:rsidP="00195104">
      <w:pPr>
        <w:pStyle w:val="a7"/>
        <w:numPr>
          <w:ilvl w:val="1"/>
          <w:numId w:val="16"/>
        </w:numPr>
        <w:ind w:left="0" w:firstLine="709"/>
        <w:jc w:val="both"/>
      </w:pPr>
      <w:r>
        <w:t xml:space="preserve"> с</w:t>
      </w:r>
      <w:r w:rsidRPr="008248CC">
        <w:t>формировать новый опыт</w:t>
      </w:r>
      <w:r>
        <w:t xml:space="preserve"> социального взаимодействия;</w:t>
      </w:r>
    </w:p>
    <w:p w14:paraId="4446989A" w14:textId="77777777" w:rsidR="00505E9A" w:rsidRPr="00A51B8C" w:rsidRDefault="00505E9A" w:rsidP="00195104">
      <w:pPr>
        <w:pStyle w:val="a7"/>
        <w:numPr>
          <w:ilvl w:val="1"/>
          <w:numId w:val="16"/>
        </w:numPr>
        <w:ind w:left="0" w:firstLine="709"/>
        <w:jc w:val="both"/>
        <w:rPr>
          <w:i/>
        </w:rPr>
      </w:pPr>
      <w:r>
        <w:t xml:space="preserve"> развить социально-бытовые навыки детей в процессе освоения городского пространства</w:t>
      </w:r>
      <w:r w:rsidRPr="008248CC">
        <w:t>;</w:t>
      </w:r>
      <w:r w:rsidRPr="00A51B8C">
        <w:t xml:space="preserve"> </w:t>
      </w:r>
    </w:p>
    <w:p w14:paraId="63593704" w14:textId="77777777" w:rsidR="00505E9A" w:rsidRDefault="00505E9A" w:rsidP="00195104">
      <w:pPr>
        <w:pStyle w:val="a7"/>
        <w:numPr>
          <w:ilvl w:val="1"/>
          <w:numId w:val="16"/>
        </w:numPr>
        <w:ind w:left="0" w:firstLine="709"/>
        <w:jc w:val="both"/>
      </w:pPr>
      <w:r>
        <w:t xml:space="preserve"> с</w:t>
      </w:r>
      <w:r w:rsidRPr="00A51B8C">
        <w:t>формировать/усилить мотивацию родителей для воспитания в детях самостоятельности и независим</w:t>
      </w:r>
      <w:r>
        <w:t>ости;</w:t>
      </w:r>
    </w:p>
    <w:p w14:paraId="70A083F2" w14:textId="77777777" w:rsidR="00505E9A" w:rsidRDefault="00505E9A" w:rsidP="00195104">
      <w:pPr>
        <w:pStyle w:val="a7"/>
        <w:numPr>
          <w:ilvl w:val="1"/>
          <w:numId w:val="16"/>
        </w:numPr>
        <w:ind w:left="0" w:firstLine="709"/>
        <w:jc w:val="both"/>
      </w:pPr>
      <w:r>
        <w:t xml:space="preserve">расширить представления детей и их родителей о </w:t>
      </w:r>
      <w:proofErr w:type="spellStart"/>
      <w:proofErr w:type="gramStart"/>
      <w:r>
        <w:t>социо</w:t>
      </w:r>
      <w:proofErr w:type="spellEnd"/>
      <w:r>
        <w:t>-культурных</w:t>
      </w:r>
      <w:proofErr w:type="gramEnd"/>
      <w:r>
        <w:t xml:space="preserve"> возможностях городского пространства.</w:t>
      </w:r>
    </w:p>
    <w:p w14:paraId="38822EAD" w14:textId="77777777" w:rsidR="008540F2" w:rsidRPr="00A51B8C" w:rsidRDefault="008540F2" w:rsidP="008540F2">
      <w:pPr>
        <w:pStyle w:val="a3"/>
        <w:jc w:val="center"/>
        <w:rPr>
          <w:rFonts w:ascii="Times New Roman" w:eastAsia="MS Mincho" w:hAnsi="Times New Roman"/>
          <w:caps/>
          <w:sz w:val="28"/>
          <w:szCs w:val="28"/>
        </w:rPr>
      </w:pPr>
    </w:p>
    <w:p w14:paraId="78FA1BB9" w14:textId="77777777" w:rsidR="00BD2183" w:rsidRDefault="00BD2183" w:rsidP="008540F2">
      <w:pPr>
        <w:tabs>
          <w:tab w:val="left" w:pos="2628"/>
          <w:tab w:val="left" w:pos="4822"/>
        </w:tabs>
        <w:jc w:val="center"/>
        <w:rPr>
          <w:b/>
        </w:rPr>
      </w:pPr>
    </w:p>
    <w:p w14:paraId="754577AA" w14:textId="3B850413" w:rsidR="008540F2" w:rsidRPr="00A51B8C" w:rsidRDefault="008540F2" w:rsidP="008540F2">
      <w:pPr>
        <w:tabs>
          <w:tab w:val="left" w:pos="2628"/>
          <w:tab w:val="left" w:pos="4822"/>
        </w:tabs>
        <w:jc w:val="center"/>
        <w:rPr>
          <w:b/>
          <w:i/>
        </w:rPr>
      </w:pPr>
      <w:r w:rsidRPr="000A69E4">
        <w:rPr>
          <w:b/>
        </w:rPr>
        <w:t>Формат освоения городской среды</w:t>
      </w:r>
    </w:p>
    <w:p w14:paraId="050CA647" w14:textId="77777777" w:rsidR="008540F2" w:rsidRPr="00B44C19" w:rsidRDefault="008540F2" w:rsidP="008540F2">
      <w:pPr>
        <w:rPr>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0"/>
        <w:gridCol w:w="6325"/>
      </w:tblGrid>
      <w:tr w:rsidR="008540F2" w:rsidRPr="00A51B8C" w14:paraId="766A7169" w14:textId="77777777" w:rsidTr="008248CC">
        <w:tc>
          <w:tcPr>
            <w:tcW w:w="3081" w:type="dxa"/>
            <w:shd w:val="clear" w:color="auto" w:fill="auto"/>
          </w:tcPr>
          <w:p w14:paraId="5153AC76" w14:textId="77777777" w:rsidR="008540F2" w:rsidRPr="00A51B8C" w:rsidRDefault="008540F2" w:rsidP="008248CC">
            <w:pPr>
              <w:jc w:val="center"/>
              <w:rPr>
                <w:b/>
              </w:rPr>
            </w:pPr>
            <w:r w:rsidRPr="00A51B8C">
              <w:rPr>
                <w:b/>
              </w:rPr>
              <w:t>Формат</w:t>
            </w:r>
          </w:p>
          <w:p w14:paraId="120C0D53" w14:textId="77777777" w:rsidR="008540F2" w:rsidRPr="00A51B8C" w:rsidRDefault="008540F2" w:rsidP="008248CC">
            <w:pPr>
              <w:jc w:val="center"/>
              <w:rPr>
                <w:b/>
              </w:rPr>
            </w:pPr>
          </w:p>
        </w:tc>
        <w:tc>
          <w:tcPr>
            <w:tcW w:w="6490" w:type="dxa"/>
            <w:shd w:val="clear" w:color="auto" w:fill="auto"/>
          </w:tcPr>
          <w:p w14:paraId="7367F68D" w14:textId="77777777" w:rsidR="008540F2" w:rsidRPr="00A51B8C" w:rsidRDefault="008540F2" w:rsidP="008248CC">
            <w:pPr>
              <w:jc w:val="center"/>
              <w:rPr>
                <w:b/>
              </w:rPr>
            </w:pPr>
            <w:r w:rsidRPr="00A51B8C">
              <w:rPr>
                <w:b/>
              </w:rPr>
              <w:t>Формы деятельности</w:t>
            </w:r>
          </w:p>
        </w:tc>
      </w:tr>
      <w:tr w:rsidR="008540F2" w:rsidRPr="00A51B8C" w14:paraId="20CF34F2" w14:textId="77777777" w:rsidTr="008248CC">
        <w:tc>
          <w:tcPr>
            <w:tcW w:w="3081" w:type="dxa"/>
            <w:shd w:val="clear" w:color="auto" w:fill="auto"/>
          </w:tcPr>
          <w:p w14:paraId="6C8DC273" w14:textId="77777777" w:rsidR="008540F2" w:rsidRPr="00A51B8C" w:rsidRDefault="008540F2" w:rsidP="008248CC">
            <w:pPr>
              <w:jc w:val="both"/>
            </w:pPr>
            <w:r w:rsidRPr="00A51B8C">
              <w:rPr>
                <w:b/>
              </w:rPr>
              <w:t>Наше учреждение</w:t>
            </w:r>
          </w:p>
        </w:tc>
        <w:tc>
          <w:tcPr>
            <w:tcW w:w="6490" w:type="dxa"/>
            <w:shd w:val="clear" w:color="auto" w:fill="auto"/>
          </w:tcPr>
          <w:p w14:paraId="1569B8FB" w14:textId="77777777" w:rsidR="000A69E4" w:rsidRDefault="00176C45" w:rsidP="00195104">
            <w:pPr>
              <w:pStyle w:val="a7"/>
              <w:numPr>
                <w:ilvl w:val="0"/>
                <w:numId w:val="24"/>
              </w:numPr>
              <w:ind w:left="410"/>
              <w:jc w:val="both"/>
            </w:pPr>
            <w:r>
              <w:t>Посещение концертов и спектаклей творческих коллективов Дома творчества</w:t>
            </w:r>
          </w:p>
          <w:p w14:paraId="13EA2AC3" w14:textId="77777777" w:rsidR="00176C45" w:rsidRDefault="00176C45" w:rsidP="00195104">
            <w:pPr>
              <w:pStyle w:val="a7"/>
              <w:numPr>
                <w:ilvl w:val="0"/>
                <w:numId w:val="24"/>
              </w:numPr>
              <w:ind w:left="410"/>
              <w:jc w:val="both"/>
            </w:pPr>
            <w:r>
              <w:t>Проведение комплексных интегрированных занятий, праздников в Экологическом центре Дома творчества</w:t>
            </w:r>
          </w:p>
          <w:p w14:paraId="19772973" w14:textId="77777777" w:rsidR="00176C45" w:rsidRDefault="00176C45" w:rsidP="00195104">
            <w:pPr>
              <w:pStyle w:val="a7"/>
              <w:numPr>
                <w:ilvl w:val="0"/>
                <w:numId w:val="24"/>
              </w:numPr>
              <w:ind w:left="410"/>
              <w:jc w:val="both"/>
            </w:pPr>
            <w:r>
              <w:t>Приглашаем в гости – творческие встречи с коллективами ДДТ в объединении «</w:t>
            </w:r>
            <w:proofErr w:type="spellStart"/>
            <w:r>
              <w:t>Семицветик</w:t>
            </w:r>
            <w:proofErr w:type="spellEnd"/>
            <w:r>
              <w:t>»</w:t>
            </w:r>
          </w:p>
          <w:p w14:paraId="0B7DD382" w14:textId="77777777" w:rsidR="00176C45" w:rsidRDefault="00176C45" w:rsidP="00195104">
            <w:pPr>
              <w:pStyle w:val="a7"/>
              <w:numPr>
                <w:ilvl w:val="0"/>
                <w:numId w:val="24"/>
              </w:numPr>
              <w:ind w:left="410"/>
              <w:jc w:val="both"/>
            </w:pPr>
            <w:r>
              <w:t>Мастер – классы педагогов ДДТ</w:t>
            </w:r>
          </w:p>
          <w:p w14:paraId="7527D493" w14:textId="77777777" w:rsidR="00176C45" w:rsidRPr="00A51B8C" w:rsidRDefault="00176C45" w:rsidP="00195104">
            <w:pPr>
              <w:pStyle w:val="a7"/>
              <w:numPr>
                <w:ilvl w:val="0"/>
                <w:numId w:val="24"/>
              </w:numPr>
              <w:ind w:left="410"/>
              <w:jc w:val="both"/>
            </w:pPr>
            <w:r>
              <w:t xml:space="preserve">Родительские мастер-классы </w:t>
            </w:r>
          </w:p>
          <w:p w14:paraId="14130E01" w14:textId="77777777" w:rsidR="008540F2" w:rsidRDefault="000A69E4" w:rsidP="00195104">
            <w:pPr>
              <w:pStyle w:val="a7"/>
              <w:numPr>
                <w:ilvl w:val="0"/>
                <w:numId w:val="24"/>
              </w:numPr>
              <w:ind w:left="410"/>
              <w:jc w:val="both"/>
            </w:pPr>
            <w:r>
              <w:t>Участие в общих мероприятиях Дома творчества</w:t>
            </w:r>
          </w:p>
          <w:p w14:paraId="3A0D06EB" w14:textId="77777777" w:rsidR="008540F2" w:rsidRPr="00A51B8C" w:rsidRDefault="008540F2" w:rsidP="000A69E4">
            <w:pPr>
              <w:jc w:val="both"/>
            </w:pPr>
          </w:p>
        </w:tc>
      </w:tr>
      <w:tr w:rsidR="008540F2" w:rsidRPr="00A51B8C" w14:paraId="51A2623B" w14:textId="77777777" w:rsidTr="008248CC">
        <w:tc>
          <w:tcPr>
            <w:tcW w:w="3081" w:type="dxa"/>
            <w:shd w:val="clear" w:color="auto" w:fill="auto"/>
          </w:tcPr>
          <w:p w14:paraId="482EFE02" w14:textId="77777777" w:rsidR="008540F2" w:rsidRPr="00A51B8C" w:rsidRDefault="008540F2" w:rsidP="00FA38A8">
            <w:pPr>
              <w:jc w:val="both"/>
            </w:pPr>
            <w:r w:rsidRPr="00A51B8C">
              <w:rPr>
                <w:b/>
              </w:rPr>
              <w:t>Учреждения системы образования</w:t>
            </w:r>
            <w:r w:rsidRPr="00A51B8C">
              <w:t xml:space="preserve"> </w:t>
            </w:r>
          </w:p>
        </w:tc>
        <w:tc>
          <w:tcPr>
            <w:tcW w:w="6490" w:type="dxa"/>
            <w:shd w:val="clear" w:color="auto" w:fill="auto"/>
          </w:tcPr>
          <w:p w14:paraId="4DD36140" w14:textId="77777777" w:rsidR="008540F2" w:rsidRDefault="00176C45" w:rsidP="00195104">
            <w:pPr>
              <w:pStyle w:val="a7"/>
              <w:numPr>
                <w:ilvl w:val="0"/>
                <w:numId w:val="26"/>
              </w:numPr>
              <w:jc w:val="both"/>
            </w:pPr>
            <w:r>
              <w:t>Участие в конкурсных мероприятиях, выставках, фестивалях различного уровня и направленности (музыка, изобразительное и декоративно-прикладное творчество, художественное слово)</w:t>
            </w:r>
          </w:p>
          <w:p w14:paraId="4146BBE0" w14:textId="77777777" w:rsidR="00176C45" w:rsidRPr="00A51B8C" w:rsidRDefault="00176C45" w:rsidP="00195104">
            <w:pPr>
              <w:pStyle w:val="a7"/>
              <w:numPr>
                <w:ilvl w:val="0"/>
                <w:numId w:val="26"/>
              </w:numPr>
              <w:jc w:val="both"/>
            </w:pPr>
            <w:r>
              <w:t>Планетарий</w:t>
            </w:r>
            <w:r w:rsidR="00FA38A8">
              <w:t xml:space="preserve"> и др. учреждения дополнительного образования города</w:t>
            </w:r>
          </w:p>
        </w:tc>
      </w:tr>
      <w:tr w:rsidR="008540F2" w:rsidRPr="00A51B8C" w14:paraId="7636F561" w14:textId="77777777" w:rsidTr="008248CC">
        <w:tc>
          <w:tcPr>
            <w:tcW w:w="3081" w:type="dxa"/>
            <w:shd w:val="clear" w:color="auto" w:fill="auto"/>
          </w:tcPr>
          <w:p w14:paraId="5D9F53D0" w14:textId="77777777" w:rsidR="008540F2" w:rsidRPr="00FA38A8" w:rsidRDefault="008540F2" w:rsidP="008248CC">
            <w:pPr>
              <w:jc w:val="both"/>
            </w:pPr>
            <w:r w:rsidRPr="00A51B8C">
              <w:rPr>
                <w:b/>
              </w:rPr>
              <w:t>Город</w:t>
            </w:r>
            <w:r w:rsidR="00176C45">
              <w:rPr>
                <w:rStyle w:val="afa"/>
                <w:b/>
              </w:rPr>
              <w:footnoteReference w:id="2"/>
            </w:r>
          </w:p>
        </w:tc>
        <w:tc>
          <w:tcPr>
            <w:tcW w:w="6490" w:type="dxa"/>
            <w:shd w:val="clear" w:color="auto" w:fill="auto"/>
          </w:tcPr>
          <w:p w14:paraId="445F3F5C" w14:textId="77777777" w:rsidR="008540F2" w:rsidRDefault="00176C45" w:rsidP="00195104">
            <w:pPr>
              <w:pStyle w:val="a7"/>
              <w:numPr>
                <w:ilvl w:val="0"/>
                <w:numId w:val="25"/>
              </w:numPr>
              <w:ind w:left="410"/>
              <w:jc w:val="both"/>
            </w:pPr>
            <w:r>
              <w:t>Экскурсионные выходы в музеи</w:t>
            </w:r>
          </w:p>
          <w:p w14:paraId="150E7C60" w14:textId="77777777" w:rsidR="00176C45" w:rsidRDefault="00176C45" w:rsidP="00195104">
            <w:pPr>
              <w:pStyle w:val="a7"/>
              <w:numPr>
                <w:ilvl w:val="0"/>
                <w:numId w:val="25"/>
              </w:numPr>
              <w:ind w:left="410"/>
              <w:jc w:val="both"/>
            </w:pPr>
            <w:r>
              <w:t>Посещение театров</w:t>
            </w:r>
          </w:p>
          <w:p w14:paraId="67C61B15" w14:textId="77777777" w:rsidR="00176C45" w:rsidRDefault="00176C45" w:rsidP="00195104">
            <w:pPr>
              <w:pStyle w:val="a7"/>
              <w:numPr>
                <w:ilvl w:val="0"/>
                <w:numId w:val="25"/>
              </w:numPr>
              <w:ind w:left="410"/>
              <w:jc w:val="both"/>
            </w:pPr>
            <w:r>
              <w:t>Зоопарк</w:t>
            </w:r>
          </w:p>
          <w:p w14:paraId="3609D4EA" w14:textId="77777777" w:rsidR="00FA38A8" w:rsidRDefault="00FA38A8" w:rsidP="00195104">
            <w:pPr>
              <w:pStyle w:val="a7"/>
              <w:numPr>
                <w:ilvl w:val="0"/>
                <w:numId w:val="25"/>
              </w:numPr>
              <w:ind w:left="410"/>
              <w:jc w:val="both"/>
            </w:pPr>
            <w:r>
              <w:t>Конный клуб</w:t>
            </w:r>
          </w:p>
          <w:p w14:paraId="3239D825" w14:textId="77777777" w:rsidR="00176C45" w:rsidRDefault="00176C45" w:rsidP="00195104">
            <w:pPr>
              <w:pStyle w:val="a7"/>
              <w:numPr>
                <w:ilvl w:val="0"/>
                <w:numId w:val="25"/>
              </w:numPr>
              <w:ind w:left="410"/>
              <w:jc w:val="both"/>
            </w:pPr>
            <w:r>
              <w:t>Посещение культурно-досуговых центров</w:t>
            </w:r>
          </w:p>
          <w:p w14:paraId="7025D3B0" w14:textId="77777777" w:rsidR="00176C45" w:rsidRPr="00A51B8C" w:rsidRDefault="00176C45" w:rsidP="00195104">
            <w:pPr>
              <w:pStyle w:val="a7"/>
              <w:numPr>
                <w:ilvl w:val="0"/>
                <w:numId w:val="25"/>
              </w:numPr>
              <w:ind w:left="410"/>
              <w:jc w:val="both"/>
            </w:pPr>
            <w:r>
              <w:t>Экскурсии по городу</w:t>
            </w:r>
          </w:p>
        </w:tc>
      </w:tr>
    </w:tbl>
    <w:p w14:paraId="3570808D" w14:textId="77777777" w:rsidR="008540F2" w:rsidRPr="00A51B8C" w:rsidRDefault="008540F2" w:rsidP="008540F2">
      <w:pPr>
        <w:rPr>
          <w:b/>
          <w:sz w:val="28"/>
          <w:szCs w:val="28"/>
        </w:rPr>
      </w:pPr>
    </w:p>
    <w:p w14:paraId="5D6300A4" w14:textId="77777777" w:rsidR="00047878" w:rsidRDefault="00047878" w:rsidP="008540F2">
      <w:pPr>
        <w:tabs>
          <w:tab w:val="left" w:pos="2628"/>
          <w:tab w:val="left" w:pos="4822"/>
        </w:tabs>
        <w:jc w:val="center"/>
        <w:rPr>
          <w:b/>
        </w:rPr>
      </w:pPr>
    </w:p>
    <w:p w14:paraId="41F24A37" w14:textId="77777777" w:rsidR="00047878" w:rsidRDefault="00047878" w:rsidP="008540F2">
      <w:pPr>
        <w:tabs>
          <w:tab w:val="left" w:pos="2628"/>
          <w:tab w:val="left" w:pos="4822"/>
        </w:tabs>
        <w:jc w:val="center"/>
        <w:rPr>
          <w:b/>
        </w:rPr>
      </w:pPr>
    </w:p>
    <w:p w14:paraId="380073DF" w14:textId="64333269" w:rsidR="008540F2" w:rsidRDefault="008540F2" w:rsidP="005E1770">
      <w:pPr>
        <w:pStyle w:val="1"/>
      </w:pPr>
      <w:bookmarkStart w:id="35" w:name="_Toc61522737"/>
      <w:r w:rsidRPr="008540F2">
        <w:lastRenderedPageBreak/>
        <w:t>Ожидаемые результаты и их оценка</w:t>
      </w:r>
      <w:bookmarkEnd w:id="35"/>
    </w:p>
    <w:p w14:paraId="39ADA723" w14:textId="77777777" w:rsidR="0082338B" w:rsidRDefault="0082338B" w:rsidP="0082338B">
      <w:pPr>
        <w:tabs>
          <w:tab w:val="left" w:pos="2628"/>
          <w:tab w:val="left" w:pos="4822"/>
        </w:tabs>
        <w:jc w:val="center"/>
        <w:rPr>
          <w:b/>
        </w:rPr>
      </w:pPr>
    </w:p>
    <w:p w14:paraId="55F1C580" w14:textId="7AE1042D" w:rsidR="0082338B" w:rsidRDefault="0082338B" w:rsidP="0082338B">
      <w:pPr>
        <w:pStyle w:val="a7"/>
        <w:numPr>
          <w:ilvl w:val="0"/>
          <w:numId w:val="74"/>
        </w:numPr>
        <w:tabs>
          <w:tab w:val="left" w:pos="2628"/>
          <w:tab w:val="left" w:pos="4822"/>
        </w:tabs>
        <w:ind w:left="284" w:hanging="284"/>
        <w:jc w:val="both"/>
      </w:pPr>
      <w:r w:rsidRPr="00356D92">
        <w:t xml:space="preserve">Получение </w:t>
      </w:r>
      <w:r>
        <w:t>нового опыта социального взаимодействия в процессе участия в социокультурных мероприятиях по освоению городской среды.</w:t>
      </w:r>
    </w:p>
    <w:p w14:paraId="3732ACE5" w14:textId="77777777" w:rsidR="0082338B" w:rsidRDefault="0082338B" w:rsidP="0082338B">
      <w:pPr>
        <w:pStyle w:val="a7"/>
        <w:numPr>
          <w:ilvl w:val="0"/>
          <w:numId w:val="74"/>
        </w:numPr>
        <w:tabs>
          <w:tab w:val="left" w:pos="2628"/>
          <w:tab w:val="left" w:pos="4822"/>
        </w:tabs>
        <w:ind w:left="284" w:hanging="284"/>
        <w:jc w:val="both"/>
      </w:pPr>
      <w:r>
        <w:t>Развитие социально-бытовых навыков в зоне ближайшего развития каждого ребенка.</w:t>
      </w:r>
    </w:p>
    <w:p w14:paraId="2E1FAE86" w14:textId="77777777" w:rsidR="0082338B" w:rsidRDefault="0082338B" w:rsidP="0082338B">
      <w:pPr>
        <w:pStyle w:val="a7"/>
        <w:numPr>
          <w:ilvl w:val="0"/>
          <w:numId w:val="74"/>
        </w:numPr>
        <w:tabs>
          <w:tab w:val="left" w:pos="2628"/>
          <w:tab w:val="left" w:pos="4822"/>
        </w:tabs>
        <w:ind w:left="284" w:hanging="284"/>
        <w:jc w:val="both"/>
      </w:pPr>
      <w:r>
        <w:t xml:space="preserve"> Положительная динамика в отношении родителей к активной социализации ребенка.</w:t>
      </w:r>
    </w:p>
    <w:p w14:paraId="107722A6" w14:textId="77777777" w:rsidR="0082338B" w:rsidRDefault="0082338B" w:rsidP="0082338B">
      <w:pPr>
        <w:pStyle w:val="a7"/>
        <w:numPr>
          <w:ilvl w:val="0"/>
          <w:numId w:val="74"/>
        </w:numPr>
        <w:tabs>
          <w:tab w:val="left" w:pos="2628"/>
          <w:tab w:val="left" w:pos="4822"/>
        </w:tabs>
        <w:ind w:left="284" w:hanging="284"/>
        <w:jc w:val="both"/>
      </w:pPr>
      <w:r>
        <w:t>Расширение представлений детей о городском социально-культурном пространстве: знакомство с театрами, музеями, выставочными залами и др.</w:t>
      </w:r>
    </w:p>
    <w:p w14:paraId="4578F739" w14:textId="77777777" w:rsidR="0082338B" w:rsidRPr="00356D92" w:rsidRDefault="0082338B" w:rsidP="0082338B">
      <w:pPr>
        <w:pStyle w:val="a7"/>
        <w:numPr>
          <w:ilvl w:val="0"/>
          <w:numId w:val="74"/>
        </w:numPr>
        <w:tabs>
          <w:tab w:val="left" w:pos="2628"/>
          <w:tab w:val="left" w:pos="4822"/>
        </w:tabs>
        <w:ind w:left="284" w:hanging="284"/>
        <w:jc w:val="both"/>
      </w:pPr>
      <w:r>
        <w:t>Положительная динамика в эстетическом и художественном развитии детей.</w:t>
      </w:r>
    </w:p>
    <w:p w14:paraId="4CB11308" w14:textId="77777777" w:rsidR="0082338B" w:rsidRDefault="0082338B" w:rsidP="0082338B">
      <w:pPr>
        <w:pStyle w:val="a7"/>
        <w:numPr>
          <w:ilvl w:val="0"/>
          <w:numId w:val="74"/>
        </w:numPr>
        <w:tabs>
          <w:tab w:val="left" w:pos="2628"/>
          <w:tab w:val="left" w:pos="4822"/>
        </w:tabs>
        <w:ind w:left="284" w:hanging="284"/>
        <w:jc w:val="both"/>
      </w:pPr>
      <w:r>
        <w:t>Рост включенности родителей в образовательный процесс.</w:t>
      </w:r>
    </w:p>
    <w:p w14:paraId="1B21E29A" w14:textId="77777777" w:rsidR="0082338B" w:rsidRDefault="0082338B" w:rsidP="008540F2">
      <w:pPr>
        <w:tabs>
          <w:tab w:val="left" w:pos="2628"/>
          <w:tab w:val="left" w:pos="4822"/>
        </w:tabs>
        <w:jc w:val="center"/>
        <w:rPr>
          <w:b/>
        </w:rPr>
      </w:pPr>
    </w:p>
    <w:p w14:paraId="6E973F29" w14:textId="77777777" w:rsidR="00B44C19" w:rsidRPr="00B44C19" w:rsidRDefault="00B44C19" w:rsidP="008540F2">
      <w:pPr>
        <w:tabs>
          <w:tab w:val="left" w:pos="2628"/>
          <w:tab w:val="left" w:pos="4822"/>
        </w:tabs>
        <w:jc w:val="center"/>
        <w:rPr>
          <w:b/>
          <w:sz w:val="16"/>
          <w:szCs w:val="16"/>
        </w:rPr>
      </w:pPr>
    </w:p>
    <w:p w14:paraId="0469F2E7" w14:textId="77777777" w:rsidR="008540F2" w:rsidRPr="00A51B8C" w:rsidRDefault="008540F2" w:rsidP="008540F2">
      <w:pPr>
        <w:tabs>
          <w:tab w:val="left" w:pos="2628"/>
          <w:tab w:val="left" w:pos="4822"/>
        </w:tabs>
        <w:jc w:val="center"/>
        <w:rPr>
          <w:b/>
          <w:sz w:val="6"/>
          <w:szCs w:val="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09"/>
        <w:gridCol w:w="3124"/>
        <w:gridCol w:w="3112"/>
      </w:tblGrid>
      <w:tr w:rsidR="008540F2" w:rsidRPr="00A51B8C" w14:paraId="0A191CD8" w14:textId="77777777" w:rsidTr="008248CC">
        <w:tc>
          <w:tcPr>
            <w:tcW w:w="3187" w:type="dxa"/>
          </w:tcPr>
          <w:p w14:paraId="6F9846EE" w14:textId="77777777" w:rsidR="008540F2" w:rsidRDefault="008540F2" w:rsidP="008248CC">
            <w:pPr>
              <w:tabs>
                <w:tab w:val="left" w:pos="2628"/>
                <w:tab w:val="left" w:pos="4822"/>
              </w:tabs>
              <w:jc w:val="center"/>
              <w:rPr>
                <w:b/>
              </w:rPr>
            </w:pPr>
            <w:r w:rsidRPr="00A51B8C">
              <w:rPr>
                <w:b/>
              </w:rPr>
              <w:t xml:space="preserve">Параметры ожидаемых изменений </w:t>
            </w:r>
          </w:p>
          <w:p w14:paraId="3FE60F73" w14:textId="77777777" w:rsidR="008540F2" w:rsidRPr="00A51B8C" w:rsidRDefault="008540F2" w:rsidP="008248CC">
            <w:pPr>
              <w:tabs>
                <w:tab w:val="left" w:pos="2628"/>
                <w:tab w:val="left" w:pos="4822"/>
              </w:tabs>
              <w:jc w:val="center"/>
              <w:rPr>
                <w:b/>
              </w:rPr>
            </w:pPr>
            <w:r w:rsidRPr="00A51B8C">
              <w:rPr>
                <w:b/>
              </w:rPr>
              <w:t>(что изменяется)</w:t>
            </w:r>
          </w:p>
        </w:tc>
        <w:tc>
          <w:tcPr>
            <w:tcW w:w="3195" w:type="dxa"/>
          </w:tcPr>
          <w:p w14:paraId="77EB7355" w14:textId="77777777" w:rsidR="008540F2" w:rsidRPr="00A51B8C" w:rsidRDefault="008540F2" w:rsidP="008248CC">
            <w:pPr>
              <w:tabs>
                <w:tab w:val="left" w:pos="2628"/>
                <w:tab w:val="left" w:pos="4822"/>
              </w:tabs>
              <w:jc w:val="center"/>
              <w:rPr>
                <w:b/>
              </w:rPr>
            </w:pPr>
            <w:r w:rsidRPr="00A51B8C">
              <w:rPr>
                <w:b/>
              </w:rPr>
              <w:t xml:space="preserve">Признаки изменений в заданных параметрах </w:t>
            </w:r>
          </w:p>
          <w:p w14:paraId="1EB48BCD" w14:textId="77777777" w:rsidR="008540F2" w:rsidRPr="00A51B8C" w:rsidRDefault="008540F2" w:rsidP="008248CC">
            <w:pPr>
              <w:tabs>
                <w:tab w:val="left" w:pos="2628"/>
                <w:tab w:val="left" w:pos="4822"/>
              </w:tabs>
              <w:jc w:val="center"/>
              <w:rPr>
                <w:b/>
              </w:rPr>
            </w:pPr>
            <w:r w:rsidRPr="00A51B8C">
              <w:rPr>
                <w:b/>
              </w:rPr>
              <w:t>(что измеряется)</w:t>
            </w:r>
          </w:p>
        </w:tc>
        <w:tc>
          <w:tcPr>
            <w:tcW w:w="3189" w:type="dxa"/>
          </w:tcPr>
          <w:p w14:paraId="0F63FE22" w14:textId="77777777" w:rsidR="008540F2" w:rsidRPr="00A51B8C" w:rsidRDefault="008540F2" w:rsidP="008248CC">
            <w:pPr>
              <w:tabs>
                <w:tab w:val="left" w:pos="2628"/>
                <w:tab w:val="left" w:pos="4822"/>
              </w:tabs>
              <w:jc w:val="center"/>
              <w:rPr>
                <w:b/>
              </w:rPr>
            </w:pPr>
            <w:r w:rsidRPr="00A51B8C">
              <w:rPr>
                <w:b/>
              </w:rPr>
              <w:t>Методы диагностики</w:t>
            </w:r>
          </w:p>
        </w:tc>
      </w:tr>
      <w:tr w:rsidR="008540F2" w:rsidRPr="00A51B8C" w14:paraId="0608DAE9" w14:textId="77777777" w:rsidTr="008248CC">
        <w:tc>
          <w:tcPr>
            <w:tcW w:w="3187" w:type="dxa"/>
          </w:tcPr>
          <w:p w14:paraId="007450AE" w14:textId="24D36A6F" w:rsidR="008540F2" w:rsidRPr="00A51B8C" w:rsidRDefault="008540F2" w:rsidP="008248CC">
            <w:pPr>
              <w:tabs>
                <w:tab w:val="left" w:pos="2628"/>
                <w:tab w:val="left" w:pos="4822"/>
              </w:tabs>
            </w:pPr>
            <w:r w:rsidRPr="00A51B8C">
              <w:t>Количественные показатели</w:t>
            </w:r>
          </w:p>
        </w:tc>
        <w:tc>
          <w:tcPr>
            <w:tcW w:w="3195" w:type="dxa"/>
          </w:tcPr>
          <w:p w14:paraId="0947DE42" w14:textId="77777777" w:rsidR="008540F2" w:rsidRPr="00A51B8C" w:rsidRDefault="008540F2" w:rsidP="008248CC">
            <w:pPr>
              <w:tabs>
                <w:tab w:val="left" w:pos="2628"/>
                <w:tab w:val="left" w:pos="4822"/>
              </w:tabs>
            </w:pPr>
            <w:r w:rsidRPr="00A51B8C">
              <w:t>Количество мероприятий по освоению среды разного формата</w:t>
            </w:r>
          </w:p>
          <w:p w14:paraId="2526428D" w14:textId="77777777" w:rsidR="008540F2" w:rsidRPr="00A51B8C" w:rsidRDefault="008540F2" w:rsidP="008248CC">
            <w:pPr>
              <w:tabs>
                <w:tab w:val="left" w:pos="2628"/>
                <w:tab w:val="left" w:pos="4822"/>
              </w:tabs>
            </w:pPr>
            <w:r w:rsidRPr="00A51B8C">
              <w:t>Число детей, участвующих в каждом мероприятии</w:t>
            </w:r>
          </w:p>
          <w:p w14:paraId="47D3DF85" w14:textId="77777777" w:rsidR="008540F2" w:rsidRPr="00A51B8C" w:rsidRDefault="008540F2" w:rsidP="008248CC">
            <w:pPr>
              <w:tabs>
                <w:tab w:val="left" w:pos="2628"/>
                <w:tab w:val="left" w:pos="4822"/>
              </w:tabs>
            </w:pPr>
            <w:r w:rsidRPr="00A51B8C">
              <w:t>Число детей, активно участвующих в мероприятиях разного формата</w:t>
            </w:r>
          </w:p>
        </w:tc>
        <w:tc>
          <w:tcPr>
            <w:tcW w:w="3189" w:type="dxa"/>
          </w:tcPr>
          <w:p w14:paraId="2632CDAB" w14:textId="77777777" w:rsidR="008540F2" w:rsidRPr="00A51B8C" w:rsidRDefault="008540F2" w:rsidP="008248CC">
            <w:pPr>
              <w:tabs>
                <w:tab w:val="left" w:pos="2628"/>
                <w:tab w:val="left" w:pos="4822"/>
              </w:tabs>
            </w:pPr>
            <w:r w:rsidRPr="00A51B8C">
              <w:t>Статистические и аналитические методы</w:t>
            </w:r>
          </w:p>
        </w:tc>
      </w:tr>
      <w:tr w:rsidR="008540F2" w:rsidRPr="00A51B8C" w14:paraId="41759629" w14:textId="77777777" w:rsidTr="008248CC">
        <w:tc>
          <w:tcPr>
            <w:tcW w:w="3187" w:type="dxa"/>
          </w:tcPr>
          <w:p w14:paraId="1CC2E28E" w14:textId="5DA6DE9E" w:rsidR="008540F2" w:rsidRPr="00A51B8C" w:rsidRDefault="008540F2" w:rsidP="008248CC">
            <w:pPr>
              <w:tabs>
                <w:tab w:val="left" w:pos="2628"/>
                <w:tab w:val="left" w:pos="4822"/>
              </w:tabs>
            </w:pPr>
            <w:r w:rsidRPr="00A51B8C">
              <w:t>Показатели социализации детей</w:t>
            </w:r>
          </w:p>
        </w:tc>
        <w:tc>
          <w:tcPr>
            <w:tcW w:w="3195" w:type="dxa"/>
          </w:tcPr>
          <w:p w14:paraId="7B7A271E" w14:textId="77777777" w:rsidR="008540F2" w:rsidRPr="00A51B8C" w:rsidRDefault="008540F2" w:rsidP="008248CC">
            <w:pPr>
              <w:tabs>
                <w:tab w:val="left" w:pos="2628"/>
                <w:tab w:val="left" w:pos="4822"/>
              </w:tabs>
              <w:rPr>
                <w:b/>
              </w:rPr>
            </w:pPr>
            <w:r w:rsidRPr="00A51B8C">
              <w:t xml:space="preserve">Наличие положительных эмоций, желание дальнейших выходов, появление интереса к новым видам деятельности </w:t>
            </w:r>
          </w:p>
        </w:tc>
        <w:tc>
          <w:tcPr>
            <w:tcW w:w="3189" w:type="dxa"/>
          </w:tcPr>
          <w:p w14:paraId="183B9952" w14:textId="77777777" w:rsidR="008540F2" w:rsidRPr="00A51B8C" w:rsidRDefault="008540F2" w:rsidP="008248CC">
            <w:pPr>
              <w:tabs>
                <w:tab w:val="left" w:pos="2628"/>
                <w:tab w:val="left" w:pos="4822"/>
              </w:tabs>
            </w:pPr>
            <w:r w:rsidRPr="00A51B8C">
              <w:t>Прямое включенное и косвенное наблюдение, метод независимых экспертиз, беседа</w:t>
            </w:r>
          </w:p>
        </w:tc>
      </w:tr>
      <w:tr w:rsidR="008540F2" w:rsidRPr="00A51B8C" w14:paraId="0255D368" w14:textId="77777777" w:rsidTr="008248CC">
        <w:tc>
          <w:tcPr>
            <w:tcW w:w="3187" w:type="dxa"/>
          </w:tcPr>
          <w:p w14:paraId="570E85A6" w14:textId="65B73960" w:rsidR="008540F2" w:rsidRPr="00A51B8C" w:rsidRDefault="008540F2" w:rsidP="008248CC">
            <w:pPr>
              <w:tabs>
                <w:tab w:val="left" w:pos="2628"/>
                <w:tab w:val="left" w:pos="4822"/>
              </w:tabs>
            </w:pPr>
            <w:r w:rsidRPr="00A51B8C">
              <w:t>Показатели развития детей</w:t>
            </w:r>
          </w:p>
        </w:tc>
        <w:tc>
          <w:tcPr>
            <w:tcW w:w="3195" w:type="dxa"/>
          </w:tcPr>
          <w:p w14:paraId="632A1A94" w14:textId="77777777" w:rsidR="008540F2" w:rsidRPr="00A51B8C" w:rsidRDefault="008540F2" w:rsidP="008248CC">
            <w:pPr>
              <w:tabs>
                <w:tab w:val="left" w:pos="2628"/>
                <w:tab w:val="left" w:pos="4822"/>
              </w:tabs>
              <w:rPr>
                <w:b/>
              </w:rPr>
            </w:pPr>
            <w:r w:rsidRPr="00A51B8C">
              <w:t>Расширение кругозора, показатели эстетического и художественного развития</w:t>
            </w:r>
          </w:p>
        </w:tc>
        <w:tc>
          <w:tcPr>
            <w:tcW w:w="3189" w:type="dxa"/>
          </w:tcPr>
          <w:p w14:paraId="614A8178" w14:textId="77777777" w:rsidR="008540F2" w:rsidRPr="00A51B8C" w:rsidRDefault="008540F2" w:rsidP="008248CC">
            <w:pPr>
              <w:tabs>
                <w:tab w:val="left" w:pos="2628"/>
                <w:tab w:val="left" w:pos="4822"/>
              </w:tabs>
              <w:rPr>
                <w:b/>
              </w:rPr>
            </w:pPr>
            <w:r w:rsidRPr="00A51B8C">
              <w:t>Прямое включенное и косвенное наблюдение, метод независимых экспертиз, беседа, анализ продуктов деятельности</w:t>
            </w:r>
          </w:p>
        </w:tc>
      </w:tr>
      <w:tr w:rsidR="008540F2" w:rsidRPr="00A51B8C" w14:paraId="585A46F9" w14:textId="77777777" w:rsidTr="008248CC">
        <w:tc>
          <w:tcPr>
            <w:tcW w:w="3187" w:type="dxa"/>
          </w:tcPr>
          <w:p w14:paraId="319BE518" w14:textId="77777777" w:rsidR="008540F2" w:rsidRPr="00A51B8C" w:rsidRDefault="008540F2" w:rsidP="008248CC">
            <w:pPr>
              <w:tabs>
                <w:tab w:val="left" w:pos="2628"/>
                <w:tab w:val="left" w:pos="4822"/>
              </w:tabs>
            </w:pPr>
            <w:r w:rsidRPr="00A51B8C">
              <w:t>Готовность родителей поддерживать мероприятия, связанные с выходами детей за пределы основной территории</w:t>
            </w:r>
          </w:p>
        </w:tc>
        <w:tc>
          <w:tcPr>
            <w:tcW w:w="3195" w:type="dxa"/>
          </w:tcPr>
          <w:p w14:paraId="44B098EC" w14:textId="77777777" w:rsidR="008540F2" w:rsidRPr="00A51B8C" w:rsidRDefault="008540F2" w:rsidP="008248CC">
            <w:pPr>
              <w:tabs>
                <w:tab w:val="left" w:pos="2628"/>
                <w:tab w:val="left" w:pos="4822"/>
              </w:tabs>
            </w:pPr>
            <w:r w:rsidRPr="00A51B8C">
              <w:t>Изменение позиции (осторожно-опасливая, пассивное участие, активная поддержка педагогов, проявление инициативы)</w:t>
            </w:r>
          </w:p>
        </w:tc>
        <w:tc>
          <w:tcPr>
            <w:tcW w:w="3189" w:type="dxa"/>
          </w:tcPr>
          <w:p w14:paraId="45E75FFD" w14:textId="77777777" w:rsidR="008540F2" w:rsidRPr="00A51B8C" w:rsidRDefault="008540F2" w:rsidP="008248CC">
            <w:pPr>
              <w:tabs>
                <w:tab w:val="left" w:pos="2628"/>
                <w:tab w:val="left" w:pos="4822"/>
              </w:tabs>
            </w:pPr>
            <w:r w:rsidRPr="00A51B8C">
              <w:t>Наблюдение, беседа, психологическое консультирование</w:t>
            </w:r>
          </w:p>
        </w:tc>
      </w:tr>
      <w:tr w:rsidR="008540F2" w:rsidRPr="00D51BBD" w14:paraId="6061D78E" w14:textId="77777777" w:rsidTr="008248CC">
        <w:tc>
          <w:tcPr>
            <w:tcW w:w="3187" w:type="dxa"/>
          </w:tcPr>
          <w:p w14:paraId="1A61A509" w14:textId="4855F637" w:rsidR="008540F2" w:rsidRPr="00A51B8C" w:rsidRDefault="008540F2" w:rsidP="008248CC">
            <w:pPr>
              <w:tabs>
                <w:tab w:val="left" w:pos="2628"/>
                <w:tab w:val="left" w:pos="4822"/>
              </w:tabs>
            </w:pPr>
            <w:r w:rsidRPr="00A51B8C">
              <w:t>Отношение родителей к образовательному процессу</w:t>
            </w:r>
          </w:p>
        </w:tc>
        <w:tc>
          <w:tcPr>
            <w:tcW w:w="3195" w:type="dxa"/>
          </w:tcPr>
          <w:p w14:paraId="2F05174C" w14:textId="77777777" w:rsidR="008540F2" w:rsidRPr="00A51B8C" w:rsidRDefault="008540F2" w:rsidP="008248CC">
            <w:pPr>
              <w:tabs>
                <w:tab w:val="left" w:pos="2628"/>
                <w:tab w:val="left" w:pos="4822"/>
              </w:tabs>
              <w:rPr>
                <w:b/>
              </w:rPr>
            </w:pPr>
            <w:r w:rsidRPr="00A51B8C">
              <w:t>Регулярность посещения занятий детьми, удовлетворенность организацией работы с их детьми, удовлетворенность результатами работы по освоению детьми городской среды</w:t>
            </w:r>
          </w:p>
        </w:tc>
        <w:tc>
          <w:tcPr>
            <w:tcW w:w="3189" w:type="dxa"/>
          </w:tcPr>
          <w:p w14:paraId="715B8DF5" w14:textId="77777777" w:rsidR="008540F2" w:rsidRPr="006177FA" w:rsidRDefault="008540F2" w:rsidP="008248CC">
            <w:pPr>
              <w:tabs>
                <w:tab w:val="left" w:pos="2628"/>
                <w:tab w:val="left" w:pos="4822"/>
              </w:tabs>
            </w:pPr>
            <w:r w:rsidRPr="00A51B8C">
              <w:t>Аналитические методы, опрос, беседа</w:t>
            </w:r>
            <w:r w:rsidRPr="006177FA">
              <w:t xml:space="preserve"> </w:t>
            </w:r>
          </w:p>
        </w:tc>
      </w:tr>
    </w:tbl>
    <w:p w14:paraId="499123DF" w14:textId="255FC82D" w:rsidR="00B44C19" w:rsidRDefault="00B44C19" w:rsidP="00B44C19">
      <w:pPr>
        <w:pStyle w:val="a3"/>
        <w:jc w:val="center"/>
        <w:rPr>
          <w:rFonts w:ascii="Times New Roman" w:eastAsia="MS Mincho" w:hAnsi="Times New Roman"/>
          <w:b/>
          <w:sz w:val="24"/>
          <w:szCs w:val="24"/>
        </w:rPr>
      </w:pPr>
    </w:p>
    <w:p w14:paraId="668F3E29" w14:textId="131C4CC9" w:rsidR="0082338B" w:rsidRDefault="0082338B" w:rsidP="00B44C19">
      <w:pPr>
        <w:pStyle w:val="a3"/>
        <w:jc w:val="center"/>
        <w:rPr>
          <w:rFonts w:ascii="Times New Roman" w:eastAsia="MS Mincho" w:hAnsi="Times New Roman"/>
          <w:b/>
          <w:sz w:val="24"/>
          <w:szCs w:val="24"/>
        </w:rPr>
      </w:pPr>
    </w:p>
    <w:p w14:paraId="3FBA8426" w14:textId="6E5B0E6E" w:rsidR="0082338B" w:rsidRDefault="0082338B" w:rsidP="00B44C19">
      <w:pPr>
        <w:pStyle w:val="a3"/>
        <w:jc w:val="center"/>
        <w:rPr>
          <w:rFonts w:ascii="Times New Roman" w:eastAsia="MS Mincho" w:hAnsi="Times New Roman"/>
          <w:b/>
          <w:sz w:val="24"/>
          <w:szCs w:val="24"/>
        </w:rPr>
      </w:pPr>
    </w:p>
    <w:p w14:paraId="36458341" w14:textId="77777777" w:rsidR="0082338B" w:rsidRDefault="0082338B" w:rsidP="00B44C19">
      <w:pPr>
        <w:pStyle w:val="a3"/>
        <w:jc w:val="center"/>
        <w:rPr>
          <w:rFonts w:ascii="Times New Roman" w:eastAsia="MS Mincho" w:hAnsi="Times New Roman"/>
          <w:b/>
          <w:sz w:val="24"/>
          <w:szCs w:val="24"/>
        </w:rPr>
      </w:pPr>
    </w:p>
    <w:p w14:paraId="6DBB9356" w14:textId="47DECDFC" w:rsidR="00B44C19" w:rsidRDefault="00B44C19" w:rsidP="005E1770">
      <w:pPr>
        <w:pStyle w:val="1"/>
        <w:rPr>
          <w:rFonts w:eastAsia="MS Mincho"/>
        </w:rPr>
      </w:pPr>
      <w:bookmarkStart w:id="36" w:name="_Toc61522738"/>
      <w:r w:rsidRPr="00D20C76">
        <w:rPr>
          <w:rFonts w:eastAsia="MS Mincho"/>
        </w:rPr>
        <w:lastRenderedPageBreak/>
        <w:t xml:space="preserve">Алгоритм </w:t>
      </w:r>
      <w:r>
        <w:rPr>
          <w:rFonts w:eastAsia="MS Mincho"/>
        </w:rPr>
        <w:t>организации мероприятия</w:t>
      </w:r>
      <w:bookmarkEnd w:id="36"/>
    </w:p>
    <w:p w14:paraId="0E6A4AF8" w14:textId="77777777" w:rsidR="00B44C19" w:rsidRPr="00B44C19" w:rsidRDefault="00B44C19" w:rsidP="00B44C19">
      <w:pPr>
        <w:pStyle w:val="a3"/>
        <w:jc w:val="center"/>
        <w:rPr>
          <w:rFonts w:ascii="Times New Roman" w:eastAsia="MS Mincho" w:hAnsi="Times New Roman"/>
          <w:b/>
          <w:sz w:val="16"/>
          <w:szCs w:val="16"/>
        </w:rPr>
      </w:pPr>
    </w:p>
    <w:p w14:paraId="45EB12EA" w14:textId="77777777" w:rsidR="00B44C19" w:rsidRDefault="00B44C19" w:rsidP="00B44C19">
      <w:pPr>
        <w:ind w:firstLine="709"/>
        <w:jc w:val="both"/>
        <w:rPr>
          <w:rFonts w:eastAsia="Calibri"/>
          <w:lang w:eastAsia="en-US"/>
        </w:rPr>
      </w:pPr>
      <w:r>
        <w:rPr>
          <w:rFonts w:eastAsia="Calibri"/>
          <w:lang w:eastAsia="en-US"/>
        </w:rPr>
        <w:t>1. Организационный этап (выбор с детьми и родителями места, времени посещения, формы участия).</w:t>
      </w:r>
    </w:p>
    <w:p w14:paraId="66416C27" w14:textId="77777777" w:rsidR="00B44C19" w:rsidRDefault="00B44C19" w:rsidP="00B44C19">
      <w:pPr>
        <w:ind w:firstLine="709"/>
        <w:jc w:val="both"/>
        <w:rPr>
          <w:rFonts w:eastAsia="Calibri"/>
          <w:lang w:eastAsia="en-US"/>
        </w:rPr>
      </w:pPr>
      <w:r>
        <w:rPr>
          <w:rFonts w:eastAsia="Calibri"/>
          <w:lang w:eastAsia="en-US"/>
        </w:rPr>
        <w:t>2. Подготовительная работа с детьми на учебных занятиях. Заочное знакомство детей с будущим местом посещения. Создание положительного эмоционального настроя и познавательной мотивации. При необходимости создание или репетиция художественного продукта.</w:t>
      </w:r>
    </w:p>
    <w:p w14:paraId="76DF0981" w14:textId="77777777" w:rsidR="00B44C19" w:rsidRDefault="00B44C19" w:rsidP="00B44C19">
      <w:pPr>
        <w:ind w:firstLine="709"/>
        <w:jc w:val="both"/>
        <w:rPr>
          <w:rFonts w:eastAsia="Calibri"/>
          <w:lang w:eastAsia="en-US"/>
        </w:rPr>
      </w:pPr>
      <w:r>
        <w:rPr>
          <w:rFonts w:eastAsia="Calibri"/>
          <w:lang w:eastAsia="en-US"/>
        </w:rPr>
        <w:t>3. Собственно мероприятие.</w:t>
      </w:r>
    </w:p>
    <w:p w14:paraId="657C84EF" w14:textId="77777777" w:rsidR="00B44C19" w:rsidRDefault="00B44C19" w:rsidP="00B44C19">
      <w:pPr>
        <w:ind w:firstLine="709"/>
        <w:jc w:val="both"/>
        <w:rPr>
          <w:rFonts w:eastAsia="Calibri"/>
          <w:lang w:eastAsia="en-US"/>
        </w:rPr>
      </w:pPr>
      <w:r>
        <w:rPr>
          <w:rFonts w:eastAsia="Calibri"/>
          <w:lang w:eastAsia="en-US"/>
        </w:rPr>
        <w:t>4. Обсуждение на занятиях мероприятия. Создание творческих работ по его мотивам.</w:t>
      </w:r>
    </w:p>
    <w:p w14:paraId="7504B464" w14:textId="77777777" w:rsidR="00B44C19" w:rsidRDefault="00B44C19" w:rsidP="00B44C19">
      <w:pPr>
        <w:jc w:val="center"/>
        <w:rPr>
          <w:rFonts w:eastAsia="MS Mincho"/>
          <w:b/>
        </w:rPr>
      </w:pPr>
    </w:p>
    <w:p w14:paraId="5923F133" w14:textId="77777777" w:rsidR="00F34496" w:rsidRDefault="00F34496">
      <w:pPr>
        <w:spacing w:after="160" w:line="259" w:lineRule="auto"/>
        <w:rPr>
          <w:rFonts w:eastAsia="MS Mincho"/>
          <w:b/>
          <w:color w:val="000000"/>
          <w:sz w:val="28"/>
          <w:szCs w:val="28"/>
        </w:rPr>
      </w:pPr>
    </w:p>
    <w:p w14:paraId="008EADDA" w14:textId="77777777" w:rsidR="00B44C19" w:rsidRDefault="00B44C19">
      <w:pPr>
        <w:spacing w:after="160" w:line="259" w:lineRule="auto"/>
        <w:rPr>
          <w:rFonts w:eastAsia="MS Mincho"/>
          <w:b/>
          <w:color w:val="000000"/>
          <w:sz w:val="28"/>
          <w:szCs w:val="28"/>
        </w:rPr>
      </w:pPr>
      <w:r>
        <w:rPr>
          <w:rFonts w:eastAsia="MS Mincho"/>
          <w:b/>
          <w:sz w:val="28"/>
          <w:szCs w:val="28"/>
        </w:rPr>
        <w:br w:type="page"/>
      </w:r>
    </w:p>
    <w:p w14:paraId="52E915B5" w14:textId="0BFCE94C" w:rsidR="00B4335F" w:rsidRPr="00B4335F" w:rsidRDefault="00B4335F" w:rsidP="005E1770">
      <w:pPr>
        <w:pStyle w:val="1"/>
        <w:rPr>
          <w:rFonts w:eastAsia="MS Mincho"/>
        </w:rPr>
      </w:pPr>
      <w:bookmarkStart w:id="37" w:name="_Toc61522739"/>
      <w:r w:rsidRPr="00B4335F">
        <w:rPr>
          <w:rFonts w:eastAsia="MS Mincho"/>
        </w:rPr>
        <w:lastRenderedPageBreak/>
        <w:t>РАЗДЕЛ 2</w:t>
      </w:r>
      <w:bookmarkEnd w:id="37"/>
    </w:p>
    <w:p w14:paraId="52F294F9" w14:textId="77777777" w:rsidR="00B4335F" w:rsidRPr="00B4335F" w:rsidRDefault="00B4335F" w:rsidP="005E1770">
      <w:pPr>
        <w:pStyle w:val="1"/>
        <w:rPr>
          <w:rFonts w:eastAsia="MS Mincho"/>
        </w:rPr>
      </w:pPr>
      <w:bookmarkStart w:id="38" w:name="_Toc61522740"/>
      <w:r w:rsidRPr="00B4335F">
        <w:rPr>
          <w:rFonts w:eastAsia="MS Mincho"/>
        </w:rPr>
        <w:t>КОМПЛЕКС ОРГАНИЗАЦИОННО-ПЕДАГОГИЧЕСКИХ УСЛОВИЙ</w:t>
      </w:r>
      <w:bookmarkEnd w:id="38"/>
    </w:p>
    <w:p w14:paraId="3F49F497" w14:textId="77777777" w:rsidR="00B4335F" w:rsidRDefault="00B4335F" w:rsidP="00B4335F">
      <w:pPr>
        <w:pStyle w:val="a3"/>
        <w:jc w:val="both"/>
        <w:rPr>
          <w:rFonts w:ascii="Times New Roman" w:eastAsia="MS Mincho" w:hAnsi="Times New Roman"/>
          <w:sz w:val="24"/>
          <w:szCs w:val="24"/>
        </w:rPr>
      </w:pPr>
      <w:r>
        <w:rPr>
          <w:rFonts w:ascii="Times New Roman" w:eastAsia="MS Mincho" w:hAnsi="Times New Roman"/>
          <w:sz w:val="24"/>
          <w:szCs w:val="24"/>
        </w:rPr>
        <w:tab/>
      </w:r>
    </w:p>
    <w:p w14:paraId="1339206C" w14:textId="77777777" w:rsidR="00B4335F" w:rsidRPr="00B4335F" w:rsidRDefault="00B4335F" w:rsidP="005E1770">
      <w:pPr>
        <w:pStyle w:val="1"/>
        <w:rPr>
          <w:rFonts w:eastAsia="MS Mincho"/>
        </w:rPr>
      </w:pPr>
      <w:bookmarkStart w:id="39" w:name="_Toc61522741"/>
      <w:r w:rsidRPr="00B4335F">
        <w:rPr>
          <w:rFonts w:eastAsia="MS Mincho"/>
        </w:rPr>
        <w:t>УСЛОВИЯ РЕАЛИЗАЦИИ ПРОГРАММЫ</w:t>
      </w:r>
      <w:bookmarkEnd w:id="39"/>
    </w:p>
    <w:p w14:paraId="119D815D" w14:textId="77777777" w:rsidR="00FA2D33" w:rsidRDefault="00FA2D33" w:rsidP="00B4335F">
      <w:pPr>
        <w:pStyle w:val="a3"/>
        <w:jc w:val="both"/>
        <w:rPr>
          <w:rFonts w:ascii="Times New Roman" w:eastAsia="MS Mincho" w:hAnsi="Times New Roman"/>
          <w:sz w:val="24"/>
          <w:szCs w:val="24"/>
        </w:rPr>
      </w:pPr>
      <w:r>
        <w:rPr>
          <w:rFonts w:ascii="Times New Roman" w:eastAsia="MS Mincho" w:hAnsi="Times New Roman"/>
          <w:sz w:val="24"/>
          <w:szCs w:val="24"/>
        </w:rPr>
        <w:tab/>
      </w:r>
    </w:p>
    <w:p w14:paraId="6278941D" w14:textId="77777777" w:rsidR="009931E5" w:rsidRDefault="00B4335F" w:rsidP="005E1770">
      <w:pPr>
        <w:pStyle w:val="1"/>
        <w:rPr>
          <w:rFonts w:eastAsia="MS Mincho"/>
        </w:rPr>
      </w:pPr>
      <w:bookmarkStart w:id="40" w:name="_Toc61522742"/>
      <w:r w:rsidRPr="00B4335F">
        <w:rPr>
          <w:rFonts w:eastAsia="MS Mincho"/>
        </w:rPr>
        <w:t>Материально-техническое обеспечение</w:t>
      </w:r>
      <w:bookmarkEnd w:id="40"/>
    </w:p>
    <w:p w14:paraId="46D719BE" w14:textId="77777777" w:rsidR="00341463" w:rsidRPr="007A2A45" w:rsidRDefault="00341463" w:rsidP="00A5259C">
      <w:pPr>
        <w:pStyle w:val="a3"/>
        <w:ind w:firstLine="708"/>
        <w:jc w:val="both"/>
        <w:rPr>
          <w:rFonts w:ascii="Times New Roman" w:eastAsia="MS Mincho" w:hAnsi="Times New Roman"/>
          <w:b/>
          <w:sz w:val="16"/>
          <w:szCs w:val="16"/>
        </w:rPr>
      </w:pPr>
    </w:p>
    <w:p w14:paraId="45035581" w14:textId="77777777" w:rsidR="00522640" w:rsidRDefault="00522640" w:rsidP="00522640">
      <w:pPr>
        <w:pStyle w:val="a3"/>
        <w:ind w:firstLine="708"/>
        <w:jc w:val="both"/>
        <w:rPr>
          <w:rFonts w:ascii="Times New Roman" w:eastAsia="MS Mincho" w:hAnsi="Times New Roman"/>
          <w:sz w:val="24"/>
          <w:szCs w:val="24"/>
        </w:rPr>
      </w:pPr>
      <w:r>
        <w:rPr>
          <w:rFonts w:ascii="Times New Roman" w:hAnsi="Times New Roman"/>
          <w:color w:val="auto"/>
          <w:sz w:val="24"/>
          <w:szCs w:val="24"/>
          <w:shd w:val="clear" w:color="auto" w:fill="FFFFFF"/>
        </w:rPr>
        <w:t>Студия «</w:t>
      </w:r>
      <w:proofErr w:type="spellStart"/>
      <w:r>
        <w:rPr>
          <w:rFonts w:ascii="Times New Roman" w:hAnsi="Times New Roman"/>
          <w:color w:val="auto"/>
          <w:sz w:val="24"/>
          <w:szCs w:val="24"/>
          <w:shd w:val="clear" w:color="auto" w:fill="FFFFFF"/>
        </w:rPr>
        <w:t>Семицветик</w:t>
      </w:r>
      <w:proofErr w:type="spellEnd"/>
      <w:r>
        <w:rPr>
          <w:rFonts w:ascii="Times New Roman" w:hAnsi="Times New Roman"/>
          <w:color w:val="auto"/>
          <w:sz w:val="24"/>
          <w:szCs w:val="24"/>
          <w:shd w:val="clear" w:color="auto" w:fill="FFFFFF"/>
        </w:rPr>
        <w:t xml:space="preserve">» </w:t>
      </w:r>
      <w:r w:rsidR="00FA38A8">
        <w:rPr>
          <w:rFonts w:ascii="Times New Roman" w:hAnsi="Times New Roman"/>
          <w:color w:val="auto"/>
          <w:sz w:val="24"/>
          <w:szCs w:val="24"/>
          <w:shd w:val="clear" w:color="auto" w:fill="FFFFFF"/>
        </w:rPr>
        <w:t>располагается</w:t>
      </w:r>
      <w:r w:rsidR="007A2A45">
        <w:rPr>
          <w:rFonts w:ascii="Times New Roman" w:hAnsi="Times New Roman"/>
          <w:color w:val="auto"/>
          <w:sz w:val="24"/>
          <w:szCs w:val="24"/>
          <w:shd w:val="clear" w:color="auto" w:fill="FFFFFF"/>
        </w:rPr>
        <w:t xml:space="preserve"> в помещении ДДТ им. В. Дубинина по адресу Степная, 3. </w:t>
      </w:r>
      <w:r w:rsidR="007A2A45" w:rsidRPr="007A2A45">
        <w:rPr>
          <w:rFonts w:ascii="Times New Roman" w:hAnsi="Times New Roman"/>
          <w:color w:val="auto"/>
          <w:sz w:val="24"/>
          <w:szCs w:val="24"/>
          <w:shd w:val="clear" w:color="auto" w:fill="FFFFFF"/>
        </w:rPr>
        <w:t>Территория ограждена</w:t>
      </w:r>
      <w:r w:rsidR="007A2A45">
        <w:rPr>
          <w:rFonts w:ascii="Times New Roman" w:hAnsi="Times New Roman"/>
          <w:color w:val="auto"/>
          <w:sz w:val="24"/>
          <w:szCs w:val="24"/>
          <w:shd w:val="clear" w:color="auto" w:fill="FFFFFF"/>
        </w:rPr>
        <w:t xml:space="preserve"> забором, обеспечена возможность парковки.</w:t>
      </w:r>
      <w:r w:rsidR="003A7DBB" w:rsidRPr="007A2A45">
        <w:rPr>
          <w:rFonts w:ascii="Times New Roman" w:hAnsi="Times New Roman"/>
          <w:color w:val="auto"/>
          <w:sz w:val="24"/>
          <w:szCs w:val="24"/>
          <w:shd w:val="clear" w:color="auto" w:fill="FFFFFF"/>
        </w:rPr>
        <w:t xml:space="preserve"> </w:t>
      </w:r>
      <w:r>
        <w:rPr>
          <w:rFonts w:ascii="Times New Roman" w:hAnsi="Times New Roman"/>
          <w:color w:val="auto"/>
          <w:sz w:val="24"/>
          <w:szCs w:val="24"/>
          <w:shd w:val="clear" w:color="auto" w:fill="FFFFFF"/>
        </w:rPr>
        <w:t>Здание</w:t>
      </w:r>
      <w:r w:rsidRPr="007A2A45">
        <w:rPr>
          <w:rFonts w:ascii="Times New Roman" w:hAnsi="Times New Roman"/>
          <w:color w:val="auto"/>
          <w:sz w:val="24"/>
          <w:szCs w:val="24"/>
          <w:shd w:val="clear" w:color="auto" w:fill="FFFFFF"/>
        </w:rPr>
        <w:t xml:space="preserve"> имеет</w:t>
      </w:r>
      <w:r w:rsidR="00090D58" w:rsidRPr="007A2A45">
        <w:rPr>
          <w:rFonts w:ascii="Times New Roman" w:hAnsi="Times New Roman"/>
          <w:color w:val="auto"/>
          <w:sz w:val="24"/>
          <w:szCs w:val="24"/>
          <w:shd w:val="clear" w:color="auto" w:fill="FFFFFF"/>
        </w:rPr>
        <w:t xml:space="preserve"> все виды благоустройства: </w:t>
      </w:r>
      <w:r w:rsidRPr="007A2A45">
        <w:rPr>
          <w:rFonts w:ascii="Times New Roman" w:hAnsi="Times New Roman"/>
          <w:color w:val="auto"/>
          <w:sz w:val="24"/>
          <w:szCs w:val="24"/>
          <w:shd w:val="clear" w:color="auto" w:fill="FFFFFF"/>
        </w:rPr>
        <w:t>водопровод, канализацию</w:t>
      </w:r>
      <w:r w:rsidR="00090D58" w:rsidRPr="007A2A45">
        <w:rPr>
          <w:rFonts w:ascii="Times New Roman" w:hAnsi="Times New Roman"/>
          <w:color w:val="auto"/>
          <w:sz w:val="24"/>
          <w:szCs w:val="24"/>
          <w:shd w:val="clear" w:color="auto" w:fill="FFFFFF"/>
        </w:rPr>
        <w:t>, централизованное водяное отопление.</w:t>
      </w:r>
      <w:r>
        <w:rPr>
          <w:rFonts w:ascii="Times New Roman" w:hAnsi="Times New Roman"/>
          <w:color w:val="auto"/>
          <w:sz w:val="24"/>
          <w:szCs w:val="24"/>
          <w:shd w:val="clear" w:color="auto" w:fill="FFFFFF"/>
        </w:rPr>
        <w:t xml:space="preserve"> Обеспечен оптимальный световой и питьевой режим.</w:t>
      </w:r>
      <w:r w:rsidRPr="00522640">
        <w:rPr>
          <w:rFonts w:ascii="Times New Roman" w:eastAsia="MS Mincho" w:hAnsi="Times New Roman"/>
          <w:sz w:val="24"/>
          <w:szCs w:val="24"/>
        </w:rPr>
        <w:t xml:space="preserve"> </w:t>
      </w:r>
      <w:r w:rsidR="00FA38A8">
        <w:rPr>
          <w:rFonts w:ascii="Times New Roman" w:eastAsia="MS Mincho" w:hAnsi="Times New Roman"/>
          <w:sz w:val="24"/>
          <w:szCs w:val="24"/>
        </w:rPr>
        <w:t>Есть зона ожидания для родителей.</w:t>
      </w:r>
    </w:p>
    <w:p w14:paraId="2BF41AA5" w14:textId="77777777" w:rsidR="00FA38A8" w:rsidRPr="007A2A45" w:rsidRDefault="00FA38A8" w:rsidP="00522640">
      <w:pPr>
        <w:pStyle w:val="a3"/>
        <w:ind w:firstLine="708"/>
        <w:jc w:val="both"/>
        <w:rPr>
          <w:rFonts w:ascii="Times New Roman" w:hAnsi="Times New Roman"/>
          <w:color w:val="auto"/>
          <w:sz w:val="24"/>
          <w:szCs w:val="24"/>
          <w:shd w:val="clear" w:color="auto" w:fill="FFFFFF"/>
        </w:rPr>
      </w:pPr>
      <w:r>
        <w:rPr>
          <w:rFonts w:ascii="Times New Roman" w:eastAsia="MS Mincho" w:hAnsi="Times New Roman"/>
          <w:sz w:val="24"/>
          <w:szCs w:val="24"/>
        </w:rPr>
        <w:t>Занятия проходят в четырех кабинетах (№№ 1, 2, 3, 5)</w:t>
      </w:r>
      <w:r w:rsidR="00014555">
        <w:rPr>
          <w:rFonts w:ascii="Times New Roman" w:eastAsia="MS Mincho" w:hAnsi="Times New Roman"/>
          <w:sz w:val="24"/>
          <w:szCs w:val="24"/>
        </w:rPr>
        <w:t>.</w:t>
      </w:r>
    </w:p>
    <w:p w14:paraId="4EAEEB2E" w14:textId="77777777" w:rsidR="005155BA" w:rsidRDefault="005155BA" w:rsidP="00A5259C">
      <w:pPr>
        <w:pStyle w:val="a3"/>
        <w:ind w:firstLine="708"/>
        <w:jc w:val="both"/>
        <w:rPr>
          <w:rFonts w:ascii="Times New Roman" w:eastAsia="MS Mincho" w:hAnsi="Times New Roman"/>
          <w:sz w:val="24"/>
          <w:szCs w:val="24"/>
        </w:rPr>
      </w:pPr>
      <w:r w:rsidRPr="007A2A45">
        <w:rPr>
          <w:rFonts w:ascii="Times New Roman" w:eastAsia="MS Mincho" w:hAnsi="Times New Roman"/>
          <w:sz w:val="24"/>
          <w:szCs w:val="24"/>
        </w:rPr>
        <w:t xml:space="preserve">Специализированная мебель </w:t>
      </w:r>
      <w:r w:rsidR="00522640">
        <w:rPr>
          <w:rFonts w:ascii="Times New Roman" w:eastAsia="MS Mincho" w:hAnsi="Times New Roman"/>
          <w:sz w:val="24"/>
          <w:szCs w:val="24"/>
        </w:rPr>
        <w:t>по необходимости оформляется в безвозмездную аренду (сотрудничество с Отделением реабилитации инвалидов Комплексного центра социального обслуживания населения Ленинского района, 1 пер. Серафимовича, 2). Обучающиеся обеспечены ортопедическими приспособлениями для сидения.</w:t>
      </w:r>
    </w:p>
    <w:p w14:paraId="2781293E" w14:textId="77777777" w:rsidR="00822260" w:rsidRDefault="00822260" w:rsidP="00822260">
      <w:pPr>
        <w:pStyle w:val="a3"/>
        <w:ind w:firstLine="709"/>
        <w:jc w:val="both"/>
        <w:rPr>
          <w:rFonts w:ascii="Times New Roman" w:eastAsia="MS Mincho" w:hAnsi="Times New Roman"/>
          <w:sz w:val="24"/>
          <w:szCs w:val="24"/>
        </w:rPr>
      </w:pPr>
      <w:r w:rsidRPr="0060276C">
        <w:rPr>
          <w:rFonts w:ascii="Times New Roman" w:eastAsia="MS Mincho" w:hAnsi="Times New Roman"/>
          <w:sz w:val="24"/>
          <w:szCs w:val="24"/>
          <w:u w:val="single"/>
        </w:rPr>
        <w:t>Учебный кабинете № 1</w:t>
      </w:r>
      <w:r>
        <w:rPr>
          <w:rFonts w:ascii="Times New Roman" w:eastAsia="MS Mincho" w:hAnsi="Times New Roman"/>
          <w:sz w:val="24"/>
          <w:szCs w:val="24"/>
        </w:rPr>
        <w:t xml:space="preserve"> </w:t>
      </w:r>
      <w:r w:rsidR="00014555">
        <w:rPr>
          <w:rFonts w:ascii="Times New Roman" w:hAnsi="Times New Roman"/>
          <w:color w:val="auto"/>
          <w:sz w:val="24"/>
          <w:szCs w:val="24"/>
          <w:shd w:val="clear" w:color="auto" w:fill="FFFFFF"/>
        </w:rPr>
        <w:t xml:space="preserve">(занятия по изобразительному творчеству) </w:t>
      </w:r>
      <w:r>
        <w:rPr>
          <w:rFonts w:ascii="Times New Roman" w:eastAsia="MS Mincho" w:hAnsi="Times New Roman"/>
          <w:sz w:val="24"/>
          <w:szCs w:val="24"/>
        </w:rPr>
        <w:t>оборудован:</w:t>
      </w:r>
    </w:p>
    <w:p w14:paraId="2117E7B9" w14:textId="77777777" w:rsidR="00822260" w:rsidRDefault="00822260" w:rsidP="00195104">
      <w:pPr>
        <w:pStyle w:val="a3"/>
        <w:numPr>
          <w:ilvl w:val="0"/>
          <w:numId w:val="17"/>
        </w:numPr>
        <w:tabs>
          <w:tab w:val="left" w:pos="993"/>
        </w:tabs>
        <w:ind w:left="0" w:firstLine="709"/>
        <w:jc w:val="both"/>
        <w:rPr>
          <w:rFonts w:ascii="Times New Roman" w:eastAsia="MS Mincho" w:hAnsi="Times New Roman"/>
          <w:sz w:val="24"/>
          <w:szCs w:val="24"/>
        </w:rPr>
      </w:pPr>
      <w:r>
        <w:rPr>
          <w:rFonts w:ascii="Times New Roman" w:eastAsia="MS Mincho" w:hAnsi="Times New Roman"/>
          <w:sz w:val="24"/>
          <w:szCs w:val="24"/>
        </w:rPr>
        <w:t xml:space="preserve">учебной регулируемой мебелью (стол, стул) – 15 комплектов, </w:t>
      </w:r>
    </w:p>
    <w:p w14:paraId="2D216087" w14:textId="77777777" w:rsidR="00822260" w:rsidRDefault="00822260" w:rsidP="00195104">
      <w:pPr>
        <w:pStyle w:val="a3"/>
        <w:numPr>
          <w:ilvl w:val="0"/>
          <w:numId w:val="17"/>
        </w:numPr>
        <w:tabs>
          <w:tab w:val="left" w:pos="993"/>
        </w:tabs>
        <w:ind w:left="0" w:firstLine="709"/>
        <w:jc w:val="both"/>
        <w:rPr>
          <w:rFonts w:ascii="Times New Roman" w:eastAsia="MS Mincho" w:hAnsi="Times New Roman"/>
          <w:sz w:val="24"/>
          <w:szCs w:val="24"/>
        </w:rPr>
      </w:pPr>
      <w:r>
        <w:rPr>
          <w:rFonts w:ascii="Times New Roman" w:eastAsia="MS Mincho" w:hAnsi="Times New Roman"/>
          <w:sz w:val="24"/>
          <w:szCs w:val="24"/>
        </w:rPr>
        <w:t>доской,</w:t>
      </w:r>
    </w:p>
    <w:p w14:paraId="7480D6FC" w14:textId="77777777" w:rsidR="00822260" w:rsidRDefault="00822260" w:rsidP="00195104">
      <w:pPr>
        <w:pStyle w:val="a3"/>
        <w:numPr>
          <w:ilvl w:val="0"/>
          <w:numId w:val="17"/>
        </w:numPr>
        <w:tabs>
          <w:tab w:val="left" w:pos="993"/>
        </w:tabs>
        <w:ind w:left="0" w:firstLine="709"/>
        <w:jc w:val="both"/>
        <w:rPr>
          <w:rFonts w:ascii="Times New Roman" w:eastAsia="MS Mincho" w:hAnsi="Times New Roman"/>
          <w:sz w:val="24"/>
          <w:szCs w:val="24"/>
        </w:rPr>
      </w:pPr>
      <w:r>
        <w:rPr>
          <w:rFonts w:ascii="Times New Roman" w:eastAsia="MS Mincho" w:hAnsi="Times New Roman"/>
          <w:sz w:val="24"/>
          <w:szCs w:val="24"/>
        </w:rPr>
        <w:t>стеллажом для демонстрационных материалов,</w:t>
      </w:r>
    </w:p>
    <w:p w14:paraId="0DC46761" w14:textId="77777777" w:rsidR="00822260" w:rsidRDefault="00822260" w:rsidP="00195104">
      <w:pPr>
        <w:pStyle w:val="a3"/>
        <w:numPr>
          <w:ilvl w:val="0"/>
          <w:numId w:val="17"/>
        </w:numPr>
        <w:tabs>
          <w:tab w:val="left" w:pos="993"/>
        </w:tabs>
        <w:ind w:left="0" w:firstLine="709"/>
        <w:jc w:val="both"/>
        <w:rPr>
          <w:rFonts w:ascii="Times New Roman" w:eastAsia="MS Mincho" w:hAnsi="Times New Roman"/>
          <w:sz w:val="24"/>
          <w:szCs w:val="24"/>
        </w:rPr>
      </w:pPr>
      <w:r>
        <w:rPr>
          <w:rFonts w:ascii="Times New Roman" w:eastAsia="MS Mincho" w:hAnsi="Times New Roman"/>
          <w:sz w:val="24"/>
          <w:szCs w:val="24"/>
        </w:rPr>
        <w:t>шкаф для хранения учебно-дидактических материалов,</w:t>
      </w:r>
    </w:p>
    <w:p w14:paraId="42BEA205" w14:textId="77777777" w:rsidR="00822260" w:rsidRPr="00822260" w:rsidRDefault="00822260" w:rsidP="00195104">
      <w:pPr>
        <w:pStyle w:val="a3"/>
        <w:numPr>
          <w:ilvl w:val="0"/>
          <w:numId w:val="17"/>
        </w:numPr>
        <w:tabs>
          <w:tab w:val="left" w:pos="993"/>
        </w:tabs>
        <w:ind w:left="0" w:firstLine="709"/>
        <w:jc w:val="both"/>
        <w:rPr>
          <w:rFonts w:ascii="Times New Roman" w:eastAsia="MS Mincho" w:hAnsi="Times New Roman"/>
          <w:sz w:val="24"/>
          <w:szCs w:val="24"/>
        </w:rPr>
      </w:pPr>
      <w:r w:rsidRPr="00822260">
        <w:rPr>
          <w:rFonts w:ascii="Times New Roman" w:eastAsia="MS Mincho" w:hAnsi="Times New Roman"/>
          <w:sz w:val="24"/>
          <w:szCs w:val="24"/>
        </w:rPr>
        <w:t>песочные столы (10шт.),</w:t>
      </w:r>
    </w:p>
    <w:p w14:paraId="265A72FC" w14:textId="77777777" w:rsidR="00822260" w:rsidRPr="00822260" w:rsidRDefault="00822260" w:rsidP="00195104">
      <w:pPr>
        <w:pStyle w:val="a3"/>
        <w:numPr>
          <w:ilvl w:val="0"/>
          <w:numId w:val="27"/>
        </w:numPr>
        <w:tabs>
          <w:tab w:val="left" w:pos="993"/>
        </w:tabs>
        <w:ind w:left="0" w:firstLine="709"/>
        <w:jc w:val="both"/>
        <w:rPr>
          <w:rFonts w:ascii="Times New Roman" w:eastAsia="MS Mincho" w:hAnsi="Times New Roman"/>
          <w:sz w:val="24"/>
          <w:szCs w:val="24"/>
        </w:rPr>
      </w:pPr>
      <w:r w:rsidRPr="00822260">
        <w:rPr>
          <w:rFonts w:ascii="Times New Roman" w:eastAsia="MS Mincho" w:hAnsi="Times New Roman"/>
          <w:sz w:val="24"/>
          <w:szCs w:val="24"/>
        </w:rPr>
        <w:t>материалы для изобразительного и художественного творчества: альбомы для черчения, цветная бумага, краски гуашевые, краски акварельные, кисти №2, №5, №7, Клеевые кисти, Восковые мелки, Ножницы, Пластилин, Доски для лепки, Стеки, Фетр и др.</w:t>
      </w:r>
    </w:p>
    <w:p w14:paraId="76F9E6DD" w14:textId="77777777" w:rsidR="0036226D" w:rsidRDefault="00822260" w:rsidP="0060276C">
      <w:pPr>
        <w:pStyle w:val="a3"/>
        <w:ind w:firstLine="708"/>
        <w:jc w:val="both"/>
        <w:rPr>
          <w:rFonts w:ascii="Times New Roman" w:hAnsi="Times New Roman"/>
          <w:color w:val="auto"/>
          <w:sz w:val="24"/>
          <w:szCs w:val="24"/>
          <w:shd w:val="clear" w:color="auto" w:fill="FFFFFF"/>
        </w:rPr>
      </w:pPr>
      <w:r w:rsidRPr="0060276C">
        <w:rPr>
          <w:rFonts w:ascii="Times New Roman" w:hAnsi="Times New Roman"/>
          <w:color w:val="auto"/>
          <w:sz w:val="24"/>
          <w:szCs w:val="24"/>
          <w:u w:val="single"/>
          <w:shd w:val="clear" w:color="auto" w:fill="FFFFFF"/>
        </w:rPr>
        <w:t>Кабинет №</w:t>
      </w:r>
      <w:r w:rsidR="0036226D" w:rsidRPr="0060276C">
        <w:rPr>
          <w:rFonts w:ascii="Times New Roman" w:hAnsi="Times New Roman"/>
          <w:color w:val="auto"/>
          <w:sz w:val="24"/>
          <w:szCs w:val="24"/>
          <w:u w:val="single"/>
          <w:shd w:val="clear" w:color="auto" w:fill="FFFFFF"/>
        </w:rPr>
        <w:t xml:space="preserve"> </w:t>
      </w:r>
      <w:r w:rsidR="00FA38A8" w:rsidRPr="0060276C">
        <w:rPr>
          <w:rFonts w:ascii="Times New Roman" w:hAnsi="Times New Roman"/>
          <w:color w:val="auto"/>
          <w:sz w:val="24"/>
          <w:szCs w:val="24"/>
          <w:u w:val="single"/>
          <w:shd w:val="clear" w:color="auto" w:fill="FFFFFF"/>
        </w:rPr>
        <w:t>2</w:t>
      </w:r>
      <w:r w:rsidR="00014555">
        <w:rPr>
          <w:rFonts w:ascii="Times New Roman" w:hAnsi="Times New Roman"/>
          <w:color w:val="auto"/>
          <w:sz w:val="24"/>
          <w:szCs w:val="24"/>
          <w:shd w:val="clear" w:color="auto" w:fill="FFFFFF"/>
        </w:rPr>
        <w:t xml:space="preserve"> (групповые и индивидуальные музыкальные занятия) </w:t>
      </w:r>
      <w:r w:rsidR="0036226D">
        <w:rPr>
          <w:rFonts w:ascii="Times New Roman" w:hAnsi="Times New Roman"/>
          <w:color w:val="auto"/>
          <w:sz w:val="24"/>
          <w:szCs w:val="24"/>
          <w:shd w:val="clear" w:color="auto" w:fill="FFFFFF"/>
        </w:rPr>
        <w:t>оборудован следующими материально-техническими единицами:</w:t>
      </w:r>
    </w:p>
    <w:p w14:paraId="6C1AAAC3" w14:textId="77777777" w:rsidR="00FA38A8" w:rsidRDefault="00FA38A8" w:rsidP="00195104">
      <w:pPr>
        <w:pStyle w:val="a3"/>
        <w:numPr>
          <w:ilvl w:val="0"/>
          <w:numId w:val="14"/>
        </w:numPr>
        <w:tabs>
          <w:tab w:val="left" w:pos="993"/>
        </w:tabs>
        <w:ind w:left="0"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мебель для хранения учебно-дидактической базы и оборудования,</w:t>
      </w:r>
    </w:p>
    <w:p w14:paraId="5615EC0E" w14:textId="77777777" w:rsidR="0036226D" w:rsidRDefault="00FA38A8" w:rsidP="00195104">
      <w:pPr>
        <w:pStyle w:val="a3"/>
        <w:numPr>
          <w:ilvl w:val="0"/>
          <w:numId w:val="14"/>
        </w:numPr>
        <w:tabs>
          <w:tab w:val="left" w:pos="993"/>
        </w:tabs>
        <w:ind w:left="0"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стулья и мягкая зона для сидения,</w:t>
      </w:r>
    </w:p>
    <w:p w14:paraId="220DC09C" w14:textId="77777777" w:rsidR="0036226D" w:rsidRPr="0036226D" w:rsidRDefault="00FA38A8" w:rsidP="00195104">
      <w:pPr>
        <w:pStyle w:val="a3"/>
        <w:numPr>
          <w:ilvl w:val="0"/>
          <w:numId w:val="14"/>
        </w:numPr>
        <w:tabs>
          <w:tab w:val="left" w:pos="993"/>
        </w:tabs>
        <w:ind w:left="0"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палас,</w:t>
      </w:r>
    </w:p>
    <w:p w14:paraId="04A2ED41" w14:textId="77777777" w:rsidR="0036226D" w:rsidRPr="0036226D" w:rsidRDefault="0036226D" w:rsidP="00195104">
      <w:pPr>
        <w:pStyle w:val="a3"/>
        <w:numPr>
          <w:ilvl w:val="0"/>
          <w:numId w:val="14"/>
        </w:numPr>
        <w:tabs>
          <w:tab w:val="left" w:pos="993"/>
        </w:tabs>
        <w:ind w:left="0" w:firstLine="709"/>
        <w:jc w:val="both"/>
        <w:rPr>
          <w:rFonts w:ascii="Times New Roman" w:hAnsi="Times New Roman"/>
          <w:color w:val="auto"/>
          <w:sz w:val="24"/>
          <w:szCs w:val="24"/>
          <w:shd w:val="clear" w:color="auto" w:fill="FFFFFF"/>
        </w:rPr>
      </w:pPr>
      <w:r w:rsidRPr="0036226D">
        <w:rPr>
          <w:rFonts w:ascii="Times New Roman" w:hAnsi="Times New Roman"/>
          <w:color w:val="auto"/>
          <w:sz w:val="24"/>
          <w:szCs w:val="24"/>
          <w:shd w:val="clear" w:color="auto" w:fill="FFFFFF"/>
        </w:rPr>
        <w:t>э</w:t>
      </w:r>
      <w:r w:rsidR="0000060C" w:rsidRPr="0036226D">
        <w:rPr>
          <w:rFonts w:ascii="Times New Roman" w:hAnsi="Times New Roman"/>
          <w:color w:val="auto"/>
          <w:sz w:val="24"/>
          <w:szCs w:val="24"/>
          <w:shd w:val="clear" w:color="auto" w:fill="FFFFFF"/>
        </w:rPr>
        <w:t>лектронн</w:t>
      </w:r>
      <w:r w:rsidRPr="0036226D">
        <w:rPr>
          <w:rFonts w:ascii="Times New Roman" w:hAnsi="Times New Roman"/>
          <w:color w:val="auto"/>
          <w:sz w:val="24"/>
          <w:szCs w:val="24"/>
          <w:shd w:val="clear" w:color="auto" w:fill="FFFFFF"/>
        </w:rPr>
        <w:t>ое</w:t>
      </w:r>
      <w:r w:rsidR="0000060C" w:rsidRPr="0036226D">
        <w:rPr>
          <w:rFonts w:ascii="Times New Roman" w:hAnsi="Times New Roman"/>
          <w:color w:val="auto"/>
          <w:sz w:val="24"/>
          <w:szCs w:val="24"/>
          <w:shd w:val="clear" w:color="auto" w:fill="FFFFFF"/>
        </w:rPr>
        <w:t xml:space="preserve"> </w:t>
      </w:r>
      <w:r w:rsidR="00FA38A8">
        <w:rPr>
          <w:rFonts w:ascii="Times New Roman" w:hAnsi="Times New Roman"/>
          <w:color w:val="auto"/>
          <w:sz w:val="24"/>
          <w:szCs w:val="24"/>
          <w:shd w:val="clear" w:color="auto" w:fill="FFFFFF"/>
        </w:rPr>
        <w:t>пианино,</w:t>
      </w:r>
    </w:p>
    <w:p w14:paraId="79747C26" w14:textId="77777777" w:rsidR="0036226D" w:rsidRPr="0036226D" w:rsidRDefault="00FA38A8" w:rsidP="00195104">
      <w:pPr>
        <w:pStyle w:val="a3"/>
        <w:numPr>
          <w:ilvl w:val="0"/>
          <w:numId w:val="14"/>
        </w:numPr>
        <w:tabs>
          <w:tab w:val="left" w:pos="993"/>
        </w:tabs>
        <w:ind w:left="0"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музыкальный центр,</w:t>
      </w:r>
    </w:p>
    <w:p w14:paraId="04CBBE16" w14:textId="77777777" w:rsidR="0036226D" w:rsidRDefault="0036226D" w:rsidP="00195104">
      <w:pPr>
        <w:pStyle w:val="a3"/>
        <w:numPr>
          <w:ilvl w:val="0"/>
          <w:numId w:val="14"/>
        </w:numPr>
        <w:tabs>
          <w:tab w:val="left" w:pos="993"/>
        </w:tabs>
        <w:ind w:left="0" w:firstLine="709"/>
        <w:jc w:val="both"/>
        <w:rPr>
          <w:rFonts w:ascii="Times New Roman" w:hAnsi="Times New Roman"/>
          <w:color w:val="auto"/>
          <w:sz w:val="24"/>
          <w:szCs w:val="24"/>
          <w:shd w:val="clear" w:color="auto" w:fill="FFFFFF"/>
        </w:rPr>
      </w:pPr>
      <w:r w:rsidRPr="0036226D">
        <w:rPr>
          <w:rFonts w:ascii="Times New Roman" w:hAnsi="Times New Roman"/>
          <w:color w:val="auto"/>
          <w:sz w:val="24"/>
          <w:szCs w:val="24"/>
          <w:shd w:val="clear" w:color="auto" w:fill="FFFFFF"/>
        </w:rPr>
        <w:t>телевизо</w:t>
      </w:r>
      <w:r w:rsidR="00FA38A8">
        <w:rPr>
          <w:rFonts w:ascii="Times New Roman" w:hAnsi="Times New Roman"/>
          <w:color w:val="auto"/>
          <w:sz w:val="24"/>
          <w:szCs w:val="24"/>
          <w:shd w:val="clear" w:color="auto" w:fill="FFFFFF"/>
        </w:rPr>
        <w:t>р, ноутбук с выходом в интернет,</w:t>
      </w:r>
    </w:p>
    <w:p w14:paraId="17480446" w14:textId="77777777" w:rsidR="0036226D" w:rsidRPr="00283972" w:rsidRDefault="00FA38A8" w:rsidP="00195104">
      <w:pPr>
        <w:pStyle w:val="a3"/>
        <w:numPr>
          <w:ilvl w:val="0"/>
          <w:numId w:val="14"/>
        </w:numPr>
        <w:tabs>
          <w:tab w:val="left" w:pos="993"/>
        </w:tabs>
        <w:ind w:left="0" w:firstLine="709"/>
        <w:jc w:val="both"/>
        <w:rPr>
          <w:rFonts w:ascii="Times New Roman" w:hAnsi="Times New Roman"/>
          <w:color w:val="auto"/>
          <w:sz w:val="24"/>
          <w:szCs w:val="24"/>
          <w:shd w:val="clear" w:color="auto" w:fill="FFFFFF"/>
        </w:rPr>
      </w:pPr>
      <w:r w:rsidRPr="00283972">
        <w:rPr>
          <w:rFonts w:ascii="Times New Roman" w:hAnsi="Times New Roman"/>
          <w:color w:val="auto"/>
          <w:sz w:val="24"/>
          <w:szCs w:val="24"/>
          <w:shd w:val="clear" w:color="auto" w:fill="FFFFFF"/>
        </w:rPr>
        <w:t xml:space="preserve">элементы оборудования сенсорной комнаты: панель воздушно-пузырьковая, </w:t>
      </w:r>
      <w:r w:rsidR="00283972" w:rsidRPr="00283972">
        <w:rPr>
          <w:rFonts w:ascii="Times New Roman" w:hAnsi="Times New Roman"/>
          <w:color w:val="auto"/>
          <w:sz w:val="24"/>
          <w:szCs w:val="24"/>
          <w:shd w:val="clear" w:color="auto" w:fill="FFFFFF"/>
        </w:rPr>
        <w:t>оптоволокно и источник света, координационные доски, лабиринты и др.</w:t>
      </w:r>
    </w:p>
    <w:p w14:paraId="40D8A056" w14:textId="77777777" w:rsidR="0000060C" w:rsidRDefault="00FD0431" w:rsidP="00195104">
      <w:pPr>
        <w:pStyle w:val="a3"/>
        <w:numPr>
          <w:ilvl w:val="0"/>
          <w:numId w:val="14"/>
        </w:numPr>
        <w:tabs>
          <w:tab w:val="left" w:pos="993"/>
        </w:tabs>
        <w:ind w:left="0" w:firstLine="709"/>
        <w:jc w:val="both"/>
        <w:rPr>
          <w:rFonts w:ascii="Times New Roman" w:hAnsi="Times New Roman"/>
          <w:color w:val="auto"/>
          <w:sz w:val="24"/>
          <w:szCs w:val="24"/>
          <w:shd w:val="clear" w:color="auto" w:fill="FFFFFF"/>
        </w:rPr>
      </w:pPr>
      <w:r w:rsidRPr="0036226D">
        <w:rPr>
          <w:rFonts w:ascii="Times New Roman" w:hAnsi="Times New Roman"/>
          <w:color w:val="auto"/>
          <w:sz w:val="24"/>
          <w:szCs w:val="24"/>
          <w:shd w:val="clear" w:color="auto" w:fill="FFFFFF"/>
        </w:rPr>
        <w:t xml:space="preserve">детские музыкальные </w:t>
      </w:r>
      <w:r w:rsidR="00822260">
        <w:rPr>
          <w:rFonts w:ascii="Times New Roman" w:hAnsi="Times New Roman"/>
          <w:color w:val="auto"/>
          <w:sz w:val="24"/>
          <w:szCs w:val="24"/>
          <w:shd w:val="clear" w:color="auto" w:fill="FFFFFF"/>
        </w:rPr>
        <w:t xml:space="preserve">инструменты: </w:t>
      </w:r>
      <w:r w:rsidRPr="0036226D">
        <w:rPr>
          <w:rFonts w:ascii="Times New Roman" w:hAnsi="Times New Roman"/>
          <w:color w:val="auto"/>
          <w:sz w:val="24"/>
          <w:szCs w:val="24"/>
          <w:shd w:val="clear" w:color="auto" w:fill="FFFFFF"/>
        </w:rPr>
        <w:t>шумовой оркестр</w:t>
      </w:r>
      <w:r w:rsidR="0036226D" w:rsidRPr="0036226D">
        <w:rPr>
          <w:rFonts w:ascii="Times New Roman" w:hAnsi="Times New Roman"/>
          <w:color w:val="auto"/>
          <w:sz w:val="24"/>
          <w:szCs w:val="24"/>
          <w:shd w:val="clear" w:color="auto" w:fill="FFFFFF"/>
        </w:rPr>
        <w:t>; ударные</w:t>
      </w:r>
      <w:r w:rsidRPr="0036226D">
        <w:rPr>
          <w:rFonts w:ascii="Times New Roman" w:hAnsi="Times New Roman"/>
          <w:color w:val="auto"/>
          <w:sz w:val="24"/>
          <w:szCs w:val="24"/>
          <w:shd w:val="clear" w:color="auto" w:fill="FFFFFF"/>
        </w:rPr>
        <w:t xml:space="preserve"> инструменты: </w:t>
      </w:r>
      <w:r w:rsidR="0036226D" w:rsidRPr="0036226D">
        <w:rPr>
          <w:rFonts w:ascii="Times New Roman" w:hAnsi="Times New Roman"/>
          <w:color w:val="auto"/>
          <w:sz w:val="24"/>
          <w:szCs w:val="24"/>
          <w:shd w:val="clear" w:color="auto" w:fill="FFFFFF"/>
        </w:rPr>
        <w:t>бубен, деревянные</w:t>
      </w:r>
      <w:r w:rsidRPr="0036226D">
        <w:rPr>
          <w:rFonts w:ascii="Times New Roman" w:hAnsi="Times New Roman"/>
          <w:color w:val="auto"/>
          <w:sz w:val="24"/>
          <w:szCs w:val="24"/>
          <w:shd w:val="clear" w:color="auto" w:fill="FFFFFF"/>
        </w:rPr>
        <w:t xml:space="preserve"> </w:t>
      </w:r>
      <w:r w:rsidR="0036226D" w:rsidRPr="0036226D">
        <w:rPr>
          <w:rFonts w:ascii="Times New Roman" w:hAnsi="Times New Roman"/>
          <w:color w:val="auto"/>
          <w:sz w:val="24"/>
          <w:szCs w:val="24"/>
          <w:shd w:val="clear" w:color="auto" w:fill="FFFFFF"/>
        </w:rPr>
        <w:t>ложки, трещотка</w:t>
      </w:r>
      <w:r w:rsidRPr="0036226D">
        <w:rPr>
          <w:rFonts w:ascii="Times New Roman" w:hAnsi="Times New Roman"/>
          <w:color w:val="auto"/>
          <w:sz w:val="24"/>
          <w:szCs w:val="24"/>
          <w:shd w:val="clear" w:color="auto" w:fill="FFFFFF"/>
        </w:rPr>
        <w:t>, треугольники, коробочка; колоколь</w:t>
      </w:r>
      <w:r w:rsidR="0036226D" w:rsidRPr="0036226D">
        <w:rPr>
          <w:rFonts w:ascii="Times New Roman" w:hAnsi="Times New Roman"/>
          <w:color w:val="auto"/>
          <w:sz w:val="24"/>
          <w:szCs w:val="24"/>
          <w:shd w:val="clear" w:color="auto" w:fill="FFFFFF"/>
        </w:rPr>
        <w:t>чики, металлофон (хроматический</w:t>
      </w:r>
      <w:r w:rsidR="00BF2335">
        <w:rPr>
          <w:rFonts w:ascii="Times New Roman" w:hAnsi="Times New Roman"/>
          <w:color w:val="auto"/>
          <w:sz w:val="24"/>
          <w:szCs w:val="24"/>
          <w:shd w:val="clear" w:color="auto" w:fill="FFFFFF"/>
        </w:rPr>
        <w:t>)</w:t>
      </w:r>
      <w:r w:rsidR="0036226D" w:rsidRPr="0036226D">
        <w:rPr>
          <w:rFonts w:ascii="Times New Roman" w:hAnsi="Times New Roman"/>
          <w:color w:val="auto"/>
          <w:sz w:val="24"/>
          <w:szCs w:val="24"/>
          <w:shd w:val="clear" w:color="auto" w:fill="FFFFFF"/>
        </w:rPr>
        <w:t>.</w:t>
      </w:r>
    </w:p>
    <w:p w14:paraId="518BD1D7" w14:textId="77777777" w:rsidR="00D6372F" w:rsidRDefault="00D6372F" w:rsidP="00D6372F">
      <w:pPr>
        <w:pStyle w:val="a3"/>
        <w:ind w:firstLine="708"/>
        <w:jc w:val="both"/>
        <w:rPr>
          <w:rFonts w:ascii="Times New Roman" w:hAnsi="Times New Roman"/>
          <w:color w:val="auto"/>
          <w:sz w:val="24"/>
          <w:szCs w:val="24"/>
          <w:shd w:val="clear" w:color="auto" w:fill="FFFFFF"/>
        </w:rPr>
      </w:pPr>
      <w:r w:rsidRPr="0060276C">
        <w:rPr>
          <w:rFonts w:ascii="Times New Roman" w:hAnsi="Times New Roman"/>
          <w:color w:val="auto"/>
          <w:sz w:val="24"/>
          <w:szCs w:val="24"/>
          <w:u w:val="single"/>
          <w:shd w:val="clear" w:color="auto" w:fill="FFFFFF"/>
        </w:rPr>
        <w:t>Кабинет № 3</w:t>
      </w:r>
      <w:r>
        <w:rPr>
          <w:rFonts w:ascii="Times New Roman" w:hAnsi="Times New Roman"/>
          <w:color w:val="auto"/>
          <w:sz w:val="24"/>
          <w:szCs w:val="24"/>
          <w:shd w:val="clear" w:color="auto" w:fill="FFFFFF"/>
        </w:rPr>
        <w:t xml:space="preserve"> </w:t>
      </w:r>
      <w:r w:rsidR="0060276C">
        <w:rPr>
          <w:rFonts w:ascii="Times New Roman" w:hAnsi="Times New Roman"/>
          <w:color w:val="auto"/>
          <w:sz w:val="24"/>
          <w:szCs w:val="24"/>
          <w:shd w:val="clear" w:color="auto" w:fill="FFFFFF"/>
        </w:rPr>
        <w:t xml:space="preserve">(воспитательные мероприятия) </w:t>
      </w:r>
      <w:r>
        <w:rPr>
          <w:rFonts w:ascii="Times New Roman" w:hAnsi="Times New Roman"/>
          <w:color w:val="auto"/>
          <w:sz w:val="24"/>
          <w:szCs w:val="24"/>
          <w:shd w:val="clear" w:color="auto" w:fill="FFFFFF"/>
        </w:rPr>
        <w:t>оборудован:</w:t>
      </w:r>
    </w:p>
    <w:p w14:paraId="7BFE13B2" w14:textId="77777777" w:rsidR="00D6372F" w:rsidRDefault="00D6372F" w:rsidP="00195104">
      <w:pPr>
        <w:pStyle w:val="a3"/>
        <w:numPr>
          <w:ilvl w:val="0"/>
          <w:numId w:val="14"/>
        </w:numPr>
        <w:tabs>
          <w:tab w:val="left" w:pos="993"/>
        </w:tabs>
        <w:ind w:left="993" w:hanging="284"/>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мебель для хранения учебно-дидактической базы и оборудования,</w:t>
      </w:r>
    </w:p>
    <w:p w14:paraId="5D4697C3" w14:textId="77777777" w:rsidR="00D6372F" w:rsidRDefault="00D6372F" w:rsidP="00195104">
      <w:pPr>
        <w:pStyle w:val="a3"/>
        <w:numPr>
          <w:ilvl w:val="0"/>
          <w:numId w:val="14"/>
        </w:numPr>
        <w:tabs>
          <w:tab w:val="left" w:pos="993"/>
        </w:tabs>
        <w:ind w:left="993" w:hanging="284"/>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мягкая зона для сидения,</w:t>
      </w:r>
    </w:p>
    <w:p w14:paraId="7838F6AB" w14:textId="77777777" w:rsidR="00D6372F" w:rsidRDefault="00D6372F" w:rsidP="00195104">
      <w:pPr>
        <w:pStyle w:val="a3"/>
        <w:numPr>
          <w:ilvl w:val="0"/>
          <w:numId w:val="14"/>
        </w:numPr>
        <w:tabs>
          <w:tab w:val="left" w:pos="993"/>
        </w:tabs>
        <w:ind w:left="993" w:hanging="284"/>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музыкальный центр,</w:t>
      </w:r>
    </w:p>
    <w:p w14:paraId="3C5BEE5D" w14:textId="77777777" w:rsidR="00D6372F" w:rsidRDefault="00D6372F" w:rsidP="00195104">
      <w:pPr>
        <w:pStyle w:val="a3"/>
        <w:numPr>
          <w:ilvl w:val="0"/>
          <w:numId w:val="14"/>
        </w:numPr>
        <w:tabs>
          <w:tab w:val="left" w:pos="993"/>
        </w:tabs>
        <w:ind w:left="993" w:hanging="284"/>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телевизор, ноутбук с выходом в интернет,</w:t>
      </w:r>
    </w:p>
    <w:p w14:paraId="2DD44386" w14:textId="77777777" w:rsidR="00D6372F" w:rsidRDefault="00D6372F" w:rsidP="00195104">
      <w:pPr>
        <w:pStyle w:val="a3"/>
        <w:numPr>
          <w:ilvl w:val="0"/>
          <w:numId w:val="14"/>
        </w:numPr>
        <w:tabs>
          <w:tab w:val="left" w:pos="993"/>
        </w:tabs>
        <w:ind w:left="993" w:hanging="284"/>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игровой и дидактический материал.</w:t>
      </w:r>
    </w:p>
    <w:p w14:paraId="432F2812" w14:textId="77777777" w:rsidR="00D6372F" w:rsidRPr="0036226D" w:rsidRDefault="00D6372F" w:rsidP="0060276C">
      <w:pPr>
        <w:pStyle w:val="a3"/>
        <w:tabs>
          <w:tab w:val="left" w:pos="993"/>
        </w:tabs>
        <w:ind w:firstLine="709"/>
        <w:jc w:val="both"/>
        <w:rPr>
          <w:rFonts w:ascii="Times New Roman" w:hAnsi="Times New Roman"/>
          <w:color w:val="auto"/>
          <w:sz w:val="24"/>
          <w:szCs w:val="24"/>
          <w:shd w:val="clear" w:color="auto" w:fill="FFFFFF"/>
        </w:rPr>
      </w:pPr>
      <w:r w:rsidRPr="00B44C19">
        <w:rPr>
          <w:rFonts w:ascii="Times New Roman" w:hAnsi="Times New Roman"/>
          <w:color w:val="auto"/>
          <w:sz w:val="24"/>
          <w:szCs w:val="24"/>
          <w:u w:val="single"/>
          <w:shd w:val="clear" w:color="auto" w:fill="FFFFFF"/>
        </w:rPr>
        <w:t>Кабинет № 5</w:t>
      </w:r>
      <w:r w:rsidR="0060276C">
        <w:rPr>
          <w:rFonts w:ascii="Times New Roman" w:hAnsi="Times New Roman"/>
          <w:color w:val="auto"/>
          <w:sz w:val="24"/>
          <w:szCs w:val="24"/>
          <w:shd w:val="clear" w:color="auto" w:fill="FFFFFF"/>
        </w:rPr>
        <w:t xml:space="preserve"> (групповые и индивидуальные занятия по развитию речи, индивидуальные музыкальные занятия)</w:t>
      </w:r>
      <w:r>
        <w:rPr>
          <w:rFonts w:ascii="Times New Roman" w:hAnsi="Times New Roman"/>
          <w:color w:val="auto"/>
          <w:sz w:val="24"/>
          <w:szCs w:val="24"/>
          <w:shd w:val="clear" w:color="auto" w:fill="FFFFFF"/>
        </w:rPr>
        <w:t xml:space="preserve"> оборудован следующим:</w:t>
      </w:r>
    </w:p>
    <w:p w14:paraId="032123D1" w14:textId="77777777" w:rsidR="00D6372F" w:rsidRDefault="00D6372F" w:rsidP="00195104">
      <w:pPr>
        <w:pStyle w:val="a3"/>
        <w:numPr>
          <w:ilvl w:val="0"/>
          <w:numId w:val="28"/>
        </w:numPr>
        <w:tabs>
          <w:tab w:val="left" w:pos="993"/>
        </w:tabs>
        <w:ind w:left="1134" w:hanging="425"/>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мебель для хранения учебно-дидактической базы и оборудования,</w:t>
      </w:r>
    </w:p>
    <w:p w14:paraId="2967C445" w14:textId="77777777" w:rsidR="00D6372F" w:rsidRDefault="00D6372F" w:rsidP="00195104">
      <w:pPr>
        <w:pStyle w:val="a3"/>
        <w:numPr>
          <w:ilvl w:val="0"/>
          <w:numId w:val="28"/>
        </w:numPr>
        <w:tabs>
          <w:tab w:val="left" w:pos="993"/>
        </w:tabs>
        <w:ind w:left="1134" w:hanging="425"/>
        <w:rPr>
          <w:rFonts w:ascii="Times New Roman" w:eastAsia="MS Mincho" w:hAnsi="Times New Roman"/>
          <w:sz w:val="24"/>
          <w:szCs w:val="24"/>
        </w:rPr>
      </w:pPr>
      <w:r>
        <w:rPr>
          <w:rFonts w:ascii="Times New Roman" w:eastAsia="MS Mincho" w:hAnsi="Times New Roman"/>
          <w:sz w:val="24"/>
          <w:szCs w:val="24"/>
        </w:rPr>
        <w:t xml:space="preserve">учебной регулируемой мебелью (стол, стул) – 5 комплектов, </w:t>
      </w:r>
    </w:p>
    <w:p w14:paraId="0CE15F84" w14:textId="77777777" w:rsidR="00D6372F" w:rsidRDefault="00D6372F" w:rsidP="00195104">
      <w:pPr>
        <w:pStyle w:val="a3"/>
        <w:numPr>
          <w:ilvl w:val="0"/>
          <w:numId w:val="28"/>
        </w:numPr>
        <w:tabs>
          <w:tab w:val="left" w:pos="993"/>
        </w:tabs>
        <w:ind w:left="1134" w:hanging="425"/>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палас,</w:t>
      </w:r>
    </w:p>
    <w:p w14:paraId="3D1A0A45" w14:textId="77777777" w:rsidR="00D6372F" w:rsidRDefault="00D6372F" w:rsidP="00195104">
      <w:pPr>
        <w:pStyle w:val="a3"/>
        <w:numPr>
          <w:ilvl w:val="0"/>
          <w:numId w:val="28"/>
        </w:numPr>
        <w:tabs>
          <w:tab w:val="left" w:pos="993"/>
        </w:tabs>
        <w:ind w:left="1134" w:hanging="425"/>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фортепиано,</w:t>
      </w:r>
    </w:p>
    <w:p w14:paraId="2B08BF33" w14:textId="77777777" w:rsidR="00D6372F" w:rsidRDefault="00D6372F" w:rsidP="00195104">
      <w:pPr>
        <w:pStyle w:val="a3"/>
        <w:numPr>
          <w:ilvl w:val="0"/>
          <w:numId w:val="28"/>
        </w:numPr>
        <w:tabs>
          <w:tab w:val="left" w:pos="993"/>
        </w:tabs>
        <w:ind w:left="1134" w:hanging="425"/>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ноутбук с выходом в интернет,</w:t>
      </w:r>
    </w:p>
    <w:p w14:paraId="099BE1F8" w14:textId="77777777" w:rsidR="00D6372F" w:rsidRPr="00D6372F" w:rsidRDefault="00D6372F" w:rsidP="00195104">
      <w:pPr>
        <w:pStyle w:val="a3"/>
        <w:numPr>
          <w:ilvl w:val="0"/>
          <w:numId w:val="28"/>
        </w:numPr>
        <w:tabs>
          <w:tab w:val="left" w:pos="993"/>
        </w:tabs>
        <w:ind w:left="1134" w:hanging="425"/>
        <w:rPr>
          <w:rFonts w:ascii="Times New Roman" w:hAnsi="Times New Roman"/>
          <w:color w:val="auto"/>
          <w:sz w:val="24"/>
          <w:szCs w:val="24"/>
          <w:shd w:val="clear" w:color="auto" w:fill="FFFFFF"/>
        </w:rPr>
      </w:pPr>
      <w:r w:rsidRPr="00D6372F">
        <w:rPr>
          <w:rFonts w:ascii="Times New Roman" w:hAnsi="Times New Roman"/>
          <w:color w:val="auto"/>
          <w:sz w:val="24"/>
          <w:szCs w:val="24"/>
          <w:shd w:val="clear" w:color="auto" w:fill="FFFFFF"/>
        </w:rPr>
        <w:t>и</w:t>
      </w:r>
      <w:r w:rsidR="0060276C">
        <w:rPr>
          <w:rFonts w:ascii="Times New Roman" w:hAnsi="Times New Roman"/>
          <w:color w:val="auto"/>
          <w:sz w:val="24"/>
          <w:szCs w:val="24"/>
          <w:shd w:val="clear" w:color="auto" w:fill="FFFFFF"/>
        </w:rPr>
        <w:t>гровой и дидактический материал;</w:t>
      </w:r>
    </w:p>
    <w:p w14:paraId="3C38A3C9" w14:textId="77777777" w:rsidR="0060276C" w:rsidRDefault="0060276C" w:rsidP="00195104">
      <w:pPr>
        <w:numPr>
          <w:ilvl w:val="0"/>
          <w:numId w:val="28"/>
        </w:numPr>
        <w:spacing w:line="256" w:lineRule="auto"/>
        <w:ind w:left="993" w:hanging="284"/>
      </w:pPr>
      <w:r>
        <w:lastRenderedPageBreak/>
        <w:t>настенное зеркало для работы над звукопроизношением;</w:t>
      </w:r>
    </w:p>
    <w:p w14:paraId="63F034CD" w14:textId="77777777" w:rsidR="0060276C" w:rsidRDefault="0060276C" w:rsidP="00195104">
      <w:pPr>
        <w:numPr>
          <w:ilvl w:val="0"/>
          <w:numId w:val="28"/>
        </w:numPr>
        <w:spacing w:line="256" w:lineRule="auto"/>
        <w:ind w:left="993" w:hanging="284"/>
      </w:pPr>
      <w:r>
        <w:t>столы и стулья для групповых занятий с детьми;</w:t>
      </w:r>
    </w:p>
    <w:p w14:paraId="11269410" w14:textId="77777777" w:rsidR="0060276C" w:rsidRDefault="0060276C" w:rsidP="00195104">
      <w:pPr>
        <w:numPr>
          <w:ilvl w:val="0"/>
          <w:numId w:val="28"/>
        </w:numPr>
        <w:spacing w:line="256" w:lineRule="auto"/>
        <w:ind w:left="993" w:hanging="284"/>
      </w:pPr>
      <w:r>
        <w:t>стол канцелярский;</w:t>
      </w:r>
    </w:p>
    <w:p w14:paraId="100AD965" w14:textId="77777777" w:rsidR="0060276C" w:rsidRDefault="0060276C" w:rsidP="00195104">
      <w:pPr>
        <w:numPr>
          <w:ilvl w:val="0"/>
          <w:numId w:val="28"/>
        </w:numPr>
        <w:spacing w:line="256" w:lineRule="auto"/>
        <w:ind w:left="993" w:hanging="284"/>
      </w:pPr>
      <w:r>
        <w:t xml:space="preserve">наборы цветных карандашей; </w:t>
      </w:r>
    </w:p>
    <w:p w14:paraId="0B42B848" w14:textId="77777777" w:rsidR="0060276C" w:rsidRDefault="0060276C" w:rsidP="00195104">
      <w:pPr>
        <w:numPr>
          <w:ilvl w:val="0"/>
          <w:numId w:val="28"/>
        </w:numPr>
        <w:spacing w:line="256" w:lineRule="auto"/>
        <w:ind w:left="993" w:hanging="284"/>
      </w:pPr>
      <w:r>
        <w:t>настольные, развивающие игры;</w:t>
      </w:r>
    </w:p>
    <w:p w14:paraId="19A46BAA" w14:textId="77777777" w:rsidR="0060276C" w:rsidRDefault="0060276C" w:rsidP="00195104">
      <w:pPr>
        <w:numPr>
          <w:ilvl w:val="0"/>
          <w:numId w:val="28"/>
        </w:numPr>
        <w:spacing w:line="256" w:lineRule="auto"/>
        <w:ind w:left="993" w:hanging="284"/>
      </w:pPr>
      <w:r>
        <w:t>игрушки;</w:t>
      </w:r>
    </w:p>
    <w:p w14:paraId="53C31380" w14:textId="77777777" w:rsidR="0060276C" w:rsidRDefault="0060276C" w:rsidP="00195104">
      <w:pPr>
        <w:numPr>
          <w:ilvl w:val="0"/>
          <w:numId w:val="28"/>
        </w:numPr>
        <w:spacing w:line="256" w:lineRule="auto"/>
        <w:ind w:left="993" w:hanging="284"/>
      </w:pPr>
      <w:r>
        <w:t>маски для драматизации.</w:t>
      </w:r>
    </w:p>
    <w:p w14:paraId="7DCFFEEC" w14:textId="77777777" w:rsidR="00822260" w:rsidRDefault="00822260" w:rsidP="00822260">
      <w:pPr>
        <w:pStyle w:val="a3"/>
        <w:ind w:left="1429"/>
        <w:jc w:val="both"/>
        <w:rPr>
          <w:rFonts w:ascii="Times New Roman" w:eastAsia="MS Mincho" w:hAnsi="Times New Roman"/>
          <w:sz w:val="24"/>
          <w:szCs w:val="24"/>
        </w:rPr>
      </w:pPr>
    </w:p>
    <w:p w14:paraId="2F739361" w14:textId="77777777" w:rsidR="005341D5" w:rsidRDefault="00701DC9" w:rsidP="005E1770">
      <w:pPr>
        <w:pStyle w:val="1"/>
        <w:rPr>
          <w:rFonts w:eastAsia="MS Mincho"/>
        </w:rPr>
      </w:pPr>
      <w:bookmarkStart w:id="41" w:name="_Toc61522743"/>
      <w:r>
        <w:rPr>
          <w:rFonts w:eastAsia="MS Mincho"/>
        </w:rPr>
        <w:t>Информационн</w:t>
      </w:r>
      <w:r w:rsidR="00CB7696">
        <w:rPr>
          <w:rFonts w:eastAsia="MS Mincho"/>
        </w:rPr>
        <w:t>о</w:t>
      </w:r>
      <w:r w:rsidR="00F361C3">
        <w:rPr>
          <w:rFonts w:eastAsia="MS Mincho"/>
        </w:rPr>
        <w:t>-методическое</w:t>
      </w:r>
      <w:r w:rsidR="00C75B20">
        <w:rPr>
          <w:rFonts w:eastAsia="MS Mincho"/>
        </w:rPr>
        <w:t xml:space="preserve"> </w:t>
      </w:r>
      <w:r w:rsidR="00B4335F" w:rsidRPr="00B4335F">
        <w:rPr>
          <w:rFonts w:eastAsia="MS Mincho"/>
        </w:rPr>
        <w:t>обеспечение</w:t>
      </w:r>
      <w:bookmarkEnd w:id="41"/>
    </w:p>
    <w:p w14:paraId="7FE9BC96" w14:textId="77777777" w:rsidR="000D73AC" w:rsidRPr="000D73AC" w:rsidRDefault="000D73AC" w:rsidP="00A5259C">
      <w:pPr>
        <w:pStyle w:val="a3"/>
        <w:ind w:firstLine="708"/>
        <w:jc w:val="both"/>
        <w:rPr>
          <w:rFonts w:ascii="Times New Roman" w:eastAsia="MS Mincho" w:hAnsi="Times New Roman"/>
          <w:sz w:val="8"/>
          <w:szCs w:val="8"/>
        </w:rPr>
      </w:pPr>
    </w:p>
    <w:p w14:paraId="44F4CA37" w14:textId="77777777" w:rsidR="00FD0431" w:rsidRPr="0036226D" w:rsidRDefault="0092427B" w:rsidP="0036226D">
      <w:pPr>
        <w:pStyle w:val="a3"/>
        <w:ind w:firstLine="708"/>
        <w:jc w:val="both"/>
        <w:rPr>
          <w:rFonts w:ascii="Times New Roman" w:hAnsi="Times New Roman"/>
          <w:color w:val="auto"/>
          <w:sz w:val="24"/>
          <w:szCs w:val="24"/>
          <w:shd w:val="clear" w:color="auto" w:fill="FFFFFF"/>
        </w:rPr>
      </w:pPr>
      <w:r w:rsidRPr="0036226D">
        <w:rPr>
          <w:rFonts w:ascii="Times New Roman" w:hAnsi="Times New Roman"/>
          <w:color w:val="auto"/>
          <w:sz w:val="24"/>
          <w:szCs w:val="24"/>
          <w:shd w:val="clear" w:color="auto" w:fill="FFFFFF"/>
        </w:rPr>
        <w:t>Аудио и видеотека (материал на кассетах и DVD дисках): подборка классической музыки, детских песен, музыка для релаксации, музыкальные сказки; нотный материал (детские песни, музыкально-дидактические игры, классическая музыка, сборники музыкальных произведений для обучения детей игре на фортепиано, пособия для обучения нотной грамоте), специализированная учебно-методическая литература, подборка методических сборников, наглядные пособия для подвижных и музыкально-дидактических игр, а также мягкие игрушки, набор пластмассовых фруктов и овощей для игр, пальчиковые игрушки</w:t>
      </w:r>
      <w:r w:rsidR="0036226D">
        <w:rPr>
          <w:rFonts w:ascii="Times New Roman" w:hAnsi="Times New Roman"/>
          <w:color w:val="auto"/>
          <w:sz w:val="24"/>
          <w:szCs w:val="24"/>
          <w:shd w:val="clear" w:color="auto" w:fill="FFFFFF"/>
        </w:rPr>
        <w:t>.</w:t>
      </w:r>
    </w:p>
    <w:p w14:paraId="7DFE8667" w14:textId="77777777" w:rsidR="0092427B" w:rsidRDefault="00051618" w:rsidP="00051618">
      <w:pPr>
        <w:pStyle w:val="a3"/>
        <w:ind w:firstLine="709"/>
        <w:jc w:val="both"/>
        <w:rPr>
          <w:rFonts w:ascii="Times New Roman" w:eastAsia="MS Mincho" w:hAnsi="Times New Roman"/>
          <w:sz w:val="24"/>
          <w:szCs w:val="24"/>
        </w:rPr>
      </w:pPr>
      <w:r>
        <w:rPr>
          <w:rFonts w:ascii="Times New Roman" w:eastAsia="MS Mincho" w:hAnsi="Times New Roman"/>
          <w:sz w:val="24"/>
          <w:szCs w:val="24"/>
        </w:rPr>
        <w:t>В качестве методической педагог</w:t>
      </w:r>
      <w:r w:rsidR="00227B08">
        <w:rPr>
          <w:rFonts w:ascii="Times New Roman" w:eastAsia="MS Mincho" w:hAnsi="Times New Roman"/>
          <w:sz w:val="24"/>
          <w:szCs w:val="24"/>
        </w:rPr>
        <w:t xml:space="preserve"> по </w:t>
      </w:r>
      <w:r w:rsidR="00014555">
        <w:rPr>
          <w:rFonts w:ascii="Times New Roman" w:eastAsia="MS Mincho" w:hAnsi="Times New Roman"/>
          <w:sz w:val="24"/>
          <w:szCs w:val="24"/>
        </w:rPr>
        <w:t>музыке использует</w:t>
      </w:r>
      <w:r>
        <w:rPr>
          <w:rFonts w:ascii="Times New Roman" w:eastAsia="MS Mincho" w:hAnsi="Times New Roman"/>
          <w:sz w:val="24"/>
          <w:szCs w:val="24"/>
        </w:rPr>
        <w:t xml:space="preserve"> следующую литературу:</w:t>
      </w:r>
    </w:p>
    <w:p w14:paraId="2877293C" w14:textId="77777777" w:rsidR="00051618" w:rsidRDefault="00051618" w:rsidP="008D755B">
      <w:pPr>
        <w:pStyle w:val="a7"/>
        <w:numPr>
          <w:ilvl w:val="0"/>
          <w:numId w:val="13"/>
        </w:numPr>
        <w:ind w:left="0" w:firstLine="709"/>
        <w:jc w:val="both"/>
      </w:pPr>
      <w:r>
        <w:t>Аксенова Л.К., Якубовская Э.В.</w:t>
      </w:r>
      <w:r w:rsidR="00F34496">
        <w:t xml:space="preserve"> </w:t>
      </w:r>
      <w:r>
        <w:t>Дидактические игры. М., 1991.</w:t>
      </w:r>
    </w:p>
    <w:p w14:paraId="7E75BA89" w14:textId="29AA86A4" w:rsidR="00051618" w:rsidRDefault="00051618" w:rsidP="008D755B">
      <w:pPr>
        <w:pStyle w:val="a7"/>
        <w:numPr>
          <w:ilvl w:val="0"/>
          <w:numId w:val="13"/>
        </w:numPr>
        <w:ind w:left="0" w:firstLine="709"/>
        <w:jc w:val="both"/>
      </w:pPr>
      <w:r>
        <w:t>Бондаренко А.А.</w:t>
      </w:r>
      <w:r w:rsidR="00AA1088">
        <w:t xml:space="preserve">, </w:t>
      </w:r>
      <w:proofErr w:type="spellStart"/>
      <w:r w:rsidR="00AA1088">
        <w:t>Гуркова</w:t>
      </w:r>
      <w:proofErr w:type="spellEnd"/>
      <w:r>
        <w:t xml:space="preserve"> И.В. Как обмануть ошибки? Новосибирск, 1997.</w:t>
      </w:r>
    </w:p>
    <w:p w14:paraId="05820E83" w14:textId="65BA69B6" w:rsidR="00051618" w:rsidRDefault="00051618" w:rsidP="008D755B">
      <w:pPr>
        <w:pStyle w:val="a7"/>
        <w:numPr>
          <w:ilvl w:val="0"/>
          <w:numId w:val="13"/>
        </w:numPr>
        <w:ind w:left="0" w:firstLine="709"/>
        <w:jc w:val="both"/>
      </w:pPr>
      <w:r>
        <w:t xml:space="preserve">Васильева Н.Н., </w:t>
      </w:r>
      <w:proofErr w:type="spellStart"/>
      <w:r>
        <w:t>Новотоцева</w:t>
      </w:r>
      <w:proofErr w:type="spellEnd"/>
      <w:r>
        <w:t xml:space="preserve"> Н.В. Развивающие игры для дошкольников</w:t>
      </w:r>
      <w:r w:rsidR="008D755B">
        <w:t>.</w:t>
      </w:r>
      <w:r>
        <w:t xml:space="preserve"> Ярославль: Академия развития, 1997.</w:t>
      </w:r>
    </w:p>
    <w:p w14:paraId="69736B10" w14:textId="008BDF06" w:rsidR="00051618" w:rsidRDefault="00051618" w:rsidP="008D755B">
      <w:pPr>
        <w:pStyle w:val="a7"/>
        <w:numPr>
          <w:ilvl w:val="0"/>
          <w:numId w:val="13"/>
        </w:numPr>
        <w:ind w:left="0" w:firstLine="709"/>
        <w:jc w:val="both"/>
      </w:pPr>
      <w:proofErr w:type="spellStart"/>
      <w:r>
        <w:t>Гаврина</w:t>
      </w:r>
      <w:proofErr w:type="spellEnd"/>
      <w:r>
        <w:t xml:space="preserve"> С.Е. Развиваем руки. Ярославль, 2000.</w:t>
      </w:r>
    </w:p>
    <w:p w14:paraId="0BDF3CDA" w14:textId="0838B413" w:rsidR="00051618" w:rsidRDefault="00051618" w:rsidP="008D755B">
      <w:pPr>
        <w:pStyle w:val="a7"/>
        <w:numPr>
          <w:ilvl w:val="0"/>
          <w:numId w:val="13"/>
        </w:numPr>
        <w:ind w:left="0" w:firstLine="709"/>
        <w:jc w:val="both"/>
      </w:pPr>
      <w:proofErr w:type="spellStart"/>
      <w:r>
        <w:t>Гридчина</w:t>
      </w:r>
      <w:proofErr w:type="spellEnd"/>
      <w:r>
        <w:t xml:space="preserve"> И.И. Пособие для логопедов и воспитателей: Речевые пятиминутки. СПб.: КАРО, 2005.</w:t>
      </w:r>
    </w:p>
    <w:p w14:paraId="0E2E2A3A" w14:textId="5EC29A83" w:rsidR="00051618" w:rsidRDefault="00051618" w:rsidP="008D755B">
      <w:pPr>
        <w:pStyle w:val="a7"/>
        <w:numPr>
          <w:ilvl w:val="0"/>
          <w:numId w:val="13"/>
        </w:numPr>
        <w:ind w:left="0" w:firstLine="709"/>
        <w:jc w:val="both"/>
      </w:pPr>
      <w:proofErr w:type="spellStart"/>
      <w:r>
        <w:t>Гульянц</w:t>
      </w:r>
      <w:proofErr w:type="spellEnd"/>
      <w:r>
        <w:t xml:space="preserve"> Е. Детям о музыке. М., 1996.</w:t>
      </w:r>
    </w:p>
    <w:p w14:paraId="1C169AEF" w14:textId="43FD4741" w:rsidR="00051618" w:rsidRDefault="00051618" w:rsidP="008D755B">
      <w:pPr>
        <w:pStyle w:val="a7"/>
        <w:numPr>
          <w:ilvl w:val="0"/>
          <w:numId w:val="13"/>
        </w:numPr>
        <w:ind w:left="0" w:firstLine="709"/>
        <w:jc w:val="both"/>
      </w:pPr>
      <w:r>
        <w:t>Детские частушки, шутки, прибаутки. Популярное пособие для родителей и педагогов. Ярославль: Академия развития, 1997</w:t>
      </w:r>
    </w:p>
    <w:p w14:paraId="2A428E94" w14:textId="23EDFA5C" w:rsidR="00051618" w:rsidRDefault="00051618" w:rsidP="008D755B">
      <w:pPr>
        <w:pStyle w:val="a7"/>
        <w:numPr>
          <w:ilvl w:val="0"/>
          <w:numId w:val="13"/>
        </w:numPr>
        <w:ind w:left="0" w:firstLine="709"/>
        <w:jc w:val="both"/>
      </w:pPr>
      <w:r>
        <w:t>Клюева Н.В., Касаткина Ю.В. Учим детей общению. Ярославль, 1996.</w:t>
      </w:r>
    </w:p>
    <w:p w14:paraId="56648FBE" w14:textId="7BAA5E8E" w:rsidR="00051618" w:rsidRDefault="00051618" w:rsidP="008D755B">
      <w:pPr>
        <w:pStyle w:val="a7"/>
        <w:numPr>
          <w:ilvl w:val="0"/>
          <w:numId w:val="13"/>
        </w:numPr>
        <w:ind w:left="0" w:firstLine="709"/>
        <w:jc w:val="both"/>
      </w:pPr>
      <w:proofErr w:type="spellStart"/>
      <w:r>
        <w:t>Кряжева</w:t>
      </w:r>
      <w:proofErr w:type="spellEnd"/>
      <w:r>
        <w:t xml:space="preserve"> Н.Л. Развитие эмоционального мира детей.  Ярославль: Академия развития, 1997.</w:t>
      </w:r>
    </w:p>
    <w:p w14:paraId="6AEB4CE7" w14:textId="11DFE200" w:rsidR="00051618" w:rsidRDefault="00051618" w:rsidP="008D755B">
      <w:pPr>
        <w:pStyle w:val="a7"/>
        <w:numPr>
          <w:ilvl w:val="0"/>
          <w:numId w:val="13"/>
        </w:numPr>
        <w:ind w:left="0" w:firstLine="709"/>
        <w:jc w:val="both"/>
      </w:pPr>
      <w:r>
        <w:t>Методика музыкального воспитания в детском сад</w:t>
      </w:r>
      <w:r w:rsidR="008D755B">
        <w:t>у / п</w:t>
      </w:r>
      <w:r>
        <w:t>од ред. Н.А. Ветлугиной. М.</w:t>
      </w:r>
      <w:r w:rsidR="008D755B">
        <w:t>,</w:t>
      </w:r>
      <w:r>
        <w:t xml:space="preserve"> 1989.</w:t>
      </w:r>
    </w:p>
    <w:p w14:paraId="5FF234CC" w14:textId="45408CD7" w:rsidR="00051618" w:rsidRDefault="00051618" w:rsidP="008D755B">
      <w:pPr>
        <w:pStyle w:val="a7"/>
        <w:numPr>
          <w:ilvl w:val="0"/>
          <w:numId w:val="13"/>
        </w:numPr>
        <w:ind w:left="0" w:firstLine="709"/>
        <w:jc w:val="both"/>
      </w:pPr>
      <w:r>
        <w:t>Михайлова М.А. Развитие музыкальных способностей детей. Ярославль, 1997.</w:t>
      </w:r>
    </w:p>
    <w:p w14:paraId="69E0721D" w14:textId="27D7FACD" w:rsidR="00051618" w:rsidRDefault="00051618" w:rsidP="008D755B">
      <w:pPr>
        <w:pStyle w:val="a7"/>
        <w:numPr>
          <w:ilvl w:val="0"/>
          <w:numId w:val="13"/>
        </w:numPr>
        <w:ind w:left="0" w:firstLine="709"/>
        <w:jc w:val="both"/>
      </w:pPr>
      <w:proofErr w:type="spellStart"/>
      <w:r>
        <w:t>Разыкова</w:t>
      </w:r>
      <w:proofErr w:type="spellEnd"/>
      <w:r>
        <w:t xml:space="preserve"> О.П., Костин А.И., </w:t>
      </w:r>
      <w:proofErr w:type="spellStart"/>
      <w:r>
        <w:t>Паланандишвили</w:t>
      </w:r>
      <w:proofErr w:type="spellEnd"/>
      <w:r>
        <w:t xml:space="preserve"> М.П. Музыкальное воспитание дошкольников. М. 1994.</w:t>
      </w:r>
    </w:p>
    <w:p w14:paraId="6286B3FA" w14:textId="312BE05A" w:rsidR="00051618" w:rsidRDefault="00051618" w:rsidP="008D755B">
      <w:pPr>
        <w:pStyle w:val="a7"/>
        <w:numPr>
          <w:ilvl w:val="0"/>
          <w:numId w:val="13"/>
        </w:numPr>
        <w:ind w:left="0" w:firstLine="709"/>
        <w:jc w:val="both"/>
      </w:pPr>
      <w:proofErr w:type="spellStart"/>
      <w:r>
        <w:t>Сухин</w:t>
      </w:r>
      <w:proofErr w:type="spellEnd"/>
      <w:r>
        <w:t xml:space="preserve"> И.Г. Веселые скороговорки для «непослушных» звуков. Ярославль: Академия развития: Академия Холдинг, 2002.</w:t>
      </w:r>
    </w:p>
    <w:p w14:paraId="64B357CF" w14:textId="79EAF2BA" w:rsidR="00051618" w:rsidRDefault="00051618" w:rsidP="008D755B">
      <w:pPr>
        <w:pStyle w:val="a7"/>
        <w:numPr>
          <w:ilvl w:val="0"/>
          <w:numId w:val="13"/>
        </w:numPr>
        <w:ind w:left="0" w:firstLine="709"/>
        <w:jc w:val="both"/>
      </w:pPr>
      <w:proofErr w:type="spellStart"/>
      <w:r>
        <w:t>Табарина</w:t>
      </w:r>
      <w:proofErr w:type="spellEnd"/>
      <w:r>
        <w:t xml:space="preserve"> Т.И., </w:t>
      </w:r>
      <w:proofErr w:type="spellStart"/>
      <w:r>
        <w:t>Елкина</w:t>
      </w:r>
      <w:proofErr w:type="spellEnd"/>
      <w:r>
        <w:t xml:space="preserve"> И.В. Пословицы, поговорки, </w:t>
      </w:r>
      <w:proofErr w:type="spellStart"/>
      <w:r>
        <w:t>потешки</w:t>
      </w:r>
      <w:proofErr w:type="spellEnd"/>
      <w:r>
        <w:t>, скороговорки. Ярославль: Академия развития: Академия Холдинг, 2002.</w:t>
      </w:r>
    </w:p>
    <w:p w14:paraId="4F3C7FCF" w14:textId="2549834B" w:rsidR="00051618" w:rsidRDefault="00051618" w:rsidP="008D755B">
      <w:pPr>
        <w:pStyle w:val="a7"/>
        <w:numPr>
          <w:ilvl w:val="0"/>
          <w:numId w:val="13"/>
        </w:numPr>
        <w:ind w:left="0" w:firstLine="709"/>
        <w:jc w:val="both"/>
      </w:pPr>
      <w:r>
        <w:t xml:space="preserve">Учите детей петь </w:t>
      </w:r>
      <w:r w:rsidR="008D755B">
        <w:t>/ с</w:t>
      </w:r>
      <w:r>
        <w:t xml:space="preserve">ост. Т.М. Орлова, С.И. </w:t>
      </w:r>
      <w:proofErr w:type="spellStart"/>
      <w:r>
        <w:t>Бекина</w:t>
      </w:r>
      <w:proofErr w:type="spellEnd"/>
      <w:r>
        <w:t>. М.</w:t>
      </w:r>
      <w:r w:rsidR="008D755B">
        <w:t xml:space="preserve">, </w:t>
      </w:r>
      <w:r>
        <w:t>1988.</w:t>
      </w:r>
    </w:p>
    <w:p w14:paraId="5EFFF958" w14:textId="4DB52A2B" w:rsidR="00051618" w:rsidRDefault="00051618" w:rsidP="008D755B">
      <w:pPr>
        <w:pStyle w:val="a7"/>
        <w:numPr>
          <w:ilvl w:val="0"/>
          <w:numId w:val="13"/>
        </w:numPr>
        <w:ind w:left="0" w:firstLine="709"/>
        <w:jc w:val="both"/>
        <w:rPr>
          <w:b/>
          <w:sz w:val="28"/>
          <w:szCs w:val="28"/>
        </w:rPr>
      </w:pPr>
      <w:proofErr w:type="spellStart"/>
      <w:r>
        <w:t>Шпикалова</w:t>
      </w:r>
      <w:proofErr w:type="spellEnd"/>
      <w:r>
        <w:t xml:space="preserve"> Т.Я., Ершова Л.В. Изобразительное искусство. М.: Просвещение, 2002.</w:t>
      </w:r>
    </w:p>
    <w:p w14:paraId="2DE58D69" w14:textId="77777777" w:rsidR="00227B08" w:rsidRDefault="00227B08" w:rsidP="00227B08">
      <w:pPr>
        <w:ind w:firstLine="709"/>
        <w:jc w:val="both"/>
      </w:pPr>
      <w:r>
        <w:t xml:space="preserve">Для методического сопровождения по изобразительному творчеству </w:t>
      </w:r>
      <w:r w:rsidR="00AA3120">
        <w:t>используются учебно</w:t>
      </w:r>
      <w:r>
        <w:t>-методических пособия, разработанные педагогами.</w:t>
      </w:r>
    </w:p>
    <w:p w14:paraId="5A6EBE46" w14:textId="77777777" w:rsidR="00227B08" w:rsidRDefault="00227B08" w:rsidP="00195104">
      <w:pPr>
        <w:numPr>
          <w:ilvl w:val="0"/>
          <w:numId w:val="18"/>
        </w:numPr>
        <w:contextualSpacing/>
        <w:jc w:val="both"/>
      </w:pPr>
      <w:r>
        <w:t>«Пособие по прикладному творчеству для детей дошкольного возраста» Наглядное пособие по прикладному творчеству для детей дошкольного возраста. Это пособие адресовано родителям для совместного творчества с детьми дошкольного возраста. В нем представлены творческие задания с применением разнообразных художественных материалов и техник. Вы узнаете, как изготовить оригинальные подарки, открытки своими руками и познакомитесь с удивительным миром декоративно-прикладного искусства.</w:t>
      </w:r>
    </w:p>
    <w:p w14:paraId="6586680E" w14:textId="77777777" w:rsidR="00227B08" w:rsidRDefault="00227B08" w:rsidP="00195104">
      <w:pPr>
        <w:numPr>
          <w:ilvl w:val="0"/>
          <w:numId w:val="18"/>
        </w:numPr>
        <w:contextualSpacing/>
        <w:jc w:val="both"/>
      </w:pPr>
      <w:r>
        <w:lastRenderedPageBreak/>
        <w:t>Мультимедийное пособие “Идеи занятий”. В электронном пособии представлены образцы работ по прикладному творчеству для детей младшего дошкольного возраста.  Нетрадиционные техники аппликации, соленое тесто и много, много удивительных идей помогут родителям погрузиться в удивительный мир творчества вместе с малышом.</w:t>
      </w:r>
    </w:p>
    <w:p w14:paraId="7052DF1D" w14:textId="77777777" w:rsidR="00227B08" w:rsidRDefault="00227B08" w:rsidP="00195104">
      <w:pPr>
        <w:numPr>
          <w:ilvl w:val="0"/>
          <w:numId w:val="18"/>
        </w:numPr>
        <w:contextualSpacing/>
        <w:jc w:val="both"/>
      </w:pPr>
      <w:r>
        <w:t>«Пособие по изобразительному искусству». Мультимедийное пособие по изобразительному искусству ориентировано на детей старшего дошкольного возраста. Пособие позволяет самостоятельно ребенку выбрать вид творчества, технику изображения, тему занятия. Подробное описание действий помогает ребенку правильно и последовательно выполнить работу. Сопровождение игрой, стихотворением, песенкой поможет ребенку на минутку отвлечься и отдохнуть от работы.</w:t>
      </w:r>
    </w:p>
    <w:p w14:paraId="3646494E" w14:textId="77777777" w:rsidR="00227B08" w:rsidRDefault="00227B08" w:rsidP="00195104">
      <w:pPr>
        <w:numPr>
          <w:ilvl w:val="0"/>
          <w:numId w:val="18"/>
        </w:numPr>
        <w:contextualSpacing/>
        <w:jc w:val="both"/>
      </w:pPr>
      <w:r>
        <w:t>«Тюбик в стране живописи» Мультимедийное пособие по изобразительному искусству для детей старшего дошкольного возраста. Цель: Формирование эмоционально-художественного восприятия детей, через развитие способности понимать произведения живописи чувствовать и создавать прекрасное в мире изобразительного искусства.</w:t>
      </w:r>
    </w:p>
    <w:p w14:paraId="10293C0A" w14:textId="77777777" w:rsidR="00DC70E2" w:rsidRPr="00DC70E2" w:rsidRDefault="00DC70E2" w:rsidP="00DC70E2">
      <w:pPr>
        <w:ind w:firstLine="708"/>
        <w:jc w:val="both"/>
      </w:pPr>
      <w:r w:rsidRPr="00DC70E2">
        <w:t xml:space="preserve">Информационно-методическое обеспечение </w:t>
      </w:r>
      <w:r>
        <w:t>занятий по развитию речи</w:t>
      </w:r>
    </w:p>
    <w:p w14:paraId="18F1064E" w14:textId="77777777" w:rsidR="00DC70E2" w:rsidRDefault="00DC70E2" w:rsidP="00195104">
      <w:pPr>
        <w:numPr>
          <w:ilvl w:val="0"/>
          <w:numId w:val="36"/>
        </w:numPr>
        <w:spacing w:line="256" w:lineRule="auto"/>
        <w:ind w:left="0" w:firstLine="709"/>
        <w:jc w:val="both"/>
      </w:pPr>
      <w:r>
        <w:t>наборы для составления схем различных видов языкового анализа и синтеза, опорные схемы, тексты;</w:t>
      </w:r>
    </w:p>
    <w:p w14:paraId="718B9A6D" w14:textId="77777777" w:rsidR="00DC70E2" w:rsidRDefault="00DC70E2" w:rsidP="00195104">
      <w:pPr>
        <w:numPr>
          <w:ilvl w:val="0"/>
          <w:numId w:val="36"/>
        </w:numPr>
        <w:spacing w:line="256" w:lineRule="auto"/>
        <w:ind w:left="0" w:firstLine="709"/>
        <w:jc w:val="both"/>
      </w:pPr>
      <w:r>
        <w:t>наглядно-иллюстративный материал по развитию речи;</w:t>
      </w:r>
    </w:p>
    <w:p w14:paraId="13B03B5D" w14:textId="77777777" w:rsidR="00DC70E2" w:rsidRDefault="00DC70E2" w:rsidP="00195104">
      <w:pPr>
        <w:numPr>
          <w:ilvl w:val="0"/>
          <w:numId w:val="36"/>
        </w:numPr>
        <w:spacing w:line="256" w:lineRule="auto"/>
        <w:ind w:left="0" w:firstLine="709"/>
        <w:jc w:val="both"/>
      </w:pPr>
      <w:r>
        <w:t xml:space="preserve">наборы карточек, предметов, пособий, раздаточных материалов для проведения игр и игровых упражнений: </w:t>
      </w:r>
    </w:p>
    <w:p w14:paraId="6AE22AAF" w14:textId="77777777" w:rsidR="00DC70E2" w:rsidRDefault="00DC70E2" w:rsidP="00195104">
      <w:pPr>
        <w:numPr>
          <w:ilvl w:val="0"/>
          <w:numId w:val="37"/>
        </w:numPr>
        <w:spacing w:line="256" w:lineRule="auto"/>
        <w:ind w:left="0" w:firstLine="709"/>
        <w:jc w:val="both"/>
      </w:pPr>
      <w:r>
        <w:t>для формирования слухового и зрительного восприятия, внимания, памяти, зрительно-пространственных представлений: «Времена года», «Запомни и найди», «Зверюшки на дорожке», «Какого цвета нет», «Ищи и находи», «Что звучит?», «Кто внимательней», «Кто за кем пришёл?», «Найди и назови», «О чём говорит улица?», «Позвони на том же месте», «Расставь по местам», «Цвет и форма», «Чего не стало?», «Что бывает такого цвета?», «Что за чем звучало?», «Что изменилось?» и др.;</w:t>
      </w:r>
    </w:p>
    <w:p w14:paraId="018C7BDB" w14:textId="77777777" w:rsidR="00DC70E2" w:rsidRDefault="00DC70E2" w:rsidP="00195104">
      <w:pPr>
        <w:numPr>
          <w:ilvl w:val="0"/>
          <w:numId w:val="37"/>
        </w:numPr>
        <w:spacing w:line="256" w:lineRule="auto"/>
        <w:ind w:left="0" w:firstLine="709"/>
        <w:jc w:val="both"/>
      </w:pPr>
      <w:r>
        <w:t>для формирования общей, ручной и артикуляторной моторики: «Мозаика», «</w:t>
      </w:r>
      <w:proofErr w:type="spellStart"/>
      <w:r>
        <w:t>Пазлы</w:t>
      </w:r>
      <w:proofErr w:type="spellEnd"/>
      <w:r>
        <w:t>», «Бусы», «Мячики», «Су-</w:t>
      </w:r>
      <w:proofErr w:type="spellStart"/>
      <w:r>
        <w:t>джок</w:t>
      </w:r>
      <w:proofErr w:type="spellEnd"/>
      <w:r>
        <w:t>», и др., а также специальные игровые комплексы артикуляторной гимнастики для различных фонетических групп звуков;</w:t>
      </w:r>
    </w:p>
    <w:p w14:paraId="057832D7" w14:textId="77777777" w:rsidR="00DC70E2" w:rsidRDefault="00DC70E2" w:rsidP="00195104">
      <w:pPr>
        <w:numPr>
          <w:ilvl w:val="0"/>
          <w:numId w:val="37"/>
        </w:numPr>
        <w:spacing w:line="256" w:lineRule="auto"/>
        <w:ind w:left="0" w:firstLine="709"/>
        <w:jc w:val="both"/>
      </w:pPr>
      <w:r>
        <w:t>для формирования мыслительных операций: «Исключи неподходящую картинку (слово)», «Отгадай загадки, найди отгадку», «Подбери слова (простые аналогии)», «Последовательные картинки», «Путаница», «Разложи и назови», «Составь картинку», «Что здесь должно быть нарисовано?»  и др.;</w:t>
      </w:r>
    </w:p>
    <w:p w14:paraId="6F431102" w14:textId="77777777" w:rsidR="00DC70E2" w:rsidRDefault="00DC70E2" w:rsidP="00195104">
      <w:pPr>
        <w:numPr>
          <w:ilvl w:val="0"/>
          <w:numId w:val="37"/>
        </w:numPr>
        <w:spacing w:line="256" w:lineRule="auto"/>
        <w:ind w:left="0" w:firstLine="709"/>
        <w:jc w:val="both"/>
      </w:pPr>
      <w:r>
        <w:t>для коррекции нарушений дыхательной и голосовой функций: «Бабочка летит», «Снежинки», «Больной пальчик», «В лесу», «Вопрос – ответ», «Высоко – низко», «Забей мяч в ворота», «Ступеньки», «Тихо – громко»», «Укладываем куклу спать», «Часы».</w:t>
      </w:r>
    </w:p>
    <w:p w14:paraId="7AF07A2F" w14:textId="77777777" w:rsidR="00DC70E2" w:rsidRDefault="00DC70E2" w:rsidP="00195104">
      <w:pPr>
        <w:numPr>
          <w:ilvl w:val="0"/>
          <w:numId w:val="37"/>
        </w:numPr>
        <w:spacing w:line="256" w:lineRule="auto"/>
        <w:ind w:left="0" w:firstLine="709"/>
        <w:jc w:val="both"/>
      </w:pPr>
      <w:r>
        <w:t>для коррекции фонетического, лексико-грамматического строя речи, развития связного высказывания: «Волшебные картинки», «Вопрос – ответ», «Вставь пропущенное слово», «Дополни предложение», «Ждём гостей», «Живое – неживое», «Закончи предложение», «Запомни схему», «Исправь ошибку», «Кто кого обгонит», «Ласково – неласково», «Летит – плавает – ползает», «Назови лишнее слово», «Назови нужное слово», «Назови похожее слово», «Найди слова–неприятели», «Опиши предмет», «Подскажи словечко», «Полезные животные», «Помоги Незнайке», «Продолжи словесный ряд», «Рассеянный ученик», «Скажи наоборот», «Скажи одним предложением», «Слова-близнецы», «Слова–родственники», «Чудесный мешочек», «Что общего?», «Чудо–дерево».</w:t>
      </w:r>
    </w:p>
    <w:p w14:paraId="768C52C9" w14:textId="77777777" w:rsidR="00DC70E2" w:rsidRDefault="00DC70E2" w:rsidP="00195104">
      <w:pPr>
        <w:numPr>
          <w:ilvl w:val="0"/>
          <w:numId w:val="37"/>
        </w:numPr>
        <w:spacing w:line="256" w:lineRule="auto"/>
        <w:ind w:left="0" w:firstLine="709"/>
        <w:jc w:val="both"/>
      </w:pPr>
      <w:r>
        <w:t xml:space="preserve">для формирования фонематических представлений, языкового анализа и синтеза: «Определи первый звук в слове», «Цепочка слов», «Найди место звука в слове», «Подбери слово к схеме», «Кто в домике живет?», «Собери букет», «Построим пирамиду», </w:t>
      </w:r>
      <w:r>
        <w:lastRenderedPageBreak/>
        <w:t>«Цветочный магазин», «Включи телевизор», «Как их зовут?», «Поезд», «Магазин одежды», «На каком месте этот звук?», «Слоги и ударения», «Чья команда быстрее добежит до финиша?», «Собери предложение».</w:t>
      </w:r>
    </w:p>
    <w:p w14:paraId="0050D0A6" w14:textId="77777777" w:rsidR="00DC70E2" w:rsidRDefault="00DC70E2" w:rsidP="00195104">
      <w:pPr>
        <w:numPr>
          <w:ilvl w:val="0"/>
          <w:numId w:val="37"/>
        </w:numPr>
        <w:spacing w:line="256" w:lineRule="auto"/>
        <w:ind w:left="0" w:firstLine="709"/>
        <w:jc w:val="both"/>
      </w:pPr>
      <w:r>
        <w:t>для формирования грамматического строя речи: «Один и много», «Что у нас получится?», «Кто больше, а кто меньше?», «Чьи эти вещи?», «Что за зверь?», «У кого сколько?», «Чего не стало?», «Сколько их?».</w:t>
      </w:r>
    </w:p>
    <w:p w14:paraId="25DCF35D" w14:textId="77777777" w:rsidR="00DC70E2" w:rsidRPr="00DC70E2" w:rsidRDefault="00DC70E2" w:rsidP="00DC70E2">
      <w:pPr>
        <w:ind w:firstLine="708"/>
        <w:jc w:val="both"/>
      </w:pPr>
      <w:r w:rsidRPr="00DC70E2">
        <w:t>Литература по образовательным областям</w:t>
      </w:r>
    </w:p>
    <w:p w14:paraId="2871077C" w14:textId="77777777" w:rsidR="00DC70E2" w:rsidRPr="008D755B" w:rsidRDefault="00DC70E2" w:rsidP="00DC70E2">
      <w:pPr>
        <w:tabs>
          <w:tab w:val="left" w:pos="851"/>
          <w:tab w:val="left" w:pos="1134"/>
        </w:tabs>
        <w:ind w:firstLine="709"/>
        <w:jc w:val="both"/>
        <w:rPr>
          <w:u w:val="single"/>
        </w:rPr>
      </w:pPr>
      <w:r w:rsidRPr="008D755B">
        <w:rPr>
          <w:u w:val="single"/>
        </w:rPr>
        <w:t>Речевое развитие:</w:t>
      </w:r>
    </w:p>
    <w:p w14:paraId="3C0A21D4" w14:textId="77777777" w:rsidR="00D65135" w:rsidRDefault="00D65135" w:rsidP="00D65135">
      <w:pPr>
        <w:pStyle w:val="a7"/>
        <w:numPr>
          <w:ilvl w:val="0"/>
          <w:numId w:val="68"/>
        </w:numPr>
        <w:tabs>
          <w:tab w:val="left" w:pos="851"/>
          <w:tab w:val="left" w:pos="993"/>
        </w:tabs>
        <w:spacing w:line="257" w:lineRule="auto"/>
        <w:ind w:left="0" w:firstLine="709"/>
        <w:jc w:val="both"/>
      </w:pPr>
      <w:proofErr w:type="spellStart"/>
      <w:r>
        <w:t>Агранович</w:t>
      </w:r>
      <w:proofErr w:type="spellEnd"/>
      <w:r>
        <w:t xml:space="preserve"> З.Е. Логопедическая работа по преодолению нарушений слоговой структуры слов у дошкольников. СПб.: Детство-пресс, 2001.</w:t>
      </w:r>
    </w:p>
    <w:p w14:paraId="6BC0A66B" w14:textId="77777777" w:rsidR="00D65135" w:rsidRDefault="00D65135" w:rsidP="00D65135">
      <w:pPr>
        <w:pStyle w:val="a7"/>
        <w:numPr>
          <w:ilvl w:val="0"/>
          <w:numId w:val="68"/>
        </w:numPr>
        <w:tabs>
          <w:tab w:val="left" w:pos="851"/>
          <w:tab w:val="left" w:pos="993"/>
        </w:tabs>
        <w:spacing w:line="257" w:lineRule="auto"/>
        <w:ind w:left="0" w:firstLine="709"/>
        <w:jc w:val="both"/>
      </w:pPr>
      <w:proofErr w:type="spellStart"/>
      <w:r>
        <w:t>Агранович</w:t>
      </w:r>
      <w:proofErr w:type="spellEnd"/>
      <w:r>
        <w:t xml:space="preserve"> З.Е. Сборник домашних заданий для преодоления недоразвития фонематической стороны речи у старших дошкольников. СПб.: Детство-пресс, 2007.</w:t>
      </w:r>
    </w:p>
    <w:p w14:paraId="58BD3FFF" w14:textId="77777777" w:rsidR="00D65135" w:rsidRDefault="00D65135" w:rsidP="00D65135">
      <w:pPr>
        <w:pStyle w:val="a7"/>
        <w:numPr>
          <w:ilvl w:val="0"/>
          <w:numId w:val="68"/>
        </w:numPr>
        <w:tabs>
          <w:tab w:val="left" w:pos="851"/>
          <w:tab w:val="left" w:pos="993"/>
        </w:tabs>
        <w:spacing w:line="257" w:lineRule="auto"/>
        <w:ind w:left="0" w:firstLine="709"/>
        <w:jc w:val="both"/>
      </w:pPr>
      <w:r>
        <w:t>Белякова Л.И., Гончарова Н.Н., Шишкова Т.Г. Методика развития речевого дыхания у дошкольников с нарушениями речи. М.: Книголюб, 2005.</w:t>
      </w:r>
    </w:p>
    <w:p w14:paraId="6F4CED7B" w14:textId="77777777" w:rsidR="00D65135" w:rsidRDefault="00D65135" w:rsidP="00D65135">
      <w:pPr>
        <w:pStyle w:val="a7"/>
        <w:numPr>
          <w:ilvl w:val="0"/>
          <w:numId w:val="68"/>
        </w:numPr>
        <w:tabs>
          <w:tab w:val="left" w:pos="851"/>
          <w:tab w:val="left" w:pos="993"/>
        </w:tabs>
        <w:spacing w:line="257" w:lineRule="auto"/>
        <w:ind w:left="0" w:firstLine="709"/>
        <w:jc w:val="both"/>
      </w:pPr>
      <w:r>
        <w:t>Богомолова А.И. Нарушение произношения у детей. М.: Просвещение, 1979.</w:t>
      </w:r>
    </w:p>
    <w:p w14:paraId="753F6B56" w14:textId="77777777" w:rsidR="00D65135" w:rsidRDefault="00D65135" w:rsidP="00D65135">
      <w:pPr>
        <w:pStyle w:val="a7"/>
        <w:numPr>
          <w:ilvl w:val="0"/>
          <w:numId w:val="68"/>
        </w:numPr>
        <w:tabs>
          <w:tab w:val="left" w:pos="851"/>
          <w:tab w:val="left" w:pos="993"/>
        </w:tabs>
        <w:spacing w:line="257" w:lineRule="auto"/>
        <w:ind w:left="0" w:firstLine="709"/>
        <w:jc w:val="both"/>
      </w:pPr>
      <w:r>
        <w:t>Большакова С.Е. Преодоление нарушений слоговой структуры слова у детей. М.: Сфера, 2007.</w:t>
      </w:r>
    </w:p>
    <w:p w14:paraId="1D05B290" w14:textId="77777777" w:rsidR="00D65135" w:rsidRDefault="00D65135" w:rsidP="00D65135">
      <w:pPr>
        <w:pStyle w:val="a7"/>
        <w:numPr>
          <w:ilvl w:val="0"/>
          <w:numId w:val="68"/>
        </w:numPr>
        <w:tabs>
          <w:tab w:val="left" w:pos="851"/>
          <w:tab w:val="left" w:pos="993"/>
        </w:tabs>
        <w:spacing w:line="257" w:lineRule="auto"/>
        <w:ind w:left="0" w:firstLine="709"/>
        <w:jc w:val="both"/>
      </w:pPr>
      <w:r>
        <w:t>Жихарева-</w:t>
      </w:r>
      <w:proofErr w:type="spellStart"/>
      <w:r>
        <w:t>Норкина</w:t>
      </w:r>
      <w:proofErr w:type="spellEnd"/>
      <w:r>
        <w:t xml:space="preserve"> Ю. Б. Домашняя тетрадь для логопедических занятий с детьми. М.: </w:t>
      </w:r>
      <w:proofErr w:type="spellStart"/>
      <w:r>
        <w:t>Владос</w:t>
      </w:r>
      <w:proofErr w:type="spellEnd"/>
      <w:r>
        <w:t>, 2004.</w:t>
      </w:r>
    </w:p>
    <w:p w14:paraId="7E9FFC93" w14:textId="77777777" w:rsidR="00D65135" w:rsidRDefault="00D65135" w:rsidP="00D65135">
      <w:pPr>
        <w:pStyle w:val="a7"/>
        <w:numPr>
          <w:ilvl w:val="0"/>
          <w:numId w:val="68"/>
        </w:numPr>
        <w:tabs>
          <w:tab w:val="left" w:pos="851"/>
          <w:tab w:val="left" w:pos="993"/>
        </w:tabs>
        <w:spacing w:line="257" w:lineRule="auto"/>
        <w:ind w:left="0" w:firstLine="709"/>
        <w:jc w:val="both"/>
      </w:pPr>
      <w:r>
        <w:t>Коноваленко В.В., Коноваленко С.В. Индивидуально-подгрупповая работа по коррекции звукопроизношения. М.: Гном, 2001.</w:t>
      </w:r>
    </w:p>
    <w:p w14:paraId="5AA9916E" w14:textId="77777777" w:rsidR="00D65135" w:rsidRDefault="00D65135" w:rsidP="00D65135">
      <w:pPr>
        <w:pStyle w:val="a7"/>
        <w:numPr>
          <w:ilvl w:val="0"/>
          <w:numId w:val="68"/>
        </w:numPr>
        <w:tabs>
          <w:tab w:val="left" w:pos="851"/>
          <w:tab w:val="left" w:pos="993"/>
        </w:tabs>
        <w:spacing w:line="257" w:lineRule="auto"/>
        <w:ind w:left="0" w:firstLine="709"/>
        <w:jc w:val="both"/>
      </w:pPr>
      <w:proofErr w:type="spellStart"/>
      <w:r>
        <w:t>Краузе</w:t>
      </w:r>
      <w:proofErr w:type="spellEnd"/>
      <w:r>
        <w:t xml:space="preserve"> Е. Логопедический массаж. Артикуляционная гимнастика. СПб.: Корона-</w:t>
      </w:r>
      <w:proofErr w:type="spellStart"/>
      <w:r>
        <w:t>принт</w:t>
      </w:r>
      <w:proofErr w:type="spellEnd"/>
      <w:r>
        <w:t>, 2004.</w:t>
      </w:r>
    </w:p>
    <w:p w14:paraId="363D16E2" w14:textId="77777777" w:rsidR="00D65135" w:rsidRDefault="00D65135" w:rsidP="00D65135">
      <w:pPr>
        <w:pStyle w:val="a7"/>
        <w:numPr>
          <w:ilvl w:val="0"/>
          <w:numId w:val="68"/>
        </w:numPr>
        <w:tabs>
          <w:tab w:val="left" w:pos="851"/>
          <w:tab w:val="left" w:pos="993"/>
        </w:tabs>
        <w:spacing w:line="257" w:lineRule="auto"/>
        <w:ind w:left="0" w:firstLine="709"/>
        <w:jc w:val="both"/>
      </w:pPr>
      <w:proofErr w:type="spellStart"/>
      <w:r>
        <w:t>Крупенчук</w:t>
      </w:r>
      <w:proofErr w:type="spellEnd"/>
      <w:r>
        <w:t xml:space="preserve"> О.И. Воробьева Т.А. Исправляем произношение. СПб.: Литера, 2007.</w:t>
      </w:r>
    </w:p>
    <w:p w14:paraId="60A3A17C" w14:textId="77777777" w:rsidR="00D65135" w:rsidRDefault="00D65135" w:rsidP="00D65135">
      <w:pPr>
        <w:pStyle w:val="a7"/>
        <w:numPr>
          <w:ilvl w:val="0"/>
          <w:numId w:val="68"/>
        </w:numPr>
        <w:tabs>
          <w:tab w:val="left" w:pos="851"/>
          <w:tab w:val="left" w:pos="1134"/>
        </w:tabs>
        <w:spacing w:line="257" w:lineRule="auto"/>
        <w:ind w:left="0" w:firstLine="709"/>
        <w:jc w:val="both"/>
      </w:pPr>
      <w:r>
        <w:t>Кузнецова Е.В., Тихонов И.А. Развитие и коррекция речи детей 5–6 лет. М.: Сфера, 2005.</w:t>
      </w:r>
    </w:p>
    <w:p w14:paraId="0076F388" w14:textId="77777777" w:rsidR="00D65135" w:rsidRDefault="00D65135" w:rsidP="00D65135">
      <w:pPr>
        <w:pStyle w:val="a7"/>
        <w:numPr>
          <w:ilvl w:val="0"/>
          <w:numId w:val="68"/>
        </w:numPr>
        <w:tabs>
          <w:tab w:val="left" w:pos="851"/>
          <w:tab w:val="left" w:pos="1134"/>
        </w:tabs>
        <w:spacing w:line="257" w:lineRule="auto"/>
        <w:ind w:left="0" w:firstLine="709"/>
        <w:jc w:val="both"/>
      </w:pPr>
      <w:proofErr w:type="spellStart"/>
      <w:r>
        <w:t>Лалаева</w:t>
      </w:r>
      <w:proofErr w:type="spellEnd"/>
      <w:r>
        <w:t xml:space="preserve"> Р.И., Серебрякова Н.В. Формирование правильной разговорной речи у дошкольников. СПб.: Союз, 2004.</w:t>
      </w:r>
    </w:p>
    <w:p w14:paraId="6E6967F1" w14:textId="77777777" w:rsidR="00D65135" w:rsidRDefault="00D65135" w:rsidP="00D65135">
      <w:pPr>
        <w:pStyle w:val="a7"/>
        <w:numPr>
          <w:ilvl w:val="0"/>
          <w:numId w:val="68"/>
        </w:numPr>
        <w:tabs>
          <w:tab w:val="left" w:pos="851"/>
          <w:tab w:val="left" w:pos="1134"/>
        </w:tabs>
        <w:spacing w:line="257" w:lineRule="auto"/>
        <w:ind w:left="0" w:firstLine="709"/>
        <w:jc w:val="both"/>
      </w:pPr>
      <w:r>
        <w:t xml:space="preserve">Максакова А.И. </w:t>
      </w:r>
      <w:proofErr w:type="spellStart"/>
      <w:r>
        <w:t>Тумакова</w:t>
      </w:r>
      <w:proofErr w:type="spellEnd"/>
      <w:r>
        <w:t xml:space="preserve"> Г. А. Учите, играя. М.: Просвещение, 1983.</w:t>
      </w:r>
    </w:p>
    <w:p w14:paraId="5CC589F4" w14:textId="77777777" w:rsidR="00D65135" w:rsidRDefault="00D65135" w:rsidP="00D65135">
      <w:pPr>
        <w:pStyle w:val="a7"/>
        <w:numPr>
          <w:ilvl w:val="0"/>
          <w:numId w:val="68"/>
        </w:numPr>
        <w:tabs>
          <w:tab w:val="left" w:pos="851"/>
          <w:tab w:val="left" w:pos="1134"/>
        </w:tabs>
        <w:spacing w:line="257" w:lineRule="auto"/>
        <w:ind w:left="0" w:firstLine="709"/>
        <w:jc w:val="both"/>
      </w:pPr>
      <w:r>
        <w:t xml:space="preserve">Мальцева М., </w:t>
      </w:r>
      <w:proofErr w:type="spellStart"/>
      <w:r>
        <w:t>Костыгина</w:t>
      </w:r>
      <w:proofErr w:type="spellEnd"/>
      <w:r>
        <w:t xml:space="preserve"> В. Мой логопедический альбом. Ярославль: Академия развития, 2001.</w:t>
      </w:r>
    </w:p>
    <w:p w14:paraId="214A2F55" w14:textId="77777777" w:rsidR="00D65135" w:rsidRDefault="00D65135" w:rsidP="00D65135">
      <w:pPr>
        <w:pStyle w:val="a7"/>
        <w:numPr>
          <w:ilvl w:val="0"/>
          <w:numId w:val="68"/>
        </w:numPr>
        <w:tabs>
          <w:tab w:val="left" w:pos="851"/>
          <w:tab w:val="left" w:pos="1134"/>
        </w:tabs>
        <w:spacing w:line="257" w:lineRule="auto"/>
        <w:ind w:left="0" w:firstLine="709"/>
        <w:jc w:val="both"/>
      </w:pPr>
      <w:proofErr w:type="spellStart"/>
      <w:r>
        <w:t>Микляева</w:t>
      </w:r>
      <w:proofErr w:type="spellEnd"/>
      <w:r>
        <w:t xml:space="preserve"> Ю.В. Логопедический массаж и гимнастика. Работа над звукопроизношением. М.: Айрис-пресс, 2010.</w:t>
      </w:r>
    </w:p>
    <w:p w14:paraId="3606939D" w14:textId="77777777" w:rsidR="00D65135" w:rsidRDefault="00D65135" w:rsidP="00D65135">
      <w:pPr>
        <w:pStyle w:val="a7"/>
        <w:numPr>
          <w:ilvl w:val="0"/>
          <w:numId w:val="68"/>
        </w:numPr>
        <w:tabs>
          <w:tab w:val="left" w:pos="851"/>
          <w:tab w:val="left" w:pos="1134"/>
        </w:tabs>
        <w:spacing w:line="257" w:lineRule="auto"/>
        <w:ind w:left="0" w:firstLine="709"/>
        <w:jc w:val="both"/>
      </w:pPr>
      <w:r>
        <w:t>Миронова Н.М. Развиваем фонематическое восприятие. М., 2008.</w:t>
      </w:r>
    </w:p>
    <w:p w14:paraId="3559CFAB" w14:textId="77777777" w:rsidR="00D65135" w:rsidRDefault="00D65135" w:rsidP="00D65135">
      <w:pPr>
        <w:pStyle w:val="a7"/>
        <w:numPr>
          <w:ilvl w:val="0"/>
          <w:numId w:val="68"/>
        </w:numPr>
        <w:tabs>
          <w:tab w:val="left" w:pos="851"/>
          <w:tab w:val="left" w:pos="1134"/>
        </w:tabs>
        <w:spacing w:line="257" w:lineRule="auto"/>
        <w:ind w:left="0" w:firstLine="709"/>
        <w:jc w:val="both"/>
      </w:pPr>
      <w:r>
        <w:t>Парамонова Л.Г. Упражнения для развития речи. СПб.: Дельта, 2001.</w:t>
      </w:r>
    </w:p>
    <w:p w14:paraId="5180A099" w14:textId="77777777" w:rsidR="00D65135" w:rsidRDefault="00D65135" w:rsidP="00D65135">
      <w:pPr>
        <w:pStyle w:val="a7"/>
        <w:numPr>
          <w:ilvl w:val="0"/>
          <w:numId w:val="68"/>
        </w:numPr>
        <w:tabs>
          <w:tab w:val="left" w:pos="851"/>
          <w:tab w:val="left" w:pos="1134"/>
        </w:tabs>
        <w:spacing w:line="257" w:lineRule="auto"/>
        <w:ind w:left="0" w:firstLine="709"/>
        <w:jc w:val="both"/>
      </w:pPr>
      <w:r>
        <w:t>Под ред. Селиверстова В. И. Игры логопедической работе с детьми. М.: Просвещение, 1974.</w:t>
      </w:r>
    </w:p>
    <w:p w14:paraId="4E9DE061" w14:textId="77777777" w:rsidR="00D65135" w:rsidRDefault="00D65135" w:rsidP="00D65135">
      <w:pPr>
        <w:pStyle w:val="a7"/>
        <w:numPr>
          <w:ilvl w:val="0"/>
          <w:numId w:val="68"/>
        </w:numPr>
        <w:tabs>
          <w:tab w:val="left" w:pos="851"/>
          <w:tab w:val="left" w:pos="1134"/>
        </w:tabs>
        <w:spacing w:line="257" w:lineRule="auto"/>
        <w:ind w:left="0" w:firstLine="709"/>
        <w:jc w:val="both"/>
      </w:pPr>
      <w:r>
        <w:t>Смирнова Л.Н. Логопедия. Играем со звуками. М.: Мозаика синтез, 2006.</w:t>
      </w:r>
    </w:p>
    <w:p w14:paraId="19B5B811" w14:textId="77777777" w:rsidR="00D65135" w:rsidRDefault="00D65135" w:rsidP="00D65135">
      <w:pPr>
        <w:pStyle w:val="a7"/>
        <w:numPr>
          <w:ilvl w:val="0"/>
          <w:numId w:val="68"/>
        </w:numPr>
        <w:tabs>
          <w:tab w:val="left" w:pos="851"/>
          <w:tab w:val="left" w:pos="1134"/>
        </w:tabs>
        <w:spacing w:line="257" w:lineRule="auto"/>
        <w:ind w:left="0" w:firstLine="709"/>
        <w:jc w:val="both"/>
      </w:pPr>
      <w:r>
        <w:t>Смирнова Л.Н. Логопедия. Играем со звуками. М.: Мозаика-синтез, 2005.</w:t>
      </w:r>
    </w:p>
    <w:p w14:paraId="6B631AF2" w14:textId="77777777" w:rsidR="00D65135" w:rsidRDefault="00D65135" w:rsidP="00D65135">
      <w:pPr>
        <w:pStyle w:val="a7"/>
        <w:numPr>
          <w:ilvl w:val="0"/>
          <w:numId w:val="68"/>
        </w:numPr>
        <w:tabs>
          <w:tab w:val="left" w:pos="851"/>
          <w:tab w:val="left" w:pos="1134"/>
        </w:tabs>
        <w:spacing w:line="257" w:lineRule="auto"/>
        <w:ind w:left="0" w:firstLine="709"/>
        <w:jc w:val="both"/>
      </w:pPr>
      <w:r>
        <w:t>Смирнова Л.Н. Мы учим звуки. М.: Мозаика-синтез, 2002.</w:t>
      </w:r>
    </w:p>
    <w:p w14:paraId="540DADA6" w14:textId="77777777" w:rsidR="00D65135" w:rsidRDefault="00D65135" w:rsidP="00D65135">
      <w:pPr>
        <w:pStyle w:val="a7"/>
        <w:numPr>
          <w:ilvl w:val="0"/>
          <w:numId w:val="68"/>
        </w:numPr>
        <w:tabs>
          <w:tab w:val="left" w:pos="851"/>
          <w:tab w:val="left" w:pos="1134"/>
        </w:tabs>
        <w:spacing w:line="257" w:lineRule="auto"/>
        <w:ind w:left="0" w:firstLine="709"/>
        <w:jc w:val="both"/>
      </w:pPr>
      <w:proofErr w:type="spellStart"/>
      <w:r>
        <w:t>Темникова</w:t>
      </w:r>
      <w:proofErr w:type="spellEnd"/>
      <w:r>
        <w:t xml:space="preserve"> В.Э. Логопедические игры с </w:t>
      </w:r>
      <w:proofErr w:type="spellStart"/>
      <w:r>
        <w:t>чистоговорками</w:t>
      </w:r>
      <w:proofErr w:type="spellEnd"/>
      <w:r>
        <w:t>. М.: Гном, 2001.</w:t>
      </w:r>
    </w:p>
    <w:p w14:paraId="2BCB9D56" w14:textId="77777777" w:rsidR="00D65135" w:rsidRDefault="00D65135" w:rsidP="00D65135">
      <w:pPr>
        <w:pStyle w:val="a7"/>
        <w:numPr>
          <w:ilvl w:val="0"/>
          <w:numId w:val="68"/>
        </w:numPr>
        <w:tabs>
          <w:tab w:val="left" w:pos="851"/>
          <w:tab w:val="left" w:pos="1134"/>
        </w:tabs>
        <w:spacing w:line="257" w:lineRule="auto"/>
        <w:ind w:left="0" w:firstLine="709"/>
        <w:jc w:val="both"/>
      </w:pPr>
      <w:r>
        <w:t>Туманова Т.В. Исправляем звукопроизношение у детей. М, 2000.</w:t>
      </w:r>
    </w:p>
    <w:p w14:paraId="3D5FB287" w14:textId="77777777" w:rsidR="00D65135" w:rsidRDefault="00D65135" w:rsidP="00D65135">
      <w:pPr>
        <w:pStyle w:val="a7"/>
        <w:numPr>
          <w:ilvl w:val="0"/>
          <w:numId w:val="68"/>
        </w:numPr>
        <w:tabs>
          <w:tab w:val="left" w:pos="851"/>
          <w:tab w:val="left" w:pos="1134"/>
        </w:tabs>
        <w:spacing w:line="257" w:lineRule="auto"/>
        <w:ind w:left="0" w:firstLine="709"/>
        <w:jc w:val="both"/>
      </w:pPr>
      <w:proofErr w:type="spellStart"/>
      <w:r>
        <w:t>Четвертушина</w:t>
      </w:r>
      <w:proofErr w:type="spellEnd"/>
      <w:r>
        <w:t xml:space="preserve"> Н.С. Слоговая структура слова. М.: Гном, 2003.</w:t>
      </w:r>
    </w:p>
    <w:p w14:paraId="6F12A97D" w14:textId="77777777" w:rsidR="00DC70E2" w:rsidRPr="008D755B" w:rsidRDefault="00DC70E2" w:rsidP="00DC70E2">
      <w:pPr>
        <w:tabs>
          <w:tab w:val="left" w:pos="851"/>
          <w:tab w:val="left" w:pos="1134"/>
        </w:tabs>
        <w:ind w:firstLine="709"/>
        <w:jc w:val="both"/>
        <w:rPr>
          <w:u w:val="single"/>
        </w:rPr>
      </w:pPr>
      <w:r w:rsidRPr="008D755B">
        <w:rPr>
          <w:u w:val="single"/>
        </w:rPr>
        <w:t>Познавательное развитие:</w:t>
      </w:r>
    </w:p>
    <w:p w14:paraId="39FD10CE" w14:textId="12CE5455" w:rsidR="00DC70E2" w:rsidRDefault="00DC70E2" w:rsidP="00706072">
      <w:pPr>
        <w:pStyle w:val="a7"/>
        <w:numPr>
          <w:ilvl w:val="0"/>
          <w:numId w:val="69"/>
        </w:numPr>
        <w:tabs>
          <w:tab w:val="left" w:pos="851"/>
          <w:tab w:val="left" w:pos="993"/>
          <w:tab w:val="left" w:pos="1276"/>
        </w:tabs>
        <w:spacing w:line="257" w:lineRule="auto"/>
        <w:ind w:left="0" w:firstLine="709"/>
        <w:jc w:val="both"/>
      </w:pPr>
      <w:r>
        <w:t>Быстрова Г.</w:t>
      </w:r>
      <w:r w:rsidR="00706072">
        <w:t xml:space="preserve"> </w:t>
      </w:r>
      <w:r>
        <w:t xml:space="preserve">А., </w:t>
      </w:r>
      <w:proofErr w:type="spellStart"/>
      <w:r>
        <w:t>Сизова</w:t>
      </w:r>
      <w:proofErr w:type="spellEnd"/>
      <w:r>
        <w:t xml:space="preserve"> Э.А., Шуйская Т. А. Логопедические игры и задания</w:t>
      </w:r>
      <w:r w:rsidR="00D65135">
        <w:t>.</w:t>
      </w:r>
      <w:r>
        <w:t xml:space="preserve"> СПб</w:t>
      </w:r>
      <w:r w:rsidR="00D65135">
        <w:t>.:</w:t>
      </w:r>
      <w:r>
        <w:t xml:space="preserve"> </w:t>
      </w:r>
      <w:proofErr w:type="spellStart"/>
      <w:r>
        <w:t>Каро</w:t>
      </w:r>
      <w:proofErr w:type="spellEnd"/>
      <w:r w:rsidR="00D65135">
        <w:t>,</w:t>
      </w:r>
      <w:r>
        <w:t xml:space="preserve"> 2001</w:t>
      </w:r>
      <w:r w:rsidR="00952C50">
        <w:t>.</w:t>
      </w:r>
    </w:p>
    <w:p w14:paraId="3C7A73FF" w14:textId="40DDA9F8" w:rsidR="00DC70E2" w:rsidRDefault="00DC70E2" w:rsidP="00706072">
      <w:pPr>
        <w:pStyle w:val="a7"/>
        <w:numPr>
          <w:ilvl w:val="0"/>
          <w:numId w:val="69"/>
        </w:numPr>
        <w:tabs>
          <w:tab w:val="left" w:pos="851"/>
          <w:tab w:val="left" w:pos="993"/>
          <w:tab w:val="left" w:pos="1276"/>
        </w:tabs>
        <w:spacing w:line="257" w:lineRule="auto"/>
        <w:ind w:left="0" w:firstLine="709"/>
        <w:jc w:val="both"/>
      </w:pPr>
      <w:r>
        <w:t>Филичева Т.</w:t>
      </w:r>
      <w:r w:rsidR="00706072">
        <w:t xml:space="preserve"> </w:t>
      </w:r>
      <w:r>
        <w:t>Б. Устранение ФФНР у детей дошкольного возраста</w:t>
      </w:r>
      <w:r w:rsidR="00D65135">
        <w:t>.</w:t>
      </w:r>
      <w:r>
        <w:t xml:space="preserve"> М</w:t>
      </w:r>
      <w:r w:rsidR="00D65135">
        <w:t>.:</w:t>
      </w:r>
      <w:r>
        <w:t xml:space="preserve"> Айрис</w:t>
      </w:r>
      <w:r w:rsidR="00D65135">
        <w:t>-</w:t>
      </w:r>
      <w:r>
        <w:t xml:space="preserve"> пресс</w:t>
      </w:r>
      <w:r w:rsidR="00D65135">
        <w:t>,</w:t>
      </w:r>
      <w:r>
        <w:t xml:space="preserve"> 2005</w:t>
      </w:r>
      <w:r w:rsidR="00952C50">
        <w:t>.</w:t>
      </w:r>
    </w:p>
    <w:p w14:paraId="40C0CA37" w14:textId="4752719F" w:rsidR="00DC70E2" w:rsidRDefault="00DC70E2" w:rsidP="00706072">
      <w:pPr>
        <w:pStyle w:val="a7"/>
        <w:numPr>
          <w:ilvl w:val="0"/>
          <w:numId w:val="69"/>
        </w:numPr>
        <w:tabs>
          <w:tab w:val="left" w:pos="851"/>
          <w:tab w:val="left" w:pos="993"/>
          <w:tab w:val="left" w:pos="1276"/>
        </w:tabs>
        <w:spacing w:line="257" w:lineRule="auto"/>
        <w:ind w:left="0" w:firstLine="709"/>
        <w:jc w:val="both"/>
      </w:pPr>
      <w:r>
        <w:lastRenderedPageBreak/>
        <w:t>Ткаченко Т.</w:t>
      </w:r>
      <w:r w:rsidR="00706072">
        <w:t xml:space="preserve"> </w:t>
      </w:r>
      <w:r>
        <w:t>А. Учим говорить правильно</w:t>
      </w:r>
      <w:r w:rsidR="00D65135">
        <w:t xml:space="preserve">: </w:t>
      </w:r>
      <w:r>
        <w:t>система коррекции ФФНР у детей 6 лет</w:t>
      </w:r>
      <w:r w:rsidR="00D65135">
        <w:t>.</w:t>
      </w:r>
      <w:r>
        <w:t xml:space="preserve"> М</w:t>
      </w:r>
      <w:r w:rsidR="00D65135">
        <w:t>.:</w:t>
      </w:r>
      <w:r>
        <w:t xml:space="preserve"> Гном</w:t>
      </w:r>
      <w:r w:rsidR="00D65135">
        <w:t>,</w:t>
      </w:r>
      <w:r>
        <w:t xml:space="preserve"> 2001</w:t>
      </w:r>
      <w:r w:rsidR="00952C50">
        <w:t>.</w:t>
      </w:r>
    </w:p>
    <w:p w14:paraId="3F1A6BE2" w14:textId="2BE690EC" w:rsidR="00DC70E2" w:rsidRDefault="00DC70E2" w:rsidP="00706072">
      <w:pPr>
        <w:pStyle w:val="a7"/>
        <w:numPr>
          <w:ilvl w:val="0"/>
          <w:numId w:val="69"/>
        </w:numPr>
        <w:tabs>
          <w:tab w:val="left" w:pos="851"/>
          <w:tab w:val="left" w:pos="993"/>
          <w:tab w:val="left" w:pos="1276"/>
        </w:tabs>
        <w:spacing w:line="257" w:lineRule="auto"/>
        <w:ind w:left="0" w:firstLine="709"/>
        <w:jc w:val="both"/>
      </w:pPr>
      <w:r>
        <w:t>Ткаченко Т.</w:t>
      </w:r>
      <w:r w:rsidR="00706072">
        <w:t xml:space="preserve"> </w:t>
      </w:r>
      <w:r>
        <w:t>А. Учим говорить правильно</w:t>
      </w:r>
      <w:r w:rsidR="00D65135">
        <w:t xml:space="preserve">: </w:t>
      </w:r>
      <w:r>
        <w:t>система коррекции ФФНР у детей 5 лет</w:t>
      </w:r>
      <w:r w:rsidR="00D65135">
        <w:t>.</w:t>
      </w:r>
      <w:r>
        <w:t xml:space="preserve"> М</w:t>
      </w:r>
      <w:r w:rsidR="00D65135">
        <w:t>.:</w:t>
      </w:r>
      <w:r>
        <w:t xml:space="preserve"> Гном</w:t>
      </w:r>
      <w:r w:rsidR="00D65135">
        <w:t>,</w:t>
      </w:r>
      <w:r>
        <w:t xml:space="preserve"> 2002</w:t>
      </w:r>
      <w:r w:rsidR="00952C50">
        <w:t>.</w:t>
      </w:r>
    </w:p>
    <w:p w14:paraId="73A99703" w14:textId="1C031B3A" w:rsidR="00DC70E2" w:rsidRDefault="00DC70E2" w:rsidP="00706072">
      <w:pPr>
        <w:pStyle w:val="a7"/>
        <w:numPr>
          <w:ilvl w:val="0"/>
          <w:numId w:val="69"/>
        </w:numPr>
        <w:tabs>
          <w:tab w:val="left" w:pos="851"/>
          <w:tab w:val="left" w:pos="993"/>
          <w:tab w:val="left" w:pos="1276"/>
        </w:tabs>
        <w:spacing w:line="257" w:lineRule="auto"/>
        <w:ind w:left="0" w:firstLine="709"/>
        <w:jc w:val="both"/>
      </w:pPr>
      <w:proofErr w:type="spellStart"/>
      <w:r>
        <w:t>Нищева</w:t>
      </w:r>
      <w:proofErr w:type="spellEnd"/>
      <w:r>
        <w:t xml:space="preserve"> Н.В. Система коррекционной работы в логопедической группе для детей с ФФНР</w:t>
      </w:r>
      <w:r w:rsidR="00D65135">
        <w:t>.</w:t>
      </w:r>
      <w:r>
        <w:t xml:space="preserve"> СПб</w:t>
      </w:r>
      <w:r w:rsidR="00D65135">
        <w:t>.:</w:t>
      </w:r>
      <w:r>
        <w:t xml:space="preserve"> Детство-пресс</w:t>
      </w:r>
      <w:r w:rsidR="00D65135">
        <w:t xml:space="preserve">, </w:t>
      </w:r>
      <w:r>
        <w:t>2001</w:t>
      </w:r>
      <w:r w:rsidR="00952C50">
        <w:t>.</w:t>
      </w:r>
    </w:p>
    <w:p w14:paraId="4C134D18" w14:textId="39D5B81E" w:rsidR="00DC70E2" w:rsidRDefault="00DC70E2" w:rsidP="00706072">
      <w:pPr>
        <w:pStyle w:val="a7"/>
        <w:numPr>
          <w:ilvl w:val="0"/>
          <w:numId w:val="69"/>
        </w:numPr>
        <w:tabs>
          <w:tab w:val="left" w:pos="851"/>
          <w:tab w:val="left" w:pos="993"/>
          <w:tab w:val="left" w:pos="1276"/>
        </w:tabs>
        <w:spacing w:line="257" w:lineRule="auto"/>
        <w:ind w:left="0" w:firstLine="709"/>
        <w:jc w:val="both"/>
      </w:pPr>
      <w:r>
        <w:t>Граб Л.М.</w:t>
      </w:r>
      <w:r w:rsidR="00855F89">
        <w:t xml:space="preserve"> </w:t>
      </w:r>
      <w:r>
        <w:t>Тематическое планирование коррекционной работы в логопедической группе для детей 5</w:t>
      </w:r>
      <w:r w:rsidR="00D65135">
        <w:t>–</w:t>
      </w:r>
      <w:r>
        <w:t>6 лет с ФФНР</w:t>
      </w:r>
      <w:r w:rsidR="00D65135">
        <w:t>.</w:t>
      </w:r>
      <w:r>
        <w:t xml:space="preserve"> М</w:t>
      </w:r>
      <w:r w:rsidR="00D65135">
        <w:t>.:</w:t>
      </w:r>
      <w:r>
        <w:t xml:space="preserve"> Гном</w:t>
      </w:r>
      <w:r w:rsidR="00D65135">
        <w:t>,</w:t>
      </w:r>
      <w:r>
        <w:t xml:space="preserve"> 2005</w:t>
      </w:r>
      <w:r w:rsidR="00952C50">
        <w:t>.</w:t>
      </w:r>
    </w:p>
    <w:p w14:paraId="1B816711" w14:textId="5C6022AA" w:rsidR="00DC70E2" w:rsidRDefault="00DC70E2" w:rsidP="00706072">
      <w:pPr>
        <w:pStyle w:val="a7"/>
        <w:numPr>
          <w:ilvl w:val="0"/>
          <w:numId w:val="69"/>
        </w:numPr>
        <w:tabs>
          <w:tab w:val="left" w:pos="851"/>
          <w:tab w:val="left" w:pos="993"/>
          <w:tab w:val="left" w:pos="1276"/>
        </w:tabs>
        <w:spacing w:line="257" w:lineRule="auto"/>
        <w:ind w:left="0" w:firstLine="709"/>
        <w:jc w:val="both"/>
      </w:pPr>
      <w:proofErr w:type="spellStart"/>
      <w:r>
        <w:t>Пожиленко</w:t>
      </w:r>
      <w:proofErr w:type="spellEnd"/>
      <w:r>
        <w:t xml:space="preserve"> Е.А. Волшебный мир звуков и слов</w:t>
      </w:r>
      <w:r w:rsidR="00D65135">
        <w:t>.</w:t>
      </w:r>
      <w:r>
        <w:t xml:space="preserve"> М</w:t>
      </w:r>
      <w:r w:rsidR="00D65135">
        <w:t>.:</w:t>
      </w:r>
      <w:r>
        <w:t xml:space="preserve"> </w:t>
      </w:r>
      <w:proofErr w:type="spellStart"/>
      <w:r>
        <w:t>Владос</w:t>
      </w:r>
      <w:proofErr w:type="spellEnd"/>
      <w:r w:rsidR="00D65135">
        <w:t>,</w:t>
      </w:r>
      <w:r>
        <w:t xml:space="preserve"> 2002</w:t>
      </w:r>
      <w:r w:rsidR="00952C50">
        <w:t>.</w:t>
      </w:r>
    </w:p>
    <w:p w14:paraId="4E5BA661" w14:textId="502E9066" w:rsidR="00DC70E2" w:rsidRDefault="00DC70E2" w:rsidP="00706072">
      <w:pPr>
        <w:pStyle w:val="a7"/>
        <w:numPr>
          <w:ilvl w:val="0"/>
          <w:numId w:val="69"/>
        </w:numPr>
        <w:tabs>
          <w:tab w:val="left" w:pos="851"/>
          <w:tab w:val="left" w:pos="993"/>
          <w:tab w:val="left" w:pos="1276"/>
        </w:tabs>
        <w:spacing w:line="257" w:lineRule="auto"/>
        <w:ind w:left="0" w:firstLine="709"/>
        <w:jc w:val="both"/>
      </w:pPr>
      <w:proofErr w:type="spellStart"/>
      <w:r>
        <w:t>Швайко</w:t>
      </w:r>
      <w:proofErr w:type="spellEnd"/>
      <w:r>
        <w:t xml:space="preserve"> Г.С. Игры и игровые упражнения для развития речи</w:t>
      </w:r>
      <w:r w:rsidR="00D65135">
        <w:t>.</w:t>
      </w:r>
      <w:r>
        <w:t xml:space="preserve"> М.</w:t>
      </w:r>
      <w:r w:rsidR="00D65135">
        <w:t>:</w:t>
      </w:r>
      <w:r>
        <w:t xml:space="preserve"> Просвещение</w:t>
      </w:r>
      <w:r w:rsidR="00D65135">
        <w:t xml:space="preserve">, </w:t>
      </w:r>
      <w:r>
        <w:t>1988</w:t>
      </w:r>
      <w:r w:rsidR="00952C50">
        <w:t>.</w:t>
      </w:r>
    </w:p>
    <w:p w14:paraId="2D0AC1B6" w14:textId="376702C9" w:rsidR="00DC70E2" w:rsidRDefault="00DC70E2" w:rsidP="00706072">
      <w:pPr>
        <w:pStyle w:val="a7"/>
        <w:numPr>
          <w:ilvl w:val="0"/>
          <w:numId w:val="69"/>
        </w:numPr>
        <w:tabs>
          <w:tab w:val="left" w:pos="851"/>
          <w:tab w:val="left" w:pos="993"/>
          <w:tab w:val="left" w:pos="1276"/>
        </w:tabs>
        <w:spacing w:line="257" w:lineRule="auto"/>
        <w:ind w:left="0" w:firstLine="709"/>
        <w:jc w:val="both"/>
      </w:pPr>
      <w:r>
        <w:t>Кирьянова Р.</w:t>
      </w:r>
      <w:r w:rsidR="00706072">
        <w:t xml:space="preserve"> </w:t>
      </w:r>
      <w:r>
        <w:t>А. Год до школы</w:t>
      </w:r>
      <w:r w:rsidR="00D65135">
        <w:t>.</w:t>
      </w:r>
      <w:r>
        <w:t xml:space="preserve"> СПб</w:t>
      </w:r>
      <w:r w:rsidR="00706072">
        <w:t>.:</w:t>
      </w:r>
      <w:r>
        <w:t xml:space="preserve"> </w:t>
      </w:r>
      <w:proofErr w:type="spellStart"/>
      <w:r>
        <w:t>Каро</w:t>
      </w:r>
      <w:proofErr w:type="spellEnd"/>
      <w:r w:rsidR="00706072">
        <w:t>,</w:t>
      </w:r>
      <w:r>
        <w:t xml:space="preserve"> 2002</w:t>
      </w:r>
      <w:r w:rsidR="00952C50">
        <w:t>.</w:t>
      </w:r>
    </w:p>
    <w:p w14:paraId="10B6413B" w14:textId="4A26390A" w:rsidR="00DC70E2" w:rsidRDefault="00DC70E2" w:rsidP="00706072">
      <w:pPr>
        <w:pStyle w:val="a7"/>
        <w:numPr>
          <w:ilvl w:val="0"/>
          <w:numId w:val="69"/>
        </w:numPr>
        <w:tabs>
          <w:tab w:val="left" w:pos="851"/>
          <w:tab w:val="left" w:pos="1134"/>
          <w:tab w:val="left" w:pos="1276"/>
        </w:tabs>
        <w:spacing w:line="257" w:lineRule="auto"/>
        <w:ind w:left="0" w:firstLine="709"/>
        <w:jc w:val="both"/>
      </w:pPr>
      <w:r>
        <w:t>Чистякова И.</w:t>
      </w:r>
      <w:r w:rsidR="00706072">
        <w:t xml:space="preserve"> </w:t>
      </w:r>
      <w:r>
        <w:t>А. 33 игры для развития глагольного словаря дошкольников</w:t>
      </w:r>
      <w:r w:rsidR="00D65135">
        <w:t>.</w:t>
      </w:r>
      <w:r>
        <w:t xml:space="preserve"> СПб</w:t>
      </w:r>
      <w:r w:rsidR="00706072">
        <w:t>.:</w:t>
      </w:r>
      <w:r>
        <w:t xml:space="preserve"> </w:t>
      </w:r>
      <w:proofErr w:type="spellStart"/>
      <w:r>
        <w:t>Каро</w:t>
      </w:r>
      <w:proofErr w:type="spellEnd"/>
      <w:r w:rsidR="00706072">
        <w:t>,</w:t>
      </w:r>
      <w:r>
        <w:t xml:space="preserve"> 2005</w:t>
      </w:r>
      <w:r w:rsidR="00952C50">
        <w:t>.</w:t>
      </w:r>
    </w:p>
    <w:p w14:paraId="3AF12D4E" w14:textId="1416279A" w:rsidR="00DC70E2" w:rsidRDefault="00DC70E2" w:rsidP="00706072">
      <w:pPr>
        <w:pStyle w:val="a7"/>
        <w:numPr>
          <w:ilvl w:val="0"/>
          <w:numId w:val="69"/>
        </w:numPr>
        <w:tabs>
          <w:tab w:val="left" w:pos="851"/>
          <w:tab w:val="left" w:pos="1134"/>
          <w:tab w:val="left" w:pos="1276"/>
        </w:tabs>
        <w:spacing w:line="257" w:lineRule="auto"/>
        <w:ind w:left="0" w:firstLine="709"/>
        <w:jc w:val="both"/>
      </w:pPr>
      <w:r>
        <w:t xml:space="preserve">Ивановская О.Г., </w:t>
      </w:r>
      <w:proofErr w:type="spellStart"/>
      <w:r>
        <w:t>Гадасина</w:t>
      </w:r>
      <w:proofErr w:type="spellEnd"/>
      <w:r>
        <w:t xml:space="preserve"> Л.Я. Логопедические занятия с детьми 6</w:t>
      </w:r>
      <w:r w:rsidR="00952C50">
        <w:t>–</w:t>
      </w:r>
      <w:r>
        <w:t>7 лет</w:t>
      </w:r>
      <w:r w:rsidR="00D65135">
        <w:t>.</w:t>
      </w:r>
      <w:r>
        <w:t xml:space="preserve"> СПб</w:t>
      </w:r>
      <w:r w:rsidR="00706072">
        <w:t>.:</w:t>
      </w:r>
      <w:r>
        <w:t xml:space="preserve"> </w:t>
      </w:r>
      <w:proofErr w:type="spellStart"/>
      <w:r>
        <w:t>Каро</w:t>
      </w:r>
      <w:proofErr w:type="spellEnd"/>
      <w:r w:rsidR="00706072">
        <w:t>,</w:t>
      </w:r>
      <w:r>
        <w:t xml:space="preserve"> 2005</w:t>
      </w:r>
      <w:r w:rsidR="00952C50">
        <w:t>.</w:t>
      </w:r>
    </w:p>
    <w:p w14:paraId="5163DE01" w14:textId="1D7367F1" w:rsidR="00DC70E2" w:rsidRDefault="00DC70E2" w:rsidP="00706072">
      <w:pPr>
        <w:pStyle w:val="a7"/>
        <w:numPr>
          <w:ilvl w:val="0"/>
          <w:numId w:val="69"/>
        </w:numPr>
        <w:tabs>
          <w:tab w:val="left" w:pos="851"/>
          <w:tab w:val="left" w:pos="1134"/>
          <w:tab w:val="left" w:pos="1276"/>
        </w:tabs>
        <w:spacing w:line="257" w:lineRule="auto"/>
        <w:ind w:left="0" w:firstLine="709"/>
        <w:jc w:val="both"/>
      </w:pPr>
      <w:proofErr w:type="spellStart"/>
      <w:r>
        <w:t>Агранович</w:t>
      </w:r>
      <w:proofErr w:type="spellEnd"/>
      <w:r>
        <w:t xml:space="preserve"> З.Е. Сборник домашних заданий для преодоления лексико-грамматического недоразвития речи у дошкольников с ФФНР</w:t>
      </w:r>
      <w:r w:rsidR="00D65135">
        <w:t>.</w:t>
      </w:r>
      <w:r>
        <w:t xml:space="preserve"> СПб</w:t>
      </w:r>
      <w:r w:rsidR="00706072">
        <w:t>.:</w:t>
      </w:r>
      <w:r>
        <w:t xml:space="preserve"> Детство-пресс</w:t>
      </w:r>
      <w:r w:rsidR="00706072">
        <w:t xml:space="preserve">, </w:t>
      </w:r>
      <w:r>
        <w:t>2002</w:t>
      </w:r>
      <w:r w:rsidR="00952C50">
        <w:t>.</w:t>
      </w:r>
    </w:p>
    <w:p w14:paraId="7F48AFF0" w14:textId="60721CDC" w:rsidR="00DC70E2" w:rsidRDefault="00DC70E2" w:rsidP="00706072">
      <w:pPr>
        <w:pStyle w:val="a7"/>
        <w:numPr>
          <w:ilvl w:val="0"/>
          <w:numId w:val="69"/>
        </w:numPr>
        <w:tabs>
          <w:tab w:val="left" w:pos="851"/>
          <w:tab w:val="left" w:pos="1134"/>
          <w:tab w:val="left" w:pos="1276"/>
        </w:tabs>
        <w:spacing w:line="257" w:lineRule="auto"/>
        <w:ind w:left="0" w:firstLine="709"/>
        <w:jc w:val="both"/>
      </w:pPr>
      <w:proofErr w:type="spellStart"/>
      <w:r>
        <w:t>Нищева</w:t>
      </w:r>
      <w:proofErr w:type="spellEnd"/>
      <w:r>
        <w:t xml:space="preserve"> Н.В. Разноцветные сказки</w:t>
      </w:r>
      <w:r w:rsidR="00D65135">
        <w:t>.</w:t>
      </w:r>
      <w:r>
        <w:t xml:space="preserve"> СПб</w:t>
      </w:r>
      <w:r w:rsidR="00706072">
        <w:t>.:</w:t>
      </w:r>
      <w:r>
        <w:t xml:space="preserve"> Детство-пресс</w:t>
      </w:r>
      <w:r w:rsidR="00706072">
        <w:t>,</w:t>
      </w:r>
      <w:r>
        <w:t xml:space="preserve"> 2001</w:t>
      </w:r>
      <w:r w:rsidR="00952C50">
        <w:t>.</w:t>
      </w:r>
    </w:p>
    <w:p w14:paraId="229299C1" w14:textId="7A28E196" w:rsidR="00DC70E2" w:rsidRDefault="00DC70E2" w:rsidP="00706072">
      <w:pPr>
        <w:pStyle w:val="a7"/>
        <w:numPr>
          <w:ilvl w:val="0"/>
          <w:numId w:val="69"/>
        </w:numPr>
        <w:tabs>
          <w:tab w:val="left" w:pos="851"/>
          <w:tab w:val="left" w:pos="1134"/>
          <w:tab w:val="left" w:pos="1276"/>
        </w:tabs>
        <w:spacing w:line="257" w:lineRule="auto"/>
        <w:ind w:left="0" w:firstLine="709"/>
        <w:jc w:val="both"/>
      </w:pPr>
      <w:proofErr w:type="spellStart"/>
      <w:r>
        <w:t>Лиманская</w:t>
      </w:r>
      <w:proofErr w:type="spellEnd"/>
      <w:r>
        <w:t xml:space="preserve"> О.Н. Конспекты логопедических занятий. Первый год обучения</w:t>
      </w:r>
      <w:r w:rsidR="00D65135">
        <w:t>.</w:t>
      </w:r>
      <w:r>
        <w:t xml:space="preserve"> М</w:t>
      </w:r>
      <w:r w:rsidR="00706072">
        <w:t>.:</w:t>
      </w:r>
      <w:r>
        <w:t xml:space="preserve"> Сфера</w:t>
      </w:r>
      <w:r w:rsidR="00706072">
        <w:t>,</w:t>
      </w:r>
      <w:r>
        <w:t xml:space="preserve"> 2009</w:t>
      </w:r>
      <w:r w:rsidR="00952C50">
        <w:t>.</w:t>
      </w:r>
    </w:p>
    <w:p w14:paraId="6D21357C" w14:textId="1DDC119C" w:rsidR="00DC70E2" w:rsidRDefault="00DC70E2" w:rsidP="00706072">
      <w:pPr>
        <w:pStyle w:val="a7"/>
        <w:numPr>
          <w:ilvl w:val="0"/>
          <w:numId w:val="69"/>
        </w:numPr>
        <w:tabs>
          <w:tab w:val="left" w:pos="851"/>
          <w:tab w:val="left" w:pos="1134"/>
          <w:tab w:val="left" w:pos="1276"/>
        </w:tabs>
        <w:spacing w:line="257" w:lineRule="auto"/>
        <w:ind w:left="0" w:firstLine="709"/>
        <w:jc w:val="both"/>
      </w:pPr>
      <w:proofErr w:type="spellStart"/>
      <w:r>
        <w:t>Лиманская</w:t>
      </w:r>
      <w:proofErr w:type="spellEnd"/>
      <w:r>
        <w:t xml:space="preserve"> О.Н. Конспекты логопедических занятий. Второй год обучения</w:t>
      </w:r>
      <w:r w:rsidR="00D65135">
        <w:t>.</w:t>
      </w:r>
      <w:r>
        <w:t xml:space="preserve"> М</w:t>
      </w:r>
      <w:r w:rsidR="00706072">
        <w:t>.:</w:t>
      </w:r>
      <w:r>
        <w:t xml:space="preserve"> Сфера</w:t>
      </w:r>
      <w:r w:rsidR="00706072">
        <w:t>,</w:t>
      </w:r>
      <w:r>
        <w:t xml:space="preserve"> 2009</w:t>
      </w:r>
      <w:r w:rsidR="00952C50">
        <w:t>.</w:t>
      </w:r>
    </w:p>
    <w:p w14:paraId="2E0DD4FA" w14:textId="3A96E6EF" w:rsidR="00DC70E2" w:rsidRDefault="00DC70E2" w:rsidP="00706072">
      <w:pPr>
        <w:pStyle w:val="a7"/>
        <w:numPr>
          <w:ilvl w:val="0"/>
          <w:numId w:val="69"/>
        </w:numPr>
        <w:tabs>
          <w:tab w:val="left" w:pos="851"/>
          <w:tab w:val="left" w:pos="1134"/>
          <w:tab w:val="left" w:pos="1276"/>
        </w:tabs>
        <w:spacing w:line="257" w:lineRule="auto"/>
        <w:ind w:left="0" w:firstLine="709"/>
        <w:jc w:val="both"/>
      </w:pPr>
      <w:r>
        <w:t>Быстрова Г.</w:t>
      </w:r>
      <w:r w:rsidR="00706072">
        <w:t xml:space="preserve"> </w:t>
      </w:r>
      <w:r>
        <w:t xml:space="preserve">А., </w:t>
      </w:r>
      <w:proofErr w:type="spellStart"/>
      <w:r>
        <w:t>Сизова</w:t>
      </w:r>
      <w:proofErr w:type="spellEnd"/>
      <w:r>
        <w:t xml:space="preserve"> Э.Я., Шуйская Т.А. </w:t>
      </w:r>
      <w:proofErr w:type="spellStart"/>
      <w:r>
        <w:t>Логосказки</w:t>
      </w:r>
      <w:proofErr w:type="spellEnd"/>
      <w:r w:rsidR="00D65135">
        <w:t>.</w:t>
      </w:r>
      <w:r>
        <w:t xml:space="preserve"> СПб</w:t>
      </w:r>
      <w:r w:rsidR="00706072">
        <w:t xml:space="preserve">.: </w:t>
      </w:r>
      <w:proofErr w:type="spellStart"/>
      <w:r>
        <w:t>Каро</w:t>
      </w:r>
      <w:proofErr w:type="spellEnd"/>
      <w:r w:rsidR="00706072">
        <w:t>,</w:t>
      </w:r>
      <w:r>
        <w:t xml:space="preserve"> 2001</w:t>
      </w:r>
      <w:r w:rsidR="00952C50">
        <w:t>.</w:t>
      </w:r>
    </w:p>
    <w:p w14:paraId="63B04945" w14:textId="34922470" w:rsidR="00DC70E2" w:rsidRDefault="00DC70E2" w:rsidP="00706072">
      <w:pPr>
        <w:pStyle w:val="a7"/>
        <w:numPr>
          <w:ilvl w:val="0"/>
          <w:numId w:val="69"/>
        </w:numPr>
        <w:tabs>
          <w:tab w:val="left" w:pos="851"/>
          <w:tab w:val="left" w:pos="1134"/>
          <w:tab w:val="left" w:pos="1276"/>
        </w:tabs>
        <w:spacing w:line="257" w:lineRule="auto"/>
        <w:ind w:left="0" w:firstLine="709"/>
        <w:jc w:val="both"/>
      </w:pPr>
      <w:r>
        <w:t>Уварова Т.Б. Наглядно-игровые средства в логопедической работе с дошкольниками</w:t>
      </w:r>
      <w:r w:rsidR="00D65135">
        <w:t>.</w:t>
      </w:r>
      <w:r>
        <w:t xml:space="preserve"> М</w:t>
      </w:r>
      <w:r w:rsidR="00706072">
        <w:t>.:</w:t>
      </w:r>
      <w:r>
        <w:t xml:space="preserve"> Сфера</w:t>
      </w:r>
      <w:r w:rsidR="00706072">
        <w:t xml:space="preserve">, </w:t>
      </w:r>
      <w:r>
        <w:t>2010</w:t>
      </w:r>
      <w:r w:rsidR="00952C50">
        <w:t>.</w:t>
      </w:r>
    </w:p>
    <w:p w14:paraId="7CF7BCB8" w14:textId="7F034C89" w:rsidR="00DC70E2" w:rsidRDefault="00DC70E2" w:rsidP="00706072">
      <w:pPr>
        <w:pStyle w:val="a7"/>
        <w:numPr>
          <w:ilvl w:val="0"/>
          <w:numId w:val="69"/>
        </w:numPr>
        <w:tabs>
          <w:tab w:val="left" w:pos="851"/>
          <w:tab w:val="left" w:pos="1134"/>
          <w:tab w:val="left" w:pos="1276"/>
        </w:tabs>
        <w:spacing w:line="257" w:lineRule="auto"/>
        <w:ind w:left="0" w:firstLine="709"/>
        <w:jc w:val="both"/>
      </w:pPr>
      <w:proofErr w:type="spellStart"/>
      <w:r>
        <w:t>Милостивенко</w:t>
      </w:r>
      <w:proofErr w:type="spellEnd"/>
      <w:r>
        <w:t xml:space="preserve"> Л.Г. Методические рекомендации по предупреждению ошибок чтения и письма у детей</w:t>
      </w:r>
      <w:r w:rsidR="00D65135">
        <w:t>.</w:t>
      </w:r>
      <w:r>
        <w:t xml:space="preserve"> СПб</w:t>
      </w:r>
      <w:r w:rsidR="00706072">
        <w:t>.:</w:t>
      </w:r>
      <w:r>
        <w:t xml:space="preserve"> </w:t>
      </w:r>
      <w:proofErr w:type="spellStart"/>
      <w:r>
        <w:t>Стройпечать</w:t>
      </w:r>
      <w:proofErr w:type="spellEnd"/>
      <w:r w:rsidR="00706072">
        <w:t>,</w:t>
      </w:r>
      <w:r>
        <w:t xml:space="preserve"> 1995</w:t>
      </w:r>
      <w:r w:rsidR="00952C50">
        <w:t>.</w:t>
      </w:r>
    </w:p>
    <w:p w14:paraId="470FEB2F" w14:textId="6D562BE5" w:rsidR="00DC70E2" w:rsidRDefault="00DC70E2" w:rsidP="00706072">
      <w:pPr>
        <w:pStyle w:val="a7"/>
        <w:numPr>
          <w:ilvl w:val="0"/>
          <w:numId w:val="69"/>
        </w:numPr>
        <w:tabs>
          <w:tab w:val="left" w:pos="851"/>
          <w:tab w:val="left" w:pos="1134"/>
          <w:tab w:val="left" w:pos="1276"/>
        </w:tabs>
        <w:spacing w:line="257" w:lineRule="auto"/>
        <w:ind w:left="0" w:firstLine="709"/>
        <w:jc w:val="both"/>
      </w:pPr>
      <w:proofErr w:type="spellStart"/>
      <w:r>
        <w:t>Комратова</w:t>
      </w:r>
      <w:proofErr w:type="spellEnd"/>
      <w:r>
        <w:t xml:space="preserve"> Н.Г. Учимся говорить правильно</w:t>
      </w:r>
      <w:r w:rsidR="00D65135">
        <w:t>.</w:t>
      </w:r>
      <w:r>
        <w:t xml:space="preserve"> М</w:t>
      </w:r>
      <w:r w:rsidR="00706072">
        <w:t>.:</w:t>
      </w:r>
      <w:r>
        <w:t xml:space="preserve"> Сфера</w:t>
      </w:r>
      <w:r w:rsidR="00706072">
        <w:t>,</w:t>
      </w:r>
      <w:r>
        <w:t xml:space="preserve"> 2005</w:t>
      </w:r>
      <w:r w:rsidR="00952C50">
        <w:t>.</w:t>
      </w:r>
    </w:p>
    <w:p w14:paraId="48BE4C28" w14:textId="05B92C56" w:rsidR="00DC70E2" w:rsidRDefault="00DC70E2" w:rsidP="00706072">
      <w:pPr>
        <w:pStyle w:val="a7"/>
        <w:numPr>
          <w:ilvl w:val="0"/>
          <w:numId w:val="69"/>
        </w:numPr>
        <w:tabs>
          <w:tab w:val="left" w:pos="851"/>
          <w:tab w:val="left" w:pos="1134"/>
          <w:tab w:val="left" w:pos="1276"/>
        </w:tabs>
        <w:spacing w:line="257" w:lineRule="auto"/>
        <w:ind w:left="0" w:firstLine="709"/>
        <w:jc w:val="both"/>
      </w:pPr>
      <w:r>
        <w:t>Кузнецова Е.</w:t>
      </w:r>
      <w:r w:rsidR="00706072">
        <w:t xml:space="preserve"> </w:t>
      </w:r>
      <w:r>
        <w:t>В., Тихонова И.</w:t>
      </w:r>
      <w:r w:rsidR="00706072">
        <w:t xml:space="preserve"> </w:t>
      </w:r>
      <w:r>
        <w:t>А. Обучение грамоте детей с нарушениями речи</w:t>
      </w:r>
      <w:r w:rsidR="00D65135">
        <w:t xml:space="preserve">. </w:t>
      </w:r>
      <w:r>
        <w:t>М</w:t>
      </w:r>
      <w:r w:rsidR="00706072">
        <w:t>.:</w:t>
      </w:r>
      <w:r>
        <w:t xml:space="preserve"> Сфера</w:t>
      </w:r>
      <w:r w:rsidR="00706072">
        <w:t xml:space="preserve">, </w:t>
      </w:r>
      <w:r>
        <w:t>2008</w:t>
      </w:r>
      <w:r w:rsidR="00952C50">
        <w:t>.</w:t>
      </w:r>
    </w:p>
    <w:p w14:paraId="477C6B74" w14:textId="77777777" w:rsidR="00DC70E2" w:rsidRPr="008D755B" w:rsidRDefault="00DC70E2" w:rsidP="00460E6C">
      <w:pPr>
        <w:tabs>
          <w:tab w:val="left" w:pos="851"/>
          <w:tab w:val="left" w:pos="1276"/>
        </w:tabs>
        <w:ind w:firstLine="709"/>
        <w:jc w:val="both"/>
        <w:rPr>
          <w:u w:val="single"/>
        </w:rPr>
      </w:pPr>
      <w:r w:rsidRPr="008D755B">
        <w:rPr>
          <w:u w:val="single"/>
        </w:rPr>
        <w:t>Социально- коммуникативное развитие:</w:t>
      </w:r>
    </w:p>
    <w:p w14:paraId="0B332194" w14:textId="77945A97" w:rsidR="00DC70E2" w:rsidRDefault="00DC70E2" w:rsidP="00706072">
      <w:pPr>
        <w:pStyle w:val="a7"/>
        <w:numPr>
          <w:ilvl w:val="0"/>
          <w:numId w:val="70"/>
        </w:numPr>
        <w:tabs>
          <w:tab w:val="left" w:pos="851"/>
          <w:tab w:val="left" w:pos="1134"/>
          <w:tab w:val="left" w:pos="1276"/>
        </w:tabs>
        <w:spacing w:line="257" w:lineRule="auto"/>
        <w:ind w:left="0" w:firstLine="851"/>
        <w:jc w:val="both"/>
      </w:pPr>
      <w:r>
        <w:t>Глинка Г.</w:t>
      </w:r>
      <w:r w:rsidR="00706072">
        <w:t xml:space="preserve"> </w:t>
      </w:r>
      <w:r>
        <w:t>А. Буду говорить, читать, писать правильно</w:t>
      </w:r>
      <w:r w:rsidR="00706072">
        <w:t>.</w:t>
      </w:r>
      <w:r>
        <w:t xml:space="preserve"> СПб</w:t>
      </w:r>
      <w:r w:rsidR="00706072">
        <w:t>.:</w:t>
      </w:r>
      <w:r>
        <w:t xml:space="preserve"> Питер</w:t>
      </w:r>
      <w:r w:rsidR="00706072">
        <w:t>,</w:t>
      </w:r>
      <w:r>
        <w:t xml:space="preserve"> 1997</w:t>
      </w:r>
      <w:r w:rsidR="00D65135">
        <w:t>.</w:t>
      </w:r>
    </w:p>
    <w:p w14:paraId="439BD57A" w14:textId="3140CC83" w:rsidR="00DC70E2" w:rsidRDefault="00DC70E2" w:rsidP="00706072">
      <w:pPr>
        <w:pStyle w:val="a7"/>
        <w:numPr>
          <w:ilvl w:val="0"/>
          <w:numId w:val="70"/>
        </w:numPr>
        <w:tabs>
          <w:tab w:val="left" w:pos="851"/>
          <w:tab w:val="left" w:pos="1134"/>
          <w:tab w:val="left" w:pos="1276"/>
        </w:tabs>
        <w:spacing w:line="257" w:lineRule="auto"/>
        <w:ind w:left="0" w:firstLine="851"/>
        <w:jc w:val="both"/>
      </w:pPr>
      <w:proofErr w:type="spellStart"/>
      <w:r>
        <w:t>Швайко</w:t>
      </w:r>
      <w:proofErr w:type="spellEnd"/>
      <w:r>
        <w:t xml:space="preserve"> Г.С. Игры и игровые упражнения по развитию речи</w:t>
      </w:r>
      <w:r w:rsidR="00706072">
        <w:t>.</w:t>
      </w:r>
      <w:r>
        <w:t xml:space="preserve"> М</w:t>
      </w:r>
      <w:r w:rsidR="00706072">
        <w:t>.:</w:t>
      </w:r>
      <w:r>
        <w:t xml:space="preserve"> Детство-пресс</w:t>
      </w:r>
      <w:r w:rsidR="00706072">
        <w:t>,</w:t>
      </w:r>
      <w:r>
        <w:t xml:space="preserve"> 2007</w:t>
      </w:r>
      <w:r w:rsidR="00D65135">
        <w:t>.</w:t>
      </w:r>
    </w:p>
    <w:p w14:paraId="4C597153" w14:textId="7EDEC62C" w:rsidR="00DC70E2" w:rsidRDefault="00DC70E2" w:rsidP="00706072">
      <w:pPr>
        <w:pStyle w:val="a7"/>
        <w:numPr>
          <w:ilvl w:val="0"/>
          <w:numId w:val="70"/>
        </w:numPr>
        <w:tabs>
          <w:tab w:val="left" w:pos="851"/>
          <w:tab w:val="left" w:pos="1134"/>
          <w:tab w:val="left" w:pos="1276"/>
        </w:tabs>
        <w:spacing w:line="257" w:lineRule="auto"/>
        <w:ind w:left="0" w:firstLine="851"/>
        <w:jc w:val="both"/>
      </w:pPr>
      <w:proofErr w:type="spellStart"/>
      <w:r>
        <w:t>Баряева</w:t>
      </w:r>
      <w:proofErr w:type="spellEnd"/>
      <w:r>
        <w:t xml:space="preserve"> Л.Б., Лебедева И.Н. Развитие связной речи дошкольников: модели обучения</w:t>
      </w:r>
      <w:r w:rsidR="00706072">
        <w:t>.</w:t>
      </w:r>
      <w:r>
        <w:t xml:space="preserve"> СПб</w:t>
      </w:r>
      <w:r w:rsidR="00706072">
        <w:t>,</w:t>
      </w:r>
      <w:r>
        <w:t xml:space="preserve"> 2005</w:t>
      </w:r>
      <w:r w:rsidR="00D65135">
        <w:t>.</w:t>
      </w:r>
    </w:p>
    <w:p w14:paraId="1E5D6C59" w14:textId="4365842A" w:rsidR="00DC70E2" w:rsidRDefault="00DC70E2" w:rsidP="00706072">
      <w:pPr>
        <w:pStyle w:val="a7"/>
        <w:numPr>
          <w:ilvl w:val="0"/>
          <w:numId w:val="70"/>
        </w:numPr>
        <w:tabs>
          <w:tab w:val="left" w:pos="851"/>
          <w:tab w:val="left" w:pos="1134"/>
          <w:tab w:val="left" w:pos="1276"/>
        </w:tabs>
        <w:spacing w:line="257" w:lineRule="auto"/>
        <w:ind w:left="0" w:firstLine="851"/>
        <w:jc w:val="both"/>
      </w:pPr>
      <w:r>
        <w:t>Лебедева И.Н. Развитие связной речи дошкольников</w:t>
      </w:r>
      <w:r w:rsidR="00706072">
        <w:t>.</w:t>
      </w:r>
      <w:r>
        <w:t xml:space="preserve"> СПб, 2009</w:t>
      </w:r>
      <w:r w:rsidR="00D65135">
        <w:t>.</w:t>
      </w:r>
    </w:p>
    <w:p w14:paraId="383D4325" w14:textId="77777777" w:rsidR="00F34496" w:rsidRDefault="00F34496" w:rsidP="000D73AC">
      <w:pPr>
        <w:pStyle w:val="a3"/>
        <w:tabs>
          <w:tab w:val="left" w:pos="709"/>
        </w:tabs>
        <w:ind w:firstLine="709"/>
        <w:jc w:val="both"/>
        <w:rPr>
          <w:rFonts w:ascii="Times New Roman" w:eastAsia="MS Mincho" w:hAnsi="Times New Roman"/>
          <w:b/>
          <w:sz w:val="24"/>
          <w:szCs w:val="24"/>
        </w:rPr>
      </w:pPr>
    </w:p>
    <w:p w14:paraId="2145A85A" w14:textId="77777777" w:rsidR="003E7316" w:rsidRDefault="00B4335F" w:rsidP="005E1770">
      <w:pPr>
        <w:pStyle w:val="1"/>
        <w:rPr>
          <w:rFonts w:eastAsia="MS Mincho"/>
        </w:rPr>
      </w:pPr>
      <w:bookmarkStart w:id="42" w:name="_Toc61522744"/>
      <w:r w:rsidRPr="00B4335F">
        <w:rPr>
          <w:rFonts w:eastAsia="MS Mincho"/>
        </w:rPr>
        <w:t>Кадровое обеспечение</w:t>
      </w:r>
      <w:bookmarkEnd w:id="42"/>
    </w:p>
    <w:p w14:paraId="085855B2" w14:textId="77777777" w:rsidR="00E117FC" w:rsidRPr="00F361C3" w:rsidRDefault="00F361C3" w:rsidP="00F361C3">
      <w:pPr>
        <w:pStyle w:val="a3"/>
        <w:ind w:firstLine="709"/>
        <w:jc w:val="both"/>
        <w:rPr>
          <w:rFonts w:ascii="Times New Roman" w:eastAsia="MS Mincho" w:hAnsi="Times New Roman"/>
          <w:sz w:val="24"/>
          <w:szCs w:val="24"/>
        </w:rPr>
      </w:pPr>
      <w:r w:rsidRPr="00F361C3">
        <w:rPr>
          <w:rFonts w:ascii="Times New Roman" w:eastAsia="MS Mincho" w:hAnsi="Times New Roman"/>
          <w:sz w:val="24"/>
          <w:szCs w:val="24"/>
        </w:rPr>
        <w:t xml:space="preserve">Программу </w:t>
      </w:r>
      <w:r>
        <w:rPr>
          <w:rFonts w:ascii="Times New Roman" w:eastAsia="MS Mincho" w:hAnsi="Times New Roman"/>
          <w:sz w:val="24"/>
          <w:szCs w:val="24"/>
        </w:rPr>
        <w:t>реализуют педагоги дополнительного образования</w:t>
      </w:r>
      <w:r w:rsidR="00A62DB3">
        <w:rPr>
          <w:rFonts w:ascii="Times New Roman" w:eastAsia="MS Mincho" w:hAnsi="Times New Roman"/>
          <w:sz w:val="24"/>
          <w:szCs w:val="24"/>
        </w:rPr>
        <w:t>.</w:t>
      </w:r>
      <w:r w:rsidR="00AA1088">
        <w:rPr>
          <w:rFonts w:ascii="Times New Roman" w:eastAsia="MS Mincho" w:hAnsi="Times New Roman"/>
          <w:sz w:val="24"/>
          <w:szCs w:val="24"/>
        </w:rPr>
        <w:t xml:space="preserve"> </w:t>
      </w:r>
      <w:r w:rsidR="00E117FC">
        <w:rPr>
          <w:rFonts w:ascii="Times New Roman" w:eastAsia="MS Mincho" w:hAnsi="Times New Roman"/>
          <w:sz w:val="24"/>
          <w:szCs w:val="24"/>
        </w:rPr>
        <w:t xml:space="preserve">Реализацию программы </w:t>
      </w:r>
      <w:r w:rsidR="00255D6D">
        <w:rPr>
          <w:rFonts w:ascii="Times New Roman" w:eastAsia="MS Mincho" w:hAnsi="Times New Roman"/>
          <w:sz w:val="24"/>
          <w:szCs w:val="24"/>
        </w:rPr>
        <w:t>сопровождает</w:t>
      </w:r>
      <w:r w:rsidR="00E117FC">
        <w:rPr>
          <w:rFonts w:ascii="Times New Roman" w:eastAsia="MS Mincho" w:hAnsi="Times New Roman"/>
          <w:sz w:val="24"/>
          <w:szCs w:val="24"/>
        </w:rPr>
        <w:t xml:space="preserve"> психолог</w:t>
      </w:r>
      <w:r w:rsidR="00255D6D">
        <w:rPr>
          <w:rFonts w:ascii="Times New Roman" w:eastAsia="MS Mincho" w:hAnsi="Times New Roman"/>
          <w:sz w:val="24"/>
          <w:szCs w:val="24"/>
        </w:rPr>
        <w:t xml:space="preserve">о- педагогическая </w:t>
      </w:r>
      <w:r w:rsidR="00E117FC">
        <w:rPr>
          <w:rFonts w:ascii="Times New Roman" w:eastAsia="MS Mincho" w:hAnsi="Times New Roman"/>
          <w:sz w:val="24"/>
          <w:szCs w:val="24"/>
        </w:rPr>
        <w:t>служба ДДТ им. В. Дубинина.</w:t>
      </w:r>
    </w:p>
    <w:p w14:paraId="4E0E4591" w14:textId="77777777" w:rsidR="00047878" w:rsidRDefault="00047878">
      <w:pPr>
        <w:spacing w:after="160" w:line="259" w:lineRule="auto"/>
        <w:rPr>
          <w:rFonts w:eastAsia="MS Mincho"/>
          <w:b/>
          <w:color w:val="000000"/>
        </w:rPr>
      </w:pPr>
      <w:r>
        <w:rPr>
          <w:rFonts w:eastAsia="MS Mincho"/>
          <w:b/>
        </w:rPr>
        <w:br w:type="page"/>
      </w:r>
    </w:p>
    <w:p w14:paraId="5B802459" w14:textId="12226F23" w:rsidR="00B4335F" w:rsidRPr="009931E5" w:rsidRDefault="00A5259C" w:rsidP="005E1770">
      <w:pPr>
        <w:pStyle w:val="1"/>
        <w:rPr>
          <w:rFonts w:eastAsia="MS Mincho"/>
        </w:rPr>
      </w:pPr>
      <w:bookmarkStart w:id="43" w:name="_Toc61522745"/>
      <w:r w:rsidRPr="009931E5">
        <w:rPr>
          <w:rFonts w:eastAsia="MS Mincho"/>
        </w:rPr>
        <w:lastRenderedPageBreak/>
        <w:t>ОЦЕНКА РЕЗУЛЬТАТОВ ОСВОЕНИЯ ПРОГРАММЫ</w:t>
      </w:r>
      <w:bookmarkEnd w:id="43"/>
      <w:r w:rsidRPr="009931E5">
        <w:rPr>
          <w:rFonts w:eastAsia="MS Mincho"/>
        </w:rPr>
        <w:t xml:space="preserve">  </w:t>
      </w:r>
    </w:p>
    <w:p w14:paraId="5DFF5601" w14:textId="77777777" w:rsidR="009931E5" w:rsidRDefault="009931E5" w:rsidP="00F90454">
      <w:pPr>
        <w:pStyle w:val="Style29"/>
        <w:widowControl/>
        <w:spacing w:line="240" w:lineRule="auto"/>
        <w:ind w:firstLine="709"/>
        <w:jc w:val="left"/>
        <w:rPr>
          <w:rStyle w:val="FontStyle104"/>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9"/>
        <w:gridCol w:w="3089"/>
        <w:gridCol w:w="3187"/>
      </w:tblGrid>
      <w:tr w:rsidR="000F435E" w14:paraId="1C9ADBC2" w14:textId="77777777" w:rsidTr="000F435E">
        <w:tc>
          <w:tcPr>
            <w:tcW w:w="3109" w:type="dxa"/>
            <w:tcBorders>
              <w:top w:val="single" w:sz="4" w:space="0" w:color="auto"/>
              <w:left w:val="single" w:sz="4" w:space="0" w:color="auto"/>
              <w:bottom w:val="single" w:sz="4" w:space="0" w:color="auto"/>
              <w:right w:val="single" w:sz="4" w:space="0" w:color="auto"/>
            </w:tcBorders>
            <w:hideMark/>
          </w:tcPr>
          <w:p w14:paraId="279355E2" w14:textId="77777777" w:rsidR="000F435E" w:rsidRDefault="000F435E">
            <w:pPr>
              <w:tabs>
                <w:tab w:val="left" w:pos="2628"/>
                <w:tab w:val="left" w:pos="4822"/>
              </w:tabs>
              <w:spacing w:line="256" w:lineRule="auto"/>
              <w:jc w:val="center"/>
              <w:rPr>
                <w:b/>
                <w:lang w:eastAsia="en-US"/>
              </w:rPr>
            </w:pPr>
            <w:r>
              <w:rPr>
                <w:b/>
                <w:sz w:val="28"/>
                <w:szCs w:val="28"/>
              </w:rPr>
              <w:br w:type="page"/>
            </w:r>
            <w:r>
              <w:rPr>
                <w:b/>
                <w:lang w:eastAsia="en-US"/>
              </w:rPr>
              <w:t>Параметры ожидаемых изменений (что изменяется)</w:t>
            </w:r>
          </w:p>
        </w:tc>
        <w:tc>
          <w:tcPr>
            <w:tcW w:w="3125" w:type="dxa"/>
            <w:tcBorders>
              <w:top w:val="single" w:sz="4" w:space="0" w:color="auto"/>
              <w:left w:val="single" w:sz="4" w:space="0" w:color="auto"/>
              <w:bottom w:val="single" w:sz="4" w:space="0" w:color="auto"/>
              <w:right w:val="single" w:sz="4" w:space="0" w:color="auto"/>
            </w:tcBorders>
            <w:hideMark/>
          </w:tcPr>
          <w:p w14:paraId="5A5279B2" w14:textId="77777777" w:rsidR="000F435E" w:rsidRDefault="000F435E">
            <w:pPr>
              <w:tabs>
                <w:tab w:val="left" w:pos="2628"/>
                <w:tab w:val="left" w:pos="4822"/>
              </w:tabs>
              <w:spacing w:line="256" w:lineRule="auto"/>
              <w:jc w:val="center"/>
              <w:rPr>
                <w:b/>
                <w:lang w:eastAsia="en-US"/>
              </w:rPr>
            </w:pPr>
            <w:r>
              <w:rPr>
                <w:b/>
                <w:lang w:eastAsia="en-US"/>
              </w:rPr>
              <w:t xml:space="preserve">Признаки изменений в заданных параметрах </w:t>
            </w:r>
          </w:p>
          <w:p w14:paraId="29137D27" w14:textId="77777777" w:rsidR="000F435E" w:rsidRDefault="000F435E">
            <w:pPr>
              <w:tabs>
                <w:tab w:val="left" w:pos="2628"/>
                <w:tab w:val="left" w:pos="4822"/>
              </w:tabs>
              <w:spacing w:line="256" w:lineRule="auto"/>
              <w:jc w:val="center"/>
              <w:rPr>
                <w:b/>
                <w:lang w:eastAsia="en-US"/>
              </w:rPr>
            </w:pPr>
            <w:r>
              <w:rPr>
                <w:b/>
                <w:lang w:eastAsia="en-US"/>
              </w:rPr>
              <w:t>(что измеряется)</w:t>
            </w:r>
          </w:p>
        </w:tc>
        <w:tc>
          <w:tcPr>
            <w:tcW w:w="3230" w:type="dxa"/>
            <w:tcBorders>
              <w:top w:val="single" w:sz="4" w:space="0" w:color="auto"/>
              <w:left w:val="single" w:sz="4" w:space="0" w:color="auto"/>
              <w:bottom w:val="single" w:sz="4" w:space="0" w:color="auto"/>
              <w:right w:val="single" w:sz="4" w:space="0" w:color="auto"/>
            </w:tcBorders>
            <w:hideMark/>
          </w:tcPr>
          <w:p w14:paraId="6BB512B0" w14:textId="77777777" w:rsidR="000F435E" w:rsidRDefault="000F435E">
            <w:pPr>
              <w:tabs>
                <w:tab w:val="left" w:pos="2628"/>
                <w:tab w:val="left" w:pos="4822"/>
              </w:tabs>
              <w:spacing w:line="256" w:lineRule="auto"/>
              <w:jc w:val="center"/>
              <w:rPr>
                <w:b/>
                <w:lang w:eastAsia="en-US"/>
              </w:rPr>
            </w:pPr>
            <w:r>
              <w:rPr>
                <w:b/>
                <w:lang w:eastAsia="en-US"/>
              </w:rPr>
              <w:t>Методы диагностики</w:t>
            </w:r>
          </w:p>
        </w:tc>
      </w:tr>
      <w:tr w:rsidR="000F435E" w14:paraId="10327B30" w14:textId="77777777" w:rsidTr="000F435E">
        <w:tc>
          <w:tcPr>
            <w:tcW w:w="3109" w:type="dxa"/>
            <w:tcBorders>
              <w:top w:val="single" w:sz="4" w:space="0" w:color="auto"/>
              <w:left w:val="single" w:sz="4" w:space="0" w:color="auto"/>
              <w:bottom w:val="single" w:sz="4" w:space="0" w:color="auto"/>
              <w:right w:val="single" w:sz="4" w:space="0" w:color="auto"/>
            </w:tcBorders>
            <w:hideMark/>
          </w:tcPr>
          <w:p w14:paraId="7BED51A7" w14:textId="77777777" w:rsidR="000F435E" w:rsidRDefault="000F435E">
            <w:pPr>
              <w:tabs>
                <w:tab w:val="left" w:pos="2628"/>
                <w:tab w:val="left" w:pos="4822"/>
              </w:tabs>
              <w:spacing w:line="256" w:lineRule="auto"/>
              <w:rPr>
                <w:lang w:eastAsia="en-US"/>
              </w:rPr>
            </w:pPr>
            <w:r>
              <w:rPr>
                <w:lang w:eastAsia="en-US"/>
              </w:rPr>
              <w:t>Количественные показатели:</w:t>
            </w:r>
          </w:p>
        </w:tc>
        <w:tc>
          <w:tcPr>
            <w:tcW w:w="3125" w:type="dxa"/>
            <w:tcBorders>
              <w:top w:val="single" w:sz="4" w:space="0" w:color="auto"/>
              <w:left w:val="single" w:sz="4" w:space="0" w:color="auto"/>
              <w:bottom w:val="single" w:sz="4" w:space="0" w:color="auto"/>
              <w:right w:val="single" w:sz="4" w:space="0" w:color="auto"/>
            </w:tcBorders>
            <w:hideMark/>
          </w:tcPr>
          <w:p w14:paraId="5A626C00" w14:textId="77777777" w:rsidR="000F435E" w:rsidRDefault="000F435E">
            <w:pPr>
              <w:tabs>
                <w:tab w:val="left" w:pos="2628"/>
                <w:tab w:val="left" w:pos="4822"/>
              </w:tabs>
              <w:spacing w:line="256" w:lineRule="auto"/>
              <w:rPr>
                <w:lang w:eastAsia="en-US"/>
              </w:rPr>
            </w:pPr>
            <w:r>
              <w:rPr>
                <w:lang w:eastAsia="en-US"/>
              </w:rPr>
              <w:t>сохранность контингента обучающихся по программе</w:t>
            </w:r>
          </w:p>
        </w:tc>
        <w:tc>
          <w:tcPr>
            <w:tcW w:w="3230" w:type="dxa"/>
            <w:tcBorders>
              <w:top w:val="single" w:sz="4" w:space="0" w:color="auto"/>
              <w:left w:val="single" w:sz="4" w:space="0" w:color="auto"/>
              <w:bottom w:val="single" w:sz="4" w:space="0" w:color="auto"/>
              <w:right w:val="single" w:sz="4" w:space="0" w:color="auto"/>
            </w:tcBorders>
            <w:hideMark/>
          </w:tcPr>
          <w:p w14:paraId="0CD6316B" w14:textId="77777777" w:rsidR="000F435E" w:rsidRDefault="000F435E">
            <w:pPr>
              <w:tabs>
                <w:tab w:val="left" w:pos="2628"/>
                <w:tab w:val="left" w:pos="4822"/>
              </w:tabs>
              <w:spacing w:line="256" w:lineRule="auto"/>
              <w:rPr>
                <w:lang w:eastAsia="en-US"/>
              </w:rPr>
            </w:pPr>
            <w:r>
              <w:rPr>
                <w:lang w:eastAsia="en-US"/>
              </w:rPr>
              <w:t>Статистические и аналитические методы</w:t>
            </w:r>
          </w:p>
        </w:tc>
      </w:tr>
      <w:tr w:rsidR="000F435E" w14:paraId="79011314" w14:textId="77777777" w:rsidTr="000F435E">
        <w:tc>
          <w:tcPr>
            <w:tcW w:w="3109" w:type="dxa"/>
            <w:tcBorders>
              <w:top w:val="single" w:sz="4" w:space="0" w:color="auto"/>
              <w:left w:val="single" w:sz="4" w:space="0" w:color="auto"/>
              <w:bottom w:val="single" w:sz="4" w:space="0" w:color="auto"/>
              <w:right w:val="single" w:sz="4" w:space="0" w:color="auto"/>
            </w:tcBorders>
            <w:hideMark/>
          </w:tcPr>
          <w:p w14:paraId="7BACA571" w14:textId="77777777" w:rsidR="000F435E" w:rsidRDefault="000F435E">
            <w:pPr>
              <w:tabs>
                <w:tab w:val="left" w:pos="2628"/>
                <w:tab w:val="left" w:pos="4822"/>
              </w:tabs>
              <w:spacing w:line="256" w:lineRule="auto"/>
              <w:rPr>
                <w:lang w:eastAsia="en-US"/>
              </w:rPr>
            </w:pPr>
            <w:r>
              <w:rPr>
                <w:lang w:eastAsia="en-US"/>
              </w:rPr>
              <w:t>Характер взаимодействия с детскими творческими объединениями, СП ДДТ, со сторонними организациями, решающими задачи инклюзивного образования детей в пространстве района, города:</w:t>
            </w:r>
          </w:p>
        </w:tc>
        <w:tc>
          <w:tcPr>
            <w:tcW w:w="3125" w:type="dxa"/>
            <w:tcBorders>
              <w:top w:val="single" w:sz="4" w:space="0" w:color="auto"/>
              <w:left w:val="single" w:sz="4" w:space="0" w:color="auto"/>
              <w:bottom w:val="single" w:sz="4" w:space="0" w:color="auto"/>
              <w:right w:val="single" w:sz="4" w:space="0" w:color="auto"/>
            </w:tcBorders>
            <w:hideMark/>
          </w:tcPr>
          <w:p w14:paraId="2953EB6B" w14:textId="77777777" w:rsidR="000F435E" w:rsidRDefault="000F435E">
            <w:pPr>
              <w:tabs>
                <w:tab w:val="left" w:pos="2628"/>
                <w:tab w:val="left" w:pos="4822"/>
              </w:tabs>
              <w:spacing w:line="256" w:lineRule="auto"/>
              <w:rPr>
                <w:lang w:eastAsia="en-US"/>
              </w:rPr>
            </w:pPr>
            <w:r>
              <w:rPr>
                <w:lang w:eastAsia="en-US"/>
              </w:rPr>
              <w:t>движение от организационных форм сотрудничества к содержательным;</w:t>
            </w:r>
          </w:p>
          <w:p w14:paraId="137B3C05" w14:textId="77777777" w:rsidR="000F435E" w:rsidRDefault="000F435E">
            <w:pPr>
              <w:tabs>
                <w:tab w:val="left" w:pos="2628"/>
                <w:tab w:val="left" w:pos="4822"/>
              </w:tabs>
              <w:spacing w:line="256" w:lineRule="auto"/>
              <w:rPr>
                <w:lang w:eastAsia="en-US"/>
              </w:rPr>
            </w:pPr>
            <w:r>
              <w:rPr>
                <w:lang w:eastAsia="en-US"/>
              </w:rPr>
              <w:t>активность обучающихся студии «</w:t>
            </w:r>
            <w:proofErr w:type="spellStart"/>
            <w:r>
              <w:rPr>
                <w:lang w:eastAsia="en-US"/>
              </w:rPr>
              <w:t>Семицветик</w:t>
            </w:r>
            <w:proofErr w:type="spellEnd"/>
            <w:r>
              <w:rPr>
                <w:lang w:eastAsia="en-US"/>
              </w:rPr>
              <w:t>»; включенность во взаимодействие других детских объединений</w:t>
            </w:r>
          </w:p>
        </w:tc>
        <w:tc>
          <w:tcPr>
            <w:tcW w:w="3230" w:type="dxa"/>
            <w:tcBorders>
              <w:top w:val="single" w:sz="4" w:space="0" w:color="auto"/>
              <w:left w:val="single" w:sz="4" w:space="0" w:color="auto"/>
              <w:bottom w:val="single" w:sz="4" w:space="0" w:color="auto"/>
              <w:right w:val="single" w:sz="4" w:space="0" w:color="auto"/>
            </w:tcBorders>
            <w:hideMark/>
          </w:tcPr>
          <w:p w14:paraId="79BA3E9D" w14:textId="77777777" w:rsidR="000F435E" w:rsidRDefault="000F435E">
            <w:pPr>
              <w:tabs>
                <w:tab w:val="left" w:pos="2628"/>
                <w:tab w:val="left" w:pos="4822"/>
              </w:tabs>
              <w:spacing w:line="256" w:lineRule="auto"/>
              <w:rPr>
                <w:lang w:eastAsia="en-US"/>
              </w:rPr>
            </w:pPr>
            <w:r>
              <w:rPr>
                <w:lang w:eastAsia="en-US"/>
              </w:rPr>
              <w:t>Аналитические методы</w:t>
            </w:r>
          </w:p>
        </w:tc>
      </w:tr>
      <w:tr w:rsidR="000F435E" w14:paraId="4B380160" w14:textId="77777777" w:rsidTr="000F435E">
        <w:tc>
          <w:tcPr>
            <w:tcW w:w="3109" w:type="dxa"/>
            <w:tcBorders>
              <w:top w:val="single" w:sz="4" w:space="0" w:color="auto"/>
              <w:left w:val="single" w:sz="4" w:space="0" w:color="auto"/>
              <w:bottom w:val="single" w:sz="4" w:space="0" w:color="auto"/>
              <w:right w:val="single" w:sz="4" w:space="0" w:color="auto"/>
            </w:tcBorders>
            <w:hideMark/>
          </w:tcPr>
          <w:p w14:paraId="3945E4D2" w14:textId="77777777" w:rsidR="000F435E" w:rsidRDefault="000F435E">
            <w:pPr>
              <w:tabs>
                <w:tab w:val="left" w:pos="2628"/>
                <w:tab w:val="left" w:pos="4822"/>
              </w:tabs>
              <w:spacing w:line="256" w:lineRule="auto"/>
              <w:rPr>
                <w:sz w:val="28"/>
                <w:szCs w:val="28"/>
                <w:lang w:eastAsia="en-US"/>
              </w:rPr>
            </w:pPr>
            <w:r>
              <w:rPr>
                <w:lang w:eastAsia="en-US"/>
              </w:rPr>
              <w:t>Показатели социализации детей:</w:t>
            </w:r>
          </w:p>
        </w:tc>
        <w:tc>
          <w:tcPr>
            <w:tcW w:w="3125" w:type="dxa"/>
            <w:tcBorders>
              <w:top w:val="single" w:sz="4" w:space="0" w:color="auto"/>
              <w:left w:val="single" w:sz="4" w:space="0" w:color="auto"/>
              <w:bottom w:val="single" w:sz="4" w:space="0" w:color="auto"/>
              <w:right w:val="single" w:sz="4" w:space="0" w:color="auto"/>
            </w:tcBorders>
            <w:hideMark/>
          </w:tcPr>
          <w:p w14:paraId="49681E2F" w14:textId="77777777" w:rsidR="000F435E" w:rsidRDefault="000F435E">
            <w:pPr>
              <w:tabs>
                <w:tab w:val="left" w:pos="2628"/>
                <w:tab w:val="left" w:pos="4822"/>
              </w:tabs>
              <w:spacing w:line="256" w:lineRule="auto"/>
              <w:rPr>
                <w:b/>
                <w:sz w:val="28"/>
                <w:szCs w:val="28"/>
                <w:lang w:eastAsia="en-US"/>
              </w:rPr>
            </w:pPr>
            <w:r>
              <w:rPr>
                <w:lang w:eastAsia="en-US"/>
              </w:rPr>
              <w:t>наличие положительных эмоций либо отсутствие сопротивления и отрицательных эмоций у детей с ОВЗ, посещающих творческие объединения ДДТ, улучшение контакта с педагогами и другими детьми, увеличение числа адекватных реакций на педагога и других детей, ориентация на независимую жизнь в соответствии с возрастными потребностями</w:t>
            </w:r>
          </w:p>
        </w:tc>
        <w:tc>
          <w:tcPr>
            <w:tcW w:w="3230" w:type="dxa"/>
            <w:tcBorders>
              <w:top w:val="single" w:sz="4" w:space="0" w:color="auto"/>
              <w:left w:val="single" w:sz="4" w:space="0" w:color="auto"/>
              <w:bottom w:val="single" w:sz="4" w:space="0" w:color="auto"/>
              <w:right w:val="single" w:sz="4" w:space="0" w:color="auto"/>
            </w:tcBorders>
            <w:hideMark/>
          </w:tcPr>
          <w:p w14:paraId="3A5ADF5F" w14:textId="77777777" w:rsidR="000F435E" w:rsidRDefault="000F435E">
            <w:pPr>
              <w:tabs>
                <w:tab w:val="left" w:pos="2628"/>
                <w:tab w:val="left" w:pos="4822"/>
              </w:tabs>
              <w:spacing w:line="256" w:lineRule="auto"/>
              <w:rPr>
                <w:lang w:eastAsia="en-US"/>
              </w:rPr>
            </w:pPr>
            <w:r>
              <w:rPr>
                <w:lang w:eastAsia="en-US"/>
              </w:rPr>
              <w:t>Прямое включенное и косвенное наблюдение, метод независимых экспертиз, беседа</w:t>
            </w:r>
          </w:p>
        </w:tc>
      </w:tr>
      <w:tr w:rsidR="000F435E" w14:paraId="1A870119" w14:textId="77777777" w:rsidTr="000F435E">
        <w:tc>
          <w:tcPr>
            <w:tcW w:w="3109" w:type="dxa"/>
            <w:tcBorders>
              <w:top w:val="single" w:sz="4" w:space="0" w:color="auto"/>
              <w:left w:val="single" w:sz="4" w:space="0" w:color="auto"/>
              <w:bottom w:val="single" w:sz="4" w:space="0" w:color="auto"/>
              <w:right w:val="single" w:sz="4" w:space="0" w:color="auto"/>
            </w:tcBorders>
            <w:hideMark/>
          </w:tcPr>
          <w:p w14:paraId="3E998CC0" w14:textId="77777777" w:rsidR="000F435E" w:rsidRDefault="000F435E">
            <w:pPr>
              <w:tabs>
                <w:tab w:val="left" w:pos="2628"/>
                <w:tab w:val="left" w:pos="4822"/>
              </w:tabs>
              <w:spacing w:line="256" w:lineRule="auto"/>
              <w:rPr>
                <w:sz w:val="28"/>
                <w:szCs w:val="28"/>
                <w:lang w:eastAsia="en-US"/>
              </w:rPr>
            </w:pPr>
            <w:r>
              <w:rPr>
                <w:lang w:eastAsia="en-US"/>
              </w:rPr>
              <w:t>Показатели развития детей:</w:t>
            </w:r>
          </w:p>
        </w:tc>
        <w:tc>
          <w:tcPr>
            <w:tcW w:w="3125" w:type="dxa"/>
            <w:tcBorders>
              <w:top w:val="single" w:sz="4" w:space="0" w:color="auto"/>
              <w:left w:val="single" w:sz="4" w:space="0" w:color="auto"/>
              <w:bottom w:val="single" w:sz="4" w:space="0" w:color="auto"/>
              <w:right w:val="single" w:sz="4" w:space="0" w:color="auto"/>
            </w:tcBorders>
            <w:hideMark/>
          </w:tcPr>
          <w:p w14:paraId="23B98987" w14:textId="77777777" w:rsidR="000F435E" w:rsidRDefault="000F435E">
            <w:pPr>
              <w:tabs>
                <w:tab w:val="left" w:pos="2628"/>
                <w:tab w:val="left" w:pos="4822"/>
              </w:tabs>
              <w:spacing w:line="256" w:lineRule="auto"/>
              <w:rPr>
                <w:b/>
                <w:sz w:val="28"/>
                <w:szCs w:val="28"/>
                <w:lang w:eastAsia="en-US"/>
              </w:rPr>
            </w:pPr>
            <w:r>
              <w:rPr>
                <w:lang w:eastAsia="en-US"/>
              </w:rPr>
              <w:t>улучшение деятельности по количественным и качественным характеристикам, улучшение показателей общего образования, развитие высших психических функций в тех проявлениях, которые адекватны характеру деятельности по программе дополнительного образования</w:t>
            </w:r>
          </w:p>
        </w:tc>
        <w:tc>
          <w:tcPr>
            <w:tcW w:w="3230" w:type="dxa"/>
            <w:tcBorders>
              <w:top w:val="single" w:sz="4" w:space="0" w:color="auto"/>
              <w:left w:val="single" w:sz="4" w:space="0" w:color="auto"/>
              <w:bottom w:val="single" w:sz="4" w:space="0" w:color="auto"/>
              <w:right w:val="single" w:sz="4" w:space="0" w:color="auto"/>
            </w:tcBorders>
            <w:hideMark/>
          </w:tcPr>
          <w:p w14:paraId="1FDDC97A" w14:textId="77777777" w:rsidR="000F435E" w:rsidRDefault="000F435E">
            <w:pPr>
              <w:tabs>
                <w:tab w:val="left" w:pos="2628"/>
                <w:tab w:val="left" w:pos="4822"/>
              </w:tabs>
              <w:spacing w:line="256" w:lineRule="auto"/>
              <w:rPr>
                <w:b/>
                <w:sz w:val="28"/>
                <w:szCs w:val="28"/>
                <w:lang w:eastAsia="en-US"/>
              </w:rPr>
            </w:pPr>
            <w:r>
              <w:rPr>
                <w:lang w:eastAsia="en-US"/>
              </w:rPr>
              <w:t>Прямое включенное и косвенное наблюдение, метод независимых экспертиз, беседа, анализ продуктов деятельности</w:t>
            </w:r>
          </w:p>
        </w:tc>
      </w:tr>
      <w:tr w:rsidR="000F435E" w14:paraId="53E166B8" w14:textId="77777777" w:rsidTr="000F435E">
        <w:tc>
          <w:tcPr>
            <w:tcW w:w="3109" w:type="dxa"/>
            <w:tcBorders>
              <w:top w:val="single" w:sz="4" w:space="0" w:color="auto"/>
              <w:left w:val="single" w:sz="4" w:space="0" w:color="auto"/>
              <w:bottom w:val="single" w:sz="4" w:space="0" w:color="auto"/>
              <w:right w:val="single" w:sz="4" w:space="0" w:color="auto"/>
            </w:tcBorders>
            <w:hideMark/>
          </w:tcPr>
          <w:p w14:paraId="4841E344" w14:textId="77777777" w:rsidR="000F435E" w:rsidRDefault="000F435E">
            <w:pPr>
              <w:tabs>
                <w:tab w:val="left" w:pos="2628"/>
                <w:tab w:val="left" w:pos="4822"/>
              </w:tabs>
              <w:spacing w:line="256" w:lineRule="auto"/>
              <w:rPr>
                <w:sz w:val="28"/>
                <w:szCs w:val="28"/>
                <w:lang w:eastAsia="en-US"/>
              </w:rPr>
            </w:pPr>
            <w:r>
              <w:rPr>
                <w:lang w:eastAsia="en-US"/>
              </w:rPr>
              <w:t>Отношение родителей к образовательному процессу:</w:t>
            </w:r>
          </w:p>
        </w:tc>
        <w:tc>
          <w:tcPr>
            <w:tcW w:w="3125" w:type="dxa"/>
            <w:tcBorders>
              <w:top w:val="single" w:sz="4" w:space="0" w:color="auto"/>
              <w:left w:val="single" w:sz="4" w:space="0" w:color="auto"/>
              <w:bottom w:val="single" w:sz="4" w:space="0" w:color="auto"/>
              <w:right w:val="single" w:sz="4" w:space="0" w:color="auto"/>
            </w:tcBorders>
            <w:hideMark/>
          </w:tcPr>
          <w:p w14:paraId="22B8709C" w14:textId="77777777" w:rsidR="000F435E" w:rsidRDefault="000F435E">
            <w:pPr>
              <w:tabs>
                <w:tab w:val="left" w:pos="2628"/>
                <w:tab w:val="left" w:pos="4822"/>
              </w:tabs>
              <w:spacing w:line="256" w:lineRule="auto"/>
              <w:rPr>
                <w:b/>
                <w:sz w:val="28"/>
                <w:szCs w:val="28"/>
                <w:lang w:eastAsia="en-US"/>
              </w:rPr>
            </w:pPr>
            <w:r>
              <w:rPr>
                <w:lang w:eastAsia="en-US"/>
              </w:rPr>
              <w:t xml:space="preserve">регулярность посещения занятий детьми, частота обращений родителей к </w:t>
            </w:r>
            <w:r>
              <w:rPr>
                <w:lang w:eastAsia="en-US"/>
              </w:rPr>
              <w:lastRenderedPageBreak/>
              <w:t>педагогам и психологам, удовлетворенность организацией работы с их детьми, удовлетворенность результатами работы детей по образовательным программам</w:t>
            </w:r>
          </w:p>
        </w:tc>
        <w:tc>
          <w:tcPr>
            <w:tcW w:w="3230" w:type="dxa"/>
            <w:tcBorders>
              <w:top w:val="single" w:sz="4" w:space="0" w:color="auto"/>
              <w:left w:val="single" w:sz="4" w:space="0" w:color="auto"/>
              <w:bottom w:val="single" w:sz="4" w:space="0" w:color="auto"/>
              <w:right w:val="single" w:sz="4" w:space="0" w:color="auto"/>
            </w:tcBorders>
            <w:hideMark/>
          </w:tcPr>
          <w:p w14:paraId="18C4E066" w14:textId="77777777" w:rsidR="000F435E" w:rsidRDefault="000F435E">
            <w:pPr>
              <w:tabs>
                <w:tab w:val="left" w:pos="2628"/>
                <w:tab w:val="left" w:pos="4822"/>
              </w:tabs>
              <w:spacing w:line="256" w:lineRule="auto"/>
              <w:rPr>
                <w:lang w:eastAsia="en-US"/>
              </w:rPr>
            </w:pPr>
            <w:r>
              <w:rPr>
                <w:lang w:eastAsia="en-US"/>
              </w:rPr>
              <w:lastRenderedPageBreak/>
              <w:t xml:space="preserve">Аналитические методы, опрос, беседа, </w:t>
            </w:r>
            <w:r>
              <w:rPr>
                <w:lang w:eastAsia="en-US"/>
              </w:rPr>
              <w:lastRenderedPageBreak/>
              <w:t>психологическое консультирование</w:t>
            </w:r>
          </w:p>
        </w:tc>
      </w:tr>
    </w:tbl>
    <w:p w14:paraId="092E8D7E" w14:textId="77777777" w:rsidR="000F435E" w:rsidRDefault="000F435E" w:rsidP="0036226D">
      <w:pPr>
        <w:pStyle w:val="Style29"/>
        <w:widowControl/>
        <w:spacing w:line="240" w:lineRule="auto"/>
        <w:ind w:firstLine="709"/>
        <w:rPr>
          <w:rStyle w:val="FontStyle104"/>
          <w:rFonts w:ascii="Times New Roman" w:hAnsi="Times New Roman" w:cs="Times New Roman"/>
          <w:b w:val="0"/>
          <w:sz w:val="24"/>
          <w:szCs w:val="24"/>
        </w:rPr>
      </w:pPr>
    </w:p>
    <w:p w14:paraId="59F6DCC9" w14:textId="3FE427C7" w:rsidR="00A62DB3" w:rsidRDefault="00A62DB3" w:rsidP="0036226D">
      <w:pPr>
        <w:pStyle w:val="Style29"/>
        <w:widowControl/>
        <w:spacing w:line="240" w:lineRule="auto"/>
        <w:ind w:firstLine="709"/>
        <w:rPr>
          <w:rStyle w:val="FontStyle104"/>
          <w:rFonts w:ascii="Times New Roman" w:hAnsi="Times New Roman" w:cs="Times New Roman"/>
          <w:b w:val="0"/>
          <w:sz w:val="24"/>
          <w:szCs w:val="24"/>
        </w:rPr>
      </w:pPr>
      <w:r>
        <w:rPr>
          <w:rStyle w:val="FontStyle104"/>
          <w:rFonts w:ascii="Times New Roman" w:hAnsi="Times New Roman" w:cs="Times New Roman"/>
          <w:b w:val="0"/>
          <w:sz w:val="24"/>
          <w:szCs w:val="24"/>
        </w:rPr>
        <w:t>Обучающиеся студии «</w:t>
      </w:r>
      <w:proofErr w:type="spellStart"/>
      <w:r>
        <w:rPr>
          <w:rStyle w:val="FontStyle104"/>
          <w:rFonts w:ascii="Times New Roman" w:hAnsi="Times New Roman" w:cs="Times New Roman"/>
          <w:b w:val="0"/>
          <w:sz w:val="24"/>
          <w:szCs w:val="24"/>
        </w:rPr>
        <w:t>Семицветик</w:t>
      </w:r>
      <w:proofErr w:type="spellEnd"/>
      <w:r>
        <w:rPr>
          <w:rStyle w:val="FontStyle104"/>
          <w:rFonts w:ascii="Times New Roman" w:hAnsi="Times New Roman" w:cs="Times New Roman"/>
          <w:b w:val="0"/>
          <w:sz w:val="24"/>
          <w:szCs w:val="24"/>
        </w:rPr>
        <w:t>» не подлежат аттестации, однако педагогическая оценка динамки развития детей в ходе освоения программы проводится систематически.</w:t>
      </w:r>
    </w:p>
    <w:p w14:paraId="33B90664" w14:textId="77777777" w:rsidR="002B3527" w:rsidRPr="00103276" w:rsidRDefault="002B3527" w:rsidP="002B3527">
      <w:pPr>
        <w:widowControl w:val="0"/>
        <w:tabs>
          <w:tab w:val="left" w:pos="9355"/>
        </w:tabs>
        <w:ind w:firstLine="709"/>
        <w:jc w:val="both"/>
        <w:rPr>
          <w:color w:val="000000"/>
          <w:w w:val="82"/>
        </w:rPr>
      </w:pPr>
      <w:r w:rsidRPr="002B3527">
        <w:rPr>
          <w:bCs/>
          <w:color w:val="000000"/>
          <w:w w:val="97"/>
        </w:rPr>
        <w:t>М</w:t>
      </w:r>
      <w:r w:rsidRPr="002B3527">
        <w:rPr>
          <w:bCs/>
          <w:color w:val="000000"/>
          <w:w w:val="105"/>
        </w:rPr>
        <w:t>е</w:t>
      </w:r>
      <w:r w:rsidRPr="002B3527">
        <w:rPr>
          <w:bCs/>
          <w:color w:val="000000"/>
          <w:w w:val="119"/>
        </w:rPr>
        <w:t>т</w:t>
      </w:r>
      <w:r w:rsidRPr="002B3527">
        <w:rPr>
          <w:bCs/>
          <w:color w:val="000000"/>
          <w:w w:val="107"/>
        </w:rPr>
        <w:t>о</w:t>
      </w:r>
      <w:r w:rsidRPr="002B3527">
        <w:rPr>
          <w:bCs/>
          <w:color w:val="000000"/>
          <w:w w:val="101"/>
        </w:rPr>
        <w:t>д</w:t>
      </w:r>
      <w:r w:rsidRPr="002B3527">
        <w:rPr>
          <w:bCs/>
          <w:color w:val="000000"/>
          <w:w w:val="109"/>
        </w:rPr>
        <w:t>ы</w:t>
      </w:r>
      <w:r w:rsidRPr="002B3527">
        <w:rPr>
          <w:color w:val="000000"/>
          <w:spacing w:val="58"/>
        </w:rPr>
        <w:t xml:space="preserve"> </w:t>
      </w:r>
      <w:r w:rsidRPr="002B3527">
        <w:rPr>
          <w:bCs/>
          <w:color w:val="000000"/>
          <w:w w:val="107"/>
        </w:rPr>
        <w:t>о</w:t>
      </w:r>
      <w:r w:rsidRPr="002B3527">
        <w:rPr>
          <w:bCs/>
          <w:color w:val="000000"/>
          <w:w w:val="119"/>
        </w:rPr>
        <w:t>т</w:t>
      </w:r>
      <w:r w:rsidRPr="002B3527">
        <w:rPr>
          <w:bCs/>
          <w:color w:val="000000"/>
          <w:w w:val="108"/>
        </w:rPr>
        <w:t>с</w:t>
      </w:r>
      <w:r w:rsidRPr="002B3527">
        <w:rPr>
          <w:bCs/>
          <w:color w:val="000000"/>
          <w:w w:val="104"/>
        </w:rPr>
        <w:t>л</w:t>
      </w:r>
      <w:r w:rsidRPr="002B3527">
        <w:rPr>
          <w:bCs/>
          <w:color w:val="000000"/>
          <w:w w:val="105"/>
        </w:rPr>
        <w:t>е</w:t>
      </w:r>
      <w:r w:rsidRPr="002B3527">
        <w:rPr>
          <w:bCs/>
          <w:color w:val="000000"/>
        </w:rPr>
        <w:t>ж</w:t>
      </w:r>
      <w:r w:rsidRPr="002B3527">
        <w:rPr>
          <w:bCs/>
          <w:color w:val="000000"/>
          <w:w w:val="107"/>
        </w:rPr>
        <w:t>и</w:t>
      </w:r>
      <w:r w:rsidRPr="002B3527">
        <w:rPr>
          <w:bCs/>
          <w:color w:val="000000"/>
          <w:w w:val="112"/>
        </w:rPr>
        <w:t>в</w:t>
      </w:r>
      <w:r w:rsidRPr="002B3527">
        <w:rPr>
          <w:bCs/>
          <w:color w:val="000000"/>
          <w:w w:val="107"/>
        </w:rPr>
        <w:t>а</w:t>
      </w:r>
      <w:r w:rsidRPr="002B3527">
        <w:rPr>
          <w:bCs/>
          <w:color w:val="000000"/>
          <w:w w:val="106"/>
        </w:rPr>
        <w:t>н</w:t>
      </w:r>
      <w:r w:rsidRPr="002B3527">
        <w:rPr>
          <w:bCs/>
          <w:color w:val="000000"/>
          <w:w w:val="107"/>
        </w:rPr>
        <w:t>и</w:t>
      </w:r>
      <w:r w:rsidRPr="002B3527">
        <w:rPr>
          <w:bCs/>
          <w:color w:val="000000"/>
          <w:w w:val="111"/>
        </w:rPr>
        <w:t>я</w:t>
      </w:r>
      <w:r w:rsidRPr="00103276">
        <w:rPr>
          <w:color w:val="000000"/>
          <w:spacing w:val="57"/>
        </w:rPr>
        <w:t xml:space="preserve"> </w:t>
      </w:r>
      <w:r w:rsidRPr="00103276">
        <w:rPr>
          <w:color w:val="000000"/>
          <w:w w:val="104"/>
        </w:rPr>
        <w:t>у</w:t>
      </w:r>
      <w:r w:rsidRPr="00103276">
        <w:rPr>
          <w:color w:val="000000"/>
          <w:w w:val="106"/>
        </w:rPr>
        <w:t>с</w:t>
      </w:r>
      <w:r w:rsidRPr="00103276">
        <w:rPr>
          <w:color w:val="000000"/>
          <w:w w:val="104"/>
        </w:rPr>
        <w:t>п</w:t>
      </w:r>
      <w:r w:rsidRPr="00103276">
        <w:rPr>
          <w:color w:val="000000"/>
          <w:w w:val="101"/>
        </w:rPr>
        <w:t>еш</w:t>
      </w:r>
      <w:r w:rsidRPr="00103276">
        <w:rPr>
          <w:color w:val="000000"/>
          <w:w w:val="102"/>
        </w:rPr>
        <w:t>н</w:t>
      </w:r>
      <w:r w:rsidRPr="00103276">
        <w:rPr>
          <w:color w:val="000000"/>
          <w:w w:val="104"/>
        </w:rPr>
        <w:t>о</w:t>
      </w:r>
      <w:r w:rsidRPr="00103276">
        <w:rPr>
          <w:color w:val="000000"/>
          <w:w w:val="106"/>
        </w:rPr>
        <w:t>ст</w:t>
      </w:r>
      <w:r w:rsidRPr="00103276">
        <w:rPr>
          <w:color w:val="000000"/>
          <w:w w:val="103"/>
        </w:rPr>
        <w:t>и</w:t>
      </w:r>
      <w:r w:rsidRPr="00103276">
        <w:rPr>
          <w:color w:val="000000"/>
          <w:spacing w:val="60"/>
        </w:rPr>
        <w:t xml:space="preserve"> </w:t>
      </w:r>
      <w:r w:rsidRPr="00103276">
        <w:rPr>
          <w:color w:val="000000"/>
          <w:spacing w:val="-1"/>
          <w:w w:val="104"/>
        </w:rPr>
        <w:t>о</w:t>
      </w:r>
      <w:r w:rsidRPr="00103276">
        <w:rPr>
          <w:color w:val="000000"/>
          <w:w w:val="104"/>
        </w:rPr>
        <w:t>в</w:t>
      </w:r>
      <w:r w:rsidRPr="00103276">
        <w:rPr>
          <w:color w:val="000000"/>
          <w:w w:val="99"/>
        </w:rPr>
        <w:t>л</w:t>
      </w:r>
      <w:r w:rsidRPr="00103276">
        <w:rPr>
          <w:color w:val="000000"/>
          <w:w w:val="101"/>
        </w:rPr>
        <w:t>а</w:t>
      </w:r>
      <w:r w:rsidRPr="00103276">
        <w:rPr>
          <w:color w:val="000000"/>
          <w:spacing w:val="-1"/>
          <w:w w:val="95"/>
        </w:rPr>
        <w:t>д</w:t>
      </w:r>
      <w:r w:rsidRPr="00103276">
        <w:rPr>
          <w:color w:val="000000"/>
          <w:w w:val="101"/>
        </w:rPr>
        <w:t>е</w:t>
      </w:r>
      <w:r w:rsidRPr="00103276">
        <w:rPr>
          <w:color w:val="000000"/>
          <w:w w:val="102"/>
        </w:rPr>
        <w:t>н</w:t>
      </w:r>
      <w:r w:rsidRPr="00103276">
        <w:rPr>
          <w:color w:val="000000"/>
          <w:spacing w:val="-1"/>
          <w:w w:val="103"/>
        </w:rPr>
        <w:t>и</w:t>
      </w:r>
      <w:r w:rsidRPr="00103276">
        <w:rPr>
          <w:color w:val="000000"/>
          <w:w w:val="105"/>
        </w:rPr>
        <w:t>я</w:t>
      </w:r>
      <w:r w:rsidRPr="00103276">
        <w:rPr>
          <w:color w:val="000000"/>
          <w:spacing w:val="61"/>
        </w:rPr>
        <w:t xml:space="preserve"> </w:t>
      </w:r>
      <w:r w:rsidRPr="00103276">
        <w:rPr>
          <w:color w:val="000000"/>
          <w:w w:val="104"/>
        </w:rPr>
        <w:t>у</w:t>
      </w:r>
      <w:r w:rsidRPr="00103276">
        <w:rPr>
          <w:color w:val="000000"/>
          <w:w w:val="110"/>
        </w:rPr>
        <w:t>ч</w:t>
      </w:r>
      <w:r w:rsidRPr="00103276">
        <w:rPr>
          <w:color w:val="000000"/>
          <w:spacing w:val="1"/>
          <w:w w:val="101"/>
        </w:rPr>
        <w:t>а</w:t>
      </w:r>
      <w:r w:rsidRPr="00103276">
        <w:rPr>
          <w:color w:val="000000"/>
        </w:rPr>
        <w:t>щ</w:t>
      </w:r>
      <w:r w:rsidRPr="00103276">
        <w:rPr>
          <w:color w:val="000000"/>
          <w:w w:val="103"/>
        </w:rPr>
        <w:t>и</w:t>
      </w:r>
      <w:r w:rsidRPr="00103276">
        <w:rPr>
          <w:color w:val="000000"/>
          <w:w w:val="95"/>
        </w:rPr>
        <w:t>м</w:t>
      </w:r>
      <w:r w:rsidRPr="00103276">
        <w:rPr>
          <w:color w:val="000000"/>
          <w:spacing w:val="-2"/>
          <w:w w:val="103"/>
        </w:rPr>
        <w:t>и</w:t>
      </w:r>
      <w:r w:rsidRPr="00103276">
        <w:rPr>
          <w:color w:val="000000"/>
          <w:w w:val="106"/>
        </w:rPr>
        <w:t>с</w:t>
      </w:r>
      <w:r w:rsidRPr="00103276">
        <w:rPr>
          <w:color w:val="000000"/>
          <w:w w:val="105"/>
        </w:rPr>
        <w:t>я</w:t>
      </w:r>
      <w:r w:rsidRPr="00103276">
        <w:rPr>
          <w:color w:val="000000"/>
          <w:spacing w:val="59"/>
        </w:rPr>
        <w:t xml:space="preserve"> </w:t>
      </w:r>
      <w:r w:rsidRPr="00103276">
        <w:rPr>
          <w:color w:val="000000"/>
          <w:w w:val="106"/>
        </w:rPr>
        <w:t>с</w:t>
      </w:r>
      <w:r w:rsidRPr="00103276">
        <w:rPr>
          <w:color w:val="000000"/>
          <w:w w:val="104"/>
        </w:rPr>
        <w:t>о</w:t>
      </w:r>
      <w:r w:rsidRPr="00103276">
        <w:rPr>
          <w:color w:val="000000"/>
          <w:w w:val="95"/>
        </w:rPr>
        <w:t>д</w:t>
      </w:r>
      <w:r w:rsidRPr="00103276">
        <w:rPr>
          <w:color w:val="000000"/>
          <w:w w:val="101"/>
        </w:rPr>
        <w:t>е</w:t>
      </w:r>
      <w:r w:rsidRPr="00103276">
        <w:rPr>
          <w:color w:val="000000"/>
          <w:w w:val="108"/>
        </w:rPr>
        <w:t>р</w:t>
      </w:r>
      <w:r w:rsidRPr="00103276">
        <w:rPr>
          <w:color w:val="000000"/>
          <w:w w:val="97"/>
        </w:rPr>
        <w:t>ж</w:t>
      </w:r>
      <w:r w:rsidRPr="00103276">
        <w:rPr>
          <w:color w:val="000000"/>
          <w:w w:val="101"/>
        </w:rPr>
        <w:t>а</w:t>
      </w:r>
      <w:r w:rsidRPr="00103276">
        <w:rPr>
          <w:color w:val="000000"/>
          <w:w w:val="102"/>
        </w:rPr>
        <w:t>н</w:t>
      </w:r>
      <w:r w:rsidRPr="00103276">
        <w:rPr>
          <w:color w:val="000000"/>
          <w:w w:val="103"/>
        </w:rPr>
        <w:t>и</w:t>
      </w:r>
      <w:r w:rsidRPr="00103276">
        <w:rPr>
          <w:color w:val="000000"/>
          <w:w w:val="101"/>
        </w:rPr>
        <w:t>е</w:t>
      </w:r>
      <w:r w:rsidRPr="00103276">
        <w:rPr>
          <w:color w:val="000000"/>
          <w:w w:val="95"/>
        </w:rPr>
        <w:t>м</w:t>
      </w:r>
      <w:r w:rsidRPr="00103276">
        <w:rPr>
          <w:color w:val="000000"/>
        </w:rPr>
        <w:t xml:space="preserve"> </w:t>
      </w:r>
      <w:r w:rsidRPr="00103276">
        <w:rPr>
          <w:color w:val="000000"/>
          <w:spacing w:val="-1"/>
          <w:w w:val="104"/>
        </w:rPr>
        <w:t>п</w:t>
      </w:r>
      <w:r w:rsidRPr="00103276">
        <w:rPr>
          <w:color w:val="000000"/>
          <w:spacing w:val="-1"/>
          <w:w w:val="108"/>
        </w:rPr>
        <w:t>р</w:t>
      </w:r>
      <w:r w:rsidRPr="00103276">
        <w:rPr>
          <w:color w:val="000000"/>
          <w:spacing w:val="-1"/>
          <w:w w:val="104"/>
        </w:rPr>
        <w:t>о</w:t>
      </w:r>
      <w:r w:rsidRPr="00103276">
        <w:rPr>
          <w:color w:val="000000"/>
          <w:spacing w:val="-1"/>
          <w:w w:val="112"/>
        </w:rPr>
        <w:t>г</w:t>
      </w:r>
      <w:r w:rsidRPr="00103276">
        <w:rPr>
          <w:color w:val="000000"/>
          <w:spacing w:val="-1"/>
          <w:w w:val="108"/>
        </w:rPr>
        <w:t>р</w:t>
      </w:r>
      <w:r w:rsidRPr="00103276">
        <w:rPr>
          <w:color w:val="000000"/>
          <w:spacing w:val="-1"/>
          <w:w w:val="101"/>
        </w:rPr>
        <w:t>а</w:t>
      </w:r>
      <w:r w:rsidRPr="00103276">
        <w:rPr>
          <w:color w:val="000000"/>
          <w:spacing w:val="-1"/>
          <w:w w:val="95"/>
        </w:rPr>
        <w:t>мм</w:t>
      </w:r>
      <w:r w:rsidRPr="00103276">
        <w:rPr>
          <w:color w:val="000000"/>
          <w:spacing w:val="-1"/>
        </w:rPr>
        <w:t>ы:</w:t>
      </w:r>
      <w:r w:rsidRPr="00103276">
        <w:rPr>
          <w:color w:val="000000"/>
          <w:spacing w:val="7"/>
        </w:rPr>
        <w:t xml:space="preserve"> </w:t>
      </w:r>
      <w:r w:rsidRPr="00103276">
        <w:rPr>
          <w:color w:val="000000"/>
          <w:w w:val="104"/>
        </w:rPr>
        <w:t>о</w:t>
      </w:r>
      <w:r w:rsidRPr="00103276">
        <w:rPr>
          <w:color w:val="000000"/>
          <w:w w:val="106"/>
        </w:rPr>
        <w:t>с</w:t>
      </w:r>
      <w:r w:rsidRPr="00103276">
        <w:rPr>
          <w:color w:val="000000"/>
          <w:w w:val="102"/>
        </w:rPr>
        <w:t>н</w:t>
      </w:r>
      <w:r w:rsidRPr="00103276">
        <w:rPr>
          <w:color w:val="000000"/>
          <w:w w:val="104"/>
        </w:rPr>
        <w:t>ов</w:t>
      </w:r>
      <w:r w:rsidRPr="00103276">
        <w:rPr>
          <w:color w:val="000000"/>
          <w:w w:val="102"/>
        </w:rPr>
        <w:t>н</w:t>
      </w:r>
      <w:r w:rsidRPr="00103276">
        <w:rPr>
          <w:color w:val="000000"/>
          <w:w w:val="104"/>
        </w:rPr>
        <w:t>о</w:t>
      </w:r>
      <w:r w:rsidRPr="00103276">
        <w:rPr>
          <w:color w:val="000000"/>
          <w:w w:val="103"/>
        </w:rPr>
        <w:t>й</w:t>
      </w:r>
      <w:r w:rsidRPr="00103276">
        <w:rPr>
          <w:color w:val="000000"/>
          <w:spacing w:val="7"/>
        </w:rPr>
        <w:t xml:space="preserve"> </w:t>
      </w:r>
      <w:r w:rsidRPr="00103276">
        <w:rPr>
          <w:color w:val="000000"/>
          <w:w w:val="95"/>
        </w:rPr>
        <w:t>м</w:t>
      </w:r>
      <w:r w:rsidRPr="00103276">
        <w:rPr>
          <w:color w:val="000000"/>
          <w:spacing w:val="-2"/>
          <w:w w:val="101"/>
        </w:rPr>
        <w:t>е</w:t>
      </w:r>
      <w:r w:rsidRPr="00103276">
        <w:rPr>
          <w:color w:val="000000"/>
          <w:w w:val="106"/>
        </w:rPr>
        <w:t>т</w:t>
      </w:r>
      <w:r w:rsidRPr="00103276">
        <w:rPr>
          <w:color w:val="000000"/>
          <w:w w:val="104"/>
        </w:rPr>
        <w:t>о</w:t>
      </w:r>
      <w:r w:rsidRPr="00103276">
        <w:rPr>
          <w:color w:val="000000"/>
          <w:w w:val="95"/>
        </w:rPr>
        <w:t>д</w:t>
      </w:r>
      <w:r w:rsidRPr="00103276">
        <w:rPr>
          <w:color w:val="000000"/>
          <w:spacing w:val="7"/>
        </w:rPr>
        <w:t xml:space="preserve"> </w:t>
      </w:r>
      <w:r w:rsidRPr="00103276">
        <w:rPr>
          <w:color w:val="000000"/>
        </w:rPr>
        <w:t>-</w:t>
      </w:r>
      <w:r w:rsidRPr="00103276">
        <w:rPr>
          <w:color w:val="000000"/>
          <w:spacing w:val="6"/>
        </w:rPr>
        <w:t xml:space="preserve"> </w:t>
      </w:r>
      <w:r w:rsidRPr="00103276">
        <w:rPr>
          <w:color w:val="000000"/>
          <w:w w:val="104"/>
        </w:rPr>
        <w:t>п</w:t>
      </w:r>
      <w:r w:rsidRPr="00103276">
        <w:rPr>
          <w:color w:val="000000"/>
          <w:w w:val="101"/>
        </w:rPr>
        <w:t>е</w:t>
      </w:r>
      <w:r w:rsidRPr="00103276">
        <w:rPr>
          <w:color w:val="000000"/>
          <w:w w:val="95"/>
        </w:rPr>
        <w:t>д</w:t>
      </w:r>
      <w:r w:rsidRPr="00103276">
        <w:rPr>
          <w:color w:val="000000"/>
          <w:w w:val="101"/>
        </w:rPr>
        <w:t>а</w:t>
      </w:r>
      <w:r w:rsidRPr="00103276">
        <w:rPr>
          <w:color w:val="000000"/>
          <w:w w:val="112"/>
        </w:rPr>
        <w:t>г</w:t>
      </w:r>
      <w:r w:rsidRPr="00103276">
        <w:rPr>
          <w:color w:val="000000"/>
          <w:w w:val="104"/>
        </w:rPr>
        <w:t>о</w:t>
      </w:r>
      <w:r w:rsidRPr="00103276">
        <w:rPr>
          <w:color w:val="000000"/>
          <w:w w:val="112"/>
        </w:rPr>
        <w:t>г</w:t>
      </w:r>
      <w:r w:rsidRPr="00103276">
        <w:rPr>
          <w:color w:val="000000"/>
          <w:w w:val="103"/>
        </w:rPr>
        <w:t>и</w:t>
      </w:r>
      <w:r w:rsidRPr="00103276">
        <w:rPr>
          <w:color w:val="000000"/>
          <w:w w:val="110"/>
        </w:rPr>
        <w:t>ч</w:t>
      </w:r>
      <w:r w:rsidRPr="00103276">
        <w:rPr>
          <w:color w:val="000000"/>
          <w:w w:val="101"/>
        </w:rPr>
        <w:t>е</w:t>
      </w:r>
      <w:r w:rsidRPr="00103276">
        <w:rPr>
          <w:color w:val="000000"/>
          <w:w w:val="106"/>
        </w:rPr>
        <w:t>с</w:t>
      </w:r>
      <w:r w:rsidRPr="00103276">
        <w:rPr>
          <w:color w:val="000000"/>
          <w:w w:val="103"/>
        </w:rPr>
        <w:t>к</w:t>
      </w:r>
      <w:r w:rsidRPr="00103276">
        <w:rPr>
          <w:color w:val="000000"/>
          <w:w w:val="104"/>
        </w:rPr>
        <w:t>о</w:t>
      </w:r>
      <w:r w:rsidRPr="00103276">
        <w:rPr>
          <w:color w:val="000000"/>
          <w:spacing w:val="-1"/>
          <w:w w:val="101"/>
        </w:rPr>
        <w:t>е</w:t>
      </w:r>
      <w:r w:rsidRPr="00103276">
        <w:rPr>
          <w:color w:val="000000"/>
          <w:spacing w:val="9"/>
        </w:rPr>
        <w:t xml:space="preserve"> </w:t>
      </w:r>
      <w:r w:rsidRPr="00103276">
        <w:rPr>
          <w:color w:val="000000"/>
          <w:spacing w:val="-1"/>
          <w:w w:val="102"/>
        </w:rPr>
        <w:t>н</w:t>
      </w:r>
      <w:r w:rsidRPr="00103276">
        <w:rPr>
          <w:color w:val="000000"/>
          <w:spacing w:val="-1"/>
          <w:w w:val="101"/>
        </w:rPr>
        <w:t>а</w:t>
      </w:r>
      <w:r w:rsidRPr="00103276">
        <w:rPr>
          <w:color w:val="000000"/>
          <w:spacing w:val="-1"/>
          <w:w w:val="99"/>
        </w:rPr>
        <w:t>бл</w:t>
      </w:r>
      <w:r w:rsidRPr="00103276">
        <w:rPr>
          <w:color w:val="000000"/>
          <w:spacing w:val="-1"/>
          <w:w w:val="98"/>
        </w:rPr>
        <w:t>ю</w:t>
      </w:r>
      <w:r w:rsidRPr="00103276">
        <w:rPr>
          <w:color w:val="000000"/>
          <w:spacing w:val="-1"/>
          <w:w w:val="95"/>
        </w:rPr>
        <w:t>д</w:t>
      </w:r>
      <w:r w:rsidRPr="00103276">
        <w:rPr>
          <w:color w:val="000000"/>
          <w:spacing w:val="-1"/>
          <w:w w:val="101"/>
        </w:rPr>
        <w:t>е</w:t>
      </w:r>
      <w:r w:rsidRPr="00103276">
        <w:rPr>
          <w:color w:val="000000"/>
          <w:spacing w:val="-1"/>
          <w:w w:val="102"/>
        </w:rPr>
        <w:t>н</w:t>
      </w:r>
      <w:r w:rsidRPr="00103276">
        <w:rPr>
          <w:color w:val="000000"/>
          <w:spacing w:val="-1"/>
          <w:w w:val="103"/>
        </w:rPr>
        <w:t>и</w:t>
      </w:r>
      <w:r w:rsidRPr="00103276">
        <w:rPr>
          <w:color w:val="000000"/>
          <w:spacing w:val="-1"/>
          <w:w w:val="101"/>
        </w:rPr>
        <w:t>е</w:t>
      </w:r>
      <w:r w:rsidRPr="00103276">
        <w:rPr>
          <w:color w:val="000000"/>
          <w:spacing w:val="-1"/>
        </w:rPr>
        <w:t>;</w:t>
      </w:r>
      <w:r w:rsidRPr="00103276">
        <w:rPr>
          <w:color w:val="000000"/>
          <w:spacing w:val="6"/>
        </w:rPr>
        <w:t xml:space="preserve"> </w:t>
      </w:r>
      <w:r w:rsidRPr="00103276">
        <w:rPr>
          <w:color w:val="000000"/>
          <w:w w:val="104"/>
        </w:rPr>
        <w:t>п</w:t>
      </w:r>
      <w:r w:rsidRPr="00103276">
        <w:rPr>
          <w:color w:val="000000"/>
          <w:w w:val="101"/>
        </w:rPr>
        <w:t>е</w:t>
      </w:r>
      <w:r w:rsidRPr="00103276">
        <w:rPr>
          <w:color w:val="000000"/>
          <w:w w:val="95"/>
        </w:rPr>
        <w:t>д</w:t>
      </w:r>
      <w:r w:rsidRPr="00103276">
        <w:rPr>
          <w:color w:val="000000"/>
          <w:spacing w:val="-2"/>
          <w:w w:val="101"/>
        </w:rPr>
        <w:t>а</w:t>
      </w:r>
      <w:r w:rsidRPr="00103276">
        <w:rPr>
          <w:color w:val="000000"/>
          <w:w w:val="112"/>
        </w:rPr>
        <w:t>г</w:t>
      </w:r>
      <w:r w:rsidRPr="00103276">
        <w:rPr>
          <w:color w:val="000000"/>
          <w:spacing w:val="-1"/>
          <w:w w:val="104"/>
        </w:rPr>
        <w:t>о</w:t>
      </w:r>
      <w:r w:rsidRPr="00103276">
        <w:rPr>
          <w:color w:val="000000"/>
          <w:w w:val="112"/>
        </w:rPr>
        <w:t>г</w:t>
      </w:r>
      <w:r w:rsidRPr="00103276">
        <w:rPr>
          <w:color w:val="000000"/>
          <w:w w:val="103"/>
        </w:rPr>
        <w:t>и</w:t>
      </w:r>
      <w:r w:rsidRPr="00103276">
        <w:rPr>
          <w:color w:val="000000"/>
          <w:w w:val="110"/>
        </w:rPr>
        <w:t>ч</w:t>
      </w:r>
      <w:r w:rsidRPr="00103276">
        <w:rPr>
          <w:color w:val="000000"/>
          <w:w w:val="101"/>
        </w:rPr>
        <w:t>е</w:t>
      </w:r>
      <w:r w:rsidRPr="00103276">
        <w:rPr>
          <w:color w:val="000000"/>
          <w:spacing w:val="-1"/>
          <w:w w:val="106"/>
        </w:rPr>
        <w:t>с</w:t>
      </w:r>
      <w:r w:rsidRPr="00103276">
        <w:rPr>
          <w:color w:val="000000"/>
          <w:w w:val="103"/>
        </w:rPr>
        <w:t>кий</w:t>
      </w:r>
      <w:r w:rsidRPr="00103276">
        <w:rPr>
          <w:color w:val="000000"/>
          <w:spacing w:val="7"/>
        </w:rPr>
        <w:t xml:space="preserve"> </w:t>
      </w:r>
      <w:r w:rsidRPr="00103276">
        <w:rPr>
          <w:color w:val="000000"/>
          <w:spacing w:val="1"/>
          <w:w w:val="101"/>
        </w:rPr>
        <w:t>а</w:t>
      </w:r>
      <w:r w:rsidRPr="00103276">
        <w:rPr>
          <w:color w:val="000000"/>
          <w:w w:val="102"/>
        </w:rPr>
        <w:t>н</w:t>
      </w:r>
      <w:r w:rsidRPr="00103276">
        <w:rPr>
          <w:color w:val="000000"/>
          <w:spacing w:val="2"/>
          <w:w w:val="101"/>
        </w:rPr>
        <w:t>а</w:t>
      </w:r>
      <w:r w:rsidRPr="00103276">
        <w:rPr>
          <w:color w:val="000000"/>
          <w:w w:val="99"/>
        </w:rPr>
        <w:t>л</w:t>
      </w:r>
      <w:r w:rsidRPr="00103276">
        <w:rPr>
          <w:color w:val="000000"/>
          <w:w w:val="103"/>
        </w:rPr>
        <w:t>и</w:t>
      </w:r>
      <w:r w:rsidRPr="00103276">
        <w:rPr>
          <w:color w:val="000000"/>
          <w:w w:val="102"/>
        </w:rPr>
        <w:t>з</w:t>
      </w:r>
      <w:r w:rsidRPr="00103276">
        <w:rPr>
          <w:color w:val="000000"/>
          <w:spacing w:val="3"/>
        </w:rPr>
        <w:t xml:space="preserve"> </w:t>
      </w:r>
      <w:r w:rsidRPr="00103276">
        <w:rPr>
          <w:color w:val="000000"/>
          <w:w w:val="108"/>
        </w:rPr>
        <w:t>р</w:t>
      </w:r>
      <w:r w:rsidRPr="00103276">
        <w:rPr>
          <w:color w:val="000000"/>
          <w:w w:val="101"/>
        </w:rPr>
        <w:t>е</w:t>
      </w:r>
      <w:r w:rsidRPr="00103276">
        <w:rPr>
          <w:color w:val="000000"/>
          <w:w w:val="102"/>
        </w:rPr>
        <w:t>з</w:t>
      </w:r>
      <w:r w:rsidRPr="00103276">
        <w:rPr>
          <w:color w:val="000000"/>
          <w:w w:val="104"/>
        </w:rPr>
        <w:t>у</w:t>
      </w:r>
      <w:r w:rsidRPr="00103276">
        <w:rPr>
          <w:color w:val="000000"/>
          <w:w w:val="99"/>
        </w:rPr>
        <w:t>л</w:t>
      </w:r>
      <w:r w:rsidRPr="00103276">
        <w:rPr>
          <w:color w:val="000000"/>
          <w:w w:val="106"/>
        </w:rPr>
        <w:t>ьт</w:t>
      </w:r>
      <w:r w:rsidRPr="00103276">
        <w:rPr>
          <w:color w:val="000000"/>
          <w:w w:val="101"/>
        </w:rPr>
        <w:t>а</w:t>
      </w:r>
      <w:r w:rsidRPr="00103276">
        <w:rPr>
          <w:color w:val="000000"/>
          <w:spacing w:val="1"/>
          <w:w w:val="106"/>
        </w:rPr>
        <w:t>т</w:t>
      </w:r>
      <w:r w:rsidRPr="00103276">
        <w:rPr>
          <w:color w:val="000000"/>
          <w:w w:val="104"/>
        </w:rPr>
        <w:t>ов</w:t>
      </w:r>
      <w:r w:rsidRPr="00103276">
        <w:rPr>
          <w:color w:val="000000"/>
          <w:spacing w:val="4"/>
        </w:rPr>
        <w:t xml:space="preserve"> </w:t>
      </w:r>
      <w:r w:rsidRPr="00103276">
        <w:rPr>
          <w:color w:val="000000"/>
          <w:spacing w:val="-1"/>
          <w:w w:val="101"/>
        </w:rPr>
        <w:t>а</w:t>
      </w:r>
      <w:r w:rsidRPr="00103276">
        <w:rPr>
          <w:color w:val="000000"/>
          <w:w w:val="102"/>
        </w:rPr>
        <w:t>н</w:t>
      </w:r>
      <w:r w:rsidRPr="00103276">
        <w:rPr>
          <w:color w:val="000000"/>
          <w:spacing w:val="1"/>
          <w:w w:val="103"/>
        </w:rPr>
        <w:t>к</w:t>
      </w:r>
      <w:r w:rsidRPr="00103276">
        <w:rPr>
          <w:color w:val="000000"/>
          <w:w w:val="101"/>
        </w:rPr>
        <w:t>е</w:t>
      </w:r>
      <w:r w:rsidRPr="00103276">
        <w:rPr>
          <w:color w:val="000000"/>
          <w:w w:val="106"/>
        </w:rPr>
        <w:t>т</w:t>
      </w:r>
      <w:r w:rsidRPr="00103276">
        <w:rPr>
          <w:color w:val="000000"/>
          <w:spacing w:val="1"/>
          <w:w w:val="103"/>
        </w:rPr>
        <w:t>и</w:t>
      </w:r>
      <w:r w:rsidRPr="00103276">
        <w:rPr>
          <w:color w:val="000000"/>
          <w:w w:val="108"/>
        </w:rPr>
        <w:t>р</w:t>
      </w:r>
      <w:r w:rsidRPr="00103276">
        <w:rPr>
          <w:color w:val="000000"/>
          <w:spacing w:val="-1"/>
          <w:w w:val="104"/>
        </w:rPr>
        <w:t>о</w:t>
      </w:r>
      <w:r w:rsidRPr="00103276">
        <w:rPr>
          <w:color w:val="000000"/>
          <w:w w:val="104"/>
        </w:rPr>
        <w:t>в</w:t>
      </w:r>
      <w:r w:rsidRPr="00103276">
        <w:rPr>
          <w:color w:val="000000"/>
          <w:w w:val="101"/>
        </w:rPr>
        <w:t>а</w:t>
      </w:r>
      <w:r w:rsidRPr="00103276">
        <w:rPr>
          <w:color w:val="000000"/>
          <w:w w:val="102"/>
        </w:rPr>
        <w:t>н</w:t>
      </w:r>
      <w:r w:rsidRPr="00103276">
        <w:rPr>
          <w:color w:val="000000"/>
          <w:w w:val="103"/>
        </w:rPr>
        <w:t>и</w:t>
      </w:r>
      <w:r w:rsidRPr="00103276">
        <w:rPr>
          <w:color w:val="000000"/>
          <w:spacing w:val="-1"/>
          <w:w w:val="105"/>
        </w:rPr>
        <w:t>я</w:t>
      </w:r>
      <w:r w:rsidRPr="00103276">
        <w:rPr>
          <w:color w:val="000000"/>
          <w:w w:val="83"/>
        </w:rPr>
        <w:t>,</w:t>
      </w:r>
      <w:r w:rsidRPr="00103276">
        <w:rPr>
          <w:color w:val="000000"/>
          <w:spacing w:val="5"/>
        </w:rPr>
        <w:t xml:space="preserve"> </w:t>
      </w:r>
      <w:r w:rsidRPr="00103276">
        <w:rPr>
          <w:color w:val="000000"/>
          <w:w w:val="106"/>
        </w:rPr>
        <w:t>т</w:t>
      </w:r>
      <w:r w:rsidRPr="00103276">
        <w:rPr>
          <w:color w:val="000000"/>
          <w:w w:val="101"/>
        </w:rPr>
        <w:t>е</w:t>
      </w:r>
      <w:r w:rsidRPr="00103276">
        <w:rPr>
          <w:color w:val="000000"/>
          <w:w w:val="106"/>
        </w:rPr>
        <w:t>ст</w:t>
      </w:r>
      <w:r w:rsidRPr="00103276">
        <w:rPr>
          <w:color w:val="000000"/>
          <w:w w:val="103"/>
        </w:rPr>
        <w:t>и</w:t>
      </w:r>
      <w:r w:rsidRPr="00103276">
        <w:rPr>
          <w:color w:val="000000"/>
          <w:w w:val="108"/>
        </w:rPr>
        <w:t>р</w:t>
      </w:r>
      <w:r w:rsidRPr="00103276">
        <w:rPr>
          <w:color w:val="000000"/>
          <w:w w:val="104"/>
        </w:rPr>
        <w:t>ов</w:t>
      </w:r>
      <w:r w:rsidRPr="00103276">
        <w:rPr>
          <w:color w:val="000000"/>
          <w:w w:val="101"/>
        </w:rPr>
        <w:t>а</w:t>
      </w:r>
      <w:r w:rsidRPr="00103276">
        <w:rPr>
          <w:color w:val="000000"/>
          <w:w w:val="102"/>
        </w:rPr>
        <w:t>н</w:t>
      </w:r>
      <w:r w:rsidRPr="00103276">
        <w:rPr>
          <w:color w:val="000000"/>
          <w:w w:val="103"/>
        </w:rPr>
        <w:t>и</w:t>
      </w:r>
      <w:r w:rsidRPr="00103276">
        <w:rPr>
          <w:color w:val="000000"/>
          <w:spacing w:val="-1"/>
          <w:w w:val="105"/>
        </w:rPr>
        <w:t>я</w:t>
      </w:r>
      <w:r w:rsidRPr="00103276">
        <w:rPr>
          <w:color w:val="000000"/>
          <w:w w:val="83"/>
        </w:rPr>
        <w:t>,</w:t>
      </w:r>
      <w:r w:rsidRPr="00103276">
        <w:rPr>
          <w:color w:val="000000"/>
          <w:spacing w:val="5"/>
        </w:rPr>
        <w:t xml:space="preserve"> </w:t>
      </w:r>
      <w:r w:rsidRPr="00103276">
        <w:rPr>
          <w:color w:val="000000"/>
          <w:w w:val="104"/>
        </w:rPr>
        <w:t>оп</w:t>
      </w:r>
      <w:r w:rsidRPr="00103276">
        <w:rPr>
          <w:color w:val="000000"/>
          <w:w w:val="108"/>
        </w:rPr>
        <w:t>р</w:t>
      </w:r>
      <w:r w:rsidRPr="00103276">
        <w:rPr>
          <w:color w:val="000000"/>
          <w:w w:val="104"/>
        </w:rPr>
        <w:t>о</w:t>
      </w:r>
      <w:r w:rsidRPr="00103276">
        <w:rPr>
          <w:color w:val="000000"/>
          <w:w w:val="106"/>
        </w:rPr>
        <w:t>с</w:t>
      </w:r>
      <w:r w:rsidRPr="00103276">
        <w:rPr>
          <w:color w:val="000000"/>
          <w:w w:val="104"/>
        </w:rPr>
        <w:t>ов</w:t>
      </w:r>
      <w:r w:rsidRPr="00103276">
        <w:rPr>
          <w:color w:val="000000"/>
          <w:w w:val="83"/>
        </w:rPr>
        <w:t>,</w:t>
      </w:r>
      <w:r w:rsidRPr="00103276">
        <w:rPr>
          <w:color w:val="000000"/>
          <w:spacing w:val="5"/>
        </w:rPr>
        <w:t xml:space="preserve"> </w:t>
      </w:r>
      <w:r w:rsidRPr="00103276">
        <w:rPr>
          <w:color w:val="000000"/>
          <w:w w:val="104"/>
        </w:rPr>
        <w:t>в</w:t>
      </w:r>
      <w:r w:rsidRPr="00103276">
        <w:rPr>
          <w:color w:val="000000"/>
        </w:rPr>
        <w:t>ы</w:t>
      </w:r>
      <w:r w:rsidRPr="00103276">
        <w:rPr>
          <w:color w:val="000000"/>
          <w:w w:val="104"/>
        </w:rPr>
        <w:t>по</w:t>
      </w:r>
      <w:r w:rsidRPr="00103276">
        <w:rPr>
          <w:color w:val="000000"/>
          <w:w w:val="99"/>
        </w:rPr>
        <w:t>л</w:t>
      </w:r>
      <w:r w:rsidRPr="00103276">
        <w:rPr>
          <w:color w:val="000000"/>
          <w:spacing w:val="1"/>
          <w:w w:val="102"/>
        </w:rPr>
        <w:t>н</w:t>
      </w:r>
      <w:r w:rsidRPr="00103276">
        <w:rPr>
          <w:color w:val="000000"/>
          <w:w w:val="101"/>
        </w:rPr>
        <w:t>е</w:t>
      </w:r>
      <w:r w:rsidRPr="00103276">
        <w:rPr>
          <w:color w:val="000000"/>
          <w:w w:val="102"/>
        </w:rPr>
        <w:t>н</w:t>
      </w:r>
      <w:r w:rsidRPr="00103276">
        <w:rPr>
          <w:color w:val="000000"/>
          <w:w w:val="103"/>
        </w:rPr>
        <w:t>и</w:t>
      </w:r>
      <w:r w:rsidRPr="00103276">
        <w:rPr>
          <w:color w:val="000000"/>
          <w:w w:val="105"/>
        </w:rPr>
        <w:t>я</w:t>
      </w:r>
      <w:r w:rsidRPr="00103276">
        <w:rPr>
          <w:color w:val="000000"/>
          <w:spacing w:val="4"/>
        </w:rPr>
        <w:t xml:space="preserve"> </w:t>
      </w:r>
      <w:r w:rsidRPr="00103276">
        <w:rPr>
          <w:color w:val="000000"/>
          <w:spacing w:val="-1"/>
          <w:w w:val="104"/>
        </w:rPr>
        <w:t>о</w:t>
      </w:r>
      <w:r w:rsidRPr="00103276">
        <w:rPr>
          <w:color w:val="000000"/>
          <w:w w:val="99"/>
        </w:rPr>
        <w:t>б</w:t>
      </w:r>
      <w:r w:rsidRPr="00103276">
        <w:rPr>
          <w:color w:val="000000"/>
          <w:w w:val="104"/>
        </w:rPr>
        <w:t>у</w:t>
      </w:r>
      <w:r w:rsidRPr="00103276">
        <w:rPr>
          <w:color w:val="000000"/>
          <w:w w:val="110"/>
        </w:rPr>
        <w:t>ч</w:t>
      </w:r>
      <w:r w:rsidRPr="00103276">
        <w:rPr>
          <w:color w:val="000000"/>
          <w:w w:val="101"/>
        </w:rPr>
        <w:t>а</w:t>
      </w:r>
      <w:r w:rsidRPr="00103276">
        <w:rPr>
          <w:color w:val="000000"/>
          <w:w w:val="98"/>
        </w:rPr>
        <w:t>ю</w:t>
      </w:r>
      <w:r w:rsidRPr="00103276">
        <w:rPr>
          <w:color w:val="000000"/>
          <w:spacing w:val="-1"/>
        </w:rPr>
        <w:t>щ</w:t>
      </w:r>
      <w:r w:rsidRPr="00103276">
        <w:rPr>
          <w:color w:val="000000"/>
          <w:spacing w:val="1"/>
          <w:w w:val="103"/>
        </w:rPr>
        <w:t>и</w:t>
      </w:r>
      <w:r w:rsidRPr="00103276">
        <w:rPr>
          <w:color w:val="000000"/>
          <w:w w:val="95"/>
        </w:rPr>
        <w:t>м</w:t>
      </w:r>
      <w:r w:rsidRPr="00103276">
        <w:rPr>
          <w:color w:val="000000"/>
          <w:w w:val="103"/>
        </w:rPr>
        <w:t>и</w:t>
      </w:r>
      <w:r w:rsidRPr="00103276">
        <w:rPr>
          <w:color w:val="000000"/>
          <w:w w:val="106"/>
        </w:rPr>
        <w:t>с</w:t>
      </w:r>
      <w:r w:rsidRPr="00103276">
        <w:rPr>
          <w:color w:val="000000"/>
          <w:spacing w:val="-1"/>
          <w:w w:val="105"/>
        </w:rPr>
        <w:t>я</w:t>
      </w:r>
      <w:r w:rsidRPr="00103276">
        <w:rPr>
          <w:color w:val="000000"/>
          <w:spacing w:val="31"/>
        </w:rPr>
        <w:t xml:space="preserve"> </w:t>
      </w:r>
      <w:r w:rsidRPr="00103276">
        <w:rPr>
          <w:color w:val="000000"/>
          <w:w w:val="95"/>
        </w:rPr>
        <w:t>д</w:t>
      </w:r>
      <w:r w:rsidRPr="00103276">
        <w:rPr>
          <w:color w:val="000000"/>
          <w:spacing w:val="1"/>
          <w:w w:val="103"/>
        </w:rPr>
        <w:t>и</w:t>
      </w:r>
      <w:r w:rsidRPr="00103276">
        <w:rPr>
          <w:color w:val="000000"/>
          <w:spacing w:val="-1"/>
          <w:w w:val="101"/>
        </w:rPr>
        <w:t>а</w:t>
      </w:r>
      <w:r w:rsidRPr="00103276">
        <w:rPr>
          <w:color w:val="000000"/>
          <w:w w:val="112"/>
        </w:rPr>
        <w:t>г</w:t>
      </w:r>
      <w:r w:rsidRPr="00103276">
        <w:rPr>
          <w:color w:val="000000"/>
          <w:w w:val="102"/>
        </w:rPr>
        <w:t>н</w:t>
      </w:r>
      <w:r w:rsidRPr="00103276">
        <w:rPr>
          <w:color w:val="000000"/>
          <w:spacing w:val="1"/>
          <w:w w:val="104"/>
        </w:rPr>
        <w:t>о</w:t>
      </w:r>
      <w:r w:rsidRPr="00103276">
        <w:rPr>
          <w:color w:val="000000"/>
          <w:spacing w:val="-1"/>
          <w:w w:val="106"/>
        </w:rPr>
        <w:t>с</w:t>
      </w:r>
      <w:r w:rsidRPr="00103276">
        <w:rPr>
          <w:color w:val="000000"/>
          <w:w w:val="106"/>
        </w:rPr>
        <w:t>т</w:t>
      </w:r>
      <w:r w:rsidRPr="00103276">
        <w:rPr>
          <w:color w:val="000000"/>
          <w:w w:val="103"/>
        </w:rPr>
        <w:t>и</w:t>
      </w:r>
      <w:r w:rsidRPr="00103276">
        <w:rPr>
          <w:color w:val="000000"/>
          <w:w w:val="110"/>
        </w:rPr>
        <w:t>ч</w:t>
      </w:r>
      <w:r w:rsidRPr="00103276">
        <w:rPr>
          <w:color w:val="000000"/>
          <w:w w:val="101"/>
        </w:rPr>
        <w:t>е</w:t>
      </w:r>
      <w:r w:rsidRPr="00103276">
        <w:rPr>
          <w:color w:val="000000"/>
          <w:w w:val="106"/>
        </w:rPr>
        <w:t>с</w:t>
      </w:r>
      <w:r w:rsidRPr="00103276">
        <w:rPr>
          <w:color w:val="000000"/>
          <w:w w:val="103"/>
        </w:rPr>
        <w:t>к</w:t>
      </w:r>
      <w:r w:rsidRPr="00103276">
        <w:rPr>
          <w:color w:val="000000"/>
          <w:spacing w:val="1"/>
          <w:w w:val="103"/>
        </w:rPr>
        <w:t>и</w:t>
      </w:r>
      <w:r w:rsidRPr="00103276">
        <w:rPr>
          <w:color w:val="000000"/>
          <w:w w:val="107"/>
        </w:rPr>
        <w:t>х</w:t>
      </w:r>
      <w:r w:rsidRPr="00103276">
        <w:rPr>
          <w:color w:val="000000"/>
          <w:spacing w:val="31"/>
        </w:rPr>
        <w:t xml:space="preserve"> </w:t>
      </w:r>
      <w:r w:rsidRPr="00103276">
        <w:rPr>
          <w:color w:val="000000"/>
          <w:w w:val="102"/>
        </w:rPr>
        <w:t>з</w:t>
      </w:r>
      <w:r w:rsidRPr="00103276">
        <w:rPr>
          <w:color w:val="000000"/>
          <w:spacing w:val="-1"/>
          <w:w w:val="101"/>
        </w:rPr>
        <w:t>а</w:t>
      </w:r>
      <w:r w:rsidRPr="00103276">
        <w:rPr>
          <w:color w:val="000000"/>
          <w:w w:val="95"/>
        </w:rPr>
        <w:t>д</w:t>
      </w:r>
      <w:r w:rsidRPr="00103276">
        <w:rPr>
          <w:color w:val="000000"/>
          <w:w w:val="101"/>
        </w:rPr>
        <w:t>а</w:t>
      </w:r>
      <w:r w:rsidRPr="00103276">
        <w:rPr>
          <w:color w:val="000000"/>
          <w:w w:val="102"/>
        </w:rPr>
        <w:t>н</w:t>
      </w:r>
      <w:r w:rsidRPr="00103276">
        <w:rPr>
          <w:color w:val="000000"/>
          <w:w w:val="103"/>
        </w:rPr>
        <w:t>ий</w:t>
      </w:r>
      <w:r w:rsidRPr="00103276">
        <w:rPr>
          <w:color w:val="000000"/>
          <w:w w:val="83"/>
        </w:rPr>
        <w:t>,</w:t>
      </w:r>
      <w:r w:rsidRPr="00103276">
        <w:rPr>
          <w:color w:val="000000"/>
          <w:spacing w:val="32"/>
        </w:rPr>
        <w:t xml:space="preserve"> </w:t>
      </w:r>
      <w:r w:rsidRPr="00103276">
        <w:rPr>
          <w:color w:val="000000"/>
          <w:w w:val="104"/>
        </w:rPr>
        <w:t>у</w:t>
      </w:r>
      <w:r w:rsidRPr="00103276">
        <w:rPr>
          <w:color w:val="000000"/>
          <w:w w:val="110"/>
        </w:rPr>
        <w:t>ч</w:t>
      </w:r>
      <w:r w:rsidRPr="00103276">
        <w:rPr>
          <w:color w:val="000000"/>
          <w:w w:val="101"/>
        </w:rPr>
        <w:t>а</w:t>
      </w:r>
      <w:r w:rsidRPr="00103276">
        <w:rPr>
          <w:color w:val="000000"/>
          <w:w w:val="106"/>
        </w:rPr>
        <w:t>ст</w:t>
      </w:r>
      <w:r w:rsidRPr="00103276">
        <w:rPr>
          <w:color w:val="000000"/>
          <w:w w:val="103"/>
        </w:rPr>
        <w:t>и</w:t>
      </w:r>
      <w:r w:rsidRPr="00103276">
        <w:rPr>
          <w:color w:val="000000"/>
          <w:w w:val="105"/>
        </w:rPr>
        <w:t>я</w:t>
      </w:r>
      <w:r w:rsidRPr="00103276">
        <w:rPr>
          <w:color w:val="000000"/>
          <w:spacing w:val="31"/>
        </w:rPr>
        <w:t xml:space="preserve"> </w:t>
      </w:r>
      <w:r w:rsidRPr="00103276">
        <w:rPr>
          <w:color w:val="000000"/>
          <w:w w:val="104"/>
        </w:rPr>
        <w:t>у</w:t>
      </w:r>
      <w:r w:rsidRPr="00103276">
        <w:rPr>
          <w:color w:val="000000"/>
          <w:w w:val="110"/>
        </w:rPr>
        <w:t>ч</w:t>
      </w:r>
      <w:r w:rsidRPr="00103276">
        <w:rPr>
          <w:color w:val="000000"/>
          <w:w w:val="101"/>
        </w:rPr>
        <w:t>а</w:t>
      </w:r>
      <w:r w:rsidRPr="00103276">
        <w:rPr>
          <w:color w:val="000000"/>
        </w:rPr>
        <w:t>щ</w:t>
      </w:r>
      <w:r w:rsidRPr="00103276">
        <w:rPr>
          <w:color w:val="000000"/>
          <w:spacing w:val="-1"/>
          <w:w w:val="103"/>
        </w:rPr>
        <w:t>и</w:t>
      </w:r>
      <w:r w:rsidRPr="00103276">
        <w:rPr>
          <w:color w:val="000000"/>
          <w:spacing w:val="-1"/>
          <w:w w:val="107"/>
        </w:rPr>
        <w:t>х</w:t>
      </w:r>
      <w:r w:rsidRPr="00103276">
        <w:rPr>
          <w:color w:val="000000"/>
          <w:w w:val="106"/>
        </w:rPr>
        <w:t>с</w:t>
      </w:r>
      <w:r w:rsidRPr="00103276">
        <w:rPr>
          <w:color w:val="000000"/>
          <w:w w:val="105"/>
        </w:rPr>
        <w:t>я</w:t>
      </w:r>
      <w:r w:rsidRPr="00103276">
        <w:rPr>
          <w:color w:val="000000"/>
          <w:spacing w:val="32"/>
        </w:rPr>
        <w:t xml:space="preserve"> </w:t>
      </w:r>
      <w:r w:rsidRPr="00103276">
        <w:rPr>
          <w:color w:val="000000"/>
          <w:w w:val="104"/>
        </w:rPr>
        <w:t>в</w:t>
      </w:r>
      <w:r w:rsidRPr="00103276">
        <w:rPr>
          <w:color w:val="000000"/>
          <w:spacing w:val="32"/>
        </w:rPr>
        <w:t xml:space="preserve"> </w:t>
      </w:r>
      <w:r w:rsidRPr="00103276">
        <w:rPr>
          <w:color w:val="000000"/>
          <w:w w:val="95"/>
        </w:rPr>
        <w:t>м</w:t>
      </w:r>
      <w:r w:rsidRPr="00103276">
        <w:rPr>
          <w:color w:val="000000"/>
          <w:w w:val="101"/>
        </w:rPr>
        <w:t>е</w:t>
      </w:r>
      <w:r w:rsidRPr="00103276">
        <w:rPr>
          <w:color w:val="000000"/>
          <w:w w:val="108"/>
        </w:rPr>
        <w:t>р</w:t>
      </w:r>
      <w:r w:rsidRPr="00103276">
        <w:rPr>
          <w:color w:val="000000"/>
          <w:w w:val="104"/>
        </w:rPr>
        <w:t>оп</w:t>
      </w:r>
      <w:r w:rsidRPr="00103276">
        <w:rPr>
          <w:color w:val="000000"/>
          <w:w w:val="108"/>
        </w:rPr>
        <w:t>р</w:t>
      </w:r>
      <w:r w:rsidRPr="00103276">
        <w:rPr>
          <w:color w:val="000000"/>
          <w:w w:val="103"/>
        </w:rPr>
        <w:t>и</w:t>
      </w:r>
      <w:r w:rsidRPr="00103276">
        <w:rPr>
          <w:color w:val="000000"/>
          <w:spacing w:val="-2"/>
          <w:w w:val="105"/>
        </w:rPr>
        <w:t>я</w:t>
      </w:r>
      <w:r w:rsidRPr="00103276">
        <w:rPr>
          <w:color w:val="000000"/>
          <w:w w:val="106"/>
        </w:rPr>
        <w:t>т</w:t>
      </w:r>
      <w:r w:rsidRPr="00103276">
        <w:rPr>
          <w:color w:val="000000"/>
          <w:w w:val="103"/>
        </w:rPr>
        <w:t>и</w:t>
      </w:r>
      <w:r w:rsidRPr="00103276">
        <w:rPr>
          <w:color w:val="000000"/>
          <w:w w:val="105"/>
        </w:rPr>
        <w:t>я</w:t>
      </w:r>
      <w:r w:rsidRPr="00103276">
        <w:rPr>
          <w:color w:val="000000"/>
          <w:w w:val="107"/>
        </w:rPr>
        <w:t>х</w:t>
      </w:r>
      <w:r w:rsidRPr="00103276">
        <w:rPr>
          <w:color w:val="000000"/>
          <w:spacing w:val="33"/>
        </w:rPr>
        <w:t xml:space="preserve"> </w:t>
      </w:r>
      <w:r w:rsidRPr="00103276">
        <w:rPr>
          <w:color w:val="000000"/>
          <w:w w:val="94"/>
        </w:rPr>
        <w:t>(</w:t>
      </w:r>
      <w:r w:rsidRPr="00103276">
        <w:rPr>
          <w:color w:val="000000"/>
          <w:w w:val="103"/>
        </w:rPr>
        <w:t>к</w:t>
      </w:r>
      <w:r w:rsidRPr="00103276">
        <w:rPr>
          <w:color w:val="000000"/>
          <w:w w:val="104"/>
        </w:rPr>
        <w:t>о</w:t>
      </w:r>
      <w:r w:rsidRPr="00103276">
        <w:rPr>
          <w:color w:val="000000"/>
          <w:w w:val="102"/>
        </w:rPr>
        <w:t>нц</w:t>
      </w:r>
      <w:r w:rsidRPr="00103276">
        <w:rPr>
          <w:color w:val="000000"/>
          <w:w w:val="101"/>
        </w:rPr>
        <w:t>е</w:t>
      </w:r>
      <w:r w:rsidRPr="00103276">
        <w:rPr>
          <w:color w:val="000000"/>
          <w:w w:val="108"/>
        </w:rPr>
        <w:t>р</w:t>
      </w:r>
      <w:r w:rsidRPr="00103276">
        <w:rPr>
          <w:color w:val="000000"/>
          <w:w w:val="106"/>
        </w:rPr>
        <w:t>т</w:t>
      </w:r>
      <w:r w:rsidRPr="00103276">
        <w:rPr>
          <w:color w:val="000000"/>
          <w:w w:val="101"/>
        </w:rPr>
        <w:t>а</w:t>
      </w:r>
      <w:r w:rsidRPr="00103276">
        <w:rPr>
          <w:color w:val="000000"/>
          <w:spacing w:val="-1"/>
          <w:w w:val="107"/>
        </w:rPr>
        <w:t>х</w:t>
      </w:r>
      <w:r w:rsidRPr="00103276">
        <w:rPr>
          <w:color w:val="000000"/>
          <w:w w:val="83"/>
        </w:rPr>
        <w:t>,</w:t>
      </w:r>
      <w:r w:rsidRPr="00103276">
        <w:rPr>
          <w:color w:val="000000"/>
        </w:rPr>
        <w:t xml:space="preserve"> </w:t>
      </w:r>
      <w:r w:rsidRPr="00103276">
        <w:rPr>
          <w:color w:val="000000"/>
          <w:w w:val="104"/>
        </w:rPr>
        <w:t>в</w:t>
      </w:r>
      <w:r w:rsidRPr="00103276">
        <w:rPr>
          <w:color w:val="000000"/>
          <w:w w:val="103"/>
        </w:rPr>
        <w:t>ик</w:t>
      </w:r>
      <w:r w:rsidRPr="00103276">
        <w:rPr>
          <w:color w:val="000000"/>
          <w:w w:val="106"/>
        </w:rPr>
        <w:t>т</w:t>
      </w:r>
      <w:r w:rsidRPr="00103276">
        <w:rPr>
          <w:color w:val="000000"/>
          <w:w w:val="104"/>
        </w:rPr>
        <w:t>о</w:t>
      </w:r>
      <w:r w:rsidRPr="00103276">
        <w:rPr>
          <w:color w:val="000000"/>
          <w:w w:val="108"/>
        </w:rPr>
        <w:t>р</w:t>
      </w:r>
      <w:r w:rsidRPr="00103276">
        <w:rPr>
          <w:color w:val="000000"/>
          <w:w w:val="103"/>
        </w:rPr>
        <w:t>и</w:t>
      </w:r>
      <w:r w:rsidRPr="00103276">
        <w:rPr>
          <w:color w:val="000000"/>
          <w:w w:val="102"/>
        </w:rPr>
        <w:t>н</w:t>
      </w:r>
      <w:r w:rsidRPr="00103276">
        <w:rPr>
          <w:color w:val="000000"/>
          <w:w w:val="101"/>
        </w:rPr>
        <w:t>а</w:t>
      </w:r>
      <w:r w:rsidRPr="00103276">
        <w:rPr>
          <w:color w:val="000000"/>
          <w:w w:val="107"/>
        </w:rPr>
        <w:t>х</w:t>
      </w:r>
      <w:r w:rsidRPr="00103276">
        <w:rPr>
          <w:color w:val="000000"/>
          <w:spacing w:val="-1"/>
          <w:w w:val="83"/>
        </w:rPr>
        <w:t>,</w:t>
      </w:r>
      <w:r w:rsidRPr="00103276">
        <w:rPr>
          <w:color w:val="000000"/>
          <w:spacing w:val="4"/>
        </w:rPr>
        <w:t xml:space="preserve"> </w:t>
      </w:r>
      <w:r w:rsidRPr="00103276">
        <w:rPr>
          <w:color w:val="000000"/>
          <w:w w:val="106"/>
        </w:rPr>
        <w:t>с</w:t>
      </w:r>
      <w:r w:rsidRPr="00103276">
        <w:rPr>
          <w:color w:val="000000"/>
          <w:w w:val="104"/>
        </w:rPr>
        <w:t>о</w:t>
      </w:r>
      <w:r w:rsidRPr="00103276">
        <w:rPr>
          <w:color w:val="000000"/>
          <w:w w:val="108"/>
        </w:rPr>
        <w:t>р</w:t>
      </w:r>
      <w:r w:rsidRPr="00103276">
        <w:rPr>
          <w:color w:val="000000"/>
          <w:w w:val="101"/>
        </w:rPr>
        <w:t>е</w:t>
      </w:r>
      <w:r w:rsidRPr="00103276">
        <w:rPr>
          <w:color w:val="000000"/>
          <w:w w:val="104"/>
        </w:rPr>
        <w:t>в</w:t>
      </w:r>
      <w:r w:rsidRPr="00103276">
        <w:rPr>
          <w:color w:val="000000"/>
          <w:w w:val="102"/>
        </w:rPr>
        <w:t>н</w:t>
      </w:r>
      <w:r w:rsidRPr="00103276">
        <w:rPr>
          <w:color w:val="000000"/>
          <w:w w:val="104"/>
        </w:rPr>
        <w:t>ов</w:t>
      </w:r>
      <w:r w:rsidRPr="00103276">
        <w:rPr>
          <w:color w:val="000000"/>
          <w:w w:val="101"/>
        </w:rPr>
        <w:t>а</w:t>
      </w:r>
      <w:r w:rsidRPr="00103276">
        <w:rPr>
          <w:color w:val="000000"/>
          <w:w w:val="102"/>
        </w:rPr>
        <w:t>н</w:t>
      </w:r>
      <w:r w:rsidRPr="00103276">
        <w:rPr>
          <w:color w:val="000000"/>
          <w:w w:val="103"/>
        </w:rPr>
        <w:t>и</w:t>
      </w:r>
      <w:r w:rsidRPr="00103276">
        <w:rPr>
          <w:color w:val="000000"/>
          <w:w w:val="105"/>
        </w:rPr>
        <w:t>я</w:t>
      </w:r>
      <w:r w:rsidRPr="00103276">
        <w:rPr>
          <w:color w:val="000000"/>
          <w:w w:val="107"/>
        </w:rPr>
        <w:t>х</w:t>
      </w:r>
      <w:r w:rsidRPr="00103276">
        <w:rPr>
          <w:color w:val="000000"/>
          <w:w w:val="83"/>
        </w:rPr>
        <w:t>,</w:t>
      </w:r>
      <w:r w:rsidRPr="00103276">
        <w:rPr>
          <w:color w:val="000000"/>
          <w:spacing w:val="5"/>
        </w:rPr>
        <w:t xml:space="preserve"> </w:t>
      </w:r>
      <w:r w:rsidRPr="00103276">
        <w:rPr>
          <w:color w:val="000000"/>
          <w:spacing w:val="-1"/>
          <w:w w:val="106"/>
        </w:rPr>
        <w:t>с</w:t>
      </w:r>
      <w:r w:rsidRPr="00103276">
        <w:rPr>
          <w:color w:val="000000"/>
          <w:w w:val="104"/>
        </w:rPr>
        <w:t>п</w:t>
      </w:r>
      <w:r w:rsidRPr="00103276">
        <w:rPr>
          <w:color w:val="000000"/>
          <w:w w:val="101"/>
        </w:rPr>
        <w:t>е</w:t>
      </w:r>
      <w:r w:rsidRPr="00103276">
        <w:rPr>
          <w:color w:val="000000"/>
          <w:w w:val="103"/>
        </w:rPr>
        <w:t>к</w:t>
      </w:r>
      <w:r w:rsidRPr="00103276">
        <w:rPr>
          <w:color w:val="000000"/>
          <w:w w:val="106"/>
        </w:rPr>
        <w:t>т</w:t>
      </w:r>
      <w:r w:rsidRPr="00103276">
        <w:rPr>
          <w:color w:val="000000"/>
          <w:spacing w:val="1"/>
          <w:w w:val="101"/>
        </w:rPr>
        <w:t>а</w:t>
      </w:r>
      <w:r w:rsidRPr="00103276">
        <w:rPr>
          <w:color w:val="000000"/>
          <w:w w:val="103"/>
        </w:rPr>
        <w:t>к</w:t>
      </w:r>
      <w:r w:rsidRPr="00103276">
        <w:rPr>
          <w:color w:val="000000"/>
          <w:w w:val="99"/>
        </w:rPr>
        <w:t>л</w:t>
      </w:r>
      <w:r w:rsidRPr="00103276">
        <w:rPr>
          <w:color w:val="000000"/>
          <w:spacing w:val="1"/>
          <w:w w:val="105"/>
        </w:rPr>
        <w:t>я</w:t>
      </w:r>
      <w:r w:rsidRPr="00103276">
        <w:rPr>
          <w:color w:val="000000"/>
          <w:w w:val="107"/>
        </w:rPr>
        <w:t>х</w:t>
      </w:r>
      <w:r w:rsidRPr="00103276">
        <w:rPr>
          <w:color w:val="000000"/>
          <w:spacing w:val="-1"/>
          <w:w w:val="94"/>
        </w:rPr>
        <w:t>)</w:t>
      </w:r>
      <w:r w:rsidRPr="00103276">
        <w:rPr>
          <w:color w:val="000000"/>
          <w:w w:val="83"/>
        </w:rPr>
        <w:t>,</w:t>
      </w:r>
      <w:r w:rsidRPr="00103276">
        <w:rPr>
          <w:color w:val="000000"/>
          <w:spacing w:val="4"/>
        </w:rPr>
        <w:t xml:space="preserve"> </w:t>
      </w:r>
      <w:r w:rsidRPr="00103276">
        <w:rPr>
          <w:color w:val="000000"/>
          <w:w w:val="102"/>
        </w:rPr>
        <w:t>з</w:t>
      </w:r>
      <w:r w:rsidRPr="00103276">
        <w:rPr>
          <w:color w:val="000000"/>
          <w:w w:val="101"/>
        </w:rPr>
        <w:t>а</w:t>
      </w:r>
      <w:r w:rsidRPr="00103276">
        <w:rPr>
          <w:color w:val="000000"/>
        </w:rPr>
        <w:t>щ</w:t>
      </w:r>
      <w:r w:rsidRPr="00103276">
        <w:rPr>
          <w:color w:val="000000"/>
          <w:w w:val="103"/>
        </w:rPr>
        <w:t>и</w:t>
      </w:r>
      <w:r w:rsidRPr="00103276">
        <w:rPr>
          <w:color w:val="000000"/>
          <w:w w:val="106"/>
        </w:rPr>
        <w:t>т</w:t>
      </w:r>
      <w:r w:rsidRPr="00103276">
        <w:rPr>
          <w:color w:val="000000"/>
        </w:rPr>
        <w:t>ы</w:t>
      </w:r>
      <w:r w:rsidRPr="00103276">
        <w:rPr>
          <w:color w:val="000000"/>
          <w:spacing w:val="3"/>
        </w:rPr>
        <w:t xml:space="preserve"> </w:t>
      </w:r>
      <w:r w:rsidRPr="00103276">
        <w:rPr>
          <w:color w:val="000000"/>
          <w:w w:val="104"/>
        </w:rPr>
        <w:t>п</w:t>
      </w:r>
      <w:r w:rsidRPr="00103276">
        <w:rPr>
          <w:color w:val="000000"/>
          <w:w w:val="108"/>
        </w:rPr>
        <w:t>р</w:t>
      </w:r>
      <w:r w:rsidRPr="00103276">
        <w:rPr>
          <w:color w:val="000000"/>
          <w:w w:val="104"/>
        </w:rPr>
        <w:t>о</w:t>
      </w:r>
      <w:r w:rsidRPr="00103276">
        <w:rPr>
          <w:color w:val="000000"/>
          <w:w w:val="101"/>
        </w:rPr>
        <w:t>е</w:t>
      </w:r>
      <w:r w:rsidRPr="00103276">
        <w:rPr>
          <w:color w:val="000000"/>
          <w:w w:val="103"/>
        </w:rPr>
        <w:t>к</w:t>
      </w:r>
      <w:r w:rsidRPr="00103276">
        <w:rPr>
          <w:color w:val="000000"/>
          <w:spacing w:val="2"/>
          <w:w w:val="106"/>
        </w:rPr>
        <w:t>т</w:t>
      </w:r>
      <w:r w:rsidRPr="00103276">
        <w:rPr>
          <w:color w:val="000000"/>
          <w:spacing w:val="-1"/>
          <w:w w:val="104"/>
        </w:rPr>
        <w:t>о</w:t>
      </w:r>
      <w:r w:rsidRPr="00103276">
        <w:rPr>
          <w:color w:val="000000"/>
          <w:w w:val="104"/>
        </w:rPr>
        <w:t>в</w:t>
      </w:r>
      <w:r w:rsidRPr="00103276">
        <w:rPr>
          <w:color w:val="000000"/>
          <w:w w:val="83"/>
        </w:rPr>
        <w:t>,</w:t>
      </w:r>
      <w:r w:rsidRPr="00103276">
        <w:rPr>
          <w:color w:val="000000"/>
          <w:spacing w:val="5"/>
        </w:rPr>
        <w:t xml:space="preserve"> </w:t>
      </w:r>
      <w:r w:rsidRPr="00103276">
        <w:rPr>
          <w:color w:val="000000"/>
          <w:w w:val="101"/>
        </w:rPr>
        <w:t>а</w:t>
      </w:r>
      <w:r w:rsidRPr="00103276">
        <w:rPr>
          <w:color w:val="000000"/>
          <w:w w:val="103"/>
        </w:rPr>
        <w:t>к</w:t>
      </w:r>
      <w:r w:rsidRPr="00103276">
        <w:rPr>
          <w:color w:val="000000"/>
          <w:w w:val="106"/>
        </w:rPr>
        <w:t>т</w:t>
      </w:r>
      <w:r w:rsidRPr="00103276">
        <w:rPr>
          <w:color w:val="000000"/>
          <w:w w:val="103"/>
        </w:rPr>
        <w:t>и</w:t>
      </w:r>
      <w:r w:rsidRPr="00103276">
        <w:rPr>
          <w:color w:val="000000"/>
          <w:w w:val="104"/>
        </w:rPr>
        <w:t>в</w:t>
      </w:r>
      <w:r w:rsidRPr="00103276">
        <w:rPr>
          <w:color w:val="000000"/>
          <w:w w:val="102"/>
        </w:rPr>
        <w:t>н</w:t>
      </w:r>
      <w:r w:rsidRPr="00103276">
        <w:rPr>
          <w:color w:val="000000"/>
          <w:w w:val="104"/>
        </w:rPr>
        <w:t>о</w:t>
      </w:r>
      <w:r w:rsidRPr="00103276">
        <w:rPr>
          <w:color w:val="000000"/>
          <w:w w:val="106"/>
        </w:rPr>
        <w:t>ст</w:t>
      </w:r>
      <w:r w:rsidRPr="00103276">
        <w:rPr>
          <w:color w:val="000000"/>
          <w:w w:val="103"/>
        </w:rPr>
        <w:t>и</w:t>
      </w:r>
      <w:r w:rsidRPr="00103276">
        <w:rPr>
          <w:color w:val="000000"/>
          <w:spacing w:val="-2"/>
        </w:rPr>
        <w:t xml:space="preserve"> </w:t>
      </w:r>
      <w:r w:rsidRPr="00103276">
        <w:rPr>
          <w:color w:val="000000"/>
          <w:w w:val="104"/>
        </w:rPr>
        <w:t>о</w:t>
      </w:r>
      <w:r w:rsidRPr="00103276">
        <w:rPr>
          <w:color w:val="000000"/>
          <w:w w:val="99"/>
        </w:rPr>
        <w:t>б</w:t>
      </w:r>
      <w:r w:rsidRPr="00103276">
        <w:rPr>
          <w:color w:val="000000"/>
          <w:w w:val="104"/>
        </w:rPr>
        <w:t>у</w:t>
      </w:r>
      <w:r w:rsidRPr="00103276">
        <w:rPr>
          <w:color w:val="000000"/>
          <w:w w:val="110"/>
        </w:rPr>
        <w:t>ч</w:t>
      </w:r>
      <w:r w:rsidRPr="00103276">
        <w:rPr>
          <w:color w:val="000000"/>
          <w:w w:val="101"/>
        </w:rPr>
        <w:t>а</w:t>
      </w:r>
      <w:r w:rsidRPr="00103276">
        <w:rPr>
          <w:color w:val="000000"/>
          <w:spacing w:val="-1"/>
          <w:w w:val="98"/>
        </w:rPr>
        <w:t>ю</w:t>
      </w:r>
      <w:r w:rsidRPr="00103276">
        <w:rPr>
          <w:color w:val="000000"/>
        </w:rPr>
        <w:t>щ</w:t>
      </w:r>
      <w:r w:rsidRPr="00103276">
        <w:rPr>
          <w:color w:val="000000"/>
          <w:w w:val="103"/>
        </w:rPr>
        <w:t>и</w:t>
      </w:r>
      <w:r w:rsidRPr="00103276">
        <w:rPr>
          <w:color w:val="000000"/>
          <w:w w:val="107"/>
        </w:rPr>
        <w:t>х</w:t>
      </w:r>
      <w:r w:rsidRPr="00103276">
        <w:rPr>
          <w:color w:val="000000"/>
          <w:w w:val="106"/>
        </w:rPr>
        <w:t>с</w:t>
      </w:r>
      <w:r w:rsidRPr="00103276">
        <w:rPr>
          <w:color w:val="000000"/>
          <w:spacing w:val="-1"/>
          <w:w w:val="105"/>
        </w:rPr>
        <w:t>я</w:t>
      </w:r>
      <w:r w:rsidRPr="00103276">
        <w:rPr>
          <w:color w:val="000000"/>
          <w:spacing w:val="-2"/>
        </w:rPr>
        <w:t xml:space="preserve"> </w:t>
      </w:r>
      <w:r w:rsidRPr="00103276">
        <w:rPr>
          <w:color w:val="000000"/>
          <w:w w:val="102"/>
        </w:rPr>
        <w:t>н</w:t>
      </w:r>
      <w:r w:rsidRPr="00103276">
        <w:rPr>
          <w:color w:val="000000"/>
          <w:spacing w:val="1"/>
          <w:w w:val="101"/>
        </w:rPr>
        <w:t>а</w:t>
      </w:r>
      <w:r w:rsidRPr="00103276">
        <w:rPr>
          <w:color w:val="000000"/>
          <w:spacing w:val="-2"/>
        </w:rPr>
        <w:t xml:space="preserve"> </w:t>
      </w:r>
      <w:r w:rsidRPr="00103276">
        <w:rPr>
          <w:color w:val="000000"/>
          <w:spacing w:val="-1"/>
          <w:w w:val="102"/>
        </w:rPr>
        <w:t>з</w:t>
      </w:r>
      <w:r w:rsidRPr="00103276">
        <w:rPr>
          <w:color w:val="000000"/>
          <w:w w:val="101"/>
        </w:rPr>
        <w:t>а</w:t>
      </w:r>
      <w:r w:rsidRPr="00103276">
        <w:rPr>
          <w:color w:val="000000"/>
          <w:w w:val="102"/>
        </w:rPr>
        <w:t>н</w:t>
      </w:r>
      <w:r w:rsidRPr="00103276">
        <w:rPr>
          <w:color w:val="000000"/>
          <w:w w:val="105"/>
        </w:rPr>
        <w:t>я</w:t>
      </w:r>
      <w:r w:rsidRPr="00103276">
        <w:rPr>
          <w:color w:val="000000"/>
          <w:w w:val="106"/>
        </w:rPr>
        <w:t>т</w:t>
      </w:r>
      <w:r w:rsidRPr="00103276">
        <w:rPr>
          <w:color w:val="000000"/>
          <w:w w:val="103"/>
        </w:rPr>
        <w:t>и</w:t>
      </w:r>
      <w:r w:rsidRPr="00103276">
        <w:rPr>
          <w:color w:val="000000"/>
          <w:w w:val="105"/>
        </w:rPr>
        <w:t>я</w:t>
      </w:r>
      <w:r w:rsidRPr="00103276">
        <w:rPr>
          <w:color w:val="000000"/>
          <w:w w:val="107"/>
        </w:rPr>
        <w:t>х</w:t>
      </w:r>
      <w:r w:rsidRPr="00103276">
        <w:rPr>
          <w:color w:val="000000"/>
          <w:w w:val="82"/>
        </w:rPr>
        <w:t>.</w:t>
      </w:r>
    </w:p>
    <w:p w14:paraId="6E80E5D5" w14:textId="54FD2500" w:rsidR="00051618" w:rsidRDefault="00A62DB3" w:rsidP="0036226D">
      <w:pPr>
        <w:pStyle w:val="Style29"/>
        <w:widowControl/>
        <w:spacing w:line="240" w:lineRule="auto"/>
        <w:ind w:firstLine="709"/>
        <w:rPr>
          <w:rStyle w:val="FontStyle104"/>
          <w:rFonts w:ascii="Times New Roman" w:hAnsi="Times New Roman" w:cs="Times New Roman"/>
          <w:b w:val="0"/>
          <w:sz w:val="24"/>
          <w:szCs w:val="24"/>
        </w:rPr>
      </w:pPr>
      <w:r>
        <w:rPr>
          <w:rStyle w:val="FontStyle104"/>
          <w:rFonts w:ascii="Times New Roman" w:hAnsi="Times New Roman" w:cs="Times New Roman"/>
          <w:b w:val="0"/>
          <w:sz w:val="24"/>
          <w:szCs w:val="24"/>
        </w:rPr>
        <w:t>Основной диагностически</w:t>
      </w:r>
      <w:r w:rsidR="00D32898">
        <w:rPr>
          <w:rStyle w:val="FontStyle104"/>
          <w:rFonts w:ascii="Times New Roman" w:hAnsi="Times New Roman" w:cs="Times New Roman"/>
          <w:b w:val="0"/>
          <w:sz w:val="24"/>
          <w:szCs w:val="24"/>
        </w:rPr>
        <w:t>й метод – включенное наблюдение</w:t>
      </w:r>
      <w:r w:rsidR="000F435E">
        <w:rPr>
          <w:rStyle w:val="FontStyle104"/>
          <w:rFonts w:ascii="Times New Roman" w:hAnsi="Times New Roman" w:cs="Times New Roman"/>
          <w:b w:val="0"/>
          <w:sz w:val="24"/>
          <w:szCs w:val="24"/>
        </w:rPr>
        <w:t>.</w:t>
      </w:r>
    </w:p>
    <w:p w14:paraId="61FDFBE9" w14:textId="77777777" w:rsidR="00F90454" w:rsidRPr="00F90454" w:rsidRDefault="00F90454" w:rsidP="0036226D">
      <w:pPr>
        <w:pStyle w:val="Style29"/>
        <w:widowControl/>
        <w:spacing w:line="240" w:lineRule="auto"/>
        <w:ind w:firstLine="709"/>
        <w:rPr>
          <w:rStyle w:val="FontStyle104"/>
          <w:rFonts w:ascii="Times New Roman" w:hAnsi="Times New Roman" w:cs="Times New Roman"/>
          <w:b w:val="0"/>
          <w:sz w:val="24"/>
          <w:szCs w:val="24"/>
        </w:rPr>
      </w:pPr>
      <w:r w:rsidRPr="00F90454">
        <w:rPr>
          <w:rStyle w:val="FontStyle104"/>
          <w:rFonts w:ascii="Times New Roman" w:hAnsi="Times New Roman" w:cs="Times New Roman"/>
          <w:b w:val="0"/>
          <w:sz w:val="24"/>
          <w:szCs w:val="24"/>
        </w:rPr>
        <w:t>В оценк</w:t>
      </w:r>
      <w:r w:rsidR="00051618">
        <w:rPr>
          <w:rStyle w:val="FontStyle104"/>
          <w:rFonts w:ascii="Times New Roman" w:hAnsi="Times New Roman" w:cs="Times New Roman"/>
          <w:b w:val="0"/>
          <w:sz w:val="24"/>
          <w:szCs w:val="24"/>
        </w:rPr>
        <w:t>е</w:t>
      </w:r>
      <w:r w:rsidRPr="00F90454">
        <w:rPr>
          <w:rStyle w:val="FontStyle104"/>
          <w:rFonts w:ascii="Times New Roman" w:hAnsi="Times New Roman" w:cs="Times New Roman"/>
          <w:b w:val="0"/>
          <w:sz w:val="24"/>
          <w:szCs w:val="24"/>
        </w:rPr>
        <w:t xml:space="preserve"> результативности</w:t>
      </w:r>
      <w:r>
        <w:rPr>
          <w:rStyle w:val="FontStyle104"/>
          <w:rFonts w:ascii="Times New Roman" w:hAnsi="Times New Roman" w:cs="Times New Roman"/>
          <w:b w:val="0"/>
          <w:sz w:val="24"/>
          <w:szCs w:val="24"/>
        </w:rPr>
        <w:t xml:space="preserve"> программы принимают участие не только педагоги дополнительного образования, но и психологи ДДТ им. В. Дубинина.</w:t>
      </w:r>
    </w:p>
    <w:p w14:paraId="67B60A42" w14:textId="77777777" w:rsidR="00F90454" w:rsidRPr="000D7DCB" w:rsidRDefault="00F90454" w:rsidP="00F90454">
      <w:pPr>
        <w:shd w:val="clear" w:color="auto" w:fill="FFFFFF"/>
        <w:ind w:firstLine="709"/>
        <w:jc w:val="both"/>
      </w:pPr>
      <w:r>
        <w:t>Основным результатом реализации</w:t>
      </w:r>
      <w:r w:rsidR="0036226D">
        <w:t xml:space="preserve"> </w:t>
      </w:r>
      <w:r>
        <w:t>программы является положительная динамика в следующих параметрах:</w:t>
      </w:r>
    </w:p>
    <w:p w14:paraId="4DB48667" w14:textId="77777777" w:rsidR="00F90454" w:rsidRPr="000D7DCB" w:rsidRDefault="00F90454" w:rsidP="00F90454">
      <w:pPr>
        <w:shd w:val="clear" w:color="auto" w:fill="FFFFFF"/>
        <w:ind w:firstLine="709"/>
        <w:jc w:val="both"/>
      </w:pPr>
      <w:r w:rsidRPr="000D7DCB">
        <w:t xml:space="preserve">- </w:t>
      </w:r>
      <w:r w:rsidRPr="000D7DCB">
        <w:rPr>
          <w:i/>
        </w:rPr>
        <w:t>социализация</w:t>
      </w:r>
      <w:r w:rsidRPr="000D7DCB">
        <w:t xml:space="preserve"> детей с ОВЗ в ходе освоения образовательной программы;</w:t>
      </w:r>
    </w:p>
    <w:p w14:paraId="219503FF" w14:textId="77777777" w:rsidR="00F90454" w:rsidRDefault="00F90454" w:rsidP="00F90454">
      <w:pPr>
        <w:shd w:val="clear" w:color="auto" w:fill="FFFFFF"/>
        <w:ind w:firstLine="709"/>
        <w:jc w:val="both"/>
      </w:pPr>
      <w:r w:rsidRPr="000D7DCB">
        <w:t xml:space="preserve">- </w:t>
      </w:r>
      <w:r w:rsidRPr="000D7DCB">
        <w:rPr>
          <w:i/>
        </w:rPr>
        <w:t>развитие</w:t>
      </w:r>
      <w:r w:rsidRPr="000D7DCB">
        <w:t xml:space="preserve"> детей с ОВЗ в ходе освоения образовательной программы.</w:t>
      </w:r>
    </w:p>
    <w:p w14:paraId="6CC71AA9" w14:textId="77777777" w:rsidR="00B66AFD" w:rsidRPr="00DF5432" w:rsidRDefault="00B66AFD" w:rsidP="00706072">
      <w:pPr>
        <w:pStyle w:val="a3"/>
        <w:ind w:firstLine="709"/>
        <w:jc w:val="both"/>
        <w:rPr>
          <w:rFonts w:ascii="Times New Roman" w:hAnsi="Times New Roman"/>
          <w:sz w:val="24"/>
          <w:szCs w:val="24"/>
        </w:rPr>
      </w:pPr>
      <w:r w:rsidRPr="00DF5432">
        <w:rPr>
          <w:rFonts w:ascii="Times New Roman" w:hAnsi="Times New Roman"/>
          <w:sz w:val="24"/>
          <w:szCs w:val="24"/>
        </w:rPr>
        <w:t>Для рабочей процедуры сбора показателей развития и социализации детей разработаны либо заимствованы и модифицированы бланки наблюдений, которые каждый специалист, работающий с детьми, заполняет на каждого ребенка в начале и в конце учебного года.</w:t>
      </w:r>
    </w:p>
    <w:p w14:paraId="2D56BB1C" w14:textId="77777777" w:rsidR="00B66AFD" w:rsidRPr="00DF5432" w:rsidRDefault="00B66AFD" w:rsidP="00706072">
      <w:pPr>
        <w:pStyle w:val="a3"/>
        <w:ind w:firstLine="709"/>
        <w:jc w:val="both"/>
        <w:rPr>
          <w:rFonts w:ascii="Times New Roman" w:hAnsi="Times New Roman"/>
          <w:sz w:val="24"/>
          <w:szCs w:val="24"/>
        </w:rPr>
      </w:pPr>
      <w:r w:rsidRPr="00DF5432">
        <w:rPr>
          <w:rFonts w:ascii="Times New Roman" w:hAnsi="Times New Roman"/>
          <w:sz w:val="24"/>
          <w:szCs w:val="24"/>
        </w:rPr>
        <w:t>Сферы развития и социализации выражены в признаках, степень проявления которых у ребенка педагог отмечает на бланке.</w:t>
      </w:r>
    </w:p>
    <w:p w14:paraId="1A7F9E2F" w14:textId="44AB8D0B" w:rsidR="000F435E" w:rsidRDefault="000F435E" w:rsidP="00F34496">
      <w:pPr>
        <w:ind w:firstLine="708"/>
        <w:jc w:val="both"/>
      </w:pPr>
      <w:r>
        <w:t xml:space="preserve">Результативность коррекционной логопедической образовательной деятельности отслеживается через диагностические исследования 2 раза в год с внесением последующих корректив в индивидуальные планы коррекции и в содержание всего коррекционно-образовательного процесса. </w:t>
      </w:r>
      <w:r w:rsidR="00F34496">
        <w:t>Используется тестовая методика «Диагностика устной реч</w:t>
      </w:r>
      <w:r w:rsidR="00D32898">
        <w:t xml:space="preserve">и» Т.А. </w:t>
      </w:r>
      <w:proofErr w:type="spellStart"/>
      <w:r w:rsidR="00D32898">
        <w:t>Фотековой</w:t>
      </w:r>
      <w:proofErr w:type="spellEnd"/>
      <w:r w:rsidR="00F34496">
        <w:t>.</w:t>
      </w:r>
      <w:r w:rsidR="00D32898">
        <w:t xml:space="preserve"> </w:t>
      </w:r>
      <w:r>
        <w:t>Результаты мониторинга находят отражение в р</w:t>
      </w:r>
      <w:r w:rsidR="00D32898">
        <w:t>ечевых картах детей</w:t>
      </w:r>
      <w:r>
        <w:t>, где отмечается динамика коррекции звукопроизношения и развития р</w:t>
      </w:r>
      <w:r w:rsidR="00D32898">
        <w:t>ечевых функций каждого ребенка.</w:t>
      </w:r>
    </w:p>
    <w:p w14:paraId="044EA85B" w14:textId="249B9F72" w:rsidR="00D32898" w:rsidRDefault="00D32898" w:rsidP="00F34496">
      <w:pPr>
        <w:ind w:firstLine="708"/>
        <w:jc w:val="both"/>
      </w:pPr>
      <w:r>
        <w:t>Подробно алгоритмы педагогического наблюдения и образцы других диагностических методик представлены в Приложении 2.</w:t>
      </w:r>
    </w:p>
    <w:p w14:paraId="01409616" w14:textId="40A11302" w:rsidR="00D32898" w:rsidRDefault="00D32898" w:rsidP="00F34496">
      <w:pPr>
        <w:ind w:firstLine="708"/>
        <w:jc w:val="both"/>
      </w:pPr>
      <w:r>
        <w:t xml:space="preserve">Значимым элементом диагностики является изучение мнений, позиции родителей, получение от них информации о ребенке и происходящих с ним изменений. Опросники для родителей представлены в Приложении 3. </w:t>
      </w:r>
    </w:p>
    <w:p w14:paraId="2CE42D3E" w14:textId="77777777" w:rsidR="00F90454" w:rsidRPr="0015008E" w:rsidRDefault="00F90454" w:rsidP="00F90454">
      <w:pPr>
        <w:shd w:val="clear" w:color="auto" w:fill="FFFFFF"/>
        <w:ind w:firstLine="709"/>
        <w:jc w:val="both"/>
        <w:rPr>
          <w:sz w:val="16"/>
          <w:szCs w:val="16"/>
        </w:rPr>
      </w:pPr>
    </w:p>
    <w:p w14:paraId="48A877E4" w14:textId="77777777" w:rsidR="00F34496" w:rsidRDefault="00F34496">
      <w:pPr>
        <w:spacing w:after="160" w:line="259" w:lineRule="auto"/>
        <w:rPr>
          <w:b/>
          <w:color w:val="000000"/>
          <w:sz w:val="28"/>
          <w:szCs w:val="28"/>
        </w:rPr>
      </w:pPr>
      <w:r>
        <w:rPr>
          <w:b/>
          <w:sz w:val="28"/>
          <w:szCs w:val="28"/>
        </w:rPr>
        <w:br w:type="page"/>
      </w:r>
    </w:p>
    <w:p w14:paraId="020C53E7" w14:textId="77777777" w:rsidR="00B4335F" w:rsidRPr="00E117FC" w:rsidRDefault="00B4335F" w:rsidP="005E1770">
      <w:pPr>
        <w:pStyle w:val="1"/>
      </w:pPr>
      <w:bookmarkStart w:id="44" w:name="_Toc61522746"/>
      <w:r w:rsidRPr="00E117FC">
        <w:lastRenderedPageBreak/>
        <w:t>СПИСОК ЛИТЕРАТУРЫ</w:t>
      </w:r>
      <w:bookmarkEnd w:id="44"/>
    </w:p>
    <w:p w14:paraId="2DFB71E0" w14:textId="77777777" w:rsidR="009A2308" w:rsidRPr="009A2308" w:rsidRDefault="009A2308" w:rsidP="00B4335F">
      <w:pPr>
        <w:pStyle w:val="a3"/>
        <w:jc w:val="center"/>
        <w:rPr>
          <w:rFonts w:ascii="Times New Roman" w:hAnsi="Times New Roman"/>
          <w:b/>
          <w:sz w:val="24"/>
          <w:szCs w:val="24"/>
        </w:rPr>
      </w:pPr>
    </w:p>
    <w:p w14:paraId="224C779E" w14:textId="77777777" w:rsidR="00892609" w:rsidRPr="0049547F" w:rsidRDefault="00892609" w:rsidP="00706072">
      <w:pPr>
        <w:pStyle w:val="a7"/>
        <w:numPr>
          <w:ilvl w:val="0"/>
          <w:numId w:val="2"/>
        </w:numPr>
        <w:ind w:left="0" w:firstLine="709"/>
        <w:jc w:val="both"/>
      </w:pPr>
      <w:r w:rsidRPr="0049547F">
        <w:t>Федеральны</w:t>
      </w:r>
      <w:r>
        <w:t>й</w:t>
      </w:r>
      <w:r w:rsidRPr="0049547F">
        <w:t xml:space="preserve"> закон РФ от 29.12.2012 г. N 273-ФЗ «Об образ</w:t>
      </w:r>
      <w:r>
        <w:t>овании в Российской Федерации».</w:t>
      </w:r>
    </w:p>
    <w:p w14:paraId="6A95BFB0" w14:textId="77777777" w:rsidR="00892609" w:rsidRPr="0049547F" w:rsidRDefault="00892609" w:rsidP="00706072">
      <w:pPr>
        <w:pStyle w:val="a7"/>
        <w:numPr>
          <w:ilvl w:val="0"/>
          <w:numId w:val="2"/>
        </w:numPr>
        <w:ind w:left="0" w:firstLine="709"/>
        <w:jc w:val="both"/>
      </w:pPr>
      <w:r w:rsidRPr="0049547F">
        <w:t>Концепци</w:t>
      </w:r>
      <w:r>
        <w:t>я</w:t>
      </w:r>
      <w:r w:rsidRPr="0049547F">
        <w:t xml:space="preserve"> развития дополнительного образования детей (Распоряжение Правительс</w:t>
      </w:r>
      <w:r>
        <w:t>тва РФ от 4 сентября 2014 г. № 1726-р).</w:t>
      </w:r>
    </w:p>
    <w:p w14:paraId="0DE7B43C" w14:textId="77777777" w:rsidR="00892609" w:rsidRPr="0049547F" w:rsidRDefault="00892609" w:rsidP="00706072">
      <w:pPr>
        <w:pStyle w:val="a7"/>
        <w:numPr>
          <w:ilvl w:val="0"/>
          <w:numId w:val="2"/>
        </w:numPr>
        <w:ind w:left="0" w:firstLine="709"/>
        <w:jc w:val="both"/>
      </w:pPr>
      <w:r w:rsidRPr="0049547F">
        <w:t>Санитарно-эпидемиологические требования к устройству, содержанию и организации режима работы образовательных организаций дополни</w:t>
      </w:r>
      <w:r>
        <w:t xml:space="preserve">тельного образования детей. – </w:t>
      </w:r>
      <w:r w:rsidRPr="0049547F">
        <w:t>Постановление Главного государственного санитарного врача РФ от 04.07.2014 № 41 «Об у</w:t>
      </w:r>
      <w:r>
        <w:t>тверждении СанПиН 2.4.4.3172-14.</w:t>
      </w:r>
    </w:p>
    <w:p w14:paraId="0CFA077D" w14:textId="3EE69C9A" w:rsidR="00892609" w:rsidRPr="0049547F" w:rsidRDefault="00892609" w:rsidP="00706072">
      <w:pPr>
        <w:pStyle w:val="a7"/>
        <w:numPr>
          <w:ilvl w:val="0"/>
          <w:numId w:val="2"/>
        </w:numPr>
        <w:ind w:left="0" w:firstLine="709"/>
        <w:jc w:val="both"/>
      </w:pPr>
      <w:r w:rsidRPr="0049547F">
        <w:t>Поряд</w:t>
      </w:r>
      <w:r>
        <w:t>ок</w:t>
      </w:r>
      <w:r w:rsidRPr="0049547F">
        <w:t xml:space="preserve"> организации и осуществления образовательной деятельности по дополнительным общео</w:t>
      </w:r>
      <w:r>
        <w:t>бразовательным программам. Приказ</w:t>
      </w:r>
      <w:r w:rsidRPr="0049547F">
        <w:t xml:space="preserve"> </w:t>
      </w:r>
      <w:proofErr w:type="spellStart"/>
      <w:r w:rsidRPr="0049547F">
        <w:t>Минобрнауки</w:t>
      </w:r>
      <w:proofErr w:type="spellEnd"/>
      <w:r w:rsidRPr="0049547F">
        <w:t xml:space="preserve"> России </w:t>
      </w:r>
      <w:r>
        <w:t>от 29 августа 2013 г. № 1008.</w:t>
      </w:r>
    </w:p>
    <w:p w14:paraId="6EFE07E5" w14:textId="52CDFAC5" w:rsidR="00892609" w:rsidRPr="0049547F" w:rsidRDefault="00892609" w:rsidP="00706072">
      <w:pPr>
        <w:pStyle w:val="a7"/>
        <w:numPr>
          <w:ilvl w:val="0"/>
          <w:numId w:val="2"/>
        </w:numPr>
        <w:ind w:left="0" w:firstLine="709"/>
        <w:jc w:val="both"/>
      </w:pPr>
      <w:r>
        <w:t>П</w:t>
      </w:r>
      <w:r w:rsidRPr="0049547F">
        <w:t>римерны</w:t>
      </w:r>
      <w:r>
        <w:t>е</w:t>
      </w:r>
      <w:r w:rsidRPr="0049547F">
        <w:t xml:space="preserve"> требования к программам доп</w:t>
      </w:r>
      <w:r>
        <w:t>олнительного образования детей. Письмо</w:t>
      </w:r>
      <w:r w:rsidRPr="0049547F">
        <w:t xml:space="preserve"> </w:t>
      </w:r>
      <w:proofErr w:type="spellStart"/>
      <w:r w:rsidRPr="0049547F">
        <w:t>Минобрнауки</w:t>
      </w:r>
      <w:proofErr w:type="spellEnd"/>
      <w:r w:rsidRPr="0049547F">
        <w:t xml:space="preserve"> Ро</w:t>
      </w:r>
      <w:r>
        <w:t>ссии от 11.12.2006 г. № 06-1844.</w:t>
      </w:r>
    </w:p>
    <w:p w14:paraId="2281D2F4" w14:textId="4FCD51C1" w:rsidR="00892609" w:rsidRDefault="00892609" w:rsidP="00706072">
      <w:pPr>
        <w:pStyle w:val="a7"/>
        <w:numPr>
          <w:ilvl w:val="0"/>
          <w:numId w:val="2"/>
        </w:numPr>
        <w:ind w:left="0" w:firstLine="709"/>
        <w:jc w:val="both"/>
      </w:pPr>
      <w:r w:rsidRPr="00A53BD2">
        <w:t>Положение о дополнительной общеобразовательной программе</w:t>
      </w:r>
      <w:r w:rsidR="004A6B90">
        <w:t xml:space="preserve">. </w:t>
      </w:r>
      <w:r w:rsidRPr="00A53BD2">
        <w:t>МБУДО «Дом детского творчества им. В. Дубинина»</w:t>
      </w:r>
      <w:r w:rsidR="004A6B90">
        <w:t xml:space="preserve">, </w:t>
      </w:r>
      <w:r w:rsidR="004A6B90" w:rsidRPr="004A6B90">
        <w:t>20</w:t>
      </w:r>
      <w:r w:rsidR="004A6B90">
        <w:t>1</w:t>
      </w:r>
      <w:r w:rsidR="004A6B90">
        <w:rPr>
          <w:lang w:val="en-US"/>
        </w:rPr>
        <w:t>4</w:t>
      </w:r>
      <w:r w:rsidR="004A6B90">
        <w:t>.</w:t>
      </w:r>
    </w:p>
    <w:p w14:paraId="6986B0BB" w14:textId="5B552D04" w:rsidR="00892609" w:rsidRPr="00892609" w:rsidRDefault="00892609" w:rsidP="00706072">
      <w:pPr>
        <w:pStyle w:val="a7"/>
        <w:numPr>
          <w:ilvl w:val="0"/>
          <w:numId w:val="2"/>
        </w:numPr>
        <w:ind w:left="0" w:firstLine="709"/>
        <w:jc w:val="both"/>
        <w:rPr>
          <w:rStyle w:val="apple-converted-space"/>
        </w:rPr>
      </w:pPr>
      <w:r w:rsidRPr="0034453D">
        <w:t>Методические рекомендации по проектированию дополнительных общеобразовательных программ. Разработаны ФГАУ «Федеральный институт развития образования».</w:t>
      </w:r>
      <w:r w:rsidR="004A6B90">
        <w:t xml:space="preserve"> М., 201</w:t>
      </w:r>
      <w:r w:rsidR="004A6B90">
        <w:rPr>
          <w:lang w:val="en-US"/>
        </w:rPr>
        <w:t>3</w:t>
      </w:r>
      <w:r w:rsidR="004A6B90">
        <w:t>.</w:t>
      </w:r>
    </w:p>
    <w:p w14:paraId="6F36EAD2" w14:textId="78C35C4F" w:rsidR="00C61231" w:rsidRPr="004A6B90" w:rsidRDefault="00C61231" w:rsidP="00706072">
      <w:pPr>
        <w:pStyle w:val="Style30"/>
        <w:widowControl/>
        <w:numPr>
          <w:ilvl w:val="0"/>
          <w:numId w:val="2"/>
        </w:numPr>
        <w:tabs>
          <w:tab w:val="left" w:pos="0"/>
        </w:tabs>
        <w:spacing w:line="240" w:lineRule="auto"/>
        <w:ind w:left="0" w:firstLine="709"/>
        <w:contextualSpacing/>
        <w:rPr>
          <w:rStyle w:val="FontStyle103"/>
          <w:sz w:val="24"/>
          <w:szCs w:val="24"/>
        </w:rPr>
      </w:pPr>
      <w:r w:rsidRPr="009A47B8">
        <w:rPr>
          <w:rStyle w:val="FontStyle103"/>
          <w:sz w:val="24"/>
          <w:szCs w:val="24"/>
        </w:rPr>
        <w:t>СанПиН 2.4.4.3172-14</w:t>
      </w:r>
      <w:r>
        <w:rPr>
          <w:rStyle w:val="FontStyle103"/>
          <w:sz w:val="24"/>
          <w:szCs w:val="24"/>
        </w:rPr>
        <w:t xml:space="preserve"> для учреждений дополнительного образования детей: </w:t>
      </w:r>
      <w:r w:rsidR="004A6B90" w:rsidRPr="004A6B90">
        <w:rPr>
          <w:rStyle w:val="FontStyle103"/>
          <w:sz w:val="24"/>
          <w:szCs w:val="24"/>
        </w:rPr>
        <w:t>[Э</w:t>
      </w:r>
      <w:r w:rsidRPr="004A6B90">
        <w:rPr>
          <w:rStyle w:val="FontStyle103"/>
          <w:sz w:val="24"/>
          <w:szCs w:val="24"/>
        </w:rPr>
        <w:t>лектронный ресурс</w:t>
      </w:r>
      <w:r w:rsidR="004A6B90" w:rsidRPr="004A6B90">
        <w:rPr>
          <w:rStyle w:val="FontStyle103"/>
          <w:sz w:val="24"/>
          <w:szCs w:val="24"/>
        </w:rPr>
        <w:t>]</w:t>
      </w:r>
      <w:r w:rsidRPr="004A6B90">
        <w:rPr>
          <w:rStyle w:val="FontStyle103"/>
          <w:sz w:val="24"/>
          <w:szCs w:val="24"/>
        </w:rPr>
        <w:t xml:space="preserve"> </w:t>
      </w:r>
      <w:hyperlink r:id="rId10" w:history="1">
        <w:r w:rsidRPr="004A6B90">
          <w:rPr>
            <w:rStyle w:val="af0"/>
            <w:color w:val="auto"/>
          </w:rPr>
          <w:t>http://eduinspector.ru</w:t>
        </w:r>
      </w:hyperlink>
      <w:r w:rsidR="004A6B90" w:rsidRPr="004A6B90">
        <w:rPr>
          <w:rStyle w:val="af0"/>
          <w:color w:val="auto"/>
          <w:u w:val="none"/>
        </w:rPr>
        <w:t>.</w:t>
      </w:r>
    </w:p>
    <w:p w14:paraId="28DB61EB" w14:textId="30D88447" w:rsidR="00A634C8" w:rsidRPr="00051618" w:rsidRDefault="00A634C8" w:rsidP="00706072">
      <w:pPr>
        <w:pStyle w:val="a7"/>
        <w:numPr>
          <w:ilvl w:val="0"/>
          <w:numId w:val="2"/>
        </w:numPr>
        <w:ind w:left="0" w:firstLine="709"/>
        <w:jc w:val="both"/>
      </w:pPr>
      <w:r>
        <w:t xml:space="preserve">Безъязыкова О.О. </w:t>
      </w:r>
      <w:r w:rsidRPr="00051618">
        <w:t>Образовательная программа «Система художественно-творческого р</w:t>
      </w:r>
      <w:r>
        <w:t>азвития детей в хоровом классе»</w:t>
      </w:r>
      <w:r w:rsidR="00706072">
        <w:t>. Новосибирск:</w:t>
      </w:r>
      <w:r>
        <w:t xml:space="preserve"> ДДТ им. В. Дубинина, 2014</w:t>
      </w:r>
      <w:r w:rsidR="00706072">
        <w:t>.</w:t>
      </w:r>
    </w:p>
    <w:p w14:paraId="03482FF1" w14:textId="636953BE" w:rsidR="00A634C8" w:rsidRPr="00051618" w:rsidRDefault="00A634C8" w:rsidP="00706072">
      <w:pPr>
        <w:numPr>
          <w:ilvl w:val="0"/>
          <w:numId w:val="2"/>
        </w:numPr>
        <w:ind w:left="0" w:firstLine="709"/>
        <w:contextualSpacing/>
        <w:jc w:val="both"/>
      </w:pPr>
      <w:r>
        <w:t xml:space="preserve">Буренина А., </w:t>
      </w:r>
      <w:proofErr w:type="spellStart"/>
      <w:r>
        <w:t>Тю</w:t>
      </w:r>
      <w:r w:rsidRPr="00051618">
        <w:t>нникова</w:t>
      </w:r>
      <w:proofErr w:type="spellEnd"/>
      <w:r w:rsidRPr="00051618">
        <w:t xml:space="preserve"> Т. Тутти. Программа музыкального воспитания детей дошкольного возраста. Музыкальная палитра</w:t>
      </w:r>
      <w:r w:rsidR="00706072">
        <w:t>.</w:t>
      </w:r>
      <w:r w:rsidRPr="00051618">
        <w:t xml:space="preserve"> Санкт-Петербург</w:t>
      </w:r>
      <w:r w:rsidR="00706072">
        <w:t>,</w:t>
      </w:r>
      <w:r w:rsidRPr="00051618">
        <w:t xml:space="preserve"> 2012.</w:t>
      </w:r>
    </w:p>
    <w:p w14:paraId="0363F38A" w14:textId="1872CEE2" w:rsidR="00A634C8" w:rsidRDefault="00A634C8" w:rsidP="00706072">
      <w:pPr>
        <w:pStyle w:val="a7"/>
        <w:numPr>
          <w:ilvl w:val="0"/>
          <w:numId w:val="2"/>
        </w:numPr>
        <w:ind w:left="0" w:firstLine="709"/>
        <w:jc w:val="both"/>
      </w:pPr>
      <w:proofErr w:type="spellStart"/>
      <w:r>
        <w:t>Грибовская</w:t>
      </w:r>
      <w:proofErr w:type="spellEnd"/>
      <w:r>
        <w:t xml:space="preserve"> А.А. Детям о народном искусстве</w:t>
      </w:r>
      <w:r w:rsidR="00706072">
        <w:t>. М.: Просвещение,</w:t>
      </w:r>
      <w:r>
        <w:t xml:space="preserve"> 2002</w:t>
      </w:r>
      <w:r w:rsidR="00706072">
        <w:t>.</w:t>
      </w:r>
    </w:p>
    <w:p w14:paraId="2C82B773" w14:textId="515B598D" w:rsidR="00A634C8" w:rsidRPr="00051618" w:rsidRDefault="00A634C8" w:rsidP="00706072">
      <w:pPr>
        <w:numPr>
          <w:ilvl w:val="0"/>
          <w:numId w:val="2"/>
        </w:numPr>
        <w:ind w:left="0" w:firstLine="709"/>
        <w:contextualSpacing/>
        <w:jc w:val="both"/>
      </w:pPr>
      <w:proofErr w:type="spellStart"/>
      <w:r w:rsidRPr="00051618">
        <w:t>Жакович</w:t>
      </w:r>
      <w:proofErr w:type="spellEnd"/>
      <w:r w:rsidRPr="00131C45">
        <w:t xml:space="preserve"> </w:t>
      </w:r>
      <w:r>
        <w:t>В</w:t>
      </w:r>
      <w:r w:rsidRPr="00051618">
        <w:t>. Музыкальная грамота для самых маленьких в сказках, стихах и картинках. Ростов-на-Дону</w:t>
      </w:r>
      <w:r w:rsidR="00706072">
        <w:t xml:space="preserve">: </w:t>
      </w:r>
      <w:r w:rsidRPr="00051618">
        <w:t>Ф</w:t>
      </w:r>
      <w:r w:rsidR="00706072">
        <w:t>е</w:t>
      </w:r>
      <w:r w:rsidRPr="00051618">
        <w:t>никс</w:t>
      </w:r>
      <w:r>
        <w:t>,</w:t>
      </w:r>
      <w:r w:rsidRPr="00051618">
        <w:t xml:space="preserve"> 2015</w:t>
      </w:r>
      <w:r w:rsidR="00706072">
        <w:t>.</w:t>
      </w:r>
    </w:p>
    <w:p w14:paraId="2DC477BB" w14:textId="52CD4FFF" w:rsidR="00A634C8" w:rsidRPr="00051618" w:rsidRDefault="00A634C8" w:rsidP="00706072">
      <w:pPr>
        <w:pStyle w:val="a7"/>
        <w:numPr>
          <w:ilvl w:val="0"/>
          <w:numId w:val="2"/>
        </w:numPr>
        <w:ind w:left="0" w:firstLine="709"/>
        <w:jc w:val="both"/>
      </w:pPr>
      <w:proofErr w:type="spellStart"/>
      <w:r w:rsidRPr="00051618">
        <w:rPr>
          <w:color w:val="000000"/>
        </w:rPr>
        <w:t>Зацепина</w:t>
      </w:r>
      <w:proofErr w:type="spellEnd"/>
      <w:r w:rsidRPr="00051618">
        <w:rPr>
          <w:color w:val="000000"/>
        </w:rPr>
        <w:t xml:space="preserve"> М.Б Музыкальное воспитание в детском саду: </w:t>
      </w:r>
      <w:r w:rsidR="004A6B90">
        <w:rPr>
          <w:color w:val="000000"/>
        </w:rPr>
        <w:t>п</w:t>
      </w:r>
      <w:r w:rsidRPr="00051618">
        <w:rPr>
          <w:color w:val="000000"/>
        </w:rPr>
        <w:t>рогра</w:t>
      </w:r>
      <w:r>
        <w:rPr>
          <w:color w:val="000000"/>
        </w:rPr>
        <w:t>мма и методические рекомендации</w:t>
      </w:r>
      <w:r w:rsidRPr="00051618">
        <w:rPr>
          <w:color w:val="000000"/>
        </w:rPr>
        <w:t xml:space="preserve">. </w:t>
      </w:r>
      <w:r w:rsidR="00706072">
        <w:rPr>
          <w:color w:val="000000"/>
        </w:rPr>
        <w:t xml:space="preserve">М.: </w:t>
      </w:r>
      <w:hyperlink r:id="rId11" w:history="1">
        <w:proofErr w:type="spellStart"/>
        <w:r w:rsidRPr="00C61231">
          <w:rPr>
            <w:rStyle w:val="af0"/>
            <w:color w:val="auto"/>
            <w:u w:val="none"/>
          </w:rPr>
          <w:t>МозаикаСинтез</w:t>
        </w:r>
        <w:proofErr w:type="spellEnd"/>
      </w:hyperlink>
      <w:r w:rsidRPr="00C61231">
        <w:t>, 2008 г.</w:t>
      </w:r>
    </w:p>
    <w:p w14:paraId="65321E08" w14:textId="1D408B5A" w:rsidR="00A634C8" w:rsidRDefault="00A634C8" w:rsidP="00706072">
      <w:pPr>
        <w:pStyle w:val="a7"/>
        <w:numPr>
          <w:ilvl w:val="0"/>
          <w:numId w:val="2"/>
        </w:numPr>
        <w:ind w:left="0" w:firstLine="709"/>
        <w:jc w:val="both"/>
      </w:pPr>
      <w:r>
        <w:t>Казакова Р.Г. Рисование с детьми дошкольного возраста</w:t>
      </w:r>
      <w:r w:rsidR="004A6B90">
        <w:t xml:space="preserve">. М.: Сфера, </w:t>
      </w:r>
      <w:r>
        <w:t>2007</w:t>
      </w:r>
      <w:r w:rsidR="004A6B90">
        <w:t>.</w:t>
      </w:r>
    </w:p>
    <w:p w14:paraId="4EB6F9FA" w14:textId="274B1116" w:rsidR="00A634C8" w:rsidRDefault="00A634C8" w:rsidP="00706072">
      <w:pPr>
        <w:numPr>
          <w:ilvl w:val="0"/>
          <w:numId w:val="2"/>
        </w:numPr>
        <w:ind w:left="0" w:firstLine="709"/>
        <w:contextualSpacing/>
        <w:jc w:val="both"/>
      </w:pPr>
      <w:proofErr w:type="spellStart"/>
      <w:r w:rsidRPr="00051618">
        <w:t>Каплунова</w:t>
      </w:r>
      <w:proofErr w:type="spellEnd"/>
      <w:r w:rsidRPr="00051618">
        <w:t xml:space="preserve"> И., </w:t>
      </w:r>
      <w:proofErr w:type="spellStart"/>
      <w:r w:rsidRPr="00051618">
        <w:t>Новоскольцева</w:t>
      </w:r>
      <w:proofErr w:type="spellEnd"/>
      <w:r>
        <w:t xml:space="preserve"> В</w:t>
      </w:r>
      <w:r w:rsidRPr="00051618">
        <w:t>. Этот удивительный ритм</w:t>
      </w:r>
      <w:r w:rsidR="004A6B90">
        <w:t>:</w:t>
      </w:r>
      <w:r w:rsidRPr="00051618">
        <w:t xml:space="preserve"> </w:t>
      </w:r>
      <w:r w:rsidR="004A6B90">
        <w:t>м</w:t>
      </w:r>
      <w:r w:rsidRPr="00051618">
        <w:t>етодическое пособие для музыкальных руководителей детских садов, учителей музыки, педагогов.  СПб</w:t>
      </w:r>
      <w:r w:rsidR="004A6B90">
        <w:t>.:</w:t>
      </w:r>
      <w:r w:rsidRPr="00051618">
        <w:t xml:space="preserve"> Невская нота, 2013.</w:t>
      </w:r>
    </w:p>
    <w:p w14:paraId="5CA0BE8A" w14:textId="55BF2825" w:rsidR="00A634C8" w:rsidRDefault="00A31072" w:rsidP="00706072">
      <w:pPr>
        <w:numPr>
          <w:ilvl w:val="0"/>
          <w:numId w:val="2"/>
        </w:numPr>
        <w:ind w:left="0" w:firstLine="709"/>
        <w:contextualSpacing/>
        <w:jc w:val="both"/>
      </w:pPr>
      <w:r>
        <w:t>Клиентов</w:t>
      </w:r>
      <w:r w:rsidR="00A634C8">
        <w:t xml:space="preserve"> А.Е. Народные промыслы</w:t>
      </w:r>
      <w:r w:rsidR="004A6B90">
        <w:t>.</w:t>
      </w:r>
      <w:r w:rsidR="00A634C8">
        <w:t xml:space="preserve"> М.: Белый город, 2003</w:t>
      </w:r>
      <w:r w:rsidR="004A6B90">
        <w:t>.</w:t>
      </w:r>
    </w:p>
    <w:p w14:paraId="1DBAA25B" w14:textId="70F563CE" w:rsidR="00A634C8" w:rsidRDefault="00A634C8" w:rsidP="00706072">
      <w:pPr>
        <w:numPr>
          <w:ilvl w:val="0"/>
          <w:numId w:val="2"/>
        </w:numPr>
        <w:ind w:left="0" w:firstLine="709"/>
        <w:contextualSpacing/>
        <w:jc w:val="both"/>
      </w:pPr>
      <w:proofErr w:type="spellStart"/>
      <w:r>
        <w:t>Кожохина</w:t>
      </w:r>
      <w:proofErr w:type="spellEnd"/>
      <w:r>
        <w:t xml:space="preserve"> С.К. Путешествие в мир искусства</w:t>
      </w:r>
      <w:r w:rsidR="004A6B90">
        <w:t>.</w:t>
      </w:r>
      <w:r>
        <w:t xml:space="preserve"> Ярославль: Пионер, 2001</w:t>
      </w:r>
      <w:r w:rsidR="004A6B90">
        <w:t>.</w:t>
      </w:r>
    </w:p>
    <w:p w14:paraId="1BF337F4" w14:textId="37F83C19" w:rsidR="00A634C8" w:rsidRDefault="00A634C8" w:rsidP="00706072">
      <w:pPr>
        <w:numPr>
          <w:ilvl w:val="0"/>
          <w:numId w:val="2"/>
        </w:numPr>
        <w:ind w:left="0" w:firstLine="709"/>
        <w:contextualSpacing/>
        <w:jc w:val="both"/>
      </w:pPr>
      <w:proofErr w:type="spellStart"/>
      <w:r w:rsidRPr="00051618">
        <w:t>Метлов</w:t>
      </w:r>
      <w:proofErr w:type="spellEnd"/>
      <w:r w:rsidRPr="00A634C8">
        <w:t xml:space="preserve"> </w:t>
      </w:r>
      <w:r w:rsidRPr="00051618">
        <w:t>Н.А. Музыка-детям. М</w:t>
      </w:r>
      <w:r w:rsidR="004A6B90">
        <w:t xml:space="preserve">.: </w:t>
      </w:r>
      <w:r w:rsidRPr="00051618">
        <w:t>Просвещение, 1985.</w:t>
      </w:r>
    </w:p>
    <w:p w14:paraId="5CB65CA3" w14:textId="5693670B" w:rsidR="00A634C8" w:rsidRPr="00051618" w:rsidRDefault="00A634C8" w:rsidP="00706072">
      <w:pPr>
        <w:pStyle w:val="a7"/>
        <w:numPr>
          <w:ilvl w:val="0"/>
          <w:numId w:val="2"/>
        </w:numPr>
        <w:ind w:left="0" w:firstLine="709"/>
        <w:jc w:val="both"/>
      </w:pPr>
      <w:r w:rsidRPr="00051618">
        <w:t>Методика музыкального воспитания в детском саду</w:t>
      </w:r>
      <w:r w:rsidR="004A6B90">
        <w:t xml:space="preserve"> / п</w:t>
      </w:r>
      <w:r w:rsidRPr="00051618">
        <w:t>од ред. Н.А. Ветлугиной. М.</w:t>
      </w:r>
      <w:r w:rsidR="004A6B90">
        <w:t>,</w:t>
      </w:r>
      <w:r w:rsidRPr="00051618">
        <w:t xml:space="preserve"> 1989.</w:t>
      </w:r>
    </w:p>
    <w:p w14:paraId="5B0CC09D" w14:textId="3C3463DD" w:rsidR="00A634C8" w:rsidRPr="00051618" w:rsidRDefault="00A634C8" w:rsidP="00706072">
      <w:pPr>
        <w:pStyle w:val="a7"/>
        <w:numPr>
          <w:ilvl w:val="0"/>
          <w:numId w:val="2"/>
        </w:numPr>
        <w:ind w:left="0" w:firstLine="709"/>
        <w:jc w:val="both"/>
      </w:pPr>
      <w:r w:rsidRPr="00051618">
        <w:t>Михайлова М.А. Развитие музыкальных способностей детей. Ярославль, 1997.</w:t>
      </w:r>
    </w:p>
    <w:p w14:paraId="13463A5A" w14:textId="016B4081" w:rsidR="00A634C8" w:rsidRDefault="00A634C8" w:rsidP="00706072">
      <w:pPr>
        <w:pStyle w:val="a7"/>
        <w:numPr>
          <w:ilvl w:val="0"/>
          <w:numId w:val="2"/>
        </w:numPr>
        <w:ind w:left="0" w:firstLine="709"/>
        <w:jc w:val="both"/>
      </w:pPr>
      <w:r>
        <w:t>Мосин И.Г. Рисование</w:t>
      </w:r>
      <w:r w:rsidR="004A6B90">
        <w:t>. М.,</w:t>
      </w:r>
      <w:r>
        <w:t xml:space="preserve"> 2000</w:t>
      </w:r>
      <w:r w:rsidR="004A6B90">
        <w:t>.</w:t>
      </w:r>
    </w:p>
    <w:p w14:paraId="1ACE5F94" w14:textId="717C06B0" w:rsidR="00A634C8" w:rsidRPr="00051618" w:rsidRDefault="00A634C8" w:rsidP="00706072">
      <w:pPr>
        <w:pStyle w:val="a7"/>
        <w:numPr>
          <w:ilvl w:val="0"/>
          <w:numId w:val="2"/>
        </w:numPr>
        <w:ind w:left="0" w:firstLine="709"/>
        <w:jc w:val="both"/>
      </w:pPr>
      <w:proofErr w:type="spellStart"/>
      <w:r>
        <w:t>Разыкова</w:t>
      </w:r>
      <w:proofErr w:type="spellEnd"/>
      <w:r>
        <w:t xml:space="preserve"> О.П., Костин А.И. </w:t>
      </w:r>
      <w:r w:rsidRPr="00051618">
        <w:t>Музыкальное воспитание дошкольников. М.</w:t>
      </w:r>
      <w:r w:rsidR="004A6B90">
        <w:t>,</w:t>
      </w:r>
      <w:r w:rsidRPr="00051618">
        <w:t xml:space="preserve"> 1994.</w:t>
      </w:r>
    </w:p>
    <w:p w14:paraId="7A3564EA" w14:textId="768CFAD3" w:rsidR="00A634C8" w:rsidRDefault="00A634C8" w:rsidP="00706072">
      <w:pPr>
        <w:pStyle w:val="a7"/>
        <w:numPr>
          <w:ilvl w:val="0"/>
          <w:numId w:val="2"/>
        </w:numPr>
        <w:ind w:left="0" w:firstLine="709"/>
        <w:jc w:val="both"/>
      </w:pPr>
      <w:r>
        <w:t xml:space="preserve">Трофимова М.В., </w:t>
      </w:r>
      <w:proofErr w:type="spellStart"/>
      <w:r>
        <w:t>Тарабарина</w:t>
      </w:r>
      <w:proofErr w:type="spellEnd"/>
      <w:r>
        <w:t xml:space="preserve"> Т.И. И учеба, и игра: изобразительное искусство</w:t>
      </w:r>
      <w:r w:rsidR="004A6B90">
        <w:t>. М,</w:t>
      </w:r>
      <w:r>
        <w:t xml:space="preserve"> 1997</w:t>
      </w:r>
      <w:r w:rsidR="004A6B90">
        <w:t>.</w:t>
      </w:r>
    </w:p>
    <w:p w14:paraId="6D6D4F07" w14:textId="403096D9" w:rsidR="00A634C8" w:rsidRPr="00051618" w:rsidRDefault="00A634C8" w:rsidP="00706072">
      <w:pPr>
        <w:pStyle w:val="a7"/>
        <w:numPr>
          <w:ilvl w:val="0"/>
          <w:numId w:val="2"/>
        </w:numPr>
        <w:ind w:left="0" w:firstLine="709"/>
        <w:jc w:val="both"/>
      </w:pPr>
      <w:r w:rsidRPr="00051618">
        <w:t>Учите детей петь</w:t>
      </w:r>
      <w:r w:rsidR="004A6B90">
        <w:t xml:space="preserve"> / с</w:t>
      </w:r>
      <w:r w:rsidRPr="00051618">
        <w:t xml:space="preserve">ост. Т.М. Орлова, С.И. </w:t>
      </w:r>
      <w:proofErr w:type="spellStart"/>
      <w:r w:rsidRPr="00051618">
        <w:t>Бекина</w:t>
      </w:r>
      <w:proofErr w:type="spellEnd"/>
      <w:r w:rsidRPr="00051618">
        <w:t>. М.</w:t>
      </w:r>
      <w:r w:rsidR="004A6B90">
        <w:t>,</w:t>
      </w:r>
      <w:r w:rsidRPr="00051618">
        <w:t xml:space="preserve"> </w:t>
      </w:r>
      <w:r w:rsidR="00DE3E0F">
        <w:t>200</w:t>
      </w:r>
      <w:r w:rsidRPr="00051618">
        <w:t>8</w:t>
      </w:r>
      <w:r w:rsidR="004A6B90">
        <w:t>.</w:t>
      </w:r>
    </w:p>
    <w:p w14:paraId="157DC0A6" w14:textId="5AEEA6A9" w:rsidR="00A634C8" w:rsidRDefault="00A634C8" w:rsidP="00706072">
      <w:pPr>
        <w:pStyle w:val="a7"/>
        <w:numPr>
          <w:ilvl w:val="0"/>
          <w:numId w:val="2"/>
        </w:numPr>
        <w:ind w:left="0" w:firstLine="709"/>
        <w:jc w:val="both"/>
      </w:pPr>
      <w:r>
        <w:t>Шалаева Г.И. Учимся рисовать</w:t>
      </w:r>
      <w:r w:rsidR="004A6B90">
        <w:t>. М.,</w:t>
      </w:r>
      <w:r>
        <w:t xml:space="preserve"> 2006</w:t>
      </w:r>
      <w:r w:rsidR="004A6B90">
        <w:t>.</w:t>
      </w:r>
    </w:p>
    <w:p w14:paraId="14545296" w14:textId="7DB2D9D4" w:rsidR="00A634C8" w:rsidRDefault="00A634C8" w:rsidP="00706072">
      <w:pPr>
        <w:pStyle w:val="a7"/>
        <w:numPr>
          <w:ilvl w:val="0"/>
          <w:numId w:val="2"/>
        </w:numPr>
        <w:ind w:left="0" w:firstLine="709"/>
        <w:jc w:val="both"/>
      </w:pPr>
      <w:proofErr w:type="spellStart"/>
      <w:r>
        <w:t>Швайко</w:t>
      </w:r>
      <w:proofErr w:type="spellEnd"/>
      <w:r>
        <w:t xml:space="preserve"> Г.С. Занятия по изобразительной деятельности</w:t>
      </w:r>
      <w:r w:rsidR="004A6B90">
        <w:t xml:space="preserve">. М, </w:t>
      </w:r>
      <w:r>
        <w:t>2002</w:t>
      </w:r>
      <w:r w:rsidR="004A6B90">
        <w:t>.</w:t>
      </w:r>
    </w:p>
    <w:p w14:paraId="01F0F367" w14:textId="0B225253" w:rsidR="00460E6C" w:rsidRDefault="00A634C8" w:rsidP="00706072">
      <w:pPr>
        <w:pStyle w:val="a7"/>
        <w:numPr>
          <w:ilvl w:val="0"/>
          <w:numId w:val="2"/>
        </w:numPr>
        <w:spacing w:line="259" w:lineRule="auto"/>
        <w:ind w:left="0" w:firstLine="709"/>
      </w:pPr>
      <w:proofErr w:type="spellStart"/>
      <w:r w:rsidRPr="00E840C7">
        <w:t>Шпикалова</w:t>
      </w:r>
      <w:proofErr w:type="spellEnd"/>
      <w:r w:rsidRPr="00E840C7">
        <w:t xml:space="preserve"> Т.Я. Изобразительное искусство во второ</w:t>
      </w:r>
      <w:r>
        <w:t>м классе</w:t>
      </w:r>
      <w:r w:rsidR="004A6B90">
        <w:t>: п</w:t>
      </w:r>
      <w:r>
        <w:t>особие для учителей</w:t>
      </w:r>
      <w:r w:rsidR="004A6B90">
        <w:t>.</w:t>
      </w:r>
      <w:r w:rsidRPr="00E840C7">
        <w:t xml:space="preserve"> М.: Просвещение, </w:t>
      </w:r>
      <w:r w:rsidR="00DE3E0F">
        <w:t>200</w:t>
      </w:r>
      <w:r w:rsidRPr="00E840C7">
        <w:t>4.</w:t>
      </w:r>
      <w:r w:rsidR="00460E6C">
        <w:br w:type="page"/>
      </w:r>
    </w:p>
    <w:p w14:paraId="6169146F" w14:textId="77777777" w:rsidR="00B44C19" w:rsidRDefault="00B44C19" w:rsidP="005E1770">
      <w:pPr>
        <w:pStyle w:val="1"/>
        <w:jc w:val="right"/>
        <w:rPr>
          <w:w w:val="109"/>
        </w:rPr>
      </w:pPr>
      <w:bookmarkStart w:id="45" w:name="_Toc61522747"/>
      <w:r>
        <w:rPr>
          <w:w w:val="109"/>
        </w:rPr>
        <w:lastRenderedPageBreak/>
        <w:t>Приложение 1</w:t>
      </w:r>
      <w:bookmarkEnd w:id="45"/>
    </w:p>
    <w:p w14:paraId="1741D825" w14:textId="77777777" w:rsidR="00B44C19" w:rsidRDefault="00B44C19" w:rsidP="005E1770">
      <w:pPr>
        <w:pStyle w:val="1"/>
        <w:rPr>
          <w:w w:val="109"/>
        </w:rPr>
      </w:pPr>
    </w:p>
    <w:p w14:paraId="540DB38B" w14:textId="3047B80D" w:rsidR="00B44C19" w:rsidRDefault="00B44C19" w:rsidP="005E1770">
      <w:pPr>
        <w:pStyle w:val="1"/>
        <w:rPr>
          <w:w w:val="104"/>
        </w:rPr>
      </w:pPr>
      <w:bookmarkStart w:id="46" w:name="_Toc61522748"/>
      <w:r w:rsidRPr="00B44C19">
        <w:rPr>
          <w:w w:val="106"/>
        </w:rPr>
        <w:t>О</w:t>
      </w:r>
      <w:r w:rsidRPr="00B44C19">
        <w:rPr>
          <w:w w:val="112"/>
        </w:rPr>
        <w:t>С</w:t>
      </w:r>
      <w:r w:rsidRPr="00B44C19">
        <w:rPr>
          <w:w w:val="106"/>
        </w:rPr>
        <w:t>О</w:t>
      </w:r>
      <w:r w:rsidRPr="00B44C19">
        <w:rPr>
          <w:w w:val="108"/>
        </w:rPr>
        <w:t>Б</w:t>
      </w:r>
      <w:r w:rsidRPr="00B44C19">
        <w:rPr>
          <w:w w:val="109"/>
        </w:rPr>
        <w:t>ЕНН</w:t>
      </w:r>
      <w:r w:rsidRPr="00B44C19">
        <w:rPr>
          <w:w w:val="106"/>
        </w:rPr>
        <w:t>О</w:t>
      </w:r>
      <w:r w:rsidRPr="00B44C19">
        <w:rPr>
          <w:w w:val="112"/>
        </w:rPr>
        <w:t>С</w:t>
      </w:r>
      <w:r w:rsidRPr="00B44C19">
        <w:rPr>
          <w:spacing w:val="1"/>
          <w:w w:val="111"/>
        </w:rPr>
        <w:t>Т</w:t>
      </w:r>
      <w:r w:rsidRPr="00B44C19">
        <w:rPr>
          <w:w w:val="106"/>
        </w:rPr>
        <w:t>И</w:t>
      </w:r>
      <w:r w:rsidRPr="00B44C19">
        <w:rPr>
          <w:spacing w:val="-2"/>
        </w:rPr>
        <w:t xml:space="preserve"> </w:t>
      </w:r>
      <w:r w:rsidRPr="00B44C19">
        <w:rPr>
          <w:spacing w:val="-1"/>
          <w:w w:val="109"/>
        </w:rPr>
        <w:t>Р</w:t>
      </w:r>
      <w:r w:rsidRPr="00B44C19">
        <w:rPr>
          <w:w w:val="108"/>
        </w:rPr>
        <w:t>А</w:t>
      </w:r>
      <w:r w:rsidRPr="00B44C19">
        <w:rPr>
          <w:w w:val="113"/>
        </w:rPr>
        <w:t>З</w:t>
      </w:r>
      <w:r w:rsidRPr="00B44C19">
        <w:rPr>
          <w:w w:val="108"/>
        </w:rPr>
        <w:t>В</w:t>
      </w:r>
      <w:r w:rsidRPr="00B44C19">
        <w:rPr>
          <w:w w:val="106"/>
        </w:rPr>
        <w:t>И</w:t>
      </w:r>
      <w:r w:rsidRPr="00B44C19">
        <w:rPr>
          <w:w w:val="111"/>
        </w:rPr>
        <w:t>Т</w:t>
      </w:r>
      <w:r w:rsidRPr="00B44C19">
        <w:rPr>
          <w:w w:val="106"/>
        </w:rPr>
        <w:t>И</w:t>
      </w:r>
      <w:r w:rsidRPr="00B44C19">
        <w:rPr>
          <w:w w:val="104"/>
        </w:rPr>
        <w:t>Я</w:t>
      </w:r>
      <w:r w:rsidRPr="00B44C19">
        <w:rPr>
          <w:spacing w:val="-3"/>
        </w:rPr>
        <w:t xml:space="preserve"> </w:t>
      </w:r>
      <w:r w:rsidRPr="00B44C19">
        <w:rPr>
          <w:spacing w:val="-1"/>
          <w:w w:val="102"/>
        </w:rPr>
        <w:t>Д</w:t>
      </w:r>
      <w:r w:rsidRPr="00B44C19">
        <w:rPr>
          <w:spacing w:val="1"/>
          <w:w w:val="109"/>
        </w:rPr>
        <w:t>Е</w:t>
      </w:r>
      <w:r w:rsidRPr="00B44C19">
        <w:rPr>
          <w:w w:val="111"/>
        </w:rPr>
        <w:t>Т</w:t>
      </w:r>
      <w:r w:rsidRPr="00B44C19">
        <w:rPr>
          <w:spacing w:val="-1"/>
          <w:w w:val="109"/>
        </w:rPr>
        <w:t>Е</w:t>
      </w:r>
      <w:r w:rsidRPr="00B44C19">
        <w:rPr>
          <w:w w:val="106"/>
        </w:rPr>
        <w:t xml:space="preserve">Й </w:t>
      </w:r>
      <w:r w:rsidRPr="00B44C19">
        <w:rPr>
          <w:w w:val="112"/>
        </w:rPr>
        <w:t>С</w:t>
      </w:r>
      <w:r w:rsidRPr="00B44C19">
        <w:rPr>
          <w:spacing w:val="-5"/>
        </w:rPr>
        <w:t xml:space="preserve"> </w:t>
      </w:r>
      <w:r w:rsidRPr="00B44C19">
        <w:rPr>
          <w:w w:val="106"/>
        </w:rPr>
        <w:t>О</w:t>
      </w:r>
      <w:r w:rsidRPr="00B44C19">
        <w:rPr>
          <w:w w:val="113"/>
        </w:rPr>
        <w:t>Г</w:t>
      </w:r>
      <w:r w:rsidRPr="00B44C19">
        <w:rPr>
          <w:w w:val="109"/>
        </w:rPr>
        <w:t>Р</w:t>
      </w:r>
      <w:r w:rsidRPr="00B44C19">
        <w:rPr>
          <w:w w:val="108"/>
        </w:rPr>
        <w:t>А</w:t>
      </w:r>
      <w:r w:rsidRPr="00B44C19">
        <w:rPr>
          <w:w w:val="109"/>
        </w:rPr>
        <w:t>Н</w:t>
      </w:r>
      <w:r w:rsidRPr="00B44C19">
        <w:rPr>
          <w:w w:val="106"/>
        </w:rPr>
        <w:t>И</w:t>
      </w:r>
      <w:r w:rsidRPr="00B44C19">
        <w:rPr>
          <w:w w:val="113"/>
        </w:rPr>
        <w:t>Ч</w:t>
      </w:r>
      <w:r w:rsidRPr="00B44C19">
        <w:rPr>
          <w:w w:val="109"/>
        </w:rPr>
        <w:t>ЕНН</w:t>
      </w:r>
      <w:r w:rsidRPr="00B44C19">
        <w:rPr>
          <w:w w:val="107"/>
        </w:rPr>
        <w:t>Ы</w:t>
      </w:r>
      <w:r w:rsidRPr="00B44C19">
        <w:rPr>
          <w:w w:val="97"/>
        </w:rPr>
        <w:t>М</w:t>
      </w:r>
      <w:r w:rsidRPr="00B44C19">
        <w:rPr>
          <w:w w:val="106"/>
        </w:rPr>
        <w:t>И</w:t>
      </w:r>
      <w:r w:rsidRPr="00B44C19">
        <w:rPr>
          <w:spacing w:val="-2"/>
        </w:rPr>
        <w:t xml:space="preserve"> </w:t>
      </w:r>
      <w:r w:rsidRPr="00B44C19">
        <w:rPr>
          <w:w w:val="108"/>
        </w:rPr>
        <w:t>В</w:t>
      </w:r>
      <w:r w:rsidRPr="00B44C19">
        <w:rPr>
          <w:w w:val="106"/>
        </w:rPr>
        <w:t>О</w:t>
      </w:r>
      <w:r w:rsidRPr="00B44C19">
        <w:rPr>
          <w:w w:val="113"/>
        </w:rPr>
        <w:t>З</w:t>
      </w:r>
      <w:r w:rsidRPr="00B44C19">
        <w:rPr>
          <w:w w:val="97"/>
        </w:rPr>
        <w:t>М</w:t>
      </w:r>
      <w:r w:rsidRPr="00B44C19">
        <w:rPr>
          <w:w w:val="106"/>
        </w:rPr>
        <w:t>О</w:t>
      </w:r>
      <w:r w:rsidRPr="00B44C19">
        <w:rPr>
          <w:w w:val="105"/>
        </w:rPr>
        <w:t>Ж</w:t>
      </w:r>
      <w:r w:rsidRPr="00B44C19">
        <w:rPr>
          <w:spacing w:val="-1"/>
          <w:w w:val="109"/>
        </w:rPr>
        <w:t>Н</w:t>
      </w:r>
      <w:r w:rsidRPr="00B44C19">
        <w:rPr>
          <w:w w:val="106"/>
        </w:rPr>
        <w:t>О</w:t>
      </w:r>
      <w:r w:rsidRPr="00B44C19">
        <w:rPr>
          <w:w w:val="112"/>
        </w:rPr>
        <w:t>С</w:t>
      </w:r>
      <w:r w:rsidRPr="00B44C19">
        <w:rPr>
          <w:w w:val="111"/>
        </w:rPr>
        <w:t>Т</w:t>
      </w:r>
      <w:r w:rsidRPr="00B44C19">
        <w:rPr>
          <w:w w:val="104"/>
        </w:rPr>
        <w:t>Я</w:t>
      </w:r>
      <w:r w:rsidRPr="00B44C19">
        <w:rPr>
          <w:w w:val="97"/>
        </w:rPr>
        <w:t>М</w:t>
      </w:r>
      <w:r w:rsidRPr="00B44C19">
        <w:rPr>
          <w:spacing w:val="-1"/>
          <w:w w:val="106"/>
        </w:rPr>
        <w:t>И</w:t>
      </w:r>
      <w:r w:rsidRPr="00B44C19">
        <w:rPr>
          <w:spacing w:val="-3"/>
        </w:rPr>
        <w:t xml:space="preserve"> </w:t>
      </w:r>
      <w:r w:rsidRPr="00B44C19">
        <w:rPr>
          <w:w w:val="113"/>
        </w:rPr>
        <w:t>З</w:t>
      </w:r>
      <w:r w:rsidRPr="00B44C19">
        <w:rPr>
          <w:w w:val="102"/>
        </w:rPr>
        <w:t>Д</w:t>
      </w:r>
      <w:r w:rsidRPr="00B44C19">
        <w:rPr>
          <w:w w:val="106"/>
        </w:rPr>
        <w:t>О</w:t>
      </w:r>
      <w:r w:rsidRPr="00B44C19">
        <w:rPr>
          <w:w w:val="109"/>
        </w:rPr>
        <w:t>Р</w:t>
      </w:r>
      <w:r w:rsidRPr="00B44C19">
        <w:rPr>
          <w:spacing w:val="-1"/>
          <w:w w:val="106"/>
        </w:rPr>
        <w:t>О</w:t>
      </w:r>
      <w:r w:rsidRPr="00B44C19">
        <w:rPr>
          <w:w w:val="108"/>
        </w:rPr>
        <w:t>В</w:t>
      </w:r>
      <w:r w:rsidRPr="00B44C19">
        <w:rPr>
          <w:w w:val="109"/>
        </w:rPr>
        <w:t>Ь</w:t>
      </w:r>
      <w:r w:rsidRPr="00B44C19">
        <w:rPr>
          <w:w w:val="104"/>
        </w:rPr>
        <w:t>Я</w:t>
      </w:r>
      <w:bookmarkEnd w:id="46"/>
    </w:p>
    <w:p w14:paraId="4A6CA4B6" w14:textId="77777777" w:rsidR="00B44C19" w:rsidRPr="00B44C19" w:rsidRDefault="00B44C19" w:rsidP="00B44C19">
      <w:pPr>
        <w:widowControl w:val="0"/>
        <w:tabs>
          <w:tab w:val="left" w:pos="9355"/>
        </w:tabs>
        <w:ind w:firstLine="709"/>
        <w:jc w:val="center"/>
        <w:rPr>
          <w:b/>
          <w:bCs/>
          <w:color w:val="000000"/>
          <w:w w:val="104"/>
        </w:rPr>
      </w:pPr>
    </w:p>
    <w:p w14:paraId="2CADCCDD" w14:textId="77777777" w:rsidR="00B44C19" w:rsidRPr="00B44C19" w:rsidRDefault="00B44C19" w:rsidP="00B44C19">
      <w:pPr>
        <w:widowControl w:val="0"/>
        <w:tabs>
          <w:tab w:val="left" w:pos="9355"/>
        </w:tabs>
        <w:ind w:firstLine="709"/>
        <w:jc w:val="both"/>
        <w:rPr>
          <w:color w:val="000000"/>
          <w:w w:val="82"/>
        </w:rPr>
      </w:pPr>
      <w:r w:rsidRPr="00B44C19">
        <w:rPr>
          <w:color w:val="000000"/>
        </w:rPr>
        <w:t>В</w:t>
      </w:r>
      <w:r w:rsidRPr="00B44C19">
        <w:rPr>
          <w:color w:val="000000"/>
          <w:w w:val="104"/>
        </w:rPr>
        <w:t>оп</w:t>
      </w:r>
      <w:r w:rsidRPr="00B44C19">
        <w:rPr>
          <w:color w:val="000000"/>
          <w:spacing w:val="-1"/>
          <w:w w:val="108"/>
        </w:rPr>
        <w:t>р</w:t>
      </w:r>
      <w:r w:rsidRPr="00B44C19">
        <w:rPr>
          <w:color w:val="000000"/>
          <w:w w:val="104"/>
        </w:rPr>
        <w:t>о</w:t>
      </w:r>
      <w:r w:rsidRPr="00B44C19">
        <w:rPr>
          <w:color w:val="000000"/>
          <w:w w:val="106"/>
        </w:rPr>
        <w:t>с</w:t>
      </w:r>
      <w:r w:rsidRPr="00B44C19">
        <w:rPr>
          <w:color w:val="000000"/>
          <w:spacing w:val="17"/>
        </w:rPr>
        <w:t xml:space="preserve"> </w:t>
      </w:r>
      <w:r w:rsidRPr="00B44C19">
        <w:rPr>
          <w:color w:val="000000"/>
          <w:w w:val="104"/>
        </w:rPr>
        <w:t>о</w:t>
      </w:r>
      <w:r w:rsidRPr="00B44C19">
        <w:rPr>
          <w:color w:val="000000"/>
          <w:w w:val="99"/>
        </w:rPr>
        <w:t>б</w:t>
      </w:r>
      <w:r w:rsidRPr="00B44C19">
        <w:rPr>
          <w:color w:val="000000"/>
          <w:spacing w:val="14"/>
        </w:rPr>
        <w:t xml:space="preserve"> </w:t>
      </w:r>
      <w:r w:rsidRPr="00B44C19">
        <w:rPr>
          <w:color w:val="000000"/>
          <w:w w:val="104"/>
        </w:rPr>
        <w:t>о</w:t>
      </w:r>
      <w:r w:rsidRPr="00B44C19">
        <w:rPr>
          <w:color w:val="000000"/>
          <w:w w:val="99"/>
        </w:rPr>
        <w:t>б</w:t>
      </w:r>
      <w:r w:rsidRPr="00B44C19">
        <w:rPr>
          <w:color w:val="000000"/>
        </w:rPr>
        <w:t>щ</w:t>
      </w:r>
      <w:r w:rsidRPr="00B44C19">
        <w:rPr>
          <w:color w:val="000000"/>
          <w:w w:val="103"/>
        </w:rPr>
        <w:t>и</w:t>
      </w:r>
      <w:r w:rsidRPr="00B44C19">
        <w:rPr>
          <w:color w:val="000000"/>
          <w:w w:val="107"/>
        </w:rPr>
        <w:t>х</w:t>
      </w:r>
      <w:r w:rsidRPr="00B44C19">
        <w:rPr>
          <w:color w:val="000000"/>
          <w:spacing w:val="15"/>
        </w:rPr>
        <w:t xml:space="preserve"> </w:t>
      </w:r>
      <w:r w:rsidRPr="00B44C19">
        <w:rPr>
          <w:color w:val="000000"/>
          <w:w w:val="103"/>
        </w:rPr>
        <w:t>и</w:t>
      </w:r>
      <w:r w:rsidRPr="00B44C19">
        <w:rPr>
          <w:color w:val="000000"/>
          <w:spacing w:val="14"/>
        </w:rPr>
        <w:t xml:space="preserve"> </w:t>
      </w:r>
      <w:r w:rsidRPr="00B44C19">
        <w:rPr>
          <w:color w:val="000000"/>
          <w:w w:val="106"/>
        </w:rPr>
        <w:t>с</w:t>
      </w:r>
      <w:r w:rsidRPr="00B44C19">
        <w:rPr>
          <w:color w:val="000000"/>
          <w:w w:val="104"/>
        </w:rPr>
        <w:t>п</w:t>
      </w:r>
      <w:r w:rsidRPr="00B44C19">
        <w:rPr>
          <w:color w:val="000000"/>
          <w:w w:val="101"/>
        </w:rPr>
        <w:t>е</w:t>
      </w:r>
      <w:r w:rsidRPr="00B44C19">
        <w:rPr>
          <w:color w:val="000000"/>
          <w:w w:val="102"/>
        </w:rPr>
        <w:t>ц</w:t>
      </w:r>
      <w:r w:rsidRPr="00B44C19">
        <w:rPr>
          <w:color w:val="000000"/>
          <w:spacing w:val="-1"/>
          <w:w w:val="103"/>
        </w:rPr>
        <w:t>и</w:t>
      </w:r>
      <w:r w:rsidRPr="00B44C19">
        <w:rPr>
          <w:color w:val="000000"/>
          <w:w w:val="103"/>
        </w:rPr>
        <w:t>фи</w:t>
      </w:r>
      <w:r w:rsidRPr="00B44C19">
        <w:rPr>
          <w:color w:val="000000"/>
          <w:spacing w:val="-1"/>
          <w:w w:val="110"/>
        </w:rPr>
        <w:t>ч</w:t>
      </w:r>
      <w:r w:rsidRPr="00B44C19">
        <w:rPr>
          <w:color w:val="000000"/>
          <w:spacing w:val="-1"/>
          <w:w w:val="101"/>
        </w:rPr>
        <w:t>е</w:t>
      </w:r>
      <w:r w:rsidRPr="00B44C19">
        <w:rPr>
          <w:color w:val="000000"/>
          <w:w w:val="106"/>
        </w:rPr>
        <w:t>с</w:t>
      </w:r>
      <w:r w:rsidRPr="00B44C19">
        <w:rPr>
          <w:color w:val="000000"/>
          <w:w w:val="103"/>
        </w:rPr>
        <w:t>ки</w:t>
      </w:r>
      <w:r w:rsidRPr="00B44C19">
        <w:rPr>
          <w:color w:val="000000"/>
          <w:w w:val="107"/>
        </w:rPr>
        <w:t>х</w:t>
      </w:r>
      <w:r w:rsidRPr="00B44C19">
        <w:rPr>
          <w:color w:val="000000"/>
          <w:spacing w:val="16"/>
        </w:rPr>
        <w:t xml:space="preserve"> </w:t>
      </w:r>
      <w:r w:rsidRPr="00B44C19">
        <w:rPr>
          <w:color w:val="000000"/>
          <w:w w:val="102"/>
        </w:rPr>
        <w:t>з</w:t>
      </w:r>
      <w:r w:rsidRPr="00B44C19">
        <w:rPr>
          <w:color w:val="000000"/>
          <w:w w:val="101"/>
        </w:rPr>
        <w:t>а</w:t>
      </w:r>
      <w:r w:rsidRPr="00B44C19">
        <w:rPr>
          <w:color w:val="000000"/>
          <w:w w:val="103"/>
        </w:rPr>
        <w:t>к</w:t>
      </w:r>
      <w:r w:rsidRPr="00B44C19">
        <w:rPr>
          <w:color w:val="000000"/>
          <w:w w:val="104"/>
        </w:rPr>
        <w:t>о</w:t>
      </w:r>
      <w:r w:rsidRPr="00B44C19">
        <w:rPr>
          <w:color w:val="000000"/>
          <w:w w:val="102"/>
        </w:rPr>
        <w:t>н</w:t>
      </w:r>
      <w:r w:rsidRPr="00B44C19">
        <w:rPr>
          <w:color w:val="000000"/>
          <w:w w:val="104"/>
        </w:rPr>
        <w:t>о</w:t>
      </w:r>
      <w:r w:rsidRPr="00B44C19">
        <w:rPr>
          <w:color w:val="000000"/>
          <w:w w:val="95"/>
        </w:rPr>
        <w:t>м</w:t>
      </w:r>
      <w:r w:rsidRPr="00B44C19">
        <w:rPr>
          <w:color w:val="000000"/>
          <w:w w:val="101"/>
        </w:rPr>
        <w:t>е</w:t>
      </w:r>
      <w:r w:rsidRPr="00B44C19">
        <w:rPr>
          <w:color w:val="000000"/>
          <w:spacing w:val="-1"/>
          <w:w w:val="108"/>
        </w:rPr>
        <w:t>р</w:t>
      </w:r>
      <w:r w:rsidRPr="00B44C19">
        <w:rPr>
          <w:color w:val="000000"/>
          <w:w w:val="102"/>
        </w:rPr>
        <w:t>н</w:t>
      </w:r>
      <w:r w:rsidRPr="00B44C19">
        <w:rPr>
          <w:color w:val="000000"/>
          <w:w w:val="104"/>
        </w:rPr>
        <w:t>о</w:t>
      </w:r>
      <w:r w:rsidRPr="00B44C19">
        <w:rPr>
          <w:color w:val="000000"/>
          <w:w w:val="106"/>
        </w:rPr>
        <w:t>ст</w:t>
      </w:r>
      <w:r w:rsidRPr="00B44C19">
        <w:rPr>
          <w:color w:val="000000"/>
          <w:w w:val="105"/>
        </w:rPr>
        <w:t>я</w:t>
      </w:r>
      <w:r w:rsidRPr="00B44C19">
        <w:rPr>
          <w:color w:val="000000"/>
          <w:w w:val="107"/>
        </w:rPr>
        <w:t>х</w:t>
      </w:r>
      <w:r w:rsidRPr="00B44C19">
        <w:rPr>
          <w:color w:val="000000"/>
          <w:spacing w:val="15"/>
        </w:rPr>
        <w:t xml:space="preserve"> </w:t>
      </w:r>
      <w:r w:rsidRPr="00B44C19">
        <w:rPr>
          <w:color w:val="000000"/>
          <w:w w:val="104"/>
        </w:rPr>
        <w:t>о</w:t>
      </w:r>
      <w:r w:rsidRPr="00B44C19">
        <w:rPr>
          <w:color w:val="000000"/>
          <w:w w:val="106"/>
        </w:rPr>
        <w:t>т</w:t>
      </w:r>
      <w:r w:rsidRPr="00B44C19">
        <w:rPr>
          <w:color w:val="000000"/>
          <w:w w:val="103"/>
        </w:rPr>
        <w:t>к</w:t>
      </w:r>
      <w:r w:rsidRPr="00B44C19">
        <w:rPr>
          <w:color w:val="000000"/>
          <w:w w:val="99"/>
        </w:rPr>
        <w:t>л</w:t>
      </w:r>
      <w:r w:rsidRPr="00B44C19">
        <w:rPr>
          <w:color w:val="000000"/>
          <w:w w:val="104"/>
        </w:rPr>
        <w:t>о</w:t>
      </w:r>
      <w:r w:rsidRPr="00B44C19">
        <w:rPr>
          <w:color w:val="000000"/>
          <w:w w:val="102"/>
        </w:rPr>
        <w:t>н</w:t>
      </w:r>
      <w:r w:rsidRPr="00B44C19">
        <w:rPr>
          <w:color w:val="000000"/>
          <w:w w:val="105"/>
        </w:rPr>
        <w:t>я</w:t>
      </w:r>
      <w:r w:rsidRPr="00B44C19">
        <w:rPr>
          <w:color w:val="000000"/>
          <w:w w:val="98"/>
        </w:rPr>
        <w:t>ю</w:t>
      </w:r>
      <w:r w:rsidRPr="00B44C19">
        <w:rPr>
          <w:color w:val="000000"/>
          <w:spacing w:val="-1"/>
        </w:rPr>
        <w:t>щ</w:t>
      </w:r>
      <w:r w:rsidRPr="00B44C19">
        <w:rPr>
          <w:color w:val="000000"/>
          <w:w w:val="101"/>
        </w:rPr>
        <w:t>е</w:t>
      </w:r>
      <w:r w:rsidRPr="00B44C19">
        <w:rPr>
          <w:color w:val="000000"/>
          <w:w w:val="112"/>
        </w:rPr>
        <w:t>г</w:t>
      </w:r>
      <w:r w:rsidRPr="00B44C19">
        <w:rPr>
          <w:color w:val="000000"/>
          <w:w w:val="104"/>
        </w:rPr>
        <w:t>о</w:t>
      </w:r>
      <w:r w:rsidRPr="00B44C19">
        <w:rPr>
          <w:color w:val="000000"/>
          <w:w w:val="106"/>
        </w:rPr>
        <w:t>с</w:t>
      </w:r>
      <w:r w:rsidRPr="00B44C19">
        <w:rPr>
          <w:color w:val="000000"/>
          <w:spacing w:val="-1"/>
          <w:w w:val="105"/>
        </w:rPr>
        <w:t>я</w:t>
      </w:r>
      <w:r w:rsidRPr="00B44C19">
        <w:rPr>
          <w:color w:val="000000"/>
          <w:spacing w:val="15"/>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w w:val="103"/>
        </w:rPr>
        <w:t>и</w:t>
      </w:r>
      <w:r w:rsidRPr="00B44C19">
        <w:rPr>
          <w:color w:val="000000"/>
          <w:spacing w:val="1"/>
          <w:w w:val="106"/>
        </w:rPr>
        <w:t>т</w:t>
      </w:r>
      <w:r w:rsidRPr="00B44C19">
        <w:rPr>
          <w:color w:val="000000"/>
          <w:w w:val="103"/>
        </w:rPr>
        <w:t>и</w:t>
      </w:r>
      <w:r w:rsidRPr="00B44C19">
        <w:rPr>
          <w:color w:val="000000"/>
          <w:w w:val="105"/>
        </w:rPr>
        <w:t>я</w:t>
      </w:r>
      <w:r w:rsidRPr="00B44C19">
        <w:rPr>
          <w:color w:val="000000"/>
        </w:rPr>
        <w:t xml:space="preserve"> </w:t>
      </w:r>
      <w:r w:rsidRPr="00B44C19">
        <w:rPr>
          <w:color w:val="000000"/>
          <w:w w:val="99"/>
        </w:rPr>
        <w:t>б</w:t>
      </w:r>
      <w:r w:rsidRPr="00B44C19">
        <w:rPr>
          <w:color w:val="000000"/>
        </w:rPr>
        <w:t>ы</w:t>
      </w:r>
      <w:r w:rsidRPr="00B44C19">
        <w:rPr>
          <w:color w:val="000000"/>
          <w:w w:val="99"/>
        </w:rPr>
        <w:t>л</w:t>
      </w:r>
      <w:r w:rsidRPr="00B44C19">
        <w:rPr>
          <w:color w:val="000000"/>
          <w:spacing w:val="11"/>
        </w:rPr>
        <w:t xml:space="preserve"> </w:t>
      </w:r>
      <w:r w:rsidRPr="00B44C19">
        <w:rPr>
          <w:color w:val="000000"/>
          <w:w w:val="104"/>
        </w:rPr>
        <w:t>по</w:t>
      </w:r>
      <w:r w:rsidRPr="00B44C19">
        <w:rPr>
          <w:color w:val="000000"/>
          <w:w w:val="106"/>
        </w:rPr>
        <w:t>ст</w:t>
      </w:r>
      <w:r w:rsidRPr="00B44C19">
        <w:rPr>
          <w:color w:val="000000"/>
          <w:w w:val="101"/>
        </w:rPr>
        <w:t>а</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spacing w:val="11"/>
        </w:rPr>
        <w:t xml:space="preserve"> </w:t>
      </w:r>
      <w:r w:rsidRPr="00B44C19">
        <w:rPr>
          <w:color w:val="000000"/>
          <w:spacing w:val="1"/>
          <w:w w:val="97"/>
        </w:rPr>
        <w:t>Л</w:t>
      </w:r>
      <w:r w:rsidRPr="00B44C19">
        <w:rPr>
          <w:color w:val="000000"/>
          <w:w w:val="82"/>
        </w:rPr>
        <w:t>.</w:t>
      </w:r>
      <w:r w:rsidRPr="00B44C19">
        <w:rPr>
          <w:color w:val="000000"/>
          <w:w w:val="109"/>
        </w:rPr>
        <w:t>С</w:t>
      </w:r>
      <w:r w:rsidRPr="00B44C19">
        <w:rPr>
          <w:color w:val="000000"/>
          <w:w w:val="82"/>
        </w:rPr>
        <w:t>.</w:t>
      </w:r>
      <w:r w:rsidRPr="00B44C19">
        <w:rPr>
          <w:color w:val="000000"/>
          <w:spacing w:val="10"/>
        </w:rPr>
        <w:t xml:space="preserve"> </w:t>
      </w:r>
      <w:r w:rsidRPr="00B44C19">
        <w:rPr>
          <w:color w:val="000000"/>
        </w:rPr>
        <w:t>Вы</w:t>
      </w:r>
      <w:r w:rsidRPr="00B44C19">
        <w:rPr>
          <w:color w:val="000000"/>
          <w:w w:val="112"/>
        </w:rPr>
        <w:t>г</w:t>
      </w:r>
      <w:r w:rsidRPr="00B44C19">
        <w:rPr>
          <w:color w:val="000000"/>
          <w:spacing w:val="-1"/>
          <w:w w:val="104"/>
        </w:rPr>
        <w:t>о</w:t>
      </w:r>
      <w:r w:rsidRPr="00B44C19">
        <w:rPr>
          <w:color w:val="000000"/>
          <w:w w:val="106"/>
        </w:rPr>
        <w:t>тс</w:t>
      </w:r>
      <w:r w:rsidRPr="00B44C19">
        <w:rPr>
          <w:color w:val="000000"/>
          <w:w w:val="103"/>
        </w:rPr>
        <w:t>ки</w:t>
      </w:r>
      <w:r w:rsidRPr="00B44C19">
        <w:rPr>
          <w:color w:val="000000"/>
          <w:w w:val="95"/>
        </w:rPr>
        <w:t>м</w:t>
      </w:r>
      <w:r w:rsidRPr="00B44C19">
        <w:rPr>
          <w:color w:val="000000"/>
          <w:spacing w:val="11"/>
        </w:rPr>
        <w:t xml:space="preserve"> </w:t>
      </w:r>
      <w:r w:rsidRPr="00B44C19">
        <w:rPr>
          <w:color w:val="000000"/>
          <w:w w:val="104"/>
        </w:rPr>
        <w:t>в</w:t>
      </w:r>
      <w:r w:rsidRPr="00B44C19">
        <w:rPr>
          <w:color w:val="000000"/>
          <w:spacing w:val="10"/>
        </w:rPr>
        <w:t xml:space="preserve"> </w:t>
      </w:r>
      <w:r w:rsidRPr="00B44C19">
        <w:rPr>
          <w:color w:val="000000"/>
          <w:spacing w:val="1"/>
          <w:w w:val="102"/>
        </w:rPr>
        <w:t>н</w:t>
      </w:r>
      <w:r w:rsidRPr="00B44C19">
        <w:rPr>
          <w:color w:val="000000"/>
          <w:w w:val="101"/>
        </w:rPr>
        <w:t>а</w:t>
      </w:r>
      <w:r w:rsidRPr="00B44C19">
        <w:rPr>
          <w:color w:val="000000"/>
          <w:spacing w:val="-1"/>
          <w:w w:val="110"/>
        </w:rPr>
        <w:t>ч</w:t>
      </w:r>
      <w:r w:rsidRPr="00B44C19">
        <w:rPr>
          <w:color w:val="000000"/>
          <w:w w:val="101"/>
        </w:rPr>
        <w:t>а</w:t>
      </w:r>
      <w:r w:rsidRPr="00B44C19">
        <w:rPr>
          <w:color w:val="000000"/>
          <w:w w:val="99"/>
        </w:rPr>
        <w:t>л</w:t>
      </w:r>
      <w:r w:rsidRPr="00B44C19">
        <w:rPr>
          <w:color w:val="000000"/>
          <w:w w:val="101"/>
        </w:rPr>
        <w:t>е</w:t>
      </w:r>
      <w:r w:rsidRPr="00B44C19">
        <w:rPr>
          <w:color w:val="000000"/>
          <w:spacing w:val="11"/>
        </w:rPr>
        <w:t xml:space="preserve"> </w:t>
      </w:r>
      <w:r w:rsidRPr="00B44C19">
        <w:rPr>
          <w:color w:val="000000"/>
          <w:w w:val="110"/>
        </w:rPr>
        <w:t xml:space="preserve">XX </w:t>
      </w:r>
      <w:r w:rsidRPr="00B44C19">
        <w:rPr>
          <w:color w:val="000000"/>
          <w:w w:val="104"/>
        </w:rPr>
        <w:t>в</w:t>
      </w:r>
      <w:r w:rsidRPr="00B44C19">
        <w:rPr>
          <w:color w:val="000000"/>
          <w:w w:val="82"/>
        </w:rPr>
        <w:t>.</w:t>
      </w:r>
      <w:r w:rsidRPr="00B44C19">
        <w:rPr>
          <w:color w:val="000000"/>
          <w:spacing w:val="11"/>
        </w:rPr>
        <w:t xml:space="preserve"> </w:t>
      </w:r>
      <w:r w:rsidRPr="00B44C19">
        <w:rPr>
          <w:color w:val="000000"/>
          <w:w w:val="104"/>
        </w:rPr>
        <w:t>в</w:t>
      </w:r>
      <w:r w:rsidRPr="00B44C19">
        <w:rPr>
          <w:color w:val="000000"/>
          <w:spacing w:val="11"/>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spacing w:val="1"/>
          <w:w w:val="103"/>
        </w:rPr>
        <w:t>и</w:t>
      </w:r>
      <w:r w:rsidRPr="00B44C19">
        <w:rPr>
          <w:color w:val="000000"/>
          <w:spacing w:val="10"/>
        </w:rPr>
        <w:t xml:space="preserve"> </w:t>
      </w:r>
      <w:r w:rsidRPr="00B44C19">
        <w:rPr>
          <w:color w:val="000000"/>
          <w:w w:val="106"/>
        </w:rPr>
        <w:t>с</w:t>
      </w:r>
      <w:r w:rsidRPr="00B44C19">
        <w:rPr>
          <w:color w:val="000000"/>
          <w:spacing w:val="10"/>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spacing w:val="-1"/>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12"/>
        </w:rPr>
        <w:t xml:space="preserve"> </w:t>
      </w:r>
      <w:r w:rsidRPr="00B44C19">
        <w:rPr>
          <w:color w:val="000000"/>
          <w:w w:val="95"/>
        </w:rPr>
        <w:t>д</w:t>
      </w:r>
      <w:r w:rsidRPr="00B44C19">
        <w:rPr>
          <w:color w:val="000000"/>
          <w:w w:val="101"/>
        </w:rPr>
        <w:t>е</w:t>
      </w:r>
      <w:r w:rsidRPr="00B44C19">
        <w:rPr>
          <w:color w:val="000000"/>
          <w:w w:val="103"/>
        </w:rPr>
        <w:t>ф</w:t>
      </w:r>
      <w:r w:rsidRPr="00B44C19">
        <w:rPr>
          <w:color w:val="000000"/>
          <w:w w:val="101"/>
        </w:rPr>
        <w:t>е</w:t>
      </w:r>
      <w:r w:rsidRPr="00B44C19">
        <w:rPr>
          <w:color w:val="000000"/>
          <w:w w:val="103"/>
        </w:rPr>
        <w:t>к</w:t>
      </w:r>
      <w:r w:rsidRPr="00B44C19">
        <w:rPr>
          <w:color w:val="000000"/>
          <w:w w:val="106"/>
        </w:rPr>
        <w:t>т</w:t>
      </w:r>
      <w:r w:rsidRPr="00B44C19">
        <w:rPr>
          <w:color w:val="000000"/>
          <w:spacing w:val="10"/>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ии</w:t>
      </w:r>
      <w:r w:rsidRPr="00B44C19">
        <w:rPr>
          <w:color w:val="000000"/>
          <w:spacing w:val="21"/>
        </w:rPr>
        <w:t xml:space="preserve"> </w:t>
      </w:r>
      <w:r w:rsidRPr="00B44C19">
        <w:rPr>
          <w:color w:val="000000"/>
          <w:w w:val="103"/>
        </w:rPr>
        <w:t>к</w:t>
      </w:r>
      <w:r w:rsidRPr="00B44C19">
        <w:rPr>
          <w:color w:val="000000"/>
          <w:w w:val="101"/>
        </w:rPr>
        <w:t>а</w:t>
      </w:r>
      <w:r w:rsidRPr="00B44C19">
        <w:rPr>
          <w:color w:val="000000"/>
          <w:spacing w:val="1"/>
          <w:w w:val="103"/>
        </w:rPr>
        <w:t>к</w:t>
      </w:r>
      <w:r w:rsidRPr="00B44C19">
        <w:rPr>
          <w:color w:val="000000"/>
          <w:spacing w:val="22"/>
        </w:rPr>
        <w:t xml:space="preserve"> </w:t>
      </w:r>
      <w:r w:rsidRPr="00B44C19">
        <w:rPr>
          <w:color w:val="000000"/>
          <w:spacing w:val="1"/>
          <w:w w:val="103"/>
        </w:rPr>
        <w:t>к</w:t>
      </w:r>
      <w:r w:rsidRPr="00B44C19">
        <w:rPr>
          <w:color w:val="000000"/>
          <w:w w:val="104"/>
        </w:rPr>
        <w:t>о</w:t>
      </w:r>
      <w:r w:rsidRPr="00B44C19">
        <w:rPr>
          <w:color w:val="000000"/>
          <w:w w:val="95"/>
        </w:rPr>
        <w:t>м</w:t>
      </w:r>
      <w:r w:rsidRPr="00B44C19">
        <w:rPr>
          <w:color w:val="000000"/>
          <w:w w:val="104"/>
        </w:rPr>
        <w:t>п</w:t>
      </w:r>
      <w:r w:rsidRPr="00B44C19">
        <w:rPr>
          <w:color w:val="000000"/>
          <w:w w:val="99"/>
        </w:rPr>
        <w:t>л</w:t>
      </w:r>
      <w:r w:rsidRPr="00B44C19">
        <w:rPr>
          <w:color w:val="000000"/>
          <w:w w:val="101"/>
        </w:rPr>
        <w:t>е</w:t>
      </w:r>
      <w:r w:rsidRPr="00B44C19">
        <w:rPr>
          <w:color w:val="000000"/>
          <w:w w:val="103"/>
        </w:rPr>
        <w:t>к</w:t>
      </w:r>
      <w:r w:rsidRPr="00B44C19">
        <w:rPr>
          <w:color w:val="000000"/>
          <w:w w:val="106"/>
        </w:rPr>
        <w:t>с</w:t>
      </w:r>
      <w:r w:rsidRPr="00B44C19">
        <w:rPr>
          <w:color w:val="000000"/>
          <w:w w:val="102"/>
        </w:rPr>
        <w:t>н</w:t>
      </w:r>
      <w:r w:rsidRPr="00B44C19">
        <w:rPr>
          <w:color w:val="000000"/>
          <w:spacing w:val="-1"/>
          <w:w w:val="104"/>
        </w:rPr>
        <w:t>о</w:t>
      </w:r>
      <w:r w:rsidRPr="00B44C19">
        <w:rPr>
          <w:color w:val="000000"/>
          <w:w w:val="103"/>
        </w:rPr>
        <w:t>й</w:t>
      </w:r>
      <w:r w:rsidRPr="00B44C19">
        <w:rPr>
          <w:color w:val="000000"/>
          <w:spacing w:val="23"/>
        </w:rPr>
        <w:t xml:space="preserve"> </w:t>
      </w:r>
      <w:r w:rsidRPr="00B44C19">
        <w:rPr>
          <w:color w:val="000000"/>
          <w:spacing w:val="2"/>
          <w:w w:val="102"/>
        </w:rPr>
        <w:t>н</w:t>
      </w:r>
      <w:r w:rsidRPr="00B44C19">
        <w:rPr>
          <w:color w:val="000000"/>
          <w:w w:val="101"/>
        </w:rPr>
        <w:t>а</w:t>
      </w:r>
      <w:r w:rsidRPr="00B44C19">
        <w:rPr>
          <w:color w:val="000000"/>
          <w:w w:val="104"/>
        </w:rPr>
        <w:t>у</w:t>
      </w:r>
      <w:r w:rsidRPr="00B44C19">
        <w:rPr>
          <w:color w:val="000000"/>
          <w:w w:val="103"/>
        </w:rPr>
        <w:t>ки</w:t>
      </w:r>
      <w:r w:rsidRPr="00B44C19">
        <w:rPr>
          <w:color w:val="000000"/>
          <w:spacing w:val="22"/>
        </w:rPr>
        <w:t xml:space="preserve"> </w:t>
      </w:r>
      <w:r w:rsidRPr="00B44C19">
        <w:rPr>
          <w:color w:val="000000"/>
          <w:w w:val="104"/>
        </w:rPr>
        <w:t>о</w:t>
      </w:r>
      <w:r w:rsidRPr="00B44C19">
        <w:rPr>
          <w:color w:val="000000"/>
          <w:spacing w:val="23"/>
        </w:rPr>
        <w:t xml:space="preserve"> </w:t>
      </w:r>
      <w:r w:rsidRPr="00B44C19">
        <w:rPr>
          <w:color w:val="000000"/>
          <w:spacing w:val="-1"/>
          <w:w w:val="110"/>
        </w:rPr>
        <w:t>ч</w:t>
      </w:r>
      <w:r w:rsidRPr="00B44C19">
        <w:rPr>
          <w:color w:val="000000"/>
          <w:w w:val="101"/>
        </w:rPr>
        <w:t>е</w:t>
      </w:r>
      <w:r w:rsidRPr="00B44C19">
        <w:rPr>
          <w:color w:val="000000"/>
          <w:w w:val="99"/>
        </w:rPr>
        <w:t>л</w:t>
      </w:r>
      <w:r w:rsidRPr="00B44C19">
        <w:rPr>
          <w:color w:val="000000"/>
          <w:w w:val="104"/>
        </w:rPr>
        <w:t>ов</w:t>
      </w:r>
      <w:r w:rsidRPr="00B44C19">
        <w:rPr>
          <w:color w:val="000000"/>
          <w:w w:val="101"/>
        </w:rPr>
        <w:t>е</w:t>
      </w:r>
      <w:r w:rsidRPr="00B44C19">
        <w:rPr>
          <w:color w:val="000000"/>
          <w:spacing w:val="-1"/>
          <w:w w:val="103"/>
        </w:rPr>
        <w:t>к</w:t>
      </w:r>
      <w:r w:rsidRPr="00B44C19">
        <w:rPr>
          <w:color w:val="000000"/>
          <w:w w:val="101"/>
        </w:rPr>
        <w:t>е</w:t>
      </w:r>
      <w:r w:rsidRPr="00B44C19">
        <w:rPr>
          <w:color w:val="000000"/>
          <w:w w:val="83"/>
        </w:rPr>
        <w:t>,</w:t>
      </w:r>
      <w:r w:rsidRPr="00B44C19">
        <w:rPr>
          <w:color w:val="000000"/>
          <w:spacing w:val="23"/>
        </w:rPr>
        <w:t xml:space="preserve"> </w:t>
      </w:r>
      <w:r w:rsidRPr="00B44C19">
        <w:rPr>
          <w:color w:val="000000"/>
          <w:w w:val="104"/>
        </w:rPr>
        <w:t>в</w:t>
      </w:r>
      <w:r w:rsidRPr="00B44C19">
        <w:rPr>
          <w:color w:val="000000"/>
          <w:w w:val="103"/>
        </w:rPr>
        <w:t>к</w:t>
      </w:r>
      <w:r w:rsidRPr="00B44C19">
        <w:rPr>
          <w:color w:val="000000"/>
          <w:w w:val="99"/>
        </w:rPr>
        <w:t>л</w:t>
      </w:r>
      <w:r w:rsidRPr="00B44C19">
        <w:rPr>
          <w:color w:val="000000"/>
          <w:w w:val="98"/>
        </w:rPr>
        <w:t>ю</w:t>
      </w:r>
      <w:r w:rsidRPr="00B44C19">
        <w:rPr>
          <w:color w:val="000000"/>
          <w:w w:val="110"/>
        </w:rPr>
        <w:t>ч</w:t>
      </w:r>
      <w:r w:rsidRPr="00B44C19">
        <w:rPr>
          <w:color w:val="000000"/>
          <w:w w:val="101"/>
        </w:rPr>
        <w:t>а</w:t>
      </w:r>
      <w:r w:rsidRPr="00B44C19">
        <w:rPr>
          <w:color w:val="000000"/>
          <w:w w:val="98"/>
        </w:rPr>
        <w:t>ю</w:t>
      </w:r>
      <w:r w:rsidRPr="00B44C19">
        <w:rPr>
          <w:color w:val="000000"/>
        </w:rPr>
        <w:t>щ</w:t>
      </w:r>
      <w:r w:rsidRPr="00B44C19">
        <w:rPr>
          <w:color w:val="000000"/>
          <w:w w:val="101"/>
        </w:rPr>
        <w:t>е</w:t>
      </w:r>
      <w:r w:rsidRPr="00B44C19">
        <w:rPr>
          <w:color w:val="000000"/>
          <w:w w:val="103"/>
        </w:rPr>
        <w:t>й</w:t>
      </w:r>
      <w:r w:rsidRPr="00B44C19">
        <w:rPr>
          <w:color w:val="000000"/>
          <w:spacing w:val="23"/>
        </w:rPr>
        <w:t xml:space="preserve"> </w:t>
      </w:r>
      <w:r w:rsidRPr="00B44C19">
        <w:rPr>
          <w:color w:val="000000"/>
          <w:w w:val="108"/>
        </w:rPr>
        <w:t>р</w:t>
      </w:r>
      <w:r w:rsidRPr="00B44C19">
        <w:rPr>
          <w:color w:val="000000"/>
          <w:w w:val="101"/>
        </w:rPr>
        <w:t>а</w:t>
      </w:r>
      <w:r w:rsidRPr="00B44C19">
        <w:rPr>
          <w:color w:val="000000"/>
          <w:w w:val="102"/>
        </w:rPr>
        <w:t>зн</w:t>
      </w:r>
      <w:r w:rsidRPr="00B44C19">
        <w:rPr>
          <w:color w:val="000000"/>
          <w:w w:val="104"/>
        </w:rPr>
        <w:t>о</w:t>
      </w:r>
      <w:r w:rsidRPr="00B44C19">
        <w:rPr>
          <w:color w:val="000000"/>
          <w:w w:val="106"/>
        </w:rPr>
        <w:t>ст</w:t>
      </w:r>
      <w:r w:rsidRPr="00B44C19">
        <w:rPr>
          <w:color w:val="000000"/>
          <w:w w:val="104"/>
        </w:rPr>
        <w:t>о</w:t>
      </w:r>
      <w:r w:rsidRPr="00B44C19">
        <w:rPr>
          <w:color w:val="000000"/>
          <w:w w:val="108"/>
        </w:rPr>
        <w:t>р</w:t>
      </w:r>
      <w:r w:rsidRPr="00B44C19">
        <w:rPr>
          <w:color w:val="000000"/>
          <w:w w:val="104"/>
        </w:rPr>
        <w:t>о</w:t>
      </w:r>
      <w:r w:rsidRPr="00B44C19">
        <w:rPr>
          <w:color w:val="000000"/>
          <w:w w:val="102"/>
        </w:rPr>
        <w:t>нн</w:t>
      </w:r>
      <w:r w:rsidRPr="00B44C19">
        <w:rPr>
          <w:color w:val="000000"/>
          <w:w w:val="101"/>
        </w:rPr>
        <w:t>ее</w:t>
      </w:r>
      <w:r w:rsidRPr="00B44C19">
        <w:rPr>
          <w:color w:val="000000"/>
          <w:spacing w:val="24"/>
        </w:rPr>
        <w:t xml:space="preserve"> </w:t>
      </w:r>
      <w:r w:rsidRPr="00B44C19">
        <w:rPr>
          <w:color w:val="000000"/>
          <w:w w:val="103"/>
        </w:rPr>
        <w:t>и</w:t>
      </w:r>
      <w:r w:rsidRPr="00B44C19">
        <w:rPr>
          <w:color w:val="000000"/>
          <w:w w:val="102"/>
        </w:rPr>
        <w:t>з</w:t>
      </w:r>
      <w:r w:rsidRPr="00B44C19">
        <w:rPr>
          <w:color w:val="000000"/>
          <w:spacing w:val="1"/>
          <w:w w:val="104"/>
        </w:rPr>
        <w:t>у</w:t>
      </w:r>
      <w:r w:rsidRPr="00B44C19">
        <w:rPr>
          <w:color w:val="000000"/>
          <w:spacing w:val="-1"/>
          <w:w w:val="110"/>
        </w:rPr>
        <w:t>ч</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34"/>
        </w:rPr>
        <w:t xml:space="preserve"> </w:t>
      </w:r>
      <w:r w:rsidRPr="00B44C19">
        <w:rPr>
          <w:color w:val="000000"/>
          <w:spacing w:val="1"/>
          <w:w w:val="104"/>
        </w:rPr>
        <w:t>п</w:t>
      </w:r>
      <w:r w:rsidRPr="00B44C19">
        <w:rPr>
          <w:color w:val="000000"/>
          <w:w w:val="108"/>
        </w:rPr>
        <w:t>р</w:t>
      </w:r>
      <w:r w:rsidRPr="00B44C19">
        <w:rPr>
          <w:color w:val="000000"/>
          <w:w w:val="103"/>
        </w:rPr>
        <w:t>и</w:t>
      </w:r>
      <w:r w:rsidRPr="00B44C19">
        <w:rPr>
          <w:color w:val="000000"/>
          <w:w w:val="110"/>
        </w:rPr>
        <w:t>ч</w:t>
      </w:r>
      <w:r w:rsidRPr="00B44C19">
        <w:rPr>
          <w:color w:val="000000"/>
          <w:w w:val="103"/>
        </w:rPr>
        <w:t>и</w:t>
      </w:r>
      <w:r w:rsidRPr="00B44C19">
        <w:rPr>
          <w:color w:val="000000"/>
          <w:w w:val="102"/>
        </w:rPr>
        <w:t>н</w:t>
      </w:r>
      <w:r w:rsidRPr="00B44C19">
        <w:rPr>
          <w:color w:val="000000"/>
          <w:spacing w:val="35"/>
        </w:rPr>
        <w:t xml:space="preserve"> </w:t>
      </w:r>
      <w:r w:rsidRPr="00B44C19">
        <w:rPr>
          <w:color w:val="000000"/>
          <w:w w:val="103"/>
        </w:rPr>
        <w:t>и</w:t>
      </w:r>
      <w:r w:rsidRPr="00B44C19">
        <w:rPr>
          <w:color w:val="000000"/>
          <w:spacing w:val="36"/>
        </w:rPr>
        <w:t xml:space="preserve"> </w:t>
      </w:r>
      <w:r w:rsidRPr="00B44C19">
        <w:rPr>
          <w:color w:val="000000"/>
          <w:w w:val="95"/>
        </w:rPr>
        <w:t>м</w:t>
      </w:r>
      <w:r w:rsidRPr="00B44C19">
        <w:rPr>
          <w:color w:val="000000"/>
          <w:w w:val="101"/>
        </w:rPr>
        <w:t>е</w:t>
      </w:r>
      <w:r w:rsidRPr="00B44C19">
        <w:rPr>
          <w:color w:val="000000"/>
          <w:spacing w:val="-1"/>
          <w:w w:val="107"/>
        </w:rPr>
        <w:t>х</w:t>
      </w:r>
      <w:r w:rsidRPr="00B44C19">
        <w:rPr>
          <w:color w:val="000000"/>
          <w:w w:val="101"/>
        </w:rPr>
        <w:t>а</w:t>
      </w:r>
      <w:r w:rsidRPr="00B44C19">
        <w:rPr>
          <w:color w:val="000000"/>
          <w:w w:val="102"/>
        </w:rPr>
        <w:t>н</w:t>
      </w:r>
      <w:r w:rsidRPr="00B44C19">
        <w:rPr>
          <w:color w:val="000000"/>
          <w:w w:val="103"/>
        </w:rPr>
        <w:t>и</w:t>
      </w:r>
      <w:r w:rsidRPr="00B44C19">
        <w:rPr>
          <w:color w:val="000000"/>
          <w:spacing w:val="-1"/>
          <w:w w:val="102"/>
        </w:rPr>
        <w:t>з</w:t>
      </w:r>
      <w:r w:rsidRPr="00B44C19">
        <w:rPr>
          <w:color w:val="000000"/>
          <w:w w:val="95"/>
        </w:rPr>
        <w:t>м</w:t>
      </w:r>
      <w:r w:rsidRPr="00B44C19">
        <w:rPr>
          <w:color w:val="000000"/>
          <w:w w:val="104"/>
        </w:rPr>
        <w:t>ов</w:t>
      </w:r>
      <w:r w:rsidRPr="00B44C19">
        <w:rPr>
          <w:color w:val="000000"/>
          <w:spacing w:val="35"/>
        </w:rPr>
        <w:t xml:space="preserve"> </w:t>
      </w:r>
      <w:r w:rsidRPr="00B44C19">
        <w:rPr>
          <w:color w:val="000000"/>
          <w:w w:val="104"/>
        </w:rPr>
        <w:t>о</w:t>
      </w:r>
      <w:r w:rsidRPr="00B44C19">
        <w:rPr>
          <w:color w:val="000000"/>
          <w:w w:val="106"/>
        </w:rPr>
        <w:t>т</w:t>
      </w:r>
      <w:r w:rsidRPr="00B44C19">
        <w:rPr>
          <w:color w:val="000000"/>
          <w:w w:val="103"/>
        </w:rPr>
        <w:t>к</w:t>
      </w:r>
      <w:r w:rsidRPr="00B44C19">
        <w:rPr>
          <w:color w:val="000000"/>
          <w:w w:val="99"/>
        </w:rPr>
        <w:t>л</w:t>
      </w:r>
      <w:r w:rsidRPr="00B44C19">
        <w:rPr>
          <w:color w:val="000000"/>
          <w:w w:val="104"/>
        </w:rPr>
        <w:t>о</w:t>
      </w:r>
      <w:r w:rsidRPr="00B44C19">
        <w:rPr>
          <w:color w:val="000000"/>
          <w:w w:val="102"/>
        </w:rPr>
        <w:t>н</w:t>
      </w:r>
      <w:r w:rsidRPr="00B44C19">
        <w:rPr>
          <w:color w:val="000000"/>
          <w:w w:val="105"/>
        </w:rPr>
        <w:t>я</w:t>
      </w:r>
      <w:r w:rsidRPr="00B44C19">
        <w:rPr>
          <w:color w:val="000000"/>
          <w:spacing w:val="1"/>
          <w:w w:val="98"/>
        </w:rPr>
        <w:t>ю</w:t>
      </w:r>
      <w:r w:rsidRPr="00B44C19">
        <w:rPr>
          <w:color w:val="000000"/>
        </w:rPr>
        <w:t>щ</w:t>
      </w:r>
      <w:r w:rsidRPr="00B44C19">
        <w:rPr>
          <w:color w:val="000000"/>
          <w:w w:val="101"/>
        </w:rPr>
        <w:t>е</w:t>
      </w:r>
      <w:r w:rsidRPr="00B44C19">
        <w:rPr>
          <w:color w:val="000000"/>
          <w:w w:val="112"/>
        </w:rPr>
        <w:t>г</w:t>
      </w:r>
      <w:r w:rsidRPr="00B44C19">
        <w:rPr>
          <w:color w:val="000000"/>
          <w:w w:val="104"/>
        </w:rPr>
        <w:t>о</w:t>
      </w:r>
      <w:r w:rsidRPr="00B44C19">
        <w:rPr>
          <w:color w:val="000000"/>
          <w:spacing w:val="-1"/>
          <w:w w:val="106"/>
        </w:rPr>
        <w:t>с</w:t>
      </w:r>
      <w:r w:rsidRPr="00B44C19">
        <w:rPr>
          <w:color w:val="000000"/>
          <w:spacing w:val="-1"/>
          <w:w w:val="105"/>
        </w:rPr>
        <w:t>я</w:t>
      </w:r>
      <w:r w:rsidRPr="00B44C19">
        <w:rPr>
          <w:color w:val="000000"/>
          <w:spacing w:val="37"/>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w w:val="83"/>
        </w:rPr>
        <w:t>,</w:t>
      </w:r>
      <w:r w:rsidRPr="00B44C19">
        <w:rPr>
          <w:color w:val="000000"/>
          <w:spacing w:val="36"/>
        </w:rPr>
        <w:t xml:space="preserve"> </w:t>
      </w:r>
      <w:r w:rsidRPr="00B44C19">
        <w:rPr>
          <w:color w:val="000000"/>
          <w:w w:val="104"/>
        </w:rPr>
        <w:t>по</w:t>
      </w:r>
      <w:r w:rsidRPr="00B44C19">
        <w:rPr>
          <w:color w:val="000000"/>
          <w:w w:val="102"/>
        </w:rPr>
        <w:t>н</w:t>
      </w:r>
      <w:r w:rsidRPr="00B44C19">
        <w:rPr>
          <w:color w:val="000000"/>
          <w:w w:val="103"/>
        </w:rPr>
        <w:t>и</w:t>
      </w:r>
      <w:r w:rsidRPr="00B44C19">
        <w:rPr>
          <w:color w:val="000000"/>
          <w:w w:val="95"/>
        </w:rPr>
        <w:t>м</w:t>
      </w:r>
      <w:r w:rsidRPr="00B44C19">
        <w:rPr>
          <w:color w:val="000000"/>
          <w:spacing w:val="-2"/>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36"/>
        </w:rPr>
        <w:t xml:space="preserve"> </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rPr>
        <w:t>ы</w:t>
      </w:r>
      <w:r w:rsidRPr="00B44C19">
        <w:rPr>
          <w:color w:val="000000"/>
          <w:spacing w:val="1"/>
          <w:w w:val="107"/>
        </w:rPr>
        <w:t>х</w:t>
      </w:r>
      <w:r w:rsidRPr="00B44C19">
        <w:rPr>
          <w:color w:val="000000"/>
          <w:spacing w:val="35"/>
        </w:rPr>
        <w:t xml:space="preserve"> </w:t>
      </w:r>
      <w:r w:rsidRPr="00B44C19">
        <w:rPr>
          <w:color w:val="000000"/>
          <w:w w:val="105"/>
        </w:rPr>
        <w:t>я</w:t>
      </w:r>
      <w:r w:rsidRPr="00B44C19">
        <w:rPr>
          <w:color w:val="000000"/>
          <w:w w:val="104"/>
        </w:rPr>
        <w:t>в</w:t>
      </w:r>
      <w:r w:rsidRPr="00B44C19">
        <w:rPr>
          <w:color w:val="000000"/>
          <w:w w:val="99"/>
        </w:rPr>
        <w:t>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9"/>
        </w:rPr>
        <w:t xml:space="preserve"> </w:t>
      </w:r>
      <w:r w:rsidRPr="00B44C19">
        <w:rPr>
          <w:color w:val="000000"/>
          <w:w w:val="104"/>
        </w:rPr>
        <w:t>у</w:t>
      </w:r>
      <w:r w:rsidRPr="00B44C19">
        <w:rPr>
          <w:color w:val="000000"/>
          <w:w w:val="106"/>
        </w:rPr>
        <w:t>с</w:t>
      </w:r>
      <w:r w:rsidRPr="00B44C19">
        <w:rPr>
          <w:color w:val="000000"/>
          <w:w w:val="99"/>
        </w:rPr>
        <w:t>л</w:t>
      </w:r>
      <w:r w:rsidRPr="00B44C19">
        <w:rPr>
          <w:color w:val="000000"/>
          <w:w w:val="104"/>
        </w:rPr>
        <w:t>ов</w:t>
      </w:r>
      <w:r w:rsidRPr="00B44C19">
        <w:rPr>
          <w:color w:val="000000"/>
          <w:w w:val="103"/>
        </w:rPr>
        <w:t>и</w:t>
      </w:r>
      <w:r w:rsidRPr="00B44C19">
        <w:rPr>
          <w:color w:val="000000"/>
          <w:w w:val="101"/>
        </w:rPr>
        <w:t>е</w:t>
      </w:r>
      <w:r w:rsidRPr="00B44C19">
        <w:rPr>
          <w:color w:val="000000"/>
          <w:w w:val="95"/>
        </w:rPr>
        <w:t>м</w:t>
      </w:r>
      <w:r w:rsidRPr="00B44C19">
        <w:rPr>
          <w:color w:val="000000"/>
          <w:spacing w:val="9"/>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8"/>
        </w:rPr>
        <w:t>р</w:t>
      </w:r>
      <w:r w:rsidRPr="00B44C19">
        <w:rPr>
          <w:color w:val="000000"/>
          <w:w w:val="101"/>
        </w:rPr>
        <w:t>а</w:t>
      </w:r>
      <w:r w:rsidRPr="00B44C19">
        <w:rPr>
          <w:color w:val="000000"/>
          <w:w w:val="99"/>
        </w:rPr>
        <w:t>б</w:t>
      </w:r>
      <w:r w:rsidRPr="00B44C19">
        <w:rPr>
          <w:color w:val="000000"/>
          <w:w w:val="104"/>
        </w:rPr>
        <w:t>о</w:t>
      </w:r>
      <w:r w:rsidRPr="00B44C19">
        <w:rPr>
          <w:color w:val="000000"/>
          <w:w w:val="106"/>
        </w:rPr>
        <w:t>т</w:t>
      </w:r>
      <w:r w:rsidRPr="00B44C19">
        <w:rPr>
          <w:color w:val="000000"/>
          <w:w w:val="103"/>
        </w:rPr>
        <w:t>ки</w:t>
      </w:r>
      <w:r w:rsidRPr="00B44C19">
        <w:rPr>
          <w:color w:val="000000"/>
          <w:spacing w:val="9"/>
        </w:rPr>
        <w:t xml:space="preserve"> </w:t>
      </w:r>
      <w:r w:rsidRPr="00B44C19">
        <w:rPr>
          <w:color w:val="000000"/>
          <w:w w:val="102"/>
        </w:rPr>
        <w:t>н</w:t>
      </w:r>
      <w:r w:rsidRPr="00B44C19">
        <w:rPr>
          <w:color w:val="000000"/>
          <w:w w:val="101"/>
        </w:rPr>
        <w:t>а</w:t>
      </w:r>
      <w:r w:rsidRPr="00B44C19">
        <w:rPr>
          <w:color w:val="000000"/>
          <w:w w:val="104"/>
        </w:rPr>
        <w:t>у</w:t>
      </w:r>
      <w:r w:rsidRPr="00B44C19">
        <w:rPr>
          <w:color w:val="000000"/>
          <w:w w:val="110"/>
        </w:rPr>
        <w:t>ч</w:t>
      </w:r>
      <w:r w:rsidRPr="00B44C19">
        <w:rPr>
          <w:color w:val="000000"/>
          <w:w w:val="102"/>
        </w:rPr>
        <w:t>н</w:t>
      </w:r>
      <w:r w:rsidRPr="00B44C19">
        <w:rPr>
          <w:color w:val="000000"/>
          <w:w w:val="104"/>
        </w:rPr>
        <w:t>о</w:t>
      </w:r>
      <w:r w:rsidRPr="00B44C19">
        <w:rPr>
          <w:color w:val="000000"/>
          <w:spacing w:val="9"/>
        </w:rPr>
        <w:t xml:space="preserve"> </w:t>
      </w:r>
      <w:r w:rsidRPr="00B44C19">
        <w:rPr>
          <w:color w:val="000000"/>
          <w:w w:val="104"/>
        </w:rPr>
        <w:t>о</w:t>
      </w:r>
      <w:r w:rsidRPr="00B44C19">
        <w:rPr>
          <w:color w:val="000000"/>
          <w:w w:val="99"/>
        </w:rPr>
        <w:t>б</w:t>
      </w:r>
      <w:r w:rsidRPr="00B44C19">
        <w:rPr>
          <w:color w:val="000000"/>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w w:val="101"/>
        </w:rPr>
        <w:t>а</w:t>
      </w:r>
      <w:r w:rsidRPr="00B44C19">
        <w:rPr>
          <w:color w:val="000000"/>
          <w:w w:val="102"/>
        </w:rPr>
        <w:t>нн</w:t>
      </w:r>
      <w:r w:rsidRPr="00B44C19">
        <w:rPr>
          <w:color w:val="000000"/>
        </w:rPr>
        <w:t>ы</w:t>
      </w:r>
      <w:r w:rsidRPr="00B44C19">
        <w:rPr>
          <w:color w:val="000000"/>
          <w:w w:val="107"/>
        </w:rPr>
        <w:t>х</w:t>
      </w:r>
      <w:r w:rsidRPr="00B44C19">
        <w:rPr>
          <w:color w:val="000000"/>
          <w:spacing w:val="9"/>
        </w:rPr>
        <w:t xml:space="preserve"> </w:t>
      </w:r>
      <w:r w:rsidRPr="00B44C19">
        <w:rPr>
          <w:color w:val="000000"/>
          <w:w w:val="95"/>
        </w:rPr>
        <w:t>м</w:t>
      </w:r>
      <w:r w:rsidRPr="00B44C19">
        <w:rPr>
          <w:color w:val="000000"/>
          <w:w w:val="101"/>
        </w:rPr>
        <w:t>е</w:t>
      </w:r>
      <w:r w:rsidRPr="00B44C19">
        <w:rPr>
          <w:color w:val="000000"/>
          <w:w w:val="95"/>
        </w:rPr>
        <w:t>д</w:t>
      </w:r>
      <w:r w:rsidRPr="00B44C19">
        <w:rPr>
          <w:color w:val="000000"/>
          <w:w w:val="103"/>
        </w:rPr>
        <w:t>ик</w:t>
      </w:r>
      <w:r w:rsidRPr="00B44C19">
        <w:rPr>
          <w:color w:val="000000"/>
          <w:w w:val="104"/>
        </w:rPr>
        <w:t>о</w:t>
      </w:r>
      <w:r w:rsidRPr="00B44C19">
        <w:rPr>
          <w:color w:val="000000"/>
        </w:rPr>
        <w:t>-</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spacing w:val="-1"/>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4"/>
        </w:rPr>
        <w:t>о</w:t>
      </w:r>
      <w:r w:rsidRPr="00B44C19">
        <w:rPr>
          <w:color w:val="000000"/>
          <w:spacing w:val="1"/>
        </w:rPr>
        <w:t>-</w:t>
      </w:r>
      <w:r w:rsidRPr="00B44C19">
        <w:rPr>
          <w:color w:val="000000"/>
          <w:w w:val="104"/>
        </w:rPr>
        <w:t>п</w:t>
      </w:r>
      <w:r w:rsidRPr="00B44C19">
        <w:rPr>
          <w:color w:val="000000"/>
          <w:w w:val="101"/>
        </w:rPr>
        <w:t>е</w:t>
      </w:r>
      <w:r w:rsidRPr="00B44C19">
        <w:rPr>
          <w:color w:val="000000"/>
          <w:w w:val="95"/>
        </w:rPr>
        <w:t>д</w:t>
      </w:r>
      <w:r w:rsidRPr="00B44C19">
        <w:rPr>
          <w:color w:val="000000"/>
          <w:w w:val="101"/>
        </w:rPr>
        <w:t>а</w:t>
      </w:r>
      <w:r w:rsidRPr="00B44C19">
        <w:rPr>
          <w:color w:val="000000"/>
          <w:w w:val="112"/>
        </w:rPr>
        <w:t>г</w:t>
      </w:r>
      <w:r w:rsidRPr="00B44C19">
        <w:rPr>
          <w:color w:val="000000"/>
          <w:spacing w:val="-1"/>
          <w:w w:val="104"/>
        </w:rPr>
        <w:t>о</w:t>
      </w:r>
      <w:r w:rsidRPr="00B44C19">
        <w:rPr>
          <w:color w:val="000000"/>
          <w:w w:val="112"/>
        </w:rPr>
        <w:t>г</w:t>
      </w:r>
      <w:r w:rsidRPr="00B44C19">
        <w:rPr>
          <w:color w:val="000000"/>
          <w:spacing w:val="4"/>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7"/>
        </w:rPr>
        <w:t>х</w:t>
      </w:r>
      <w:r w:rsidRPr="00B44C19">
        <w:rPr>
          <w:color w:val="000000"/>
          <w:spacing w:val="-1"/>
        </w:rPr>
        <w:t xml:space="preserve"> </w:t>
      </w:r>
      <w:r w:rsidRPr="00B44C19">
        <w:rPr>
          <w:color w:val="000000"/>
          <w:spacing w:val="-1"/>
          <w:w w:val="103"/>
        </w:rPr>
        <w:t>к</w:t>
      </w:r>
      <w:r w:rsidRPr="00B44C19">
        <w:rPr>
          <w:color w:val="000000"/>
          <w:w w:val="104"/>
        </w:rPr>
        <w:t>о</w:t>
      </w:r>
      <w:r w:rsidRPr="00B44C19">
        <w:rPr>
          <w:color w:val="000000"/>
          <w:w w:val="108"/>
        </w:rPr>
        <w:t>рр</w:t>
      </w:r>
      <w:r w:rsidRPr="00B44C19">
        <w:rPr>
          <w:color w:val="000000"/>
          <w:w w:val="101"/>
        </w:rPr>
        <w:t>е</w:t>
      </w:r>
      <w:r w:rsidRPr="00B44C19">
        <w:rPr>
          <w:color w:val="000000"/>
          <w:w w:val="103"/>
        </w:rPr>
        <w:t>к</w:t>
      </w:r>
      <w:r w:rsidRPr="00B44C19">
        <w:rPr>
          <w:color w:val="000000"/>
          <w:w w:val="102"/>
        </w:rPr>
        <w:t>ц</w:t>
      </w:r>
      <w:r w:rsidRPr="00B44C19">
        <w:rPr>
          <w:color w:val="000000"/>
          <w:w w:val="103"/>
        </w:rPr>
        <w:t>и</w:t>
      </w:r>
      <w:r w:rsidRPr="00B44C19">
        <w:rPr>
          <w:color w:val="000000"/>
          <w:w w:val="104"/>
        </w:rPr>
        <w:t>о</w:t>
      </w:r>
      <w:r w:rsidRPr="00B44C19">
        <w:rPr>
          <w:color w:val="000000"/>
          <w:w w:val="102"/>
        </w:rPr>
        <w:t>нн</w:t>
      </w:r>
      <w:r w:rsidRPr="00B44C19">
        <w:rPr>
          <w:color w:val="000000"/>
        </w:rPr>
        <w:t>ы</w:t>
      </w:r>
      <w:r w:rsidRPr="00B44C19">
        <w:rPr>
          <w:color w:val="000000"/>
          <w:w w:val="107"/>
        </w:rPr>
        <w:t>х</w:t>
      </w:r>
      <w:r w:rsidRPr="00B44C19">
        <w:rPr>
          <w:color w:val="000000"/>
        </w:rPr>
        <w:t xml:space="preserve"> </w:t>
      </w:r>
      <w:r w:rsidRPr="00B44C19">
        <w:rPr>
          <w:color w:val="000000"/>
          <w:spacing w:val="-1"/>
          <w:w w:val="104"/>
        </w:rPr>
        <w:t>в</w:t>
      </w:r>
      <w:r w:rsidRPr="00B44C19">
        <w:rPr>
          <w:color w:val="000000"/>
          <w:w w:val="104"/>
        </w:rPr>
        <w:t>о</w:t>
      </w:r>
      <w:r w:rsidRPr="00B44C19">
        <w:rPr>
          <w:color w:val="000000"/>
          <w:w w:val="102"/>
        </w:rPr>
        <w:t>з</w:t>
      </w:r>
      <w:r w:rsidRPr="00B44C19">
        <w:rPr>
          <w:color w:val="000000"/>
          <w:w w:val="95"/>
        </w:rPr>
        <w:t>д</w:t>
      </w:r>
      <w:r w:rsidRPr="00B44C19">
        <w:rPr>
          <w:color w:val="000000"/>
          <w:w w:val="101"/>
        </w:rPr>
        <w:t>е</w:t>
      </w:r>
      <w:r w:rsidRPr="00B44C19">
        <w:rPr>
          <w:color w:val="000000"/>
          <w:w w:val="103"/>
        </w:rPr>
        <w:t>й</w:t>
      </w:r>
      <w:r w:rsidRPr="00B44C19">
        <w:rPr>
          <w:color w:val="000000"/>
          <w:w w:val="106"/>
        </w:rPr>
        <w:t>ст</w:t>
      </w:r>
      <w:r w:rsidRPr="00B44C19">
        <w:rPr>
          <w:color w:val="000000"/>
          <w:w w:val="104"/>
        </w:rPr>
        <w:t>в</w:t>
      </w:r>
      <w:r w:rsidRPr="00B44C19">
        <w:rPr>
          <w:color w:val="000000"/>
          <w:w w:val="103"/>
        </w:rPr>
        <w:t>ий</w:t>
      </w:r>
      <w:r w:rsidRPr="00B44C19">
        <w:rPr>
          <w:color w:val="000000"/>
          <w:w w:val="82"/>
        </w:rPr>
        <w:t>.</w:t>
      </w:r>
    </w:p>
    <w:p w14:paraId="22990D4F" w14:textId="77777777" w:rsidR="00B44C19" w:rsidRPr="00B44C19" w:rsidRDefault="00B44C19" w:rsidP="00B44C19">
      <w:pPr>
        <w:widowControl w:val="0"/>
        <w:tabs>
          <w:tab w:val="left" w:pos="9355"/>
        </w:tabs>
        <w:ind w:firstLine="709"/>
        <w:jc w:val="both"/>
        <w:rPr>
          <w:color w:val="000000"/>
          <w:spacing w:val="-2"/>
        </w:rPr>
      </w:pPr>
      <w:r w:rsidRPr="00B44C19">
        <w:rPr>
          <w:color w:val="000000"/>
          <w:w w:val="94"/>
        </w:rPr>
        <w:t>М</w:t>
      </w:r>
      <w:r w:rsidRPr="00B44C19">
        <w:rPr>
          <w:color w:val="000000"/>
          <w:w w:val="101"/>
        </w:rPr>
        <w:t>е</w:t>
      </w:r>
      <w:r w:rsidRPr="00B44C19">
        <w:rPr>
          <w:color w:val="000000"/>
          <w:w w:val="97"/>
        </w:rPr>
        <w:t>ж</w:t>
      </w:r>
      <w:r w:rsidRPr="00B44C19">
        <w:rPr>
          <w:color w:val="000000"/>
          <w:w w:val="95"/>
        </w:rPr>
        <w:t>д</w:t>
      </w:r>
      <w:r w:rsidRPr="00B44C19">
        <w:rPr>
          <w:color w:val="000000"/>
          <w:w w:val="103"/>
        </w:rPr>
        <w:t>и</w:t>
      </w:r>
      <w:r w:rsidRPr="00B44C19">
        <w:rPr>
          <w:color w:val="000000"/>
          <w:w w:val="106"/>
        </w:rPr>
        <w:t>с</w:t>
      </w:r>
      <w:r w:rsidRPr="00B44C19">
        <w:rPr>
          <w:color w:val="000000"/>
          <w:w w:val="102"/>
        </w:rPr>
        <w:t>ц</w:t>
      </w:r>
      <w:r w:rsidRPr="00B44C19">
        <w:rPr>
          <w:color w:val="000000"/>
          <w:w w:val="103"/>
        </w:rPr>
        <w:t>и</w:t>
      </w:r>
      <w:r w:rsidRPr="00B44C19">
        <w:rPr>
          <w:color w:val="000000"/>
          <w:w w:val="104"/>
        </w:rPr>
        <w:t>п</w:t>
      </w:r>
      <w:r w:rsidRPr="00B44C19">
        <w:rPr>
          <w:color w:val="000000"/>
          <w:w w:val="99"/>
        </w:rPr>
        <w:t>л</w:t>
      </w:r>
      <w:r w:rsidRPr="00B44C19">
        <w:rPr>
          <w:color w:val="000000"/>
          <w:w w:val="103"/>
        </w:rPr>
        <w:t>и</w:t>
      </w:r>
      <w:r w:rsidRPr="00B44C19">
        <w:rPr>
          <w:color w:val="000000"/>
          <w:w w:val="102"/>
        </w:rPr>
        <w:t>н</w:t>
      </w:r>
      <w:r w:rsidRPr="00B44C19">
        <w:rPr>
          <w:color w:val="000000"/>
          <w:w w:val="101"/>
        </w:rPr>
        <w:t>а</w:t>
      </w:r>
      <w:r w:rsidRPr="00B44C19">
        <w:rPr>
          <w:color w:val="000000"/>
          <w:w w:val="108"/>
        </w:rPr>
        <w:t>р</w:t>
      </w:r>
      <w:r w:rsidRPr="00B44C19">
        <w:rPr>
          <w:color w:val="000000"/>
          <w:w w:val="102"/>
        </w:rPr>
        <w:t>н</w:t>
      </w:r>
      <w:r w:rsidRPr="00B44C19">
        <w:rPr>
          <w:color w:val="000000"/>
          <w:w w:val="101"/>
        </w:rPr>
        <w:t>а</w:t>
      </w:r>
      <w:r w:rsidRPr="00B44C19">
        <w:rPr>
          <w:color w:val="000000"/>
          <w:spacing w:val="-1"/>
          <w:w w:val="105"/>
        </w:rPr>
        <w:t>я</w:t>
      </w:r>
      <w:r w:rsidRPr="00B44C19">
        <w:rPr>
          <w:color w:val="000000"/>
          <w:spacing w:val="32"/>
        </w:rPr>
        <w:t xml:space="preserve"> </w:t>
      </w:r>
      <w:r w:rsidRPr="00B44C19">
        <w:rPr>
          <w:color w:val="000000"/>
          <w:w w:val="102"/>
        </w:rPr>
        <w:t>н</w:t>
      </w:r>
      <w:r w:rsidRPr="00B44C19">
        <w:rPr>
          <w:color w:val="000000"/>
          <w:w w:val="101"/>
        </w:rPr>
        <w:t>а</w:t>
      </w:r>
      <w:r w:rsidRPr="00B44C19">
        <w:rPr>
          <w:color w:val="000000"/>
          <w:w w:val="104"/>
        </w:rPr>
        <w:t>п</w:t>
      </w:r>
      <w:r w:rsidRPr="00B44C19">
        <w:rPr>
          <w:color w:val="000000"/>
          <w:w w:val="108"/>
        </w:rPr>
        <w:t>р</w:t>
      </w:r>
      <w:r w:rsidRPr="00B44C19">
        <w:rPr>
          <w:color w:val="000000"/>
          <w:w w:val="101"/>
        </w:rPr>
        <w:t>а</w:t>
      </w:r>
      <w:r w:rsidRPr="00B44C19">
        <w:rPr>
          <w:color w:val="000000"/>
          <w:w w:val="104"/>
        </w:rPr>
        <w:t>в</w:t>
      </w:r>
      <w:r w:rsidRPr="00B44C19">
        <w:rPr>
          <w:color w:val="000000"/>
          <w:w w:val="99"/>
        </w:rPr>
        <w:t>л</w:t>
      </w:r>
      <w:r w:rsidRPr="00B44C19">
        <w:rPr>
          <w:color w:val="000000"/>
          <w:w w:val="101"/>
        </w:rPr>
        <w:t>е</w:t>
      </w:r>
      <w:r w:rsidRPr="00B44C19">
        <w:rPr>
          <w:color w:val="000000"/>
          <w:w w:val="102"/>
        </w:rPr>
        <w:t>нн</w:t>
      </w:r>
      <w:r w:rsidRPr="00B44C19">
        <w:rPr>
          <w:color w:val="000000"/>
          <w:w w:val="104"/>
        </w:rPr>
        <w:t>о</w:t>
      </w:r>
      <w:r w:rsidRPr="00B44C19">
        <w:rPr>
          <w:color w:val="000000"/>
          <w:w w:val="106"/>
        </w:rPr>
        <w:t>сть</w:t>
      </w:r>
      <w:r w:rsidRPr="00B44C19">
        <w:rPr>
          <w:color w:val="000000"/>
          <w:spacing w:val="33"/>
        </w:rPr>
        <w:t xml:space="preserve"> </w:t>
      </w:r>
      <w:r w:rsidRPr="00B44C19">
        <w:rPr>
          <w:color w:val="000000"/>
          <w:w w:val="106"/>
        </w:rPr>
        <w:t>с</w:t>
      </w:r>
      <w:r w:rsidRPr="00B44C19">
        <w:rPr>
          <w:color w:val="000000"/>
          <w:w w:val="108"/>
        </w:rPr>
        <w:t>р</w:t>
      </w:r>
      <w:r w:rsidRPr="00B44C19">
        <w:rPr>
          <w:color w:val="000000"/>
          <w:w w:val="101"/>
        </w:rPr>
        <w:t>а</w:t>
      </w:r>
      <w:r w:rsidRPr="00B44C19">
        <w:rPr>
          <w:color w:val="000000"/>
          <w:w w:val="104"/>
        </w:rPr>
        <w:t>в</w:t>
      </w:r>
      <w:r w:rsidRPr="00B44C19">
        <w:rPr>
          <w:color w:val="000000"/>
          <w:w w:val="102"/>
        </w:rPr>
        <w:t>н</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spacing w:val="1"/>
          <w:w w:val="104"/>
        </w:rPr>
        <w:t>о</w:t>
      </w:r>
      <w:r w:rsidRPr="00B44C19">
        <w:rPr>
          <w:color w:val="000000"/>
          <w:spacing w:val="33"/>
        </w:rPr>
        <w:t xml:space="preserve"> </w:t>
      </w:r>
      <w:r w:rsidRPr="00B44C19">
        <w:rPr>
          <w:color w:val="000000"/>
          <w:w w:val="103"/>
        </w:rPr>
        <w:t>и</w:t>
      </w:r>
      <w:r w:rsidRPr="00B44C19">
        <w:rPr>
          <w:color w:val="000000"/>
          <w:w w:val="102"/>
        </w:rPr>
        <w:t>з</w:t>
      </w:r>
      <w:r w:rsidRPr="00B44C19">
        <w:rPr>
          <w:color w:val="000000"/>
          <w:w w:val="104"/>
        </w:rPr>
        <w:t>у</w:t>
      </w:r>
      <w:r w:rsidRPr="00B44C19">
        <w:rPr>
          <w:color w:val="000000"/>
          <w:w w:val="110"/>
        </w:rPr>
        <w:t>ч</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5"/>
        </w:rPr>
        <w:t>я</w:t>
      </w:r>
      <w:r w:rsidRPr="00B44C19">
        <w:rPr>
          <w:color w:val="000000"/>
          <w:spacing w:val="30"/>
        </w:rPr>
        <w:t xml:space="preserve"> </w:t>
      </w:r>
      <w:r w:rsidRPr="00B44C19">
        <w:rPr>
          <w:color w:val="000000"/>
          <w:w w:val="104"/>
        </w:rPr>
        <w:t>в</w:t>
      </w:r>
      <w:r w:rsidRPr="00B44C19">
        <w:rPr>
          <w:color w:val="000000"/>
          <w:spacing w:val="-1"/>
          <w:w w:val="101"/>
        </w:rPr>
        <w:t>а</w:t>
      </w:r>
      <w:r w:rsidRPr="00B44C19">
        <w:rPr>
          <w:color w:val="000000"/>
          <w:w w:val="108"/>
        </w:rPr>
        <w:t>р</w:t>
      </w:r>
      <w:r w:rsidRPr="00B44C19">
        <w:rPr>
          <w:color w:val="000000"/>
          <w:w w:val="103"/>
        </w:rPr>
        <w:t>и</w:t>
      </w:r>
      <w:r w:rsidRPr="00B44C19">
        <w:rPr>
          <w:color w:val="000000"/>
          <w:w w:val="101"/>
        </w:rPr>
        <w:t>а</w:t>
      </w:r>
      <w:r w:rsidRPr="00B44C19">
        <w:rPr>
          <w:color w:val="000000"/>
          <w:w w:val="102"/>
        </w:rPr>
        <w:t>н</w:t>
      </w:r>
      <w:r w:rsidRPr="00B44C19">
        <w:rPr>
          <w:color w:val="000000"/>
          <w:w w:val="106"/>
        </w:rPr>
        <w:t>т</w:t>
      </w:r>
      <w:r w:rsidRPr="00B44C19">
        <w:rPr>
          <w:color w:val="000000"/>
          <w:w w:val="104"/>
        </w:rPr>
        <w:t>о</w:t>
      </w:r>
      <w:r w:rsidRPr="00B44C19">
        <w:rPr>
          <w:color w:val="000000"/>
          <w:spacing w:val="-1"/>
          <w:w w:val="104"/>
        </w:rPr>
        <w:t>в</w:t>
      </w:r>
      <w:r w:rsidRPr="00B44C19">
        <w:rPr>
          <w:color w:val="000000"/>
          <w:spacing w:val="33"/>
        </w:rPr>
        <w:t xml:space="preserve"> </w:t>
      </w:r>
      <w:r w:rsidRPr="00B44C19">
        <w:rPr>
          <w:color w:val="000000"/>
          <w:w w:val="103"/>
        </w:rPr>
        <w:t>и</w:t>
      </w:r>
      <w:r w:rsidRPr="00B44C19">
        <w:rPr>
          <w:color w:val="000000"/>
          <w:spacing w:val="3"/>
          <w:w w:val="102"/>
        </w:rPr>
        <w:t>н</w:t>
      </w:r>
      <w:r w:rsidRPr="00B44C19">
        <w:rPr>
          <w:color w:val="000000"/>
          <w:w w:val="95"/>
        </w:rPr>
        <w:t>д</w:t>
      </w:r>
      <w:r w:rsidRPr="00B44C19">
        <w:rPr>
          <w:color w:val="000000"/>
          <w:w w:val="103"/>
        </w:rPr>
        <w:t>и</w:t>
      </w:r>
      <w:r w:rsidRPr="00B44C19">
        <w:rPr>
          <w:color w:val="000000"/>
          <w:w w:val="104"/>
        </w:rPr>
        <w:t>в</w:t>
      </w:r>
      <w:r w:rsidRPr="00B44C19">
        <w:rPr>
          <w:color w:val="000000"/>
          <w:w w:val="103"/>
        </w:rPr>
        <w:t>и</w:t>
      </w:r>
      <w:r w:rsidRPr="00B44C19">
        <w:rPr>
          <w:color w:val="000000"/>
          <w:w w:val="95"/>
        </w:rPr>
        <w:t>д</w:t>
      </w:r>
      <w:r w:rsidRPr="00B44C19">
        <w:rPr>
          <w:color w:val="000000"/>
          <w:w w:val="104"/>
        </w:rPr>
        <w:t>у</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8"/>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6"/>
        </w:rPr>
        <w:t xml:space="preserve"> </w:t>
      </w:r>
      <w:r w:rsidRPr="00B44C19">
        <w:rPr>
          <w:color w:val="000000"/>
          <w:w w:val="104"/>
        </w:rPr>
        <w:t>в</w:t>
      </w:r>
      <w:r w:rsidRPr="00B44C19">
        <w:rPr>
          <w:color w:val="000000"/>
          <w:spacing w:val="6"/>
        </w:rPr>
        <w:t xml:space="preserve"> </w:t>
      </w:r>
      <w:r w:rsidRPr="00B44C19">
        <w:rPr>
          <w:color w:val="000000"/>
          <w:w w:val="102"/>
        </w:rPr>
        <w:t>н</w:t>
      </w:r>
      <w:r w:rsidRPr="00B44C19">
        <w:rPr>
          <w:color w:val="000000"/>
          <w:w w:val="104"/>
        </w:rPr>
        <w:t>о</w:t>
      </w:r>
      <w:r w:rsidRPr="00B44C19">
        <w:rPr>
          <w:color w:val="000000"/>
          <w:w w:val="108"/>
        </w:rPr>
        <w:t>р</w:t>
      </w:r>
      <w:r w:rsidRPr="00B44C19">
        <w:rPr>
          <w:color w:val="000000"/>
          <w:w w:val="95"/>
        </w:rPr>
        <w:t>м</w:t>
      </w:r>
      <w:r w:rsidRPr="00B44C19">
        <w:rPr>
          <w:color w:val="000000"/>
          <w:spacing w:val="1"/>
          <w:w w:val="101"/>
        </w:rPr>
        <w:t>е</w:t>
      </w:r>
      <w:r w:rsidRPr="00B44C19">
        <w:rPr>
          <w:color w:val="000000"/>
          <w:spacing w:val="6"/>
        </w:rPr>
        <w:t xml:space="preserve"> </w:t>
      </w:r>
      <w:r w:rsidRPr="00B44C19">
        <w:rPr>
          <w:color w:val="000000"/>
          <w:w w:val="103"/>
        </w:rPr>
        <w:t>и</w:t>
      </w:r>
      <w:r w:rsidRPr="00B44C19">
        <w:rPr>
          <w:color w:val="000000"/>
          <w:spacing w:val="6"/>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8"/>
        </w:rPr>
        <w:t xml:space="preserve"> </w:t>
      </w:r>
      <w:r w:rsidRPr="00B44C19">
        <w:rPr>
          <w:color w:val="000000"/>
          <w:w w:val="104"/>
        </w:rPr>
        <w:t>п</w:t>
      </w:r>
      <w:r w:rsidRPr="00B44C19">
        <w:rPr>
          <w:color w:val="000000"/>
          <w:w w:val="101"/>
        </w:rPr>
        <w:t>а</w:t>
      </w:r>
      <w:r w:rsidRPr="00B44C19">
        <w:rPr>
          <w:color w:val="000000"/>
          <w:w w:val="106"/>
        </w:rPr>
        <w:t>т</w:t>
      </w:r>
      <w:r w:rsidRPr="00B44C19">
        <w:rPr>
          <w:color w:val="000000"/>
          <w:spacing w:val="-1"/>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ии</w:t>
      </w:r>
      <w:r w:rsidRPr="00B44C19">
        <w:rPr>
          <w:color w:val="000000"/>
          <w:spacing w:val="7"/>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spacing w:val="-1"/>
          <w:w w:val="106"/>
        </w:rPr>
        <w:t>т</w:t>
      </w:r>
      <w:r w:rsidRPr="00B44C19">
        <w:rPr>
          <w:color w:val="000000"/>
          <w:w w:val="103"/>
        </w:rPr>
        <w:t>и</w:t>
      </w:r>
      <w:r w:rsidRPr="00B44C19">
        <w:rPr>
          <w:color w:val="000000"/>
          <w:w w:val="105"/>
        </w:rPr>
        <w:t>я</w:t>
      </w:r>
      <w:r w:rsidRPr="00B44C19">
        <w:rPr>
          <w:color w:val="000000"/>
          <w:spacing w:val="6"/>
        </w:rPr>
        <w:t xml:space="preserve"> </w:t>
      </w:r>
      <w:r w:rsidRPr="00B44C19">
        <w:rPr>
          <w:color w:val="000000"/>
          <w:w w:val="104"/>
        </w:rPr>
        <w:t>в</w:t>
      </w:r>
      <w:r w:rsidRPr="00B44C19">
        <w:rPr>
          <w:color w:val="000000"/>
          <w:spacing w:val="6"/>
        </w:rPr>
        <w:t xml:space="preserve"> </w:t>
      </w:r>
      <w:r w:rsidRPr="00B44C19">
        <w:rPr>
          <w:color w:val="000000"/>
          <w:w w:val="102"/>
        </w:rPr>
        <w:t>зн</w:t>
      </w:r>
      <w:r w:rsidRPr="00B44C19">
        <w:rPr>
          <w:color w:val="000000"/>
          <w:w w:val="101"/>
        </w:rPr>
        <w:t>а</w:t>
      </w:r>
      <w:r w:rsidRPr="00B44C19">
        <w:rPr>
          <w:color w:val="000000"/>
          <w:w w:val="110"/>
        </w:rPr>
        <w:t>ч</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7"/>
        </w:rPr>
        <w:t xml:space="preserve"> </w:t>
      </w:r>
      <w:r w:rsidRPr="00B44C19">
        <w:rPr>
          <w:color w:val="000000"/>
          <w:spacing w:val="-1"/>
          <w:w w:val="106"/>
        </w:rPr>
        <w:t>с</w:t>
      </w:r>
      <w:r w:rsidRPr="00B44C19">
        <w:rPr>
          <w:color w:val="000000"/>
          <w:spacing w:val="1"/>
          <w:w w:val="106"/>
        </w:rPr>
        <w:t>т</w:t>
      </w:r>
      <w:r w:rsidRPr="00B44C19">
        <w:rPr>
          <w:color w:val="000000"/>
          <w:spacing w:val="2"/>
          <w:w w:val="101"/>
        </w:rPr>
        <w:t>е</w:t>
      </w:r>
      <w:r w:rsidRPr="00B44C19">
        <w:rPr>
          <w:color w:val="000000"/>
          <w:w w:val="104"/>
        </w:rPr>
        <w:t>п</w:t>
      </w:r>
      <w:r w:rsidRPr="00B44C19">
        <w:rPr>
          <w:color w:val="000000"/>
          <w:w w:val="101"/>
        </w:rPr>
        <w:t>е</w:t>
      </w:r>
      <w:r w:rsidRPr="00B44C19">
        <w:rPr>
          <w:color w:val="000000"/>
          <w:spacing w:val="-1"/>
          <w:w w:val="102"/>
        </w:rPr>
        <w:t>н</w:t>
      </w:r>
      <w:r w:rsidRPr="00B44C19">
        <w:rPr>
          <w:color w:val="000000"/>
          <w:w w:val="103"/>
        </w:rPr>
        <w:t>и</w:t>
      </w:r>
      <w:r w:rsidRPr="00B44C19">
        <w:rPr>
          <w:color w:val="000000"/>
        </w:rPr>
        <w:t xml:space="preserve"> </w:t>
      </w:r>
      <w:r w:rsidRPr="00B44C19">
        <w:rPr>
          <w:color w:val="000000"/>
          <w:w w:val="106"/>
        </w:rPr>
        <w:t>с</w:t>
      </w:r>
      <w:r w:rsidRPr="00B44C19">
        <w:rPr>
          <w:color w:val="000000"/>
          <w:w w:val="104"/>
        </w:rPr>
        <w:t>по</w:t>
      </w:r>
      <w:r w:rsidRPr="00B44C19">
        <w:rPr>
          <w:color w:val="000000"/>
          <w:w w:val="106"/>
        </w:rPr>
        <w:t>с</w:t>
      </w:r>
      <w:r w:rsidRPr="00B44C19">
        <w:rPr>
          <w:color w:val="000000"/>
          <w:spacing w:val="-1"/>
          <w:w w:val="104"/>
        </w:rPr>
        <w:t>о</w:t>
      </w:r>
      <w:r w:rsidRPr="00B44C19">
        <w:rPr>
          <w:color w:val="000000"/>
          <w:w w:val="99"/>
        </w:rPr>
        <w:t>б</w:t>
      </w:r>
      <w:r w:rsidRPr="00B44C19">
        <w:rPr>
          <w:color w:val="000000"/>
          <w:w w:val="106"/>
        </w:rPr>
        <w:t>с</w:t>
      </w:r>
      <w:r w:rsidRPr="00B44C19">
        <w:rPr>
          <w:color w:val="000000"/>
          <w:spacing w:val="1"/>
          <w:w w:val="106"/>
        </w:rPr>
        <w:t>т</w:t>
      </w:r>
      <w:r w:rsidRPr="00B44C19">
        <w:rPr>
          <w:color w:val="000000"/>
          <w:w w:val="104"/>
        </w:rPr>
        <w:t>ву</w:t>
      </w:r>
      <w:r w:rsidRPr="00B44C19">
        <w:rPr>
          <w:color w:val="000000"/>
          <w:w w:val="101"/>
        </w:rPr>
        <w:t>е</w:t>
      </w:r>
      <w:r w:rsidRPr="00B44C19">
        <w:rPr>
          <w:color w:val="000000"/>
          <w:w w:val="106"/>
        </w:rPr>
        <w:t>т</w:t>
      </w:r>
      <w:r w:rsidRPr="00B44C19">
        <w:rPr>
          <w:color w:val="000000"/>
          <w:spacing w:val="2"/>
        </w:rPr>
        <w:t xml:space="preserve"> </w:t>
      </w:r>
      <w:r w:rsidRPr="00B44C19">
        <w:rPr>
          <w:color w:val="000000"/>
          <w:w w:val="104"/>
        </w:rPr>
        <w:t>в</w:t>
      </w:r>
      <w:r w:rsidRPr="00B44C19">
        <w:rPr>
          <w:color w:val="000000"/>
        </w:rPr>
        <w:t>ы</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spacing w:val="-1"/>
          <w:w w:val="102"/>
        </w:rPr>
        <w:t>н</w:t>
      </w:r>
      <w:r w:rsidRPr="00B44C19">
        <w:rPr>
          <w:color w:val="000000"/>
          <w:w w:val="103"/>
        </w:rPr>
        <w:t>и</w:t>
      </w:r>
      <w:r w:rsidRPr="00B44C19">
        <w:rPr>
          <w:color w:val="000000"/>
          <w:w w:val="98"/>
        </w:rPr>
        <w:t>ю</w:t>
      </w:r>
      <w:r w:rsidRPr="00B44C19">
        <w:rPr>
          <w:color w:val="000000"/>
        </w:rPr>
        <w:t xml:space="preserve"> </w:t>
      </w:r>
      <w:r w:rsidRPr="00B44C19">
        <w:rPr>
          <w:color w:val="000000"/>
          <w:w w:val="104"/>
        </w:rPr>
        <w:t>о</w:t>
      </w:r>
      <w:r w:rsidRPr="00B44C19">
        <w:rPr>
          <w:color w:val="000000"/>
          <w:w w:val="99"/>
        </w:rPr>
        <w:t>б</w:t>
      </w:r>
      <w:r w:rsidRPr="00B44C19">
        <w:rPr>
          <w:color w:val="000000"/>
          <w:spacing w:val="-2"/>
        </w:rPr>
        <w:t>щ</w:t>
      </w:r>
      <w:r w:rsidRPr="00B44C19">
        <w:rPr>
          <w:color w:val="000000"/>
          <w:w w:val="103"/>
        </w:rPr>
        <w:t>и</w:t>
      </w:r>
      <w:r w:rsidRPr="00B44C19">
        <w:rPr>
          <w:color w:val="000000"/>
          <w:w w:val="107"/>
        </w:rPr>
        <w:t>х</w:t>
      </w:r>
      <w:r w:rsidRPr="00B44C19">
        <w:rPr>
          <w:color w:val="000000"/>
          <w:spacing w:val="2"/>
        </w:rPr>
        <w:t xml:space="preserve"> </w:t>
      </w:r>
      <w:r w:rsidRPr="00B44C19">
        <w:rPr>
          <w:color w:val="000000"/>
          <w:w w:val="103"/>
        </w:rPr>
        <w:t>и</w:t>
      </w:r>
      <w:r w:rsidRPr="00B44C19">
        <w:rPr>
          <w:color w:val="000000"/>
        </w:rPr>
        <w:t xml:space="preserve"> </w:t>
      </w:r>
      <w:r w:rsidRPr="00B44C19">
        <w:rPr>
          <w:color w:val="000000"/>
          <w:w w:val="106"/>
        </w:rPr>
        <w:t>с</w:t>
      </w:r>
      <w:r w:rsidRPr="00B44C19">
        <w:rPr>
          <w:color w:val="000000"/>
          <w:w w:val="104"/>
        </w:rPr>
        <w:t>п</w:t>
      </w:r>
      <w:r w:rsidRPr="00B44C19">
        <w:rPr>
          <w:color w:val="000000"/>
          <w:w w:val="101"/>
        </w:rPr>
        <w:t>е</w:t>
      </w:r>
      <w:r w:rsidRPr="00B44C19">
        <w:rPr>
          <w:color w:val="000000"/>
          <w:w w:val="102"/>
        </w:rPr>
        <w:t>ц</w:t>
      </w:r>
      <w:r w:rsidRPr="00B44C19">
        <w:rPr>
          <w:color w:val="000000"/>
          <w:w w:val="103"/>
        </w:rPr>
        <w:t>и</w:t>
      </w:r>
      <w:r w:rsidRPr="00B44C19">
        <w:rPr>
          <w:color w:val="000000"/>
          <w:spacing w:val="-1"/>
          <w:w w:val="103"/>
        </w:rPr>
        <w:t>фи</w:t>
      </w:r>
      <w:r w:rsidRPr="00B44C19">
        <w:rPr>
          <w:color w:val="000000"/>
          <w:w w:val="110"/>
        </w:rPr>
        <w:t>ч</w:t>
      </w:r>
      <w:r w:rsidRPr="00B44C19">
        <w:rPr>
          <w:color w:val="000000"/>
          <w:spacing w:val="-1"/>
          <w:w w:val="101"/>
        </w:rPr>
        <w:t>е</w:t>
      </w:r>
      <w:r w:rsidRPr="00B44C19">
        <w:rPr>
          <w:color w:val="000000"/>
          <w:w w:val="106"/>
        </w:rPr>
        <w:t>с</w:t>
      </w:r>
      <w:r w:rsidRPr="00B44C19">
        <w:rPr>
          <w:color w:val="000000"/>
          <w:w w:val="103"/>
        </w:rPr>
        <w:t>к</w:t>
      </w:r>
      <w:r w:rsidRPr="00B44C19">
        <w:rPr>
          <w:color w:val="000000"/>
          <w:spacing w:val="-1"/>
          <w:w w:val="103"/>
        </w:rPr>
        <w:t>и</w:t>
      </w:r>
      <w:r w:rsidRPr="00B44C19">
        <w:rPr>
          <w:color w:val="000000"/>
          <w:w w:val="107"/>
        </w:rPr>
        <w:t>х</w:t>
      </w:r>
      <w:r w:rsidRPr="00B44C19">
        <w:rPr>
          <w:color w:val="000000"/>
          <w:spacing w:val="2"/>
        </w:rPr>
        <w:t xml:space="preserve"> </w:t>
      </w:r>
      <w:r w:rsidRPr="00B44C19">
        <w:rPr>
          <w:color w:val="000000"/>
          <w:w w:val="102"/>
        </w:rPr>
        <w:t>з</w:t>
      </w:r>
      <w:r w:rsidRPr="00B44C19">
        <w:rPr>
          <w:color w:val="000000"/>
          <w:spacing w:val="1"/>
          <w:w w:val="101"/>
        </w:rPr>
        <w:t>а</w:t>
      </w:r>
      <w:r w:rsidRPr="00B44C19">
        <w:rPr>
          <w:color w:val="000000"/>
          <w:w w:val="103"/>
        </w:rPr>
        <w:t>к</w:t>
      </w:r>
      <w:r w:rsidRPr="00B44C19">
        <w:rPr>
          <w:color w:val="000000"/>
          <w:w w:val="104"/>
        </w:rPr>
        <w:t>о</w:t>
      </w:r>
      <w:r w:rsidRPr="00B44C19">
        <w:rPr>
          <w:color w:val="000000"/>
          <w:w w:val="102"/>
        </w:rPr>
        <w:t>н</w:t>
      </w:r>
      <w:r w:rsidRPr="00B44C19">
        <w:rPr>
          <w:color w:val="000000"/>
          <w:w w:val="104"/>
        </w:rPr>
        <w:t>о</w:t>
      </w:r>
      <w:r w:rsidRPr="00B44C19">
        <w:rPr>
          <w:color w:val="000000"/>
          <w:spacing w:val="2"/>
          <w:w w:val="95"/>
        </w:rPr>
        <w:t>м</w:t>
      </w:r>
      <w:r w:rsidRPr="00B44C19">
        <w:rPr>
          <w:color w:val="000000"/>
          <w:w w:val="101"/>
        </w:rPr>
        <w:t>е</w:t>
      </w:r>
      <w:r w:rsidRPr="00B44C19">
        <w:rPr>
          <w:color w:val="000000"/>
          <w:spacing w:val="-1"/>
          <w:w w:val="108"/>
        </w:rPr>
        <w:t>р</w:t>
      </w:r>
      <w:r w:rsidRPr="00B44C19">
        <w:rPr>
          <w:color w:val="000000"/>
          <w:w w:val="102"/>
        </w:rPr>
        <w:t>н</w:t>
      </w:r>
      <w:r w:rsidRPr="00B44C19">
        <w:rPr>
          <w:color w:val="000000"/>
          <w:w w:val="104"/>
        </w:rPr>
        <w:t>о</w:t>
      </w:r>
      <w:r w:rsidRPr="00B44C19">
        <w:rPr>
          <w:color w:val="000000"/>
          <w:w w:val="106"/>
        </w:rPr>
        <w:t>ст</w:t>
      </w:r>
      <w:r w:rsidRPr="00B44C19">
        <w:rPr>
          <w:color w:val="000000"/>
          <w:w w:val="101"/>
        </w:rPr>
        <w:t>е</w:t>
      </w:r>
      <w:r w:rsidRPr="00B44C19">
        <w:rPr>
          <w:color w:val="000000"/>
          <w:w w:val="103"/>
        </w:rPr>
        <w:t>й</w:t>
      </w:r>
      <w:r w:rsidRPr="00B44C19">
        <w:rPr>
          <w:color w:val="000000"/>
          <w:spacing w:val="2"/>
        </w:rPr>
        <w:t xml:space="preserve"> </w:t>
      </w:r>
      <w:r w:rsidRPr="00B44C19">
        <w:rPr>
          <w:color w:val="000000"/>
          <w:w w:val="103"/>
        </w:rPr>
        <w:t>и</w:t>
      </w:r>
      <w:r w:rsidRPr="00B44C19">
        <w:rPr>
          <w:color w:val="000000"/>
          <w:spacing w:val="1"/>
        </w:rPr>
        <w:t xml:space="preserve"> </w:t>
      </w:r>
      <w:r w:rsidRPr="00B44C19">
        <w:rPr>
          <w:color w:val="000000"/>
          <w:w w:val="95"/>
        </w:rPr>
        <w:t>м</w:t>
      </w:r>
      <w:r w:rsidRPr="00B44C19">
        <w:rPr>
          <w:color w:val="000000"/>
          <w:spacing w:val="-1"/>
          <w:w w:val="101"/>
        </w:rPr>
        <w:t>е</w:t>
      </w:r>
      <w:r w:rsidRPr="00B44C19">
        <w:rPr>
          <w:color w:val="000000"/>
          <w:w w:val="107"/>
        </w:rPr>
        <w:t>х</w:t>
      </w:r>
      <w:r w:rsidRPr="00B44C19">
        <w:rPr>
          <w:color w:val="000000"/>
          <w:w w:val="101"/>
        </w:rPr>
        <w:t>а</w:t>
      </w:r>
      <w:r w:rsidRPr="00B44C19">
        <w:rPr>
          <w:color w:val="000000"/>
          <w:w w:val="102"/>
        </w:rPr>
        <w:t>н</w:t>
      </w:r>
      <w:r w:rsidRPr="00B44C19">
        <w:rPr>
          <w:color w:val="000000"/>
          <w:w w:val="103"/>
        </w:rPr>
        <w:t>и</w:t>
      </w:r>
      <w:r w:rsidRPr="00B44C19">
        <w:rPr>
          <w:color w:val="000000"/>
          <w:w w:val="102"/>
        </w:rPr>
        <w:t>з</w:t>
      </w:r>
      <w:r w:rsidRPr="00B44C19">
        <w:rPr>
          <w:color w:val="000000"/>
          <w:spacing w:val="-1"/>
          <w:w w:val="95"/>
        </w:rPr>
        <w:t>м</w:t>
      </w:r>
      <w:r w:rsidRPr="00B44C19">
        <w:rPr>
          <w:color w:val="000000"/>
          <w:w w:val="104"/>
        </w:rPr>
        <w:t>ов</w:t>
      </w:r>
      <w:r w:rsidRPr="00B44C19">
        <w:rPr>
          <w:color w:val="000000"/>
          <w:w w:val="83"/>
        </w:rPr>
        <w:t>,</w:t>
      </w:r>
      <w:r w:rsidRPr="00B44C19">
        <w:rPr>
          <w:color w:val="000000"/>
          <w:spacing w:val="2"/>
        </w:rPr>
        <w:t xml:space="preserve"> </w:t>
      </w:r>
      <w:r w:rsidRPr="00B44C19">
        <w:rPr>
          <w:color w:val="000000"/>
          <w:w w:val="99"/>
        </w:rPr>
        <w:t>л</w:t>
      </w:r>
      <w:r w:rsidRPr="00B44C19">
        <w:rPr>
          <w:color w:val="000000"/>
          <w:w w:val="101"/>
        </w:rPr>
        <w:t>е</w:t>
      </w:r>
      <w:r w:rsidRPr="00B44C19">
        <w:rPr>
          <w:color w:val="000000"/>
          <w:w w:val="97"/>
        </w:rPr>
        <w:t>ж</w:t>
      </w:r>
      <w:r w:rsidRPr="00B44C19">
        <w:rPr>
          <w:color w:val="000000"/>
          <w:w w:val="101"/>
        </w:rPr>
        <w:t>а</w:t>
      </w:r>
      <w:r w:rsidRPr="00B44C19">
        <w:rPr>
          <w:color w:val="000000"/>
        </w:rPr>
        <w:t>щ</w:t>
      </w:r>
      <w:r w:rsidRPr="00B44C19">
        <w:rPr>
          <w:color w:val="000000"/>
          <w:w w:val="103"/>
        </w:rPr>
        <w:t>и</w:t>
      </w:r>
      <w:r w:rsidRPr="00B44C19">
        <w:rPr>
          <w:color w:val="000000"/>
          <w:w w:val="107"/>
        </w:rPr>
        <w:t>х</w:t>
      </w:r>
      <w:r w:rsidRPr="00B44C19">
        <w:rPr>
          <w:color w:val="000000"/>
          <w:spacing w:val="3"/>
        </w:rPr>
        <w:t xml:space="preserve"> </w:t>
      </w:r>
      <w:r w:rsidRPr="00B44C19">
        <w:rPr>
          <w:color w:val="000000"/>
          <w:w w:val="104"/>
        </w:rPr>
        <w:t>в</w:t>
      </w:r>
      <w:r w:rsidRPr="00B44C19">
        <w:rPr>
          <w:color w:val="000000"/>
          <w:spacing w:val="2"/>
        </w:rPr>
        <w:t xml:space="preserve"> </w:t>
      </w:r>
      <w:r w:rsidRPr="00B44C19">
        <w:rPr>
          <w:color w:val="000000"/>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w w:val="101"/>
        </w:rPr>
        <w:t>е</w:t>
      </w:r>
      <w:r w:rsidRPr="00B44C19">
        <w:rPr>
          <w:color w:val="000000"/>
          <w:spacing w:val="3"/>
        </w:rPr>
        <w:t xml:space="preserve"> </w:t>
      </w:r>
      <w:r w:rsidRPr="00B44C19">
        <w:rPr>
          <w:color w:val="000000"/>
          <w:spacing w:val="2"/>
          <w:w w:val="95"/>
        </w:rPr>
        <w:t>м</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оо</w:t>
      </w:r>
      <w:r w:rsidRPr="00B44C19">
        <w:rPr>
          <w:color w:val="000000"/>
          <w:w w:val="99"/>
        </w:rPr>
        <w:t>б</w:t>
      </w:r>
      <w:r w:rsidRPr="00B44C19">
        <w:rPr>
          <w:color w:val="000000"/>
          <w:w w:val="108"/>
        </w:rPr>
        <w:t>р</w:t>
      </w:r>
      <w:r w:rsidRPr="00B44C19">
        <w:rPr>
          <w:color w:val="000000"/>
          <w:spacing w:val="-1"/>
          <w:w w:val="101"/>
        </w:rPr>
        <w:t>а</w:t>
      </w:r>
      <w:r w:rsidRPr="00B44C19">
        <w:rPr>
          <w:color w:val="000000"/>
          <w:w w:val="102"/>
        </w:rPr>
        <w:t>з</w:t>
      </w:r>
      <w:r w:rsidRPr="00B44C19">
        <w:rPr>
          <w:color w:val="000000"/>
          <w:spacing w:val="1"/>
          <w:w w:val="103"/>
        </w:rPr>
        <w:t>и</w:t>
      </w:r>
      <w:r w:rsidRPr="00B44C19">
        <w:rPr>
          <w:color w:val="000000"/>
          <w:w w:val="105"/>
        </w:rPr>
        <w:t>я</w:t>
      </w:r>
      <w:r w:rsidRPr="00B44C19">
        <w:rPr>
          <w:color w:val="000000"/>
          <w:spacing w:val="2"/>
        </w:rPr>
        <w:t xml:space="preserve"> </w:t>
      </w:r>
      <w:r w:rsidRPr="00B44C19">
        <w:rPr>
          <w:color w:val="000000"/>
          <w:w w:val="103"/>
        </w:rPr>
        <w:t>и</w:t>
      </w:r>
      <w:r w:rsidRPr="00B44C19">
        <w:rPr>
          <w:color w:val="000000"/>
          <w:w w:val="107"/>
        </w:rPr>
        <w:t>х</w:t>
      </w:r>
      <w:r w:rsidRPr="00B44C19">
        <w:rPr>
          <w:color w:val="000000"/>
          <w:spacing w:val="3"/>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ий</w:t>
      </w:r>
      <w:r w:rsidRPr="00B44C19">
        <w:rPr>
          <w:color w:val="000000"/>
          <w:w w:val="82"/>
        </w:rPr>
        <w:t>.</w:t>
      </w:r>
      <w:r w:rsidRPr="00B44C19">
        <w:rPr>
          <w:color w:val="000000"/>
          <w:spacing w:val="3"/>
        </w:rPr>
        <w:t xml:space="preserve"> </w:t>
      </w:r>
      <w:r w:rsidRPr="00B44C19">
        <w:rPr>
          <w:color w:val="000000"/>
        </w:rPr>
        <w:t>В</w:t>
      </w:r>
      <w:r w:rsidRPr="00B44C19">
        <w:rPr>
          <w:color w:val="000000"/>
          <w:spacing w:val="2"/>
        </w:rPr>
        <w:t xml:space="preserve"> </w:t>
      </w:r>
      <w:r w:rsidRPr="00B44C19">
        <w:rPr>
          <w:color w:val="000000"/>
          <w:w w:val="102"/>
        </w:rPr>
        <w:t>н</w:t>
      </w:r>
      <w:r w:rsidRPr="00B44C19">
        <w:rPr>
          <w:color w:val="000000"/>
          <w:w w:val="101"/>
        </w:rPr>
        <w:t>а</w:t>
      </w:r>
      <w:r w:rsidRPr="00B44C19">
        <w:rPr>
          <w:color w:val="000000"/>
          <w:w w:val="106"/>
        </w:rPr>
        <w:t>ст</w:t>
      </w:r>
      <w:r w:rsidRPr="00B44C19">
        <w:rPr>
          <w:color w:val="000000"/>
          <w:w w:val="104"/>
        </w:rPr>
        <w:t>о</w:t>
      </w:r>
      <w:r w:rsidRPr="00B44C19">
        <w:rPr>
          <w:color w:val="000000"/>
          <w:w w:val="105"/>
        </w:rPr>
        <w:t>я</w:t>
      </w:r>
      <w:r w:rsidRPr="00B44C19">
        <w:rPr>
          <w:color w:val="000000"/>
          <w:spacing w:val="-1"/>
        </w:rPr>
        <w:t>щ</w:t>
      </w:r>
      <w:r w:rsidRPr="00B44C19">
        <w:rPr>
          <w:color w:val="000000"/>
          <w:w w:val="101"/>
        </w:rPr>
        <w:t>ее</w:t>
      </w:r>
      <w:r w:rsidRPr="00B44C19">
        <w:rPr>
          <w:color w:val="000000"/>
          <w:spacing w:val="4"/>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w w:val="95"/>
        </w:rPr>
        <w:t>м</w:t>
      </w:r>
      <w:r w:rsidRPr="00B44C19">
        <w:rPr>
          <w:color w:val="000000"/>
          <w:spacing w:val="1"/>
          <w:w w:val="105"/>
        </w:rPr>
        <w:t>я</w:t>
      </w:r>
      <w:r w:rsidRPr="00B44C19">
        <w:rPr>
          <w:color w:val="000000"/>
          <w:spacing w:val="2"/>
        </w:rPr>
        <w:t xml:space="preserve"> </w:t>
      </w:r>
      <w:r w:rsidRPr="00B44C19">
        <w:rPr>
          <w:color w:val="000000"/>
          <w:w w:val="104"/>
        </w:rPr>
        <w:t>в</w:t>
      </w:r>
      <w:r w:rsidRPr="00B44C19">
        <w:rPr>
          <w:color w:val="000000"/>
          <w:spacing w:val="6"/>
        </w:rPr>
        <w:t>ы</w:t>
      </w:r>
      <w:r w:rsidRPr="00B44C19">
        <w:rPr>
          <w:color w:val="000000"/>
          <w:w w:val="95"/>
        </w:rPr>
        <w:t>д</w:t>
      </w:r>
      <w:r w:rsidRPr="00B44C19">
        <w:rPr>
          <w:color w:val="000000"/>
          <w:w w:val="101"/>
        </w:rPr>
        <w:t>е</w:t>
      </w:r>
      <w:r w:rsidRPr="00B44C19">
        <w:rPr>
          <w:color w:val="000000"/>
          <w:w w:val="99"/>
        </w:rPr>
        <w:t>л</w:t>
      </w:r>
      <w:r w:rsidRPr="00B44C19">
        <w:rPr>
          <w:color w:val="000000"/>
          <w:w w:val="105"/>
        </w:rPr>
        <w:t>я</w:t>
      </w:r>
      <w:r w:rsidRPr="00B44C19">
        <w:rPr>
          <w:color w:val="000000"/>
          <w:w w:val="98"/>
        </w:rPr>
        <w:t>ю</w:t>
      </w:r>
      <w:r w:rsidRPr="00B44C19">
        <w:rPr>
          <w:color w:val="000000"/>
          <w:w w:val="106"/>
        </w:rPr>
        <w:t>т</w:t>
      </w:r>
      <w:r w:rsidRPr="00B44C19">
        <w:rPr>
          <w:color w:val="000000"/>
          <w:spacing w:val="-1"/>
        </w:rPr>
        <w:t xml:space="preserve"> </w:t>
      </w:r>
      <w:r w:rsidRPr="00B44C19">
        <w:rPr>
          <w:color w:val="000000"/>
          <w:w w:val="106"/>
        </w:rPr>
        <w:t>т</w:t>
      </w:r>
      <w:r w:rsidRPr="00B44C19">
        <w:rPr>
          <w:color w:val="000000"/>
          <w:w w:val="108"/>
        </w:rPr>
        <w:t>р</w:t>
      </w:r>
      <w:r w:rsidRPr="00B44C19">
        <w:rPr>
          <w:color w:val="000000"/>
          <w:w w:val="103"/>
        </w:rPr>
        <w:t>и</w:t>
      </w:r>
      <w:r w:rsidRPr="00B44C19">
        <w:rPr>
          <w:color w:val="000000"/>
          <w:spacing w:val="-1"/>
        </w:rPr>
        <w:t xml:space="preserve"> </w:t>
      </w:r>
      <w:r w:rsidRPr="00B44C19">
        <w:rPr>
          <w:color w:val="000000"/>
          <w:spacing w:val="-1"/>
          <w:w w:val="103"/>
        </w:rPr>
        <w:t>к</w:t>
      </w:r>
      <w:r w:rsidRPr="00B44C19">
        <w:rPr>
          <w:color w:val="000000"/>
          <w:w w:val="99"/>
        </w:rPr>
        <w:t>л</w:t>
      </w:r>
      <w:r w:rsidRPr="00B44C19">
        <w:rPr>
          <w:color w:val="000000"/>
          <w:w w:val="101"/>
        </w:rPr>
        <w:t>а</w:t>
      </w:r>
      <w:r w:rsidRPr="00B44C19">
        <w:rPr>
          <w:color w:val="000000"/>
          <w:w w:val="106"/>
        </w:rPr>
        <w:t>сс</w:t>
      </w:r>
      <w:r w:rsidRPr="00B44C19">
        <w:rPr>
          <w:color w:val="000000"/>
          <w:w w:val="101"/>
        </w:rPr>
        <w:t>а</w:t>
      </w:r>
      <w:r w:rsidRPr="00B44C19">
        <w:rPr>
          <w:color w:val="000000"/>
          <w:spacing w:val="-2"/>
        </w:rPr>
        <w:t xml:space="preserve"> </w:t>
      </w:r>
      <w:r w:rsidRPr="00B44C19">
        <w:rPr>
          <w:color w:val="000000"/>
          <w:w w:val="102"/>
        </w:rPr>
        <w:t>з</w:t>
      </w:r>
      <w:r w:rsidRPr="00B44C19">
        <w:rPr>
          <w:color w:val="000000"/>
          <w:w w:val="101"/>
        </w:rPr>
        <w:t>а</w:t>
      </w:r>
      <w:r w:rsidRPr="00B44C19">
        <w:rPr>
          <w:color w:val="000000"/>
          <w:w w:val="103"/>
        </w:rPr>
        <w:t>к</w:t>
      </w:r>
      <w:r w:rsidRPr="00B44C19">
        <w:rPr>
          <w:color w:val="000000"/>
          <w:w w:val="104"/>
        </w:rPr>
        <w:t>о</w:t>
      </w:r>
      <w:r w:rsidRPr="00B44C19">
        <w:rPr>
          <w:color w:val="000000"/>
          <w:w w:val="102"/>
        </w:rPr>
        <w:t>н</w:t>
      </w:r>
      <w:r w:rsidRPr="00B44C19">
        <w:rPr>
          <w:color w:val="000000"/>
          <w:w w:val="104"/>
        </w:rPr>
        <w:t>о</w:t>
      </w:r>
      <w:r w:rsidRPr="00B44C19">
        <w:rPr>
          <w:color w:val="000000"/>
          <w:w w:val="95"/>
        </w:rPr>
        <w:t>м</w:t>
      </w:r>
      <w:r w:rsidRPr="00B44C19">
        <w:rPr>
          <w:color w:val="000000"/>
          <w:w w:val="101"/>
        </w:rPr>
        <w:t>е</w:t>
      </w:r>
      <w:r w:rsidRPr="00B44C19">
        <w:rPr>
          <w:color w:val="000000"/>
          <w:w w:val="108"/>
        </w:rPr>
        <w:t>р</w:t>
      </w:r>
      <w:r w:rsidRPr="00B44C19">
        <w:rPr>
          <w:color w:val="000000"/>
          <w:w w:val="102"/>
        </w:rPr>
        <w:t>н</w:t>
      </w:r>
      <w:r w:rsidRPr="00B44C19">
        <w:rPr>
          <w:color w:val="000000"/>
          <w:w w:val="104"/>
        </w:rPr>
        <w:t>о</w:t>
      </w:r>
      <w:r w:rsidRPr="00B44C19">
        <w:rPr>
          <w:color w:val="000000"/>
          <w:w w:val="106"/>
        </w:rPr>
        <w:t>ст</w:t>
      </w:r>
      <w:r w:rsidRPr="00B44C19">
        <w:rPr>
          <w:color w:val="000000"/>
          <w:w w:val="101"/>
        </w:rPr>
        <w:t>е</w:t>
      </w:r>
      <w:r w:rsidRPr="00B44C19">
        <w:rPr>
          <w:color w:val="000000"/>
          <w:w w:val="103"/>
        </w:rPr>
        <w:t>й</w:t>
      </w:r>
      <w:r w:rsidRPr="00B44C19">
        <w:rPr>
          <w:color w:val="000000"/>
          <w:spacing w:val="-2"/>
        </w:rPr>
        <w:t xml:space="preserve"> </w:t>
      </w:r>
      <w:r w:rsidRPr="00B44C19">
        <w:rPr>
          <w:color w:val="000000"/>
          <w:spacing w:val="-1"/>
          <w:w w:val="108"/>
        </w:rPr>
        <w:t>р</w:t>
      </w:r>
      <w:r w:rsidRPr="00B44C19">
        <w:rPr>
          <w:color w:val="000000"/>
          <w:spacing w:val="-1"/>
          <w:w w:val="101"/>
        </w:rPr>
        <w:t>а</w:t>
      </w:r>
      <w:r w:rsidRPr="00B44C19">
        <w:rPr>
          <w:color w:val="000000"/>
          <w:spacing w:val="-1"/>
          <w:w w:val="102"/>
        </w:rPr>
        <w:t>з</w:t>
      </w:r>
      <w:r w:rsidRPr="00B44C19">
        <w:rPr>
          <w:color w:val="000000"/>
          <w:spacing w:val="-1"/>
          <w:w w:val="104"/>
        </w:rPr>
        <w:t>в</w:t>
      </w:r>
      <w:r w:rsidRPr="00B44C19">
        <w:rPr>
          <w:color w:val="000000"/>
          <w:spacing w:val="-2"/>
          <w:w w:val="103"/>
        </w:rPr>
        <w:t>и</w:t>
      </w:r>
      <w:r w:rsidRPr="00B44C19">
        <w:rPr>
          <w:color w:val="000000"/>
          <w:spacing w:val="-1"/>
          <w:w w:val="106"/>
        </w:rPr>
        <w:t>т</w:t>
      </w:r>
      <w:r w:rsidRPr="00B44C19">
        <w:rPr>
          <w:color w:val="000000"/>
          <w:spacing w:val="-1"/>
          <w:w w:val="103"/>
        </w:rPr>
        <w:t>и</w:t>
      </w:r>
      <w:r w:rsidRPr="00B44C19">
        <w:rPr>
          <w:color w:val="000000"/>
          <w:spacing w:val="-3"/>
          <w:w w:val="105"/>
        </w:rPr>
        <w:t>я</w:t>
      </w:r>
      <w:r w:rsidRPr="00B44C19">
        <w:rPr>
          <w:color w:val="000000"/>
          <w:spacing w:val="-2"/>
        </w:rPr>
        <w:t>:</w:t>
      </w:r>
    </w:p>
    <w:p w14:paraId="64A04D10" w14:textId="77777777" w:rsidR="00B44C19" w:rsidRPr="00B44C19" w:rsidRDefault="00B44C19" w:rsidP="00195104">
      <w:pPr>
        <w:pStyle w:val="a7"/>
        <w:widowControl w:val="0"/>
        <w:numPr>
          <w:ilvl w:val="0"/>
          <w:numId w:val="51"/>
        </w:numPr>
        <w:tabs>
          <w:tab w:val="left" w:pos="708"/>
          <w:tab w:val="left" w:pos="9355"/>
        </w:tabs>
        <w:jc w:val="both"/>
        <w:rPr>
          <w:color w:val="000000"/>
          <w:spacing w:val="-2"/>
        </w:rPr>
      </w:pPr>
      <w:r w:rsidRPr="00B44C19">
        <w:rPr>
          <w:color w:val="000000"/>
          <w:spacing w:val="-1"/>
          <w:w w:val="104"/>
        </w:rPr>
        <w:t>о</w:t>
      </w:r>
      <w:r w:rsidRPr="00B44C19">
        <w:rPr>
          <w:color w:val="000000"/>
          <w:spacing w:val="-2"/>
          <w:w w:val="99"/>
        </w:rPr>
        <w:t>б</w:t>
      </w:r>
      <w:r w:rsidRPr="00B44C19">
        <w:rPr>
          <w:color w:val="000000"/>
          <w:spacing w:val="-2"/>
        </w:rPr>
        <w:t>щ</w:t>
      </w:r>
      <w:r w:rsidRPr="00B44C19">
        <w:rPr>
          <w:color w:val="000000"/>
          <w:spacing w:val="-2"/>
          <w:w w:val="103"/>
        </w:rPr>
        <w:t>и</w:t>
      </w:r>
      <w:r w:rsidRPr="00B44C19">
        <w:rPr>
          <w:color w:val="000000"/>
          <w:spacing w:val="-2"/>
          <w:w w:val="101"/>
        </w:rPr>
        <w:t>е</w:t>
      </w:r>
      <w:r w:rsidRPr="00B44C19">
        <w:rPr>
          <w:color w:val="000000"/>
          <w:spacing w:val="-2"/>
        </w:rPr>
        <w:t>;</w:t>
      </w:r>
    </w:p>
    <w:p w14:paraId="74B955F2" w14:textId="77777777" w:rsidR="00B44C19" w:rsidRPr="00B44C19" w:rsidRDefault="00B44C19" w:rsidP="00195104">
      <w:pPr>
        <w:pStyle w:val="a7"/>
        <w:widowControl w:val="0"/>
        <w:numPr>
          <w:ilvl w:val="0"/>
          <w:numId w:val="51"/>
        </w:numPr>
        <w:tabs>
          <w:tab w:val="left" w:pos="708"/>
          <w:tab w:val="left" w:pos="9355"/>
        </w:tabs>
        <w:jc w:val="both"/>
        <w:rPr>
          <w:color w:val="000000"/>
        </w:rPr>
      </w:pPr>
      <w:r w:rsidRPr="00B44C19">
        <w:rPr>
          <w:color w:val="000000"/>
          <w:w w:val="95"/>
        </w:rPr>
        <w:t>м</w:t>
      </w:r>
      <w:r w:rsidRPr="00B44C19">
        <w:rPr>
          <w:color w:val="000000"/>
          <w:w w:val="104"/>
        </w:rPr>
        <w:t>о</w:t>
      </w:r>
      <w:r w:rsidRPr="00B44C19">
        <w:rPr>
          <w:color w:val="000000"/>
          <w:spacing w:val="-1"/>
          <w:w w:val="95"/>
        </w:rPr>
        <w:t>д</w:t>
      </w:r>
      <w:r w:rsidRPr="00B44C19">
        <w:rPr>
          <w:color w:val="000000"/>
          <w:spacing w:val="-1"/>
          <w:w w:val="101"/>
        </w:rPr>
        <w:t>а</w:t>
      </w:r>
      <w:r w:rsidRPr="00B44C19">
        <w:rPr>
          <w:color w:val="000000"/>
          <w:spacing w:val="-1"/>
          <w:w w:val="99"/>
        </w:rPr>
        <w:t>л</w:t>
      </w:r>
      <w:r w:rsidRPr="00B44C19">
        <w:rPr>
          <w:color w:val="000000"/>
          <w:w w:val="106"/>
        </w:rPr>
        <w:t>ь</w:t>
      </w:r>
      <w:r w:rsidRPr="00B44C19">
        <w:rPr>
          <w:color w:val="000000"/>
          <w:spacing w:val="-1"/>
          <w:w w:val="102"/>
        </w:rPr>
        <w:t>н</w:t>
      </w:r>
      <w:r w:rsidRPr="00B44C19">
        <w:rPr>
          <w:color w:val="000000"/>
          <w:w w:val="104"/>
        </w:rPr>
        <w:t>о</w:t>
      </w:r>
      <w:r w:rsidRPr="00B44C19">
        <w:rPr>
          <w:color w:val="000000"/>
        </w:rPr>
        <w:t>-н</w:t>
      </w:r>
      <w:r w:rsidRPr="00B44C19">
        <w:rPr>
          <w:color w:val="000000"/>
          <w:w w:val="101"/>
        </w:rPr>
        <w:t>е</w:t>
      </w:r>
      <w:r w:rsidRPr="00B44C19">
        <w:rPr>
          <w:color w:val="000000"/>
          <w:w w:val="106"/>
        </w:rPr>
        <w:t>с</w:t>
      </w:r>
      <w:r w:rsidRPr="00B44C19">
        <w:rPr>
          <w:color w:val="000000"/>
          <w:spacing w:val="-1"/>
          <w:w w:val="104"/>
        </w:rPr>
        <w:t>п</w:t>
      </w:r>
      <w:r w:rsidRPr="00B44C19">
        <w:rPr>
          <w:color w:val="000000"/>
          <w:w w:val="101"/>
        </w:rPr>
        <w:t>е</w:t>
      </w:r>
      <w:r w:rsidRPr="00B44C19">
        <w:rPr>
          <w:color w:val="000000"/>
          <w:spacing w:val="-2"/>
          <w:w w:val="102"/>
        </w:rPr>
        <w:t>ц</w:t>
      </w:r>
      <w:r w:rsidRPr="00B44C19">
        <w:rPr>
          <w:color w:val="000000"/>
          <w:w w:val="103"/>
        </w:rPr>
        <w:t>ифи</w:t>
      </w:r>
      <w:r w:rsidRPr="00B44C19">
        <w:rPr>
          <w:color w:val="000000"/>
          <w:spacing w:val="-1"/>
          <w:w w:val="110"/>
        </w:rPr>
        <w:t>ч</w:t>
      </w:r>
      <w:r w:rsidRPr="00B44C19">
        <w:rPr>
          <w:color w:val="000000"/>
          <w:w w:val="101"/>
        </w:rPr>
        <w:t>е</w:t>
      </w:r>
      <w:r w:rsidRPr="00B44C19">
        <w:rPr>
          <w:color w:val="000000"/>
          <w:spacing w:val="-2"/>
          <w:w w:val="106"/>
        </w:rPr>
        <w:t>с</w:t>
      </w:r>
      <w:r w:rsidRPr="00B44C19">
        <w:rPr>
          <w:color w:val="000000"/>
          <w:w w:val="103"/>
        </w:rPr>
        <w:t>ки</w:t>
      </w:r>
      <w:r w:rsidRPr="00B44C19">
        <w:rPr>
          <w:color w:val="000000"/>
          <w:spacing w:val="-1"/>
          <w:w w:val="101"/>
        </w:rPr>
        <w:t>е</w:t>
      </w:r>
      <w:r w:rsidRPr="00B44C19">
        <w:rPr>
          <w:color w:val="000000"/>
        </w:rPr>
        <w:t xml:space="preserve">; </w:t>
      </w:r>
    </w:p>
    <w:p w14:paraId="05231DC7" w14:textId="77777777" w:rsidR="00B44C19" w:rsidRPr="00B44C19" w:rsidRDefault="00B44C19" w:rsidP="00195104">
      <w:pPr>
        <w:pStyle w:val="a7"/>
        <w:widowControl w:val="0"/>
        <w:numPr>
          <w:ilvl w:val="0"/>
          <w:numId w:val="51"/>
        </w:numPr>
        <w:tabs>
          <w:tab w:val="left" w:pos="708"/>
          <w:tab w:val="left" w:pos="9355"/>
        </w:tabs>
        <w:jc w:val="both"/>
        <w:rPr>
          <w:color w:val="000000"/>
          <w:w w:val="82"/>
        </w:rPr>
      </w:pPr>
      <w:r w:rsidRPr="00B44C19">
        <w:rPr>
          <w:color w:val="000000"/>
          <w:w w:val="95"/>
        </w:rPr>
        <w:t>м</w:t>
      </w:r>
      <w:r w:rsidRPr="00B44C19">
        <w:rPr>
          <w:color w:val="000000"/>
          <w:spacing w:val="-1"/>
          <w:w w:val="104"/>
        </w:rPr>
        <w:t>о</w:t>
      </w:r>
      <w:r w:rsidRPr="00B44C19">
        <w:rPr>
          <w:color w:val="000000"/>
          <w:w w:val="95"/>
        </w:rPr>
        <w:t>д</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1"/>
        </w:rPr>
        <w:t>-</w:t>
      </w:r>
      <w:r w:rsidRPr="00B44C19">
        <w:rPr>
          <w:color w:val="000000"/>
          <w:w w:val="106"/>
        </w:rPr>
        <w:t>с</w:t>
      </w:r>
      <w:r w:rsidRPr="00B44C19">
        <w:rPr>
          <w:color w:val="000000"/>
          <w:w w:val="104"/>
        </w:rPr>
        <w:t>п</w:t>
      </w:r>
      <w:r w:rsidRPr="00B44C19">
        <w:rPr>
          <w:color w:val="000000"/>
          <w:w w:val="101"/>
        </w:rPr>
        <w:t>е</w:t>
      </w:r>
      <w:r w:rsidRPr="00B44C19">
        <w:rPr>
          <w:color w:val="000000"/>
          <w:w w:val="102"/>
        </w:rPr>
        <w:t>ц</w:t>
      </w:r>
      <w:r w:rsidRPr="00B44C19">
        <w:rPr>
          <w:color w:val="000000"/>
          <w:w w:val="103"/>
        </w:rPr>
        <w:t>ифи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1"/>
        </w:rPr>
        <w:t>е</w:t>
      </w:r>
      <w:r w:rsidRPr="00B44C19">
        <w:rPr>
          <w:color w:val="000000"/>
          <w:w w:val="82"/>
        </w:rPr>
        <w:t>.</w:t>
      </w:r>
    </w:p>
    <w:p w14:paraId="63D69DED" w14:textId="77777777" w:rsidR="00B44C19" w:rsidRDefault="00B44C19" w:rsidP="00B44C19">
      <w:pPr>
        <w:widowControl w:val="0"/>
        <w:tabs>
          <w:tab w:val="left" w:pos="9355"/>
        </w:tabs>
        <w:ind w:firstLine="709"/>
        <w:jc w:val="both"/>
        <w:rPr>
          <w:i/>
          <w:iCs/>
          <w:color w:val="000000"/>
          <w:w w:val="102"/>
        </w:rPr>
      </w:pPr>
    </w:p>
    <w:p w14:paraId="2F3A0E52" w14:textId="62B20E2C" w:rsidR="00B44C19" w:rsidRPr="00B44C19" w:rsidRDefault="00B44C19" w:rsidP="00B44C19">
      <w:pPr>
        <w:widowControl w:val="0"/>
        <w:tabs>
          <w:tab w:val="left" w:pos="9355"/>
        </w:tabs>
        <w:ind w:firstLine="709"/>
        <w:jc w:val="both"/>
        <w:rPr>
          <w:color w:val="000000"/>
          <w:spacing w:val="-1"/>
        </w:rPr>
      </w:pPr>
      <w:r w:rsidRPr="00B44C19">
        <w:rPr>
          <w:b/>
          <w:i/>
          <w:iCs/>
          <w:color w:val="000000"/>
          <w:w w:val="102"/>
          <w:u w:val="single"/>
        </w:rPr>
        <w:t>О</w:t>
      </w:r>
      <w:r w:rsidRPr="00B44C19">
        <w:rPr>
          <w:b/>
          <w:i/>
          <w:iCs/>
          <w:color w:val="000000"/>
          <w:w w:val="96"/>
          <w:u w:val="single"/>
        </w:rPr>
        <w:t>б</w:t>
      </w:r>
      <w:r w:rsidRPr="00B44C19">
        <w:rPr>
          <w:b/>
          <w:i/>
          <w:iCs/>
          <w:color w:val="000000"/>
          <w:spacing w:val="1"/>
          <w:w w:val="101"/>
          <w:u w:val="single"/>
        </w:rPr>
        <w:t>щ</w:t>
      </w:r>
      <w:r w:rsidRPr="00B44C19">
        <w:rPr>
          <w:b/>
          <w:i/>
          <w:iCs/>
          <w:color w:val="000000"/>
          <w:w w:val="102"/>
          <w:u w:val="single"/>
        </w:rPr>
        <w:t>и</w:t>
      </w:r>
      <w:r w:rsidRPr="00B44C19">
        <w:rPr>
          <w:b/>
          <w:i/>
          <w:iCs/>
          <w:color w:val="000000"/>
          <w:w w:val="95"/>
          <w:u w:val="single"/>
        </w:rPr>
        <w:t>е</w:t>
      </w:r>
      <w:r w:rsidRPr="00B44C19">
        <w:rPr>
          <w:b/>
          <w:color w:val="000000"/>
          <w:spacing w:val="19"/>
          <w:u w:val="single"/>
        </w:rPr>
        <w:t xml:space="preserve"> </w:t>
      </w:r>
      <w:r w:rsidRPr="00B44C19">
        <w:rPr>
          <w:b/>
          <w:i/>
          <w:iCs/>
          <w:color w:val="000000"/>
          <w:w w:val="95"/>
          <w:u w:val="single"/>
        </w:rPr>
        <w:t>з</w:t>
      </w:r>
      <w:r w:rsidRPr="00B44C19">
        <w:rPr>
          <w:b/>
          <w:i/>
          <w:iCs/>
          <w:color w:val="000000"/>
          <w:w w:val="102"/>
          <w:u w:val="single"/>
        </w:rPr>
        <w:t>а</w:t>
      </w:r>
      <w:r w:rsidRPr="00B44C19">
        <w:rPr>
          <w:b/>
          <w:i/>
          <w:iCs/>
          <w:color w:val="000000"/>
          <w:spacing w:val="-1"/>
          <w:w w:val="98"/>
          <w:u w:val="single"/>
        </w:rPr>
        <w:t>к</w:t>
      </w:r>
      <w:r w:rsidRPr="00B44C19">
        <w:rPr>
          <w:b/>
          <w:i/>
          <w:iCs/>
          <w:color w:val="000000"/>
          <w:w w:val="102"/>
          <w:u w:val="single"/>
        </w:rPr>
        <w:t>о</w:t>
      </w:r>
      <w:r w:rsidRPr="00B44C19">
        <w:rPr>
          <w:b/>
          <w:i/>
          <w:iCs/>
          <w:color w:val="000000"/>
          <w:spacing w:val="-1"/>
          <w:w w:val="101"/>
          <w:u w:val="single"/>
        </w:rPr>
        <w:t>н</w:t>
      </w:r>
      <w:r w:rsidRPr="00B44C19">
        <w:rPr>
          <w:b/>
          <w:i/>
          <w:iCs/>
          <w:color w:val="000000"/>
          <w:spacing w:val="-1"/>
          <w:w w:val="102"/>
          <w:u w:val="single"/>
        </w:rPr>
        <w:t>о</w:t>
      </w:r>
      <w:r w:rsidRPr="00B44C19">
        <w:rPr>
          <w:b/>
          <w:i/>
          <w:iCs/>
          <w:color w:val="000000"/>
          <w:w w:val="99"/>
          <w:u w:val="single"/>
        </w:rPr>
        <w:t>м</w:t>
      </w:r>
      <w:r w:rsidRPr="00B44C19">
        <w:rPr>
          <w:b/>
          <w:i/>
          <w:iCs/>
          <w:color w:val="000000"/>
          <w:w w:val="95"/>
          <w:u w:val="single"/>
        </w:rPr>
        <w:t>е</w:t>
      </w:r>
      <w:r w:rsidRPr="00B44C19">
        <w:rPr>
          <w:b/>
          <w:i/>
          <w:iCs/>
          <w:color w:val="000000"/>
          <w:w w:val="103"/>
          <w:u w:val="single"/>
        </w:rPr>
        <w:t>р</w:t>
      </w:r>
      <w:r w:rsidRPr="00B44C19">
        <w:rPr>
          <w:b/>
          <w:i/>
          <w:iCs/>
          <w:color w:val="000000"/>
          <w:spacing w:val="-1"/>
          <w:w w:val="101"/>
          <w:u w:val="single"/>
        </w:rPr>
        <w:t>н</w:t>
      </w:r>
      <w:r w:rsidRPr="00B44C19">
        <w:rPr>
          <w:b/>
          <w:i/>
          <w:iCs/>
          <w:color w:val="000000"/>
          <w:spacing w:val="-1"/>
          <w:w w:val="102"/>
          <w:u w:val="single"/>
        </w:rPr>
        <w:t>о</w:t>
      </w:r>
      <w:r w:rsidRPr="00B44C19">
        <w:rPr>
          <w:b/>
          <w:i/>
          <w:iCs/>
          <w:color w:val="000000"/>
          <w:w w:val="102"/>
          <w:u w:val="single"/>
        </w:rPr>
        <w:t>с</w:t>
      </w:r>
      <w:r w:rsidRPr="00B44C19">
        <w:rPr>
          <w:b/>
          <w:i/>
          <w:iCs/>
          <w:color w:val="000000"/>
          <w:spacing w:val="-1"/>
          <w:w w:val="102"/>
          <w:u w:val="single"/>
        </w:rPr>
        <w:t>ти</w:t>
      </w:r>
      <w:r w:rsidRPr="00B44C19">
        <w:rPr>
          <w:b/>
          <w:color w:val="000000"/>
          <w:spacing w:val="22"/>
          <w:u w:val="single"/>
        </w:rPr>
        <w:t xml:space="preserve"> </w:t>
      </w:r>
      <w:r w:rsidRPr="00B44C19">
        <w:rPr>
          <w:b/>
          <w:i/>
          <w:iCs/>
          <w:color w:val="000000"/>
          <w:w w:val="103"/>
          <w:u w:val="single"/>
        </w:rPr>
        <w:t>р</w:t>
      </w:r>
      <w:r w:rsidRPr="00B44C19">
        <w:rPr>
          <w:b/>
          <w:i/>
          <w:iCs/>
          <w:color w:val="000000"/>
          <w:w w:val="102"/>
          <w:u w:val="single"/>
        </w:rPr>
        <w:t>а</w:t>
      </w:r>
      <w:r w:rsidRPr="00B44C19">
        <w:rPr>
          <w:b/>
          <w:i/>
          <w:iCs/>
          <w:color w:val="000000"/>
          <w:w w:val="95"/>
          <w:u w:val="single"/>
        </w:rPr>
        <w:t>з</w:t>
      </w:r>
      <w:r w:rsidRPr="00B44C19">
        <w:rPr>
          <w:b/>
          <w:i/>
          <w:iCs/>
          <w:color w:val="000000"/>
          <w:w w:val="99"/>
          <w:u w:val="single"/>
        </w:rPr>
        <w:t>в</w:t>
      </w:r>
      <w:r w:rsidRPr="00B44C19">
        <w:rPr>
          <w:b/>
          <w:i/>
          <w:iCs/>
          <w:color w:val="000000"/>
          <w:w w:val="102"/>
          <w:u w:val="single"/>
        </w:rPr>
        <w:t>ит</w:t>
      </w:r>
      <w:r w:rsidRPr="00B44C19">
        <w:rPr>
          <w:b/>
          <w:i/>
          <w:iCs/>
          <w:color w:val="000000"/>
          <w:spacing w:val="1"/>
          <w:w w:val="102"/>
          <w:u w:val="single"/>
        </w:rPr>
        <w:t>и</w:t>
      </w:r>
      <w:r w:rsidRPr="00B44C19">
        <w:rPr>
          <w:b/>
          <w:i/>
          <w:iCs/>
          <w:color w:val="000000"/>
          <w:u w:val="single"/>
        </w:rPr>
        <w:t>я</w:t>
      </w:r>
      <w:r w:rsidRPr="00B44C19">
        <w:rPr>
          <w:color w:val="000000"/>
          <w:spacing w:val="26"/>
        </w:rPr>
        <w:t xml:space="preserve"> </w:t>
      </w:r>
      <w:r w:rsidRPr="00B44C19">
        <w:rPr>
          <w:color w:val="000000"/>
        </w:rPr>
        <w:t>–</w:t>
      </w:r>
      <w:r w:rsidRPr="00B44C19">
        <w:rPr>
          <w:color w:val="000000"/>
          <w:spacing w:val="24"/>
        </w:rPr>
        <w:t xml:space="preserve"> </w:t>
      </w:r>
      <w:r w:rsidRPr="00B44C19">
        <w:rPr>
          <w:color w:val="000000"/>
          <w:w w:val="102"/>
        </w:rPr>
        <w:t>з</w:t>
      </w:r>
      <w:r w:rsidRPr="00B44C19">
        <w:rPr>
          <w:color w:val="000000"/>
          <w:spacing w:val="-1"/>
          <w:w w:val="101"/>
        </w:rPr>
        <w:t>а</w:t>
      </w:r>
      <w:r w:rsidRPr="00B44C19">
        <w:rPr>
          <w:color w:val="000000"/>
          <w:spacing w:val="1"/>
          <w:w w:val="103"/>
        </w:rPr>
        <w:t>к</w:t>
      </w:r>
      <w:r w:rsidRPr="00B44C19">
        <w:rPr>
          <w:color w:val="000000"/>
          <w:w w:val="104"/>
        </w:rPr>
        <w:t>о</w:t>
      </w:r>
      <w:r w:rsidRPr="00B44C19">
        <w:rPr>
          <w:color w:val="000000"/>
          <w:w w:val="102"/>
        </w:rPr>
        <w:t>н</w:t>
      </w:r>
      <w:r w:rsidRPr="00B44C19">
        <w:rPr>
          <w:color w:val="000000"/>
          <w:spacing w:val="1"/>
          <w:w w:val="104"/>
        </w:rPr>
        <w:t>о</w:t>
      </w:r>
      <w:r w:rsidRPr="00B44C19">
        <w:rPr>
          <w:color w:val="000000"/>
          <w:w w:val="95"/>
        </w:rPr>
        <w:t>м</w:t>
      </w:r>
      <w:r w:rsidRPr="00B44C19">
        <w:rPr>
          <w:color w:val="000000"/>
          <w:w w:val="101"/>
        </w:rPr>
        <w:t>е</w:t>
      </w:r>
      <w:r w:rsidRPr="00B44C19">
        <w:rPr>
          <w:color w:val="000000"/>
          <w:spacing w:val="-1"/>
          <w:w w:val="108"/>
        </w:rPr>
        <w:t>р</w:t>
      </w:r>
      <w:r w:rsidRPr="00B44C19">
        <w:rPr>
          <w:color w:val="000000"/>
          <w:w w:val="102"/>
        </w:rPr>
        <w:t>н</w:t>
      </w:r>
      <w:r w:rsidRPr="00B44C19">
        <w:rPr>
          <w:color w:val="000000"/>
          <w:spacing w:val="1"/>
          <w:w w:val="104"/>
        </w:rPr>
        <w:t>о</w:t>
      </w:r>
      <w:r w:rsidRPr="00B44C19">
        <w:rPr>
          <w:color w:val="000000"/>
          <w:spacing w:val="-1"/>
          <w:w w:val="106"/>
        </w:rPr>
        <w:t>с</w:t>
      </w:r>
      <w:r w:rsidRPr="00B44C19">
        <w:rPr>
          <w:color w:val="000000"/>
          <w:spacing w:val="1"/>
          <w:w w:val="106"/>
        </w:rPr>
        <w:t>т</w:t>
      </w:r>
      <w:r w:rsidRPr="00B44C19">
        <w:rPr>
          <w:color w:val="000000"/>
          <w:w w:val="103"/>
        </w:rPr>
        <w:t>и</w:t>
      </w:r>
      <w:r w:rsidRPr="00B44C19">
        <w:rPr>
          <w:color w:val="000000"/>
          <w:w w:val="83"/>
        </w:rPr>
        <w:t>,</w:t>
      </w:r>
      <w:r w:rsidRPr="00B44C19">
        <w:rPr>
          <w:color w:val="000000"/>
          <w:spacing w:val="26"/>
        </w:rPr>
        <w:t xml:space="preserve"> </w:t>
      </w:r>
      <w:r w:rsidRPr="00B44C19">
        <w:rPr>
          <w:color w:val="000000"/>
          <w:w w:val="104"/>
        </w:rPr>
        <w:t>по</w:t>
      </w:r>
      <w:r w:rsidRPr="00B44C19">
        <w:rPr>
          <w:color w:val="000000"/>
          <w:spacing w:val="24"/>
        </w:rPr>
        <w:t xml:space="preserve"> </w:t>
      </w:r>
      <w:r w:rsidRPr="00B44C19">
        <w:rPr>
          <w:color w:val="000000"/>
          <w:w w:val="103"/>
        </w:rPr>
        <w:t>к</w:t>
      </w:r>
      <w:r w:rsidRPr="00B44C19">
        <w:rPr>
          <w:color w:val="000000"/>
          <w:spacing w:val="1"/>
          <w:w w:val="104"/>
        </w:rPr>
        <w:t>о</w:t>
      </w:r>
      <w:r w:rsidRPr="00B44C19">
        <w:rPr>
          <w:color w:val="000000"/>
          <w:w w:val="106"/>
        </w:rPr>
        <w:t>т</w:t>
      </w:r>
      <w:r w:rsidRPr="00B44C19">
        <w:rPr>
          <w:color w:val="000000"/>
          <w:w w:val="104"/>
        </w:rPr>
        <w:t>о</w:t>
      </w:r>
      <w:r w:rsidRPr="00B44C19">
        <w:rPr>
          <w:color w:val="000000"/>
          <w:w w:val="108"/>
        </w:rPr>
        <w:t>р</w:t>
      </w:r>
      <w:r w:rsidRPr="00B44C19">
        <w:rPr>
          <w:color w:val="000000"/>
        </w:rPr>
        <w:t>ы</w:t>
      </w:r>
      <w:r w:rsidRPr="00B44C19">
        <w:rPr>
          <w:color w:val="000000"/>
          <w:w w:val="95"/>
        </w:rPr>
        <w:t>м</w:t>
      </w:r>
      <w:r w:rsidRPr="00B44C19">
        <w:rPr>
          <w:color w:val="000000"/>
          <w:spacing w:val="25"/>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spacing w:val="-1"/>
          <w:w w:val="104"/>
        </w:rPr>
        <w:t>в</w:t>
      </w:r>
      <w:r w:rsidRPr="00B44C19">
        <w:rPr>
          <w:color w:val="000000"/>
          <w:w w:val="101"/>
        </w:rPr>
        <w:t>а</w:t>
      </w:r>
      <w:r w:rsidRPr="00B44C19">
        <w:rPr>
          <w:color w:val="000000"/>
          <w:w w:val="98"/>
        </w:rPr>
        <w:t>ю</w:t>
      </w:r>
      <w:r w:rsidRPr="00B44C19">
        <w:rPr>
          <w:color w:val="000000"/>
          <w:w w:val="106"/>
        </w:rPr>
        <w:t>тс</w:t>
      </w:r>
      <w:r w:rsidRPr="00B44C19">
        <w:rPr>
          <w:color w:val="000000"/>
          <w:spacing w:val="-1"/>
          <w:w w:val="105"/>
        </w:rPr>
        <w:t>я</w:t>
      </w:r>
      <w:r w:rsidRPr="00B44C19">
        <w:rPr>
          <w:color w:val="000000"/>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spacing w:val="3"/>
        </w:rPr>
        <w:t xml:space="preserve"> </w:t>
      </w:r>
      <w:r w:rsidRPr="00B44C19">
        <w:rPr>
          <w:color w:val="000000"/>
          <w:spacing w:val="-2"/>
          <w:w w:val="95"/>
        </w:rPr>
        <w:t>д</w:t>
      </w:r>
      <w:r w:rsidRPr="00B44C19">
        <w:rPr>
          <w:color w:val="000000"/>
          <w:spacing w:val="-2"/>
          <w:w w:val="101"/>
        </w:rPr>
        <w:t>е</w:t>
      </w:r>
      <w:r w:rsidRPr="00B44C19">
        <w:rPr>
          <w:color w:val="000000"/>
          <w:spacing w:val="-2"/>
          <w:w w:val="106"/>
        </w:rPr>
        <w:t>т</w:t>
      </w:r>
      <w:r w:rsidRPr="00B44C19">
        <w:rPr>
          <w:color w:val="000000"/>
          <w:spacing w:val="-2"/>
          <w:w w:val="103"/>
        </w:rPr>
        <w:t>и</w:t>
      </w:r>
      <w:r w:rsidRPr="00B44C19">
        <w:rPr>
          <w:color w:val="000000"/>
          <w:spacing w:val="-2"/>
        </w:rPr>
        <w:t>:</w:t>
      </w:r>
      <w:r w:rsidRPr="00B44C19">
        <w:rPr>
          <w:color w:val="000000"/>
          <w:spacing w:val="4"/>
        </w:rPr>
        <w:t xml:space="preserve"> </w:t>
      </w:r>
      <w:r w:rsidRPr="00B44C19">
        <w:rPr>
          <w:color w:val="000000"/>
          <w:w w:val="103"/>
        </w:rPr>
        <w:t>и</w:t>
      </w:r>
      <w:r w:rsidRPr="00B44C19">
        <w:rPr>
          <w:color w:val="000000"/>
          <w:spacing w:val="3"/>
        </w:rPr>
        <w:t xml:space="preserve"> </w:t>
      </w:r>
      <w:r w:rsidRPr="00B44C19">
        <w:rPr>
          <w:color w:val="000000"/>
          <w:w w:val="106"/>
        </w:rPr>
        <w:t>с</w:t>
      </w:r>
      <w:r w:rsidRPr="00B44C19">
        <w:rPr>
          <w:color w:val="000000"/>
          <w:spacing w:val="2"/>
        </w:rPr>
        <w:t xml:space="preserve"> </w:t>
      </w:r>
      <w:r w:rsidRPr="00B44C19">
        <w:rPr>
          <w:color w:val="000000"/>
          <w:w w:val="102"/>
        </w:rPr>
        <w:t>н</w:t>
      </w:r>
      <w:r w:rsidRPr="00B44C19">
        <w:rPr>
          <w:color w:val="000000"/>
          <w:w w:val="104"/>
        </w:rPr>
        <w:t>о</w:t>
      </w:r>
      <w:r w:rsidRPr="00B44C19">
        <w:rPr>
          <w:color w:val="000000"/>
          <w:w w:val="108"/>
        </w:rPr>
        <w:t>р</w:t>
      </w:r>
      <w:r w:rsidRPr="00B44C19">
        <w:rPr>
          <w:color w:val="000000"/>
          <w:w w:val="95"/>
        </w:rPr>
        <w:t>м</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95"/>
        </w:rPr>
        <w:t>м</w:t>
      </w:r>
      <w:r w:rsidRPr="00B44C19">
        <w:rPr>
          <w:color w:val="000000"/>
          <w:spacing w:val="3"/>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w w:val="95"/>
        </w:rPr>
        <w:t>м</w:t>
      </w:r>
      <w:r w:rsidRPr="00B44C19">
        <w:rPr>
          <w:color w:val="000000"/>
          <w:w w:val="83"/>
        </w:rPr>
        <w:t>,</w:t>
      </w:r>
      <w:r w:rsidRPr="00B44C19">
        <w:rPr>
          <w:color w:val="000000"/>
          <w:spacing w:val="4"/>
        </w:rPr>
        <w:t xml:space="preserve"> </w:t>
      </w:r>
      <w:r w:rsidRPr="00B44C19">
        <w:rPr>
          <w:color w:val="000000"/>
          <w:w w:val="103"/>
        </w:rPr>
        <w:t>и</w:t>
      </w:r>
      <w:r w:rsidRPr="00B44C19">
        <w:rPr>
          <w:color w:val="000000"/>
          <w:spacing w:val="3"/>
        </w:rPr>
        <w:t xml:space="preserve"> </w:t>
      </w:r>
      <w:r w:rsidRPr="00B44C19">
        <w:rPr>
          <w:color w:val="000000"/>
          <w:w w:val="106"/>
        </w:rPr>
        <w:t>с</w:t>
      </w:r>
      <w:r w:rsidRPr="00B44C19">
        <w:rPr>
          <w:color w:val="000000"/>
          <w:spacing w:val="3"/>
        </w:rPr>
        <w:t xml:space="preserve"> </w:t>
      </w:r>
      <w:r w:rsidRPr="00B44C19">
        <w:rPr>
          <w:color w:val="000000"/>
          <w:w w:val="104"/>
        </w:rPr>
        <w:t>о</w:t>
      </w:r>
      <w:r w:rsidRPr="00B44C19">
        <w:rPr>
          <w:color w:val="000000"/>
          <w:w w:val="112"/>
        </w:rPr>
        <w:t>г</w:t>
      </w:r>
      <w:r w:rsidRPr="00B44C19">
        <w:rPr>
          <w:color w:val="000000"/>
          <w:w w:val="108"/>
        </w:rPr>
        <w:t>р</w:t>
      </w:r>
      <w:r w:rsidRPr="00B44C19">
        <w:rPr>
          <w:color w:val="000000"/>
          <w:w w:val="101"/>
        </w:rPr>
        <w:t>а</w:t>
      </w:r>
      <w:r w:rsidRPr="00B44C19">
        <w:rPr>
          <w:color w:val="000000"/>
          <w:w w:val="102"/>
        </w:rPr>
        <w:t>н</w:t>
      </w:r>
      <w:r w:rsidRPr="00B44C19">
        <w:rPr>
          <w:color w:val="000000"/>
          <w:w w:val="103"/>
        </w:rPr>
        <w:t>и</w:t>
      </w:r>
      <w:r w:rsidRPr="00B44C19">
        <w:rPr>
          <w:color w:val="000000"/>
          <w:w w:val="110"/>
        </w:rPr>
        <w:t>ч</w:t>
      </w:r>
      <w:r w:rsidRPr="00B44C19">
        <w:rPr>
          <w:color w:val="000000"/>
          <w:w w:val="101"/>
        </w:rPr>
        <w:t>е</w:t>
      </w:r>
      <w:r w:rsidRPr="00B44C19">
        <w:rPr>
          <w:color w:val="000000"/>
          <w:w w:val="102"/>
        </w:rPr>
        <w:t>нн</w:t>
      </w:r>
      <w:r w:rsidRPr="00B44C19">
        <w:rPr>
          <w:color w:val="000000"/>
        </w:rPr>
        <w:t>ы</w:t>
      </w:r>
      <w:r w:rsidRPr="00B44C19">
        <w:rPr>
          <w:color w:val="000000"/>
          <w:w w:val="95"/>
        </w:rPr>
        <w:t>м</w:t>
      </w:r>
      <w:r w:rsidRPr="00B44C19">
        <w:rPr>
          <w:color w:val="000000"/>
          <w:w w:val="103"/>
        </w:rPr>
        <w:t>и</w:t>
      </w:r>
      <w:r w:rsidRPr="00B44C19">
        <w:rPr>
          <w:color w:val="000000"/>
          <w:spacing w:val="2"/>
        </w:rPr>
        <w:t xml:space="preserve"> </w:t>
      </w:r>
      <w:r w:rsidRPr="00B44C19">
        <w:rPr>
          <w:color w:val="000000"/>
          <w:w w:val="104"/>
        </w:rPr>
        <w:t>во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w w:val="106"/>
        </w:rPr>
        <w:t>ст</w:t>
      </w:r>
      <w:r w:rsidRPr="00B44C19">
        <w:rPr>
          <w:color w:val="000000"/>
          <w:w w:val="105"/>
        </w:rPr>
        <w:t>я</w:t>
      </w:r>
      <w:r w:rsidRPr="00B44C19">
        <w:rPr>
          <w:color w:val="000000"/>
          <w:w w:val="95"/>
        </w:rPr>
        <w:t>м</w:t>
      </w:r>
      <w:r w:rsidRPr="00B44C19">
        <w:rPr>
          <w:color w:val="000000"/>
          <w:w w:val="103"/>
        </w:rPr>
        <w:t>и</w:t>
      </w:r>
      <w:r w:rsidRPr="00B44C19">
        <w:rPr>
          <w:color w:val="000000"/>
          <w:spacing w:val="4"/>
        </w:rPr>
        <w:t xml:space="preserve"> </w:t>
      </w:r>
      <w:r w:rsidRPr="00B44C19">
        <w:rPr>
          <w:color w:val="000000"/>
          <w:w w:val="102"/>
        </w:rPr>
        <w:t>з</w:t>
      </w:r>
      <w:r w:rsidRPr="00B44C19">
        <w:rPr>
          <w:color w:val="000000"/>
          <w:w w:val="95"/>
        </w:rPr>
        <w:t>д</w:t>
      </w:r>
      <w:r w:rsidRPr="00B44C19">
        <w:rPr>
          <w:color w:val="000000"/>
          <w:w w:val="104"/>
        </w:rPr>
        <w:t>о</w:t>
      </w:r>
      <w:r w:rsidRPr="00B44C19">
        <w:rPr>
          <w:color w:val="000000"/>
          <w:w w:val="108"/>
        </w:rPr>
        <w:t>р</w:t>
      </w:r>
      <w:r w:rsidRPr="00B44C19">
        <w:rPr>
          <w:color w:val="000000"/>
          <w:spacing w:val="8"/>
          <w:w w:val="104"/>
        </w:rPr>
        <w:t>о</w:t>
      </w:r>
      <w:r w:rsidRPr="00B44C19">
        <w:rPr>
          <w:color w:val="000000"/>
        </w:rPr>
        <w:t>в</w:t>
      </w:r>
      <w:r w:rsidRPr="00B44C19">
        <w:rPr>
          <w:color w:val="000000"/>
          <w:w w:val="104"/>
        </w:rPr>
        <w:t>ь</w:t>
      </w:r>
      <w:r w:rsidRPr="00B44C19">
        <w:rPr>
          <w:color w:val="000000"/>
          <w:w w:val="106"/>
        </w:rPr>
        <w:t>я</w:t>
      </w:r>
      <w:r w:rsidRPr="00B44C19">
        <w:rPr>
          <w:color w:val="000000"/>
          <w:w w:val="82"/>
        </w:rPr>
        <w:t>.</w:t>
      </w:r>
      <w:r w:rsidRPr="00B44C19">
        <w:rPr>
          <w:color w:val="000000"/>
          <w:spacing w:val="-1"/>
        </w:rPr>
        <w:t xml:space="preserve"> </w:t>
      </w:r>
      <w:r w:rsidRPr="00B44C19">
        <w:rPr>
          <w:color w:val="000000"/>
        </w:rPr>
        <w:t>К</w:t>
      </w:r>
      <w:r w:rsidRPr="00B44C19">
        <w:rPr>
          <w:color w:val="000000"/>
          <w:spacing w:val="-3"/>
        </w:rPr>
        <w:t xml:space="preserve"> </w:t>
      </w:r>
      <w:r w:rsidRPr="00B44C19">
        <w:rPr>
          <w:color w:val="000000"/>
          <w:spacing w:val="-1"/>
          <w:w w:val="106"/>
        </w:rPr>
        <w:t>т</w:t>
      </w:r>
      <w:r w:rsidRPr="00B44C19">
        <w:rPr>
          <w:color w:val="000000"/>
          <w:w w:val="101"/>
        </w:rPr>
        <w:t>а</w:t>
      </w:r>
      <w:r w:rsidRPr="00B44C19">
        <w:rPr>
          <w:color w:val="000000"/>
          <w:w w:val="103"/>
        </w:rPr>
        <w:t>ки</w:t>
      </w:r>
      <w:r w:rsidRPr="00B44C19">
        <w:rPr>
          <w:color w:val="000000"/>
          <w:w w:val="95"/>
        </w:rPr>
        <w:t>м</w:t>
      </w:r>
      <w:r w:rsidRPr="00B44C19">
        <w:rPr>
          <w:color w:val="000000"/>
          <w:spacing w:val="-2"/>
        </w:rPr>
        <w:t xml:space="preserve"> </w:t>
      </w:r>
      <w:r w:rsidRPr="00B44C19">
        <w:rPr>
          <w:color w:val="000000"/>
          <w:spacing w:val="-1"/>
          <w:w w:val="102"/>
        </w:rPr>
        <w:t>з</w:t>
      </w:r>
      <w:r w:rsidRPr="00B44C19">
        <w:rPr>
          <w:color w:val="000000"/>
          <w:w w:val="101"/>
        </w:rPr>
        <w:t>а</w:t>
      </w:r>
      <w:r w:rsidRPr="00B44C19">
        <w:rPr>
          <w:color w:val="000000"/>
          <w:w w:val="103"/>
        </w:rPr>
        <w:t>к</w:t>
      </w:r>
      <w:r w:rsidRPr="00B44C19">
        <w:rPr>
          <w:color w:val="000000"/>
          <w:w w:val="104"/>
        </w:rPr>
        <w:t>о</w:t>
      </w:r>
      <w:r w:rsidRPr="00B44C19">
        <w:rPr>
          <w:color w:val="000000"/>
          <w:spacing w:val="-1"/>
          <w:w w:val="102"/>
        </w:rPr>
        <w:t>н</w:t>
      </w:r>
      <w:r w:rsidRPr="00B44C19">
        <w:rPr>
          <w:color w:val="000000"/>
          <w:w w:val="104"/>
        </w:rPr>
        <w:t>о</w:t>
      </w:r>
      <w:r w:rsidRPr="00B44C19">
        <w:rPr>
          <w:color w:val="000000"/>
          <w:w w:val="95"/>
        </w:rPr>
        <w:t>м</w:t>
      </w:r>
      <w:r w:rsidRPr="00B44C19">
        <w:rPr>
          <w:color w:val="000000"/>
          <w:w w:val="101"/>
        </w:rPr>
        <w:t>е</w:t>
      </w:r>
      <w:r w:rsidRPr="00B44C19">
        <w:rPr>
          <w:color w:val="000000"/>
          <w:w w:val="108"/>
        </w:rPr>
        <w:t>р</w:t>
      </w:r>
      <w:r w:rsidRPr="00B44C19">
        <w:rPr>
          <w:color w:val="000000"/>
          <w:w w:val="102"/>
        </w:rPr>
        <w:t>н</w:t>
      </w:r>
      <w:r w:rsidRPr="00B44C19">
        <w:rPr>
          <w:color w:val="000000"/>
          <w:w w:val="104"/>
        </w:rPr>
        <w:t>о</w:t>
      </w:r>
      <w:r w:rsidRPr="00B44C19">
        <w:rPr>
          <w:color w:val="000000"/>
          <w:w w:val="106"/>
        </w:rPr>
        <w:t>ст</w:t>
      </w:r>
      <w:r w:rsidRPr="00B44C19">
        <w:rPr>
          <w:color w:val="000000"/>
          <w:w w:val="105"/>
        </w:rPr>
        <w:t>я</w:t>
      </w:r>
      <w:r w:rsidRPr="00B44C19">
        <w:rPr>
          <w:color w:val="000000"/>
          <w:w w:val="95"/>
        </w:rPr>
        <w:t>м</w:t>
      </w:r>
      <w:r w:rsidRPr="00B44C19">
        <w:rPr>
          <w:color w:val="000000"/>
        </w:rPr>
        <w:t xml:space="preserve"> </w:t>
      </w:r>
      <w:r w:rsidRPr="00B44C19">
        <w:rPr>
          <w:color w:val="000000"/>
          <w:spacing w:val="-1"/>
          <w:w w:val="104"/>
        </w:rPr>
        <w:t>о</w:t>
      </w:r>
      <w:r w:rsidRPr="00B44C19">
        <w:rPr>
          <w:color w:val="000000"/>
          <w:spacing w:val="-1"/>
          <w:w w:val="106"/>
        </w:rPr>
        <w:t>т</w:t>
      </w:r>
      <w:r w:rsidRPr="00B44C19">
        <w:rPr>
          <w:color w:val="000000"/>
          <w:spacing w:val="-1"/>
          <w:w w:val="102"/>
        </w:rPr>
        <w:t>н</w:t>
      </w:r>
      <w:r w:rsidRPr="00B44C19">
        <w:rPr>
          <w:color w:val="000000"/>
          <w:spacing w:val="-1"/>
          <w:w w:val="104"/>
        </w:rPr>
        <w:t>о</w:t>
      </w:r>
      <w:r w:rsidRPr="00B44C19">
        <w:rPr>
          <w:color w:val="000000"/>
          <w:spacing w:val="-1"/>
          <w:w w:val="106"/>
        </w:rPr>
        <w:t>с</w:t>
      </w:r>
      <w:r w:rsidRPr="00B44C19">
        <w:rPr>
          <w:color w:val="000000"/>
          <w:spacing w:val="-1"/>
          <w:w w:val="105"/>
        </w:rPr>
        <w:t>я</w:t>
      </w:r>
      <w:r w:rsidRPr="00B44C19">
        <w:rPr>
          <w:color w:val="000000"/>
          <w:spacing w:val="-1"/>
          <w:w w:val="106"/>
        </w:rPr>
        <w:t>тс</w:t>
      </w:r>
      <w:r w:rsidRPr="00B44C19">
        <w:rPr>
          <w:color w:val="000000"/>
          <w:spacing w:val="-1"/>
          <w:w w:val="105"/>
        </w:rPr>
        <w:t>я</w:t>
      </w:r>
      <w:r w:rsidRPr="00B44C19">
        <w:rPr>
          <w:color w:val="000000"/>
          <w:spacing w:val="-1"/>
        </w:rPr>
        <w:t>:</w:t>
      </w:r>
    </w:p>
    <w:p w14:paraId="61442E03" w14:textId="77777777" w:rsidR="00B44C19" w:rsidRPr="00B44C19" w:rsidRDefault="00B44C19" w:rsidP="00195104">
      <w:pPr>
        <w:pStyle w:val="a7"/>
        <w:widowControl w:val="0"/>
        <w:numPr>
          <w:ilvl w:val="0"/>
          <w:numId w:val="52"/>
        </w:numPr>
        <w:tabs>
          <w:tab w:val="left" w:pos="265"/>
          <w:tab w:val="left" w:pos="1134"/>
        </w:tabs>
        <w:ind w:left="0" w:firstLine="709"/>
        <w:jc w:val="both"/>
        <w:rPr>
          <w:color w:val="000000"/>
          <w:spacing w:val="-1"/>
        </w:rPr>
      </w:pPr>
      <w:r w:rsidRPr="00B44C19">
        <w:rPr>
          <w:color w:val="000000"/>
          <w:w w:val="104"/>
        </w:rPr>
        <w:t>п</w:t>
      </w:r>
      <w:r w:rsidRPr="00B44C19">
        <w:rPr>
          <w:color w:val="000000"/>
          <w:w w:val="108"/>
        </w:rPr>
        <w:t>р</w:t>
      </w:r>
      <w:r w:rsidRPr="00B44C19">
        <w:rPr>
          <w:color w:val="000000"/>
          <w:spacing w:val="1"/>
          <w:w w:val="104"/>
        </w:rPr>
        <w:t>о</w:t>
      </w:r>
      <w:r w:rsidRPr="00B44C19">
        <w:rPr>
          <w:color w:val="000000"/>
          <w:w w:val="102"/>
        </w:rPr>
        <w:t>ц</w:t>
      </w:r>
      <w:r w:rsidRPr="00B44C19">
        <w:rPr>
          <w:color w:val="000000"/>
          <w:w w:val="101"/>
        </w:rPr>
        <w:t>е</w:t>
      </w:r>
      <w:r w:rsidRPr="00B44C19">
        <w:rPr>
          <w:color w:val="000000"/>
          <w:spacing w:val="-1"/>
          <w:w w:val="106"/>
        </w:rPr>
        <w:t>с</w:t>
      </w:r>
      <w:r w:rsidRPr="00B44C19">
        <w:rPr>
          <w:color w:val="000000"/>
          <w:w w:val="106"/>
        </w:rPr>
        <w:t>с</w:t>
      </w:r>
      <w:r w:rsidRPr="00B44C19">
        <w:rPr>
          <w:color w:val="000000"/>
          <w:spacing w:val="13"/>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12"/>
        </w:rPr>
        <w:t xml:space="preserve"> – </w:t>
      </w:r>
      <w:r w:rsidRPr="00B44C19">
        <w:rPr>
          <w:color w:val="000000"/>
          <w:w w:val="104"/>
        </w:rPr>
        <w:t>п</w:t>
      </w:r>
      <w:r w:rsidRPr="00B44C19">
        <w:rPr>
          <w:color w:val="000000"/>
          <w:w w:val="101"/>
        </w:rPr>
        <w:t>е</w:t>
      </w:r>
      <w:r w:rsidRPr="00B44C19">
        <w:rPr>
          <w:color w:val="000000"/>
          <w:w w:val="108"/>
        </w:rPr>
        <w:t>р</w:t>
      </w:r>
      <w:r w:rsidRPr="00B44C19">
        <w:rPr>
          <w:color w:val="000000"/>
          <w:w w:val="95"/>
        </w:rPr>
        <w:t>м</w:t>
      </w:r>
      <w:r w:rsidRPr="00B44C19">
        <w:rPr>
          <w:color w:val="000000"/>
          <w:w w:val="101"/>
        </w:rPr>
        <w:t>а</w:t>
      </w:r>
      <w:r w:rsidRPr="00B44C19">
        <w:rPr>
          <w:color w:val="000000"/>
          <w:w w:val="102"/>
        </w:rPr>
        <w:t>н</w:t>
      </w:r>
      <w:r w:rsidRPr="00B44C19">
        <w:rPr>
          <w:color w:val="000000"/>
          <w:w w:val="101"/>
        </w:rPr>
        <w:t>е</w:t>
      </w:r>
      <w:r w:rsidRPr="00B44C19">
        <w:rPr>
          <w:color w:val="000000"/>
          <w:w w:val="102"/>
        </w:rPr>
        <w:t>н</w:t>
      </w:r>
      <w:r w:rsidRPr="00B44C19">
        <w:rPr>
          <w:color w:val="000000"/>
          <w:w w:val="106"/>
        </w:rPr>
        <w:t>т</w:t>
      </w:r>
      <w:r w:rsidRPr="00B44C19">
        <w:rPr>
          <w:color w:val="000000"/>
          <w:w w:val="102"/>
        </w:rPr>
        <w:t>н</w:t>
      </w:r>
      <w:r w:rsidRPr="00B44C19">
        <w:rPr>
          <w:color w:val="000000"/>
        </w:rPr>
        <w:t>ы</w:t>
      </w:r>
      <w:r w:rsidRPr="00B44C19">
        <w:rPr>
          <w:color w:val="000000"/>
          <w:w w:val="101"/>
        </w:rPr>
        <w:t>е</w:t>
      </w:r>
      <w:r w:rsidRPr="00B44C19">
        <w:rPr>
          <w:color w:val="000000"/>
          <w:spacing w:val="11"/>
        </w:rPr>
        <w:t xml:space="preserve"> </w:t>
      </w:r>
      <w:r w:rsidRPr="00B44C19">
        <w:rPr>
          <w:color w:val="000000"/>
          <w:w w:val="104"/>
        </w:rPr>
        <w:t>по</w:t>
      </w:r>
      <w:r w:rsidRPr="00B44C19">
        <w:rPr>
          <w:color w:val="000000"/>
          <w:w w:val="102"/>
        </w:rPr>
        <w:t>з</w:t>
      </w:r>
      <w:r w:rsidRPr="00B44C19">
        <w:rPr>
          <w:color w:val="000000"/>
          <w:w w:val="103"/>
        </w:rPr>
        <w:t>и</w:t>
      </w:r>
      <w:r w:rsidRPr="00B44C19">
        <w:rPr>
          <w:color w:val="000000"/>
          <w:w w:val="106"/>
        </w:rPr>
        <w:t>т</w:t>
      </w:r>
      <w:r w:rsidRPr="00B44C19">
        <w:rPr>
          <w:color w:val="000000"/>
          <w:spacing w:val="1"/>
          <w:w w:val="103"/>
        </w:rPr>
        <w:t>и</w:t>
      </w:r>
      <w:r w:rsidRPr="00B44C19">
        <w:rPr>
          <w:color w:val="000000"/>
          <w:w w:val="104"/>
        </w:rPr>
        <w:t>в</w:t>
      </w:r>
      <w:r w:rsidRPr="00B44C19">
        <w:rPr>
          <w:color w:val="000000"/>
          <w:w w:val="102"/>
        </w:rPr>
        <w:t>н</w:t>
      </w:r>
      <w:r w:rsidRPr="00B44C19">
        <w:rPr>
          <w:color w:val="000000"/>
        </w:rPr>
        <w:t>ы</w:t>
      </w:r>
      <w:r w:rsidRPr="00B44C19">
        <w:rPr>
          <w:color w:val="000000"/>
          <w:w w:val="101"/>
        </w:rPr>
        <w:t>е</w:t>
      </w:r>
      <w:r w:rsidRPr="00B44C19">
        <w:rPr>
          <w:color w:val="000000"/>
          <w:spacing w:val="13"/>
        </w:rPr>
        <w:t xml:space="preserve"> </w:t>
      </w:r>
      <w:r w:rsidRPr="00B44C19">
        <w:rPr>
          <w:color w:val="000000"/>
          <w:w w:val="103"/>
        </w:rPr>
        <w:t>и</w:t>
      </w:r>
      <w:r w:rsidRPr="00B44C19">
        <w:rPr>
          <w:color w:val="000000"/>
          <w:w w:val="102"/>
        </w:rPr>
        <w:t>з</w:t>
      </w:r>
      <w:r w:rsidRPr="00B44C19">
        <w:rPr>
          <w:color w:val="000000"/>
          <w:w w:val="95"/>
        </w:rPr>
        <w:t>м</w:t>
      </w:r>
      <w:r w:rsidRPr="00B44C19">
        <w:rPr>
          <w:color w:val="000000"/>
          <w:spacing w:val="-2"/>
          <w:w w:val="101"/>
        </w:rPr>
        <w:t>е</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83"/>
        </w:rPr>
        <w:t>,</w:t>
      </w:r>
      <w:r w:rsidRPr="00B44C19">
        <w:rPr>
          <w:color w:val="000000"/>
          <w:spacing w:val="11"/>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spacing w:val="1"/>
          <w:w w:val="101"/>
        </w:rPr>
        <w:t>а</w:t>
      </w:r>
      <w:r w:rsidRPr="00B44C19">
        <w:rPr>
          <w:color w:val="000000"/>
          <w:w w:val="102"/>
        </w:rPr>
        <w:t>нн</w:t>
      </w:r>
      <w:r w:rsidRPr="00B44C19">
        <w:rPr>
          <w:color w:val="000000"/>
        </w:rPr>
        <w:t>ы</w:t>
      </w:r>
      <w:r w:rsidRPr="00B44C19">
        <w:rPr>
          <w:color w:val="000000"/>
          <w:w w:val="101"/>
        </w:rPr>
        <w:t>е</w:t>
      </w:r>
      <w:r w:rsidRPr="00B44C19">
        <w:rPr>
          <w:color w:val="000000"/>
          <w:spacing w:val="12"/>
        </w:rPr>
        <w:t xml:space="preserve"> </w:t>
      </w:r>
      <w:r w:rsidRPr="00B44C19">
        <w:rPr>
          <w:color w:val="000000"/>
          <w:w w:val="106"/>
        </w:rPr>
        <w:t>с</w:t>
      </w:r>
      <w:r w:rsidRPr="00B44C19">
        <w:rPr>
          <w:color w:val="000000"/>
          <w:spacing w:val="13"/>
        </w:rPr>
        <w:t xml:space="preserve"> </w:t>
      </w:r>
      <w:r w:rsidRPr="00B44C19">
        <w:rPr>
          <w:color w:val="000000"/>
          <w:w w:val="104"/>
        </w:rPr>
        <w:t>п</w:t>
      </w:r>
      <w:r w:rsidRPr="00B44C19">
        <w:rPr>
          <w:color w:val="000000"/>
          <w:spacing w:val="4"/>
          <w:w w:val="104"/>
        </w:rPr>
        <w:t>о</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33"/>
        </w:rPr>
        <w:t xml:space="preserve"> </w:t>
      </w:r>
      <w:r w:rsidRPr="00B44C19">
        <w:rPr>
          <w:color w:val="000000"/>
          <w:w w:val="103"/>
        </w:rPr>
        <w:t>к</w:t>
      </w:r>
      <w:r w:rsidRPr="00B44C19">
        <w:rPr>
          <w:color w:val="000000"/>
          <w:w w:val="101"/>
        </w:rPr>
        <w:t>а</w:t>
      </w:r>
      <w:r w:rsidRPr="00B44C19">
        <w:rPr>
          <w:color w:val="000000"/>
          <w:w w:val="110"/>
        </w:rPr>
        <w:t>ч</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7"/>
        </w:rPr>
        <w:t>х</w:t>
      </w:r>
      <w:r w:rsidRPr="00B44C19">
        <w:rPr>
          <w:color w:val="000000"/>
          <w:spacing w:val="34"/>
        </w:rPr>
        <w:t xml:space="preserve"> </w:t>
      </w:r>
      <w:r w:rsidRPr="00B44C19">
        <w:rPr>
          <w:color w:val="000000"/>
          <w:w w:val="102"/>
        </w:rPr>
        <w:t>н</w:t>
      </w:r>
      <w:r w:rsidRPr="00B44C19">
        <w:rPr>
          <w:color w:val="000000"/>
          <w:w w:val="104"/>
        </w:rPr>
        <w:t>овоо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w w:val="104"/>
        </w:rPr>
        <w:t>ов</w:t>
      </w:r>
      <w:r w:rsidRPr="00B44C19">
        <w:rPr>
          <w:color w:val="000000"/>
          <w:w w:val="101"/>
        </w:rPr>
        <w:t>а</w:t>
      </w:r>
      <w:r w:rsidRPr="00B44C19">
        <w:rPr>
          <w:color w:val="000000"/>
          <w:w w:val="102"/>
        </w:rPr>
        <w:t>н</w:t>
      </w:r>
      <w:r w:rsidRPr="00B44C19">
        <w:rPr>
          <w:color w:val="000000"/>
          <w:w w:val="103"/>
        </w:rPr>
        <w:t>ий</w:t>
      </w:r>
      <w:r w:rsidRPr="00B44C19">
        <w:rPr>
          <w:color w:val="000000"/>
          <w:w w:val="82"/>
        </w:rPr>
        <w:t>.</w:t>
      </w:r>
      <w:r w:rsidRPr="00B44C19">
        <w:rPr>
          <w:color w:val="000000"/>
          <w:spacing w:val="34"/>
        </w:rPr>
        <w:t xml:space="preserve"> </w:t>
      </w:r>
      <w:r w:rsidRPr="00B44C19">
        <w:rPr>
          <w:color w:val="000000"/>
        </w:rPr>
        <w:t>В</w:t>
      </w:r>
      <w:r w:rsidRPr="00B44C19">
        <w:rPr>
          <w:color w:val="000000"/>
          <w:spacing w:val="33"/>
        </w:rPr>
        <w:t xml:space="preserve"> </w:t>
      </w:r>
      <w:r w:rsidRPr="00B44C19">
        <w:rPr>
          <w:color w:val="000000"/>
          <w:w w:val="107"/>
        </w:rPr>
        <w:t>х</w:t>
      </w:r>
      <w:r w:rsidRPr="00B44C19">
        <w:rPr>
          <w:color w:val="000000"/>
          <w:w w:val="104"/>
        </w:rPr>
        <w:t>о</w:t>
      </w:r>
      <w:r w:rsidRPr="00B44C19">
        <w:rPr>
          <w:color w:val="000000"/>
          <w:w w:val="95"/>
        </w:rPr>
        <w:t>д</w:t>
      </w:r>
      <w:r w:rsidRPr="00B44C19">
        <w:rPr>
          <w:color w:val="000000"/>
          <w:w w:val="101"/>
        </w:rPr>
        <w:t>е</w:t>
      </w:r>
      <w:r w:rsidRPr="00B44C19">
        <w:rPr>
          <w:color w:val="000000"/>
          <w:spacing w:val="34"/>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4"/>
        </w:rPr>
        <w:t>о</w:t>
      </w:r>
      <w:r w:rsidRPr="00B44C19">
        <w:rPr>
          <w:color w:val="000000"/>
          <w:w w:val="112"/>
        </w:rPr>
        <w:t>г</w:t>
      </w:r>
      <w:r w:rsidRPr="00B44C19">
        <w:rPr>
          <w:color w:val="000000"/>
          <w:w w:val="101"/>
        </w:rPr>
        <w:t>е</w:t>
      </w:r>
      <w:r w:rsidRPr="00B44C19">
        <w:rPr>
          <w:color w:val="000000"/>
          <w:w w:val="102"/>
        </w:rPr>
        <w:t>н</w:t>
      </w:r>
      <w:r w:rsidRPr="00B44C19">
        <w:rPr>
          <w:color w:val="000000"/>
          <w:w w:val="101"/>
        </w:rPr>
        <w:t>е</w:t>
      </w:r>
      <w:r w:rsidRPr="00B44C19">
        <w:rPr>
          <w:color w:val="000000"/>
          <w:w w:val="102"/>
        </w:rPr>
        <w:t>з</w:t>
      </w:r>
      <w:r w:rsidRPr="00B44C19">
        <w:rPr>
          <w:color w:val="000000"/>
          <w:spacing w:val="-1"/>
          <w:w w:val="101"/>
        </w:rPr>
        <w:t>а</w:t>
      </w:r>
      <w:r w:rsidRPr="00B44C19">
        <w:rPr>
          <w:color w:val="000000"/>
          <w:spacing w:val="33"/>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6"/>
        </w:rPr>
        <w:t>с</w:t>
      </w:r>
      <w:r w:rsidRPr="00B44C19">
        <w:rPr>
          <w:color w:val="000000"/>
          <w:w w:val="107"/>
        </w:rPr>
        <w:t>х</w:t>
      </w:r>
      <w:r w:rsidRPr="00B44C19">
        <w:rPr>
          <w:color w:val="000000"/>
          <w:w w:val="104"/>
        </w:rPr>
        <w:t>о</w:t>
      </w:r>
      <w:r w:rsidRPr="00B44C19">
        <w:rPr>
          <w:color w:val="000000"/>
          <w:w w:val="95"/>
        </w:rPr>
        <w:t>д</w:t>
      </w:r>
      <w:r w:rsidRPr="00B44C19">
        <w:rPr>
          <w:color w:val="000000"/>
          <w:w w:val="103"/>
        </w:rPr>
        <w:t>и</w:t>
      </w:r>
      <w:r w:rsidRPr="00B44C19">
        <w:rPr>
          <w:color w:val="000000"/>
          <w:w w:val="106"/>
        </w:rPr>
        <w:t>т</w:t>
      </w:r>
      <w:r w:rsidRPr="00B44C19">
        <w:rPr>
          <w:color w:val="000000"/>
        </w:rPr>
        <w:t xml:space="preserve"> </w:t>
      </w:r>
      <w:r w:rsidRPr="00B44C19">
        <w:rPr>
          <w:color w:val="000000"/>
          <w:w w:val="104"/>
        </w:rPr>
        <w:t>п</w:t>
      </w:r>
      <w:r w:rsidRPr="00B44C19">
        <w:rPr>
          <w:color w:val="000000"/>
          <w:w w:val="101"/>
        </w:rPr>
        <w:t>е</w:t>
      </w:r>
      <w:r w:rsidRPr="00B44C19">
        <w:rPr>
          <w:color w:val="000000"/>
          <w:spacing w:val="-1"/>
          <w:w w:val="108"/>
        </w:rPr>
        <w:t>р</w:t>
      </w:r>
      <w:r w:rsidRPr="00B44C19">
        <w:rPr>
          <w:color w:val="000000"/>
          <w:w w:val="101"/>
        </w:rPr>
        <w:t>е</w:t>
      </w:r>
      <w:r w:rsidRPr="00B44C19">
        <w:rPr>
          <w:color w:val="000000"/>
          <w:spacing w:val="-1"/>
          <w:w w:val="106"/>
        </w:rPr>
        <w:t>с</w:t>
      </w:r>
      <w:r w:rsidRPr="00B44C19">
        <w:rPr>
          <w:color w:val="000000"/>
          <w:w w:val="106"/>
        </w:rPr>
        <w:t>т</w:t>
      </w:r>
      <w:r w:rsidRPr="00B44C19">
        <w:rPr>
          <w:color w:val="000000"/>
          <w:w w:val="108"/>
        </w:rPr>
        <w:t>р</w:t>
      </w:r>
      <w:r w:rsidRPr="00B44C19">
        <w:rPr>
          <w:color w:val="000000"/>
          <w:w w:val="104"/>
        </w:rPr>
        <w:t>о</w:t>
      </w:r>
      <w:r w:rsidRPr="00B44C19">
        <w:rPr>
          <w:color w:val="000000"/>
          <w:w w:val="103"/>
        </w:rPr>
        <w:t>йк</w:t>
      </w:r>
      <w:r w:rsidRPr="00B44C19">
        <w:rPr>
          <w:color w:val="000000"/>
          <w:w w:val="101"/>
        </w:rPr>
        <w:t>а</w:t>
      </w:r>
      <w:r w:rsidRPr="00B44C19">
        <w:rPr>
          <w:color w:val="000000"/>
          <w:spacing w:val="-1"/>
        </w:rPr>
        <w:t xml:space="preserve"> </w:t>
      </w:r>
      <w:r w:rsidRPr="00B44C19">
        <w:rPr>
          <w:color w:val="000000"/>
          <w:w w:val="104"/>
        </w:rPr>
        <w:t>о</w:t>
      </w:r>
      <w:r w:rsidRPr="00B44C19">
        <w:rPr>
          <w:color w:val="000000"/>
          <w:w w:val="106"/>
        </w:rPr>
        <w:t>т</w:t>
      </w:r>
      <w:r w:rsidRPr="00B44C19">
        <w:rPr>
          <w:color w:val="000000"/>
          <w:w w:val="102"/>
        </w:rPr>
        <w:t>н</w:t>
      </w:r>
      <w:r w:rsidRPr="00B44C19">
        <w:rPr>
          <w:color w:val="000000"/>
          <w:spacing w:val="1"/>
          <w:w w:val="104"/>
        </w:rPr>
        <w:t>о</w:t>
      </w:r>
      <w:r w:rsidRPr="00B44C19">
        <w:rPr>
          <w:color w:val="000000"/>
          <w:w w:val="101"/>
        </w:rPr>
        <w:t>ше</w:t>
      </w:r>
      <w:r w:rsidRPr="00B44C19">
        <w:rPr>
          <w:color w:val="000000"/>
          <w:w w:val="102"/>
        </w:rPr>
        <w:t>н</w:t>
      </w:r>
      <w:r w:rsidRPr="00B44C19">
        <w:rPr>
          <w:color w:val="000000"/>
          <w:w w:val="103"/>
        </w:rPr>
        <w:t>ий</w:t>
      </w:r>
      <w:r w:rsidRPr="00B44C19">
        <w:rPr>
          <w:color w:val="000000"/>
          <w:spacing w:val="-3"/>
        </w:rPr>
        <w:t xml:space="preserve"> </w:t>
      </w:r>
      <w:r w:rsidRPr="00B44C19">
        <w:rPr>
          <w:color w:val="000000"/>
          <w:spacing w:val="-1"/>
          <w:w w:val="95"/>
        </w:rPr>
        <w:t>м</w:t>
      </w:r>
      <w:r w:rsidRPr="00B44C19">
        <w:rPr>
          <w:color w:val="000000"/>
          <w:spacing w:val="-1"/>
          <w:w w:val="101"/>
        </w:rPr>
        <w:t>е</w:t>
      </w:r>
      <w:r w:rsidRPr="00B44C19">
        <w:rPr>
          <w:color w:val="000000"/>
          <w:w w:val="97"/>
        </w:rPr>
        <w:t>ж</w:t>
      </w:r>
      <w:r w:rsidRPr="00B44C19">
        <w:rPr>
          <w:color w:val="000000"/>
          <w:w w:val="95"/>
        </w:rPr>
        <w:t>д</w:t>
      </w:r>
      <w:r w:rsidRPr="00B44C19">
        <w:rPr>
          <w:color w:val="000000"/>
          <w:w w:val="104"/>
        </w:rPr>
        <w:t>у</w:t>
      </w:r>
      <w:r w:rsidRPr="00B44C19">
        <w:rPr>
          <w:color w:val="000000"/>
          <w:spacing w:val="-3"/>
        </w:rPr>
        <w:t xml:space="preserve"> </w:t>
      </w:r>
      <w:r w:rsidRPr="00B44C19">
        <w:rPr>
          <w:color w:val="000000"/>
          <w:w w:val="104"/>
        </w:rPr>
        <w:t>о</w:t>
      </w:r>
      <w:r w:rsidRPr="00B44C19">
        <w:rPr>
          <w:color w:val="000000"/>
          <w:w w:val="106"/>
        </w:rPr>
        <w:t>т</w:t>
      </w:r>
      <w:r w:rsidRPr="00B44C19">
        <w:rPr>
          <w:color w:val="000000"/>
          <w:w w:val="95"/>
        </w:rPr>
        <w:t>д</w:t>
      </w:r>
      <w:r w:rsidRPr="00B44C19">
        <w:rPr>
          <w:color w:val="000000"/>
          <w:spacing w:val="-1"/>
          <w:w w:val="101"/>
        </w:rPr>
        <w:t>е</w:t>
      </w:r>
      <w:r w:rsidRPr="00B44C19">
        <w:rPr>
          <w:color w:val="000000"/>
          <w:w w:val="99"/>
        </w:rPr>
        <w:t>л</w:t>
      </w:r>
      <w:r w:rsidRPr="00B44C19">
        <w:rPr>
          <w:color w:val="000000"/>
          <w:w w:val="106"/>
        </w:rPr>
        <w:t>ь</w:t>
      </w:r>
      <w:r w:rsidRPr="00B44C19">
        <w:rPr>
          <w:color w:val="000000"/>
          <w:w w:val="102"/>
        </w:rPr>
        <w:t>н</w:t>
      </w:r>
      <w:r w:rsidRPr="00B44C19">
        <w:rPr>
          <w:color w:val="000000"/>
          <w:spacing w:val="1"/>
        </w:rPr>
        <w:t>ы</w:t>
      </w:r>
      <w:r w:rsidRPr="00B44C19">
        <w:rPr>
          <w:color w:val="000000"/>
          <w:w w:val="95"/>
        </w:rPr>
        <w:t>м</w:t>
      </w:r>
      <w:r w:rsidRPr="00B44C19">
        <w:rPr>
          <w:color w:val="000000"/>
          <w:w w:val="103"/>
        </w:rPr>
        <w:t>и</w:t>
      </w:r>
      <w:r w:rsidRPr="00B44C19">
        <w:rPr>
          <w:color w:val="000000"/>
          <w:spacing w:val="-2"/>
        </w:rPr>
        <w:t xml:space="preserve"> </w:t>
      </w:r>
      <w:r w:rsidRPr="00B44C19">
        <w:rPr>
          <w:color w:val="000000"/>
          <w:spacing w:val="-1"/>
          <w:w w:val="103"/>
        </w:rPr>
        <w:t>к</w:t>
      </w:r>
      <w:r w:rsidRPr="00B44C19">
        <w:rPr>
          <w:color w:val="000000"/>
          <w:w w:val="104"/>
        </w:rPr>
        <w:t>о</w:t>
      </w:r>
      <w:r w:rsidRPr="00B44C19">
        <w:rPr>
          <w:color w:val="000000"/>
          <w:w w:val="95"/>
        </w:rPr>
        <w:t>м</w:t>
      </w:r>
      <w:r w:rsidRPr="00B44C19">
        <w:rPr>
          <w:color w:val="000000"/>
          <w:w w:val="104"/>
        </w:rPr>
        <w:t>по</w:t>
      </w:r>
      <w:r w:rsidRPr="00B44C19">
        <w:rPr>
          <w:color w:val="000000"/>
          <w:w w:val="102"/>
        </w:rPr>
        <w:t>н</w:t>
      </w:r>
      <w:r w:rsidRPr="00B44C19">
        <w:rPr>
          <w:color w:val="000000"/>
          <w:w w:val="101"/>
        </w:rPr>
        <w:t>е</w:t>
      </w:r>
      <w:r w:rsidRPr="00B44C19">
        <w:rPr>
          <w:color w:val="000000"/>
          <w:spacing w:val="-1"/>
          <w:w w:val="102"/>
        </w:rPr>
        <w:t>н</w:t>
      </w:r>
      <w:r w:rsidRPr="00B44C19">
        <w:rPr>
          <w:color w:val="000000"/>
          <w:w w:val="106"/>
        </w:rPr>
        <w:t>т</w:t>
      </w:r>
      <w:r w:rsidRPr="00B44C19">
        <w:rPr>
          <w:color w:val="000000"/>
          <w:w w:val="101"/>
        </w:rPr>
        <w:t>а</w:t>
      </w:r>
      <w:r w:rsidRPr="00B44C19">
        <w:rPr>
          <w:color w:val="000000"/>
          <w:w w:val="95"/>
        </w:rPr>
        <w:t>м</w:t>
      </w:r>
      <w:r w:rsidRPr="00B44C19">
        <w:rPr>
          <w:color w:val="000000"/>
          <w:w w:val="103"/>
        </w:rPr>
        <w:t>и</w:t>
      </w:r>
      <w:r w:rsidRPr="00B44C19">
        <w:rPr>
          <w:color w:val="000000"/>
          <w:spacing w:val="-3"/>
        </w:rPr>
        <w:t xml:space="preserve"> </w:t>
      </w:r>
      <w:r w:rsidRPr="00B44C19">
        <w:rPr>
          <w:color w:val="000000"/>
          <w:spacing w:val="-1"/>
          <w:w w:val="104"/>
        </w:rPr>
        <w:t>п</w:t>
      </w:r>
      <w:r w:rsidRPr="00B44C19">
        <w:rPr>
          <w:color w:val="000000"/>
          <w:spacing w:val="-1"/>
          <w:w w:val="106"/>
        </w:rPr>
        <w:t>с</w:t>
      </w:r>
      <w:r w:rsidRPr="00B44C19">
        <w:rPr>
          <w:color w:val="000000"/>
          <w:spacing w:val="-1"/>
          <w:w w:val="103"/>
        </w:rPr>
        <w:t>и</w:t>
      </w:r>
      <w:r w:rsidRPr="00B44C19">
        <w:rPr>
          <w:color w:val="000000"/>
          <w:spacing w:val="-3"/>
          <w:w w:val="107"/>
        </w:rPr>
        <w:t>х</w:t>
      </w:r>
      <w:r w:rsidRPr="00B44C19">
        <w:rPr>
          <w:color w:val="000000"/>
          <w:spacing w:val="-1"/>
          <w:w w:val="103"/>
        </w:rPr>
        <w:t>ики</w:t>
      </w:r>
      <w:r w:rsidRPr="00B44C19">
        <w:rPr>
          <w:color w:val="000000"/>
          <w:spacing w:val="-1"/>
        </w:rPr>
        <w:t>;</w:t>
      </w:r>
    </w:p>
    <w:p w14:paraId="0FA61B35" w14:textId="77777777" w:rsidR="00B44C19" w:rsidRPr="00B44C19" w:rsidRDefault="00B44C19" w:rsidP="00195104">
      <w:pPr>
        <w:pStyle w:val="a7"/>
        <w:widowControl w:val="0"/>
        <w:numPr>
          <w:ilvl w:val="0"/>
          <w:numId w:val="52"/>
        </w:numPr>
        <w:tabs>
          <w:tab w:val="left" w:pos="265"/>
          <w:tab w:val="left" w:pos="1134"/>
        </w:tabs>
        <w:ind w:left="0" w:firstLine="709"/>
        <w:jc w:val="both"/>
        <w:rPr>
          <w:color w:val="000000"/>
        </w:rPr>
      </w:pPr>
      <w:r w:rsidRPr="00B44C19">
        <w:rPr>
          <w:color w:val="000000"/>
          <w:w w:val="102"/>
        </w:rPr>
        <w:t>н</w:t>
      </w:r>
      <w:r w:rsidRPr="00B44C19">
        <w:rPr>
          <w:color w:val="000000"/>
          <w:w w:val="101"/>
        </w:rPr>
        <w:t>е</w:t>
      </w:r>
      <w:r w:rsidRPr="00B44C19">
        <w:rPr>
          <w:color w:val="000000"/>
          <w:w w:val="108"/>
        </w:rPr>
        <w:t>р</w:t>
      </w:r>
      <w:r w:rsidRPr="00B44C19">
        <w:rPr>
          <w:color w:val="000000"/>
          <w:w w:val="101"/>
        </w:rPr>
        <w:t>а</w:t>
      </w:r>
      <w:r w:rsidRPr="00B44C19">
        <w:rPr>
          <w:color w:val="000000"/>
          <w:w w:val="104"/>
        </w:rPr>
        <w:t>в</w:t>
      </w:r>
      <w:r w:rsidRPr="00B44C19">
        <w:rPr>
          <w:color w:val="000000"/>
          <w:w w:val="102"/>
        </w:rPr>
        <w:t>н</w:t>
      </w:r>
      <w:r w:rsidRPr="00B44C19">
        <w:rPr>
          <w:color w:val="000000"/>
          <w:w w:val="104"/>
        </w:rPr>
        <w:t>о</w:t>
      </w:r>
      <w:r w:rsidRPr="00B44C19">
        <w:rPr>
          <w:color w:val="000000"/>
          <w:w w:val="95"/>
        </w:rPr>
        <w:t>м</w:t>
      </w:r>
      <w:r w:rsidRPr="00B44C19">
        <w:rPr>
          <w:color w:val="000000"/>
          <w:w w:val="101"/>
        </w:rPr>
        <w:t>е</w:t>
      </w:r>
      <w:r w:rsidRPr="00B44C19">
        <w:rPr>
          <w:color w:val="000000"/>
          <w:w w:val="108"/>
        </w:rPr>
        <w:t>р</w:t>
      </w:r>
      <w:r w:rsidRPr="00B44C19">
        <w:rPr>
          <w:color w:val="000000"/>
          <w:w w:val="102"/>
        </w:rPr>
        <w:t>н</w:t>
      </w:r>
      <w:r w:rsidRPr="00B44C19">
        <w:rPr>
          <w:color w:val="000000"/>
          <w:w w:val="104"/>
        </w:rPr>
        <w:t>о</w:t>
      </w:r>
      <w:r w:rsidRPr="00B44C19">
        <w:rPr>
          <w:color w:val="000000"/>
          <w:w w:val="106"/>
        </w:rPr>
        <w:t>сть</w:t>
      </w:r>
      <w:r w:rsidRPr="00B44C19">
        <w:rPr>
          <w:color w:val="000000"/>
          <w:spacing w:val="26"/>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12"/>
        </w:rPr>
        <w:t xml:space="preserve"> – </w:t>
      </w:r>
      <w:r w:rsidRPr="00B44C19">
        <w:rPr>
          <w:color w:val="000000"/>
          <w:w w:val="105"/>
        </w:rPr>
        <w:t>я</w:t>
      </w:r>
      <w:r w:rsidRPr="00B44C19">
        <w:rPr>
          <w:color w:val="000000"/>
          <w:w w:val="104"/>
        </w:rPr>
        <w:t>в</w:t>
      </w:r>
      <w:r w:rsidRPr="00B44C19">
        <w:rPr>
          <w:color w:val="000000"/>
          <w:spacing w:val="1"/>
          <w:w w:val="99"/>
        </w:rPr>
        <w:t>л</w:t>
      </w:r>
      <w:r w:rsidRPr="00B44C19">
        <w:rPr>
          <w:color w:val="000000"/>
          <w:w w:val="105"/>
        </w:rPr>
        <w:t>я</w:t>
      </w:r>
      <w:r w:rsidRPr="00B44C19">
        <w:rPr>
          <w:color w:val="000000"/>
          <w:w w:val="101"/>
        </w:rPr>
        <w:t>е</w:t>
      </w:r>
      <w:r w:rsidRPr="00B44C19">
        <w:rPr>
          <w:color w:val="000000"/>
          <w:w w:val="106"/>
        </w:rPr>
        <w:t>т</w:t>
      </w:r>
      <w:r w:rsidRPr="00B44C19">
        <w:rPr>
          <w:color w:val="000000"/>
          <w:spacing w:val="-1"/>
          <w:w w:val="106"/>
        </w:rPr>
        <w:t>с</w:t>
      </w:r>
      <w:r w:rsidRPr="00B44C19">
        <w:rPr>
          <w:color w:val="000000"/>
          <w:w w:val="105"/>
        </w:rPr>
        <w:t>я</w:t>
      </w:r>
      <w:r w:rsidRPr="00B44C19">
        <w:rPr>
          <w:color w:val="000000"/>
          <w:spacing w:val="25"/>
        </w:rPr>
        <w:t xml:space="preserve"> </w:t>
      </w:r>
      <w:r w:rsidRPr="00B44C19">
        <w:rPr>
          <w:color w:val="000000"/>
          <w:w w:val="104"/>
        </w:rPr>
        <w:t>у</w:t>
      </w:r>
      <w:r w:rsidRPr="00B44C19">
        <w:rPr>
          <w:color w:val="000000"/>
          <w:w w:val="102"/>
        </w:rPr>
        <w:t>н</w:t>
      </w:r>
      <w:r w:rsidRPr="00B44C19">
        <w:rPr>
          <w:color w:val="000000"/>
          <w:w w:val="103"/>
        </w:rPr>
        <w:t>и</w:t>
      </w:r>
      <w:r w:rsidRPr="00B44C19">
        <w:rPr>
          <w:color w:val="000000"/>
          <w:w w:val="104"/>
        </w:rPr>
        <w:t>в</w:t>
      </w:r>
      <w:r w:rsidRPr="00B44C19">
        <w:rPr>
          <w:color w:val="000000"/>
          <w:w w:val="101"/>
        </w:rPr>
        <w:t>е</w:t>
      </w:r>
      <w:r w:rsidRPr="00B44C19">
        <w:rPr>
          <w:color w:val="000000"/>
          <w:w w:val="108"/>
        </w:rPr>
        <w:t>р</w:t>
      </w:r>
      <w:r w:rsidRPr="00B44C19">
        <w:rPr>
          <w:color w:val="000000"/>
          <w:spacing w:val="1"/>
          <w:w w:val="106"/>
        </w:rPr>
        <w:t>с</w:t>
      </w:r>
      <w:r w:rsidRPr="00B44C19">
        <w:rPr>
          <w:color w:val="000000"/>
          <w:spacing w:val="-1"/>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26"/>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spacing w:val="1"/>
          <w:w w:val="106"/>
        </w:rPr>
        <w:t>т</w:t>
      </w:r>
      <w:r w:rsidRPr="00B44C19">
        <w:rPr>
          <w:color w:val="000000"/>
          <w:w w:val="101"/>
        </w:rPr>
        <w:t>е</w:t>
      </w:r>
      <w:r w:rsidRPr="00B44C19">
        <w:rPr>
          <w:color w:val="000000"/>
          <w:w w:val="108"/>
        </w:rPr>
        <w:t>р</w:t>
      </w:r>
      <w:r w:rsidRPr="00B44C19">
        <w:rPr>
          <w:color w:val="000000"/>
          <w:w w:val="103"/>
        </w:rPr>
        <w:t>и</w:t>
      </w:r>
      <w:r w:rsidRPr="00B44C19">
        <w:rPr>
          <w:color w:val="000000"/>
          <w:w w:val="106"/>
        </w:rPr>
        <w:t>ст</w:t>
      </w:r>
      <w:r w:rsidRPr="00B44C19">
        <w:rPr>
          <w:color w:val="000000"/>
          <w:spacing w:val="1"/>
          <w:w w:val="103"/>
        </w:rPr>
        <w:t>и</w:t>
      </w:r>
      <w:r w:rsidRPr="00B44C19">
        <w:rPr>
          <w:color w:val="000000"/>
          <w:w w:val="103"/>
        </w:rPr>
        <w:t>к</w:t>
      </w:r>
      <w:r w:rsidRPr="00B44C19">
        <w:rPr>
          <w:color w:val="000000"/>
          <w:w w:val="104"/>
        </w:rPr>
        <w:t>о</w:t>
      </w:r>
      <w:r w:rsidRPr="00B44C19">
        <w:rPr>
          <w:color w:val="000000"/>
          <w:w w:val="103"/>
        </w:rPr>
        <w:t>й</w:t>
      </w:r>
      <w:r w:rsidRPr="00B44C19">
        <w:rPr>
          <w:color w:val="000000"/>
          <w:w w:val="82"/>
        </w:rPr>
        <w:t>.</w:t>
      </w:r>
      <w:r w:rsidRPr="00B44C19">
        <w:rPr>
          <w:color w:val="000000"/>
          <w:spacing w:val="25"/>
        </w:rPr>
        <w:t xml:space="preserve"> </w:t>
      </w:r>
      <w:r w:rsidRPr="00B44C19">
        <w:rPr>
          <w:color w:val="000000"/>
          <w:w w:val="103"/>
        </w:rPr>
        <w:t>П</w:t>
      </w:r>
      <w:r w:rsidRPr="00B44C19">
        <w:rPr>
          <w:color w:val="000000"/>
          <w:spacing w:val="3"/>
          <w:w w:val="101"/>
        </w:rPr>
        <w:t>е</w:t>
      </w:r>
      <w:r w:rsidRPr="00B44C19">
        <w:rPr>
          <w:color w:val="000000"/>
          <w:w w:val="108"/>
        </w:rPr>
        <w:t>р</w:t>
      </w:r>
      <w:r w:rsidRPr="00B44C19">
        <w:rPr>
          <w:color w:val="000000"/>
          <w:w w:val="103"/>
        </w:rPr>
        <w:t>и</w:t>
      </w:r>
      <w:r w:rsidRPr="00B44C19">
        <w:rPr>
          <w:color w:val="000000"/>
          <w:w w:val="104"/>
        </w:rPr>
        <w:t>о</w:t>
      </w:r>
      <w:r w:rsidRPr="00B44C19">
        <w:rPr>
          <w:color w:val="000000"/>
          <w:w w:val="95"/>
        </w:rPr>
        <w:t>д</w:t>
      </w:r>
      <w:r w:rsidRPr="00B44C19">
        <w:rPr>
          <w:color w:val="000000"/>
        </w:rPr>
        <w:t>ы</w:t>
      </w:r>
      <w:r w:rsidRPr="00B44C19">
        <w:rPr>
          <w:color w:val="000000"/>
          <w:spacing w:val="36"/>
        </w:rPr>
        <w:t xml:space="preserve"> </w:t>
      </w:r>
      <w:r w:rsidRPr="00B44C19">
        <w:rPr>
          <w:color w:val="000000"/>
          <w:spacing w:val="2"/>
          <w:w w:val="102"/>
        </w:rPr>
        <w:t>н</w:t>
      </w:r>
      <w:r w:rsidRPr="00B44C19">
        <w:rPr>
          <w:color w:val="000000"/>
          <w:spacing w:val="-1"/>
          <w:w w:val="101"/>
        </w:rPr>
        <w:t>а</w:t>
      </w:r>
      <w:r w:rsidRPr="00B44C19">
        <w:rPr>
          <w:color w:val="000000"/>
          <w:w w:val="103"/>
        </w:rPr>
        <w:t>и</w:t>
      </w:r>
      <w:r w:rsidRPr="00B44C19">
        <w:rPr>
          <w:color w:val="000000"/>
          <w:spacing w:val="-1"/>
          <w:w w:val="99"/>
        </w:rPr>
        <w:t>б</w:t>
      </w:r>
      <w:r w:rsidRPr="00B44C19">
        <w:rPr>
          <w:color w:val="000000"/>
          <w:w w:val="104"/>
        </w:rPr>
        <w:t>о</w:t>
      </w:r>
      <w:r w:rsidRPr="00B44C19">
        <w:rPr>
          <w:color w:val="000000"/>
          <w:w w:val="99"/>
        </w:rPr>
        <w:t>л</w:t>
      </w:r>
      <w:r w:rsidRPr="00B44C19">
        <w:rPr>
          <w:color w:val="000000"/>
          <w:spacing w:val="1"/>
          <w:w w:val="101"/>
        </w:rPr>
        <w:t>е</w:t>
      </w:r>
      <w:r w:rsidRPr="00B44C19">
        <w:rPr>
          <w:color w:val="000000"/>
          <w:w w:val="101"/>
        </w:rPr>
        <w:t>е</w:t>
      </w:r>
      <w:r w:rsidRPr="00B44C19">
        <w:rPr>
          <w:color w:val="000000"/>
          <w:spacing w:val="37"/>
        </w:rPr>
        <w:t xml:space="preserve"> </w:t>
      </w:r>
      <w:r w:rsidRPr="00B44C19">
        <w:rPr>
          <w:color w:val="000000"/>
          <w:w w:val="101"/>
        </w:rPr>
        <w:t>а</w:t>
      </w:r>
      <w:r w:rsidRPr="00B44C19">
        <w:rPr>
          <w:color w:val="000000"/>
          <w:spacing w:val="-1"/>
          <w:w w:val="103"/>
        </w:rPr>
        <w:t>к</w:t>
      </w:r>
      <w:r w:rsidRPr="00B44C19">
        <w:rPr>
          <w:color w:val="000000"/>
          <w:w w:val="106"/>
        </w:rPr>
        <w:t>т</w:t>
      </w:r>
      <w:r w:rsidRPr="00B44C19">
        <w:rPr>
          <w:color w:val="000000"/>
          <w:w w:val="103"/>
        </w:rPr>
        <w:t>и</w:t>
      </w:r>
      <w:r w:rsidRPr="00B44C19">
        <w:rPr>
          <w:color w:val="000000"/>
          <w:w w:val="104"/>
        </w:rPr>
        <w:t>в</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37"/>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37"/>
        </w:rPr>
        <w:t xml:space="preserve"> </w:t>
      </w:r>
      <w:r w:rsidRPr="00B44C19">
        <w:rPr>
          <w:color w:val="000000"/>
          <w:w w:val="106"/>
        </w:rPr>
        <w:t>т</w:t>
      </w:r>
      <w:r w:rsidRPr="00B44C19">
        <w:rPr>
          <w:color w:val="000000"/>
          <w:w w:val="101"/>
        </w:rPr>
        <w:t>е</w:t>
      </w:r>
      <w:r w:rsidRPr="00B44C19">
        <w:rPr>
          <w:color w:val="000000"/>
          <w:w w:val="107"/>
        </w:rPr>
        <w:t>х</w:t>
      </w:r>
      <w:r w:rsidRPr="00B44C19">
        <w:rPr>
          <w:color w:val="000000"/>
          <w:spacing w:val="37"/>
        </w:rPr>
        <w:t xml:space="preserve"> </w:t>
      </w:r>
      <w:r w:rsidRPr="00B44C19">
        <w:rPr>
          <w:color w:val="000000"/>
          <w:w w:val="103"/>
        </w:rPr>
        <w:t>и</w:t>
      </w:r>
      <w:r w:rsidRPr="00B44C19">
        <w:rPr>
          <w:color w:val="000000"/>
          <w:w w:val="99"/>
        </w:rPr>
        <w:t>л</w:t>
      </w:r>
      <w:r w:rsidRPr="00B44C19">
        <w:rPr>
          <w:color w:val="000000"/>
          <w:w w:val="103"/>
        </w:rPr>
        <w:t>и</w:t>
      </w:r>
      <w:r w:rsidRPr="00B44C19">
        <w:rPr>
          <w:color w:val="000000"/>
          <w:spacing w:val="35"/>
        </w:rPr>
        <w:t xml:space="preserve"> </w:t>
      </w:r>
      <w:r w:rsidRPr="00B44C19">
        <w:rPr>
          <w:color w:val="000000"/>
          <w:spacing w:val="1"/>
          <w:w w:val="103"/>
        </w:rPr>
        <w:t>и</w:t>
      </w:r>
      <w:r w:rsidRPr="00B44C19">
        <w:rPr>
          <w:color w:val="000000"/>
          <w:spacing w:val="-1"/>
          <w:w w:val="102"/>
        </w:rPr>
        <w:t>н</w:t>
      </w:r>
      <w:r w:rsidRPr="00B44C19">
        <w:rPr>
          <w:color w:val="000000"/>
        </w:rPr>
        <w:t>ы</w:t>
      </w:r>
      <w:r w:rsidRPr="00B44C19">
        <w:rPr>
          <w:color w:val="000000"/>
          <w:w w:val="107"/>
        </w:rPr>
        <w:t>х</w:t>
      </w:r>
      <w:r w:rsidRPr="00B44C19">
        <w:rPr>
          <w:color w:val="000000"/>
          <w:spacing w:val="36"/>
        </w:rPr>
        <w:t xml:space="preserve"> </w:t>
      </w:r>
      <w:r w:rsidRPr="00B44C19">
        <w:rPr>
          <w:color w:val="000000"/>
          <w:w w:val="103"/>
        </w:rPr>
        <w:t>к</w:t>
      </w:r>
      <w:r w:rsidRPr="00B44C19">
        <w:rPr>
          <w:color w:val="000000"/>
          <w:w w:val="104"/>
        </w:rPr>
        <w:t>о</w:t>
      </w:r>
      <w:r w:rsidRPr="00B44C19">
        <w:rPr>
          <w:color w:val="000000"/>
          <w:w w:val="95"/>
        </w:rPr>
        <w:t>м</w:t>
      </w:r>
      <w:r w:rsidRPr="00B44C19">
        <w:rPr>
          <w:color w:val="000000"/>
          <w:w w:val="104"/>
        </w:rPr>
        <w:t>по</w:t>
      </w:r>
      <w:r w:rsidRPr="00B44C19">
        <w:rPr>
          <w:color w:val="000000"/>
          <w:w w:val="102"/>
        </w:rPr>
        <w:t>н</w:t>
      </w:r>
      <w:r w:rsidRPr="00B44C19">
        <w:rPr>
          <w:color w:val="000000"/>
          <w:w w:val="101"/>
        </w:rPr>
        <w:t>е</w:t>
      </w:r>
      <w:r w:rsidRPr="00B44C19">
        <w:rPr>
          <w:color w:val="000000"/>
          <w:w w:val="102"/>
        </w:rPr>
        <w:t>н</w:t>
      </w:r>
      <w:r w:rsidRPr="00B44C19">
        <w:rPr>
          <w:color w:val="000000"/>
          <w:w w:val="106"/>
        </w:rPr>
        <w:t>т</w:t>
      </w:r>
      <w:r w:rsidRPr="00B44C19">
        <w:rPr>
          <w:color w:val="000000"/>
          <w:w w:val="104"/>
        </w:rPr>
        <w:t>ов</w:t>
      </w:r>
      <w:r w:rsidRPr="00B44C19">
        <w:rPr>
          <w:color w:val="000000"/>
          <w:spacing w:val="37"/>
        </w:rPr>
        <w:t xml:space="preserve"> </w:t>
      </w:r>
      <w:r w:rsidRPr="00B44C19">
        <w:rPr>
          <w:color w:val="000000"/>
          <w:w w:val="106"/>
        </w:rPr>
        <w:t>с</w:t>
      </w:r>
      <w:r w:rsidRPr="00B44C19">
        <w:rPr>
          <w:color w:val="000000"/>
          <w:w w:val="104"/>
        </w:rPr>
        <w:t>о</w:t>
      </w:r>
      <w:r w:rsidRPr="00B44C19">
        <w:rPr>
          <w:color w:val="000000"/>
          <w:w w:val="102"/>
        </w:rPr>
        <w:t>зн</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rPr>
        <w:t xml:space="preserve"> </w:t>
      </w:r>
      <w:r w:rsidRPr="00B44C19">
        <w:rPr>
          <w:color w:val="000000"/>
          <w:w w:val="104"/>
        </w:rPr>
        <w:t>о</w:t>
      </w:r>
      <w:r w:rsidRPr="00B44C19">
        <w:rPr>
          <w:color w:val="000000"/>
          <w:w w:val="99"/>
        </w:rPr>
        <w:t>б</w:t>
      </w:r>
      <w:r w:rsidRPr="00B44C19">
        <w:rPr>
          <w:color w:val="000000"/>
          <w:w w:val="104"/>
        </w:rPr>
        <w:t>о</w:t>
      </w:r>
      <w:r w:rsidRPr="00B44C19">
        <w:rPr>
          <w:color w:val="000000"/>
          <w:w w:val="102"/>
        </w:rPr>
        <w:t>зн</w:t>
      </w:r>
      <w:r w:rsidRPr="00B44C19">
        <w:rPr>
          <w:color w:val="000000"/>
          <w:w w:val="101"/>
        </w:rPr>
        <w:t>а</w:t>
      </w:r>
      <w:r w:rsidRPr="00B44C19">
        <w:rPr>
          <w:color w:val="000000"/>
          <w:w w:val="110"/>
        </w:rPr>
        <w:t>ч</w:t>
      </w:r>
      <w:r w:rsidRPr="00B44C19">
        <w:rPr>
          <w:color w:val="000000"/>
          <w:w w:val="101"/>
        </w:rPr>
        <w:t>а</w:t>
      </w:r>
      <w:r w:rsidRPr="00B44C19">
        <w:rPr>
          <w:color w:val="000000"/>
          <w:w w:val="98"/>
        </w:rPr>
        <w:t>ю</w:t>
      </w:r>
      <w:r w:rsidRPr="00B44C19">
        <w:rPr>
          <w:color w:val="000000"/>
          <w:w w:val="106"/>
        </w:rPr>
        <w:t>тс</w:t>
      </w:r>
      <w:r w:rsidRPr="00B44C19">
        <w:rPr>
          <w:color w:val="000000"/>
          <w:w w:val="105"/>
        </w:rPr>
        <w:t>я</w:t>
      </w:r>
      <w:r w:rsidRPr="00B44C19">
        <w:rPr>
          <w:color w:val="000000"/>
          <w:spacing w:val="-3"/>
        </w:rPr>
        <w:t xml:space="preserve"> </w:t>
      </w:r>
      <w:r w:rsidRPr="00B44C19">
        <w:rPr>
          <w:color w:val="000000"/>
          <w:w w:val="104"/>
        </w:rPr>
        <w:t>в</w:t>
      </w:r>
      <w:r w:rsidRPr="00B44C19">
        <w:rPr>
          <w:color w:val="000000"/>
          <w:spacing w:val="-2"/>
        </w:rPr>
        <w:t xml:space="preserve"> </w:t>
      </w:r>
      <w:r w:rsidRPr="00B44C19">
        <w:rPr>
          <w:color w:val="000000"/>
          <w:w w:val="104"/>
        </w:rPr>
        <w:t>п</w:t>
      </w:r>
      <w:r w:rsidRPr="00B44C19">
        <w:rPr>
          <w:color w:val="000000"/>
          <w:spacing w:val="-2"/>
          <w:w w:val="106"/>
        </w:rPr>
        <w:t>с</w:t>
      </w:r>
      <w:r w:rsidRPr="00B44C19">
        <w:rPr>
          <w:color w:val="000000"/>
          <w:w w:val="103"/>
        </w:rPr>
        <w:t>и</w:t>
      </w:r>
      <w:r w:rsidRPr="00B44C19">
        <w:rPr>
          <w:color w:val="000000"/>
          <w:spacing w:val="1"/>
          <w:w w:val="107"/>
        </w:rPr>
        <w:t>х</w:t>
      </w:r>
      <w:r w:rsidRPr="00B44C19">
        <w:rPr>
          <w:color w:val="000000"/>
          <w:spacing w:val="-1"/>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ии</w:t>
      </w:r>
      <w:r w:rsidRPr="00B44C19">
        <w:rPr>
          <w:color w:val="000000"/>
          <w:spacing w:val="-2"/>
        </w:rPr>
        <w:t xml:space="preserve"> </w:t>
      </w:r>
      <w:r w:rsidRPr="00B44C19">
        <w:rPr>
          <w:color w:val="000000"/>
          <w:w w:val="106"/>
        </w:rPr>
        <w:t>т</w:t>
      </w:r>
      <w:r w:rsidRPr="00B44C19">
        <w:rPr>
          <w:color w:val="000000"/>
          <w:w w:val="101"/>
        </w:rPr>
        <w:t>е</w:t>
      </w:r>
      <w:r w:rsidRPr="00B44C19">
        <w:rPr>
          <w:color w:val="000000"/>
          <w:spacing w:val="-1"/>
          <w:w w:val="108"/>
        </w:rPr>
        <w:t>р</w:t>
      </w:r>
      <w:r w:rsidRPr="00B44C19">
        <w:rPr>
          <w:color w:val="000000"/>
          <w:w w:val="95"/>
        </w:rPr>
        <w:t>м</w:t>
      </w:r>
      <w:r w:rsidRPr="00B44C19">
        <w:rPr>
          <w:color w:val="000000"/>
          <w:w w:val="103"/>
        </w:rPr>
        <w:t>и</w:t>
      </w:r>
      <w:r w:rsidRPr="00B44C19">
        <w:rPr>
          <w:color w:val="000000"/>
          <w:w w:val="102"/>
        </w:rPr>
        <w:t>н</w:t>
      </w:r>
      <w:r w:rsidRPr="00B44C19">
        <w:rPr>
          <w:color w:val="000000"/>
          <w:w w:val="104"/>
        </w:rPr>
        <w:t>о</w:t>
      </w:r>
      <w:r w:rsidRPr="00B44C19">
        <w:rPr>
          <w:color w:val="000000"/>
          <w:w w:val="95"/>
        </w:rPr>
        <w:t>м</w:t>
      </w:r>
      <w:r w:rsidRPr="00B44C19">
        <w:rPr>
          <w:color w:val="000000"/>
          <w:spacing w:val="-1"/>
        </w:rPr>
        <w:t xml:space="preserve"> </w:t>
      </w:r>
      <w:r w:rsidRPr="00B44C19">
        <w:rPr>
          <w:color w:val="000000"/>
          <w:w w:val="82"/>
        </w:rPr>
        <w:t>«</w:t>
      </w:r>
      <w:proofErr w:type="spellStart"/>
      <w:r w:rsidRPr="00B44C19">
        <w:rPr>
          <w:color w:val="000000"/>
          <w:spacing w:val="-1"/>
          <w:w w:val="106"/>
        </w:rPr>
        <w:t>с</w:t>
      </w:r>
      <w:r w:rsidRPr="00B44C19">
        <w:rPr>
          <w:color w:val="000000"/>
          <w:spacing w:val="-1"/>
          <w:w w:val="101"/>
        </w:rPr>
        <w:t>е</w:t>
      </w:r>
      <w:r w:rsidRPr="00B44C19">
        <w:rPr>
          <w:color w:val="000000"/>
          <w:w w:val="102"/>
        </w:rPr>
        <w:t>нз</w:t>
      </w:r>
      <w:r w:rsidRPr="00B44C19">
        <w:rPr>
          <w:color w:val="000000"/>
          <w:spacing w:val="-1"/>
          <w:w w:val="103"/>
        </w:rPr>
        <w:t>и</w:t>
      </w:r>
      <w:r w:rsidRPr="00B44C19">
        <w:rPr>
          <w:color w:val="000000"/>
          <w:spacing w:val="-1"/>
          <w:w w:val="106"/>
        </w:rPr>
        <w:t>т</w:t>
      </w:r>
      <w:r w:rsidRPr="00B44C19">
        <w:rPr>
          <w:color w:val="000000"/>
          <w:spacing w:val="-1"/>
          <w:w w:val="103"/>
        </w:rPr>
        <w:t>и</w:t>
      </w:r>
      <w:r w:rsidRPr="00B44C19">
        <w:rPr>
          <w:color w:val="000000"/>
          <w:w w:val="104"/>
        </w:rPr>
        <w:t>в</w:t>
      </w:r>
      <w:r w:rsidRPr="00B44C19">
        <w:rPr>
          <w:color w:val="000000"/>
          <w:spacing w:val="-1"/>
          <w:w w:val="102"/>
        </w:rPr>
        <w:t>н</w:t>
      </w:r>
      <w:r w:rsidRPr="00B44C19">
        <w:rPr>
          <w:color w:val="000000"/>
          <w:spacing w:val="-2"/>
          <w:w w:val="104"/>
        </w:rPr>
        <w:t>о</w:t>
      </w:r>
      <w:r w:rsidRPr="00B44C19">
        <w:rPr>
          <w:color w:val="000000"/>
          <w:spacing w:val="-1"/>
          <w:w w:val="106"/>
        </w:rPr>
        <w:t>сть</w:t>
      </w:r>
      <w:proofErr w:type="spellEnd"/>
      <w:r w:rsidRPr="00B44C19">
        <w:rPr>
          <w:color w:val="000000"/>
          <w:w w:val="82"/>
        </w:rPr>
        <w:t>»</w:t>
      </w:r>
      <w:r w:rsidRPr="00B44C19">
        <w:rPr>
          <w:color w:val="000000"/>
        </w:rPr>
        <w:t>;</w:t>
      </w:r>
    </w:p>
    <w:p w14:paraId="726E8C3A" w14:textId="77777777" w:rsidR="00B44C19" w:rsidRPr="00B44C19" w:rsidRDefault="00B44C19" w:rsidP="00195104">
      <w:pPr>
        <w:pStyle w:val="a7"/>
        <w:widowControl w:val="0"/>
        <w:numPr>
          <w:ilvl w:val="0"/>
          <w:numId w:val="52"/>
        </w:numPr>
        <w:tabs>
          <w:tab w:val="left" w:pos="265"/>
          <w:tab w:val="left" w:pos="1134"/>
        </w:tabs>
        <w:ind w:left="0" w:firstLine="709"/>
        <w:jc w:val="both"/>
        <w:rPr>
          <w:color w:val="000000"/>
          <w:spacing w:val="-1"/>
        </w:rPr>
      </w:pPr>
      <w:r w:rsidRPr="00B44C19">
        <w:rPr>
          <w:color w:val="000000"/>
          <w:spacing w:val="-2"/>
          <w:w w:val="104"/>
        </w:rPr>
        <w:t>п</w:t>
      </w:r>
      <w:r w:rsidRPr="00B44C19">
        <w:rPr>
          <w:color w:val="000000"/>
          <w:spacing w:val="-2"/>
          <w:w w:val="108"/>
        </w:rPr>
        <w:t>р</w:t>
      </w:r>
      <w:r w:rsidRPr="00B44C19">
        <w:rPr>
          <w:color w:val="000000"/>
          <w:w w:val="104"/>
        </w:rPr>
        <w:t>о</w:t>
      </w:r>
      <w:r w:rsidRPr="00B44C19">
        <w:rPr>
          <w:color w:val="000000"/>
          <w:spacing w:val="-3"/>
          <w:w w:val="102"/>
        </w:rPr>
        <w:t>ц</w:t>
      </w:r>
      <w:r w:rsidRPr="00B44C19">
        <w:rPr>
          <w:color w:val="000000"/>
          <w:spacing w:val="-1"/>
          <w:w w:val="101"/>
        </w:rPr>
        <w:t>е</w:t>
      </w:r>
      <w:r w:rsidRPr="00B44C19">
        <w:rPr>
          <w:color w:val="000000"/>
          <w:spacing w:val="-3"/>
          <w:w w:val="106"/>
        </w:rPr>
        <w:t>с</w:t>
      </w:r>
      <w:r w:rsidRPr="00B44C19">
        <w:rPr>
          <w:color w:val="000000"/>
          <w:spacing w:val="-1"/>
          <w:w w:val="106"/>
        </w:rPr>
        <w:t>с</w:t>
      </w:r>
      <w:r w:rsidRPr="00B44C19">
        <w:rPr>
          <w:color w:val="000000"/>
          <w:spacing w:val="26"/>
        </w:rPr>
        <w:t xml:space="preserve"> </w:t>
      </w:r>
      <w:r w:rsidRPr="00B44C19">
        <w:rPr>
          <w:color w:val="000000"/>
          <w:spacing w:val="-2"/>
          <w:w w:val="108"/>
        </w:rPr>
        <w:t>р</w:t>
      </w:r>
      <w:r w:rsidRPr="00B44C19">
        <w:rPr>
          <w:color w:val="000000"/>
          <w:spacing w:val="-1"/>
          <w:w w:val="101"/>
        </w:rPr>
        <w:t>а</w:t>
      </w:r>
      <w:r w:rsidRPr="00B44C19">
        <w:rPr>
          <w:color w:val="000000"/>
          <w:spacing w:val="-3"/>
          <w:w w:val="102"/>
        </w:rPr>
        <w:t>з</w:t>
      </w:r>
      <w:r w:rsidRPr="00B44C19">
        <w:rPr>
          <w:color w:val="000000"/>
          <w:spacing w:val="-2"/>
          <w:w w:val="104"/>
        </w:rPr>
        <w:t>в</w:t>
      </w:r>
      <w:r w:rsidRPr="00B44C19">
        <w:rPr>
          <w:color w:val="000000"/>
          <w:spacing w:val="-3"/>
          <w:w w:val="103"/>
        </w:rPr>
        <w:t>и</w:t>
      </w:r>
      <w:r w:rsidRPr="00B44C19">
        <w:rPr>
          <w:color w:val="000000"/>
          <w:spacing w:val="-1"/>
          <w:w w:val="106"/>
        </w:rPr>
        <w:t>т</w:t>
      </w:r>
      <w:r w:rsidRPr="00B44C19">
        <w:rPr>
          <w:color w:val="000000"/>
          <w:spacing w:val="-2"/>
          <w:w w:val="103"/>
        </w:rPr>
        <w:t>и</w:t>
      </w:r>
      <w:r w:rsidRPr="00B44C19">
        <w:rPr>
          <w:color w:val="000000"/>
          <w:spacing w:val="-1"/>
          <w:w w:val="105"/>
        </w:rPr>
        <w:t>я</w:t>
      </w:r>
      <w:r w:rsidRPr="00B44C19">
        <w:rPr>
          <w:color w:val="000000"/>
          <w:spacing w:val="25"/>
        </w:rPr>
        <w:t xml:space="preserve"> </w:t>
      </w:r>
      <w:r w:rsidRPr="00B44C19">
        <w:rPr>
          <w:color w:val="000000"/>
          <w:w w:val="102"/>
        </w:rPr>
        <w:t>н</w:t>
      </w:r>
      <w:r w:rsidRPr="00B44C19">
        <w:rPr>
          <w:color w:val="000000"/>
          <w:spacing w:val="-2"/>
          <w:w w:val="101"/>
        </w:rPr>
        <w:t>е</w:t>
      </w:r>
      <w:r w:rsidRPr="00B44C19">
        <w:rPr>
          <w:color w:val="000000"/>
          <w:spacing w:val="-2"/>
          <w:w w:val="104"/>
        </w:rPr>
        <w:t>п</w:t>
      </w:r>
      <w:r w:rsidRPr="00B44C19">
        <w:rPr>
          <w:color w:val="000000"/>
          <w:spacing w:val="-2"/>
          <w:w w:val="108"/>
        </w:rPr>
        <w:t>р</w:t>
      </w:r>
      <w:r w:rsidRPr="00B44C19">
        <w:rPr>
          <w:color w:val="000000"/>
          <w:spacing w:val="-2"/>
          <w:w w:val="101"/>
        </w:rPr>
        <w:t>е</w:t>
      </w:r>
      <w:r w:rsidRPr="00B44C19">
        <w:rPr>
          <w:color w:val="000000"/>
          <w:spacing w:val="-3"/>
          <w:w w:val="108"/>
        </w:rPr>
        <w:t>р</w:t>
      </w:r>
      <w:r w:rsidRPr="00B44C19">
        <w:rPr>
          <w:color w:val="000000"/>
        </w:rPr>
        <w:t>ы</w:t>
      </w:r>
      <w:r w:rsidRPr="00B44C19">
        <w:rPr>
          <w:color w:val="000000"/>
          <w:spacing w:val="-2"/>
          <w:w w:val="104"/>
        </w:rPr>
        <w:t>в</w:t>
      </w:r>
      <w:r w:rsidRPr="00B44C19">
        <w:rPr>
          <w:color w:val="000000"/>
          <w:spacing w:val="-2"/>
          <w:w w:val="101"/>
        </w:rPr>
        <w:t>е</w:t>
      </w:r>
      <w:r w:rsidRPr="00B44C19">
        <w:rPr>
          <w:color w:val="000000"/>
          <w:spacing w:val="-1"/>
          <w:w w:val="102"/>
        </w:rPr>
        <w:t>н</w:t>
      </w:r>
      <w:r w:rsidRPr="00B44C19">
        <w:rPr>
          <w:color w:val="000000"/>
          <w:spacing w:val="26"/>
        </w:rPr>
        <w:t xml:space="preserve"> </w:t>
      </w:r>
      <w:r w:rsidRPr="00B44C19">
        <w:rPr>
          <w:color w:val="000000"/>
          <w:w w:val="103"/>
        </w:rPr>
        <w:t>и</w:t>
      </w:r>
      <w:r w:rsidRPr="00B44C19">
        <w:rPr>
          <w:color w:val="000000"/>
          <w:spacing w:val="24"/>
        </w:rPr>
        <w:t xml:space="preserve"> </w:t>
      </w:r>
      <w:r w:rsidRPr="00B44C19">
        <w:rPr>
          <w:color w:val="000000"/>
          <w:spacing w:val="-1"/>
          <w:w w:val="102"/>
        </w:rPr>
        <w:t>н</w:t>
      </w:r>
      <w:r w:rsidRPr="00B44C19">
        <w:rPr>
          <w:color w:val="000000"/>
          <w:spacing w:val="-1"/>
          <w:w w:val="101"/>
        </w:rPr>
        <w:t>е</w:t>
      </w:r>
      <w:r w:rsidRPr="00B44C19">
        <w:rPr>
          <w:color w:val="000000"/>
          <w:spacing w:val="-2"/>
          <w:w w:val="104"/>
        </w:rPr>
        <w:t>о</w:t>
      </w:r>
      <w:r w:rsidRPr="00B44C19">
        <w:rPr>
          <w:color w:val="000000"/>
          <w:spacing w:val="-3"/>
          <w:w w:val="99"/>
        </w:rPr>
        <w:t>б</w:t>
      </w:r>
      <w:r w:rsidRPr="00B44C19">
        <w:rPr>
          <w:color w:val="000000"/>
          <w:spacing w:val="-2"/>
          <w:w w:val="108"/>
        </w:rPr>
        <w:t>р</w:t>
      </w:r>
      <w:r w:rsidRPr="00B44C19">
        <w:rPr>
          <w:color w:val="000000"/>
          <w:spacing w:val="-1"/>
          <w:w w:val="101"/>
        </w:rPr>
        <w:t>а</w:t>
      </w:r>
      <w:r w:rsidRPr="00B44C19">
        <w:rPr>
          <w:color w:val="000000"/>
          <w:spacing w:val="-3"/>
          <w:w w:val="106"/>
        </w:rPr>
        <w:t>т</w:t>
      </w:r>
      <w:r w:rsidRPr="00B44C19">
        <w:rPr>
          <w:color w:val="000000"/>
          <w:spacing w:val="-1"/>
          <w:w w:val="103"/>
        </w:rPr>
        <w:t>и</w:t>
      </w:r>
      <w:r w:rsidRPr="00B44C19">
        <w:rPr>
          <w:color w:val="000000"/>
          <w:spacing w:val="-3"/>
          <w:w w:val="95"/>
        </w:rPr>
        <w:t>м</w:t>
      </w:r>
      <w:r w:rsidRPr="00B44C19">
        <w:rPr>
          <w:color w:val="000000"/>
          <w:w w:val="82"/>
        </w:rPr>
        <w:t>.</w:t>
      </w:r>
      <w:r w:rsidRPr="00B44C19">
        <w:rPr>
          <w:color w:val="000000"/>
          <w:spacing w:val="25"/>
        </w:rPr>
        <w:t xml:space="preserve"> </w:t>
      </w:r>
      <w:r w:rsidRPr="00B44C19">
        <w:rPr>
          <w:color w:val="000000"/>
          <w:spacing w:val="-1"/>
        </w:rPr>
        <w:t>К</w:t>
      </w:r>
      <w:r w:rsidRPr="00B44C19">
        <w:rPr>
          <w:color w:val="000000"/>
          <w:spacing w:val="-3"/>
          <w:w w:val="101"/>
        </w:rPr>
        <w:t>а</w:t>
      </w:r>
      <w:r w:rsidRPr="00B44C19">
        <w:rPr>
          <w:color w:val="000000"/>
          <w:w w:val="103"/>
        </w:rPr>
        <w:t>к</w:t>
      </w:r>
      <w:r w:rsidRPr="00B44C19">
        <w:rPr>
          <w:color w:val="000000"/>
          <w:spacing w:val="26"/>
        </w:rPr>
        <w:t xml:space="preserve"> </w:t>
      </w:r>
      <w:r w:rsidRPr="00B44C19">
        <w:rPr>
          <w:color w:val="000000"/>
          <w:w w:val="103"/>
        </w:rPr>
        <w:t>и</w:t>
      </w:r>
      <w:r w:rsidRPr="00B44C19">
        <w:rPr>
          <w:color w:val="000000"/>
          <w:spacing w:val="25"/>
        </w:rPr>
        <w:t xml:space="preserve"> </w:t>
      </w:r>
      <w:r w:rsidRPr="00B44C19">
        <w:rPr>
          <w:color w:val="000000"/>
          <w:spacing w:val="-2"/>
          <w:w w:val="112"/>
        </w:rPr>
        <w:t>г</w:t>
      </w:r>
      <w:r w:rsidRPr="00B44C19">
        <w:rPr>
          <w:color w:val="000000"/>
          <w:spacing w:val="-1"/>
          <w:w w:val="101"/>
        </w:rPr>
        <w:t>е</w:t>
      </w:r>
      <w:r w:rsidRPr="00B44C19">
        <w:rPr>
          <w:color w:val="000000"/>
          <w:spacing w:val="-2"/>
          <w:w w:val="102"/>
        </w:rPr>
        <w:t>н</w:t>
      </w:r>
      <w:r w:rsidRPr="00B44C19">
        <w:rPr>
          <w:color w:val="000000"/>
          <w:spacing w:val="-2"/>
          <w:w w:val="101"/>
        </w:rPr>
        <w:t>е</w:t>
      </w:r>
      <w:r w:rsidRPr="00B44C19">
        <w:rPr>
          <w:color w:val="000000"/>
          <w:spacing w:val="-1"/>
          <w:w w:val="102"/>
        </w:rPr>
        <w:t>з</w:t>
      </w:r>
      <w:r w:rsidRPr="00B44C19">
        <w:rPr>
          <w:color w:val="000000"/>
          <w:spacing w:val="24"/>
        </w:rPr>
        <w:t xml:space="preserve"> </w:t>
      </w:r>
      <w:r w:rsidRPr="00B44C19">
        <w:rPr>
          <w:color w:val="000000"/>
          <w:spacing w:val="-1"/>
          <w:w w:val="104"/>
        </w:rPr>
        <w:t>в</w:t>
      </w:r>
      <w:r w:rsidRPr="00B44C19">
        <w:rPr>
          <w:color w:val="000000"/>
          <w:spacing w:val="-1"/>
          <w:w w:val="106"/>
        </w:rPr>
        <w:t>с</w:t>
      </w:r>
      <w:r w:rsidRPr="00B44C19">
        <w:rPr>
          <w:color w:val="000000"/>
          <w:spacing w:val="-3"/>
          <w:w w:val="101"/>
        </w:rPr>
        <w:t>е</w:t>
      </w:r>
      <w:r w:rsidRPr="00B44C19">
        <w:rPr>
          <w:color w:val="000000"/>
          <w:w w:val="107"/>
        </w:rPr>
        <w:t>х</w:t>
      </w:r>
      <w:r w:rsidRPr="00B44C19">
        <w:rPr>
          <w:color w:val="000000"/>
          <w:spacing w:val="25"/>
        </w:rPr>
        <w:t xml:space="preserve"> </w:t>
      </w:r>
      <w:r w:rsidRPr="00B44C19">
        <w:rPr>
          <w:color w:val="000000"/>
          <w:spacing w:val="-1"/>
          <w:w w:val="97"/>
        </w:rPr>
        <w:t>ж</w:t>
      </w:r>
      <w:r w:rsidRPr="00B44C19">
        <w:rPr>
          <w:color w:val="000000"/>
          <w:spacing w:val="-2"/>
          <w:w w:val="103"/>
        </w:rPr>
        <w:t>и</w:t>
      </w:r>
      <w:r w:rsidRPr="00B44C19">
        <w:rPr>
          <w:color w:val="000000"/>
          <w:spacing w:val="-3"/>
          <w:w w:val="104"/>
        </w:rPr>
        <w:t>в</w:t>
      </w:r>
      <w:r w:rsidRPr="00B44C19">
        <w:rPr>
          <w:color w:val="000000"/>
          <w:spacing w:val="-2"/>
        </w:rPr>
        <w:t>ы</w:t>
      </w:r>
      <w:r w:rsidRPr="00B44C19">
        <w:rPr>
          <w:color w:val="000000"/>
          <w:w w:val="107"/>
        </w:rPr>
        <w:t>х</w:t>
      </w:r>
      <w:r w:rsidRPr="00B44C19">
        <w:rPr>
          <w:color w:val="000000"/>
          <w:spacing w:val="24"/>
        </w:rPr>
        <w:t xml:space="preserve"> </w:t>
      </w:r>
      <w:r w:rsidRPr="00B44C19">
        <w:rPr>
          <w:color w:val="000000"/>
          <w:spacing w:val="-2"/>
          <w:w w:val="106"/>
        </w:rPr>
        <w:t>с</w:t>
      </w:r>
      <w:r w:rsidRPr="00B44C19">
        <w:rPr>
          <w:color w:val="000000"/>
          <w:spacing w:val="-1"/>
          <w:w w:val="103"/>
        </w:rPr>
        <w:t>и</w:t>
      </w:r>
      <w:r w:rsidRPr="00B44C19">
        <w:rPr>
          <w:color w:val="000000"/>
          <w:spacing w:val="-3"/>
          <w:w w:val="106"/>
        </w:rPr>
        <w:t>с</w:t>
      </w:r>
      <w:r w:rsidRPr="00B44C19">
        <w:rPr>
          <w:color w:val="000000"/>
          <w:w w:val="106"/>
        </w:rPr>
        <w:t>т</w:t>
      </w:r>
      <w:r w:rsidRPr="00B44C19">
        <w:rPr>
          <w:color w:val="000000"/>
          <w:spacing w:val="-3"/>
          <w:w w:val="101"/>
        </w:rPr>
        <w:t>е</w:t>
      </w:r>
      <w:r w:rsidRPr="00B44C19">
        <w:rPr>
          <w:color w:val="000000"/>
          <w:spacing w:val="-2"/>
          <w:w w:val="95"/>
        </w:rPr>
        <w:t>м</w:t>
      </w:r>
      <w:r w:rsidRPr="00B44C19">
        <w:rPr>
          <w:color w:val="000000"/>
          <w:spacing w:val="-1"/>
          <w:w w:val="83"/>
        </w:rPr>
        <w:t>,</w:t>
      </w:r>
      <w:r w:rsidRPr="00B44C19">
        <w:rPr>
          <w:color w:val="000000"/>
        </w:rPr>
        <w:t xml:space="preserve"> </w:t>
      </w:r>
      <w:r w:rsidRPr="00B44C19">
        <w:rPr>
          <w:color w:val="000000"/>
          <w:spacing w:val="-2"/>
          <w:w w:val="108"/>
        </w:rPr>
        <w:t>р</w:t>
      </w:r>
      <w:r w:rsidRPr="00B44C19">
        <w:rPr>
          <w:color w:val="000000"/>
          <w:spacing w:val="-2"/>
          <w:w w:val="101"/>
        </w:rPr>
        <w:t>а</w:t>
      </w:r>
      <w:r w:rsidRPr="00B44C19">
        <w:rPr>
          <w:color w:val="000000"/>
          <w:spacing w:val="-1"/>
          <w:w w:val="102"/>
        </w:rPr>
        <w:t>з</w:t>
      </w:r>
      <w:r w:rsidRPr="00B44C19">
        <w:rPr>
          <w:color w:val="000000"/>
          <w:spacing w:val="-2"/>
          <w:w w:val="104"/>
        </w:rPr>
        <w:t>в</w:t>
      </w:r>
      <w:r w:rsidRPr="00B44C19">
        <w:rPr>
          <w:color w:val="000000"/>
          <w:spacing w:val="-1"/>
          <w:w w:val="103"/>
        </w:rPr>
        <w:t>и</w:t>
      </w:r>
      <w:r w:rsidRPr="00B44C19">
        <w:rPr>
          <w:color w:val="000000"/>
          <w:spacing w:val="-2"/>
          <w:w w:val="106"/>
        </w:rPr>
        <w:t>т</w:t>
      </w:r>
      <w:r w:rsidRPr="00B44C19">
        <w:rPr>
          <w:color w:val="000000"/>
          <w:spacing w:val="-2"/>
          <w:w w:val="103"/>
        </w:rPr>
        <w:t>и</w:t>
      </w:r>
      <w:r w:rsidRPr="00B44C19">
        <w:rPr>
          <w:color w:val="000000"/>
          <w:spacing w:val="-1"/>
          <w:w w:val="101"/>
        </w:rPr>
        <w:t>е</w:t>
      </w:r>
      <w:r w:rsidRPr="00B44C19">
        <w:rPr>
          <w:color w:val="000000"/>
        </w:rPr>
        <w:t xml:space="preserve"> </w:t>
      </w:r>
      <w:r w:rsidRPr="00B44C19">
        <w:rPr>
          <w:color w:val="000000"/>
          <w:spacing w:val="-2"/>
          <w:w w:val="104"/>
        </w:rPr>
        <w:t>п</w:t>
      </w:r>
      <w:r w:rsidRPr="00B44C19">
        <w:rPr>
          <w:color w:val="000000"/>
          <w:spacing w:val="-2"/>
          <w:w w:val="106"/>
        </w:rPr>
        <w:t>с</w:t>
      </w:r>
      <w:r w:rsidRPr="00B44C19">
        <w:rPr>
          <w:color w:val="000000"/>
          <w:spacing w:val="-2"/>
          <w:w w:val="103"/>
        </w:rPr>
        <w:t>и</w:t>
      </w:r>
      <w:r w:rsidRPr="00B44C19">
        <w:rPr>
          <w:color w:val="000000"/>
          <w:spacing w:val="-3"/>
          <w:w w:val="107"/>
        </w:rPr>
        <w:t>х</w:t>
      </w:r>
      <w:r w:rsidRPr="00B44C19">
        <w:rPr>
          <w:color w:val="000000"/>
          <w:spacing w:val="-2"/>
          <w:w w:val="103"/>
        </w:rPr>
        <w:t>ик</w:t>
      </w:r>
      <w:r w:rsidRPr="00B44C19">
        <w:rPr>
          <w:color w:val="000000"/>
          <w:w w:val="103"/>
        </w:rPr>
        <w:t>и</w:t>
      </w:r>
      <w:r w:rsidRPr="00B44C19">
        <w:rPr>
          <w:color w:val="000000"/>
        </w:rPr>
        <w:t xml:space="preserve"> </w:t>
      </w:r>
      <w:r w:rsidRPr="00B44C19">
        <w:rPr>
          <w:color w:val="000000"/>
          <w:spacing w:val="-2"/>
          <w:w w:val="104"/>
        </w:rPr>
        <w:t>по</w:t>
      </w:r>
      <w:r w:rsidRPr="00B44C19">
        <w:rPr>
          <w:color w:val="000000"/>
          <w:spacing w:val="-3"/>
          <w:w w:val="95"/>
        </w:rPr>
        <w:t>д</w:t>
      </w:r>
      <w:r w:rsidRPr="00B44C19">
        <w:rPr>
          <w:color w:val="000000"/>
          <w:spacing w:val="-2"/>
          <w:w w:val="110"/>
        </w:rPr>
        <w:t>ч</w:t>
      </w:r>
      <w:r w:rsidRPr="00B44C19">
        <w:rPr>
          <w:color w:val="000000"/>
          <w:spacing w:val="-2"/>
          <w:w w:val="103"/>
        </w:rPr>
        <w:t>и</w:t>
      </w:r>
      <w:r w:rsidRPr="00B44C19">
        <w:rPr>
          <w:color w:val="000000"/>
          <w:spacing w:val="-1"/>
          <w:w w:val="102"/>
        </w:rPr>
        <w:t>н</w:t>
      </w:r>
      <w:r w:rsidRPr="00B44C19">
        <w:rPr>
          <w:color w:val="000000"/>
          <w:spacing w:val="-2"/>
          <w:w w:val="101"/>
        </w:rPr>
        <w:t>е</w:t>
      </w:r>
      <w:r w:rsidRPr="00B44C19">
        <w:rPr>
          <w:color w:val="000000"/>
          <w:spacing w:val="-1"/>
          <w:w w:val="102"/>
        </w:rPr>
        <w:t>н</w:t>
      </w:r>
      <w:r w:rsidRPr="00B44C19">
        <w:rPr>
          <w:color w:val="000000"/>
          <w:w w:val="104"/>
        </w:rPr>
        <w:t>о</w:t>
      </w:r>
      <w:r w:rsidRPr="00B44C19">
        <w:rPr>
          <w:color w:val="000000"/>
        </w:rPr>
        <w:t xml:space="preserve"> </w:t>
      </w:r>
      <w:r w:rsidRPr="00B44C19">
        <w:rPr>
          <w:color w:val="000000"/>
          <w:spacing w:val="-2"/>
          <w:w w:val="102"/>
        </w:rPr>
        <w:t>з</w:t>
      </w:r>
      <w:r w:rsidRPr="00B44C19">
        <w:rPr>
          <w:color w:val="000000"/>
          <w:spacing w:val="-3"/>
          <w:w w:val="101"/>
        </w:rPr>
        <w:t>а</w:t>
      </w:r>
      <w:r w:rsidRPr="00B44C19">
        <w:rPr>
          <w:color w:val="000000"/>
          <w:spacing w:val="-2"/>
          <w:w w:val="103"/>
        </w:rPr>
        <w:t>к</w:t>
      </w:r>
      <w:r w:rsidRPr="00B44C19">
        <w:rPr>
          <w:color w:val="000000"/>
          <w:spacing w:val="-2"/>
          <w:w w:val="104"/>
        </w:rPr>
        <w:t>о</w:t>
      </w:r>
      <w:r w:rsidRPr="00B44C19">
        <w:rPr>
          <w:color w:val="000000"/>
          <w:spacing w:val="-2"/>
          <w:w w:val="102"/>
        </w:rPr>
        <w:t>н</w:t>
      </w:r>
      <w:r w:rsidRPr="00B44C19">
        <w:rPr>
          <w:color w:val="000000"/>
          <w:w w:val="104"/>
        </w:rPr>
        <w:t>у</w:t>
      </w:r>
      <w:r w:rsidRPr="00B44C19">
        <w:rPr>
          <w:color w:val="000000"/>
        </w:rPr>
        <w:t xml:space="preserve"> </w:t>
      </w:r>
      <w:r w:rsidRPr="00B44C19">
        <w:rPr>
          <w:color w:val="000000"/>
          <w:spacing w:val="-2"/>
          <w:w w:val="102"/>
        </w:rPr>
        <w:t>ц</w:t>
      </w:r>
      <w:r w:rsidRPr="00B44C19">
        <w:rPr>
          <w:color w:val="000000"/>
          <w:spacing w:val="-2"/>
          <w:w w:val="101"/>
        </w:rPr>
        <w:t>е</w:t>
      </w:r>
      <w:r w:rsidRPr="00B44C19">
        <w:rPr>
          <w:color w:val="000000"/>
          <w:spacing w:val="-2"/>
          <w:w w:val="99"/>
        </w:rPr>
        <w:t>л</w:t>
      </w:r>
      <w:r w:rsidRPr="00B44C19">
        <w:rPr>
          <w:color w:val="000000"/>
          <w:spacing w:val="-2"/>
          <w:w w:val="104"/>
        </w:rPr>
        <w:t>о</w:t>
      </w:r>
      <w:r w:rsidRPr="00B44C19">
        <w:rPr>
          <w:color w:val="000000"/>
          <w:spacing w:val="-2"/>
          <w:w w:val="106"/>
        </w:rPr>
        <w:t>с</w:t>
      </w:r>
      <w:r w:rsidRPr="00B44C19">
        <w:rPr>
          <w:color w:val="000000"/>
          <w:spacing w:val="-3"/>
          <w:w w:val="106"/>
        </w:rPr>
        <w:t>т</w:t>
      </w:r>
      <w:r w:rsidRPr="00B44C19">
        <w:rPr>
          <w:color w:val="000000"/>
          <w:w w:val="102"/>
        </w:rPr>
        <w:t>н</w:t>
      </w:r>
      <w:r w:rsidRPr="00B44C19">
        <w:rPr>
          <w:color w:val="000000"/>
          <w:spacing w:val="-3"/>
          <w:w w:val="104"/>
        </w:rPr>
        <w:t>о</w:t>
      </w:r>
      <w:r w:rsidRPr="00B44C19">
        <w:rPr>
          <w:color w:val="000000"/>
          <w:spacing w:val="-1"/>
          <w:w w:val="106"/>
        </w:rPr>
        <w:t>с</w:t>
      </w:r>
      <w:r w:rsidRPr="00B44C19">
        <w:rPr>
          <w:color w:val="000000"/>
          <w:spacing w:val="-2"/>
          <w:w w:val="106"/>
        </w:rPr>
        <w:t>т</w:t>
      </w:r>
      <w:r w:rsidRPr="00B44C19">
        <w:rPr>
          <w:color w:val="000000"/>
          <w:spacing w:val="-1"/>
          <w:w w:val="103"/>
        </w:rPr>
        <w:t>и</w:t>
      </w:r>
      <w:r w:rsidRPr="00B44C19">
        <w:rPr>
          <w:color w:val="000000"/>
          <w:spacing w:val="-1"/>
          <w:w w:val="82"/>
        </w:rPr>
        <w:t>.</w:t>
      </w:r>
      <w:r w:rsidRPr="00B44C19">
        <w:rPr>
          <w:color w:val="000000"/>
        </w:rPr>
        <w:t xml:space="preserve"> </w:t>
      </w:r>
      <w:r w:rsidRPr="00B44C19">
        <w:rPr>
          <w:color w:val="000000"/>
          <w:spacing w:val="-2"/>
          <w:w w:val="105"/>
        </w:rPr>
        <w:t>Н</w:t>
      </w:r>
      <w:r w:rsidRPr="00B44C19">
        <w:rPr>
          <w:color w:val="000000"/>
          <w:spacing w:val="-3"/>
          <w:w w:val="101"/>
        </w:rPr>
        <w:t>е</w:t>
      </w:r>
      <w:r w:rsidRPr="00B44C19">
        <w:rPr>
          <w:color w:val="000000"/>
          <w:spacing w:val="-2"/>
          <w:w w:val="97"/>
        </w:rPr>
        <w:t>ж</w:t>
      </w:r>
      <w:r w:rsidRPr="00B44C19">
        <w:rPr>
          <w:color w:val="000000"/>
          <w:spacing w:val="-3"/>
          <w:w w:val="103"/>
        </w:rPr>
        <w:t>и</w:t>
      </w:r>
      <w:r w:rsidRPr="00B44C19">
        <w:rPr>
          <w:color w:val="000000"/>
          <w:spacing w:val="-2"/>
          <w:w w:val="104"/>
        </w:rPr>
        <w:t>в</w:t>
      </w:r>
      <w:r w:rsidRPr="00B44C19">
        <w:rPr>
          <w:color w:val="000000"/>
          <w:spacing w:val="-1"/>
        </w:rPr>
        <w:t>ы</w:t>
      </w:r>
      <w:r w:rsidRPr="00B44C19">
        <w:rPr>
          <w:color w:val="000000"/>
          <w:w w:val="101"/>
        </w:rPr>
        <w:t>е</w:t>
      </w:r>
      <w:r w:rsidRPr="00B44C19">
        <w:rPr>
          <w:color w:val="000000"/>
        </w:rPr>
        <w:t xml:space="preserve"> </w:t>
      </w:r>
      <w:r w:rsidRPr="00B44C19">
        <w:rPr>
          <w:color w:val="000000"/>
          <w:spacing w:val="-3"/>
          <w:w w:val="106"/>
        </w:rPr>
        <w:t>с</w:t>
      </w:r>
      <w:r w:rsidRPr="00B44C19">
        <w:rPr>
          <w:color w:val="000000"/>
          <w:spacing w:val="-1"/>
          <w:w w:val="103"/>
        </w:rPr>
        <w:t>и</w:t>
      </w:r>
      <w:r w:rsidRPr="00B44C19">
        <w:rPr>
          <w:color w:val="000000"/>
          <w:spacing w:val="-3"/>
          <w:w w:val="106"/>
        </w:rPr>
        <w:t>с</w:t>
      </w:r>
      <w:r w:rsidRPr="00B44C19">
        <w:rPr>
          <w:color w:val="000000"/>
          <w:spacing w:val="-2"/>
          <w:w w:val="106"/>
        </w:rPr>
        <w:t>т</w:t>
      </w:r>
      <w:r w:rsidRPr="00B44C19">
        <w:rPr>
          <w:color w:val="000000"/>
          <w:spacing w:val="-1"/>
          <w:w w:val="101"/>
        </w:rPr>
        <w:t>е</w:t>
      </w:r>
      <w:r w:rsidRPr="00B44C19">
        <w:rPr>
          <w:color w:val="000000"/>
          <w:spacing w:val="-3"/>
          <w:w w:val="95"/>
        </w:rPr>
        <w:t>м</w:t>
      </w:r>
      <w:r w:rsidRPr="00B44C19">
        <w:rPr>
          <w:color w:val="000000"/>
        </w:rPr>
        <w:t>ы</w:t>
      </w:r>
      <w:r w:rsidRPr="00B44C19">
        <w:rPr>
          <w:color w:val="000000"/>
          <w:spacing w:val="-1"/>
        </w:rPr>
        <w:t xml:space="preserve"> </w:t>
      </w:r>
      <w:r w:rsidRPr="00B44C19">
        <w:rPr>
          <w:color w:val="000000"/>
          <w:spacing w:val="-2"/>
          <w:w w:val="103"/>
        </w:rPr>
        <w:t>ф</w:t>
      </w:r>
      <w:r w:rsidRPr="00B44C19">
        <w:rPr>
          <w:color w:val="000000"/>
          <w:spacing w:val="-2"/>
          <w:w w:val="104"/>
        </w:rPr>
        <w:t>о</w:t>
      </w:r>
      <w:r w:rsidRPr="00B44C19">
        <w:rPr>
          <w:color w:val="000000"/>
          <w:spacing w:val="-3"/>
          <w:w w:val="108"/>
        </w:rPr>
        <w:t>р</w:t>
      </w:r>
      <w:r w:rsidRPr="00B44C19">
        <w:rPr>
          <w:color w:val="000000"/>
          <w:spacing w:val="-2"/>
          <w:w w:val="95"/>
        </w:rPr>
        <w:t>м</w:t>
      </w:r>
      <w:r w:rsidRPr="00B44C19">
        <w:rPr>
          <w:color w:val="000000"/>
          <w:spacing w:val="-2"/>
          <w:w w:val="103"/>
        </w:rPr>
        <w:t>и</w:t>
      </w:r>
      <w:r w:rsidRPr="00B44C19">
        <w:rPr>
          <w:color w:val="000000"/>
          <w:spacing w:val="-3"/>
          <w:w w:val="108"/>
        </w:rPr>
        <w:t>р</w:t>
      </w:r>
      <w:r w:rsidRPr="00B44C19">
        <w:rPr>
          <w:color w:val="000000"/>
          <w:w w:val="104"/>
        </w:rPr>
        <w:t>у</w:t>
      </w:r>
      <w:r w:rsidRPr="00B44C19">
        <w:rPr>
          <w:color w:val="000000"/>
          <w:spacing w:val="-3"/>
          <w:w w:val="98"/>
        </w:rPr>
        <w:t>ю</w:t>
      </w:r>
      <w:r w:rsidRPr="00B44C19">
        <w:rPr>
          <w:color w:val="000000"/>
          <w:spacing w:val="-1"/>
          <w:w w:val="106"/>
        </w:rPr>
        <w:t>т</w:t>
      </w:r>
      <w:r w:rsidRPr="00B44C19">
        <w:rPr>
          <w:color w:val="000000"/>
          <w:spacing w:val="-2"/>
          <w:w w:val="106"/>
        </w:rPr>
        <w:t>с</w:t>
      </w:r>
      <w:r w:rsidRPr="00B44C19">
        <w:rPr>
          <w:color w:val="000000"/>
          <w:w w:val="105"/>
        </w:rPr>
        <w:t>я</w:t>
      </w:r>
      <w:r w:rsidRPr="00B44C19">
        <w:rPr>
          <w:color w:val="000000"/>
          <w:spacing w:val="8"/>
        </w:rPr>
        <w:t xml:space="preserve"> </w:t>
      </w:r>
      <w:r w:rsidRPr="00B44C19">
        <w:rPr>
          <w:color w:val="000000"/>
          <w:spacing w:val="-1"/>
          <w:w w:val="104"/>
        </w:rPr>
        <w:t>о</w:t>
      </w:r>
      <w:r w:rsidRPr="00B44C19">
        <w:rPr>
          <w:color w:val="000000"/>
          <w:w w:val="106"/>
        </w:rPr>
        <w:t>т</w:t>
      </w:r>
      <w:r w:rsidRPr="00B44C19">
        <w:rPr>
          <w:color w:val="000000"/>
          <w:spacing w:val="7"/>
        </w:rPr>
        <w:t xml:space="preserve"> </w:t>
      </w:r>
      <w:r w:rsidRPr="00B44C19">
        <w:rPr>
          <w:color w:val="000000"/>
          <w:spacing w:val="-2"/>
          <w:w w:val="110"/>
        </w:rPr>
        <w:t>ч</w:t>
      </w:r>
      <w:r w:rsidRPr="00B44C19">
        <w:rPr>
          <w:color w:val="000000"/>
          <w:spacing w:val="-2"/>
          <w:w w:val="101"/>
        </w:rPr>
        <w:t>а</w:t>
      </w:r>
      <w:r w:rsidRPr="00B44C19">
        <w:rPr>
          <w:color w:val="000000"/>
          <w:spacing w:val="-1"/>
          <w:w w:val="106"/>
        </w:rPr>
        <w:t>с</w:t>
      </w:r>
      <w:r w:rsidRPr="00B44C19">
        <w:rPr>
          <w:color w:val="000000"/>
          <w:spacing w:val="-2"/>
          <w:w w:val="106"/>
        </w:rPr>
        <w:t>т</w:t>
      </w:r>
      <w:r w:rsidRPr="00B44C19">
        <w:rPr>
          <w:color w:val="000000"/>
          <w:w w:val="103"/>
        </w:rPr>
        <w:t>и</w:t>
      </w:r>
      <w:r w:rsidRPr="00B44C19">
        <w:rPr>
          <w:color w:val="000000"/>
          <w:spacing w:val="7"/>
        </w:rPr>
        <w:t xml:space="preserve"> </w:t>
      </w:r>
      <w:r w:rsidRPr="00B44C19">
        <w:rPr>
          <w:color w:val="000000"/>
          <w:w w:val="103"/>
        </w:rPr>
        <w:t>к</w:t>
      </w:r>
      <w:r w:rsidRPr="00B44C19">
        <w:rPr>
          <w:color w:val="000000"/>
          <w:spacing w:val="6"/>
        </w:rPr>
        <w:t xml:space="preserve"> </w:t>
      </w:r>
      <w:r w:rsidRPr="00B44C19">
        <w:rPr>
          <w:color w:val="000000"/>
          <w:spacing w:val="-2"/>
          <w:w w:val="102"/>
        </w:rPr>
        <w:t>ц</w:t>
      </w:r>
      <w:r w:rsidRPr="00B44C19">
        <w:rPr>
          <w:color w:val="000000"/>
          <w:spacing w:val="-4"/>
          <w:w w:val="101"/>
        </w:rPr>
        <w:t>е</w:t>
      </w:r>
      <w:r w:rsidRPr="00B44C19">
        <w:rPr>
          <w:color w:val="000000"/>
          <w:spacing w:val="-3"/>
          <w:w w:val="99"/>
        </w:rPr>
        <w:t>л</w:t>
      </w:r>
      <w:r w:rsidRPr="00B44C19">
        <w:rPr>
          <w:color w:val="000000"/>
          <w:spacing w:val="-3"/>
          <w:w w:val="104"/>
        </w:rPr>
        <w:t>о</w:t>
      </w:r>
      <w:r w:rsidRPr="00B44C19">
        <w:rPr>
          <w:color w:val="000000"/>
          <w:spacing w:val="-3"/>
          <w:w w:val="95"/>
        </w:rPr>
        <w:t>м</w:t>
      </w:r>
      <w:r w:rsidRPr="00B44C19">
        <w:rPr>
          <w:color w:val="000000"/>
          <w:spacing w:val="-4"/>
          <w:w w:val="104"/>
        </w:rPr>
        <w:t>у</w:t>
      </w:r>
      <w:r w:rsidRPr="00B44C19">
        <w:rPr>
          <w:color w:val="000000"/>
          <w:spacing w:val="-2"/>
        </w:rPr>
        <w:t>;</w:t>
      </w:r>
      <w:r w:rsidRPr="00B44C19">
        <w:rPr>
          <w:color w:val="000000"/>
          <w:spacing w:val="5"/>
        </w:rPr>
        <w:t xml:space="preserve"> </w:t>
      </w:r>
      <w:r w:rsidRPr="00B44C19">
        <w:rPr>
          <w:color w:val="000000"/>
          <w:w w:val="97"/>
        </w:rPr>
        <w:t>ж</w:t>
      </w:r>
      <w:r w:rsidRPr="00B44C19">
        <w:rPr>
          <w:color w:val="000000"/>
          <w:spacing w:val="-2"/>
          <w:w w:val="103"/>
        </w:rPr>
        <w:t>и</w:t>
      </w:r>
      <w:r w:rsidRPr="00B44C19">
        <w:rPr>
          <w:color w:val="000000"/>
          <w:spacing w:val="-2"/>
          <w:w w:val="104"/>
        </w:rPr>
        <w:t>в</w:t>
      </w:r>
      <w:r w:rsidRPr="00B44C19">
        <w:rPr>
          <w:color w:val="000000"/>
          <w:spacing w:val="-2"/>
        </w:rPr>
        <w:t>ы</w:t>
      </w:r>
      <w:r w:rsidRPr="00B44C19">
        <w:rPr>
          <w:color w:val="000000"/>
          <w:spacing w:val="-1"/>
          <w:w w:val="101"/>
        </w:rPr>
        <w:t>е</w:t>
      </w:r>
      <w:r w:rsidRPr="00B44C19">
        <w:rPr>
          <w:color w:val="000000"/>
          <w:spacing w:val="7"/>
        </w:rPr>
        <w:t xml:space="preserve"> </w:t>
      </w:r>
      <w:r w:rsidRPr="00B44C19">
        <w:rPr>
          <w:color w:val="000000"/>
          <w:spacing w:val="-2"/>
          <w:w w:val="103"/>
        </w:rPr>
        <w:t>и</w:t>
      </w:r>
      <w:r w:rsidRPr="00B44C19">
        <w:rPr>
          <w:color w:val="000000"/>
          <w:spacing w:val="-3"/>
          <w:w w:val="95"/>
        </w:rPr>
        <w:t>д</w:t>
      </w:r>
      <w:r w:rsidRPr="00B44C19">
        <w:rPr>
          <w:color w:val="000000"/>
          <w:spacing w:val="-1"/>
          <w:w w:val="104"/>
        </w:rPr>
        <w:t>у</w:t>
      </w:r>
      <w:r w:rsidRPr="00B44C19">
        <w:rPr>
          <w:color w:val="000000"/>
          <w:w w:val="106"/>
        </w:rPr>
        <w:t>т</w:t>
      </w:r>
      <w:r w:rsidRPr="00B44C19">
        <w:rPr>
          <w:color w:val="000000"/>
          <w:spacing w:val="7"/>
        </w:rPr>
        <w:t xml:space="preserve"> </w:t>
      </w:r>
      <w:r w:rsidRPr="00B44C19">
        <w:rPr>
          <w:color w:val="000000"/>
          <w:spacing w:val="-2"/>
          <w:w w:val="104"/>
        </w:rPr>
        <w:t>п</w:t>
      </w:r>
      <w:r w:rsidRPr="00B44C19">
        <w:rPr>
          <w:color w:val="000000"/>
          <w:w w:val="104"/>
        </w:rPr>
        <w:t>о</w:t>
      </w:r>
      <w:r w:rsidRPr="00B44C19">
        <w:rPr>
          <w:color w:val="000000"/>
          <w:spacing w:val="8"/>
        </w:rPr>
        <w:t xml:space="preserve"> </w:t>
      </w:r>
      <w:r w:rsidRPr="00B44C19">
        <w:rPr>
          <w:color w:val="000000"/>
          <w:spacing w:val="-3"/>
          <w:w w:val="104"/>
        </w:rPr>
        <w:t>п</w:t>
      </w:r>
      <w:r w:rsidRPr="00B44C19">
        <w:rPr>
          <w:color w:val="000000"/>
          <w:spacing w:val="-1"/>
          <w:w w:val="104"/>
        </w:rPr>
        <w:t>у</w:t>
      </w:r>
      <w:r w:rsidRPr="00B44C19">
        <w:rPr>
          <w:color w:val="000000"/>
          <w:spacing w:val="-2"/>
          <w:w w:val="106"/>
        </w:rPr>
        <w:t>т</w:t>
      </w:r>
      <w:r w:rsidRPr="00B44C19">
        <w:rPr>
          <w:color w:val="000000"/>
          <w:w w:val="103"/>
        </w:rPr>
        <w:t>и</w:t>
      </w:r>
      <w:r w:rsidRPr="00B44C19">
        <w:rPr>
          <w:color w:val="000000"/>
          <w:spacing w:val="6"/>
        </w:rPr>
        <w:t xml:space="preserve"> </w:t>
      </w:r>
      <w:r w:rsidRPr="00B44C19">
        <w:rPr>
          <w:color w:val="000000"/>
          <w:spacing w:val="-2"/>
          <w:w w:val="104"/>
        </w:rPr>
        <w:t>о</w:t>
      </w:r>
      <w:r w:rsidRPr="00B44C19">
        <w:rPr>
          <w:color w:val="000000"/>
          <w:w w:val="106"/>
        </w:rPr>
        <w:t>т</w:t>
      </w:r>
      <w:r w:rsidRPr="00B44C19">
        <w:rPr>
          <w:color w:val="000000"/>
          <w:spacing w:val="9"/>
        </w:rPr>
        <w:t xml:space="preserve"> </w:t>
      </w:r>
      <w:r w:rsidRPr="00B44C19">
        <w:rPr>
          <w:color w:val="000000"/>
          <w:spacing w:val="-1"/>
          <w:w w:val="102"/>
        </w:rPr>
        <w:t>ц</w:t>
      </w:r>
      <w:r w:rsidRPr="00B44C19">
        <w:rPr>
          <w:color w:val="000000"/>
          <w:spacing w:val="-3"/>
          <w:w w:val="101"/>
        </w:rPr>
        <w:t>е</w:t>
      </w:r>
      <w:r w:rsidRPr="00B44C19">
        <w:rPr>
          <w:color w:val="000000"/>
          <w:spacing w:val="-3"/>
          <w:w w:val="99"/>
        </w:rPr>
        <w:t>л</w:t>
      </w:r>
      <w:r w:rsidRPr="00B44C19">
        <w:rPr>
          <w:color w:val="000000"/>
          <w:spacing w:val="-2"/>
          <w:w w:val="104"/>
        </w:rPr>
        <w:t>о</w:t>
      </w:r>
      <w:r w:rsidRPr="00B44C19">
        <w:rPr>
          <w:color w:val="000000"/>
          <w:w w:val="112"/>
        </w:rPr>
        <w:t>г</w:t>
      </w:r>
      <w:r w:rsidRPr="00B44C19">
        <w:rPr>
          <w:color w:val="000000"/>
          <w:w w:val="104"/>
        </w:rPr>
        <w:t>о</w:t>
      </w:r>
      <w:r w:rsidRPr="00B44C19">
        <w:rPr>
          <w:color w:val="000000"/>
          <w:spacing w:val="6"/>
        </w:rPr>
        <w:t xml:space="preserve"> </w:t>
      </w:r>
      <w:r w:rsidRPr="00B44C19">
        <w:rPr>
          <w:color w:val="000000"/>
          <w:spacing w:val="1"/>
          <w:w w:val="103"/>
        </w:rPr>
        <w:t>к</w:t>
      </w:r>
      <w:r w:rsidRPr="00B44C19">
        <w:rPr>
          <w:color w:val="000000"/>
          <w:spacing w:val="8"/>
        </w:rPr>
        <w:t xml:space="preserve"> </w:t>
      </w:r>
      <w:r w:rsidRPr="00B44C19">
        <w:rPr>
          <w:color w:val="000000"/>
          <w:spacing w:val="-1"/>
          <w:w w:val="102"/>
        </w:rPr>
        <w:t>ц</w:t>
      </w:r>
      <w:r w:rsidRPr="00B44C19">
        <w:rPr>
          <w:color w:val="000000"/>
          <w:spacing w:val="-2"/>
          <w:w w:val="101"/>
        </w:rPr>
        <w:t>е</w:t>
      </w:r>
      <w:r w:rsidRPr="00B44C19">
        <w:rPr>
          <w:color w:val="000000"/>
          <w:spacing w:val="-3"/>
          <w:w w:val="99"/>
        </w:rPr>
        <w:t>л</w:t>
      </w:r>
      <w:r w:rsidRPr="00B44C19">
        <w:rPr>
          <w:color w:val="000000"/>
          <w:spacing w:val="-3"/>
          <w:w w:val="104"/>
        </w:rPr>
        <w:t>о</w:t>
      </w:r>
      <w:r w:rsidRPr="00B44C19">
        <w:rPr>
          <w:color w:val="000000"/>
          <w:spacing w:val="-1"/>
          <w:w w:val="95"/>
        </w:rPr>
        <w:t>м</w:t>
      </w:r>
      <w:r w:rsidRPr="00B44C19">
        <w:rPr>
          <w:color w:val="000000"/>
          <w:spacing w:val="-2"/>
          <w:w w:val="104"/>
        </w:rPr>
        <w:t>у</w:t>
      </w:r>
      <w:r w:rsidRPr="00B44C19">
        <w:rPr>
          <w:color w:val="000000"/>
          <w:spacing w:val="-1"/>
          <w:w w:val="82"/>
        </w:rPr>
        <w:t>.</w:t>
      </w:r>
      <w:r w:rsidRPr="00B44C19">
        <w:rPr>
          <w:color w:val="000000"/>
          <w:spacing w:val="8"/>
        </w:rPr>
        <w:t xml:space="preserve"> </w:t>
      </w:r>
      <w:r w:rsidRPr="00B44C19">
        <w:rPr>
          <w:color w:val="000000"/>
          <w:spacing w:val="-1"/>
        </w:rPr>
        <w:t>В</w:t>
      </w:r>
      <w:r w:rsidRPr="00B44C19">
        <w:rPr>
          <w:color w:val="000000"/>
          <w:spacing w:val="-4"/>
          <w:w w:val="102"/>
        </w:rPr>
        <w:t>н</w:t>
      </w:r>
      <w:r w:rsidRPr="00B44C19">
        <w:rPr>
          <w:color w:val="000000"/>
          <w:spacing w:val="-1"/>
          <w:w w:val="104"/>
        </w:rPr>
        <w:t>у</w:t>
      </w:r>
      <w:r w:rsidRPr="00B44C19">
        <w:rPr>
          <w:color w:val="000000"/>
          <w:spacing w:val="-2"/>
          <w:w w:val="106"/>
        </w:rPr>
        <w:t>т</w:t>
      </w:r>
      <w:r w:rsidRPr="00B44C19">
        <w:rPr>
          <w:color w:val="000000"/>
          <w:spacing w:val="-2"/>
          <w:w w:val="108"/>
        </w:rPr>
        <w:t>р</w:t>
      </w:r>
      <w:r w:rsidRPr="00B44C19">
        <w:rPr>
          <w:color w:val="000000"/>
          <w:spacing w:val="-3"/>
          <w:w w:val="101"/>
        </w:rPr>
        <w:t>е</w:t>
      </w:r>
      <w:r w:rsidRPr="00B44C19">
        <w:rPr>
          <w:color w:val="000000"/>
          <w:spacing w:val="-1"/>
          <w:w w:val="102"/>
        </w:rPr>
        <w:t>н</w:t>
      </w:r>
      <w:r w:rsidRPr="00B44C19">
        <w:rPr>
          <w:color w:val="000000"/>
          <w:spacing w:val="-2"/>
          <w:w w:val="102"/>
        </w:rPr>
        <w:t>н</w:t>
      </w:r>
      <w:r w:rsidRPr="00B44C19">
        <w:rPr>
          <w:color w:val="000000"/>
          <w:spacing w:val="-1"/>
          <w:w w:val="103"/>
        </w:rPr>
        <w:t>и</w:t>
      </w:r>
      <w:r w:rsidRPr="00B44C19">
        <w:rPr>
          <w:color w:val="000000"/>
          <w:spacing w:val="-2"/>
          <w:w w:val="95"/>
        </w:rPr>
        <w:t>м</w:t>
      </w:r>
      <w:r w:rsidRPr="00B44C19">
        <w:rPr>
          <w:color w:val="000000"/>
          <w:spacing w:val="-1"/>
          <w:w w:val="103"/>
        </w:rPr>
        <w:t>и</w:t>
      </w:r>
      <w:r w:rsidRPr="00B44C19">
        <w:rPr>
          <w:color w:val="000000"/>
        </w:rPr>
        <w:t xml:space="preserve"> </w:t>
      </w:r>
      <w:r w:rsidRPr="00B44C19">
        <w:rPr>
          <w:color w:val="000000"/>
          <w:spacing w:val="-2"/>
          <w:w w:val="95"/>
        </w:rPr>
        <w:t>м</w:t>
      </w:r>
      <w:r w:rsidRPr="00B44C19">
        <w:rPr>
          <w:color w:val="000000"/>
          <w:spacing w:val="-2"/>
          <w:w w:val="101"/>
        </w:rPr>
        <w:t>е</w:t>
      </w:r>
      <w:r w:rsidRPr="00B44C19">
        <w:rPr>
          <w:color w:val="000000"/>
          <w:spacing w:val="-3"/>
          <w:w w:val="107"/>
        </w:rPr>
        <w:t>х</w:t>
      </w:r>
      <w:r w:rsidRPr="00B44C19">
        <w:rPr>
          <w:color w:val="000000"/>
          <w:spacing w:val="-3"/>
          <w:w w:val="101"/>
        </w:rPr>
        <w:t>а</w:t>
      </w:r>
      <w:r w:rsidRPr="00B44C19">
        <w:rPr>
          <w:color w:val="000000"/>
          <w:spacing w:val="-1"/>
          <w:w w:val="102"/>
        </w:rPr>
        <w:t>н</w:t>
      </w:r>
      <w:r w:rsidRPr="00B44C19">
        <w:rPr>
          <w:color w:val="000000"/>
          <w:spacing w:val="-2"/>
          <w:w w:val="103"/>
        </w:rPr>
        <w:t>и</w:t>
      </w:r>
      <w:r w:rsidRPr="00B44C19">
        <w:rPr>
          <w:color w:val="000000"/>
          <w:spacing w:val="-3"/>
          <w:w w:val="102"/>
        </w:rPr>
        <w:t>з</w:t>
      </w:r>
      <w:r w:rsidRPr="00B44C19">
        <w:rPr>
          <w:color w:val="000000"/>
          <w:spacing w:val="-2"/>
          <w:w w:val="95"/>
        </w:rPr>
        <w:t>м</w:t>
      </w:r>
      <w:r w:rsidRPr="00B44C19">
        <w:rPr>
          <w:color w:val="000000"/>
          <w:spacing w:val="-3"/>
          <w:w w:val="101"/>
        </w:rPr>
        <w:t>а</w:t>
      </w:r>
      <w:r w:rsidRPr="00B44C19">
        <w:rPr>
          <w:color w:val="000000"/>
          <w:spacing w:val="-3"/>
          <w:w w:val="95"/>
        </w:rPr>
        <w:t>м</w:t>
      </w:r>
      <w:r w:rsidRPr="00B44C19">
        <w:rPr>
          <w:color w:val="000000"/>
          <w:spacing w:val="-1"/>
          <w:w w:val="103"/>
        </w:rPr>
        <w:t>и</w:t>
      </w:r>
      <w:r w:rsidRPr="00B44C19">
        <w:rPr>
          <w:color w:val="000000"/>
          <w:spacing w:val="8"/>
        </w:rPr>
        <w:t xml:space="preserve"> </w:t>
      </w:r>
      <w:r w:rsidRPr="00B44C19">
        <w:rPr>
          <w:color w:val="000000"/>
          <w:spacing w:val="-1"/>
          <w:w w:val="108"/>
        </w:rPr>
        <w:t>р</w:t>
      </w:r>
      <w:r w:rsidRPr="00B44C19">
        <w:rPr>
          <w:color w:val="000000"/>
          <w:spacing w:val="-2"/>
          <w:w w:val="101"/>
        </w:rPr>
        <w:t>а</w:t>
      </w:r>
      <w:r w:rsidRPr="00B44C19">
        <w:rPr>
          <w:color w:val="000000"/>
          <w:spacing w:val="-2"/>
          <w:w w:val="102"/>
        </w:rPr>
        <w:t>з</w:t>
      </w:r>
      <w:r w:rsidRPr="00B44C19">
        <w:rPr>
          <w:color w:val="000000"/>
          <w:spacing w:val="-3"/>
          <w:w w:val="104"/>
        </w:rPr>
        <w:t>в</w:t>
      </w:r>
      <w:r w:rsidRPr="00B44C19">
        <w:rPr>
          <w:color w:val="000000"/>
          <w:spacing w:val="-3"/>
          <w:w w:val="103"/>
        </w:rPr>
        <w:t>и</w:t>
      </w:r>
      <w:r w:rsidRPr="00B44C19">
        <w:rPr>
          <w:color w:val="000000"/>
          <w:spacing w:val="-1"/>
          <w:w w:val="106"/>
        </w:rPr>
        <w:t>т</w:t>
      </w:r>
      <w:r w:rsidRPr="00B44C19">
        <w:rPr>
          <w:color w:val="000000"/>
          <w:spacing w:val="-2"/>
          <w:w w:val="103"/>
        </w:rPr>
        <w:t>и</w:t>
      </w:r>
      <w:r w:rsidRPr="00B44C19">
        <w:rPr>
          <w:color w:val="000000"/>
          <w:spacing w:val="-1"/>
          <w:w w:val="105"/>
        </w:rPr>
        <w:t>я</w:t>
      </w:r>
      <w:r w:rsidRPr="00B44C19">
        <w:rPr>
          <w:color w:val="000000"/>
          <w:spacing w:val="7"/>
        </w:rPr>
        <w:t xml:space="preserve"> </w:t>
      </w:r>
      <w:r w:rsidRPr="00B44C19">
        <w:rPr>
          <w:color w:val="000000"/>
          <w:spacing w:val="-1"/>
          <w:w w:val="104"/>
        </w:rPr>
        <w:t>в</w:t>
      </w:r>
      <w:r w:rsidRPr="00B44C19">
        <w:rPr>
          <w:color w:val="000000"/>
          <w:spacing w:val="-2"/>
        </w:rPr>
        <w:t>ы</w:t>
      </w:r>
      <w:r w:rsidRPr="00B44C19">
        <w:rPr>
          <w:color w:val="000000"/>
          <w:spacing w:val="-1"/>
          <w:w w:val="106"/>
        </w:rPr>
        <w:t>с</w:t>
      </w:r>
      <w:r w:rsidRPr="00B44C19">
        <w:rPr>
          <w:color w:val="000000"/>
          <w:spacing w:val="-3"/>
          <w:w w:val="106"/>
        </w:rPr>
        <w:t>т</w:t>
      </w:r>
      <w:r w:rsidRPr="00B44C19">
        <w:rPr>
          <w:color w:val="000000"/>
          <w:spacing w:val="-2"/>
          <w:w w:val="104"/>
        </w:rPr>
        <w:t>уп</w:t>
      </w:r>
      <w:r w:rsidRPr="00B44C19">
        <w:rPr>
          <w:color w:val="000000"/>
          <w:spacing w:val="-2"/>
          <w:w w:val="101"/>
        </w:rPr>
        <w:t>ае</w:t>
      </w:r>
      <w:r w:rsidRPr="00B44C19">
        <w:rPr>
          <w:color w:val="000000"/>
          <w:w w:val="106"/>
        </w:rPr>
        <w:t>т</w:t>
      </w:r>
      <w:r w:rsidRPr="00B44C19">
        <w:rPr>
          <w:color w:val="000000"/>
          <w:spacing w:val="7"/>
        </w:rPr>
        <w:t xml:space="preserve"> </w:t>
      </w:r>
      <w:r w:rsidRPr="00B44C19">
        <w:rPr>
          <w:color w:val="000000"/>
          <w:spacing w:val="-1"/>
          <w:w w:val="101"/>
        </w:rPr>
        <w:t>е</w:t>
      </w:r>
      <w:r w:rsidRPr="00B44C19">
        <w:rPr>
          <w:color w:val="000000"/>
          <w:spacing w:val="-3"/>
          <w:w w:val="95"/>
        </w:rPr>
        <w:t>д</w:t>
      </w:r>
      <w:r w:rsidRPr="00B44C19">
        <w:rPr>
          <w:color w:val="000000"/>
          <w:spacing w:val="-2"/>
          <w:w w:val="103"/>
        </w:rPr>
        <w:t>и</w:t>
      </w:r>
      <w:r w:rsidRPr="00B44C19">
        <w:rPr>
          <w:color w:val="000000"/>
          <w:spacing w:val="-1"/>
          <w:w w:val="102"/>
        </w:rPr>
        <w:t>н</w:t>
      </w:r>
      <w:r w:rsidRPr="00B44C19">
        <w:rPr>
          <w:color w:val="000000"/>
          <w:spacing w:val="-2"/>
          <w:w w:val="106"/>
        </w:rPr>
        <w:t>с</w:t>
      </w:r>
      <w:r w:rsidRPr="00B44C19">
        <w:rPr>
          <w:color w:val="000000"/>
          <w:spacing w:val="-3"/>
          <w:w w:val="106"/>
        </w:rPr>
        <w:t>т</w:t>
      </w:r>
      <w:r w:rsidRPr="00B44C19">
        <w:rPr>
          <w:color w:val="000000"/>
          <w:spacing w:val="-2"/>
          <w:w w:val="104"/>
        </w:rPr>
        <w:t>в</w:t>
      </w:r>
      <w:r w:rsidRPr="00B44C19">
        <w:rPr>
          <w:color w:val="000000"/>
          <w:spacing w:val="-1"/>
          <w:w w:val="104"/>
        </w:rPr>
        <w:t>о</w:t>
      </w:r>
      <w:r w:rsidRPr="00B44C19">
        <w:rPr>
          <w:color w:val="000000"/>
          <w:spacing w:val="9"/>
        </w:rPr>
        <w:t xml:space="preserve"> </w:t>
      </w:r>
      <w:r w:rsidRPr="00B44C19">
        <w:rPr>
          <w:color w:val="000000"/>
          <w:spacing w:val="-2"/>
          <w:w w:val="104"/>
        </w:rPr>
        <w:t>п</w:t>
      </w:r>
      <w:r w:rsidRPr="00B44C19">
        <w:rPr>
          <w:color w:val="000000"/>
          <w:spacing w:val="-2"/>
          <w:w w:val="108"/>
        </w:rPr>
        <w:t>р</w:t>
      </w:r>
      <w:r w:rsidRPr="00B44C19">
        <w:rPr>
          <w:color w:val="000000"/>
          <w:w w:val="104"/>
        </w:rPr>
        <w:t>о</w:t>
      </w:r>
      <w:r w:rsidRPr="00B44C19">
        <w:rPr>
          <w:color w:val="000000"/>
          <w:spacing w:val="-3"/>
          <w:w w:val="102"/>
        </w:rPr>
        <w:t>ц</w:t>
      </w:r>
      <w:r w:rsidRPr="00B44C19">
        <w:rPr>
          <w:color w:val="000000"/>
          <w:spacing w:val="-3"/>
          <w:w w:val="101"/>
        </w:rPr>
        <w:t>е</w:t>
      </w:r>
      <w:r w:rsidRPr="00B44C19">
        <w:rPr>
          <w:color w:val="000000"/>
          <w:spacing w:val="-1"/>
          <w:w w:val="106"/>
        </w:rPr>
        <w:t>с</w:t>
      </w:r>
      <w:r w:rsidRPr="00B44C19">
        <w:rPr>
          <w:color w:val="000000"/>
          <w:spacing w:val="-2"/>
          <w:w w:val="106"/>
        </w:rPr>
        <w:t>с</w:t>
      </w:r>
      <w:r w:rsidRPr="00B44C19">
        <w:rPr>
          <w:color w:val="000000"/>
          <w:spacing w:val="-2"/>
          <w:w w:val="104"/>
        </w:rPr>
        <w:t>о</w:t>
      </w:r>
      <w:r w:rsidRPr="00B44C19">
        <w:rPr>
          <w:color w:val="000000"/>
          <w:w w:val="104"/>
        </w:rPr>
        <w:t>в</w:t>
      </w:r>
      <w:r w:rsidRPr="00B44C19">
        <w:rPr>
          <w:color w:val="000000"/>
          <w:spacing w:val="8"/>
        </w:rPr>
        <w:t xml:space="preserve"> </w:t>
      </w:r>
      <w:r w:rsidRPr="00B44C19">
        <w:rPr>
          <w:color w:val="000000"/>
          <w:spacing w:val="-2"/>
          <w:w w:val="95"/>
        </w:rPr>
        <w:t>д</w:t>
      </w:r>
      <w:r w:rsidRPr="00B44C19">
        <w:rPr>
          <w:color w:val="000000"/>
          <w:spacing w:val="-1"/>
          <w:w w:val="103"/>
        </w:rPr>
        <w:t>и</w:t>
      </w:r>
      <w:r w:rsidRPr="00B44C19">
        <w:rPr>
          <w:color w:val="000000"/>
          <w:spacing w:val="-3"/>
          <w:w w:val="103"/>
        </w:rPr>
        <w:t>фф</w:t>
      </w:r>
      <w:r w:rsidRPr="00B44C19">
        <w:rPr>
          <w:color w:val="000000"/>
          <w:spacing w:val="-3"/>
          <w:w w:val="101"/>
        </w:rPr>
        <w:t>е</w:t>
      </w:r>
      <w:r w:rsidRPr="00B44C19">
        <w:rPr>
          <w:color w:val="000000"/>
          <w:spacing w:val="-1"/>
          <w:w w:val="108"/>
        </w:rPr>
        <w:t>р</w:t>
      </w:r>
      <w:r w:rsidRPr="00B44C19">
        <w:rPr>
          <w:color w:val="000000"/>
          <w:spacing w:val="-3"/>
          <w:w w:val="101"/>
        </w:rPr>
        <w:t>е</w:t>
      </w:r>
      <w:r w:rsidRPr="00B44C19">
        <w:rPr>
          <w:color w:val="000000"/>
          <w:spacing w:val="-1"/>
          <w:w w:val="102"/>
        </w:rPr>
        <w:t>н</w:t>
      </w:r>
      <w:r w:rsidRPr="00B44C19">
        <w:rPr>
          <w:color w:val="000000"/>
          <w:spacing w:val="-2"/>
          <w:w w:val="102"/>
        </w:rPr>
        <w:t>ц</w:t>
      </w:r>
      <w:r w:rsidRPr="00B44C19">
        <w:rPr>
          <w:color w:val="000000"/>
          <w:spacing w:val="-3"/>
          <w:w w:val="103"/>
        </w:rPr>
        <w:t>и</w:t>
      </w:r>
      <w:r w:rsidRPr="00B44C19">
        <w:rPr>
          <w:color w:val="000000"/>
          <w:spacing w:val="-2"/>
          <w:w w:val="101"/>
        </w:rPr>
        <w:t>а</w:t>
      </w:r>
      <w:r w:rsidRPr="00B44C19">
        <w:rPr>
          <w:color w:val="000000"/>
          <w:spacing w:val="-2"/>
          <w:w w:val="102"/>
        </w:rPr>
        <w:t>ц</w:t>
      </w:r>
      <w:r w:rsidRPr="00B44C19">
        <w:rPr>
          <w:color w:val="000000"/>
          <w:spacing w:val="-3"/>
          <w:w w:val="103"/>
        </w:rPr>
        <w:t>и</w:t>
      </w:r>
      <w:r w:rsidRPr="00B44C19">
        <w:rPr>
          <w:color w:val="000000"/>
          <w:w w:val="103"/>
        </w:rPr>
        <w:t>и</w:t>
      </w:r>
      <w:r w:rsidRPr="00B44C19">
        <w:rPr>
          <w:color w:val="000000"/>
          <w:spacing w:val="7"/>
        </w:rPr>
        <w:t xml:space="preserve"> </w:t>
      </w:r>
      <w:r w:rsidRPr="00B44C19">
        <w:rPr>
          <w:color w:val="000000"/>
          <w:w w:val="103"/>
        </w:rPr>
        <w:t>и</w:t>
      </w:r>
      <w:r w:rsidRPr="00B44C19">
        <w:rPr>
          <w:color w:val="000000"/>
          <w:spacing w:val="7"/>
        </w:rPr>
        <w:t xml:space="preserve"> </w:t>
      </w:r>
      <w:r w:rsidRPr="00B44C19">
        <w:rPr>
          <w:color w:val="000000"/>
          <w:w w:val="103"/>
        </w:rPr>
        <w:t>и</w:t>
      </w:r>
      <w:r w:rsidRPr="00B44C19">
        <w:rPr>
          <w:color w:val="000000"/>
          <w:w w:val="102"/>
        </w:rPr>
        <w:t>н</w:t>
      </w:r>
      <w:r w:rsidRPr="00B44C19">
        <w:rPr>
          <w:color w:val="000000"/>
          <w:spacing w:val="-1"/>
          <w:w w:val="106"/>
        </w:rPr>
        <w:t>т</w:t>
      </w:r>
      <w:r w:rsidRPr="00B44C19">
        <w:rPr>
          <w:color w:val="000000"/>
          <w:spacing w:val="-2"/>
          <w:w w:val="101"/>
        </w:rPr>
        <w:t>е</w:t>
      </w:r>
      <w:r w:rsidRPr="00B44C19">
        <w:rPr>
          <w:color w:val="000000"/>
          <w:spacing w:val="-1"/>
          <w:w w:val="112"/>
        </w:rPr>
        <w:t>г</w:t>
      </w:r>
      <w:r w:rsidRPr="00B44C19">
        <w:rPr>
          <w:color w:val="000000"/>
          <w:spacing w:val="-3"/>
          <w:w w:val="108"/>
        </w:rPr>
        <w:t>р</w:t>
      </w:r>
      <w:r w:rsidRPr="00B44C19">
        <w:rPr>
          <w:color w:val="000000"/>
          <w:spacing w:val="-2"/>
          <w:w w:val="101"/>
        </w:rPr>
        <w:t>а</w:t>
      </w:r>
      <w:r w:rsidRPr="00B44C19">
        <w:rPr>
          <w:color w:val="000000"/>
          <w:spacing w:val="-1"/>
          <w:w w:val="102"/>
        </w:rPr>
        <w:t>ц</w:t>
      </w:r>
      <w:r w:rsidRPr="00B44C19">
        <w:rPr>
          <w:color w:val="000000"/>
          <w:spacing w:val="-3"/>
          <w:w w:val="103"/>
        </w:rPr>
        <w:t>и</w:t>
      </w:r>
      <w:r w:rsidRPr="00B44C19">
        <w:rPr>
          <w:color w:val="000000"/>
          <w:spacing w:val="-2"/>
          <w:w w:val="103"/>
        </w:rPr>
        <w:t>и</w:t>
      </w:r>
      <w:r w:rsidRPr="00B44C19">
        <w:rPr>
          <w:color w:val="000000"/>
          <w:spacing w:val="-1"/>
          <w:w w:val="83"/>
        </w:rPr>
        <w:t>,</w:t>
      </w:r>
      <w:r w:rsidRPr="00B44C19">
        <w:rPr>
          <w:color w:val="000000"/>
          <w:spacing w:val="17"/>
        </w:rPr>
        <w:t xml:space="preserve"> </w:t>
      </w:r>
      <w:r w:rsidRPr="00B44C19">
        <w:rPr>
          <w:color w:val="000000"/>
          <w:spacing w:val="-1"/>
          <w:w w:val="104"/>
        </w:rPr>
        <w:t>в</w:t>
      </w:r>
      <w:r w:rsidRPr="00B44C19">
        <w:rPr>
          <w:color w:val="000000"/>
          <w:spacing w:val="-1"/>
        </w:rPr>
        <w:t>ы</w:t>
      </w:r>
      <w:r w:rsidRPr="00B44C19">
        <w:rPr>
          <w:color w:val="000000"/>
          <w:spacing w:val="-3"/>
          <w:w w:val="95"/>
        </w:rPr>
        <w:t>д</w:t>
      </w:r>
      <w:r w:rsidRPr="00B44C19">
        <w:rPr>
          <w:color w:val="000000"/>
          <w:spacing w:val="-2"/>
          <w:w w:val="101"/>
        </w:rPr>
        <w:t>е</w:t>
      </w:r>
      <w:r w:rsidRPr="00B44C19">
        <w:rPr>
          <w:color w:val="000000"/>
          <w:spacing w:val="-2"/>
          <w:w w:val="99"/>
        </w:rPr>
        <w:t>л</w:t>
      </w:r>
      <w:r w:rsidRPr="00B44C19">
        <w:rPr>
          <w:color w:val="000000"/>
          <w:spacing w:val="-2"/>
          <w:w w:val="101"/>
        </w:rPr>
        <w:t>е</w:t>
      </w:r>
      <w:r w:rsidRPr="00B44C19">
        <w:rPr>
          <w:color w:val="000000"/>
          <w:spacing w:val="-2"/>
          <w:w w:val="102"/>
        </w:rPr>
        <w:t>н</w:t>
      </w:r>
      <w:r w:rsidRPr="00B44C19">
        <w:rPr>
          <w:color w:val="000000"/>
          <w:w w:val="103"/>
        </w:rPr>
        <w:t>и</w:t>
      </w:r>
      <w:r w:rsidRPr="00B44C19">
        <w:rPr>
          <w:color w:val="000000"/>
          <w:spacing w:val="-1"/>
          <w:w w:val="105"/>
        </w:rPr>
        <w:t>я</w:t>
      </w:r>
      <w:r w:rsidRPr="00B44C19">
        <w:rPr>
          <w:color w:val="000000"/>
          <w:spacing w:val="15"/>
        </w:rPr>
        <w:t xml:space="preserve"> </w:t>
      </w:r>
      <w:r w:rsidRPr="00B44C19">
        <w:rPr>
          <w:color w:val="000000"/>
          <w:spacing w:val="1"/>
          <w:w w:val="104"/>
        </w:rPr>
        <w:t>в</w:t>
      </w:r>
      <w:r w:rsidRPr="00B44C19">
        <w:rPr>
          <w:color w:val="000000"/>
          <w:spacing w:val="18"/>
        </w:rPr>
        <w:t xml:space="preserve"> </w:t>
      </w:r>
      <w:r w:rsidRPr="00B44C19">
        <w:rPr>
          <w:color w:val="000000"/>
          <w:spacing w:val="-1"/>
          <w:w w:val="106"/>
        </w:rPr>
        <w:t>ст</w:t>
      </w:r>
      <w:r w:rsidRPr="00B44C19">
        <w:rPr>
          <w:color w:val="000000"/>
          <w:spacing w:val="-3"/>
          <w:w w:val="108"/>
        </w:rPr>
        <w:t>р</w:t>
      </w:r>
      <w:r w:rsidRPr="00B44C19">
        <w:rPr>
          <w:color w:val="000000"/>
          <w:spacing w:val="-2"/>
          <w:w w:val="104"/>
        </w:rPr>
        <w:t>у</w:t>
      </w:r>
      <w:r w:rsidRPr="00B44C19">
        <w:rPr>
          <w:color w:val="000000"/>
          <w:spacing w:val="-1"/>
          <w:w w:val="103"/>
        </w:rPr>
        <w:t>к</w:t>
      </w:r>
      <w:r w:rsidRPr="00B44C19">
        <w:rPr>
          <w:color w:val="000000"/>
          <w:spacing w:val="-2"/>
          <w:w w:val="106"/>
        </w:rPr>
        <w:t>т</w:t>
      </w:r>
      <w:r w:rsidRPr="00B44C19">
        <w:rPr>
          <w:color w:val="000000"/>
          <w:spacing w:val="-2"/>
          <w:w w:val="104"/>
        </w:rPr>
        <w:t>у</w:t>
      </w:r>
      <w:r w:rsidRPr="00B44C19">
        <w:rPr>
          <w:color w:val="000000"/>
          <w:spacing w:val="-2"/>
          <w:w w:val="108"/>
        </w:rPr>
        <w:t>р</w:t>
      </w:r>
      <w:r w:rsidRPr="00B44C19">
        <w:rPr>
          <w:color w:val="000000"/>
          <w:w w:val="101"/>
        </w:rPr>
        <w:t>е</w:t>
      </w:r>
      <w:r w:rsidRPr="00B44C19">
        <w:rPr>
          <w:color w:val="000000"/>
          <w:spacing w:val="17"/>
        </w:rPr>
        <w:t xml:space="preserve"> </w:t>
      </w:r>
      <w:r w:rsidRPr="00B44C19">
        <w:rPr>
          <w:color w:val="000000"/>
          <w:spacing w:val="-1"/>
          <w:w w:val="103"/>
        </w:rPr>
        <w:t>ф</w:t>
      </w:r>
      <w:r w:rsidRPr="00B44C19">
        <w:rPr>
          <w:color w:val="000000"/>
          <w:spacing w:val="-1"/>
          <w:w w:val="104"/>
        </w:rPr>
        <w:t>о</w:t>
      </w:r>
      <w:r w:rsidRPr="00B44C19">
        <w:rPr>
          <w:color w:val="000000"/>
          <w:spacing w:val="-3"/>
          <w:w w:val="108"/>
        </w:rPr>
        <w:t>р</w:t>
      </w:r>
      <w:r w:rsidRPr="00B44C19">
        <w:rPr>
          <w:color w:val="000000"/>
          <w:spacing w:val="-2"/>
          <w:w w:val="95"/>
        </w:rPr>
        <w:t>м</w:t>
      </w:r>
      <w:r w:rsidRPr="00B44C19">
        <w:rPr>
          <w:color w:val="000000"/>
          <w:spacing w:val="-2"/>
          <w:w w:val="103"/>
        </w:rPr>
        <w:t>и</w:t>
      </w:r>
      <w:r w:rsidRPr="00B44C19">
        <w:rPr>
          <w:color w:val="000000"/>
          <w:spacing w:val="-3"/>
          <w:w w:val="108"/>
        </w:rPr>
        <w:t>р</w:t>
      </w:r>
      <w:r w:rsidRPr="00B44C19">
        <w:rPr>
          <w:color w:val="000000"/>
          <w:spacing w:val="-2"/>
          <w:w w:val="104"/>
        </w:rPr>
        <w:t>у</w:t>
      </w:r>
      <w:r w:rsidRPr="00B44C19">
        <w:rPr>
          <w:color w:val="000000"/>
          <w:spacing w:val="-1"/>
          <w:w w:val="98"/>
        </w:rPr>
        <w:t>ю</w:t>
      </w:r>
      <w:r w:rsidRPr="00B44C19">
        <w:rPr>
          <w:color w:val="000000"/>
          <w:spacing w:val="-3"/>
        </w:rPr>
        <w:t>щ</w:t>
      </w:r>
      <w:r w:rsidRPr="00B44C19">
        <w:rPr>
          <w:color w:val="000000"/>
          <w:spacing w:val="-1"/>
          <w:w w:val="101"/>
        </w:rPr>
        <w:t>е</w:t>
      </w:r>
      <w:r w:rsidRPr="00B44C19">
        <w:rPr>
          <w:color w:val="000000"/>
          <w:spacing w:val="-3"/>
          <w:w w:val="103"/>
        </w:rPr>
        <w:t>й</w:t>
      </w:r>
      <w:r w:rsidRPr="00B44C19">
        <w:rPr>
          <w:color w:val="000000"/>
          <w:spacing w:val="-3"/>
          <w:w w:val="106"/>
        </w:rPr>
        <w:t>с</w:t>
      </w:r>
      <w:r w:rsidRPr="00B44C19">
        <w:rPr>
          <w:color w:val="000000"/>
          <w:spacing w:val="-1"/>
          <w:w w:val="105"/>
        </w:rPr>
        <w:t>я</w:t>
      </w:r>
      <w:r w:rsidRPr="00B44C19">
        <w:rPr>
          <w:color w:val="000000"/>
          <w:spacing w:val="18"/>
        </w:rPr>
        <w:t xml:space="preserve"> </w:t>
      </w:r>
      <w:r w:rsidRPr="00B44C19">
        <w:rPr>
          <w:color w:val="000000"/>
          <w:spacing w:val="-2"/>
          <w:w w:val="106"/>
        </w:rPr>
        <w:t>с</w:t>
      </w:r>
      <w:r w:rsidRPr="00B44C19">
        <w:rPr>
          <w:color w:val="000000"/>
          <w:spacing w:val="-2"/>
          <w:w w:val="103"/>
        </w:rPr>
        <w:t>и</w:t>
      </w:r>
      <w:r w:rsidRPr="00B44C19">
        <w:rPr>
          <w:color w:val="000000"/>
          <w:spacing w:val="-3"/>
          <w:w w:val="106"/>
        </w:rPr>
        <w:t>с</w:t>
      </w:r>
      <w:r w:rsidRPr="00B44C19">
        <w:rPr>
          <w:color w:val="000000"/>
          <w:spacing w:val="-1"/>
          <w:w w:val="106"/>
        </w:rPr>
        <w:t>т</w:t>
      </w:r>
      <w:r w:rsidRPr="00B44C19">
        <w:rPr>
          <w:color w:val="000000"/>
          <w:spacing w:val="-1"/>
          <w:w w:val="101"/>
        </w:rPr>
        <w:t>е</w:t>
      </w:r>
      <w:r w:rsidRPr="00B44C19">
        <w:rPr>
          <w:color w:val="000000"/>
          <w:spacing w:val="-2"/>
          <w:w w:val="95"/>
        </w:rPr>
        <w:t>м</w:t>
      </w:r>
      <w:r w:rsidRPr="00B44C19">
        <w:rPr>
          <w:color w:val="000000"/>
          <w:spacing w:val="-1"/>
        </w:rPr>
        <w:t>ы</w:t>
      </w:r>
      <w:r w:rsidRPr="00B44C19">
        <w:rPr>
          <w:color w:val="000000"/>
          <w:spacing w:val="16"/>
        </w:rPr>
        <w:t xml:space="preserve"> </w:t>
      </w:r>
      <w:r w:rsidRPr="00B44C19">
        <w:rPr>
          <w:color w:val="000000"/>
          <w:w w:val="102"/>
        </w:rPr>
        <w:t>н</w:t>
      </w:r>
      <w:r w:rsidRPr="00B44C19">
        <w:rPr>
          <w:color w:val="000000"/>
          <w:spacing w:val="-2"/>
          <w:w w:val="104"/>
        </w:rPr>
        <w:t>о</w:t>
      </w:r>
      <w:r w:rsidRPr="00B44C19">
        <w:rPr>
          <w:color w:val="000000"/>
          <w:spacing w:val="-3"/>
          <w:w w:val="104"/>
        </w:rPr>
        <w:t>в</w:t>
      </w:r>
      <w:r w:rsidRPr="00B44C19">
        <w:rPr>
          <w:color w:val="000000"/>
        </w:rPr>
        <w:t>ы</w:t>
      </w:r>
      <w:r w:rsidRPr="00B44C19">
        <w:rPr>
          <w:color w:val="000000"/>
          <w:spacing w:val="-1"/>
          <w:w w:val="107"/>
        </w:rPr>
        <w:t>х</w:t>
      </w:r>
      <w:r w:rsidRPr="00B44C19">
        <w:rPr>
          <w:color w:val="000000"/>
          <w:spacing w:val="17"/>
        </w:rPr>
        <w:t xml:space="preserve"> </w:t>
      </w:r>
      <w:r w:rsidRPr="00B44C19">
        <w:rPr>
          <w:color w:val="000000"/>
          <w:w w:val="103"/>
        </w:rPr>
        <w:t>к</w:t>
      </w:r>
      <w:r w:rsidRPr="00B44C19">
        <w:rPr>
          <w:color w:val="000000"/>
          <w:spacing w:val="-2"/>
          <w:w w:val="104"/>
        </w:rPr>
        <w:t>о</w:t>
      </w:r>
      <w:r w:rsidRPr="00B44C19">
        <w:rPr>
          <w:color w:val="000000"/>
          <w:spacing w:val="-3"/>
          <w:w w:val="95"/>
        </w:rPr>
        <w:t>м</w:t>
      </w:r>
      <w:r w:rsidRPr="00B44C19">
        <w:rPr>
          <w:color w:val="000000"/>
          <w:spacing w:val="-2"/>
          <w:w w:val="104"/>
        </w:rPr>
        <w:t>по</w:t>
      </w:r>
      <w:r w:rsidRPr="00B44C19">
        <w:rPr>
          <w:color w:val="000000"/>
          <w:spacing w:val="-3"/>
          <w:w w:val="102"/>
        </w:rPr>
        <w:t>н</w:t>
      </w:r>
      <w:r w:rsidRPr="00B44C19">
        <w:rPr>
          <w:color w:val="000000"/>
          <w:spacing w:val="-2"/>
          <w:w w:val="101"/>
        </w:rPr>
        <w:t>е</w:t>
      </w:r>
      <w:r w:rsidRPr="00B44C19">
        <w:rPr>
          <w:color w:val="000000"/>
          <w:spacing w:val="4"/>
          <w:w w:val="102"/>
        </w:rPr>
        <w:t>н</w:t>
      </w:r>
      <w:r w:rsidRPr="00B44C19">
        <w:rPr>
          <w:color w:val="000000"/>
          <w:spacing w:val="-2"/>
          <w:w w:val="106"/>
        </w:rPr>
        <w:t>т</w:t>
      </w:r>
      <w:r w:rsidRPr="00B44C19">
        <w:rPr>
          <w:color w:val="000000"/>
          <w:spacing w:val="-1"/>
          <w:w w:val="104"/>
        </w:rPr>
        <w:t>о</w:t>
      </w:r>
      <w:r w:rsidRPr="00B44C19">
        <w:rPr>
          <w:color w:val="000000"/>
          <w:w w:val="104"/>
        </w:rPr>
        <w:t>в</w:t>
      </w:r>
      <w:r w:rsidRPr="00B44C19">
        <w:rPr>
          <w:color w:val="000000"/>
          <w:spacing w:val="-7"/>
        </w:rPr>
        <w:t xml:space="preserve"> </w:t>
      </w:r>
      <w:r w:rsidRPr="00B44C19">
        <w:rPr>
          <w:color w:val="000000"/>
          <w:spacing w:val="-1"/>
          <w:w w:val="94"/>
        </w:rPr>
        <w:t>(</w:t>
      </w:r>
      <w:r w:rsidRPr="00B44C19">
        <w:rPr>
          <w:color w:val="000000"/>
          <w:spacing w:val="-3"/>
          <w:w w:val="95"/>
        </w:rPr>
        <w:t>д</w:t>
      </w:r>
      <w:r w:rsidRPr="00B44C19">
        <w:rPr>
          <w:color w:val="000000"/>
          <w:spacing w:val="-2"/>
          <w:w w:val="103"/>
        </w:rPr>
        <w:t>ифф</w:t>
      </w:r>
      <w:r w:rsidRPr="00B44C19">
        <w:rPr>
          <w:color w:val="000000"/>
          <w:spacing w:val="-2"/>
          <w:w w:val="101"/>
        </w:rPr>
        <w:t>е</w:t>
      </w:r>
      <w:r w:rsidRPr="00B44C19">
        <w:rPr>
          <w:color w:val="000000"/>
          <w:spacing w:val="-3"/>
          <w:w w:val="108"/>
        </w:rPr>
        <w:t>р</w:t>
      </w:r>
      <w:r w:rsidRPr="00B44C19">
        <w:rPr>
          <w:color w:val="000000"/>
          <w:spacing w:val="-2"/>
          <w:w w:val="101"/>
        </w:rPr>
        <w:t>е</w:t>
      </w:r>
      <w:r w:rsidRPr="00B44C19">
        <w:rPr>
          <w:color w:val="000000"/>
          <w:spacing w:val="-1"/>
          <w:w w:val="102"/>
        </w:rPr>
        <w:t>н</w:t>
      </w:r>
      <w:r w:rsidRPr="00B44C19">
        <w:rPr>
          <w:color w:val="000000"/>
          <w:spacing w:val="-3"/>
          <w:w w:val="102"/>
        </w:rPr>
        <w:t>ц</w:t>
      </w:r>
      <w:r w:rsidRPr="00B44C19">
        <w:rPr>
          <w:color w:val="000000"/>
          <w:spacing w:val="-1"/>
          <w:w w:val="103"/>
        </w:rPr>
        <w:t>и</w:t>
      </w:r>
      <w:r w:rsidRPr="00B44C19">
        <w:rPr>
          <w:color w:val="000000"/>
          <w:spacing w:val="-2"/>
          <w:w w:val="101"/>
        </w:rPr>
        <w:t>а</w:t>
      </w:r>
      <w:r w:rsidRPr="00B44C19">
        <w:rPr>
          <w:color w:val="000000"/>
          <w:spacing w:val="-2"/>
          <w:w w:val="102"/>
        </w:rPr>
        <w:t>ц</w:t>
      </w:r>
      <w:r w:rsidRPr="00B44C19">
        <w:rPr>
          <w:color w:val="000000"/>
          <w:spacing w:val="-2"/>
          <w:w w:val="103"/>
        </w:rPr>
        <w:t>и</w:t>
      </w:r>
      <w:r w:rsidRPr="00B44C19">
        <w:rPr>
          <w:color w:val="000000"/>
          <w:spacing w:val="-2"/>
          <w:w w:val="105"/>
        </w:rPr>
        <w:t>я</w:t>
      </w:r>
      <w:r w:rsidRPr="00B44C19">
        <w:rPr>
          <w:color w:val="000000"/>
          <w:w w:val="94"/>
        </w:rPr>
        <w:t>)</w:t>
      </w:r>
      <w:r w:rsidRPr="00B44C19">
        <w:rPr>
          <w:color w:val="000000"/>
          <w:spacing w:val="-7"/>
        </w:rPr>
        <w:t xml:space="preserve"> </w:t>
      </w:r>
      <w:r w:rsidRPr="00B44C19">
        <w:rPr>
          <w:color w:val="000000"/>
          <w:spacing w:val="-1"/>
          <w:w w:val="103"/>
        </w:rPr>
        <w:t>и</w:t>
      </w:r>
      <w:r w:rsidRPr="00B44C19">
        <w:rPr>
          <w:color w:val="000000"/>
          <w:spacing w:val="-6"/>
        </w:rPr>
        <w:t xml:space="preserve"> </w:t>
      </w:r>
      <w:r w:rsidRPr="00B44C19">
        <w:rPr>
          <w:color w:val="000000"/>
          <w:spacing w:val="-1"/>
          <w:w w:val="106"/>
        </w:rPr>
        <w:t>с</w:t>
      </w:r>
      <w:r w:rsidRPr="00B44C19">
        <w:rPr>
          <w:color w:val="000000"/>
          <w:spacing w:val="-3"/>
          <w:w w:val="104"/>
        </w:rPr>
        <w:t>о</w:t>
      </w:r>
      <w:r w:rsidRPr="00B44C19">
        <w:rPr>
          <w:color w:val="000000"/>
          <w:spacing w:val="-2"/>
          <w:w w:val="110"/>
        </w:rPr>
        <w:t>ч</w:t>
      </w:r>
      <w:r w:rsidRPr="00B44C19">
        <w:rPr>
          <w:color w:val="000000"/>
          <w:spacing w:val="-1"/>
          <w:w w:val="99"/>
        </w:rPr>
        <w:t>л</w:t>
      </w:r>
      <w:r w:rsidRPr="00B44C19">
        <w:rPr>
          <w:color w:val="000000"/>
          <w:spacing w:val="-3"/>
          <w:w w:val="101"/>
        </w:rPr>
        <w:t>е</w:t>
      </w:r>
      <w:r w:rsidRPr="00B44C19">
        <w:rPr>
          <w:color w:val="000000"/>
          <w:spacing w:val="-2"/>
          <w:w w:val="102"/>
        </w:rPr>
        <w:t>н</w:t>
      </w:r>
      <w:r w:rsidRPr="00B44C19">
        <w:rPr>
          <w:color w:val="000000"/>
          <w:spacing w:val="-2"/>
          <w:w w:val="101"/>
        </w:rPr>
        <w:t>е</w:t>
      </w:r>
      <w:r w:rsidRPr="00B44C19">
        <w:rPr>
          <w:color w:val="000000"/>
          <w:spacing w:val="-3"/>
          <w:w w:val="102"/>
        </w:rPr>
        <w:t>н</w:t>
      </w:r>
      <w:r w:rsidRPr="00B44C19">
        <w:rPr>
          <w:color w:val="000000"/>
          <w:spacing w:val="-1"/>
          <w:w w:val="103"/>
        </w:rPr>
        <w:t>и</w:t>
      </w:r>
      <w:r w:rsidRPr="00B44C19">
        <w:rPr>
          <w:color w:val="000000"/>
          <w:w w:val="101"/>
        </w:rPr>
        <w:t>е</w:t>
      </w:r>
      <w:r w:rsidRPr="00B44C19">
        <w:rPr>
          <w:color w:val="000000"/>
          <w:spacing w:val="-6"/>
        </w:rPr>
        <w:t xml:space="preserve"> </w:t>
      </w:r>
      <w:r w:rsidRPr="00B44C19">
        <w:rPr>
          <w:color w:val="000000"/>
          <w:spacing w:val="-2"/>
          <w:w w:val="105"/>
        </w:rPr>
        <w:t>э</w:t>
      </w:r>
      <w:r w:rsidRPr="00B44C19">
        <w:rPr>
          <w:color w:val="000000"/>
          <w:spacing w:val="-1"/>
          <w:w w:val="106"/>
        </w:rPr>
        <w:t>т</w:t>
      </w:r>
      <w:r w:rsidRPr="00B44C19">
        <w:rPr>
          <w:color w:val="000000"/>
          <w:spacing w:val="-3"/>
          <w:w w:val="103"/>
        </w:rPr>
        <w:t>и</w:t>
      </w:r>
      <w:r w:rsidRPr="00B44C19">
        <w:rPr>
          <w:color w:val="000000"/>
          <w:spacing w:val="-1"/>
          <w:w w:val="107"/>
        </w:rPr>
        <w:t>х</w:t>
      </w:r>
      <w:r w:rsidRPr="00B44C19">
        <w:rPr>
          <w:color w:val="000000"/>
          <w:spacing w:val="-5"/>
        </w:rPr>
        <w:t xml:space="preserve"> </w:t>
      </w:r>
      <w:r w:rsidRPr="00B44C19">
        <w:rPr>
          <w:color w:val="000000"/>
          <w:spacing w:val="-2"/>
          <w:w w:val="103"/>
        </w:rPr>
        <w:t>к</w:t>
      </w:r>
      <w:r w:rsidRPr="00B44C19">
        <w:rPr>
          <w:color w:val="000000"/>
          <w:spacing w:val="-3"/>
          <w:w w:val="104"/>
        </w:rPr>
        <w:t>о</w:t>
      </w:r>
      <w:r w:rsidRPr="00B44C19">
        <w:rPr>
          <w:color w:val="000000"/>
          <w:w w:val="95"/>
        </w:rPr>
        <w:t>м</w:t>
      </w:r>
      <w:r w:rsidRPr="00B44C19">
        <w:rPr>
          <w:color w:val="000000"/>
          <w:spacing w:val="-3"/>
          <w:w w:val="104"/>
        </w:rPr>
        <w:t>п</w:t>
      </w:r>
      <w:r w:rsidRPr="00B44C19">
        <w:rPr>
          <w:color w:val="000000"/>
          <w:spacing w:val="-2"/>
          <w:w w:val="104"/>
        </w:rPr>
        <w:t>о</w:t>
      </w:r>
      <w:r w:rsidRPr="00B44C19">
        <w:rPr>
          <w:color w:val="000000"/>
          <w:spacing w:val="-1"/>
          <w:w w:val="102"/>
        </w:rPr>
        <w:t>н</w:t>
      </w:r>
      <w:r w:rsidRPr="00B44C19">
        <w:rPr>
          <w:color w:val="000000"/>
          <w:spacing w:val="-2"/>
          <w:w w:val="101"/>
        </w:rPr>
        <w:t>е</w:t>
      </w:r>
      <w:r w:rsidRPr="00B44C19">
        <w:rPr>
          <w:color w:val="000000"/>
          <w:spacing w:val="-3"/>
          <w:w w:val="102"/>
        </w:rPr>
        <w:t>н</w:t>
      </w:r>
      <w:r w:rsidRPr="00B44C19">
        <w:rPr>
          <w:color w:val="000000"/>
          <w:spacing w:val="-2"/>
          <w:w w:val="106"/>
        </w:rPr>
        <w:t>т</w:t>
      </w:r>
      <w:r w:rsidRPr="00B44C19">
        <w:rPr>
          <w:color w:val="000000"/>
          <w:spacing w:val="-1"/>
          <w:w w:val="104"/>
        </w:rPr>
        <w:t>ов</w:t>
      </w:r>
      <w:r w:rsidRPr="00B44C19">
        <w:rPr>
          <w:color w:val="000000"/>
          <w:spacing w:val="-6"/>
        </w:rPr>
        <w:t xml:space="preserve"> </w:t>
      </w:r>
      <w:r w:rsidRPr="00B44C19">
        <w:rPr>
          <w:color w:val="000000"/>
          <w:w w:val="106"/>
        </w:rPr>
        <w:t>с</w:t>
      </w:r>
      <w:r w:rsidRPr="00B44C19">
        <w:rPr>
          <w:color w:val="000000"/>
          <w:spacing w:val="-6"/>
        </w:rPr>
        <w:t xml:space="preserve"> </w:t>
      </w:r>
      <w:r w:rsidRPr="00B44C19">
        <w:rPr>
          <w:color w:val="000000"/>
          <w:spacing w:val="-2"/>
          <w:w w:val="95"/>
        </w:rPr>
        <w:t>д</w:t>
      </w:r>
      <w:r w:rsidRPr="00B44C19">
        <w:rPr>
          <w:color w:val="000000"/>
          <w:spacing w:val="-2"/>
          <w:w w:val="108"/>
        </w:rPr>
        <w:t>р</w:t>
      </w:r>
      <w:r w:rsidRPr="00B44C19">
        <w:rPr>
          <w:color w:val="000000"/>
          <w:spacing w:val="-2"/>
          <w:w w:val="104"/>
        </w:rPr>
        <w:t>у</w:t>
      </w:r>
      <w:r w:rsidRPr="00B44C19">
        <w:rPr>
          <w:color w:val="000000"/>
          <w:spacing w:val="-1"/>
          <w:w w:val="112"/>
        </w:rPr>
        <w:t>г</w:t>
      </w:r>
      <w:r w:rsidRPr="00B44C19">
        <w:rPr>
          <w:color w:val="000000"/>
          <w:spacing w:val="-4"/>
          <w:w w:val="103"/>
        </w:rPr>
        <w:t>и</w:t>
      </w:r>
      <w:r w:rsidRPr="00B44C19">
        <w:rPr>
          <w:color w:val="000000"/>
          <w:spacing w:val="-1"/>
          <w:w w:val="95"/>
        </w:rPr>
        <w:t>м</w:t>
      </w:r>
      <w:r w:rsidRPr="00B44C19">
        <w:rPr>
          <w:color w:val="000000"/>
          <w:spacing w:val="-1"/>
          <w:w w:val="103"/>
        </w:rPr>
        <w:t>и</w:t>
      </w:r>
      <w:r w:rsidRPr="00B44C19">
        <w:rPr>
          <w:color w:val="000000"/>
          <w:spacing w:val="-7"/>
        </w:rPr>
        <w:t xml:space="preserve"> </w:t>
      </w:r>
      <w:r w:rsidRPr="00B44C19">
        <w:rPr>
          <w:color w:val="000000"/>
          <w:spacing w:val="-3"/>
          <w:w w:val="94"/>
        </w:rPr>
        <w:t>(</w:t>
      </w:r>
      <w:r w:rsidRPr="00B44C19">
        <w:rPr>
          <w:color w:val="000000"/>
          <w:spacing w:val="-2"/>
          <w:w w:val="103"/>
        </w:rPr>
        <w:t>и</w:t>
      </w:r>
      <w:r w:rsidRPr="00B44C19">
        <w:rPr>
          <w:color w:val="000000"/>
          <w:spacing w:val="-4"/>
          <w:w w:val="102"/>
        </w:rPr>
        <w:t>н</w:t>
      </w:r>
      <w:r w:rsidRPr="00B44C19">
        <w:rPr>
          <w:color w:val="000000"/>
          <w:spacing w:val="-3"/>
          <w:w w:val="106"/>
        </w:rPr>
        <w:t>т</w:t>
      </w:r>
      <w:r w:rsidRPr="00B44C19">
        <w:rPr>
          <w:color w:val="000000"/>
          <w:spacing w:val="-3"/>
          <w:w w:val="101"/>
        </w:rPr>
        <w:t>е</w:t>
      </w:r>
      <w:r w:rsidRPr="00B44C19">
        <w:rPr>
          <w:color w:val="000000"/>
          <w:spacing w:val="-2"/>
          <w:w w:val="112"/>
        </w:rPr>
        <w:t>г</w:t>
      </w:r>
      <w:r w:rsidRPr="00B44C19">
        <w:rPr>
          <w:color w:val="000000"/>
          <w:spacing w:val="-3"/>
          <w:w w:val="108"/>
        </w:rPr>
        <w:t>р</w:t>
      </w:r>
      <w:r w:rsidRPr="00B44C19">
        <w:rPr>
          <w:color w:val="000000"/>
          <w:spacing w:val="-3"/>
          <w:w w:val="101"/>
        </w:rPr>
        <w:t>а</w:t>
      </w:r>
      <w:r w:rsidRPr="00B44C19">
        <w:rPr>
          <w:color w:val="000000"/>
          <w:spacing w:val="-2"/>
          <w:w w:val="102"/>
        </w:rPr>
        <w:t>ц</w:t>
      </w:r>
      <w:r w:rsidRPr="00B44C19">
        <w:rPr>
          <w:color w:val="000000"/>
          <w:spacing w:val="-4"/>
          <w:w w:val="103"/>
        </w:rPr>
        <w:t>и</w:t>
      </w:r>
      <w:r w:rsidRPr="00B44C19">
        <w:rPr>
          <w:color w:val="000000"/>
          <w:spacing w:val="-4"/>
          <w:w w:val="105"/>
        </w:rPr>
        <w:t>я</w:t>
      </w:r>
      <w:r w:rsidRPr="00B44C19">
        <w:rPr>
          <w:color w:val="000000"/>
          <w:spacing w:val="-2"/>
          <w:w w:val="94"/>
        </w:rPr>
        <w:t>)</w:t>
      </w:r>
      <w:r w:rsidRPr="00B44C19">
        <w:rPr>
          <w:color w:val="000000"/>
          <w:spacing w:val="-1"/>
        </w:rPr>
        <w:t>;</w:t>
      </w:r>
    </w:p>
    <w:p w14:paraId="16069452" w14:textId="77777777" w:rsidR="00B44C19" w:rsidRPr="00B44C19" w:rsidRDefault="00B44C19" w:rsidP="00195104">
      <w:pPr>
        <w:pStyle w:val="a7"/>
        <w:widowControl w:val="0"/>
        <w:numPr>
          <w:ilvl w:val="0"/>
          <w:numId w:val="52"/>
        </w:numPr>
        <w:tabs>
          <w:tab w:val="left" w:pos="265"/>
          <w:tab w:val="left" w:pos="1134"/>
        </w:tabs>
        <w:ind w:left="0" w:firstLine="709"/>
        <w:jc w:val="both"/>
        <w:rPr>
          <w:color w:val="000000"/>
          <w:spacing w:val="-1"/>
        </w:rPr>
      </w:pPr>
      <w:r w:rsidRPr="00B44C19">
        <w:rPr>
          <w:color w:val="000000"/>
          <w:w w:val="104"/>
        </w:rPr>
        <w:t>п</w:t>
      </w:r>
      <w:r w:rsidRPr="00B44C19">
        <w:rPr>
          <w:color w:val="000000"/>
          <w:w w:val="108"/>
        </w:rPr>
        <w:t>р</w:t>
      </w:r>
      <w:r w:rsidRPr="00B44C19">
        <w:rPr>
          <w:color w:val="000000"/>
          <w:w w:val="103"/>
        </w:rPr>
        <w:t>и</w:t>
      </w:r>
      <w:r w:rsidRPr="00B44C19">
        <w:rPr>
          <w:color w:val="000000"/>
          <w:spacing w:val="-1"/>
          <w:w w:val="102"/>
        </w:rPr>
        <w:t>н</w:t>
      </w:r>
      <w:r w:rsidRPr="00B44C19">
        <w:rPr>
          <w:color w:val="000000"/>
          <w:w w:val="102"/>
        </w:rPr>
        <w:t>ц</w:t>
      </w:r>
      <w:r w:rsidRPr="00B44C19">
        <w:rPr>
          <w:color w:val="000000"/>
          <w:w w:val="103"/>
        </w:rPr>
        <w:t>и</w:t>
      </w:r>
      <w:r w:rsidRPr="00B44C19">
        <w:rPr>
          <w:color w:val="000000"/>
          <w:w w:val="104"/>
        </w:rPr>
        <w:t>п</w:t>
      </w:r>
      <w:r w:rsidRPr="00B44C19">
        <w:rPr>
          <w:color w:val="000000"/>
          <w:spacing w:val="4"/>
        </w:rPr>
        <w:t xml:space="preserve"> </w:t>
      </w:r>
      <w:r w:rsidRPr="00B44C19">
        <w:rPr>
          <w:color w:val="000000"/>
          <w:w w:val="101"/>
        </w:rPr>
        <w:t>е</w:t>
      </w:r>
      <w:r w:rsidRPr="00B44C19">
        <w:rPr>
          <w:color w:val="000000"/>
          <w:w w:val="95"/>
        </w:rPr>
        <w:t>д</w:t>
      </w:r>
      <w:r w:rsidRPr="00B44C19">
        <w:rPr>
          <w:color w:val="000000"/>
          <w:w w:val="103"/>
        </w:rPr>
        <w:t>и</w:t>
      </w:r>
      <w:r w:rsidRPr="00B44C19">
        <w:rPr>
          <w:color w:val="000000"/>
          <w:w w:val="102"/>
        </w:rPr>
        <w:t>н</w:t>
      </w:r>
      <w:r w:rsidRPr="00B44C19">
        <w:rPr>
          <w:color w:val="000000"/>
          <w:w w:val="106"/>
        </w:rPr>
        <w:t>ст</w:t>
      </w:r>
      <w:r w:rsidRPr="00B44C19">
        <w:rPr>
          <w:color w:val="000000"/>
          <w:w w:val="104"/>
        </w:rPr>
        <w:t>в</w:t>
      </w:r>
      <w:r w:rsidRPr="00B44C19">
        <w:rPr>
          <w:color w:val="000000"/>
          <w:w w:val="101"/>
        </w:rPr>
        <w:t>а</w:t>
      </w:r>
      <w:r w:rsidRPr="00B44C19">
        <w:rPr>
          <w:color w:val="000000"/>
          <w:spacing w:val="5"/>
        </w:rPr>
        <w:t xml:space="preserve"> </w:t>
      </w:r>
      <w:proofErr w:type="spellStart"/>
      <w:r w:rsidRPr="00B44C19">
        <w:rPr>
          <w:color w:val="000000"/>
          <w:w w:val="105"/>
        </w:rPr>
        <w:t>э</w:t>
      </w:r>
      <w:r w:rsidRPr="00B44C19">
        <w:rPr>
          <w:color w:val="000000"/>
          <w:w w:val="104"/>
        </w:rPr>
        <w:t>во</w:t>
      </w:r>
      <w:r w:rsidRPr="00B44C19">
        <w:rPr>
          <w:color w:val="000000"/>
          <w:w w:val="99"/>
        </w:rPr>
        <w:t>л</w:t>
      </w:r>
      <w:r w:rsidRPr="00B44C19">
        <w:rPr>
          <w:color w:val="000000"/>
          <w:w w:val="98"/>
        </w:rPr>
        <w:t>ю</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proofErr w:type="spellEnd"/>
      <w:r w:rsidRPr="00B44C19">
        <w:rPr>
          <w:color w:val="000000"/>
          <w:spacing w:val="4"/>
        </w:rPr>
        <w:t xml:space="preserve"> </w:t>
      </w:r>
      <w:r w:rsidRPr="00B44C19">
        <w:rPr>
          <w:color w:val="000000"/>
          <w:w w:val="103"/>
        </w:rPr>
        <w:t>и</w:t>
      </w:r>
      <w:r w:rsidRPr="00B44C19">
        <w:rPr>
          <w:color w:val="000000"/>
          <w:spacing w:val="4"/>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spacing w:val="1"/>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w w:val="82"/>
        </w:rPr>
        <w:t>.</w:t>
      </w:r>
      <w:r w:rsidRPr="00B44C19">
        <w:rPr>
          <w:color w:val="000000"/>
          <w:spacing w:val="5"/>
        </w:rPr>
        <w:t xml:space="preserve"> </w:t>
      </w:r>
      <w:r w:rsidRPr="00B44C19">
        <w:rPr>
          <w:color w:val="000000"/>
        </w:rPr>
        <w:t>В</w:t>
      </w:r>
      <w:r w:rsidRPr="00B44C19">
        <w:rPr>
          <w:color w:val="000000"/>
          <w:spacing w:val="4"/>
        </w:rPr>
        <w:t xml:space="preserve"> </w:t>
      </w:r>
      <w:r w:rsidRPr="00B44C19">
        <w:rPr>
          <w:color w:val="000000"/>
          <w:w w:val="106"/>
        </w:rPr>
        <w:t>с</w:t>
      </w:r>
      <w:r w:rsidRPr="00B44C19">
        <w:rPr>
          <w:color w:val="000000"/>
          <w:w w:val="104"/>
        </w:rPr>
        <w:t>о</w:t>
      </w:r>
      <w:r w:rsidRPr="00B44C19">
        <w:rPr>
          <w:color w:val="000000"/>
          <w:w w:val="102"/>
        </w:rPr>
        <w:t>з</w:t>
      </w:r>
      <w:r w:rsidRPr="00B44C19">
        <w:rPr>
          <w:color w:val="000000"/>
          <w:spacing w:val="-1"/>
          <w:w w:val="95"/>
        </w:rPr>
        <w:t>д</w:t>
      </w:r>
      <w:r w:rsidRPr="00B44C19">
        <w:rPr>
          <w:color w:val="000000"/>
          <w:w w:val="101"/>
        </w:rPr>
        <w:t>а</w:t>
      </w:r>
      <w:r w:rsidRPr="00B44C19">
        <w:rPr>
          <w:color w:val="000000"/>
          <w:w w:val="102"/>
        </w:rPr>
        <w:t>н</w:t>
      </w:r>
      <w:r w:rsidRPr="00B44C19">
        <w:rPr>
          <w:color w:val="000000"/>
          <w:w w:val="103"/>
        </w:rPr>
        <w:t>ии</w:t>
      </w:r>
      <w:r w:rsidRPr="00B44C19">
        <w:rPr>
          <w:color w:val="000000"/>
          <w:spacing w:val="5"/>
        </w:rPr>
        <w:t xml:space="preserve"> </w:t>
      </w:r>
      <w:r w:rsidRPr="00B44C19">
        <w:rPr>
          <w:color w:val="000000"/>
          <w:w w:val="102"/>
        </w:rPr>
        <w:t>н</w:t>
      </w:r>
      <w:r w:rsidRPr="00B44C19">
        <w:rPr>
          <w:color w:val="000000"/>
          <w:spacing w:val="6"/>
          <w:w w:val="101"/>
        </w:rPr>
        <w:t>е</w:t>
      </w:r>
      <w:r w:rsidRPr="00B44C19">
        <w:rPr>
          <w:color w:val="000000"/>
          <w:w w:val="97"/>
        </w:rPr>
        <w:t>ж</w:t>
      </w:r>
      <w:r w:rsidRPr="00B44C19">
        <w:rPr>
          <w:color w:val="000000"/>
          <w:w w:val="103"/>
        </w:rPr>
        <w:t>и</w:t>
      </w:r>
      <w:r w:rsidRPr="00B44C19">
        <w:rPr>
          <w:color w:val="000000"/>
          <w:spacing w:val="-1"/>
          <w:w w:val="104"/>
        </w:rPr>
        <w:t>в</w:t>
      </w:r>
      <w:r w:rsidRPr="00B44C19">
        <w:rPr>
          <w:color w:val="000000"/>
        </w:rPr>
        <w:t>ы</w:t>
      </w:r>
      <w:r w:rsidRPr="00B44C19">
        <w:rPr>
          <w:color w:val="000000"/>
          <w:w w:val="107"/>
        </w:rPr>
        <w:t>х</w:t>
      </w:r>
      <w:r w:rsidRPr="00B44C19">
        <w:rPr>
          <w:color w:val="000000"/>
          <w:spacing w:val="1"/>
        </w:rPr>
        <w:t xml:space="preserve"> </w:t>
      </w:r>
      <w:r w:rsidRPr="00B44C19">
        <w:rPr>
          <w:color w:val="000000"/>
          <w:w w:val="106"/>
        </w:rPr>
        <w:t>с</w:t>
      </w:r>
      <w:r w:rsidRPr="00B44C19">
        <w:rPr>
          <w:color w:val="000000"/>
          <w:w w:val="103"/>
        </w:rPr>
        <w:t>и</w:t>
      </w:r>
      <w:r w:rsidRPr="00B44C19">
        <w:rPr>
          <w:color w:val="000000"/>
          <w:w w:val="106"/>
        </w:rPr>
        <w:t>с</w:t>
      </w:r>
      <w:r w:rsidRPr="00B44C19">
        <w:rPr>
          <w:color w:val="000000"/>
          <w:spacing w:val="1"/>
          <w:w w:val="106"/>
        </w:rPr>
        <w:t>т</w:t>
      </w:r>
      <w:r w:rsidRPr="00B44C19">
        <w:rPr>
          <w:color w:val="000000"/>
          <w:w w:val="101"/>
        </w:rPr>
        <w:t>е</w:t>
      </w:r>
      <w:r w:rsidRPr="00B44C19">
        <w:rPr>
          <w:color w:val="000000"/>
          <w:w w:val="95"/>
        </w:rPr>
        <w:t>м</w:t>
      </w:r>
      <w:r w:rsidRPr="00B44C19">
        <w:rPr>
          <w:color w:val="000000"/>
        </w:rPr>
        <w:t xml:space="preserve"> </w:t>
      </w:r>
      <w:r w:rsidRPr="00B44C19">
        <w:rPr>
          <w:color w:val="000000"/>
          <w:w w:val="105"/>
        </w:rPr>
        <w:t>э</w:t>
      </w:r>
      <w:r w:rsidRPr="00B44C19">
        <w:rPr>
          <w:color w:val="000000"/>
          <w:w w:val="106"/>
        </w:rPr>
        <w:t>т</w:t>
      </w:r>
      <w:r w:rsidRPr="00B44C19">
        <w:rPr>
          <w:color w:val="000000"/>
          <w:w w:val="103"/>
        </w:rPr>
        <w:t>и</w:t>
      </w:r>
      <w:r w:rsidRPr="00B44C19">
        <w:rPr>
          <w:color w:val="000000"/>
          <w:spacing w:val="1"/>
        </w:rPr>
        <w:t xml:space="preserve"> </w:t>
      </w:r>
      <w:r w:rsidRPr="00B44C19">
        <w:rPr>
          <w:color w:val="000000"/>
          <w:w w:val="95"/>
        </w:rPr>
        <w:t>д</w:t>
      </w:r>
      <w:r w:rsidRPr="00B44C19">
        <w:rPr>
          <w:color w:val="000000"/>
          <w:w w:val="104"/>
        </w:rPr>
        <w:t>в</w:t>
      </w:r>
      <w:r w:rsidRPr="00B44C19">
        <w:rPr>
          <w:color w:val="000000"/>
          <w:w w:val="101"/>
        </w:rPr>
        <w:t>а</w:t>
      </w:r>
      <w:r w:rsidRPr="00B44C19">
        <w:rPr>
          <w:color w:val="000000"/>
          <w:spacing w:val="2"/>
        </w:rPr>
        <w:t xml:space="preserve"> </w:t>
      </w:r>
      <w:r w:rsidRPr="00B44C19">
        <w:rPr>
          <w:color w:val="000000"/>
          <w:w w:val="104"/>
        </w:rPr>
        <w:t>п</w:t>
      </w:r>
      <w:r w:rsidRPr="00B44C19">
        <w:rPr>
          <w:color w:val="000000"/>
          <w:w w:val="108"/>
        </w:rPr>
        <w:t>р</w:t>
      </w:r>
      <w:r w:rsidRPr="00B44C19">
        <w:rPr>
          <w:color w:val="000000"/>
          <w:spacing w:val="1"/>
          <w:w w:val="104"/>
        </w:rPr>
        <w:t>о</w:t>
      </w:r>
      <w:r w:rsidRPr="00B44C19">
        <w:rPr>
          <w:color w:val="000000"/>
          <w:w w:val="102"/>
        </w:rPr>
        <w:t>ц</w:t>
      </w:r>
      <w:r w:rsidRPr="00B44C19">
        <w:rPr>
          <w:color w:val="000000"/>
          <w:w w:val="101"/>
        </w:rPr>
        <w:t>е</w:t>
      </w:r>
      <w:r w:rsidRPr="00B44C19">
        <w:rPr>
          <w:color w:val="000000"/>
          <w:spacing w:val="-1"/>
          <w:w w:val="106"/>
        </w:rPr>
        <w:t>с</w:t>
      </w:r>
      <w:r w:rsidRPr="00B44C19">
        <w:rPr>
          <w:color w:val="000000"/>
          <w:spacing w:val="1"/>
          <w:w w:val="106"/>
        </w:rPr>
        <w:t>с</w:t>
      </w:r>
      <w:r w:rsidRPr="00B44C19">
        <w:rPr>
          <w:color w:val="000000"/>
          <w:w w:val="101"/>
        </w:rPr>
        <w:t>а</w:t>
      </w:r>
      <w:r w:rsidRPr="00B44C19">
        <w:rPr>
          <w:color w:val="000000"/>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1"/>
        </w:rPr>
        <w:t>е</w:t>
      </w:r>
      <w:r w:rsidRPr="00B44C19">
        <w:rPr>
          <w:color w:val="000000"/>
          <w:w w:val="95"/>
        </w:rPr>
        <w:t>д</w:t>
      </w:r>
      <w:r w:rsidRPr="00B44C19">
        <w:rPr>
          <w:color w:val="000000"/>
          <w:w w:val="101"/>
        </w:rPr>
        <w:t>е</w:t>
      </w:r>
      <w:r w:rsidRPr="00B44C19">
        <w:rPr>
          <w:color w:val="000000"/>
          <w:w w:val="102"/>
        </w:rPr>
        <w:t>н</w:t>
      </w:r>
      <w:r w:rsidRPr="00B44C19">
        <w:rPr>
          <w:color w:val="000000"/>
          <w:spacing w:val="1"/>
        </w:rPr>
        <w:t>ы</w:t>
      </w:r>
      <w:r w:rsidRPr="00B44C19">
        <w:rPr>
          <w:color w:val="000000"/>
          <w:spacing w:val="2"/>
        </w:rPr>
        <w:t xml:space="preserve"> </w:t>
      </w:r>
      <w:r w:rsidRPr="00B44C19">
        <w:rPr>
          <w:color w:val="000000"/>
          <w:w w:val="104"/>
        </w:rPr>
        <w:t>во</w:t>
      </w:r>
      <w:r w:rsidRPr="00B44C19">
        <w:rPr>
          <w:color w:val="000000"/>
          <w:spacing w:val="1"/>
        </w:rPr>
        <w:t xml:space="preserve"> </w:t>
      </w:r>
      <w:r w:rsidRPr="00B44C19">
        <w:rPr>
          <w:color w:val="000000"/>
          <w:spacing w:val="-1"/>
          <w:w w:val="104"/>
        </w:rPr>
        <w:t>в</w:t>
      </w:r>
      <w:r w:rsidRPr="00B44C19">
        <w:rPr>
          <w:color w:val="000000"/>
          <w:spacing w:val="-1"/>
          <w:w w:val="108"/>
        </w:rPr>
        <w:t>р</w:t>
      </w:r>
      <w:r w:rsidRPr="00B44C19">
        <w:rPr>
          <w:color w:val="000000"/>
          <w:spacing w:val="-2"/>
          <w:w w:val="101"/>
        </w:rPr>
        <w:t>е</w:t>
      </w:r>
      <w:r w:rsidRPr="00B44C19">
        <w:rPr>
          <w:color w:val="000000"/>
          <w:spacing w:val="-1"/>
          <w:w w:val="95"/>
        </w:rPr>
        <w:t>м</w:t>
      </w:r>
      <w:r w:rsidRPr="00B44C19">
        <w:rPr>
          <w:color w:val="000000"/>
          <w:spacing w:val="-1"/>
          <w:w w:val="101"/>
        </w:rPr>
        <w:t>е</w:t>
      </w:r>
      <w:r w:rsidRPr="00B44C19">
        <w:rPr>
          <w:color w:val="000000"/>
          <w:spacing w:val="-2"/>
          <w:w w:val="102"/>
        </w:rPr>
        <w:t>н</w:t>
      </w:r>
      <w:r w:rsidRPr="00B44C19">
        <w:rPr>
          <w:color w:val="000000"/>
          <w:spacing w:val="-1"/>
          <w:w w:val="103"/>
        </w:rPr>
        <w:t>и</w:t>
      </w:r>
      <w:r w:rsidRPr="00B44C19">
        <w:rPr>
          <w:color w:val="000000"/>
          <w:spacing w:val="-2"/>
        </w:rPr>
        <w:t>;</w:t>
      </w:r>
      <w:r w:rsidRPr="00B44C19">
        <w:rPr>
          <w:color w:val="000000"/>
          <w:spacing w:val="1"/>
        </w:rPr>
        <w:t xml:space="preserve"> </w:t>
      </w:r>
      <w:r w:rsidRPr="00B44C19">
        <w:rPr>
          <w:color w:val="000000"/>
          <w:w w:val="104"/>
        </w:rPr>
        <w:t>о</w:t>
      </w:r>
      <w:r w:rsidRPr="00B44C19">
        <w:rPr>
          <w:color w:val="000000"/>
          <w:w w:val="102"/>
        </w:rPr>
        <w:t>н</w:t>
      </w:r>
      <w:r w:rsidRPr="00B44C19">
        <w:rPr>
          <w:color w:val="000000"/>
          <w:spacing w:val="1"/>
          <w:w w:val="103"/>
        </w:rPr>
        <w:t>и</w:t>
      </w:r>
      <w:r w:rsidRPr="00B44C19">
        <w:rPr>
          <w:color w:val="000000"/>
          <w:spacing w:val="1"/>
        </w:rPr>
        <w:t xml:space="preserve"> </w:t>
      </w:r>
      <w:r w:rsidRPr="00B44C19">
        <w:rPr>
          <w:color w:val="000000"/>
          <w:w w:val="106"/>
        </w:rPr>
        <w:t>с</w:t>
      </w:r>
      <w:r w:rsidRPr="00B44C19">
        <w:rPr>
          <w:color w:val="000000"/>
          <w:w w:val="102"/>
        </w:rPr>
        <w:t>н</w:t>
      </w:r>
      <w:r w:rsidRPr="00B44C19">
        <w:rPr>
          <w:color w:val="000000"/>
          <w:w w:val="101"/>
        </w:rPr>
        <w:t>а</w:t>
      </w:r>
      <w:r w:rsidRPr="00B44C19">
        <w:rPr>
          <w:color w:val="000000"/>
          <w:w w:val="110"/>
        </w:rPr>
        <w:t>ч</w:t>
      </w:r>
      <w:r w:rsidRPr="00B44C19">
        <w:rPr>
          <w:color w:val="000000"/>
          <w:w w:val="101"/>
        </w:rPr>
        <w:t>а</w:t>
      </w:r>
      <w:r w:rsidRPr="00B44C19">
        <w:rPr>
          <w:color w:val="000000"/>
          <w:w w:val="99"/>
        </w:rPr>
        <w:t>л</w:t>
      </w:r>
      <w:r w:rsidRPr="00B44C19">
        <w:rPr>
          <w:color w:val="000000"/>
          <w:w w:val="101"/>
        </w:rPr>
        <w:t>а</w:t>
      </w:r>
      <w:r w:rsidRPr="00B44C19">
        <w:rPr>
          <w:color w:val="000000"/>
          <w:spacing w:val="2"/>
        </w:rPr>
        <w:t xml:space="preserve"> </w:t>
      </w:r>
      <w:r w:rsidRPr="00B44C19">
        <w:rPr>
          <w:color w:val="000000"/>
          <w:spacing w:val="1"/>
          <w:w w:val="106"/>
        </w:rPr>
        <w:t>с</w:t>
      </w:r>
      <w:r w:rsidRPr="00B44C19">
        <w:rPr>
          <w:color w:val="000000"/>
          <w:w w:val="104"/>
        </w:rPr>
        <w:t>о</w:t>
      </w:r>
      <w:r w:rsidRPr="00B44C19">
        <w:rPr>
          <w:color w:val="000000"/>
          <w:w w:val="102"/>
        </w:rPr>
        <w:t>з</w:t>
      </w:r>
      <w:r w:rsidRPr="00B44C19">
        <w:rPr>
          <w:color w:val="000000"/>
          <w:w w:val="95"/>
        </w:rPr>
        <w:t>д</w:t>
      </w:r>
      <w:r w:rsidRPr="00B44C19">
        <w:rPr>
          <w:color w:val="000000"/>
          <w:w w:val="101"/>
        </w:rPr>
        <w:t>а</w:t>
      </w:r>
      <w:r w:rsidRPr="00B44C19">
        <w:rPr>
          <w:color w:val="000000"/>
          <w:w w:val="98"/>
        </w:rPr>
        <w:t>ю</w:t>
      </w:r>
      <w:r w:rsidRPr="00B44C19">
        <w:rPr>
          <w:color w:val="000000"/>
          <w:spacing w:val="5"/>
          <w:w w:val="106"/>
        </w:rPr>
        <w:t>т</w:t>
      </w:r>
      <w:r w:rsidRPr="00B44C19">
        <w:rPr>
          <w:color w:val="000000"/>
          <w:w w:val="106"/>
        </w:rPr>
        <w:t>с</w:t>
      </w:r>
      <w:r w:rsidRPr="00B44C19">
        <w:rPr>
          <w:color w:val="000000"/>
          <w:w w:val="105"/>
        </w:rPr>
        <w:t>я</w:t>
      </w:r>
      <w:r w:rsidRPr="00B44C19">
        <w:rPr>
          <w:color w:val="000000"/>
          <w:spacing w:val="18"/>
        </w:rPr>
        <w:t xml:space="preserve"> </w:t>
      </w:r>
      <w:r w:rsidRPr="00B44C19">
        <w:rPr>
          <w:color w:val="000000"/>
          <w:w w:val="94"/>
        </w:rPr>
        <w:t>(</w:t>
      </w:r>
      <w:r w:rsidRPr="00B44C19">
        <w:rPr>
          <w:color w:val="000000"/>
          <w:w w:val="105"/>
        </w:rPr>
        <w:t>э</w:t>
      </w:r>
      <w:r w:rsidRPr="00B44C19">
        <w:rPr>
          <w:color w:val="000000"/>
          <w:w w:val="104"/>
        </w:rPr>
        <w:t>во</w:t>
      </w:r>
      <w:r w:rsidRPr="00B44C19">
        <w:rPr>
          <w:color w:val="000000"/>
          <w:w w:val="99"/>
        </w:rPr>
        <w:t>л</w:t>
      </w:r>
      <w:r w:rsidRPr="00B44C19">
        <w:rPr>
          <w:color w:val="000000"/>
          <w:w w:val="98"/>
        </w:rPr>
        <w:t>ю</w:t>
      </w:r>
      <w:r w:rsidRPr="00B44C19">
        <w:rPr>
          <w:color w:val="000000"/>
          <w:spacing w:val="-1"/>
          <w:w w:val="102"/>
        </w:rPr>
        <w:t>ц</w:t>
      </w:r>
      <w:r w:rsidRPr="00B44C19">
        <w:rPr>
          <w:color w:val="000000"/>
          <w:w w:val="103"/>
        </w:rPr>
        <w:t>и</w:t>
      </w:r>
      <w:r w:rsidRPr="00B44C19">
        <w:rPr>
          <w:color w:val="000000"/>
          <w:w w:val="105"/>
        </w:rPr>
        <w:t>я</w:t>
      </w:r>
      <w:r w:rsidRPr="00B44C19">
        <w:rPr>
          <w:color w:val="000000"/>
          <w:w w:val="94"/>
        </w:rPr>
        <w:t>)</w:t>
      </w:r>
      <w:r w:rsidRPr="00B44C19">
        <w:rPr>
          <w:color w:val="000000"/>
          <w:spacing w:val="18"/>
        </w:rPr>
        <w:t xml:space="preserve"> </w:t>
      </w:r>
      <w:r w:rsidRPr="00B44C19">
        <w:rPr>
          <w:color w:val="000000"/>
          <w:w w:val="103"/>
        </w:rPr>
        <w:t>и</w:t>
      </w:r>
      <w:r w:rsidRPr="00B44C19">
        <w:rPr>
          <w:color w:val="000000"/>
          <w:spacing w:val="18"/>
        </w:rPr>
        <w:t xml:space="preserve"> </w:t>
      </w:r>
      <w:r w:rsidRPr="00B44C19">
        <w:rPr>
          <w:color w:val="000000"/>
          <w:w w:val="106"/>
        </w:rPr>
        <w:t>т</w:t>
      </w:r>
      <w:r w:rsidRPr="00B44C19">
        <w:rPr>
          <w:color w:val="000000"/>
          <w:spacing w:val="1"/>
          <w:w w:val="104"/>
        </w:rPr>
        <w:t>о</w:t>
      </w:r>
      <w:r w:rsidRPr="00B44C19">
        <w:rPr>
          <w:color w:val="000000"/>
          <w:w w:val="99"/>
        </w:rPr>
        <w:t>л</w:t>
      </w:r>
      <w:r w:rsidRPr="00B44C19">
        <w:rPr>
          <w:color w:val="000000"/>
          <w:w w:val="106"/>
        </w:rPr>
        <w:t>ь</w:t>
      </w:r>
      <w:r w:rsidRPr="00B44C19">
        <w:rPr>
          <w:color w:val="000000"/>
          <w:w w:val="103"/>
        </w:rPr>
        <w:t>к</w:t>
      </w:r>
      <w:r w:rsidRPr="00B44C19">
        <w:rPr>
          <w:color w:val="000000"/>
          <w:w w:val="104"/>
        </w:rPr>
        <w:t>о</w:t>
      </w:r>
      <w:r w:rsidRPr="00B44C19">
        <w:rPr>
          <w:color w:val="000000"/>
          <w:spacing w:val="19"/>
        </w:rPr>
        <w:t xml:space="preserve"> </w:t>
      </w:r>
      <w:r w:rsidRPr="00B44C19">
        <w:rPr>
          <w:color w:val="000000"/>
          <w:w w:val="102"/>
        </w:rPr>
        <w:t>з</w:t>
      </w:r>
      <w:r w:rsidRPr="00B44C19">
        <w:rPr>
          <w:color w:val="000000"/>
          <w:w w:val="101"/>
        </w:rPr>
        <w:t>а</w:t>
      </w:r>
      <w:r w:rsidRPr="00B44C19">
        <w:rPr>
          <w:color w:val="000000"/>
          <w:w w:val="106"/>
        </w:rPr>
        <w:t>т</w:t>
      </w:r>
      <w:r w:rsidRPr="00B44C19">
        <w:rPr>
          <w:color w:val="000000"/>
          <w:w w:val="101"/>
        </w:rPr>
        <w:t>е</w:t>
      </w:r>
      <w:r w:rsidRPr="00B44C19">
        <w:rPr>
          <w:color w:val="000000"/>
          <w:spacing w:val="-1"/>
          <w:w w:val="95"/>
        </w:rPr>
        <w:t>м</w:t>
      </w:r>
      <w:r w:rsidRPr="00B44C19">
        <w:rPr>
          <w:color w:val="000000"/>
          <w:spacing w:val="18"/>
        </w:rPr>
        <w:t xml:space="preserve"> </w:t>
      </w:r>
      <w:r w:rsidRPr="00B44C19">
        <w:rPr>
          <w:color w:val="000000"/>
          <w:w w:val="105"/>
        </w:rPr>
        <w:t>э</w:t>
      </w:r>
      <w:r w:rsidRPr="00B44C19">
        <w:rPr>
          <w:color w:val="000000"/>
          <w:spacing w:val="1"/>
          <w:w w:val="103"/>
        </w:rPr>
        <w:t>к</w:t>
      </w:r>
      <w:r w:rsidRPr="00B44C19">
        <w:rPr>
          <w:color w:val="000000"/>
          <w:w w:val="106"/>
        </w:rPr>
        <w:t>с</w:t>
      </w:r>
      <w:r w:rsidRPr="00B44C19">
        <w:rPr>
          <w:color w:val="000000"/>
          <w:w w:val="104"/>
        </w:rPr>
        <w:t>п</w:t>
      </w:r>
      <w:r w:rsidRPr="00B44C19">
        <w:rPr>
          <w:color w:val="000000"/>
          <w:w w:val="99"/>
        </w:rPr>
        <w:t>л</w:t>
      </w:r>
      <w:r w:rsidRPr="00B44C19">
        <w:rPr>
          <w:color w:val="000000"/>
          <w:w w:val="104"/>
        </w:rPr>
        <w:t>у</w:t>
      </w:r>
      <w:r w:rsidRPr="00B44C19">
        <w:rPr>
          <w:color w:val="000000"/>
          <w:spacing w:val="-1"/>
          <w:w w:val="101"/>
        </w:rPr>
        <w:t>а</w:t>
      </w:r>
      <w:r w:rsidRPr="00B44C19">
        <w:rPr>
          <w:color w:val="000000"/>
          <w:w w:val="106"/>
        </w:rPr>
        <w:t>т</w:t>
      </w:r>
      <w:r w:rsidRPr="00B44C19">
        <w:rPr>
          <w:color w:val="000000"/>
          <w:w w:val="103"/>
        </w:rPr>
        <w:t>и</w:t>
      </w:r>
      <w:r w:rsidRPr="00B44C19">
        <w:rPr>
          <w:color w:val="000000"/>
          <w:w w:val="108"/>
        </w:rPr>
        <w:t>р</w:t>
      </w:r>
      <w:r w:rsidRPr="00B44C19">
        <w:rPr>
          <w:color w:val="000000"/>
          <w:w w:val="104"/>
        </w:rPr>
        <w:t>у</w:t>
      </w:r>
      <w:r w:rsidRPr="00B44C19">
        <w:rPr>
          <w:color w:val="000000"/>
          <w:w w:val="98"/>
        </w:rPr>
        <w:t>ю</w:t>
      </w:r>
      <w:r w:rsidRPr="00B44C19">
        <w:rPr>
          <w:color w:val="000000"/>
          <w:w w:val="106"/>
        </w:rPr>
        <w:t>тс</w:t>
      </w:r>
      <w:r w:rsidRPr="00B44C19">
        <w:rPr>
          <w:color w:val="000000"/>
          <w:w w:val="105"/>
        </w:rPr>
        <w:t>я</w:t>
      </w:r>
      <w:r w:rsidRPr="00B44C19">
        <w:rPr>
          <w:color w:val="000000"/>
          <w:spacing w:val="19"/>
        </w:rPr>
        <w:t xml:space="preserve"> </w:t>
      </w:r>
      <w:r w:rsidRPr="00B44C19">
        <w:rPr>
          <w:color w:val="000000"/>
          <w:w w:val="94"/>
        </w:rPr>
        <w:t>(</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2"/>
          <w:w w:val="94"/>
        </w:rPr>
        <w:t>)</w:t>
      </w:r>
      <w:r w:rsidRPr="00B44C19">
        <w:rPr>
          <w:color w:val="000000"/>
          <w:w w:val="82"/>
        </w:rPr>
        <w:t>.</w:t>
      </w:r>
      <w:r w:rsidRPr="00B44C19">
        <w:rPr>
          <w:color w:val="000000"/>
          <w:spacing w:val="19"/>
        </w:rPr>
        <w:t xml:space="preserve"> </w:t>
      </w:r>
      <w:r w:rsidRPr="00B44C19">
        <w:rPr>
          <w:color w:val="000000"/>
        </w:rPr>
        <w:t>Ж</w:t>
      </w:r>
      <w:r w:rsidRPr="00B44C19">
        <w:rPr>
          <w:color w:val="000000"/>
          <w:w w:val="103"/>
        </w:rPr>
        <w:t>и</w:t>
      </w:r>
      <w:r w:rsidRPr="00B44C19">
        <w:rPr>
          <w:color w:val="000000"/>
          <w:w w:val="104"/>
        </w:rPr>
        <w:t>в</w:t>
      </w:r>
      <w:r w:rsidRPr="00B44C19">
        <w:rPr>
          <w:color w:val="000000"/>
        </w:rPr>
        <w:t>ы</w:t>
      </w:r>
      <w:r w:rsidRPr="00B44C19">
        <w:rPr>
          <w:color w:val="000000"/>
          <w:spacing w:val="-1"/>
          <w:w w:val="101"/>
        </w:rPr>
        <w:t>е</w:t>
      </w:r>
      <w:r w:rsidRPr="00B44C19">
        <w:rPr>
          <w:color w:val="000000"/>
        </w:rPr>
        <w:t xml:space="preserve"> </w:t>
      </w:r>
      <w:r w:rsidRPr="00B44C19">
        <w:rPr>
          <w:color w:val="000000"/>
          <w:w w:val="106"/>
        </w:rPr>
        <w:t>с</w:t>
      </w:r>
      <w:r w:rsidRPr="00B44C19">
        <w:rPr>
          <w:color w:val="000000"/>
          <w:w w:val="103"/>
        </w:rPr>
        <w:t>и</w:t>
      </w:r>
      <w:r w:rsidRPr="00B44C19">
        <w:rPr>
          <w:color w:val="000000"/>
          <w:w w:val="106"/>
        </w:rPr>
        <w:t>ст</w:t>
      </w:r>
      <w:r w:rsidRPr="00B44C19">
        <w:rPr>
          <w:color w:val="000000"/>
          <w:spacing w:val="-1"/>
          <w:w w:val="101"/>
        </w:rPr>
        <w:t>е</w:t>
      </w:r>
      <w:r w:rsidRPr="00B44C19">
        <w:rPr>
          <w:color w:val="000000"/>
          <w:w w:val="95"/>
        </w:rPr>
        <w:t>м</w:t>
      </w:r>
      <w:r w:rsidRPr="00B44C19">
        <w:rPr>
          <w:color w:val="000000"/>
        </w:rPr>
        <w:t>ы</w:t>
      </w:r>
      <w:r w:rsidRPr="00B44C19">
        <w:rPr>
          <w:color w:val="000000"/>
          <w:spacing w:val="48"/>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spacing w:val="-1"/>
          <w:w w:val="103"/>
        </w:rPr>
        <w:t>и</w:t>
      </w:r>
      <w:r w:rsidRPr="00B44C19">
        <w:rPr>
          <w:color w:val="000000"/>
          <w:w w:val="104"/>
        </w:rPr>
        <w:t>в</w:t>
      </w:r>
      <w:r w:rsidRPr="00B44C19">
        <w:rPr>
          <w:color w:val="000000"/>
          <w:w w:val="101"/>
        </w:rPr>
        <w:t>а</w:t>
      </w:r>
      <w:r w:rsidRPr="00B44C19">
        <w:rPr>
          <w:color w:val="000000"/>
          <w:w w:val="98"/>
        </w:rPr>
        <w:t>ю</w:t>
      </w:r>
      <w:r w:rsidRPr="00B44C19">
        <w:rPr>
          <w:color w:val="000000"/>
          <w:spacing w:val="-1"/>
          <w:w w:val="106"/>
        </w:rPr>
        <w:t>т</w:t>
      </w:r>
      <w:r w:rsidRPr="00B44C19">
        <w:rPr>
          <w:color w:val="000000"/>
          <w:spacing w:val="1"/>
          <w:w w:val="106"/>
        </w:rPr>
        <w:t>с</w:t>
      </w:r>
      <w:r w:rsidRPr="00B44C19">
        <w:rPr>
          <w:color w:val="000000"/>
          <w:w w:val="105"/>
        </w:rPr>
        <w:t>я</w:t>
      </w:r>
      <w:r w:rsidRPr="00B44C19">
        <w:rPr>
          <w:color w:val="000000"/>
          <w:spacing w:val="47"/>
        </w:rPr>
        <w:t xml:space="preserve"> </w:t>
      </w:r>
      <w:r w:rsidRPr="00B44C19">
        <w:rPr>
          <w:color w:val="000000"/>
          <w:w w:val="104"/>
        </w:rPr>
        <w:t>в</w:t>
      </w:r>
      <w:r w:rsidRPr="00B44C19">
        <w:rPr>
          <w:color w:val="000000"/>
          <w:spacing w:val="50"/>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е</w:t>
      </w:r>
      <w:r w:rsidRPr="00B44C19">
        <w:rPr>
          <w:color w:val="000000"/>
          <w:spacing w:val="49"/>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spacing w:val="1"/>
          <w:w w:val="103"/>
        </w:rPr>
        <w:t>к</w:t>
      </w:r>
      <w:r w:rsidRPr="00B44C19">
        <w:rPr>
          <w:color w:val="000000"/>
          <w:spacing w:val="-1"/>
          <w:w w:val="102"/>
        </w:rPr>
        <w:t>ц</w:t>
      </w:r>
      <w:r w:rsidRPr="00B44C19">
        <w:rPr>
          <w:color w:val="000000"/>
          <w:w w:val="103"/>
        </w:rPr>
        <w:t>и</w:t>
      </w:r>
      <w:r w:rsidRPr="00B44C19">
        <w:rPr>
          <w:color w:val="000000"/>
          <w:spacing w:val="-1"/>
          <w:w w:val="104"/>
        </w:rPr>
        <w:t>о</w:t>
      </w:r>
      <w:r w:rsidRPr="00B44C19">
        <w:rPr>
          <w:color w:val="000000"/>
          <w:spacing w:val="1"/>
          <w:w w:val="102"/>
        </w:rPr>
        <w:t>н</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48"/>
        </w:rPr>
        <w:t xml:space="preserve"> </w:t>
      </w:r>
      <w:r w:rsidRPr="00B44C19">
        <w:rPr>
          <w:color w:val="000000"/>
          <w:w w:val="103"/>
        </w:rPr>
        <w:t>и</w:t>
      </w:r>
      <w:r w:rsidRPr="00B44C19">
        <w:rPr>
          <w:color w:val="000000"/>
          <w:spacing w:val="49"/>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3"/>
        </w:rPr>
        <w:t>и</w:t>
      </w:r>
      <w:r w:rsidRPr="00B44C19">
        <w:rPr>
          <w:color w:val="000000"/>
          <w:w w:val="108"/>
        </w:rPr>
        <w:t>р</w:t>
      </w:r>
      <w:r w:rsidRPr="00B44C19">
        <w:rPr>
          <w:color w:val="000000"/>
          <w:w w:val="104"/>
        </w:rPr>
        <w:t>у</w:t>
      </w:r>
      <w:r w:rsidRPr="00B44C19">
        <w:rPr>
          <w:color w:val="000000"/>
          <w:w w:val="98"/>
        </w:rPr>
        <w:t>ю</w:t>
      </w:r>
      <w:r w:rsidRPr="00B44C19">
        <w:rPr>
          <w:color w:val="000000"/>
          <w:spacing w:val="-1"/>
          <w:w w:val="106"/>
        </w:rPr>
        <w:t>т</w:t>
      </w:r>
      <w:r w:rsidRPr="00B44C19">
        <w:rPr>
          <w:color w:val="000000"/>
          <w:spacing w:val="49"/>
        </w:rPr>
        <w:t xml:space="preserve"> </w:t>
      </w:r>
      <w:r w:rsidRPr="00B44C19">
        <w:rPr>
          <w:color w:val="000000"/>
          <w:spacing w:val="1"/>
          <w:w w:val="104"/>
        </w:rPr>
        <w:t>в</w:t>
      </w:r>
      <w:r w:rsidRPr="00B44C19">
        <w:rPr>
          <w:color w:val="000000"/>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е</w:t>
      </w:r>
      <w:r w:rsidRPr="00B44C19">
        <w:rPr>
          <w:color w:val="000000"/>
          <w:spacing w:val="23"/>
        </w:rPr>
        <w:t xml:space="preserve"> </w:t>
      </w:r>
      <w:r w:rsidRPr="00B44C19">
        <w:rPr>
          <w:color w:val="000000"/>
          <w:w w:val="106"/>
        </w:rPr>
        <w:t>с</w:t>
      </w:r>
      <w:r w:rsidRPr="00B44C19">
        <w:rPr>
          <w:color w:val="000000"/>
          <w:w w:val="104"/>
        </w:rPr>
        <w:t>во</w:t>
      </w:r>
      <w:r w:rsidRPr="00B44C19">
        <w:rPr>
          <w:color w:val="000000"/>
          <w:spacing w:val="-1"/>
          <w:w w:val="101"/>
        </w:rPr>
        <w:t>е</w:t>
      </w:r>
      <w:r w:rsidRPr="00B44C19">
        <w:rPr>
          <w:color w:val="000000"/>
          <w:spacing w:val="1"/>
          <w:w w:val="112"/>
        </w:rPr>
        <w:t>г</w:t>
      </w:r>
      <w:r w:rsidRPr="00B44C19">
        <w:rPr>
          <w:color w:val="000000"/>
          <w:w w:val="104"/>
        </w:rPr>
        <w:t>о</w:t>
      </w:r>
      <w:r w:rsidRPr="00B44C19">
        <w:rPr>
          <w:color w:val="000000"/>
          <w:spacing w:val="23"/>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w w:val="82"/>
        </w:rPr>
        <w:t>.</w:t>
      </w:r>
      <w:r w:rsidRPr="00B44C19">
        <w:rPr>
          <w:color w:val="000000"/>
          <w:spacing w:val="23"/>
        </w:rPr>
        <w:t xml:space="preserve"> </w:t>
      </w:r>
      <w:r w:rsidRPr="00B44C19">
        <w:rPr>
          <w:color w:val="000000"/>
        </w:rPr>
        <w:t>В</w:t>
      </w:r>
      <w:r w:rsidRPr="00B44C19">
        <w:rPr>
          <w:color w:val="000000"/>
          <w:w w:val="108"/>
        </w:rPr>
        <w:t>р</w:t>
      </w:r>
      <w:r w:rsidRPr="00B44C19">
        <w:rPr>
          <w:color w:val="000000"/>
          <w:w w:val="105"/>
        </w:rPr>
        <w:t>я</w:t>
      </w:r>
      <w:r w:rsidRPr="00B44C19">
        <w:rPr>
          <w:color w:val="000000"/>
          <w:w w:val="95"/>
        </w:rPr>
        <w:t>д</w:t>
      </w:r>
      <w:r w:rsidRPr="00B44C19">
        <w:rPr>
          <w:color w:val="000000"/>
          <w:spacing w:val="22"/>
        </w:rPr>
        <w:t xml:space="preserve"> </w:t>
      </w:r>
      <w:r w:rsidRPr="00B44C19">
        <w:rPr>
          <w:color w:val="000000"/>
          <w:w w:val="99"/>
        </w:rPr>
        <w:t>л</w:t>
      </w:r>
      <w:r w:rsidRPr="00B44C19">
        <w:rPr>
          <w:color w:val="000000"/>
          <w:w w:val="103"/>
        </w:rPr>
        <w:t>и</w:t>
      </w:r>
      <w:r w:rsidRPr="00B44C19">
        <w:rPr>
          <w:color w:val="000000"/>
          <w:spacing w:val="23"/>
        </w:rPr>
        <w:t xml:space="preserve"> </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spacing w:val="24"/>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spacing w:val="-1"/>
          <w:w w:val="106"/>
        </w:rPr>
        <w:t>с</w:t>
      </w:r>
      <w:r w:rsidRPr="00B44C19">
        <w:rPr>
          <w:color w:val="000000"/>
          <w:spacing w:val="1"/>
          <w:w w:val="106"/>
        </w:rPr>
        <w:t>т</w:t>
      </w:r>
      <w:r w:rsidRPr="00B44C19">
        <w:rPr>
          <w:color w:val="000000"/>
          <w:w w:val="101"/>
        </w:rPr>
        <w:t>а</w:t>
      </w:r>
      <w:r w:rsidRPr="00B44C19">
        <w:rPr>
          <w:color w:val="000000"/>
          <w:w w:val="104"/>
        </w:rPr>
        <w:t>в</w:t>
      </w:r>
      <w:r w:rsidRPr="00B44C19">
        <w:rPr>
          <w:color w:val="000000"/>
          <w:w w:val="103"/>
        </w:rPr>
        <w:t>и</w:t>
      </w:r>
      <w:r w:rsidRPr="00B44C19">
        <w:rPr>
          <w:color w:val="000000"/>
          <w:w w:val="106"/>
        </w:rPr>
        <w:t>ть</w:t>
      </w:r>
      <w:r w:rsidRPr="00B44C19">
        <w:rPr>
          <w:color w:val="000000"/>
          <w:spacing w:val="21"/>
        </w:rPr>
        <w:t xml:space="preserve"> </w:t>
      </w:r>
      <w:r w:rsidRPr="00B44C19">
        <w:rPr>
          <w:color w:val="000000"/>
          <w:w w:val="106"/>
        </w:rPr>
        <w:t>с</w:t>
      </w:r>
      <w:r w:rsidRPr="00B44C19">
        <w:rPr>
          <w:color w:val="000000"/>
          <w:w w:val="101"/>
        </w:rPr>
        <w:t>е</w:t>
      </w:r>
      <w:r w:rsidRPr="00B44C19">
        <w:rPr>
          <w:color w:val="000000"/>
          <w:w w:val="99"/>
        </w:rPr>
        <w:t>б</w:t>
      </w:r>
      <w:r w:rsidRPr="00B44C19">
        <w:rPr>
          <w:color w:val="000000"/>
          <w:w w:val="101"/>
        </w:rPr>
        <w:t>е</w:t>
      </w:r>
      <w:r w:rsidRPr="00B44C19">
        <w:rPr>
          <w:color w:val="000000"/>
          <w:spacing w:val="23"/>
        </w:rPr>
        <w:t xml:space="preserve"> </w:t>
      </w:r>
      <w:r w:rsidRPr="00B44C19">
        <w:rPr>
          <w:color w:val="000000"/>
          <w:w w:val="106"/>
        </w:rPr>
        <w:t>с</w:t>
      </w:r>
      <w:r w:rsidRPr="00B44C19">
        <w:rPr>
          <w:color w:val="000000"/>
          <w:w w:val="103"/>
        </w:rPr>
        <w:t>и</w:t>
      </w:r>
      <w:r w:rsidRPr="00B44C19">
        <w:rPr>
          <w:color w:val="000000"/>
          <w:w w:val="106"/>
        </w:rPr>
        <w:t>т</w:t>
      </w:r>
      <w:r w:rsidRPr="00B44C19">
        <w:rPr>
          <w:color w:val="000000"/>
          <w:w w:val="104"/>
        </w:rPr>
        <w:t>у</w:t>
      </w:r>
      <w:r w:rsidRPr="00B44C19">
        <w:rPr>
          <w:color w:val="000000"/>
          <w:spacing w:val="-1"/>
          <w:w w:val="101"/>
        </w:rPr>
        <w:t>а</w:t>
      </w:r>
      <w:r w:rsidRPr="00B44C19">
        <w:rPr>
          <w:color w:val="000000"/>
          <w:w w:val="102"/>
        </w:rPr>
        <w:t>ц</w:t>
      </w:r>
      <w:r w:rsidRPr="00B44C19">
        <w:rPr>
          <w:color w:val="000000"/>
          <w:w w:val="103"/>
        </w:rPr>
        <w:t>и</w:t>
      </w:r>
      <w:r w:rsidRPr="00B44C19">
        <w:rPr>
          <w:color w:val="000000"/>
          <w:w w:val="98"/>
        </w:rPr>
        <w:t>ю</w:t>
      </w:r>
      <w:r w:rsidRPr="00B44C19">
        <w:rPr>
          <w:color w:val="000000"/>
          <w:spacing w:val="-1"/>
          <w:w w:val="83"/>
        </w:rPr>
        <w:t>,</w:t>
      </w:r>
      <w:r w:rsidRPr="00B44C19">
        <w:rPr>
          <w:color w:val="000000"/>
          <w:spacing w:val="2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rPr>
        <w:t xml:space="preserve"> </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4"/>
        </w:rPr>
        <w:t>о</w:t>
      </w:r>
      <w:r w:rsidRPr="00B44C19">
        <w:rPr>
          <w:color w:val="000000"/>
          <w:w w:val="103"/>
        </w:rPr>
        <w:t>й</w:t>
      </w:r>
      <w:r w:rsidRPr="00B44C19">
        <w:rPr>
          <w:color w:val="000000"/>
          <w:spacing w:val="5"/>
        </w:rPr>
        <w:t xml:space="preserve"> </w:t>
      </w:r>
      <w:r w:rsidRPr="00B44C19">
        <w:rPr>
          <w:color w:val="000000"/>
          <w:w w:val="95"/>
        </w:rPr>
        <w:t>м</w:t>
      </w:r>
      <w:r w:rsidRPr="00B44C19">
        <w:rPr>
          <w:color w:val="000000"/>
        </w:rPr>
        <w:t>ы</w:t>
      </w:r>
      <w:r w:rsidRPr="00B44C19">
        <w:rPr>
          <w:color w:val="000000"/>
          <w:spacing w:val="4"/>
        </w:rPr>
        <w:t xml:space="preserve"> </w:t>
      </w:r>
      <w:r w:rsidRPr="00B44C19">
        <w:rPr>
          <w:color w:val="000000"/>
          <w:w w:val="106"/>
        </w:rPr>
        <w:t>с</w:t>
      </w:r>
      <w:r w:rsidRPr="00B44C19">
        <w:rPr>
          <w:color w:val="000000"/>
          <w:w w:val="102"/>
        </w:rPr>
        <w:t>н</w:t>
      </w:r>
      <w:r w:rsidRPr="00B44C19">
        <w:rPr>
          <w:color w:val="000000"/>
          <w:spacing w:val="1"/>
          <w:w w:val="101"/>
        </w:rPr>
        <w:t>а</w:t>
      </w:r>
      <w:r w:rsidRPr="00B44C19">
        <w:rPr>
          <w:color w:val="000000"/>
          <w:spacing w:val="-1"/>
          <w:w w:val="110"/>
        </w:rPr>
        <w:t>ч</w:t>
      </w:r>
      <w:r w:rsidRPr="00B44C19">
        <w:rPr>
          <w:color w:val="000000"/>
          <w:spacing w:val="1"/>
          <w:w w:val="101"/>
        </w:rPr>
        <w:t>а</w:t>
      </w:r>
      <w:r w:rsidRPr="00B44C19">
        <w:rPr>
          <w:color w:val="000000"/>
          <w:w w:val="99"/>
        </w:rPr>
        <w:t>л</w:t>
      </w:r>
      <w:r w:rsidRPr="00B44C19">
        <w:rPr>
          <w:color w:val="000000"/>
          <w:w w:val="101"/>
        </w:rPr>
        <w:t>а</w:t>
      </w:r>
      <w:r w:rsidRPr="00B44C19">
        <w:rPr>
          <w:color w:val="000000"/>
          <w:spacing w:val="4"/>
        </w:rPr>
        <w:t xml:space="preserve"> </w:t>
      </w:r>
      <w:r w:rsidRPr="00B44C19">
        <w:rPr>
          <w:color w:val="000000"/>
          <w:w w:val="95"/>
        </w:rPr>
        <w:t>д</w:t>
      </w:r>
      <w:r w:rsidRPr="00B44C19">
        <w:rPr>
          <w:color w:val="000000"/>
          <w:w w:val="104"/>
        </w:rPr>
        <w:t>о</w:t>
      </w:r>
      <w:r w:rsidRPr="00B44C19">
        <w:rPr>
          <w:color w:val="000000"/>
          <w:w w:val="99"/>
        </w:rPr>
        <w:t>л</w:t>
      </w:r>
      <w:r w:rsidRPr="00B44C19">
        <w:rPr>
          <w:color w:val="000000"/>
          <w:w w:val="97"/>
        </w:rPr>
        <w:t>ж</w:t>
      </w:r>
      <w:r w:rsidRPr="00B44C19">
        <w:rPr>
          <w:color w:val="000000"/>
          <w:w w:val="102"/>
        </w:rPr>
        <w:t>н</w:t>
      </w:r>
      <w:r w:rsidRPr="00B44C19">
        <w:rPr>
          <w:color w:val="000000"/>
        </w:rPr>
        <w:t>ы</w:t>
      </w:r>
      <w:r w:rsidRPr="00B44C19">
        <w:rPr>
          <w:color w:val="000000"/>
          <w:spacing w:val="5"/>
        </w:rPr>
        <w:t xml:space="preserve"> </w:t>
      </w:r>
      <w:r w:rsidRPr="00B44C19">
        <w:rPr>
          <w:color w:val="000000"/>
          <w:w w:val="95"/>
        </w:rPr>
        <w:t>д</w:t>
      </w:r>
      <w:r w:rsidRPr="00B44C19">
        <w:rPr>
          <w:color w:val="000000"/>
          <w:w w:val="104"/>
        </w:rPr>
        <w:t>о</w:t>
      </w:r>
      <w:r w:rsidRPr="00B44C19">
        <w:rPr>
          <w:color w:val="000000"/>
          <w:w w:val="97"/>
        </w:rPr>
        <w:t>ж</w:t>
      </w:r>
      <w:r w:rsidRPr="00B44C19">
        <w:rPr>
          <w:color w:val="000000"/>
          <w:w w:val="95"/>
        </w:rPr>
        <w:t>д</w:t>
      </w:r>
      <w:r w:rsidRPr="00B44C19">
        <w:rPr>
          <w:color w:val="000000"/>
          <w:w w:val="101"/>
        </w:rPr>
        <w:t>а</w:t>
      </w:r>
      <w:r w:rsidRPr="00B44C19">
        <w:rPr>
          <w:color w:val="000000"/>
          <w:w w:val="106"/>
        </w:rPr>
        <w:t>тьс</w:t>
      </w:r>
      <w:r w:rsidRPr="00B44C19">
        <w:rPr>
          <w:color w:val="000000"/>
          <w:w w:val="105"/>
        </w:rPr>
        <w:t>я</w:t>
      </w:r>
      <w:r w:rsidRPr="00B44C19">
        <w:rPr>
          <w:color w:val="000000"/>
          <w:spacing w:val="4"/>
        </w:rPr>
        <w:t xml:space="preserve"> </w:t>
      </w:r>
      <w:r w:rsidRPr="00B44C19">
        <w:rPr>
          <w:color w:val="000000"/>
          <w:w w:val="95"/>
        </w:rPr>
        <w:t>м</w:t>
      </w:r>
      <w:r w:rsidRPr="00B44C19">
        <w:rPr>
          <w:color w:val="000000"/>
          <w:w w:val="104"/>
        </w:rPr>
        <w:t>о</w:t>
      </w:r>
      <w:r w:rsidRPr="00B44C19">
        <w:rPr>
          <w:color w:val="000000"/>
          <w:w w:val="95"/>
        </w:rPr>
        <w:t>м</w:t>
      </w:r>
      <w:r w:rsidRPr="00B44C19">
        <w:rPr>
          <w:color w:val="000000"/>
          <w:w w:val="101"/>
        </w:rPr>
        <w:t>е</w:t>
      </w:r>
      <w:r w:rsidRPr="00B44C19">
        <w:rPr>
          <w:color w:val="000000"/>
          <w:spacing w:val="-1"/>
          <w:w w:val="102"/>
        </w:rPr>
        <w:t>н</w:t>
      </w:r>
      <w:r w:rsidRPr="00B44C19">
        <w:rPr>
          <w:color w:val="000000"/>
          <w:w w:val="106"/>
        </w:rPr>
        <w:t>т</w:t>
      </w:r>
      <w:r w:rsidRPr="00B44C19">
        <w:rPr>
          <w:color w:val="000000"/>
          <w:w w:val="101"/>
        </w:rPr>
        <w:t>а</w:t>
      </w:r>
      <w:r w:rsidRPr="00B44C19">
        <w:rPr>
          <w:color w:val="000000"/>
          <w:w w:val="83"/>
        </w:rPr>
        <w:t>,</w:t>
      </w:r>
      <w:r w:rsidRPr="00B44C19">
        <w:rPr>
          <w:color w:val="000000"/>
          <w:spacing w:val="4"/>
        </w:rPr>
        <w:t xml:space="preserve"> </w:t>
      </w:r>
      <w:r w:rsidRPr="00B44C19">
        <w:rPr>
          <w:color w:val="000000"/>
          <w:w w:val="103"/>
        </w:rPr>
        <w:t>к</w:t>
      </w:r>
      <w:r w:rsidRPr="00B44C19">
        <w:rPr>
          <w:color w:val="000000"/>
          <w:spacing w:val="1"/>
          <w:w w:val="104"/>
        </w:rPr>
        <w:t>о</w:t>
      </w:r>
      <w:r w:rsidRPr="00B44C19">
        <w:rPr>
          <w:color w:val="000000"/>
          <w:w w:val="112"/>
        </w:rPr>
        <w:t>г</w:t>
      </w:r>
      <w:r w:rsidRPr="00B44C19">
        <w:rPr>
          <w:color w:val="000000"/>
          <w:w w:val="95"/>
        </w:rPr>
        <w:t>д</w:t>
      </w:r>
      <w:r w:rsidRPr="00B44C19">
        <w:rPr>
          <w:color w:val="000000"/>
          <w:w w:val="101"/>
        </w:rPr>
        <w:t>а</w:t>
      </w:r>
      <w:r w:rsidRPr="00B44C19">
        <w:rPr>
          <w:color w:val="000000"/>
          <w:spacing w:val="5"/>
        </w:rPr>
        <w:t xml:space="preserve"> </w:t>
      </w:r>
      <w:r w:rsidRPr="00B44C19">
        <w:rPr>
          <w:color w:val="000000"/>
          <w:w w:val="104"/>
        </w:rPr>
        <w:t>у</w:t>
      </w:r>
      <w:r w:rsidRPr="00B44C19">
        <w:rPr>
          <w:color w:val="000000"/>
          <w:spacing w:val="4"/>
        </w:rPr>
        <w:t xml:space="preserve"> </w:t>
      </w:r>
      <w:r w:rsidRPr="00B44C19">
        <w:rPr>
          <w:color w:val="000000"/>
          <w:w w:val="108"/>
        </w:rPr>
        <w:t>р</w:t>
      </w:r>
      <w:r w:rsidRPr="00B44C19">
        <w:rPr>
          <w:color w:val="000000"/>
          <w:w w:val="101"/>
        </w:rPr>
        <w:t>е</w:t>
      </w:r>
      <w:r w:rsidRPr="00B44C19">
        <w:rPr>
          <w:color w:val="000000"/>
          <w:spacing w:val="1"/>
          <w:w w:val="99"/>
        </w:rPr>
        <w:t>б</w:t>
      </w:r>
      <w:r w:rsidRPr="00B44C19">
        <w:rPr>
          <w:color w:val="000000"/>
          <w:w w:val="101"/>
        </w:rPr>
        <w:t>е</w:t>
      </w:r>
      <w:r w:rsidRPr="00B44C19">
        <w:rPr>
          <w:color w:val="000000"/>
          <w:w w:val="102"/>
        </w:rPr>
        <w:t>н</w:t>
      </w:r>
      <w:r w:rsidRPr="00B44C19">
        <w:rPr>
          <w:color w:val="000000"/>
          <w:w w:val="103"/>
        </w:rPr>
        <w:t>к</w:t>
      </w:r>
      <w:r w:rsidRPr="00B44C19">
        <w:rPr>
          <w:color w:val="000000"/>
          <w:w w:val="101"/>
        </w:rPr>
        <w:t>а</w:t>
      </w:r>
      <w:r w:rsidRPr="00B44C19">
        <w:rPr>
          <w:color w:val="000000"/>
          <w:spacing w:val="4"/>
        </w:rPr>
        <w:t xml:space="preserve"> </w:t>
      </w:r>
      <w:r w:rsidRPr="00B44C19">
        <w:rPr>
          <w:color w:val="000000"/>
          <w:spacing w:val="-1"/>
          <w:w w:val="106"/>
        </w:rPr>
        <w:t>с</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spacing w:val="8"/>
          <w:w w:val="104"/>
        </w:rPr>
        <w:t>у</w:t>
      </w:r>
      <w:r w:rsidRPr="00B44C19">
        <w:rPr>
          <w:color w:val="000000"/>
          <w:w w:val="101"/>
        </w:rPr>
        <w:t>е</w:t>
      </w:r>
      <w:r w:rsidRPr="00B44C19">
        <w:rPr>
          <w:color w:val="000000"/>
          <w:w w:val="106"/>
        </w:rPr>
        <w:t>тс</w:t>
      </w:r>
      <w:r w:rsidRPr="00B44C19">
        <w:rPr>
          <w:color w:val="000000"/>
          <w:w w:val="105"/>
        </w:rPr>
        <w:t>я</w:t>
      </w:r>
      <w:r w:rsidRPr="00B44C19">
        <w:rPr>
          <w:color w:val="000000"/>
          <w:spacing w:val="13"/>
        </w:rPr>
        <w:t xml:space="preserve"> </w:t>
      </w: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1"/>
        </w:rPr>
        <w:t>е</w:t>
      </w:r>
      <w:r w:rsidRPr="00B44C19">
        <w:rPr>
          <w:color w:val="000000"/>
          <w:spacing w:val="13"/>
        </w:rPr>
        <w:t xml:space="preserve"> </w:t>
      </w:r>
      <w:r w:rsidRPr="00B44C19">
        <w:rPr>
          <w:color w:val="000000"/>
          <w:spacing w:val="1"/>
          <w:w w:val="103"/>
        </w:rPr>
        <w:t>и</w:t>
      </w:r>
      <w:r w:rsidRPr="00B44C19">
        <w:rPr>
          <w:color w:val="000000"/>
          <w:w w:val="99"/>
        </w:rPr>
        <w:t>л</w:t>
      </w:r>
      <w:r w:rsidRPr="00B44C19">
        <w:rPr>
          <w:color w:val="000000"/>
          <w:w w:val="103"/>
        </w:rPr>
        <w:t>и</w:t>
      </w:r>
      <w:r w:rsidRPr="00B44C19">
        <w:rPr>
          <w:color w:val="000000"/>
          <w:spacing w:val="14"/>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w w:val="106"/>
        </w:rPr>
        <w:t>ь</w:t>
      </w:r>
      <w:r w:rsidRPr="00B44C19">
        <w:rPr>
          <w:color w:val="000000"/>
          <w:w w:val="83"/>
        </w:rPr>
        <w:t>,</w:t>
      </w:r>
      <w:r w:rsidRPr="00B44C19">
        <w:rPr>
          <w:color w:val="000000"/>
          <w:spacing w:val="15"/>
        </w:rPr>
        <w:t xml:space="preserve"> </w:t>
      </w:r>
      <w:r w:rsidRPr="00B44C19">
        <w:rPr>
          <w:color w:val="000000"/>
          <w:w w:val="103"/>
        </w:rPr>
        <w:t>и</w:t>
      </w:r>
      <w:r w:rsidRPr="00B44C19">
        <w:rPr>
          <w:color w:val="000000"/>
          <w:spacing w:val="14"/>
        </w:rPr>
        <w:t xml:space="preserve"> </w:t>
      </w:r>
      <w:r w:rsidRPr="00B44C19">
        <w:rPr>
          <w:color w:val="000000"/>
          <w:w w:val="106"/>
        </w:rPr>
        <w:t>т</w:t>
      </w:r>
      <w:r w:rsidRPr="00B44C19">
        <w:rPr>
          <w:color w:val="000000"/>
          <w:w w:val="104"/>
        </w:rPr>
        <w:t>о</w:t>
      </w:r>
      <w:r w:rsidRPr="00B44C19">
        <w:rPr>
          <w:color w:val="000000"/>
          <w:w w:val="99"/>
        </w:rPr>
        <w:t>л</w:t>
      </w:r>
      <w:r w:rsidRPr="00B44C19">
        <w:rPr>
          <w:color w:val="000000"/>
          <w:w w:val="106"/>
        </w:rPr>
        <w:t>ь</w:t>
      </w:r>
      <w:r w:rsidRPr="00B44C19">
        <w:rPr>
          <w:color w:val="000000"/>
          <w:w w:val="103"/>
        </w:rPr>
        <w:t>к</w:t>
      </w:r>
      <w:r w:rsidRPr="00B44C19">
        <w:rPr>
          <w:color w:val="000000"/>
          <w:w w:val="104"/>
        </w:rPr>
        <w:t>о</w:t>
      </w:r>
      <w:r w:rsidRPr="00B44C19">
        <w:rPr>
          <w:color w:val="000000"/>
          <w:spacing w:val="14"/>
        </w:rPr>
        <w:t xml:space="preserve"> </w:t>
      </w:r>
      <w:r w:rsidRPr="00B44C19">
        <w:rPr>
          <w:color w:val="000000"/>
          <w:w w:val="104"/>
        </w:rPr>
        <w:t>по</w:t>
      </w:r>
      <w:r w:rsidRPr="00B44C19">
        <w:rPr>
          <w:color w:val="000000"/>
          <w:w w:val="106"/>
        </w:rPr>
        <w:t>т</w:t>
      </w:r>
      <w:r w:rsidRPr="00B44C19">
        <w:rPr>
          <w:color w:val="000000"/>
          <w:w w:val="104"/>
        </w:rPr>
        <w:t>о</w:t>
      </w:r>
      <w:r w:rsidRPr="00B44C19">
        <w:rPr>
          <w:color w:val="000000"/>
          <w:w w:val="95"/>
        </w:rPr>
        <w:t>м</w:t>
      </w:r>
      <w:r w:rsidRPr="00B44C19">
        <w:rPr>
          <w:color w:val="000000"/>
          <w:spacing w:val="14"/>
        </w:rPr>
        <w:t xml:space="preserve"> </w:t>
      </w:r>
      <w:r w:rsidRPr="00B44C19">
        <w:rPr>
          <w:color w:val="000000"/>
          <w:w w:val="104"/>
        </w:rPr>
        <w:t>по</w:t>
      </w:r>
      <w:r w:rsidRPr="00B44C19">
        <w:rPr>
          <w:color w:val="000000"/>
          <w:w w:val="102"/>
        </w:rPr>
        <w:t>з</w:t>
      </w:r>
      <w:r w:rsidRPr="00B44C19">
        <w:rPr>
          <w:color w:val="000000"/>
          <w:w w:val="104"/>
        </w:rPr>
        <w:t>во</w:t>
      </w:r>
      <w:r w:rsidRPr="00B44C19">
        <w:rPr>
          <w:color w:val="000000"/>
          <w:w w:val="99"/>
        </w:rPr>
        <w:t>л</w:t>
      </w:r>
      <w:r w:rsidRPr="00B44C19">
        <w:rPr>
          <w:color w:val="000000"/>
          <w:w w:val="103"/>
        </w:rPr>
        <w:t>и</w:t>
      </w:r>
      <w:r w:rsidRPr="00B44C19">
        <w:rPr>
          <w:color w:val="000000"/>
          <w:w w:val="106"/>
        </w:rPr>
        <w:t>ть</w:t>
      </w:r>
      <w:r w:rsidRPr="00B44C19">
        <w:rPr>
          <w:color w:val="000000"/>
          <w:spacing w:val="15"/>
        </w:rPr>
        <w:t xml:space="preserve"> </w:t>
      </w:r>
      <w:r w:rsidRPr="00B44C19">
        <w:rPr>
          <w:color w:val="000000"/>
          <w:w w:val="101"/>
        </w:rPr>
        <w:t>е</w:t>
      </w:r>
      <w:r w:rsidRPr="00B44C19">
        <w:rPr>
          <w:color w:val="000000"/>
          <w:w w:val="95"/>
        </w:rPr>
        <w:t>м</w:t>
      </w:r>
      <w:r w:rsidRPr="00B44C19">
        <w:rPr>
          <w:color w:val="000000"/>
          <w:w w:val="104"/>
        </w:rPr>
        <w:t>у</w:t>
      </w:r>
      <w:r w:rsidRPr="00B44C19">
        <w:rPr>
          <w:color w:val="000000"/>
          <w:spacing w:val="14"/>
        </w:rPr>
        <w:t xml:space="preserve"> </w:t>
      </w:r>
      <w:r w:rsidRPr="00B44C19">
        <w:rPr>
          <w:color w:val="000000"/>
          <w:w w:val="95"/>
        </w:rPr>
        <w:t>д</w:t>
      </w:r>
      <w:r w:rsidRPr="00B44C19">
        <w:rPr>
          <w:color w:val="000000"/>
          <w:w w:val="104"/>
        </w:rPr>
        <w:t>у</w:t>
      </w:r>
      <w:r w:rsidRPr="00B44C19">
        <w:rPr>
          <w:color w:val="000000"/>
          <w:spacing w:val="1"/>
          <w:w w:val="95"/>
        </w:rPr>
        <w:t>м</w:t>
      </w:r>
      <w:r w:rsidRPr="00B44C19">
        <w:rPr>
          <w:color w:val="000000"/>
          <w:w w:val="101"/>
        </w:rPr>
        <w:t>а</w:t>
      </w:r>
      <w:r w:rsidRPr="00B44C19">
        <w:rPr>
          <w:color w:val="000000"/>
          <w:w w:val="106"/>
        </w:rPr>
        <w:t>ть</w:t>
      </w:r>
      <w:r w:rsidRPr="00B44C19">
        <w:rPr>
          <w:color w:val="000000"/>
          <w:spacing w:val="14"/>
        </w:rPr>
        <w:t xml:space="preserve"> </w:t>
      </w:r>
      <w:r w:rsidRPr="00B44C19">
        <w:rPr>
          <w:color w:val="000000"/>
          <w:w w:val="103"/>
        </w:rPr>
        <w:t>и</w:t>
      </w:r>
      <w:r w:rsidRPr="00B44C19">
        <w:rPr>
          <w:color w:val="000000"/>
          <w:spacing w:val="14"/>
        </w:rPr>
        <w:t xml:space="preserve"> </w:t>
      </w:r>
      <w:r w:rsidRPr="00B44C19">
        <w:rPr>
          <w:color w:val="000000"/>
          <w:w w:val="112"/>
        </w:rPr>
        <w:t>г</w:t>
      </w:r>
      <w:r w:rsidRPr="00B44C19">
        <w:rPr>
          <w:color w:val="000000"/>
          <w:w w:val="104"/>
        </w:rPr>
        <w:t>ово</w:t>
      </w:r>
      <w:r w:rsidRPr="00B44C19">
        <w:rPr>
          <w:color w:val="000000"/>
          <w:w w:val="108"/>
        </w:rPr>
        <w:t>р</w:t>
      </w:r>
      <w:r w:rsidRPr="00B44C19">
        <w:rPr>
          <w:color w:val="000000"/>
          <w:w w:val="103"/>
        </w:rPr>
        <w:t>и</w:t>
      </w:r>
      <w:r w:rsidRPr="00B44C19">
        <w:rPr>
          <w:color w:val="000000"/>
          <w:w w:val="106"/>
        </w:rPr>
        <w:t>ть</w:t>
      </w:r>
      <w:r w:rsidRPr="00B44C19">
        <w:rPr>
          <w:color w:val="000000"/>
          <w:w w:val="82"/>
        </w:rPr>
        <w:t xml:space="preserve">. </w:t>
      </w:r>
      <w:r w:rsidRPr="00B44C19">
        <w:rPr>
          <w:color w:val="000000"/>
          <w:w w:val="103"/>
        </w:rPr>
        <w:t>И</w:t>
      </w:r>
      <w:r w:rsidRPr="00B44C19">
        <w:rPr>
          <w:color w:val="000000"/>
          <w:w w:val="106"/>
        </w:rPr>
        <w:t>с</w:t>
      </w:r>
      <w:r w:rsidRPr="00B44C19">
        <w:rPr>
          <w:color w:val="000000"/>
          <w:w w:val="103"/>
        </w:rPr>
        <w:t>к</w:t>
      </w:r>
      <w:r w:rsidRPr="00B44C19">
        <w:rPr>
          <w:color w:val="000000"/>
          <w:spacing w:val="-1"/>
          <w:w w:val="99"/>
        </w:rPr>
        <w:t>л</w:t>
      </w:r>
      <w:r w:rsidRPr="00B44C19">
        <w:rPr>
          <w:color w:val="000000"/>
          <w:w w:val="98"/>
        </w:rPr>
        <w:t>ю</w:t>
      </w:r>
      <w:r w:rsidRPr="00B44C19">
        <w:rPr>
          <w:color w:val="000000"/>
          <w:w w:val="110"/>
        </w:rPr>
        <w:t>ч</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95"/>
        </w:rPr>
        <w:t>м</w:t>
      </w:r>
      <w:r w:rsidRPr="00B44C19">
        <w:rPr>
          <w:color w:val="000000"/>
          <w:spacing w:val="40"/>
        </w:rPr>
        <w:t xml:space="preserve"> </w:t>
      </w:r>
      <w:r w:rsidRPr="00B44C19">
        <w:rPr>
          <w:color w:val="000000"/>
          <w:w w:val="106"/>
        </w:rPr>
        <w:t>с</w:t>
      </w:r>
      <w:r w:rsidRPr="00B44C19">
        <w:rPr>
          <w:color w:val="000000"/>
          <w:w w:val="104"/>
        </w:rPr>
        <w:t>во</w:t>
      </w:r>
      <w:r w:rsidRPr="00B44C19">
        <w:rPr>
          <w:color w:val="000000"/>
          <w:w w:val="103"/>
        </w:rPr>
        <w:t>й</w:t>
      </w:r>
      <w:r w:rsidRPr="00B44C19">
        <w:rPr>
          <w:color w:val="000000"/>
          <w:w w:val="106"/>
        </w:rPr>
        <w:t>ст</w:t>
      </w:r>
      <w:r w:rsidRPr="00B44C19">
        <w:rPr>
          <w:color w:val="000000"/>
          <w:w w:val="104"/>
        </w:rPr>
        <w:t>во</w:t>
      </w:r>
      <w:r w:rsidRPr="00B44C19">
        <w:rPr>
          <w:color w:val="000000"/>
          <w:w w:val="95"/>
        </w:rPr>
        <w:t>м</w:t>
      </w:r>
      <w:r w:rsidRPr="00B44C19">
        <w:rPr>
          <w:color w:val="000000"/>
          <w:spacing w:val="41"/>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41"/>
        </w:rPr>
        <w:t xml:space="preserve"> </w:t>
      </w:r>
      <w:r w:rsidRPr="00B44C19">
        <w:rPr>
          <w:color w:val="000000"/>
          <w:w w:val="110"/>
        </w:rPr>
        <w:t>ч</w:t>
      </w:r>
      <w:r w:rsidRPr="00B44C19">
        <w:rPr>
          <w:color w:val="000000"/>
          <w:w w:val="101"/>
        </w:rPr>
        <w:t>е</w:t>
      </w:r>
      <w:r w:rsidRPr="00B44C19">
        <w:rPr>
          <w:color w:val="000000"/>
          <w:w w:val="99"/>
        </w:rPr>
        <w:t>л</w:t>
      </w:r>
      <w:r w:rsidRPr="00B44C19">
        <w:rPr>
          <w:color w:val="000000"/>
          <w:w w:val="104"/>
        </w:rPr>
        <w:t>ов</w:t>
      </w:r>
      <w:r w:rsidRPr="00B44C19">
        <w:rPr>
          <w:color w:val="000000"/>
          <w:w w:val="101"/>
        </w:rPr>
        <w:t>е</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39"/>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3"/>
        </w:rPr>
        <w:t>ики</w:t>
      </w:r>
      <w:r w:rsidRPr="00B44C19">
        <w:rPr>
          <w:color w:val="000000"/>
          <w:spacing w:val="40"/>
        </w:rPr>
        <w:t xml:space="preserve"> </w:t>
      </w:r>
      <w:r w:rsidRPr="00B44C19">
        <w:rPr>
          <w:color w:val="000000"/>
          <w:w w:val="106"/>
        </w:rPr>
        <w:t>с</w:t>
      </w:r>
      <w:r w:rsidRPr="00B44C19">
        <w:rPr>
          <w:color w:val="000000"/>
          <w:w w:val="104"/>
        </w:rPr>
        <w:t>о</w:t>
      </w:r>
      <w:r w:rsidRPr="00B44C19">
        <w:rPr>
          <w:color w:val="000000"/>
          <w:w w:val="102"/>
        </w:rPr>
        <w:t>зн</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41"/>
        </w:rPr>
        <w:t xml:space="preserve"> </w:t>
      </w:r>
      <w:r w:rsidRPr="00B44C19">
        <w:rPr>
          <w:color w:val="000000"/>
          <w:w w:val="105"/>
        </w:rPr>
        <w:t>я</w:t>
      </w:r>
      <w:r w:rsidRPr="00B44C19">
        <w:rPr>
          <w:color w:val="000000"/>
          <w:spacing w:val="3"/>
          <w:w w:val="104"/>
        </w:rPr>
        <w:t>в</w:t>
      </w:r>
      <w:r w:rsidRPr="00B44C19">
        <w:rPr>
          <w:color w:val="000000"/>
        </w:rPr>
        <w:t>л</w:t>
      </w:r>
      <w:r w:rsidRPr="00B44C19">
        <w:rPr>
          <w:color w:val="000000"/>
          <w:w w:val="99"/>
        </w:rPr>
        <w:t>я</w:t>
      </w:r>
      <w:r w:rsidRPr="00B44C19">
        <w:rPr>
          <w:color w:val="000000"/>
          <w:w w:val="105"/>
        </w:rPr>
        <w:t>е</w:t>
      </w:r>
      <w:r w:rsidRPr="00B44C19">
        <w:rPr>
          <w:color w:val="000000"/>
          <w:w w:val="101"/>
        </w:rPr>
        <w:t>т</w:t>
      </w:r>
      <w:r w:rsidRPr="00B44C19">
        <w:rPr>
          <w:color w:val="000000"/>
          <w:w w:val="106"/>
        </w:rPr>
        <w:t>ся</w:t>
      </w:r>
      <w:r w:rsidRPr="00B44C19">
        <w:rPr>
          <w:color w:val="000000"/>
          <w:spacing w:val="17"/>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2"/>
        </w:rPr>
        <w:t>н</w:t>
      </w:r>
      <w:r w:rsidRPr="00B44C19">
        <w:rPr>
          <w:color w:val="000000"/>
          <w:spacing w:val="1"/>
          <w:w w:val="102"/>
        </w:rPr>
        <w:t>ц</w:t>
      </w:r>
      <w:r w:rsidRPr="00B44C19">
        <w:rPr>
          <w:color w:val="000000"/>
          <w:spacing w:val="-1"/>
          <w:w w:val="103"/>
        </w:rPr>
        <w:t>и</w:t>
      </w:r>
      <w:r w:rsidRPr="00B44C19">
        <w:rPr>
          <w:color w:val="000000"/>
          <w:w w:val="104"/>
        </w:rPr>
        <w:t>п</w:t>
      </w:r>
      <w:r w:rsidRPr="00B44C19">
        <w:rPr>
          <w:color w:val="000000"/>
          <w:spacing w:val="-1"/>
          <w:w w:val="103"/>
        </w:rPr>
        <w:t>и</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1"/>
        </w:rPr>
        <w:t>а</w:t>
      </w:r>
      <w:r w:rsidRPr="00B44C19">
        <w:rPr>
          <w:color w:val="000000"/>
          <w:w w:val="105"/>
        </w:rPr>
        <w:t>я</w:t>
      </w:r>
      <w:r w:rsidRPr="00B44C19">
        <w:rPr>
          <w:color w:val="000000"/>
          <w:spacing w:val="17"/>
        </w:rPr>
        <w:t xml:space="preserve"> </w:t>
      </w:r>
      <w:r w:rsidRPr="00B44C19">
        <w:rPr>
          <w:color w:val="000000"/>
          <w:w w:val="102"/>
        </w:rPr>
        <w:t>н</w:t>
      </w:r>
      <w:r w:rsidRPr="00B44C19">
        <w:rPr>
          <w:color w:val="000000"/>
          <w:w w:val="101"/>
        </w:rPr>
        <w:t>е</w:t>
      </w:r>
      <w:r w:rsidRPr="00B44C19">
        <w:rPr>
          <w:color w:val="000000"/>
          <w:w w:val="104"/>
        </w:rPr>
        <w:t>во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w w:val="106"/>
        </w:rPr>
        <w:t>сть</w:t>
      </w:r>
      <w:r w:rsidRPr="00B44C19">
        <w:rPr>
          <w:color w:val="000000"/>
          <w:spacing w:val="19"/>
        </w:rPr>
        <w:t xml:space="preserve"> </w:t>
      </w:r>
      <w:r w:rsidRPr="00B44C19">
        <w:rPr>
          <w:color w:val="000000"/>
          <w:w w:val="102"/>
        </w:rPr>
        <w:t>з</w:t>
      </w:r>
      <w:r w:rsidRPr="00B44C19">
        <w:rPr>
          <w:color w:val="000000"/>
          <w:spacing w:val="-1"/>
          <w:w w:val="101"/>
        </w:rPr>
        <w:t>а</w:t>
      </w:r>
      <w:r w:rsidRPr="00B44C19">
        <w:rPr>
          <w:color w:val="000000"/>
          <w:w w:val="108"/>
        </w:rPr>
        <w:t>р</w:t>
      </w:r>
      <w:r w:rsidRPr="00B44C19">
        <w:rPr>
          <w:color w:val="000000"/>
          <w:w w:val="101"/>
        </w:rPr>
        <w:t>а</w:t>
      </w:r>
      <w:r w:rsidRPr="00B44C19">
        <w:rPr>
          <w:color w:val="000000"/>
          <w:w w:val="102"/>
        </w:rPr>
        <w:t>н</w:t>
      </w:r>
      <w:r w:rsidRPr="00B44C19">
        <w:rPr>
          <w:color w:val="000000"/>
          <w:w w:val="101"/>
        </w:rPr>
        <w:t>ее</w:t>
      </w:r>
      <w:r w:rsidRPr="00B44C19">
        <w:rPr>
          <w:color w:val="000000"/>
          <w:spacing w:val="17"/>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spacing w:val="1"/>
          <w:w w:val="104"/>
        </w:rPr>
        <w:t>в</w:t>
      </w:r>
      <w:r w:rsidRPr="00B44C19">
        <w:rPr>
          <w:color w:val="000000"/>
          <w:w w:val="103"/>
        </w:rPr>
        <w:t>и</w:t>
      </w:r>
      <w:r w:rsidRPr="00B44C19">
        <w:rPr>
          <w:color w:val="000000"/>
          <w:w w:val="95"/>
        </w:rPr>
        <w:t>д</w:t>
      </w:r>
      <w:r w:rsidRPr="00B44C19">
        <w:rPr>
          <w:color w:val="000000"/>
          <w:w w:val="101"/>
        </w:rPr>
        <w:t>е</w:t>
      </w:r>
      <w:r w:rsidRPr="00B44C19">
        <w:rPr>
          <w:color w:val="000000"/>
          <w:w w:val="106"/>
        </w:rPr>
        <w:t>ть</w:t>
      </w:r>
      <w:r w:rsidRPr="00B44C19">
        <w:rPr>
          <w:color w:val="000000"/>
          <w:spacing w:val="18"/>
        </w:rPr>
        <w:t xml:space="preserve"> </w:t>
      </w:r>
      <w:r w:rsidRPr="00B44C19">
        <w:rPr>
          <w:color w:val="000000"/>
          <w:w w:val="103"/>
        </w:rPr>
        <w:t>к</w:t>
      </w:r>
      <w:r w:rsidRPr="00B44C19">
        <w:rPr>
          <w:color w:val="000000"/>
          <w:spacing w:val="1"/>
          <w:w w:val="104"/>
        </w:rPr>
        <w:t>о</w:t>
      </w:r>
      <w:r w:rsidRPr="00B44C19">
        <w:rPr>
          <w:color w:val="000000"/>
          <w:w w:val="102"/>
        </w:rPr>
        <w:t>н</w:t>
      </w:r>
      <w:r w:rsidRPr="00B44C19">
        <w:rPr>
          <w:color w:val="000000"/>
          <w:w w:val="101"/>
        </w:rPr>
        <w:t>е</w:t>
      </w:r>
      <w:r w:rsidRPr="00B44C19">
        <w:rPr>
          <w:color w:val="000000"/>
          <w:spacing w:val="-1"/>
          <w:w w:val="110"/>
        </w:rPr>
        <w:t>ч</w:t>
      </w:r>
      <w:r w:rsidRPr="00B44C19">
        <w:rPr>
          <w:color w:val="000000"/>
          <w:spacing w:val="1"/>
          <w:w w:val="102"/>
        </w:rPr>
        <w:t>н</w:t>
      </w:r>
      <w:r w:rsidRPr="00B44C19">
        <w:rPr>
          <w:color w:val="000000"/>
        </w:rPr>
        <w:t>ы</w:t>
      </w:r>
      <w:r w:rsidRPr="00B44C19">
        <w:rPr>
          <w:color w:val="000000"/>
          <w:w w:val="103"/>
        </w:rPr>
        <w:t>й</w:t>
      </w:r>
      <w:r w:rsidRPr="00B44C19">
        <w:rPr>
          <w:color w:val="000000"/>
          <w:spacing w:val="16"/>
        </w:rPr>
        <w:t xml:space="preserve"> </w:t>
      </w:r>
      <w:r w:rsidRPr="00B44C19">
        <w:rPr>
          <w:color w:val="000000"/>
          <w:w w:val="104"/>
        </w:rPr>
        <w:t>п</w:t>
      </w:r>
      <w:r w:rsidRPr="00B44C19">
        <w:rPr>
          <w:color w:val="000000"/>
          <w:spacing w:val="1"/>
          <w:w w:val="108"/>
        </w:rPr>
        <w:t>р</w:t>
      </w:r>
      <w:r w:rsidRPr="00B44C19">
        <w:rPr>
          <w:color w:val="000000"/>
          <w:w w:val="104"/>
        </w:rPr>
        <w:t>о</w:t>
      </w:r>
      <w:r w:rsidRPr="00B44C19">
        <w:rPr>
          <w:color w:val="000000"/>
          <w:w w:val="95"/>
        </w:rPr>
        <w:t>д</w:t>
      </w:r>
      <w:r w:rsidRPr="00B44C19">
        <w:rPr>
          <w:color w:val="000000"/>
          <w:w w:val="104"/>
        </w:rPr>
        <w:t>у</w:t>
      </w:r>
      <w:r w:rsidRPr="00B44C19">
        <w:rPr>
          <w:color w:val="000000"/>
          <w:spacing w:val="-1"/>
          <w:w w:val="103"/>
        </w:rPr>
        <w:t>к</w:t>
      </w:r>
      <w:r w:rsidRPr="00B44C19">
        <w:rPr>
          <w:color w:val="000000"/>
          <w:w w:val="106"/>
        </w:rPr>
        <w:t>т</w:t>
      </w:r>
      <w:r w:rsidRPr="00B44C19">
        <w:rPr>
          <w:color w:val="000000"/>
          <w:spacing w:val="3"/>
        </w:rPr>
        <w:t xml:space="preserve"> </w:t>
      </w:r>
      <w:r w:rsidRPr="00B44C19">
        <w:rPr>
          <w:color w:val="000000"/>
          <w:w w:val="105"/>
        </w:rPr>
        <w:t>э</w:t>
      </w:r>
      <w:r w:rsidRPr="00B44C19">
        <w:rPr>
          <w:color w:val="000000"/>
          <w:spacing w:val="1"/>
          <w:w w:val="106"/>
        </w:rPr>
        <w:t>т</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1"/>
        </w:rPr>
        <w:t xml:space="preserve"> </w:t>
      </w:r>
      <w:r w:rsidRPr="00B44C19">
        <w:rPr>
          <w:color w:val="000000"/>
          <w:w w:val="104"/>
        </w:rPr>
        <w:t>п</w:t>
      </w:r>
      <w:r w:rsidRPr="00B44C19">
        <w:rPr>
          <w:color w:val="000000"/>
          <w:w w:val="108"/>
        </w:rPr>
        <w:t>р</w:t>
      </w:r>
      <w:r w:rsidRPr="00B44C19">
        <w:rPr>
          <w:color w:val="000000"/>
          <w:spacing w:val="1"/>
          <w:w w:val="104"/>
        </w:rPr>
        <w:t>о</w:t>
      </w:r>
      <w:r w:rsidRPr="00B44C19">
        <w:rPr>
          <w:color w:val="000000"/>
          <w:spacing w:val="-1"/>
          <w:w w:val="102"/>
        </w:rPr>
        <w:t>ц</w:t>
      </w:r>
      <w:r w:rsidRPr="00B44C19">
        <w:rPr>
          <w:color w:val="000000"/>
          <w:w w:val="101"/>
        </w:rPr>
        <w:t>е</w:t>
      </w:r>
      <w:r w:rsidRPr="00B44C19">
        <w:rPr>
          <w:color w:val="000000"/>
          <w:w w:val="106"/>
        </w:rPr>
        <w:t>сс</w:t>
      </w:r>
      <w:r w:rsidRPr="00B44C19">
        <w:rPr>
          <w:color w:val="000000"/>
          <w:w w:val="101"/>
        </w:rPr>
        <w:t>а</w:t>
      </w:r>
      <w:r w:rsidRPr="00B44C19">
        <w:rPr>
          <w:color w:val="000000"/>
          <w:w w:val="82"/>
        </w:rPr>
        <w:t>.</w:t>
      </w:r>
      <w:r w:rsidRPr="00B44C19">
        <w:rPr>
          <w:color w:val="000000"/>
          <w:spacing w:val="2"/>
        </w:rPr>
        <w:t xml:space="preserve"> </w:t>
      </w:r>
      <w:r w:rsidRPr="00B44C19">
        <w:rPr>
          <w:color w:val="000000"/>
          <w:w w:val="102"/>
        </w:rPr>
        <w:t>Т</w:t>
      </w:r>
      <w:r w:rsidRPr="00B44C19">
        <w:rPr>
          <w:color w:val="000000"/>
          <w:w w:val="104"/>
        </w:rPr>
        <w:t>о</w:t>
      </w:r>
      <w:r w:rsidRPr="00B44C19">
        <w:rPr>
          <w:color w:val="000000"/>
          <w:w w:val="83"/>
        </w:rPr>
        <w:t>,</w:t>
      </w:r>
      <w:r w:rsidRPr="00B44C19">
        <w:rPr>
          <w:color w:val="000000"/>
          <w:spacing w:val="2"/>
        </w:rPr>
        <w:t xml:space="preserve"> </w:t>
      </w:r>
      <w:r w:rsidRPr="00B44C19">
        <w:rPr>
          <w:color w:val="000000"/>
          <w:w w:val="103"/>
        </w:rPr>
        <w:t>к</w:t>
      </w:r>
      <w:r w:rsidRPr="00B44C19">
        <w:rPr>
          <w:color w:val="000000"/>
          <w:w w:val="101"/>
        </w:rPr>
        <w:t>а</w:t>
      </w:r>
      <w:r w:rsidRPr="00B44C19">
        <w:rPr>
          <w:color w:val="000000"/>
          <w:spacing w:val="-1"/>
          <w:w w:val="103"/>
        </w:rPr>
        <w:t>к</w:t>
      </w:r>
      <w:r w:rsidRPr="00B44C19">
        <w:rPr>
          <w:color w:val="000000"/>
          <w:w w:val="103"/>
        </w:rPr>
        <w:t>и</w:t>
      </w:r>
      <w:r w:rsidRPr="00B44C19">
        <w:rPr>
          <w:color w:val="000000"/>
          <w:w w:val="95"/>
        </w:rPr>
        <w:t>м</w:t>
      </w:r>
      <w:r w:rsidRPr="00B44C19">
        <w:rPr>
          <w:color w:val="000000"/>
          <w:spacing w:val="2"/>
        </w:rPr>
        <w:t xml:space="preserve"> </w:t>
      </w:r>
      <w:r w:rsidRPr="00B44C19">
        <w:rPr>
          <w:color w:val="000000"/>
          <w:w w:val="104"/>
        </w:rPr>
        <w:t>о</w:t>
      </w:r>
      <w:r w:rsidRPr="00B44C19">
        <w:rPr>
          <w:color w:val="000000"/>
          <w:spacing w:val="-1"/>
          <w:w w:val="104"/>
        </w:rPr>
        <w:t>п</w:t>
      </w:r>
      <w:r w:rsidRPr="00B44C19">
        <w:rPr>
          <w:color w:val="000000"/>
        </w:rPr>
        <w:t>ы</w:t>
      </w:r>
      <w:r w:rsidRPr="00B44C19">
        <w:rPr>
          <w:color w:val="000000"/>
          <w:spacing w:val="1"/>
          <w:w w:val="106"/>
        </w:rPr>
        <w:t>т</w:t>
      </w:r>
      <w:r w:rsidRPr="00B44C19">
        <w:rPr>
          <w:color w:val="000000"/>
          <w:w w:val="104"/>
        </w:rPr>
        <w:t>о</w:t>
      </w:r>
      <w:r w:rsidRPr="00B44C19">
        <w:rPr>
          <w:color w:val="000000"/>
          <w:w w:val="95"/>
        </w:rPr>
        <w:t>м</w:t>
      </w:r>
      <w:r w:rsidRPr="00B44C19">
        <w:rPr>
          <w:color w:val="000000"/>
          <w:spacing w:val="1"/>
        </w:rPr>
        <w:t xml:space="preserve"> </w:t>
      </w:r>
      <w:r w:rsidRPr="00B44C19">
        <w:rPr>
          <w:color w:val="000000"/>
          <w:w w:val="99"/>
        </w:rPr>
        <w:t>б</w:t>
      </w:r>
      <w:r w:rsidRPr="00B44C19">
        <w:rPr>
          <w:color w:val="000000"/>
          <w:spacing w:val="2"/>
          <w:w w:val="104"/>
        </w:rPr>
        <w:t>у</w:t>
      </w:r>
      <w:r w:rsidRPr="00B44C19">
        <w:rPr>
          <w:color w:val="000000"/>
          <w:w w:val="95"/>
        </w:rPr>
        <w:t>д</w:t>
      </w:r>
      <w:r w:rsidRPr="00B44C19">
        <w:rPr>
          <w:color w:val="000000"/>
          <w:w w:val="101"/>
        </w:rPr>
        <w:t>е</w:t>
      </w:r>
      <w:r w:rsidRPr="00B44C19">
        <w:rPr>
          <w:color w:val="000000"/>
          <w:w w:val="106"/>
        </w:rPr>
        <w:t>т</w:t>
      </w:r>
      <w:r w:rsidRPr="00B44C19">
        <w:rPr>
          <w:color w:val="000000"/>
          <w:spacing w:val="1"/>
        </w:rPr>
        <w:t xml:space="preserve"> </w:t>
      </w:r>
      <w:r w:rsidRPr="00B44C19">
        <w:rPr>
          <w:color w:val="000000"/>
          <w:w w:val="104"/>
        </w:rPr>
        <w:t>о</w:t>
      </w:r>
      <w:r w:rsidRPr="00B44C19">
        <w:rPr>
          <w:color w:val="000000"/>
          <w:w w:val="99"/>
        </w:rPr>
        <w:t>бл</w:t>
      </w:r>
      <w:r w:rsidRPr="00B44C19">
        <w:rPr>
          <w:color w:val="000000"/>
          <w:w w:val="101"/>
        </w:rPr>
        <w:t>а</w:t>
      </w:r>
      <w:r w:rsidRPr="00B44C19">
        <w:rPr>
          <w:color w:val="000000"/>
          <w:w w:val="95"/>
        </w:rPr>
        <w:t>д</w:t>
      </w:r>
      <w:r w:rsidRPr="00B44C19">
        <w:rPr>
          <w:color w:val="000000"/>
          <w:w w:val="101"/>
        </w:rPr>
        <w:t>а</w:t>
      </w:r>
      <w:r w:rsidRPr="00B44C19">
        <w:rPr>
          <w:color w:val="000000"/>
          <w:spacing w:val="1"/>
          <w:w w:val="106"/>
        </w:rPr>
        <w:t>т</w:t>
      </w:r>
      <w:r w:rsidRPr="00B44C19">
        <w:rPr>
          <w:color w:val="000000"/>
          <w:w w:val="106"/>
        </w:rPr>
        <w:t>ь</w:t>
      </w:r>
      <w:r w:rsidRPr="00B44C19">
        <w:rPr>
          <w:color w:val="000000"/>
          <w:spacing w:val="2"/>
        </w:rPr>
        <w:t xml:space="preserve"> </w:t>
      </w:r>
      <w:r w:rsidRPr="00B44C19">
        <w:rPr>
          <w:color w:val="000000"/>
          <w:w w:val="110"/>
        </w:rPr>
        <w:t>ч</w:t>
      </w:r>
      <w:r w:rsidRPr="00B44C19">
        <w:rPr>
          <w:color w:val="000000"/>
          <w:w w:val="101"/>
        </w:rPr>
        <w:t>е</w:t>
      </w:r>
      <w:r w:rsidRPr="00B44C19">
        <w:rPr>
          <w:color w:val="000000"/>
          <w:w w:val="99"/>
        </w:rPr>
        <w:t>л</w:t>
      </w:r>
      <w:r w:rsidRPr="00B44C19">
        <w:rPr>
          <w:color w:val="000000"/>
          <w:w w:val="104"/>
        </w:rPr>
        <w:t>ов</w:t>
      </w:r>
      <w:r w:rsidRPr="00B44C19">
        <w:rPr>
          <w:color w:val="000000"/>
          <w:w w:val="101"/>
        </w:rPr>
        <w:t>е</w:t>
      </w:r>
      <w:r w:rsidRPr="00B44C19">
        <w:rPr>
          <w:color w:val="000000"/>
          <w:w w:val="103"/>
        </w:rPr>
        <w:t>к</w:t>
      </w:r>
      <w:r w:rsidRPr="00B44C19">
        <w:rPr>
          <w:color w:val="000000"/>
          <w:w w:val="83"/>
        </w:rPr>
        <w:t>,</w:t>
      </w:r>
      <w:r w:rsidRPr="00B44C19">
        <w:rPr>
          <w:color w:val="000000"/>
          <w:spacing w:val="3"/>
        </w:rPr>
        <w:t xml:space="preserve"> </w:t>
      </w:r>
      <w:r w:rsidRPr="00B44C19">
        <w:rPr>
          <w:color w:val="000000"/>
          <w:w w:val="106"/>
        </w:rPr>
        <w:t>т</w:t>
      </w:r>
      <w:r w:rsidRPr="00B44C19">
        <w:rPr>
          <w:color w:val="000000"/>
          <w:spacing w:val="1"/>
          <w:w w:val="104"/>
        </w:rPr>
        <w:t>о</w:t>
      </w:r>
      <w:r w:rsidRPr="00B44C19">
        <w:rPr>
          <w:color w:val="000000"/>
          <w:w w:val="83"/>
        </w:rPr>
        <w:t>,</w:t>
      </w:r>
      <w:r w:rsidRPr="00B44C19">
        <w:rPr>
          <w:color w:val="000000"/>
          <w:spacing w:val="1"/>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rPr>
        <w:t xml:space="preserve"> </w:t>
      </w:r>
      <w:r w:rsidRPr="00B44C19">
        <w:rPr>
          <w:color w:val="000000"/>
          <w:w w:val="106"/>
        </w:rPr>
        <w:t>с</w:t>
      </w:r>
      <w:r w:rsidRPr="00B44C19">
        <w:rPr>
          <w:color w:val="000000"/>
          <w:spacing w:val="1"/>
          <w:w w:val="106"/>
        </w:rPr>
        <w:t>т</w:t>
      </w:r>
      <w:r w:rsidRPr="00B44C19">
        <w:rPr>
          <w:color w:val="000000"/>
          <w:w w:val="101"/>
        </w:rPr>
        <w:t>а</w:t>
      </w:r>
      <w:r w:rsidRPr="00B44C19">
        <w:rPr>
          <w:color w:val="000000"/>
          <w:w w:val="102"/>
        </w:rPr>
        <w:t>н</w:t>
      </w:r>
      <w:r w:rsidRPr="00B44C19">
        <w:rPr>
          <w:color w:val="000000"/>
          <w:w w:val="101"/>
        </w:rPr>
        <w:t>е</w:t>
      </w:r>
      <w:r w:rsidRPr="00B44C19">
        <w:rPr>
          <w:color w:val="000000"/>
          <w:w w:val="106"/>
        </w:rPr>
        <w:t>т</w:t>
      </w:r>
      <w:r w:rsidRPr="00B44C19">
        <w:rPr>
          <w:color w:val="000000"/>
        </w:rPr>
        <w:t xml:space="preserve"> </w:t>
      </w:r>
      <w:r w:rsidRPr="00B44C19">
        <w:rPr>
          <w:color w:val="000000"/>
          <w:w w:val="106"/>
        </w:rPr>
        <w:t>с</w:t>
      </w:r>
      <w:r w:rsidRPr="00B44C19">
        <w:rPr>
          <w:color w:val="000000"/>
          <w:w w:val="104"/>
        </w:rPr>
        <w:t>о</w:t>
      </w:r>
      <w:r w:rsidRPr="00B44C19">
        <w:rPr>
          <w:color w:val="000000"/>
          <w:w w:val="95"/>
        </w:rPr>
        <w:t>д</w:t>
      </w:r>
      <w:r w:rsidRPr="00B44C19">
        <w:rPr>
          <w:color w:val="000000"/>
          <w:w w:val="101"/>
        </w:rPr>
        <w:t>е</w:t>
      </w:r>
      <w:r w:rsidRPr="00B44C19">
        <w:rPr>
          <w:color w:val="000000"/>
          <w:w w:val="108"/>
        </w:rPr>
        <w:t>р</w:t>
      </w:r>
      <w:r w:rsidRPr="00B44C19">
        <w:rPr>
          <w:color w:val="000000"/>
          <w:w w:val="97"/>
        </w:rPr>
        <w:t>ж</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16"/>
        </w:rPr>
        <w:t xml:space="preserve"> </w:t>
      </w:r>
      <w:r w:rsidRPr="00B44C19">
        <w:rPr>
          <w:color w:val="000000"/>
          <w:w w:val="101"/>
        </w:rPr>
        <w:t>е</w:t>
      </w:r>
      <w:r w:rsidRPr="00B44C19">
        <w:rPr>
          <w:color w:val="000000"/>
          <w:w w:val="112"/>
        </w:rPr>
        <w:t>г</w:t>
      </w:r>
      <w:r w:rsidRPr="00B44C19">
        <w:rPr>
          <w:color w:val="000000"/>
          <w:w w:val="104"/>
        </w:rPr>
        <w:t>о</w:t>
      </w:r>
      <w:r w:rsidRPr="00B44C19">
        <w:rPr>
          <w:color w:val="000000"/>
          <w:spacing w:val="16"/>
        </w:rPr>
        <w:t xml:space="preserve"> </w:t>
      </w:r>
      <w:r w:rsidRPr="00B44C19">
        <w:rPr>
          <w:color w:val="000000"/>
          <w:w w:val="106"/>
        </w:rPr>
        <w:t>с</w:t>
      </w:r>
      <w:r w:rsidRPr="00B44C19">
        <w:rPr>
          <w:color w:val="000000"/>
          <w:spacing w:val="1"/>
          <w:w w:val="104"/>
        </w:rPr>
        <w:t>о</w:t>
      </w:r>
      <w:r w:rsidRPr="00B44C19">
        <w:rPr>
          <w:color w:val="000000"/>
          <w:w w:val="102"/>
        </w:rPr>
        <w:t>зн</w:t>
      </w:r>
      <w:r w:rsidRPr="00B44C19">
        <w:rPr>
          <w:color w:val="000000"/>
          <w:spacing w:val="1"/>
          <w:w w:val="101"/>
        </w:rPr>
        <w:t>а</w:t>
      </w:r>
      <w:r w:rsidRPr="00B44C19">
        <w:rPr>
          <w:color w:val="000000"/>
          <w:w w:val="102"/>
        </w:rPr>
        <w:t>н</w:t>
      </w:r>
      <w:r w:rsidRPr="00B44C19">
        <w:rPr>
          <w:color w:val="000000"/>
          <w:spacing w:val="1"/>
          <w:w w:val="103"/>
        </w:rPr>
        <w:t>и</w:t>
      </w:r>
      <w:r w:rsidRPr="00B44C19">
        <w:rPr>
          <w:color w:val="000000"/>
          <w:spacing w:val="-1"/>
          <w:w w:val="105"/>
        </w:rPr>
        <w:t>я</w:t>
      </w:r>
      <w:r w:rsidRPr="00B44C19">
        <w:rPr>
          <w:color w:val="000000"/>
          <w:w w:val="83"/>
        </w:rPr>
        <w:t>,</w:t>
      </w:r>
      <w:r w:rsidRPr="00B44C19">
        <w:rPr>
          <w:color w:val="000000"/>
          <w:spacing w:val="16"/>
        </w:rPr>
        <w:t xml:space="preserve"> </w:t>
      </w:r>
      <w:r w:rsidRPr="00B44C19">
        <w:rPr>
          <w:color w:val="000000"/>
          <w:w w:val="102"/>
        </w:rPr>
        <w:t>з</w:t>
      </w:r>
      <w:r w:rsidRPr="00B44C19">
        <w:rPr>
          <w:color w:val="000000"/>
          <w:w w:val="101"/>
        </w:rPr>
        <w:t>а</w:t>
      </w:r>
      <w:r w:rsidRPr="00B44C19">
        <w:rPr>
          <w:color w:val="000000"/>
          <w:w w:val="108"/>
        </w:rPr>
        <w:t>р</w:t>
      </w:r>
      <w:r w:rsidRPr="00B44C19">
        <w:rPr>
          <w:color w:val="000000"/>
          <w:w w:val="101"/>
        </w:rPr>
        <w:t>а</w:t>
      </w:r>
      <w:r w:rsidRPr="00B44C19">
        <w:rPr>
          <w:color w:val="000000"/>
          <w:spacing w:val="-1"/>
          <w:w w:val="102"/>
        </w:rPr>
        <w:t>н</w:t>
      </w:r>
      <w:r w:rsidRPr="00B44C19">
        <w:rPr>
          <w:color w:val="000000"/>
          <w:spacing w:val="1"/>
          <w:w w:val="101"/>
        </w:rPr>
        <w:t>е</w:t>
      </w:r>
      <w:r w:rsidRPr="00B44C19">
        <w:rPr>
          <w:color w:val="000000"/>
          <w:w w:val="101"/>
        </w:rPr>
        <w:t>е</w:t>
      </w:r>
      <w:r w:rsidRPr="00B44C19">
        <w:rPr>
          <w:color w:val="000000"/>
          <w:spacing w:val="16"/>
        </w:rPr>
        <w:t xml:space="preserve"> </w:t>
      </w:r>
      <w:r w:rsidRPr="00B44C19">
        <w:rPr>
          <w:color w:val="000000"/>
          <w:w w:val="102"/>
        </w:rPr>
        <w:t>н</w:t>
      </w:r>
      <w:r w:rsidRPr="00B44C19">
        <w:rPr>
          <w:color w:val="000000"/>
          <w:w w:val="101"/>
        </w:rPr>
        <w:t>е</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6"/>
        </w:rPr>
        <w:t>с</w:t>
      </w:r>
      <w:r w:rsidRPr="00B44C19">
        <w:rPr>
          <w:color w:val="000000"/>
          <w:w w:val="103"/>
        </w:rPr>
        <w:t>к</w:t>
      </w:r>
      <w:r w:rsidRPr="00B44C19">
        <w:rPr>
          <w:color w:val="000000"/>
          <w:w w:val="101"/>
        </w:rPr>
        <w:t>а</w:t>
      </w:r>
      <w:r w:rsidRPr="00B44C19">
        <w:rPr>
          <w:color w:val="000000"/>
          <w:spacing w:val="-1"/>
          <w:w w:val="102"/>
        </w:rPr>
        <w:t>з</w:t>
      </w:r>
      <w:r w:rsidRPr="00B44C19">
        <w:rPr>
          <w:color w:val="000000"/>
          <w:w w:val="104"/>
        </w:rPr>
        <w:t>у</w:t>
      </w:r>
      <w:r w:rsidRPr="00B44C19">
        <w:rPr>
          <w:color w:val="000000"/>
          <w:w w:val="101"/>
        </w:rPr>
        <w:t>е</w:t>
      </w:r>
      <w:r w:rsidRPr="00B44C19">
        <w:rPr>
          <w:color w:val="000000"/>
          <w:w w:val="95"/>
        </w:rPr>
        <w:t>м</w:t>
      </w:r>
      <w:r w:rsidRPr="00B44C19">
        <w:rPr>
          <w:color w:val="000000"/>
          <w:w w:val="104"/>
        </w:rPr>
        <w:t>о</w:t>
      </w:r>
      <w:r w:rsidRPr="00B44C19">
        <w:rPr>
          <w:color w:val="000000"/>
          <w:w w:val="83"/>
        </w:rPr>
        <w:t>,</w:t>
      </w:r>
      <w:r w:rsidRPr="00B44C19">
        <w:rPr>
          <w:color w:val="000000"/>
          <w:spacing w:val="17"/>
        </w:rPr>
        <w:t xml:space="preserve"> </w:t>
      </w:r>
      <w:r w:rsidRPr="00B44C19">
        <w:rPr>
          <w:color w:val="000000"/>
          <w:w w:val="106"/>
        </w:rPr>
        <w:t>т</w:t>
      </w:r>
      <w:r w:rsidRPr="00B44C19">
        <w:rPr>
          <w:color w:val="000000"/>
          <w:w w:val="101"/>
        </w:rPr>
        <w:t>а</w:t>
      </w:r>
      <w:r w:rsidRPr="00B44C19">
        <w:rPr>
          <w:color w:val="000000"/>
          <w:w w:val="103"/>
        </w:rPr>
        <w:t>к</w:t>
      </w:r>
      <w:r w:rsidRPr="00B44C19">
        <w:rPr>
          <w:color w:val="000000"/>
          <w:spacing w:val="16"/>
        </w:rPr>
        <w:t xml:space="preserve"> </w:t>
      </w:r>
      <w:r w:rsidRPr="00B44C19">
        <w:rPr>
          <w:color w:val="000000"/>
          <w:spacing w:val="1"/>
          <w:w w:val="103"/>
        </w:rPr>
        <w:t>к</w:t>
      </w:r>
      <w:r w:rsidRPr="00B44C19">
        <w:rPr>
          <w:color w:val="000000"/>
          <w:w w:val="101"/>
        </w:rPr>
        <w:t>а</w:t>
      </w:r>
      <w:r w:rsidRPr="00B44C19">
        <w:rPr>
          <w:color w:val="000000"/>
          <w:w w:val="103"/>
        </w:rPr>
        <w:t>к</w:t>
      </w:r>
      <w:r w:rsidRPr="00B44C19">
        <w:rPr>
          <w:color w:val="000000"/>
          <w:spacing w:val="17"/>
        </w:rPr>
        <w:t xml:space="preserve"> </w:t>
      </w:r>
      <w:r w:rsidRPr="00B44C19">
        <w:rPr>
          <w:color w:val="000000"/>
          <w:w w:val="102"/>
        </w:rPr>
        <w:t>н</w:t>
      </w:r>
      <w:r w:rsidRPr="00B44C19">
        <w:rPr>
          <w:color w:val="000000"/>
          <w:w w:val="101"/>
        </w:rPr>
        <w:t>а</w:t>
      </w:r>
      <w:r w:rsidRPr="00B44C19">
        <w:rPr>
          <w:color w:val="000000"/>
          <w:spacing w:val="16"/>
        </w:rPr>
        <w:t xml:space="preserve"> </w:t>
      </w:r>
      <w:r w:rsidRPr="00B44C19">
        <w:rPr>
          <w:color w:val="000000"/>
          <w:w w:val="104"/>
        </w:rPr>
        <w:t>оп</w:t>
      </w:r>
      <w:r w:rsidRPr="00B44C19">
        <w:rPr>
          <w:color w:val="000000"/>
          <w:w w:val="108"/>
        </w:rPr>
        <w:t>р</w:t>
      </w:r>
      <w:r w:rsidRPr="00B44C19">
        <w:rPr>
          <w:color w:val="000000"/>
          <w:spacing w:val="1"/>
          <w:w w:val="101"/>
        </w:rPr>
        <w:t>е</w:t>
      </w:r>
      <w:r w:rsidRPr="00B44C19">
        <w:rPr>
          <w:color w:val="000000"/>
          <w:spacing w:val="-1"/>
          <w:w w:val="95"/>
        </w:rPr>
        <w:t>д</w:t>
      </w:r>
      <w:r w:rsidRPr="00B44C19">
        <w:rPr>
          <w:color w:val="000000"/>
          <w:w w:val="101"/>
        </w:rPr>
        <w:t>е</w:t>
      </w:r>
      <w:r w:rsidRPr="00B44C19">
        <w:rPr>
          <w:color w:val="000000"/>
          <w:w w:val="99"/>
        </w:rPr>
        <w:t>л</w:t>
      </w:r>
      <w:r w:rsidRPr="00B44C19">
        <w:rPr>
          <w:color w:val="000000"/>
          <w:w w:val="101"/>
        </w:rPr>
        <w:t>е</w:t>
      </w:r>
      <w:r w:rsidRPr="00B44C19">
        <w:rPr>
          <w:color w:val="000000"/>
          <w:w w:val="102"/>
        </w:rPr>
        <w:t>н</w:t>
      </w:r>
      <w:r w:rsidRPr="00B44C19">
        <w:rPr>
          <w:color w:val="000000"/>
        </w:rPr>
        <w:t>ном</w:t>
      </w:r>
      <w:r w:rsidRPr="00B44C19">
        <w:rPr>
          <w:color w:val="000000"/>
          <w:spacing w:val="-1"/>
        </w:rPr>
        <w:t xml:space="preserve"> </w:t>
      </w:r>
      <w:r w:rsidRPr="00B44C19">
        <w:rPr>
          <w:color w:val="000000"/>
          <w:w w:val="105"/>
        </w:rPr>
        <w:t>э</w:t>
      </w:r>
      <w:r w:rsidRPr="00B44C19">
        <w:rPr>
          <w:color w:val="000000"/>
          <w:w w:val="106"/>
        </w:rPr>
        <w:t>т</w:t>
      </w:r>
      <w:r w:rsidRPr="00B44C19">
        <w:rPr>
          <w:color w:val="000000"/>
          <w:w w:val="101"/>
        </w:rPr>
        <w:t>а</w:t>
      </w:r>
      <w:r w:rsidRPr="00B44C19">
        <w:rPr>
          <w:color w:val="000000"/>
          <w:w w:val="104"/>
        </w:rPr>
        <w:t>п</w:t>
      </w:r>
      <w:r w:rsidRPr="00B44C19">
        <w:rPr>
          <w:color w:val="000000"/>
          <w:spacing w:val="-1"/>
          <w:w w:val="101"/>
        </w:rPr>
        <w:t>е</w:t>
      </w:r>
      <w:r w:rsidRPr="00B44C19">
        <w:rPr>
          <w:color w:val="000000"/>
          <w:spacing w:val="-1"/>
        </w:rPr>
        <w:t xml:space="preserve"> </w:t>
      </w:r>
      <w:r w:rsidRPr="00B44C19">
        <w:rPr>
          <w:color w:val="000000"/>
          <w:w w:val="106"/>
        </w:rPr>
        <w:t>ст</w:t>
      </w:r>
      <w:r w:rsidRPr="00B44C19">
        <w:rPr>
          <w:color w:val="000000"/>
          <w:w w:val="101"/>
        </w:rPr>
        <w:t>а</w:t>
      </w:r>
      <w:r w:rsidRPr="00B44C19">
        <w:rPr>
          <w:color w:val="000000"/>
          <w:w w:val="102"/>
        </w:rPr>
        <w:t>н</w:t>
      </w:r>
      <w:r w:rsidRPr="00B44C19">
        <w:rPr>
          <w:color w:val="000000"/>
          <w:w w:val="104"/>
        </w:rPr>
        <w:t>ов</w:t>
      </w:r>
      <w:r w:rsidRPr="00B44C19">
        <w:rPr>
          <w:color w:val="000000"/>
          <w:w w:val="99"/>
        </w:rPr>
        <w:t>л</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2"/>
        </w:rPr>
        <w:t xml:space="preserve"> </w:t>
      </w:r>
      <w:r w:rsidRPr="00B44C19">
        <w:rPr>
          <w:color w:val="000000"/>
          <w:w w:val="110"/>
        </w:rPr>
        <w:t>ч</w:t>
      </w:r>
      <w:r w:rsidRPr="00B44C19">
        <w:rPr>
          <w:color w:val="000000"/>
          <w:w w:val="101"/>
        </w:rPr>
        <w:t>е</w:t>
      </w:r>
      <w:r w:rsidRPr="00B44C19">
        <w:rPr>
          <w:color w:val="000000"/>
          <w:w w:val="99"/>
        </w:rPr>
        <w:t>л</w:t>
      </w:r>
      <w:r w:rsidRPr="00B44C19">
        <w:rPr>
          <w:color w:val="000000"/>
          <w:spacing w:val="-1"/>
          <w:w w:val="104"/>
        </w:rPr>
        <w:t>о</w:t>
      </w:r>
      <w:r w:rsidRPr="00B44C19">
        <w:rPr>
          <w:color w:val="000000"/>
          <w:w w:val="104"/>
        </w:rPr>
        <w:t>в</w:t>
      </w:r>
      <w:r w:rsidRPr="00B44C19">
        <w:rPr>
          <w:color w:val="000000"/>
          <w:w w:val="101"/>
        </w:rPr>
        <w:t>е</w:t>
      </w:r>
      <w:r w:rsidRPr="00B44C19">
        <w:rPr>
          <w:color w:val="000000"/>
          <w:w w:val="103"/>
        </w:rPr>
        <w:t>к</w:t>
      </w:r>
      <w:r w:rsidRPr="00B44C19">
        <w:rPr>
          <w:color w:val="000000"/>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104"/>
        </w:rPr>
        <w:t>в</w:t>
      </w:r>
      <w:r w:rsidRPr="00B44C19">
        <w:rPr>
          <w:color w:val="000000"/>
          <w:w w:val="108"/>
        </w:rPr>
        <w:t>р</w:t>
      </w:r>
      <w:r w:rsidRPr="00B44C19">
        <w:rPr>
          <w:color w:val="000000"/>
          <w:spacing w:val="1"/>
          <w:w w:val="101"/>
        </w:rPr>
        <w:t>а</w:t>
      </w:r>
      <w:r w:rsidRPr="00B44C19">
        <w:rPr>
          <w:color w:val="000000"/>
        </w:rPr>
        <w:t>щ</w:t>
      </w:r>
      <w:r w:rsidRPr="00B44C19">
        <w:rPr>
          <w:color w:val="000000"/>
          <w:w w:val="101"/>
        </w:rPr>
        <w:t>а</w:t>
      </w:r>
      <w:r w:rsidRPr="00B44C19">
        <w:rPr>
          <w:color w:val="000000"/>
          <w:spacing w:val="-1"/>
          <w:w w:val="101"/>
        </w:rPr>
        <w:t>е</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2"/>
        </w:rPr>
        <w:t xml:space="preserve"> </w:t>
      </w:r>
      <w:r w:rsidRPr="00B44C19">
        <w:rPr>
          <w:color w:val="000000"/>
          <w:w w:val="104"/>
        </w:rPr>
        <w:t>в</w:t>
      </w:r>
      <w:r w:rsidRPr="00B44C19">
        <w:rPr>
          <w:color w:val="000000"/>
          <w:spacing w:val="-1"/>
        </w:rPr>
        <w:t xml:space="preserve"> </w:t>
      </w:r>
      <w:r w:rsidRPr="00B44C19">
        <w:rPr>
          <w:color w:val="000000"/>
          <w:spacing w:val="-1"/>
          <w:w w:val="106"/>
        </w:rPr>
        <w:t>с</w:t>
      </w:r>
      <w:r w:rsidRPr="00B44C19">
        <w:rPr>
          <w:color w:val="000000"/>
          <w:w w:val="104"/>
        </w:rPr>
        <w:t>у</w:t>
      </w:r>
      <w:r w:rsidRPr="00B44C19">
        <w:rPr>
          <w:color w:val="000000"/>
          <w:w w:val="99"/>
        </w:rPr>
        <w:t>б</w:t>
      </w:r>
      <w:r w:rsidRPr="00B44C19">
        <w:rPr>
          <w:color w:val="000000"/>
          <w:spacing w:val="1"/>
          <w:w w:val="108"/>
        </w:rPr>
        <w:t>ъ</w:t>
      </w:r>
      <w:r w:rsidRPr="00B44C19">
        <w:rPr>
          <w:color w:val="000000"/>
          <w:w w:val="101"/>
        </w:rPr>
        <w:t>е</w:t>
      </w:r>
      <w:r w:rsidRPr="00B44C19">
        <w:rPr>
          <w:color w:val="000000"/>
          <w:w w:val="103"/>
        </w:rPr>
        <w:t>к</w:t>
      </w:r>
      <w:r w:rsidRPr="00B44C19">
        <w:rPr>
          <w:color w:val="000000"/>
          <w:w w:val="106"/>
        </w:rPr>
        <w:t>т</w:t>
      </w:r>
      <w:r w:rsidRPr="00B44C19">
        <w:rPr>
          <w:color w:val="000000"/>
        </w:rPr>
        <w:t xml:space="preserve"> </w:t>
      </w:r>
      <w:r w:rsidRPr="00B44C19">
        <w:rPr>
          <w:color w:val="000000"/>
          <w:spacing w:val="-1"/>
          <w:w w:val="106"/>
        </w:rPr>
        <w:t>с</w:t>
      </w:r>
      <w:r w:rsidRPr="00B44C19">
        <w:rPr>
          <w:color w:val="000000"/>
          <w:w w:val="104"/>
        </w:rPr>
        <w:t>во</w:t>
      </w:r>
      <w:r w:rsidRPr="00B44C19">
        <w:rPr>
          <w:color w:val="000000"/>
          <w:w w:val="101"/>
        </w:rPr>
        <w:t>е</w:t>
      </w:r>
      <w:r w:rsidRPr="00B44C19">
        <w:rPr>
          <w:color w:val="000000"/>
          <w:w w:val="112"/>
        </w:rPr>
        <w:t>г</w:t>
      </w:r>
      <w:r w:rsidRPr="00B44C19">
        <w:rPr>
          <w:color w:val="000000"/>
          <w:w w:val="104"/>
        </w:rPr>
        <w:t>о</w:t>
      </w:r>
      <w:r w:rsidRPr="00B44C19">
        <w:rPr>
          <w:color w:val="000000"/>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1"/>
          <w:w w:val="82"/>
        </w:rPr>
        <w:t>.</w:t>
      </w:r>
      <w:r w:rsidRPr="00B44C19">
        <w:rPr>
          <w:color w:val="000000"/>
          <w:spacing w:val="-1"/>
        </w:rPr>
        <w:t xml:space="preserve"> </w:t>
      </w:r>
      <w:r w:rsidRPr="00B44C19">
        <w:rPr>
          <w:color w:val="000000"/>
          <w:w w:val="104"/>
        </w:rPr>
        <w:t>Э</w:t>
      </w:r>
      <w:r w:rsidRPr="00B44C19">
        <w:rPr>
          <w:color w:val="000000"/>
          <w:w w:val="106"/>
        </w:rPr>
        <w:t>т</w:t>
      </w:r>
      <w:r w:rsidRPr="00B44C19">
        <w:rPr>
          <w:color w:val="000000"/>
          <w:w w:val="104"/>
        </w:rPr>
        <w:t>о</w:t>
      </w:r>
      <w:r w:rsidRPr="00B44C19">
        <w:rPr>
          <w:color w:val="000000"/>
        </w:rPr>
        <w:t xml:space="preserve"> </w:t>
      </w:r>
      <w:r w:rsidRPr="00B44C19">
        <w:rPr>
          <w:color w:val="000000"/>
          <w:w w:val="95"/>
        </w:rPr>
        <w:t>д</w:t>
      </w:r>
      <w:r w:rsidRPr="00B44C19">
        <w:rPr>
          <w:color w:val="000000"/>
          <w:w w:val="101"/>
        </w:rPr>
        <w:t>ае</w:t>
      </w:r>
      <w:r w:rsidRPr="00B44C19">
        <w:rPr>
          <w:color w:val="000000"/>
          <w:w w:val="106"/>
        </w:rPr>
        <w:t>т</w:t>
      </w:r>
      <w:r w:rsidRPr="00B44C19">
        <w:rPr>
          <w:color w:val="000000"/>
          <w:spacing w:val="55"/>
        </w:rPr>
        <w:t xml:space="preserve"> </w:t>
      </w:r>
      <w:r w:rsidRPr="00B44C19">
        <w:rPr>
          <w:color w:val="000000"/>
          <w:w w:val="104"/>
        </w:rPr>
        <w:t>в</w:t>
      </w:r>
      <w:r w:rsidRPr="00B44C19">
        <w:rPr>
          <w:color w:val="000000"/>
          <w:spacing w:val="-1"/>
          <w:w w:val="104"/>
        </w:rPr>
        <w:t>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53"/>
        </w:rPr>
        <w:t xml:space="preserve"> </w:t>
      </w:r>
      <w:r w:rsidRPr="00B44C19">
        <w:rPr>
          <w:color w:val="000000"/>
          <w:w w:val="99"/>
        </w:rPr>
        <w:t>л</w:t>
      </w:r>
      <w:r w:rsidRPr="00B44C19">
        <w:rPr>
          <w:color w:val="000000"/>
          <w:spacing w:val="1"/>
          <w:w w:val="103"/>
        </w:rPr>
        <w:t>и</w:t>
      </w:r>
      <w:r w:rsidRPr="00B44C19">
        <w:rPr>
          <w:color w:val="000000"/>
          <w:spacing w:val="-1"/>
          <w:w w:val="110"/>
        </w:rPr>
        <w:t>ч</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53"/>
        </w:rPr>
        <w:t xml:space="preserve"> </w:t>
      </w:r>
      <w:r w:rsidRPr="00B44C19">
        <w:rPr>
          <w:color w:val="000000"/>
          <w:w w:val="106"/>
        </w:rPr>
        <w:t>с</w:t>
      </w:r>
      <w:r w:rsidRPr="00B44C19">
        <w:rPr>
          <w:color w:val="000000"/>
          <w:w w:val="101"/>
        </w:rPr>
        <w:t>а</w:t>
      </w:r>
      <w:r w:rsidRPr="00B44C19">
        <w:rPr>
          <w:color w:val="000000"/>
          <w:w w:val="95"/>
        </w:rPr>
        <w:t>м</w:t>
      </w:r>
      <w:r w:rsidRPr="00B44C19">
        <w:rPr>
          <w:color w:val="000000"/>
          <w:w w:val="104"/>
        </w:rPr>
        <w:t>о</w:t>
      </w:r>
      <w:r w:rsidRPr="00B44C19">
        <w:rPr>
          <w:color w:val="000000"/>
          <w:spacing w:val="-1"/>
          <w:w w:val="103"/>
        </w:rPr>
        <w:t>й</w:t>
      </w:r>
      <w:r w:rsidRPr="00B44C19">
        <w:rPr>
          <w:color w:val="000000"/>
          <w:spacing w:val="53"/>
        </w:rPr>
        <w:t xml:space="preserve"> </w:t>
      </w:r>
      <w:r w:rsidRPr="00B44C19">
        <w:rPr>
          <w:color w:val="000000"/>
          <w:w w:val="104"/>
        </w:rPr>
        <w:t>оп</w:t>
      </w:r>
      <w:r w:rsidRPr="00B44C19">
        <w:rPr>
          <w:color w:val="000000"/>
          <w:w w:val="108"/>
        </w:rPr>
        <w:t>р</w:t>
      </w:r>
      <w:r w:rsidRPr="00B44C19">
        <w:rPr>
          <w:color w:val="000000"/>
          <w:w w:val="101"/>
        </w:rPr>
        <w:t>е</w:t>
      </w:r>
      <w:r w:rsidRPr="00B44C19">
        <w:rPr>
          <w:color w:val="000000"/>
          <w:w w:val="95"/>
        </w:rPr>
        <w:t>д</w:t>
      </w:r>
      <w:r w:rsidRPr="00B44C19">
        <w:rPr>
          <w:color w:val="000000"/>
          <w:w w:val="101"/>
        </w:rPr>
        <w:t>е</w:t>
      </w:r>
      <w:r w:rsidRPr="00B44C19">
        <w:rPr>
          <w:color w:val="000000"/>
          <w:w w:val="99"/>
        </w:rPr>
        <w:t>л</w:t>
      </w:r>
      <w:r w:rsidRPr="00B44C19">
        <w:rPr>
          <w:color w:val="000000"/>
          <w:w w:val="105"/>
        </w:rPr>
        <w:t>я</w:t>
      </w:r>
      <w:r w:rsidRPr="00B44C19">
        <w:rPr>
          <w:color w:val="000000"/>
          <w:w w:val="106"/>
        </w:rPr>
        <w:t>ть</w:t>
      </w:r>
      <w:r w:rsidRPr="00B44C19">
        <w:rPr>
          <w:color w:val="000000"/>
          <w:spacing w:val="54"/>
        </w:rPr>
        <w:t xml:space="preserve"> </w:t>
      </w:r>
      <w:r w:rsidRPr="00B44C19">
        <w:rPr>
          <w:color w:val="000000"/>
          <w:spacing w:val="1"/>
          <w:w w:val="102"/>
        </w:rPr>
        <w:t>н</w:t>
      </w:r>
      <w:r w:rsidRPr="00B44C19">
        <w:rPr>
          <w:color w:val="000000"/>
          <w:w w:val="101"/>
        </w:rPr>
        <w:t>а</w:t>
      </w:r>
      <w:r w:rsidRPr="00B44C19">
        <w:rPr>
          <w:color w:val="000000"/>
          <w:w w:val="104"/>
        </w:rPr>
        <w:t>п</w:t>
      </w:r>
      <w:r w:rsidRPr="00B44C19">
        <w:rPr>
          <w:color w:val="000000"/>
          <w:spacing w:val="-1"/>
          <w:w w:val="108"/>
        </w:rPr>
        <w:t>р</w:t>
      </w:r>
      <w:r w:rsidRPr="00B44C19">
        <w:rPr>
          <w:color w:val="000000"/>
          <w:w w:val="101"/>
        </w:rPr>
        <w:t>а</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53"/>
        </w:rPr>
        <w:t xml:space="preserve"> </w:t>
      </w:r>
      <w:r w:rsidRPr="00B44C19">
        <w:rPr>
          <w:color w:val="000000"/>
          <w:w w:val="106"/>
        </w:rPr>
        <w:t>с</w:t>
      </w:r>
      <w:r w:rsidRPr="00B44C19">
        <w:rPr>
          <w:color w:val="000000"/>
          <w:w w:val="104"/>
        </w:rPr>
        <w:t>о</w:t>
      </w:r>
      <w:r w:rsidRPr="00B44C19">
        <w:rPr>
          <w:color w:val="000000"/>
          <w:w w:val="99"/>
        </w:rPr>
        <w:t>б</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w w:val="103"/>
        </w:rPr>
        <w:t>й</w:t>
      </w:r>
      <w:r w:rsidRPr="00B44C19">
        <w:rPr>
          <w:color w:val="000000"/>
        </w:rPr>
        <w:t xml:space="preserve"> </w:t>
      </w:r>
      <w:r w:rsidRPr="00B44C19">
        <w:rPr>
          <w:color w:val="000000"/>
          <w:w w:val="106"/>
        </w:rPr>
        <w:t>с</w:t>
      </w:r>
      <w:r w:rsidRPr="00B44C19">
        <w:rPr>
          <w:color w:val="000000"/>
          <w:spacing w:val="-1"/>
          <w:w w:val="101"/>
        </w:rPr>
        <w:t>а</w:t>
      </w:r>
      <w:r w:rsidRPr="00B44C19">
        <w:rPr>
          <w:color w:val="000000"/>
          <w:spacing w:val="-1"/>
          <w:w w:val="95"/>
        </w:rPr>
        <w:t>м</w:t>
      </w:r>
      <w:r w:rsidRPr="00B44C19">
        <w:rPr>
          <w:color w:val="000000"/>
          <w:w w:val="104"/>
        </w:rPr>
        <w:t>о</w:t>
      </w:r>
      <w:r w:rsidRPr="00B44C19">
        <w:rPr>
          <w:color w:val="000000"/>
          <w:spacing w:val="-1"/>
          <w:w w:val="108"/>
        </w:rPr>
        <w:t>р</w:t>
      </w:r>
      <w:r w:rsidRPr="00B44C19">
        <w:rPr>
          <w:color w:val="000000"/>
          <w:spacing w:val="-1"/>
          <w:w w:val="101"/>
        </w:rPr>
        <w:t>еа</w:t>
      </w:r>
      <w:r w:rsidRPr="00B44C19">
        <w:rPr>
          <w:color w:val="000000"/>
          <w:spacing w:val="-1"/>
          <w:w w:val="99"/>
        </w:rPr>
        <w:t>л</w:t>
      </w:r>
      <w:r w:rsidRPr="00B44C19">
        <w:rPr>
          <w:color w:val="000000"/>
          <w:w w:val="103"/>
        </w:rPr>
        <w:t>и</w:t>
      </w:r>
      <w:r w:rsidRPr="00B44C19">
        <w:rPr>
          <w:color w:val="000000"/>
          <w:spacing w:val="-1"/>
          <w:w w:val="102"/>
        </w:rPr>
        <w:t>з</w:t>
      </w:r>
      <w:r w:rsidRPr="00B44C19">
        <w:rPr>
          <w:color w:val="000000"/>
          <w:spacing w:val="-1"/>
          <w:w w:val="101"/>
        </w:rPr>
        <w:t>а</w:t>
      </w:r>
      <w:r w:rsidRPr="00B44C19">
        <w:rPr>
          <w:color w:val="000000"/>
          <w:spacing w:val="-2"/>
          <w:w w:val="102"/>
        </w:rPr>
        <w:t>ц</w:t>
      </w:r>
      <w:r w:rsidRPr="00B44C19">
        <w:rPr>
          <w:color w:val="000000"/>
          <w:w w:val="103"/>
        </w:rPr>
        <w:t>ии</w:t>
      </w:r>
      <w:r w:rsidRPr="00B44C19">
        <w:rPr>
          <w:color w:val="000000"/>
          <w:spacing w:val="-1"/>
        </w:rPr>
        <w:t>;</w:t>
      </w:r>
    </w:p>
    <w:p w14:paraId="1574BC06" w14:textId="77777777" w:rsidR="00B44C19" w:rsidRPr="00B44C19" w:rsidRDefault="00B44C19" w:rsidP="00195104">
      <w:pPr>
        <w:pStyle w:val="a7"/>
        <w:widowControl w:val="0"/>
        <w:numPr>
          <w:ilvl w:val="0"/>
          <w:numId w:val="52"/>
        </w:numPr>
        <w:tabs>
          <w:tab w:val="left" w:pos="265"/>
          <w:tab w:val="left" w:pos="1134"/>
        </w:tabs>
        <w:ind w:left="0" w:firstLine="709"/>
        <w:jc w:val="both"/>
        <w:rPr>
          <w:color w:val="000000"/>
          <w:spacing w:val="-1"/>
        </w:rPr>
      </w:pPr>
      <w:r w:rsidRPr="00B44C19">
        <w:rPr>
          <w:color w:val="000000"/>
          <w:w w:val="104"/>
        </w:rPr>
        <w:t>п</w:t>
      </w:r>
      <w:r w:rsidRPr="00B44C19">
        <w:rPr>
          <w:color w:val="000000"/>
          <w:w w:val="106"/>
        </w:rPr>
        <w:t>с</w:t>
      </w:r>
      <w:r w:rsidRPr="00B44C19">
        <w:rPr>
          <w:color w:val="000000"/>
          <w:w w:val="103"/>
        </w:rPr>
        <w:t>и</w:t>
      </w:r>
      <w:r w:rsidRPr="00B44C19">
        <w:rPr>
          <w:color w:val="000000"/>
          <w:spacing w:val="-1"/>
          <w:w w:val="107"/>
        </w:rPr>
        <w:t>х</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1"/>
        </w:rPr>
        <w:t>е</w:t>
      </w:r>
      <w:r w:rsidRPr="00B44C19">
        <w:rPr>
          <w:color w:val="000000"/>
          <w:spacing w:val="74"/>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spacing w:val="-1"/>
          <w:w w:val="103"/>
        </w:rPr>
        <w:t>и</w:t>
      </w:r>
      <w:r w:rsidRPr="00B44C19">
        <w:rPr>
          <w:color w:val="000000"/>
          <w:w w:val="101"/>
        </w:rPr>
        <w:t>е</w:t>
      </w:r>
      <w:r w:rsidRPr="00B44C19">
        <w:rPr>
          <w:color w:val="000000"/>
          <w:spacing w:val="72"/>
        </w:rPr>
        <w:t xml:space="preserve"> </w:t>
      </w:r>
      <w:r w:rsidRPr="00B44C19">
        <w:rPr>
          <w:color w:val="000000"/>
          <w:w w:val="104"/>
        </w:rPr>
        <w:t>о</w:t>
      </w:r>
      <w:r w:rsidRPr="00B44C19">
        <w:rPr>
          <w:color w:val="000000"/>
          <w:spacing w:val="1"/>
          <w:w w:val="106"/>
        </w:rPr>
        <w:t>с</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spacing w:val="1"/>
          <w:w w:val="99"/>
        </w:rPr>
        <w:t>л</w:t>
      </w:r>
      <w:r w:rsidRPr="00B44C19">
        <w:rPr>
          <w:color w:val="000000"/>
          <w:w w:val="105"/>
        </w:rPr>
        <w:t>я</w:t>
      </w:r>
      <w:r w:rsidRPr="00B44C19">
        <w:rPr>
          <w:color w:val="000000"/>
          <w:w w:val="101"/>
        </w:rPr>
        <w:t>е</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73"/>
        </w:rPr>
        <w:t xml:space="preserve"> </w:t>
      </w:r>
      <w:r w:rsidRPr="00B44C19">
        <w:rPr>
          <w:color w:val="000000"/>
          <w:w w:val="104"/>
        </w:rPr>
        <w:t>в</w:t>
      </w:r>
      <w:r w:rsidRPr="00B44C19">
        <w:rPr>
          <w:color w:val="000000"/>
          <w:spacing w:val="74"/>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е</w:t>
      </w:r>
      <w:r w:rsidRPr="00B44C19">
        <w:rPr>
          <w:color w:val="000000"/>
          <w:spacing w:val="74"/>
        </w:rPr>
        <w:t xml:space="preserve"> </w:t>
      </w:r>
      <w:r w:rsidRPr="00B44C19">
        <w:rPr>
          <w:color w:val="000000"/>
          <w:w w:val="108"/>
        </w:rPr>
        <w:t>р</w:t>
      </w:r>
      <w:r w:rsidRPr="00B44C19">
        <w:rPr>
          <w:color w:val="000000"/>
          <w:w w:val="101"/>
        </w:rPr>
        <w:t>а</w:t>
      </w:r>
      <w:r w:rsidRPr="00B44C19">
        <w:rPr>
          <w:color w:val="000000"/>
          <w:w w:val="102"/>
        </w:rPr>
        <w:t>зн</w:t>
      </w:r>
      <w:r w:rsidRPr="00B44C19">
        <w:rPr>
          <w:color w:val="000000"/>
          <w:w w:val="104"/>
        </w:rPr>
        <w:t>оо</w:t>
      </w:r>
      <w:r w:rsidRPr="00B44C19">
        <w:rPr>
          <w:color w:val="000000"/>
          <w:w w:val="99"/>
        </w:rPr>
        <w:t>б</w:t>
      </w:r>
      <w:r w:rsidRPr="00B44C19">
        <w:rPr>
          <w:color w:val="000000"/>
          <w:w w:val="108"/>
        </w:rPr>
        <w:t>р</w:t>
      </w:r>
      <w:r w:rsidRPr="00B44C19">
        <w:rPr>
          <w:color w:val="000000"/>
          <w:w w:val="101"/>
        </w:rPr>
        <w:t>а</w:t>
      </w:r>
      <w:r w:rsidRPr="00B44C19">
        <w:rPr>
          <w:color w:val="000000"/>
          <w:w w:val="102"/>
        </w:rPr>
        <w:t>зн</w:t>
      </w:r>
      <w:r w:rsidRPr="00B44C19">
        <w:rPr>
          <w:color w:val="000000"/>
        </w:rPr>
        <w:t>ы</w:t>
      </w:r>
      <w:r w:rsidRPr="00B44C19">
        <w:rPr>
          <w:color w:val="000000"/>
          <w:w w:val="107"/>
        </w:rPr>
        <w:t>х</w:t>
      </w:r>
      <w:r w:rsidRPr="00B44C19">
        <w:rPr>
          <w:color w:val="000000"/>
          <w:spacing w:val="74"/>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spacing w:val="-1"/>
          <w:w w:val="95"/>
        </w:rPr>
        <w:t>м</w:t>
      </w:r>
      <w:r w:rsidRPr="00B44C19">
        <w:rPr>
          <w:color w:val="000000"/>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дм</w:t>
      </w:r>
      <w:r w:rsidRPr="00B44C19">
        <w:rPr>
          <w:color w:val="000000"/>
          <w:w w:val="101"/>
        </w:rPr>
        <w:t>е</w:t>
      </w:r>
      <w:r w:rsidRPr="00B44C19">
        <w:rPr>
          <w:color w:val="000000"/>
          <w:w w:val="106"/>
        </w:rPr>
        <w:t>т</w:t>
      </w:r>
      <w:r w:rsidRPr="00B44C19">
        <w:rPr>
          <w:color w:val="000000"/>
          <w:w w:val="102"/>
        </w:rPr>
        <w:t>н</w:t>
      </w:r>
      <w:r w:rsidRPr="00B44C19">
        <w:rPr>
          <w:color w:val="000000"/>
          <w:w w:val="104"/>
        </w:rPr>
        <w:t>о</w:t>
      </w:r>
      <w:r w:rsidRPr="00B44C19">
        <w:rPr>
          <w:color w:val="000000"/>
          <w:w w:val="103"/>
        </w:rPr>
        <w:t>й</w:t>
      </w:r>
      <w:r w:rsidRPr="00B44C19">
        <w:rPr>
          <w:color w:val="000000"/>
          <w:spacing w:val="6"/>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2"/>
        </w:rPr>
        <w:t>.</w:t>
      </w:r>
      <w:r w:rsidRPr="00B44C19">
        <w:rPr>
          <w:color w:val="000000"/>
          <w:spacing w:val="7"/>
        </w:rPr>
        <w:t xml:space="preserve"> </w:t>
      </w:r>
      <w:r w:rsidRPr="00B44C19">
        <w:rPr>
          <w:color w:val="000000"/>
          <w:spacing w:val="1"/>
          <w:w w:val="105"/>
        </w:rPr>
        <w:t>Н</w:t>
      </w:r>
      <w:r w:rsidRPr="00B44C19">
        <w:rPr>
          <w:color w:val="000000"/>
          <w:w w:val="101"/>
        </w:rPr>
        <w:t>а</w:t>
      </w:r>
      <w:r w:rsidRPr="00B44C19">
        <w:rPr>
          <w:color w:val="000000"/>
          <w:spacing w:val="4"/>
        </w:rPr>
        <w:t xml:space="preserve"> </w:t>
      </w:r>
      <w:r w:rsidRPr="00B44C19">
        <w:rPr>
          <w:color w:val="000000"/>
          <w:w w:val="103"/>
        </w:rPr>
        <w:t>к</w:t>
      </w:r>
      <w:r w:rsidRPr="00B44C19">
        <w:rPr>
          <w:color w:val="000000"/>
          <w:spacing w:val="1"/>
          <w:w w:val="101"/>
        </w:rPr>
        <w:t>а</w:t>
      </w:r>
      <w:r w:rsidRPr="00B44C19">
        <w:rPr>
          <w:color w:val="000000"/>
          <w:w w:val="97"/>
        </w:rPr>
        <w:t>ж</w:t>
      </w:r>
      <w:r w:rsidRPr="00B44C19">
        <w:rPr>
          <w:color w:val="000000"/>
          <w:spacing w:val="-2"/>
          <w:w w:val="95"/>
        </w:rPr>
        <w:t>д</w:t>
      </w:r>
      <w:r w:rsidRPr="00B44C19">
        <w:rPr>
          <w:color w:val="000000"/>
          <w:w w:val="104"/>
        </w:rPr>
        <w:t>о</w:t>
      </w:r>
      <w:r w:rsidRPr="00B44C19">
        <w:rPr>
          <w:color w:val="000000"/>
          <w:w w:val="95"/>
        </w:rPr>
        <w:t>м</w:t>
      </w:r>
      <w:r w:rsidRPr="00B44C19">
        <w:rPr>
          <w:color w:val="000000"/>
          <w:spacing w:val="6"/>
        </w:rPr>
        <w:t xml:space="preserve"> </w:t>
      </w:r>
      <w:r w:rsidRPr="00B44C19">
        <w:rPr>
          <w:color w:val="000000"/>
          <w:w w:val="105"/>
        </w:rPr>
        <w:t>э</w:t>
      </w:r>
      <w:r w:rsidRPr="00B44C19">
        <w:rPr>
          <w:color w:val="000000"/>
          <w:spacing w:val="2"/>
          <w:w w:val="106"/>
        </w:rPr>
        <w:t>т</w:t>
      </w:r>
      <w:r w:rsidRPr="00B44C19">
        <w:rPr>
          <w:color w:val="000000"/>
          <w:w w:val="101"/>
        </w:rPr>
        <w:t>а</w:t>
      </w:r>
      <w:r w:rsidRPr="00B44C19">
        <w:rPr>
          <w:color w:val="000000"/>
          <w:spacing w:val="-1"/>
          <w:w w:val="104"/>
        </w:rPr>
        <w:t>п</w:t>
      </w:r>
      <w:r w:rsidRPr="00B44C19">
        <w:rPr>
          <w:color w:val="000000"/>
          <w:w w:val="101"/>
        </w:rPr>
        <w:t>е</w:t>
      </w:r>
      <w:r w:rsidRPr="00B44C19">
        <w:rPr>
          <w:color w:val="000000"/>
          <w:spacing w:val="6"/>
        </w:rPr>
        <w:t xml:space="preserve"> </w:t>
      </w:r>
      <w:r w:rsidRPr="00B44C19">
        <w:rPr>
          <w:color w:val="000000"/>
          <w:w w:val="104"/>
        </w:rPr>
        <w:t>о</w:t>
      </w:r>
      <w:r w:rsidRPr="00B44C19">
        <w:rPr>
          <w:color w:val="000000"/>
          <w:spacing w:val="1"/>
          <w:w w:val="102"/>
        </w:rPr>
        <w:t>н</w:t>
      </w:r>
      <w:r w:rsidRPr="00B44C19">
        <w:rPr>
          <w:color w:val="000000"/>
          <w:w w:val="106"/>
        </w:rPr>
        <w:t>т</w:t>
      </w:r>
      <w:r w:rsidRPr="00B44C19">
        <w:rPr>
          <w:color w:val="000000"/>
          <w:w w:val="104"/>
        </w:rPr>
        <w:t>о</w:t>
      </w:r>
      <w:r w:rsidRPr="00B44C19">
        <w:rPr>
          <w:color w:val="000000"/>
          <w:w w:val="112"/>
        </w:rPr>
        <w:t>г</w:t>
      </w:r>
      <w:r w:rsidRPr="00B44C19">
        <w:rPr>
          <w:color w:val="000000"/>
          <w:w w:val="101"/>
        </w:rPr>
        <w:t>е</w:t>
      </w:r>
      <w:r w:rsidRPr="00B44C19">
        <w:rPr>
          <w:color w:val="000000"/>
          <w:w w:val="102"/>
        </w:rPr>
        <w:t>н</w:t>
      </w:r>
      <w:r w:rsidRPr="00B44C19">
        <w:rPr>
          <w:color w:val="000000"/>
          <w:w w:val="101"/>
        </w:rPr>
        <w:t>е</w:t>
      </w:r>
      <w:r w:rsidRPr="00B44C19">
        <w:rPr>
          <w:color w:val="000000"/>
          <w:w w:val="102"/>
        </w:rPr>
        <w:t>з</w:t>
      </w:r>
      <w:r w:rsidRPr="00B44C19">
        <w:rPr>
          <w:color w:val="000000"/>
          <w:w w:val="101"/>
        </w:rPr>
        <w:t>а</w:t>
      </w:r>
      <w:r w:rsidRPr="00B44C19">
        <w:rPr>
          <w:color w:val="000000"/>
          <w:spacing w:val="6"/>
        </w:rPr>
        <w:t xml:space="preserve"> </w:t>
      </w:r>
      <w:r w:rsidRPr="00B44C19">
        <w:rPr>
          <w:color w:val="000000"/>
          <w:w w:val="104"/>
        </w:rPr>
        <w:t>в</w:t>
      </w:r>
      <w:r w:rsidRPr="00B44C19">
        <w:rPr>
          <w:color w:val="000000"/>
        </w:rPr>
        <w:t>ы</w:t>
      </w:r>
      <w:r w:rsidRPr="00B44C19">
        <w:rPr>
          <w:color w:val="000000"/>
          <w:w w:val="95"/>
        </w:rPr>
        <w:t>д</w:t>
      </w:r>
      <w:r w:rsidRPr="00B44C19">
        <w:rPr>
          <w:color w:val="000000"/>
          <w:w w:val="101"/>
        </w:rPr>
        <w:t>е</w:t>
      </w:r>
      <w:r w:rsidRPr="00B44C19">
        <w:rPr>
          <w:color w:val="000000"/>
          <w:spacing w:val="-1"/>
          <w:w w:val="99"/>
        </w:rPr>
        <w:t>л</w:t>
      </w:r>
      <w:r w:rsidRPr="00B44C19">
        <w:rPr>
          <w:color w:val="000000"/>
          <w:spacing w:val="1"/>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6"/>
        </w:rPr>
        <w:t xml:space="preserve"> </w:t>
      </w:r>
      <w:r w:rsidRPr="00B44C19">
        <w:rPr>
          <w:color w:val="000000"/>
          <w:w w:val="104"/>
        </w:rPr>
        <w:t>в</w:t>
      </w:r>
      <w:r w:rsidRPr="00B44C19">
        <w:rPr>
          <w:color w:val="000000"/>
          <w:w w:val="101"/>
        </w:rPr>
        <w:t>е</w:t>
      </w:r>
      <w:r w:rsidRPr="00B44C19">
        <w:rPr>
          <w:color w:val="000000"/>
          <w:w w:val="95"/>
        </w:rPr>
        <w:t>д</w:t>
      </w:r>
      <w:r w:rsidRPr="00B44C19">
        <w:rPr>
          <w:color w:val="000000"/>
          <w:w w:val="104"/>
        </w:rPr>
        <w:t>у</w:t>
      </w:r>
      <w:r w:rsidRPr="00B44C19">
        <w:rPr>
          <w:color w:val="000000"/>
        </w:rPr>
        <w:t>щ</w:t>
      </w:r>
      <w:r w:rsidRPr="00B44C19">
        <w:rPr>
          <w:color w:val="000000"/>
          <w:w w:val="103"/>
        </w:rPr>
        <w:t>ий</w:t>
      </w:r>
      <w:r w:rsidRPr="00B44C19">
        <w:rPr>
          <w:color w:val="000000"/>
        </w:rPr>
        <w:t xml:space="preserve"> </w:t>
      </w:r>
      <w:r w:rsidRPr="00B44C19">
        <w:rPr>
          <w:color w:val="000000"/>
          <w:w w:val="104"/>
        </w:rPr>
        <w:t>в</w:t>
      </w:r>
      <w:r w:rsidRPr="00B44C19">
        <w:rPr>
          <w:color w:val="000000"/>
          <w:w w:val="103"/>
        </w:rPr>
        <w:t>и</w:t>
      </w:r>
      <w:r w:rsidRPr="00B44C19">
        <w:rPr>
          <w:color w:val="000000"/>
          <w:w w:val="95"/>
        </w:rPr>
        <w:t>д</w:t>
      </w:r>
      <w:r w:rsidRPr="00B44C19">
        <w:rPr>
          <w:color w:val="000000"/>
          <w:spacing w:val="14"/>
        </w:rPr>
        <w:t xml:space="preserve"> </w:t>
      </w:r>
      <w:r w:rsidRPr="00B44C19">
        <w:rPr>
          <w:color w:val="000000"/>
          <w:w w:val="95"/>
        </w:rPr>
        <w:t>д</w:t>
      </w:r>
      <w:r w:rsidRPr="00B44C19">
        <w:rPr>
          <w:color w:val="000000"/>
          <w:w w:val="101"/>
        </w:rPr>
        <w:t>е</w:t>
      </w:r>
      <w:r w:rsidRPr="00B44C19">
        <w:rPr>
          <w:color w:val="000000"/>
          <w:spacing w:val="-1"/>
          <w:w w:val="105"/>
        </w:rPr>
        <w:t>я</w:t>
      </w:r>
      <w:r w:rsidRPr="00B44C19">
        <w:rPr>
          <w:color w:val="000000"/>
          <w:w w:val="106"/>
        </w:rPr>
        <w:t>т</w:t>
      </w:r>
      <w:r w:rsidRPr="00B44C19">
        <w:rPr>
          <w:color w:val="000000"/>
          <w:spacing w:val="-1"/>
          <w:w w:val="101"/>
        </w:rPr>
        <w:t>е</w:t>
      </w:r>
      <w:r w:rsidRPr="00B44C19">
        <w:rPr>
          <w:color w:val="000000"/>
          <w:spacing w:val="-1"/>
          <w:w w:val="99"/>
        </w:rPr>
        <w:t>л</w:t>
      </w:r>
      <w:r w:rsidRPr="00B44C19">
        <w:rPr>
          <w:color w:val="000000"/>
          <w:w w:val="106"/>
        </w:rPr>
        <w:t>ь</w:t>
      </w:r>
      <w:r w:rsidRPr="00B44C19">
        <w:rPr>
          <w:color w:val="000000"/>
          <w:spacing w:val="-1"/>
          <w:w w:val="102"/>
        </w:rPr>
        <w:t>н</w:t>
      </w:r>
      <w:r w:rsidRPr="00B44C19">
        <w:rPr>
          <w:color w:val="000000"/>
          <w:spacing w:val="-1"/>
          <w:w w:val="104"/>
        </w:rPr>
        <w:t>о</w:t>
      </w:r>
      <w:r w:rsidRPr="00B44C19">
        <w:rPr>
          <w:color w:val="000000"/>
          <w:w w:val="106"/>
        </w:rPr>
        <w:t>ст</w:t>
      </w:r>
      <w:r w:rsidRPr="00B44C19">
        <w:rPr>
          <w:color w:val="000000"/>
          <w:spacing w:val="-1"/>
          <w:w w:val="103"/>
        </w:rPr>
        <w:t>и</w:t>
      </w:r>
      <w:r w:rsidRPr="00B44C19">
        <w:rPr>
          <w:color w:val="000000"/>
          <w:spacing w:val="-1"/>
        </w:rPr>
        <w:t>:</w:t>
      </w:r>
      <w:r w:rsidRPr="00B44C19">
        <w:rPr>
          <w:color w:val="000000"/>
          <w:spacing w:val="14"/>
        </w:rPr>
        <w:t xml:space="preserve"> </w:t>
      </w:r>
      <w:r w:rsidRPr="00B44C19">
        <w:rPr>
          <w:color w:val="000000"/>
          <w:spacing w:val="1"/>
          <w:w w:val="104"/>
        </w:rPr>
        <w:t>в</w:t>
      </w:r>
      <w:r w:rsidRPr="00B44C19">
        <w:rPr>
          <w:color w:val="000000"/>
          <w:spacing w:val="15"/>
        </w:rPr>
        <w:t xml:space="preserve"> </w:t>
      </w:r>
      <w:r w:rsidRPr="00B44C19">
        <w:rPr>
          <w:color w:val="000000"/>
          <w:w w:val="104"/>
        </w:rPr>
        <w:t>о</w:t>
      </w:r>
      <w:r w:rsidRPr="00B44C19">
        <w:rPr>
          <w:color w:val="000000"/>
          <w:w w:val="95"/>
        </w:rPr>
        <w:t>д</w:t>
      </w:r>
      <w:r w:rsidRPr="00B44C19">
        <w:rPr>
          <w:color w:val="000000"/>
          <w:w w:val="102"/>
        </w:rPr>
        <w:t>н</w:t>
      </w:r>
      <w:r w:rsidRPr="00B44C19">
        <w:rPr>
          <w:color w:val="000000"/>
          <w:w w:val="103"/>
        </w:rPr>
        <w:t>и</w:t>
      </w:r>
      <w:r w:rsidRPr="00B44C19">
        <w:rPr>
          <w:color w:val="000000"/>
          <w:spacing w:val="-1"/>
          <w:w w:val="107"/>
        </w:rPr>
        <w:t>х</w:t>
      </w:r>
      <w:r w:rsidRPr="00B44C19">
        <w:rPr>
          <w:color w:val="000000"/>
          <w:spacing w:val="16"/>
        </w:rPr>
        <w:t xml:space="preserve"> </w:t>
      </w:r>
      <w:r w:rsidRPr="00B44C19">
        <w:rPr>
          <w:color w:val="000000"/>
          <w:w w:val="104"/>
        </w:rPr>
        <w:t>в</w:t>
      </w:r>
      <w:r w:rsidRPr="00B44C19">
        <w:rPr>
          <w:color w:val="000000"/>
          <w:w w:val="103"/>
        </w:rPr>
        <w:t>и</w:t>
      </w:r>
      <w:r w:rsidRPr="00B44C19">
        <w:rPr>
          <w:color w:val="000000"/>
          <w:w w:val="95"/>
        </w:rPr>
        <w:t>д</w:t>
      </w:r>
      <w:r w:rsidRPr="00B44C19">
        <w:rPr>
          <w:color w:val="000000"/>
          <w:spacing w:val="-1"/>
          <w:w w:val="101"/>
        </w:rPr>
        <w:t>а</w:t>
      </w:r>
      <w:r w:rsidRPr="00B44C19">
        <w:rPr>
          <w:color w:val="000000"/>
          <w:w w:val="107"/>
        </w:rPr>
        <w:t>х</w:t>
      </w:r>
      <w:r w:rsidRPr="00B44C19">
        <w:rPr>
          <w:color w:val="000000"/>
          <w:spacing w:val="15"/>
        </w:rPr>
        <w:t xml:space="preserve"> </w:t>
      </w:r>
      <w:r w:rsidRPr="00B44C19">
        <w:rPr>
          <w:color w:val="000000"/>
          <w:spacing w:val="1"/>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у</w:t>
      </w:r>
      <w:r w:rsidRPr="00B44C19">
        <w:rPr>
          <w:color w:val="000000"/>
          <w:w w:val="101"/>
        </w:rPr>
        <w:t>е</w:t>
      </w:r>
      <w:r w:rsidRPr="00B44C19">
        <w:rPr>
          <w:color w:val="000000"/>
          <w:w w:val="106"/>
        </w:rPr>
        <w:t>т</w:t>
      </w:r>
      <w:r w:rsidRPr="00B44C19">
        <w:rPr>
          <w:color w:val="000000"/>
          <w:spacing w:val="-1"/>
          <w:w w:val="106"/>
        </w:rPr>
        <w:t>с</w:t>
      </w:r>
      <w:r w:rsidRPr="00B44C19">
        <w:rPr>
          <w:color w:val="000000"/>
          <w:w w:val="105"/>
        </w:rPr>
        <w:t>я</w:t>
      </w:r>
      <w:r w:rsidRPr="00B44C19">
        <w:rPr>
          <w:color w:val="000000"/>
          <w:spacing w:val="15"/>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103"/>
        </w:rPr>
        <w:t>и</w:t>
      </w:r>
      <w:r w:rsidRPr="00B44C19">
        <w:rPr>
          <w:color w:val="000000"/>
          <w:w w:val="95"/>
        </w:rPr>
        <w:t>м</w:t>
      </w:r>
      <w:r w:rsidRPr="00B44C19">
        <w:rPr>
          <w:color w:val="000000"/>
          <w:w w:val="104"/>
        </w:rPr>
        <w:t>у</w:t>
      </w:r>
      <w:r w:rsidRPr="00B44C19">
        <w:rPr>
          <w:color w:val="000000"/>
        </w:rPr>
        <w:t>щ</w:t>
      </w:r>
      <w:r w:rsidRPr="00B44C19">
        <w:rPr>
          <w:color w:val="000000"/>
          <w:spacing w:val="1"/>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spacing w:val="16"/>
        </w:rPr>
        <w:t xml:space="preserve"> </w:t>
      </w:r>
      <w:r w:rsidRPr="00B44C19">
        <w:rPr>
          <w:color w:val="000000"/>
          <w:w w:val="95"/>
        </w:rPr>
        <w:t>м</w:t>
      </w:r>
      <w:r w:rsidRPr="00B44C19">
        <w:rPr>
          <w:color w:val="000000"/>
          <w:w w:val="104"/>
        </w:rPr>
        <w:t>о</w:t>
      </w:r>
      <w:r w:rsidRPr="00B44C19">
        <w:rPr>
          <w:color w:val="000000"/>
          <w:w w:val="106"/>
        </w:rPr>
        <w:t>т</w:t>
      </w:r>
      <w:r w:rsidRPr="00B44C19">
        <w:rPr>
          <w:color w:val="000000"/>
          <w:w w:val="103"/>
        </w:rPr>
        <w:t>и</w:t>
      </w:r>
      <w:r w:rsidRPr="00B44C19">
        <w:rPr>
          <w:color w:val="000000"/>
          <w:w w:val="104"/>
        </w:rPr>
        <w:t>в</w:t>
      </w:r>
      <w:r w:rsidRPr="00B44C19">
        <w:rPr>
          <w:color w:val="000000"/>
          <w:w w:val="101"/>
        </w:rPr>
        <w:t>а</w:t>
      </w:r>
      <w:r w:rsidRPr="00B44C19">
        <w:rPr>
          <w:color w:val="000000"/>
          <w:w w:val="102"/>
        </w:rPr>
        <w:t>ц</w:t>
      </w:r>
      <w:r w:rsidRPr="00B44C19">
        <w:rPr>
          <w:color w:val="000000"/>
          <w:w w:val="103"/>
        </w:rPr>
        <w:t>и</w:t>
      </w:r>
      <w:r w:rsidRPr="00B44C19">
        <w:rPr>
          <w:color w:val="000000"/>
          <w:w w:val="104"/>
        </w:rPr>
        <w:t>о</w:t>
      </w:r>
      <w:r w:rsidRPr="00B44C19">
        <w:rPr>
          <w:color w:val="000000"/>
          <w:w w:val="102"/>
        </w:rPr>
        <w:t>нн</w:t>
      </w:r>
      <w:r w:rsidRPr="00B44C19">
        <w:rPr>
          <w:color w:val="000000"/>
          <w:w w:val="104"/>
        </w:rPr>
        <w:t>о</w:t>
      </w:r>
      <w:r w:rsidRPr="00B44C19">
        <w:rPr>
          <w:color w:val="000000"/>
        </w:rPr>
        <w:t>-</w:t>
      </w:r>
      <w:proofErr w:type="spellStart"/>
      <w:r w:rsidRPr="00B44C19">
        <w:rPr>
          <w:color w:val="000000"/>
          <w:w w:val="104"/>
        </w:rPr>
        <w:t>по</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w w:val="102"/>
        </w:rPr>
        <w:t>н</w:t>
      </w:r>
      <w:r w:rsidRPr="00B44C19">
        <w:rPr>
          <w:color w:val="000000"/>
          <w:w w:val="104"/>
        </w:rPr>
        <w:t>о</w:t>
      </w:r>
      <w:r w:rsidRPr="00B44C19">
        <w:rPr>
          <w:color w:val="000000"/>
          <w:w w:val="106"/>
        </w:rPr>
        <w:t>ст</w:t>
      </w:r>
      <w:r w:rsidRPr="00B44C19">
        <w:rPr>
          <w:color w:val="000000"/>
          <w:w w:val="102"/>
        </w:rPr>
        <w:t>н</w:t>
      </w:r>
      <w:r w:rsidRPr="00B44C19">
        <w:rPr>
          <w:color w:val="000000"/>
          <w:w w:val="101"/>
        </w:rPr>
        <w:t>а</w:t>
      </w:r>
      <w:r w:rsidRPr="00B44C19">
        <w:rPr>
          <w:color w:val="000000"/>
          <w:w w:val="105"/>
        </w:rPr>
        <w:t>я</w:t>
      </w:r>
      <w:proofErr w:type="spellEnd"/>
      <w:r w:rsidRPr="00B44C19">
        <w:rPr>
          <w:color w:val="000000"/>
          <w:spacing w:val="-3"/>
        </w:rPr>
        <w:t xml:space="preserve"> </w:t>
      </w:r>
      <w:r w:rsidRPr="00B44C19">
        <w:rPr>
          <w:color w:val="000000"/>
          <w:w w:val="106"/>
        </w:rPr>
        <w:t>с</w:t>
      </w:r>
      <w:r w:rsidRPr="00B44C19">
        <w:rPr>
          <w:color w:val="000000"/>
          <w:w w:val="103"/>
        </w:rPr>
        <w:t>ф</w:t>
      </w:r>
      <w:r w:rsidRPr="00B44C19">
        <w:rPr>
          <w:color w:val="000000"/>
          <w:w w:val="101"/>
        </w:rPr>
        <w:t>е</w:t>
      </w:r>
      <w:r w:rsidRPr="00B44C19">
        <w:rPr>
          <w:color w:val="000000"/>
          <w:w w:val="108"/>
        </w:rPr>
        <w:t>р</w:t>
      </w:r>
      <w:r w:rsidRPr="00B44C19">
        <w:rPr>
          <w:color w:val="000000"/>
          <w:spacing w:val="1"/>
          <w:w w:val="101"/>
        </w:rPr>
        <w:t>а</w:t>
      </w:r>
      <w:r w:rsidRPr="00B44C19">
        <w:rPr>
          <w:color w:val="000000"/>
          <w:spacing w:val="-2"/>
        </w:rPr>
        <w:t xml:space="preserve"> </w:t>
      </w:r>
      <w:r w:rsidRPr="00B44C19">
        <w:rPr>
          <w:color w:val="000000"/>
          <w:spacing w:val="-2"/>
          <w:w w:val="104"/>
        </w:rPr>
        <w:t>п</w:t>
      </w:r>
      <w:r w:rsidRPr="00B44C19">
        <w:rPr>
          <w:color w:val="000000"/>
          <w:spacing w:val="-2"/>
          <w:w w:val="106"/>
        </w:rPr>
        <w:t>с</w:t>
      </w:r>
      <w:r w:rsidRPr="00B44C19">
        <w:rPr>
          <w:color w:val="000000"/>
          <w:spacing w:val="-1"/>
          <w:w w:val="103"/>
        </w:rPr>
        <w:t>и</w:t>
      </w:r>
      <w:r w:rsidRPr="00B44C19">
        <w:rPr>
          <w:color w:val="000000"/>
          <w:spacing w:val="-1"/>
          <w:w w:val="107"/>
        </w:rPr>
        <w:t>х</w:t>
      </w:r>
      <w:r w:rsidRPr="00B44C19">
        <w:rPr>
          <w:color w:val="000000"/>
          <w:spacing w:val="-2"/>
          <w:w w:val="103"/>
        </w:rPr>
        <w:t>ики</w:t>
      </w:r>
      <w:r w:rsidRPr="00B44C19">
        <w:rPr>
          <w:color w:val="000000"/>
          <w:spacing w:val="-1"/>
        </w:rPr>
        <w:t>;</w:t>
      </w:r>
      <w:r w:rsidRPr="00B44C19">
        <w:rPr>
          <w:color w:val="000000"/>
          <w:spacing w:val="-2"/>
        </w:rPr>
        <w:t xml:space="preserve"> </w:t>
      </w:r>
      <w:r w:rsidRPr="00B44C19">
        <w:rPr>
          <w:color w:val="000000"/>
          <w:w w:val="104"/>
        </w:rPr>
        <w:t>в</w:t>
      </w:r>
      <w:r w:rsidRPr="00B44C19">
        <w:rPr>
          <w:color w:val="000000"/>
          <w:spacing w:val="-3"/>
        </w:rPr>
        <w:t xml:space="preserve"> </w:t>
      </w:r>
      <w:r w:rsidRPr="00B44C19">
        <w:rPr>
          <w:color w:val="000000"/>
          <w:w w:val="95"/>
        </w:rPr>
        <w:t>д</w:t>
      </w:r>
      <w:r w:rsidRPr="00B44C19">
        <w:rPr>
          <w:color w:val="000000"/>
          <w:w w:val="108"/>
        </w:rPr>
        <w:t>р</w:t>
      </w:r>
      <w:r w:rsidRPr="00B44C19">
        <w:rPr>
          <w:color w:val="000000"/>
          <w:w w:val="104"/>
        </w:rPr>
        <w:t>у</w:t>
      </w:r>
      <w:r w:rsidRPr="00B44C19">
        <w:rPr>
          <w:color w:val="000000"/>
          <w:w w:val="112"/>
        </w:rPr>
        <w:t>г</w:t>
      </w:r>
      <w:r w:rsidRPr="00B44C19">
        <w:rPr>
          <w:color w:val="000000"/>
          <w:spacing w:val="-1"/>
          <w:w w:val="103"/>
        </w:rPr>
        <w:t>и</w:t>
      </w:r>
      <w:r w:rsidRPr="00B44C19">
        <w:rPr>
          <w:color w:val="000000"/>
          <w:w w:val="107"/>
        </w:rPr>
        <w:t>х</w:t>
      </w:r>
      <w:r w:rsidRPr="00B44C19">
        <w:rPr>
          <w:color w:val="000000"/>
          <w:spacing w:val="12"/>
        </w:rPr>
        <w:t xml:space="preserve"> –</w:t>
      </w:r>
      <w:r w:rsidRPr="00B44C19">
        <w:rPr>
          <w:color w:val="000000"/>
          <w:spacing w:val="-3"/>
        </w:rPr>
        <w:t xml:space="preserve"> </w:t>
      </w:r>
      <w:proofErr w:type="spellStart"/>
      <w:r w:rsidRPr="00B44C19">
        <w:rPr>
          <w:color w:val="000000"/>
          <w:w w:val="104"/>
        </w:rPr>
        <w:t>оп</w:t>
      </w:r>
      <w:r w:rsidRPr="00B44C19">
        <w:rPr>
          <w:color w:val="000000"/>
          <w:spacing w:val="-1"/>
          <w:w w:val="101"/>
        </w:rPr>
        <w:t>е</w:t>
      </w:r>
      <w:r w:rsidRPr="00B44C19">
        <w:rPr>
          <w:color w:val="000000"/>
          <w:spacing w:val="-1"/>
          <w:w w:val="108"/>
        </w:rPr>
        <w:t>р</w:t>
      </w:r>
      <w:r w:rsidRPr="00B44C19">
        <w:rPr>
          <w:color w:val="000000"/>
          <w:w w:val="101"/>
        </w:rPr>
        <w:t>а</w:t>
      </w:r>
      <w:r w:rsidRPr="00B44C19">
        <w:rPr>
          <w:color w:val="000000"/>
          <w:w w:val="102"/>
        </w:rPr>
        <w:t>ц</w:t>
      </w:r>
      <w:r w:rsidRPr="00B44C19">
        <w:rPr>
          <w:color w:val="000000"/>
          <w:spacing w:val="-2"/>
          <w:w w:val="103"/>
        </w:rPr>
        <w:t>и</w:t>
      </w:r>
      <w:r w:rsidRPr="00B44C19">
        <w:rPr>
          <w:color w:val="000000"/>
          <w:w w:val="104"/>
        </w:rPr>
        <w:t>о</w:t>
      </w:r>
      <w:r w:rsidRPr="00B44C19">
        <w:rPr>
          <w:color w:val="000000"/>
          <w:spacing w:val="-1"/>
          <w:w w:val="102"/>
        </w:rPr>
        <w:t>н</w:t>
      </w:r>
      <w:r w:rsidRPr="00B44C19">
        <w:rPr>
          <w:color w:val="000000"/>
          <w:spacing w:val="-1"/>
          <w:w w:val="101"/>
        </w:rPr>
        <w:t>а</w:t>
      </w:r>
      <w:r w:rsidRPr="00B44C19">
        <w:rPr>
          <w:color w:val="000000"/>
          <w:w w:val="99"/>
        </w:rPr>
        <w:t>л</w:t>
      </w:r>
      <w:r w:rsidRPr="00B44C19">
        <w:rPr>
          <w:color w:val="000000"/>
          <w:spacing w:val="-1"/>
          <w:w w:val="106"/>
        </w:rPr>
        <w:t>ь</w:t>
      </w:r>
      <w:r w:rsidRPr="00B44C19">
        <w:rPr>
          <w:color w:val="000000"/>
          <w:w w:val="102"/>
        </w:rPr>
        <w:t>н</w:t>
      </w:r>
      <w:r w:rsidRPr="00B44C19">
        <w:rPr>
          <w:color w:val="000000"/>
          <w:w w:val="101"/>
        </w:rPr>
        <w:t>а</w:t>
      </w:r>
      <w:r w:rsidRPr="00B44C19">
        <w:rPr>
          <w:color w:val="000000"/>
          <w:spacing w:val="-1"/>
          <w:w w:val="105"/>
        </w:rPr>
        <w:t>я</w:t>
      </w:r>
      <w:proofErr w:type="spellEnd"/>
      <w:r w:rsidRPr="00B44C19">
        <w:rPr>
          <w:color w:val="000000"/>
          <w:spacing w:val="-1"/>
        </w:rPr>
        <w:t>;</w:t>
      </w:r>
    </w:p>
    <w:p w14:paraId="3A5DE86E" w14:textId="77777777" w:rsidR="00B44C19" w:rsidRPr="00B44C19" w:rsidRDefault="00B44C19" w:rsidP="00195104">
      <w:pPr>
        <w:pStyle w:val="a7"/>
        <w:widowControl w:val="0"/>
        <w:numPr>
          <w:ilvl w:val="0"/>
          <w:numId w:val="52"/>
        </w:numPr>
        <w:tabs>
          <w:tab w:val="left" w:pos="265"/>
          <w:tab w:val="left" w:pos="1134"/>
        </w:tabs>
        <w:ind w:left="0" w:firstLine="709"/>
        <w:jc w:val="both"/>
        <w:rPr>
          <w:color w:val="000000"/>
          <w:w w:val="82"/>
        </w:rPr>
      </w:pPr>
      <w:r w:rsidRPr="00B44C19">
        <w:rPr>
          <w:color w:val="000000"/>
          <w:w w:val="104"/>
        </w:rPr>
        <w:t>п</w:t>
      </w:r>
      <w:r w:rsidRPr="00B44C19">
        <w:rPr>
          <w:color w:val="000000"/>
          <w:w w:val="106"/>
        </w:rPr>
        <w:t>с</w:t>
      </w:r>
      <w:r w:rsidRPr="00B44C19">
        <w:rPr>
          <w:color w:val="000000"/>
          <w:w w:val="103"/>
        </w:rPr>
        <w:t>и</w:t>
      </w:r>
      <w:r w:rsidRPr="00B44C19">
        <w:rPr>
          <w:color w:val="000000"/>
          <w:spacing w:val="-1"/>
          <w:w w:val="107"/>
        </w:rPr>
        <w:t>х</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1"/>
        </w:rPr>
        <w:t>е</w:t>
      </w:r>
      <w:r w:rsidRPr="00B44C19">
        <w:rPr>
          <w:color w:val="000000"/>
          <w:spacing w:val="21"/>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19"/>
        </w:rPr>
        <w:t xml:space="preserve"> </w:t>
      </w:r>
      <w:r w:rsidRPr="00B44C19">
        <w:rPr>
          <w:color w:val="000000"/>
          <w:w w:val="102"/>
        </w:rPr>
        <w:t>н</w:t>
      </w:r>
      <w:r w:rsidRPr="00B44C19">
        <w:rPr>
          <w:color w:val="000000"/>
          <w:w w:val="101"/>
        </w:rPr>
        <w:t>е</w:t>
      </w:r>
      <w:r w:rsidRPr="00B44C19">
        <w:rPr>
          <w:color w:val="000000"/>
          <w:w w:val="104"/>
        </w:rPr>
        <w:t>во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spacing w:val="21"/>
        </w:rPr>
        <w:t xml:space="preserve"> </w:t>
      </w:r>
      <w:r w:rsidRPr="00B44C19">
        <w:rPr>
          <w:color w:val="000000"/>
          <w:w w:val="104"/>
        </w:rPr>
        <w:t>в</w:t>
      </w:r>
      <w:r w:rsidRPr="00B44C19">
        <w:rPr>
          <w:color w:val="000000"/>
          <w:w w:val="102"/>
        </w:rPr>
        <w:t>н</w:t>
      </w:r>
      <w:r w:rsidRPr="00B44C19">
        <w:rPr>
          <w:color w:val="000000"/>
          <w:w w:val="101"/>
        </w:rPr>
        <w:t>е</w:t>
      </w:r>
      <w:r w:rsidRPr="00B44C19">
        <w:rPr>
          <w:color w:val="000000"/>
          <w:spacing w:val="21"/>
        </w:rPr>
        <w:t xml:space="preserve"> </w:t>
      </w:r>
      <w:r w:rsidRPr="00B44C19">
        <w:rPr>
          <w:color w:val="000000"/>
          <w:w w:val="104"/>
        </w:rPr>
        <w:t>о</w:t>
      </w:r>
      <w:r w:rsidRPr="00B44C19">
        <w:rPr>
          <w:color w:val="000000"/>
          <w:w w:val="99"/>
        </w:rPr>
        <w:t>б</w:t>
      </w:r>
      <w:r w:rsidRPr="00B44C19">
        <w:rPr>
          <w:color w:val="000000"/>
        </w:rPr>
        <w:t>щ</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82"/>
        </w:rPr>
        <w:t>.</w:t>
      </w:r>
      <w:r w:rsidRPr="00B44C19">
        <w:rPr>
          <w:color w:val="000000"/>
          <w:spacing w:val="21"/>
        </w:rPr>
        <w:t xml:space="preserve"> </w:t>
      </w:r>
      <w:r w:rsidRPr="00B44C19">
        <w:rPr>
          <w:color w:val="000000"/>
          <w:w w:val="103"/>
        </w:rPr>
        <w:t>И</w:t>
      </w:r>
      <w:r w:rsidRPr="00B44C19">
        <w:rPr>
          <w:color w:val="000000"/>
          <w:w w:val="95"/>
        </w:rPr>
        <w:t>м</w:t>
      </w:r>
      <w:r w:rsidRPr="00B44C19">
        <w:rPr>
          <w:color w:val="000000"/>
          <w:spacing w:val="-1"/>
          <w:w w:val="101"/>
        </w:rPr>
        <w:t>е</w:t>
      </w:r>
      <w:r w:rsidRPr="00B44C19">
        <w:rPr>
          <w:color w:val="000000"/>
          <w:w w:val="102"/>
        </w:rPr>
        <w:t>нн</w:t>
      </w:r>
      <w:r w:rsidRPr="00B44C19">
        <w:rPr>
          <w:color w:val="000000"/>
          <w:w w:val="104"/>
        </w:rPr>
        <w:t>о</w:t>
      </w:r>
      <w:r w:rsidRPr="00B44C19">
        <w:rPr>
          <w:color w:val="000000"/>
          <w:spacing w:val="21"/>
        </w:rPr>
        <w:t xml:space="preserve"> </w:t>
      </w:r>
      <w:r w:rsidRPr="00B44C19">
        <w:rPr>
          <w:color w:val="000000"/>
          <w:w w:val="104"/>
        </w:rPr>
        <w:t>в</w:t>
      </w:r>
      <w:r w:rsidRPr="00B44C19">
        <w:rPr>
          <w:color w:val="000000"/>
          <w:spacing w:val="21"/>
        </w:rPr>
        <w:t xml:space="preserve"> </w:t>
      </w:r>
      <w:r w:rsidRPr="00B44C19">
        <w:rPr>
          <w:color w:val="000000"/>
          <w:spacing w:val="1"/>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е</w:t>
      </w:r>
      <w:r w:rsidRPr="00B44C19">
        <w:rPr>
          <w:color w:val="000000"/>
          <w:spacing w:val="20"/>
        </w:rPr>
        <w:t xml:space="preserve"> </w:t>
      </w:r>
      <w:r w:rsidRPr="00B44C19">
        <w:rPr>
          <w:color w:val="000000"/>
          <w:w w:val="104"/>
        </w:rPr>
        <w:t>о</w:t>
      </w:r>
      <w:r w:rsidRPr="00B44C19">
        <w:rPr>
          <w:color w:val="000000"/>
          <w:spacing w:val="1"/>
          <w:w w:val="99"/>
        </w:rPr>
        <w:t>б</w:t>
      </w:r>
      <w:r w:rsidRPr="00B44C19">
        <w:rPr>
          <w:color w:val="000000"/>
        </w:rPr>
        <w:t>щ</w:t>
      </w:r>
      <w:r w:rsidRPr="00B44C19">
        <w:rPr>
          <w:color w:val="000000"/>
          <w:spacing w:val="3"/>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9"/>
        </w:rPr>
        <w:t xml:space="preserve"> </w:t>
      </w:r>
      <w:r w:rsidRPr="00B44C19">
        <w:rPr>
          <w:color w:val="000000"/>
          <w:w w:val="106"/>
        </w:rPr>
        <w:lastRenderedPageBreak/>
        <w:t>с</w:t>
      </w:r>
      <w:r w:rsidRPr="00B44C19">
        <w:rPr>
          <w:color w:val="000000"/>
          <w:w w:val="104"/>
        </w:rPr>
        <w:t>о</w:t>
      </w:r>
      <w:r w:rsidRPr="00B44C19">
        <w:rPr>
          <w:color w:val="000000"/>
          <w:spacing w:val="9"/>
        </w:rPr>
        <w:t xml:space="preserve"> </w:t>
      </w:r>
      <w:r w:rsidRPr="00B44C19">
        <w:rPr>
          <w:color w:val="000000"/>
          <w:w w:val="104"/>
        </w:rPr>
        <w:t>в</w:t>
      </w:r>
      <w:r w:rsidRPr="00B44C19">
        <w:rPr>
          <w:color w:val="000000"/>
          <w:w w:val="102"/>
        </w:rPr>
        <w:t>з</w:t>
      </w:r>
      <w:r w:rsidRPr="00B44C19">
        <w:rPr>
          <w:color w:val="000000"/>
          <w:w w:val="108"/>
        </w:rPr>
        <w:t>р</w:t>
      </w:r>
      <w:r w:rsidRPr="00B44C19">
        <w:rPr>
          <w:color w:val="000000"/>
          <w:w w:val="104"/>
        </w:rPr>
        <w:t>о</w:t>
      </w:r>
      <w:r w:rsidRPr="00B44C19">
        <w:rPr>
          <w:color w:val="000000"/>
          <w:w w:val="106"/>
        </w:rPr>
        <w:t>с</w:t>
      </w:r>
      <w:r w:rsidRPr="00B44C19">
        <w:rPr>
          <w:color w:val="000000"/>
          <w:w w:val="99"/>
        </w:rPr>
        <w:t>л</w:t>
      </w:r>
      <w:r w:rsidRPr="00B44C19">
        <w:rPr>
          <w:color w:val="000000"/>
        </w:rPr>
        <w:t>ы</w:t>
      </w:r>
      <w:r w:rsidRPr="00B44C19">
        <w:rPr>
          <w:color w:val="000000"/>
          <w:w w:val="95"/>
        </w:rPr>
        <w:t>м</w:t>
      </w:r>
      <w:r w:rsidRPr="00B44C19">
        <w:rPr>
          <w:color w:val="000000"/>
          <w:spacing w:val="9"/>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4"/>
        </w:rPr>
        <w:t>о</w:t>
      </w:r>
      <w:r w:rsidRPr="00B44C19">
        <w:rPr>
          <w:color w:val="000000"/>
          <w:w w:val="103"/>
        </w:rPr>
        <w:t>к</w:t>
      </w:r>
      <w:r w:rsidRPr="00B44C19">
        <w:rPr>
          <w:color w:val="000000"/>
          <w:spacing w:val="10"/>
        </w:rPr>
        <w:t xml:space="preserve"> </w:t>
      </w:r>
      <w:r w:rsidRPr="00B44C19">
        <w:rPr>
          <w:color w:val="000000"/>
          <w:w w:val="104"/>
        </w:rPr>
        <w:t>о</w:t>
      </w:r>
      <w:r w:rsidRPr="00B44C19">
        <w:rPr>
          <w:color w:val="000000"/>
          <w:w w:val="106"/>
        </w:rPr>
        <w:t>с</w:t>
      </w:r>
      <w:r w:rsidRPr="00B44C19">
        <w:rPr>
          <w:color w:val="000000"/>
          <w:w w:val="104"/>
        </w:rPr>
        <w:t>в</w:t>
      </w:r>
      <w:r w:rsidRPr="00B44C19">
        <w:rPr>
          <w:color w:val="000000"/>
          <w:w w:val="101"/>
        </w:rPr>
        <w:t>а</w:t>
      </w:r>
      <w:r w:rsidRPr="00B44C19">
        <w:rPr>
          <w:color w:val="000000"/>
          <w:w w:val="103"/>
        </w:rPr>
        <w:t>и</w:t>
      </w:r>
      <w:r w:rsidRPr="00B44C19">
        <w:rPr>
          <w:color w:val="000000"/>
          <w:w w:val="104"/>
        </w:rPr>
        <w:t>в</w:t>
      </w:r>
      <w:r w:rsidRPr="00B44C19">
        <w:rPr>
          <w:color w:val="000000"/>
          <w:w w:val="101"/>
        </w:rPr>
        <w:t>ае</w:t>
      </w:r>
      <w:r w:rsidRPr="00B44C19">
        <w:rPr>
          <w:color w:val="000000"/>
          <w:w w:val="106"/>
        </w:rPr>
        <w:t>т</w:t>
      </w:r>
      <w:r w:rsidRPr="00B44C19">
        <w:rPr>
          <w:color w:val="000000"/>
          <w:spacing w:val="10"/>
        </w:rPr>
        <w:t xml:space="preserve"> </w:t>
      </w:r>
      <w:r w:rsidRPr="00B44C19">
        <w:rPr>
          <w:color w:val="000000"/>
          <w:w w:val="103"/>
        </w:rPr>
        <w:t>и</w:t>
      </w:r>
      <w:r w:rsidRPr="00B44C19">
        <w:rPr>
          <w:color w:val="000000"/>
          <w:spacing w:val="9"/>
        </w:rPr>
        <w:t xml:space="preserve"> </w:t>
      </w:r>
      <w:r w:rsidRPr="00B44C19">
        <w:rPr>
          <w:color w:val="000000"/>
          <w:spacing w:val="1"/>
          <w:w w:val="104"/>
        </w:rPr>
        <w:t>п</w:t>
      </w:r>
      <w:r w:rsidRPr="00B44C19">
        <w:rPr>
          <w:color w:val="000000"/>
          <w:w w:val="108"/>
        </w:rPr>
        <w:t>р</w:t>
      </w:r>
      <w:r w:rsidRPr="00B44C19">
        <w:rPr>
          <w:color w:val="000000"/>
          <w:w w:val="103"/>
        </w:rPr>
        <w:t>и</w:t>
      </w:r>
      <w:r w:rsidRPr="00B44C19">
        <w:rPr>
          <w:color w:val="000000"/>
          <w:w w:val="106"/>
        </w:rPr>
        <w:t>с</w:t>
      </w:r>
      <w:r w:rsidRPr="00B44C19">
        <w:rPr>
          <w:color w:val="000000"/>
          <w:w w:val="104"/>
        </w:rPr>
        <w:t>в</w:t>
      </w:r>
      <w:r w:rsidRPr="00B44C19">
        <w:rPr>
          <w:color w:val="000000"/>
          <w:w w:val="101"/>
        </w:rPr>
        <w:t>а</w:t>
      </w:r>
      <w:r w:rsidRPr="00B44C19">
        <w:rPr>
          <w:color w:val="000000"/>
          <w:w w:val="103"/>
        </w:rPr>
        <w:t>и</w:t>
      </w:r>
      <w:r w:rsidRPr="00B44C19">
        <w:rPr>
          <w:color w:val="000000"/>
          <w:w w:val="104"/>
        </w:rPr>
        <w:t>в</w:t>
      </w:r>
      <w:r w:rsidRPr="00B44C19">
        <w:rPr>
          <w:color w:val="000000"/>
          <w:spacing w:val="-1"/>
          <w:w w:val="101"/>
        </w:rPr>
        <w:t>а</w:t>
      </w:r>
      <w:r w:rsidRPr="00B44C19">
        <w:rPr>
          <w:color w:val="000000"/>
          <w:w w:val="101"/>
        </w:rPr>
        <w:t>е</w:t>
      </w:r>
      <w:r w:rsidRPr="00B44C19">
        <w:rPr>
          <w:color w:val="000000"/>
          <w:w w:val="106"/>
        </w:rPr>
        <w:t>т</w:t>
      </w:r>
      <w:r w:rsidRPr="00B44C19">
        <w:rPr>
          <w:color w:val="000000"/>
          <w:spacing w:val="11"/>
        </w:rPr>
        <w:t xml:space="preserve"> </w:t>
      </w:r>
      <w:r w:rsidRPr="00B44C19">
        <w:rPr>
          <w:color w:val="000000"/>
          <w:w w:val="103"/>
        </w:rPr>
        <w:t>к</w:t>
      </w:r>
      <w:r w:rsidRPr="00B44C19">
        <w:rPr>
          <w:color w:val="000000"/>
          <w:w w:val="104"/>
        </w:rPr>
        <w:t>у</w:t>
      </w:r>
      <w:r w:rsidRPr="00B44C19">
        <w:rPr>
          <w:color w:val="000000"/>
          <w:spacing w:val="1"/>
          <w:w w:val="99"/>
        </w:rPr>
        <w:t>л</w:t>
      </w:r>
      <w:r w:rsidRPr="00B44C19">
        <w:rPr>
          <w:color w:val="000000"/>
          <w:spacing w:val="1"/>
          <w:w w:val="106"/>
        </w:rPr>
        <w:t>ь</w:t>
      </w:r>
      <w:r w:rsidRPr="00B44C19">
        <w:rPr>
          <w:color w:val="000000"/>
          <w:w w:val="106"/>
        </w:rPr>
        <w:t>т</w:t>
      </w:r>
      <w:r w:rsidRPr="00B44C19">
        <w:rPr>
          <w:color w:val="000000"/>
          <w:w w:val="104"/>
        </w:rPr>
        <w:t>у</w:t>
      </w:r>
      <w:r w:rsidRPr="00B44C19">
        <w:rPr>
          <w:color w:val="000000"/>
          <w:w w:val="108"/>
        </w:rPr>
        <w:t>р</w:t>
      </w:r>
      <w:r w:rsidRPr="00B44C19">
        <w:rPr>
          <w:color w:val="000000"/>
          <w:spacing w:val="1"/>
          <w:w w:val="102"/>
        </w:rPr>
        <w:t>н</w:t>
      </w:r>
      <w:r w:rsidRPr="00B44C19">
        <w:rPr>
          <w:color w:val="000000"/>
          <w:w w:val="104"/>
        </w:rPr>
        <w:t>о</w:t>
      </w:r>
      <w:r w:rsidRPr="00B44C19">
        <w:rPr>
          <w:color w:val="000000"/>
        </w:rPr>
        <w:t>-</w:t>
      </w:r>
      <w:r w:rsidRPr="00B44C19">
        <w:rPr>
          <w:color w:val="000000"/>
          <w:spacing w:val="1"/>
          <w:w w:val="103"/>
        </w:rPr>
        <w:t>и</w:t>
      </w:r>
      <w:r w:rsidRPr="00B44C19">
        <w:rPr>
          <w:color w:val="000000"/>
          <w:spacing w:val="-2"/>
          <w:w w:val="106"/>
        </w:rPr>
        <w:t>с</w:t>
      </w:r>
      <w:r w:rsidRPr="00B44C19">
        <w:rPr>
          <w:color w:val="000000"/>
          <w:spacing w:val="1"/>
          <w:w w:val="106"/>
        </w:rPr>
        <w:t>т</w:t>
      </w:r>
      <w:r w:rsidRPr="00B44C19">
        <w:rPr>
          <w:color w:val="000000"/>
          <w:w w:val="104"/>
        </w:rPr>
        <w:t>о</w:t>
      </w:r>
      <w:r w:rsidRPr="00B44C19">
        <w:rPr>
          <w:color w:val="000000"/>
          <w:w w:val="108"/>
        </w:rPr>
        <w:t>р</w:t>
      </w:r>
      <w:r w:rsidRPr="00B44C19">
        <w:rPr>
          <w:color w:val="000000"/>
          <w:spacing w:val="1"/>
          <w:w w:val="103"/>
        </w:rPr>
        <w:t>и</w:t>
      </w:r>
      <w:r w:rsidRPr="00B44C19">
        <w:rPr>
          <w:color w:val="000000"/>
          <w:spacing w:val="-1"/>
          <w:w w:val="110"/>
        </w:rPr>
        <w:t>ч</w:t>
      </w:r>
      <w:r w:rsidRPr="00B44C19">
        <w:rPr>
          <w:color w:val="000000"/>
          <w:w w:val="101"/>
        </w:rPr>
        <w:t>е</w:t>
      </w:r>
      <w:r w:rsidRPr="00B44C19">
        <w:rPr>
          <w:color w:val="000000"/>
          <w:w w:val="106"/>
        </w:rPr>
        <w:t>с</w:t>
      </w:r>
      <w:r w:rsidRPr="00B44C19">
        <w:rPr>
          <w:color w:val="000000"/>
          <w:w w:val="103"/>
        </w:rPr>
        <w:t>кий</w:t>
      </w:r>
      <w:r w:rsidRPr="00B44C19">
        <w:rPr>
          <w:color w:val="000000"/>
        </w:rPr>
        <w:t xml:space="preserve"> </w:t>
      </w:r>
      <w:r w:rsidRPr="00B44C19">
        <w:rPr>
          <w:color w:val="000000"/>
          <w:w w:val="104"/>
        </w:rPr>
        <w:t>оп</w:t>
      </w:r>
      <w:r w:rsidRPr="00B44C19">
        <w:rPr>
          <w:color w:val="000000"/>
        </w:rPr>
        <w:t>ы</w:t>
      </w:r>
      <w:r w:rsidRPr="00B44C19">
        <w:rPr>
          <w:color w:val="000000"/>
          <w:w w:val="106"/>
        </w:rPr>
        <w:t>т</w:t>
      </w:r>
      <w:r w:rsidRPr="00B44C19">
        <w:rPr>
          <w:color w:val="000000"/>
          <w:spacing w:val="17"/>
        </w:rPr>
        <w:t xml:space="preserve"> </w:t>
      </w:r>
      <w:r w:rsidRPr="00B44C19">
        <w:rPr>
          <w:color w:val="000000"/>
          <w:w w:val="110"/>
        </w:rPr>
        <w:t>ч</w:t>
      </w:r>
      <w:r w:rsidRPr="00B44C19">
        <w:rPr>
          <w:color w:val="000000"/>
          <w:w w:val="101"/>
        </w:rPr>
        <w:t>е</w:t>
      </w:r>
      <w:r w:rsidRPr="00B44C19">
        <w:rPr>
          <w:color w:val="000000"/>
          <w:w w:val="99"/>
        </w:rPr>
        <w:t>л</w:t>
      </w:r>
      <w:r w:rsidRPr="00B44C19">
        <w:rPr>
          <w:color w:val="000000"/>
          <w:w w:val="104"/>
        </w:rPr>
        <w:t>ов</w:t>
      </w:r>
      <w:r w:rsidRPr="00B44C19">
        <w:rPr>
          <w:color w:val="000000"/>
          <w:w w:val="101"/>
        </w:rPr>
        <w:t>е</w:t>
      </w:r>
      <w:r w:rsidRPr="00B44C19">
        <w:rPr>
          <w:color w:val="000000"/>
          <w:w w:val="110"/>
        </w:rPr>
        <w:t>ч</w:t>
      </w:r>
      <w:r w:rsidRPr="00B44C19">
        <w:rPr>
          <w:color w:val="000000"/>
          <w:w w:val="101"/>
        </w:rPr>
        <w:t>е</w:t>
      </w:r>
      <w:r w:rsidRPr="00B44C19">
        <w:rPr>
          <w:color w:val="000000"/>
          <w:w w:val="106"/>
        </w:rPr>
        <w:t>ст</w:t>
      </w:r>
      <w:r w:rsidRPr="00B44C19">
        <w:rPr>
          <w:color w:val="000000"/>
          <w:w w:val="104"/>
        </w:rPr>
        <w:t>в</w:t>
      </w:r>
      <w:r w:rsidRPr="00B44C19">
        <w:rPr>
          <w:color w:val="000000"/>
          <w:w w:val="101"/>
        </w:rPr>
        <w:t>а</w:t>
      </w:r>
      <w:r w:rsidRPr="00B44C19">
        <w:rPr>
          <w:color w:val="000000"/>
          <w:w w:val="83"/>
        </w:rPr>
        <w:t>,</w:t>
      </w:r>
      <w:r w:rsidRPr="00B44C19">
        <w:rPr>
          <w:color w:val="000000"/>
          <w:spacing w:val="17"/>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spacing w:val="17"/>
        </w:rPr>
        <w:t xml:space="preserve"> </w:t>
      </w:r>
      <w:r w:rsidRPr="00B44C19">
        <w:rPr>
          <w:color w:val="000000"/>
          <w:spacing w:val="1"/>
          <w:w w:val="106"/>
        </w:rPr>
        <w:t>с</w:t>
      </w:r>
      <w:r w:rsidRPr="00B44C19">
        <w:rPr>
          <w:color w:val="000000"/>
          <w:w w:val="104"/>
        </w:rPr>
        <w:t>о</w:t>
      </w:r>
      <w:r w:rsidRPr="00B44C19">
        <w:rPr>
          <w:color w:val="000000"/>
          <w:w w:val="106"/>
        </w:rPr>
        <w:t>ст</w:t>
      </w:r>
      <w:r w:rsidRPr="00B44C19">
        <w:rPr>
          <w:color w:val="000000"/>
          <w:w w:val="101"/>
        </w:rPr>
        <w:t>а</w:t>
      </w:r>
      <w:r w:rsidRPr="00B44C19">
        <w:rPr>
          <w:color w:val="000000"/>
          <w:spacing w:val="-1"/>
          <w:w w:val="104"/>
        </w:rPr>
        <w:t>в</w:t>
      </w:r>
      <w:r w:rsidRPr="00B44C19">
        <w:rPr>
          <w:color w:val="000000"/>
          <w:w w:val="99"/>
        </w:rPr>
        <w:t>л</w:t>
      </w:r>
      <w:r w:rsidRPr="00B44C19">
        <w:rPr>
          <w:color w:val="000000"/>
          <w:spacing w:val="1"/>
          <w:w w:val="105"/>
        </w:rPr>
        <w:t>я</w:t>
      </w:r>
      <w:r w:rsidRPr="00B44C19">
        <w:rPr>
          <w:color w:val="000000"/>
          <w:w w:val="101"/>
        </w:rPr>
        <w:t>е</w:t>
      </w:r>
      <w:r w:rsidRPr="00B44C19">
        <w:rPr>
          <w:color w:val="000000"/>
          <w:w w:val="106"/>
        </w:rPr>
        <w:t>т</w:t>
      </w:r>
      <w:r w:rsidRPr="00B44C19">
        <w:rPr>
          <w:color w:val="000000"/>
          <w:spacing w:val="17"/>
        </w:rPr>
        <w:t xml:space="preserve"> </w:t>
      </w:r>
      <w:r w:rsidRPr="00B44C19">
        <w:rPr>
          <w:color w:val="000000"/>
          <w:spacing w:val="-1"/>
          <w:w w:val="106"/>
        </w:rPr>
        <w:t>с</w:t>
      </w:r>
      <w:r w:rsidRPr="00B44C19">
        <w:rPr>
          <w:color w:val="000000"/>
          <w:w w:val="104"/>
        </w:rPr>
        <w:t>у</w:t>
      </w:r>
      <w:r w:rsidRPr="00B44C19">
        <w:rPr>
          <w:color w:val="000000"/>
        </w:rPr>
        <w:t>щ</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17"/>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spacing w:val="1"/>
          <w:w w:val="102"/>
        </w:rPr>
        <w:t>ц</w:t>
      </w:r>
      <w:r w:rsidRPr="00B44C19">
        <w:rPr>
          <w:color w:val="000000"/>
          <w:w w:val="101"/>
        </w:rPr>
        <w:t>е</w:t>
      </w:r>
      <w:r w:rsidRPr="00B44C19">
        <w:rPr>
          <w:color w:val="000000"/>
          <w:spacing w:val="-1"/>
          <w:w w:val="106"/>
        </w:rPr>
        <w:t>с</w:t>
      </w:r>
      <w:r w:rsidRPr="00B44C19">
        <w:rPr>
          <w:color w:val="000000"/>
          <w:spacing w:val="1"/>
          <w:w w:val="106"/>
        </w:rPr>
        <w:t>с</w:t>
      </w:r>
      <w:r w:rsidRPr="00B44C19">
        <w:rPr>
          <w:color w:val="000000"/>
          <w:w w:val="101"/>
        </w:rPr>
        <w:t>а</w:t>
      </w:r>
      <w:r w:rsidRPr="00B44C19">
        <w:rPr>
          <w:color w:val="000000"/>
          <w:spacing w:val="16"/>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16"/>
        </w:rPr>
        <w:t xml:space="preserve"> </w:t>
      </w:r>
      <w:r w:rsidRPr="00B44C19">
        <w:rPr>
          <w:color w:val="000000"/>
          <w:w w:val="110"/>
        </w:rPr>
        <w:t>ч</w:t>
      </w:r>
      <w:r w:rsidRPr="00B44C19">
        <w:rPr>
          <w:color w:val="000000"/>
          <w:w w:val="101"/>
        </w:rPr>
        <w:t>е</w:t>
      </w:r>
      <w:r w:rsidRPr="00B44C19">
        <w:rPr>
          <w:color w:val="000000"/>
          <w:spacing w:val="1"/>
          <w:w w:val="99"/>
        </w:rPr>
        <w:t>л</w:t>
      </w:r>
      <w:r w:rsidRPr="00B44C19">
        <w:rPr>
          <w:color w:val="000000"/>
          <w:spacing w:val="4"/>
          <w:w w:val="104"/>
        </w:rPr>
        <w:t>о</w:t>
      </w:r>
      <w:r w:rsidRPr="00B44C19">
        <w:rPr>
          <w:color w:val="000000"/>
          <w:w w:val="104"/>
        </w:rPr>
        <w:t>в</w:t>
      </w:r>
      <w:r w:rsidRPr="00B44C19">
        <w:rPr>
          <w:color w:val="000000"/>
          <w:w w:val="101"/>
        </w:rPr>
        <w:t>е</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12"/>
        </w:rPr>
        <w:t>г</w:t>
      </w:r>
      <w:r w:rsidRPr="00B44C19">
        <w:rPr>
          <w:color w:val="000000"/>
          <w:spacing w:val="1"/>
          <w:w w:val="104"/>
        </w:rPr>
        <w:t>о</w:t>
      </w:r>
      <w:r w:rsidRPr="00B44C19">
        <w:rPr>
          <w:color w:val="000000"/>
          <w:spacing w:val="13"/>
        </w:rPr>
        <w:t xml:space="preserve"> </w:t>
      </w:r>
      <w:r w:rsidRPr="00B44C19">
        <w:rPr>
          <w:color w:val="000000"/>
          <w:w w:val="106"/>
        </w:rPr>
        <w:t>с</w:t>
      </w:r>
      <w:r w:rsidRPr="00B44C19">
        <w:rPr>
          <w:color w:val="000000"/>
          <w:w w:val="104"/>
        </w:rPr>
        <w:t>о</w:t>
      </w:r>
      <w:r w:rsidRPr="00B44C19">
        <w:rPr>
          <w:color w:val="000000"/>
          <w:w w:val="102"/>
        </w:rPr>
        <w:t>зн</w:t>
      </w:r>
      <w:r w:rsidRPr="00B44C19">
        <w:rPr>
          <w:color w:val="000000"/>
          <w:w w:val="101"/>
        </w:rPr>
        <w:t>а</w:t>
      </w:r>
      <w:r w:rsidRPr="00B44C19">
        <w:rPr>
          <w:color w:val="000000"/>
          <w:w w:val="102"/>
        </w:rPr>
        <w:t>н</w:t>
      </w:r>
      <w:r w:rsidRPr="00B44C19">
        <w:rPr>
          <w:color w:val="000000"/>
          <w:w w:val="103"/>
        </w:rPr>
        <w:t>и</w:t>
      </w:r>
      <w:r w:rsidRPr="00B44C19">
        <w:rPr>
          <w:color w:val="000000"/>
          <w:spacing w:val="-2"/>
          <w:w w:val="105"/>
        </w:rPr>
        <w:t>я</w:t>
      </w:r>
      <w:r w:rsidRPr="00B44C19">
        <w:rPr>
          <w:color w:val="000000"/>
          <w:w w:val="83"/>
        </w:rPr>
        <w:t>,</w:t>
      </w:r>
      <w:r w:rsidRPr="00B44C19">
        <w:rPr>
          <w:color w:val="000000"/>
          <w:spacing w:val="11"/>
        </w:rPr>
        <w:t xml:space="preserve"> </w:t>
      </w:r>
      <w:r w:rsidRPr="00B44C19">
        <w:rPr>
          <w:color w:val="000000"/>
          <w:w w:val="103"/>
        </w:rPr>
        <w:t>к</w:t>
      </w:r>
      <w:r w:rsidRPr="00B44C19">
        <w:rPr>
          <w:color w:val="000000"/>
          <w:w w:val="104"/>
        </w:rPr>
        <w:t>о</w:t>
      </w:r>
      <w:r w:rsidRPr="00B44C19">
        <w:rPr>
          <w:color w:val="000000"/>
          <w:w w:val="112"/>
        </w:rPr>
        <w:t>г</w:t>
      </w:r>
      <w:r w:rsidRPr="00B44C19">
        <w:rPr>
          <w:color w:val="000000"/>
          <w:w w:val="95"/>
        </w:rPr>
        <w:t>д</w:t>
      </w:r>
      <w:r w:rsidRPr="00B44C19">
        <w:rPr>
          <w:color w:val="000000"/>
          <w:spacing w:val="1"/>
          <w:w w:val="101"/>
        </w:rPr>
        <w:t>а</w:t>
      </w:r>
      <w:r w:rsidRPr="00B44C19">
        <w:rPr>
          <w:color w:val="000000"/>
          <w:spacing w:val="12"/>
        </w:rPr>
        <w:t xml:space="preserve"> </w:t>
      </w:r>
      <w:r w:rsidRPr="00B44C19">
        <w:rPr>
          <w:color w:val="000000"/>
          <w:w w:val="102"/>
        </w:rPr>
        <w:t>н</w:t>
      </w:r>
      <w:r w:rsidRPr="00B44C19">
        <w:rPr>
          <w:color w:val="000000"/>
          <w:w w:val="101"/>
        </w:rPr>
        <w:t>а</w:t>
      </w:r>
      <w:r w:rsidRPr="00B44C19">
        <w:rPr>
          <w:color w:val="000000"/>
          <w:spacing w:val="10"/>
        </w:rPr>
        <w:t xml:space="preserve"> </w:t>
      </w:r>
      <w:r w:rsidRPr="00B44C19">
        <w:rPr>
          <w:color w:val="000000"/>
          <w:w w:val="99"/>
        </w:rPr>
        <w:t>б</w:t>
      </w:r>
      <w:r w:rsidRPr="00B44C19">
        <w:rPr>
          <w:color w:val="000000"/>
          <w:w w:val="101"/>
        </w:rPr>
        <w:t>а</w:t>
      </w:r>
      <w:r w:rsidRPr="00B44C19">
        <w:rPr>
          <w:color w:val="000000"/>
          <w:w w:val="102"/>
        </w:rPr>
        <w:t>з</w:t>
      </w:r>
      <w:r w:rsidRPr="00B44C19">
        <w:rPr>
          <w:color w:val="000000"/>
          <w:spacing w:val="1"/>
          <w:w w:val="101"/>
        </w:rPr>
        <w:t>е</w:t>
      </w:r>
      <w:r w:rsidRPr="00B44C19">
        <w:rPr>
          <w:color w:val="000000"/>
          <w:spacing w:val="12"/>
        </w:rPr>
        <w:t xml:space="preserve"> </w:t>
      </w:r>
      <w:r w:rsidRPr="00B44C19">
        <w:rPr>
          <w:color w:val="000000"/>
          <w:w w:val="105"/>
        </w:rPr>
        <w:t>э</w:t>
      </w:r>
      <w:r w:rsidRPr="00B44C19">
        <w:rPr>
          <w:color w:val="000000"/>
          <w:w w:val="99"/>
        </w:rPr>
        <w:t>л</w:t>
      </w:r>
      <w:r w:rsidRPr="00B44C19">
        <w:rPr>
          <w:color w:val="000000"/>
          <w:w w:val="101"/>
        </w:rPr>
        <w:t>е</w:t>
      </w:r>
      <w:r w:rsidRPr="00B44C19">
        <w:rPr>
          <w:color w:val="000000"/>
          <w:w w:val="95"/>
        </w:rPr>
        <w:t>м</w:t>
      </w:r>
      <w:r w:rsidRPr="00B44C19">
        <w:rPr>
          <w:color w:val="000000"/>
          <w:spacing w:val="-1"/>
          <w:w w:val="101"/>
        </w:rPr>
        <w:t>е</w:t>
      </w:r>
      <w:r w:rsidRPr="00B44C19">
        <w:rPr>
          <w:color w:val="000000"/>
          <w:w w:val="102"/>
        </w:rPr>
        <w:t>н</w:t>
      </w:r>
      <w:r w:rsidRPr="00B44C19">
        <w:rPr>
          <w:color w:val="000000"/>
          <w:w w:val="106"/>
        </w:rPr>
        <w:t>т</w:t>
      </w:r>
      <w:r w:rsidRPr="00B44C19">
        <w:rPr>
          <w:color w:val="000000"/>
          <w:w w:val="101"/>
        </w:rPr>
        <w:t>а</w:t>
      </w:r>
      <w:r w:rsidRPr="00B44C19">
        <w:rPr>
          <w:color w:val="000000"/>
          <w:w w:val="108"/>
        </w:rPr>
        <w:t>р</w:t>
      </w:r>
      <w:r w:rsidRPr="00B44C19">
        <w:rPr>
          <w:color w:val="000000"/>
          <w:w w:val="102"/>
        </w:rPr>
        <w:t>н</w:t>
      </w:r>
      <w:r w:rsidRPr="00B44C19">
        <w:rPr>
          <w:color w:val="000000"/>
        </w:rPr>
        <w:t>ы</w:t>
      </w:r>
      <w:r w:rsidRPr="00B44C19">
        <w:rPr>
          <w:color w:val="000000"/>
          <w:w w:val="107"/>
        </w:rPr>
        <w:t>х</w:t>
      </w:r>
      <w:r w:rsidRPr="00B44C19">
        <w:rPr>
          <w:color w:val="000000"/>
          <w:spacing w:val="12"/>
        </w:rPr>
        <w:t xml:space="preserve"> </w:t>
      </w:r>
      <w:r w:rsidRPr="00B44C19">
        <w:rPr>
          <w:color w:val="000000"/>
          <w:w w:val="104"/>
        </w:rPr>
        <w:t>п</w:t>
      </w:r>
      <w:r w:rsidRPr="00B44C19">
        <w:rPr>
          <w:color w:val="000000"/>
          <w:w w:val="106"/>
        </w:rPr>
        <w:t>с</w:t>
      </w:r>
      <w:r w:rsidRPr="00B44C19">
        <w:rPr>
          <w:color w:val="000000"/>
          <w:spacing w:val="-1"/>
          <w:w w:val="103"/>
        </w:rPr>
        <w:t>и</w:t>
      </w:r>
      <w:r w:rsidRPr="00B44C19">
        <w:rPr>
          <w:color w:val="000000"/>
          <w:w w:val="107"/>
        </w:rPr>
        <w:t>х</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spacing w:val="1"/>
          <w:w w:val="107"/>
        </w:rPr>
        <w:t>х</w:t>
      </w:r>
      <w:r w:rsidRPr="00B44C19">
        <w:rPr>
          <w:color w:val="000000"/>
          <w:spacing w:val="11"/>
        </w:rPr>
        <w:t xml:space="preserve"> </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w w:val="102"/>
        </w:rPr>
        <w:t>н</w:t>
      </w:r>
      <w:r w:rsidRPr="00B44C19">
        <w:rPr>
          <w:color w:val="000000"/>
          <w:spacing w:val="1"/>
          <w:w w:val="104"/>
        </w:rPr>
        <w:t>о</w:t>
      </w:r>
      <w:r w:rsidRPr="00B44C19">
        <w:rPr>
          <w:color w:val="000000"/>
          <w:w w:val="106"/>
        </w:rPr>
        <w:t>ст</w:t>
      </w:r>
      <w:r w:rsidRPr="00B44C19">
        <w:rPr>
          <w:color w:val="000000"/>
          <w:w w:val="101"/>
        </w:rPr>
        <w:t>е</w:t>
      </w:r>
      <w:r w:rsidRPr="00B44C19">
        <w:rPr>
          <w:color w:val="000000"/>
          <w:w w:val="103"/>
        </w:rPr>
        <w:t>й</w:t>
      </w:r>
      <w:r w:rsidRPr="00B44C19">
        <w:rPr>
          <w:color w:val="000000"/>
        </w:rPr>
        <w:t xml:space="preserve"> </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w w:val="104"/>
        </w:rPr>
        <w:t>у</w:t>
      </w:r>
      <w:r w:rsidRPr="00B44C19">
        <w:rPr>
          <w:color w:val="000000"/>
          <w:w w:val="98"/>
        </w:rPr>
        <w:t>ю</w:t>
      </w:r>
      <w:r w:rsidRPr="00B44C19">
        <w:rPr>
          <w:color w:val="000000"/>
          <w:w w:val="106"/>
        </w:rPr>
        <w:t>тс</w:t>
      </w:r>
      <w:r w:rsidRPr="00B44C19">
        <w:rPr>
          <w:color w:val="000000"/>
          <w:w w:val="105"/>
        </w:rPr>
        <w:t>я</w:t>
      </w:r>
      <w:r w:rsidRPr="00B44C19">
        <w:rPr>
          <w:color w:val="000000"/>
          <w:spacing w:val="1"/>
        </w:rPr>
        <w:t xml:space="preserve"> </w:t>
      </w:r>
      <w:r w:rsidRPr="00B44C19">
        <w:rPr>
          <w:color w:val="000000"/>
          <w:w w:val="104"/>
        </w:rPr>
        <w:t>в</w:t>
      </w:r>
      <w:r w:rsidRPr="00B44C19">
        <w:rPr>
          <w:color w:val="000000"/>
        </w:rPr>
        <w:t>ы</w:t>
      </w:r>
      <w:r w:rsidRPr="00B44C19">
        <w:rPr>
          <w:color w:val="000000"/>
          <w:w w:val="106"/>
        </w:rPr>
        <w:t>с</w:t>
      </w:r>
      <w:r w:rsidRPr="00B44C19">
        <w:rPr>
          <w:color w:val="000000"/>
          <w:spacing w:val="1"/>
          <w:w w:val="101"/>
        </w:rPr>
        <w:t>ш</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spacing w:val="1"/>
          <w:w w:val="103"/>
        </w:rPr>
        <w:t>и</w:t>
      </w:r>
      <w:r w:rsidRPr="00B44C19">
        <w:rPr>
          <w:color w:val="000000"/>
          <w:w w:val="101"/>
        </w:rPr>
        <w:t>е</w:t>
      </w:r>
      <w:r w:rsidRPr="00B44C19">
        <w:rPr>
          <w:color w:val="000000"/>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ии</w:t>
      </w:r>
      <w:r w:rsidRPr="00B44C19">
        <w:rPr>
          <w:color w:val="000000"/>
          <w:w w:val="82"/>
        </w:rPr>
        <w:t>.</w:t>
      </w:r>
      <w:r w:rsidRPr="00B44C19">
        <w:rPr>
          <w:color w:val="000000"/>
          <w:spacing w:val="2"/>
        </w:rPr>
        <w:t xml:space="preserve"> </w:t>
      </w:r>
      <w:r w:rsidRPr="00B44C19">
        <w:rPr>
          <w:color w:val="000000"/>
          <w:w w:val="103"/>
        </w:rPr>
        <w:t>Р</w:t>
      </w:r>
      <w:r w:rsidRPr="00B44C19">
        <w:rPr>
          <w:color w:val="000000"/>
          <w:w w:val="104"/>
        </w:rPr>
        <w:t>о</w:t>
      </w:r>
      <w:r w:rsidRPr="00B44C19">
        <w:rPr>
          <w:color w:val="000000"/>
          <w:w w:val="99"/>
        </w:rPr>
        <w:t>л</w:t>
      </w:r>
      <w:r w:rsidRPr="00B44C19">
        <w:rPr>
          <w:color w:val="000000"/>
          <w:w w:val="106"/>
        </w:rPr>
        <w:t>ь</w:t>
      </w:r>
      <w:r w:rsidRPr="00B44C19">
        <w:rPr>
          <w:color w:val="000000"/>
          <w:spacing w:val="2"/>
        </w:rPr>
        <w:t xml:space="preserve"> </w:t>
      </w:r>
      <w:r w:rsidRPr="00B44C19">
        <w:rPr>
          <w:color w:val="000000"/>
          <w:w w:val="103"/>
        </w:rPr>
        <w:t>и</w:t>
      </w:r>
      <w:r w:rsidRPr="00B44C19">
        <w:rPr>
          <w:color w:val="000000"/>
          <w:spacing w:val="1"/>
        </w:rPr>
        <w:t xml:space="preserve"> </w:t>
      </w:r>
      <w:r w:rsidRPr="00B44C19">
        <w:rPr>
          <w:color w:val="000000"/>
          <w:w w:val="102"/>
        </w:rPr>
        <w:t>зн</w:t>
      </w:r>
      <w:r w:rsidRPr="00B44C19">
        <w:rPr>
          <w:color w:val="000000"/>
          <w:w w:val="101"/>
        </w:rPr>
        <w:t>а</w:t>
      </w:r>
      <w:r w:rsidRPr="00B44C19">
        <w:rPr>
          <w:color w:val="000000"/>
          <w:w w:val="110"/>
        </w:rPr>
        <w:t>ч</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4"/>
        </w:rPr>
        <w:t>о</w:t>
      </w:r>
      <w:r w:rsidRPr="00B44C19">
        <w:rPr>
          <w:color w:val="000000"/>
          <w:w w:val="99"/>
        </w:rPr>
        <w:t>б</w:t>
      </w:r>
      <w:r w:rsidRPr="00B44C19">
        <w:rPr>
          <w:color w:val="000000"/>
        </w:rPr>
        <w:t>щ</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1"/>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3"/>
        </w:rPr>
        <w:t xml:space="preserve"> </w:t>
      </w:r>
      <w:r w:rsidRPr="00B44C19">
        <w:rPr>
          <w:color w:val="000000"/>
          <w:w w:val="106"/>
        </w:rPr>
        <w:t>ст</w:t>
      </w:r>
      <w:r w:rsidRPr="00B44C19">
        <w:rPr>
          <w:color w:val="000000"/>
          <w:spacing w:val="7"/>
          <w:w w:val="101"/>
        </w:rPr>
        <w:t>а</w:t>
      </w:r>
      <w:r w:rsidRPr="00B44C19">
        <w:rPr>
          <w:color w:val="000000"/>
          <w:w w:val="102"/>
        </w:rPr>
        <w:t>н</w:t>
      </w:r>
      <w:r w:rsidRPr="00B44C19">
        <w:rPr>
          <w:color w:val="000000"/>
          <w:w w:val="104"/>
        </w:rPr>
        <w:t>ов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9"/>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3"/>
        </w:rPr>
        <w:t>ики</w:t>
      </w:r>
      <w:r w:rsidRPr="00B44C19">
        <w:rPr>
          <w:color w:val="000000"/>
          <w:spacing w:val="9"/>
        </w:rPr>
        <w:t xml:space="preserve"> </w:t>
      </w:r>
      <w:r w:rsidRPr="00B44C19">
        <w:rPr>
          <w:color w:val="000000"/>
          <w:w w:val="104"/>
        </w:rPr>
        <w:t>по</w:t>
      </w:r>
      <w:r w:rsidRPr="00B44C19">
        <w:rPr>
          <w:color w:val="000000"/>
          <w:w w:val="95"/>
        </w:rPr>
        <w:t>д</w:t>
      </w:r>
      <w:r w:rsidRPr="00B44C19">
        <w:rPr>
          <w:color w:val="000000"/>
          <w:w w:val="104"/>
        </w:rPr>
        <w:t>в</w:t>
      </w:r>
      <w:r w:rsidRPr="00B44C19">
        <w:rPr>
          <w:color w:val="000000"/>
          <w:spacing w:val="1"/>
          <w:w w:val="104"/>
        </w:rPr>
        <w:t>о</w:t>
      </w:r>
      <w:r w:rsidRPr="00B44C19">
        <w:rPr>
          <w:color w:val="000000"/>
          <w:w w:val="95"/>
        </w:rPr>
        <w:t>д</w:t>
      </w:r>
      <w:r w:rsidRPr="00B44C19">
        <w:rPr>
          <w:color w:val="000000"/>
          <w:spacing w:val="-1"/>
          <w:w w:val="103"/>
        </w:rPr>
        <w:t>и</w:t>
      </w:r>
      <w:r w:rsidRPr="00B44C19">
        <w:rPr>
          <w:color w:val="000000"/>
          <w:w w:val="106"/>
        </w:rPr>
        <w:t>т</w:t>
      </w:r>
      <w:r w:rsidRPr="00B44C19">
        <w:rPr>
          <w:color w:val="000000"/>
          <w:spacing w:val="9"/>
        </w:rPr>
        <w:t xml:space="preserve"> </w:t>
      </w:r>
      <w:r w:rsidRPr="00B44C19">
        <w:rPr>
          <w:color w:val="000000"/>
          <w:spacing w:val="1"/>
          <w:w w:val="102"/>
        </w:rPr>
        <w:t>н</w:t>
      </w:r>
      <w:r w:rsidRPr="00B44C19">
        <w:rPr>
          <w:color w:val="000000"/>
          <w:w w:val="101"/>
        </w:rPr>
        <w:t>а</w:t>
      </w:r>
      <w:r w:rsidRPr="00B44C19">
        <w:rPr>
          <w:color w:val="000000"/>
          <w:w w:val="106"/>
        </w:rPr>
        <w:t>с</w:t>
      </w:r>
      <w:r w:rsidRPr="00B44C19">
        <w:rPr>
          <w:color w:val="000000"/>
          <w:spacing w:val="9"/>
        </w:rPr>
        <w:t xml:space="preserve"> </w:t>
      </w:r>
      <w:r w:rsidRPr="00B44C19">
        <w:rPr>
          <w:color w:val="000000"/>
          <w:spacing w:val="1"/>
          <w:w w:val="103"/>
        </w:rPr>
        <w:t>к</w:t>
      </w:r>
      <w:r w:rsidRPr="00B44C19">
        <w:rPr>
          <w:color w:val="000000"/>
          <w:spacing w:val="10"/>
        </w:rPr>
        <w:t xml:space="preserve"> </w:t>
      </w:r>
      <w:r w:rsidRPr="00B44C19">
        <w:rPr>
          <w:color w:val="000000"/>
          <w:w w:val="101"/>
        </w:rPr>
        <w:t>е</w:t>
      </w:r>
      <w:r w:rsidRPr="00B44C19">
        <w:rPr>
          <w:color w:val="000000"/>
        </w:rPr>
        <w:t>щ</w:t>
      </w:r>
      <w:r w:rsidRPr="00B44C19">
        <w:rPr>
          <w:color w:val="000000"/>
          <w:w w:val="101"/>
        </w:rPr>
        <w:t>е</w:t>
      </w:r>
      <w:r w:rsidRPr="00B44C19">
        <w:rPr>
          <w:color w:val="000000"/>
          <w:spacing w:val="8"/>
        </w:rPr>
        <w:t xml:space="preserve"> </w:t>
      </w:r>
      <w:r w:rsidRPr="00B44C19">
        <w:rPr>
          <w:color w:val="000000"/>
          <w:spacing w:val="1"/>
          <w:w w:val="104"/>
        </w:rPr>
        <w:t>о</w:t>
      </w:r>
      <w:r w:rsidRPr="00B44C19">
        <w:rPr>
          <w:color w:val="000000"/>
          <w:w w:val="95"/>
        </w:rPr>
        <w:t>д</w:t>
      </w:r>
      <w:r w:rsidRPr="00B44C19">
        <w:rPr>
          <w:color w:val="000000"/>
          <w:w w:val="102"/>
        </w:rPr>
        <w:t>н</w:t>
      </w:r>
      <w:r w:rsidRPr="00B44C19">
        <w:rPr>
          <w:color w:val="000000"/>
          <w:w w:val="104"/>
        </w:rPr>
        <w:t>о</w:t>
      </w:r>
      <w:r w:rsidRPr="00B44C19">
        <w:rPr>
          <w:color w:val="000000"/>
          <w:w w:val="103"/>
        </w:rPr>
        <w:t>й</w:t>
      </w:r>
      <w:r w:rsidRPr="00B44C19">
        <w:rPr>
          <w:color w:val="000000"/>
          <w:spacing w:val="10"/>
        </w:rPr>
        <w:t xml:space="preserve"> </w:t>
      </w:r>
      <w:r w:rsidRPr="00B44C19">
        <w:rPr>
          <w:color w:val="000000"/>
          <w:w w:val="104"/>
        </w:rPr>
        <w:t>в</w:t>
      </w:r>
      <w:r w:rsidRPr="00B44C19">
        <w:rPr>
          <w:color w:val="000000"/>
          <w:w w:val="101"/>
        </w:rPr>
        <w:t>а</w:t>
      </w:r>
      <w:r w:rsidRPr="00B44C19">
        <w:rPr>
          <w:color w:val="000000"/>
          <w:w w:val="97"/>
        </w:rPr>
        <w:t>ж</w:t>
      </w:r>
      <w:r w:rsidRPr="00B44C19">
        <w:rPr>
          <w:color w:val="000000"/>
          <w:w w:val="102"/>
        </w:rPr>
        <w:t>н</w:t>
      </w:r>
      <w:r w:rsidRPr="00B44C19">
        <w:rPr>
          <w:color w:val="000000"/>
          <w:w w:val="101"/>
        </w:rPr>
        <w:t>е</w:t>
      </w:r>
      <w:r w:rsidRPr="00B44C19">
        <w:rPr>
          <w:color w:val="000000"/>
          <w:w w:val="103"/>
        </w:rPr>
        <w:t>й</w:t>
      </w:r>
      <w:r w:rsidRPr="00B44C19">
        <w:rPr>
          <w:color w:val="000000"/>
          <w:w w:val="101"/>
        </w:rPr>
        <w:t>ше</w:t>
      </w:r>
      <w:r w:rsidRPr="00B44C19">
        <w:rPr>
          <w:color w:val="000000"/>
          <w:w w:val="103"/>
        </w:rPr>
        <w:t>й</w:t>
      </w:r>
      <w:r w:rsidRPr="00B44C19">
        <w:rPr>
          <w:color w:val="000000"/>
          <w:spacing w:val="8"/>
        </w:rPr>
        <w:t xml:space="preserve"> </w:t>
      </w:r>
      <w:r w:rsidRPr="00B44C19">
        <w:rPr>
          <w:color w:val="000000"/>
          <w:w w:val="106"/>
        </w:rPr>
        <w:t>с</w:t>
      </w:r>
      <w:r w:rsidRPr="00B44C19">
        <w:rPr>
          <w:color w:val="000000"/>
          <w:w w:val="104"/>
        </w:rPr>
        <w:t>о</w:t>
      </w:r>
      <w:r w:rsidRPr="00B44C19">
        <w:rPr>
          <w:color w:val="000000"/>
          <w:w w:val="106"/>
        </w:rPr>
        <w:t>с</w:t>
      </w:r>
      <w:r w:rsidRPr="00B44C19">
        <w:rPr>
          <w:color w:val="000000"/>
          <w:spacing w:val="2"/>
          <w:w w:val="106"/>
        </w:rPr>
        <w:t>т</w:t>
      </w:r>
      <w:r w:rsidRPr="00B44C19">
        <w:rPr>
          <w:color w:val="000000"/>
          <w:w w:val="101"/>
        </w:rPr>
        <w:t>а</w:t>
      </w:r>
      <w:r w:rsidRPr="00B44C19">
        <w:rPr>
          <w:color w:val="000000"/>
          <w:w w:val="104"/>
        </w:rPr>
        <w:t>в</w:t>
      </w:r>
      <w:r w:rsidRPr="00B44C19">
        <w:rPr>
          <w:color w:val="000000"/>
          <w:w w:val="99"/>
        </w:rPr>
        <w:t>л</w:t>
      </w:r>
      <w:r w:rsidRPr="00B44C19">
        <w:rPr>
          <w:color w:val="000000"/>
          <w:w w:val="105"/>
        </w:rPr>
        <w:t>я</w:t>
      </w:r>
      <w:r w:rsidRPr="00B44C19">
        <w:rPr>
          <w:color w:val="000000"/>
          <w:w w:val="98"/>
        </w:rPr>
        <w:t>ю</w:t>
      </w:r>
      <w:r w:rsidRPr="00B44C19">
        <w:rPr>
          <w:color w:val="000000"/>
          <w:spacing w:val="-1"/>
        </w:rPr>
        <w:t>щ</w:t>
      </w:r>
      <w:r w:rsidRPr="00B44C19">
        <w:rPr>
          <w:color w:val="000000"/>
          <w:w w:val="101"/>
        </w:rPr>
        <w:t>е</w:t>
      </w:r>
      <w:r w:rsidRPr="00B44C19">
        <w:rPr>
          <w:color w:val="000000"/>
          <w:w w:val="103"/>
        </w:rPr>
        <w:t>й</w:t>
      </w:r>
      <w:r w:rsidRPr="00B44C19">
        <w:rPr>
          <w:color w:val="000000"/>
          <w:spacing w:val="8"/>
        </w:rPr>
        <w:t xml:space="preserve"> </w:t>
      </w:r>
      <w:r w:rsidRPr="00B44C19">
        <w:rPr>
          <w:color w:val="000000"/>
          <w:w w:val="105"/>
        </w:rPr>
        <w:t>э</w:t>
      </w:r>
      <w:r w:rsidRPr="00B44C19">
        <w:rPr>
          <w:color w:val="000000"/>
          <w:w w:val="106"/>
        </w:rPr>
        <w:t>т</w:t>
      </w:r>
      <w:r w:rsidRPr="00B44C19">
        <w:rPr>
          <w:color w:val="000000"/>
          <w:w w:val="104"/>
        </w:rPr>
        <w:t>о</w:t>
      </w:r>
      <w:r w:rsidRPr="00B44C19">
        <w:rPr>
          <w:color w:val="000000"/>
          <w:w w:val="112"/>
        </w:rPr>
        <w:t>г</w:t>
      </w:r>
      <w:r w:rsidRPr="00B44C19">
        <w:rPr>
          <w:color w:val="000000"/>
          <w:w w:val="104"/>
        </w:rPr>
        <w:t>о</w:t>
      </w:r>
      <w:r w:rsidRPr="00B44C19">
        <w:rPr>
          <w:color w:val="000000"/>
          <w:spacing w:val="15"/>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а</w:t>
      </w:r>
      <w:r w:rsidRPr="00B44C19">
        <w:rPr>
          <w:color w:val="000000"/>
          <w:w w:val="82"/>
        </w:rPr>
        <w:t>.</w:t>
      </w:r>
      <w:r w:rsidRPr="00B44C19">
        <w:rPr>
          <w:color w:val="000000"/>
          <w:spacing w:val="16"/>
        </w:rPr>
        <w:t xml:space="preserve"> </w:t>
      </w:r>
      <w:r w:rsidRPr="00B44C19">
        <w:rPr>
          <w:color w:val="000000"/>
          <w:spacing w:val="1"/>
          <w:w w:val="97"/>
        </w:rPr>
        <w:t>Л</w:t>
      </w:r>
      <w:r w:rsidRPr="00B44C19">
        <w:rPr>
          <w:color w:val="000000"/>
          <w:w w:val="82"/>
        </w:rPr>
        <w:t>.</w:t>
      </w:r>
      <w:r w:rsidRPr="00B44C19">
        <w:rPr>
          <w:color w:val="000000"/>
          <w:spacing w:val="15"/>
        </w:rPr>
        <w:t xml:space="preserve"> </w:t>
      </w:r>
      <w:r w:rsidRPr="00B44C19">
        <w:rPr>
          <w:color w:val="000000"/>
          <w:w w:val="109"/>
        </w:rPr>
        <w:t>С</w:t>
      </w:r>
      <w:r w:rsidRPr="00B44C19">
        <w:rPr>
          <w:color w:val="000000"/>
          <w:w w:val="82"/>
        </w:rPr>
        <w:t>.</w:t>
      </w:r>
      <w:r w:rsidRPr="00B44C19">
        <w:rPr>
          <w:color w:val="000000"/>
          <w:spacing w:val="15"/>
        </w:rPr>
        <w:t xml:space="preserve"> </w:t>
      </w:r>
      <w:r w:rsidRPr="00B44C19">
        <w:rPr>
          <w:color w:val="000000"/>
        </w:rPr>
        <w:t>Вы</w:t>
      </w:r>
      <w:r w:rsidRPr="00B44C19">
        <w:rPr>
          <w:color w:val="000000"/>
          <w:w w:val="112"/>
        </w:rPr>
        <w:t>г</w:t>
      </w:r>
      <w:r w:rsidRPr="00B44C19">
        <w:rPr>
          <w:color w:val="000000"/>
          <w:w w:val="104"/>
        </w:rPr>
        <w:t>о</w:t>
      </w:r>
      <w:r w:rsidRPr="00B44C19">
        <w:rPr>
          <w:color w:val="000000"/>
          <w:w w:val="106"/>
        </w:rPr>
        <w:t>тс</w:t>
      </w:r>
      <w:r w:rsidRPr="00B44C19">
        <w:rPr>
          <w:color w:val="000000"/>
          <w:w w:val="103"/>
        </w:rPr>
        <w:t>кий</w:t>
      </w:r>
      <w:r w:rsidRPr="00B44C19">
        <w:rPr>
          <w:color w:val="000000"/>
          <w:spacing w:val="15"/>
        </w:rPr>
        <w:t xml:space="preserve"> </w:t>
      </w:r>
      <w:r w:rsidRPr="00B44C19">
        <w:rPr>
          <w:color w:val="000000"/>
          <w:w w:val="104"/>
        </w:rPr>
        <w:t>оп</w:t>
      </w:r>
      <w:r w:rsidRPr="00B44C19">
        <w:rPr>
          <w:color w:val="000000"/>
          <w:w w:val="108"/>
        </w:rPr>
        <w:t>р</w:t>
      </w:r>
      <w:r w:rsidRPr="00B44C19">
        <w:rPr>
          <w:color w:val="000000"/>
          <w:w w:val="101"/>
        </w:rPr>
        <w:t>е</w:t>
      </w:r>
      <w:r w:rsidRPr="00B44C19">
        <w:rPr>
          <w:color w:val="000000"/>
          <w:w w:val="95"/>
        </w:rPr>
        <w:t>д</w:t>
      </w:r>
      <w:r w:rsidRPr="00B44C19">
        <w:rPr>
          <w:color w:val="000000"/>
          <w:w w:val="101"/>
        </w:rPr>
        <w:t>е</w:t>
      </w:r>
      <w:r w:rsidRPr="00B44C19">
        <w:rPr>
          <w:color w:val="000000"/>
          <w:w w:val="99"/>
        </w:rPr>
        <w:t>л</w:t>
      </w:r>
      <w:r w:rsidRPr="00B44C19">
        <w:rPr>
          <w:color w:val="000000"/>
          <w:w w:val="105"/>
        </w:rPr>
        <w:t>я</w:t>
      </w:r>
      <w:r w:rsidRPr="00B44C19">
        <w:rPr>
          <w:color w:val="000000"/>
          <w:w w:val="99"/>
        </w:rPr>
        <w:t>л</w:t>
      </w:r>
      <w:r w:rsidRPr="00B44C19">
        <w:rPr>
          <w:color w:val="000000"/>
          <w:spacing w:val="16"/>
        </w:rPr>
        <w:t xml:space="preserve"> </w:t>
      </w:r>
      <w:r w:rsidRPr="00B44C19">
        <w:rPr>
          <w:color w:val="000000"/>
          <w:w w:val="101"/>
        </w:rPr>
        <w:t>ее</w:t>
      </w:r>
      <w:r w:rsidRPr="00B44C19">
        <w:rPr>
          <w:color w:val="000000"/>
          <w:spacing w:val="15"/>
        </w:rPr>
        <w:t xml:space="preserve"> </w:t>
      </w:r>
      <w:r w:rsidRPr="00B44C19">
        <w:rPr>
          <w:color w:val="000000"/>
          <w:w w:val="103"/>
        </w:rPr>
        <w:t>к</w:t>
      </w:r>
      <w:r w:rsidRPr="00B44C19">
        <w:rPr>
          <w:color w:val="000000"/>
          <w:w w:val="101"/>
        </w:rPr>
        <w:t>а</w:t>
      </w:r>
      <w:r w:rsidRPr="00B44C19">
        <w:rPr>
          <w:color w:val="000000"/>
          <w:w w:val="103"/>
        </w:rPr>
        <w:t>к</w:t>
      </w:r>
      <w:r w:rsidRPr="00B44C19">
        <w:rPr>
          <w:color w:val="000000"/>
          <w:spacing w:val="16"/>
        </w:rPr>
        <w:t xml:space="preserve"> </w:t>
      </w:r>
      <w:r w:rsidRPr="00B44C19">
        <w:rPr>
          <w:color w:val="000000"/>
          <w:w w:val="106"/>
        </w:rPr>
        <w:t>с</w:t>
      </w:r>
      <w:r w:rsidRPr="00B44C19">
        <w:rPr>
          <w:color w:val="000000"/>
          <w:w w:val="104"/>
        </w:rPr>
        <w:t>о</w:t>
      </w:r>
      <w:r w:rsidRPr="00B44C19">
        <w:rPr>
          <w:color w:val="000000"/>
          <w:w w:val="102"/>
        </w:rPr>
        <w:t>ц</w:t>
      </w:r>
      <w:r w:rsidRPr="00B44C19">
        <w:rPr>
          <w:color w:val="000000"/>
          <w:w w:val="103"/>
        </w:rPr>
        <w:t>и</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spacing w:val="1"/>
          <w:w w:val="104"/>
        </w:rPr>
        <w:t>у</w:t>
      </w:r>
      <w:r w:rsidRPr="00B44C19">
        <w:rPr>
          <w:color w:val="000000"/>
          <w:w w:val="98"/>
        </w:rPr>
        <w:t>ю</w:t>
      </w:r>
      <w:r w:rsidRPr="00B44C19">
        <w:rPr>
          <w:color w:val="000000"/>
          <w:spacing w:val="15"/>
        </w:rPr>
        <w:t xml:space="preserve"> </w:t>
      </w:r>
      <w:r w:rsidRPr="00B44C19">
        <w:rPr>
          <w:color w:val="000000"/>
          <w:w w:val="106"/>
        </w:rPr>
        <w:t>с</w:t>
      </w:r>
      <w:r w:rsidRPr="00B44C19">
        <w:rPr>
          <w:color w:val="000000"/>
          <w:w w:val="103"/>
        </w:rPr>
        <w:t>и</w:t>
      </w:r>
      <w:r w:rsidRPr="00B44C19">
        <w:rPr>
          <w:color w:val="000000"/>
          <w:spacing w:val="1"/>
          <w:w w:val="106"/>
        </w:rPr>
        <w:t>т</w:t>
      </w:r>
      <w:r w:rsidRPr="00B44C19">
        <w:rPr>
          <w:color w:val="000000"/>
          <w:w w:val="104"/>
        </w:rPr>
        <w:t>у</w:t>
      </w:r>
      <w:r w:rsidRPr="00B44C19">
        <w:rPr>
          <w:color w:val="000000"/>
          <w:w w:val="101"/>
        </w:rPr>
        <w:t>а</w:t>
      </w:r>
      <w:r w:rsidRPr="00B44C19">
        <w:rPr>
          <w:color w:val="000000"/>
          <w:w w:val="102"/>
        </w:rPr>
        <w:t>ц</w:t>
      </w:r>
      <w:r w:rsidRPr="00B44C19">
        <w:rPr>
          <w:color w:val="000000"/>
          <w:spacing w:val="-1"/>
          <w:w w:val="103"/>
        </w:rPr>
        <w:t>и</w:t>
      </w:r>
      <w:r w:rsidRPr="00B44C19">
        <w:rPr>
          <w:color w:val="000000"/>
          <w:w w:val="98"/>
        </w:rPr>
        <w:t>ю</w:t>
      </w:r>
      <w:r w:rsidRPr="00B44C19">
        <w:rPr>
          <w:color w:val="000000"/>
          <w:spacing w:val="15"/>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spacing w:val="4"/>
          <w:w w:val="103"/>
        </w:rPr>
        <w:t>и</w:t>
      </w:r>
      <w:r w:rsidRPr="00B44C19">
        <w:rPr>
          <w:color w:val="000000"/>
          <w:w w:val="106"/>
        </w:rPr>
        <w:t>т</w:t>
      </w:r>
      <w:r w:rsidRPr="00B44C19">
        <w:rPr>
          <w:color w:val="000000"/>
          <w:w w:val="103"/>
        </w:rPr>
        <w:t>и</w:t>
      </w:r>
      <w:r w:rsidRPr="00B44C19">
        <w:rPr>
          <w:color w:val="000000"/>
          <w:w w:val="105"/>
        </w:rPr>
        <w:t>я</w:t>
      </w:r>
      <w:r w:rsidRPr="00B44C19">
        <w:rPr>
          <w:color w:val="000000"/>
          <w:w w:val="83"/>
        </w:rPr>
        <w:t>,</w:t>
      </w:r>
      <w:r w:rsidRPr="00B44C19">
        <w:rPr>
          <w:color w:val="000000"/>
          <w:spacing w:val="7"/>
        </w:rPr>
        <w:t xml:space="preserve"> </w:t>
      </w:r>
      <w:r w:rsidRPr="00B44C19">
        <w:rPr>
          <w:color w:val="000000"/>
          <w:w w:val="106"/>
        </w:rPr>
        <w:t>с</w:t>
      </w:r>
      <w:r w:rsidRPr="00B44C19">
        <w:rPr>
          <w:color w:val="000000"/>
          <w:w w:val="103"/>
        </w:rPr>
        <w:t>и</w:t>
      </w:r>
      <w:r w:rsidRPr="00B44C19">
        <w:rPr>
          <w:color w:val="000000"/>
          <w:w w:val="106"/>
        </w:rPr>
        <w:t>ст</w:t>
      </w:r>
      <w:r w:rsidRPr="00B44C19">
        <w:rPr>
          <w:color w:val="000000"/>
          <w:w w:val="101"/>
        </w:rPr>
        <w:t>е</w:t>
      </w:r>
      <w:r w:rsidRPr="00B44C19">
        <w:rPr>
          <w:color w:val="000000"/>
          <w:w w:val="95"/>
        </w:rPr>
        <w:t>м</w:t>
      </w:r>
      <w:r w:rsidRPr="00B44C19">
        <w:rPr>
          <w:color w:val="000000"/>
          <w:w w:val="104"/>
        </w:rPr>
        <w:t>у</w:t>
      </w:r>
      <w:r w:rsidRPr="00B44C19">
        <w:rPr>
          <w:color w:val="000000"/>
          <w:spacing w:val="7"/>
        </w:rPr>
        <w:t xml:space="preserve"> </w:t>
      </w:r>
      <w:r w:rsidRPr="00B44C19">
        <w:rPr>
          <w:color w:val="000000"/>
          <w:w w:val="104"/>
        </w:rPr>
        <w:t>о</w:t>
      </w:r>
      <w:r w:rsidRPr="00B44C19">
        <w:rPr>
          <w:color w:val="000000"/>
          <w:w w:val="106"/>
        </w:rPr>
        <w:t>т</w:t>
      </w:r>
      <w:r w:rsidRPr="00B44C19">
        <w:rPr>
          <w:color w:val="000000"/>
          <w:w w:val="102"/>
        </w:rPr>
        <w:t>н</w:t>
      </w:r>
      <w:r w:rsidRPr="00B44C19">
        <w:rPr>
          <w:color w:val="000000"/>
          <w:w w:val="104"/>
        </w:rPr>
        <w:t>о</w:t>
      </w:r>
      <w:r w:rsidRPr="00B44C19">
        <w:rPr>
          <w:color w:val="000000"/>
          <w:w w:val="101"/>
        </w:rPr>
        <w:t>ше</w:t>
      </w:r>
      <w:r w:rsidRPr="00B44C19">
        <w:rPr>
          <w:color w:val="000000"/>
          <w:w w:val="102"/>
        </w:rPr>
        <w:t>н</w:t>
      </w:r>
      <w:r w:rsidRPr="00B44C19">
        <w:rPr>
          <w:color w:val="000000"/>
          <w:w w:val="103"/>
        </w:rPr>
        <w:t>ий</w:t>
      </w:r>
      <w:r w:rsidRPr="00B44C19">
        <w:rPr>
          <w:color w:val="000000"/>
          <w:spacing w:val="6"/>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3"/>
        </w:rPr>
        <w:t>к</w:t>
      </w:r>
      <w:r w:rsidRPr="00B44C19">
        <w:rPr>
          <w:color w:val="000000"/>
          <w:w w:val="101"/>
        </w:rPr>
        <w:t>а</w:t>
      </w:r>
      <w:r w:rsidRPr="00B44C19">
        <w:rPr>
          <w:color w:val="000000"/>
          <w:spacing w:val="8"/>
        </w:rPr>
        <w:t xml:space="preserve"> </w:t>
      </w:r>
      <w:r w:rsidRPr="00B44C19">
        <w:rPr>
          <w:color w:val="000000"/>
          <w:w w:val="106"/>
        </w:rPr>
        <w:t>с</w:t>
      </w:r>
      <w:r w:rsidRPr="00B44C19">
        <w:rPr>
          <w:color w:val="000000"/>
          <w:spacing w:val="6"/>
        </w:rPr>
        <w:t xml:space="preserve"> </w:t>
      </w:r>
      <w:r w:rsidRPr="00B44C19">
        <w:rPr>
          <w:color w:val="000000"/>
          <w:w w:val="104"/>
        </w:rPr>
        <w:t>о</w:t>
      </w:r>
      <w:r w:rsidRPr="00B44C19">
        <w:rPr>
          <w:color w:val="000000"/>
          <w:spacing w:val="1"/>
          <w:w w:val="103"/>
        </w:rPr>
        <w:t>к</w:t>
      </w:r>
      <w:r w:rsidRPr="00B44C19">
        <w:rPr>
          <w:color w:val="000000"/>
          <w:w w:val="108"/>
        </w:rPr>
        <w:t>р</w:t>
      </w:r>
      <w:r w:rsidRPr="00B44C19">
        <w:rPr>
          <w:color w:val="000000"/>
          <w:w w:val="104"/>
        </w:rPr>
        <w:t>у</w:t>
      </w:r>
      <w:r w:rsidRPr="00B44C19">
        <w:rPr>
          <w:color w:val="000000"/>
          <w:w w:val="97"/>
        </w:rPr>
        <w:t>ж</w:t>
      </w:r>
      <w:r w:rsidRPr="00B44C19">
        <w:rPr>
          <w:color w:val="000000"/>
          <w:w w:val="101"/>
        </w:rPr>
        <w:t>а</w:t>
      </w:r>
      <w:r w:rsidRPr="00B44C19">
        <w:rPr>
          <w:color w:val="000000"/>
          <w:w w:val="98"/>
        </w:rPr>
        <w:t>ю</w:t>
      </w:r>
      <w:r w:rsidRPr="00B44C19">
        <w:rPr>
          <w:color w:val="000000"/>
          <w:spacing w:val="-1"/>
        </w:rPr>
        <w:t>щ</w:t>
      </w:r>
      <w:r w:rsidRPr="00B44C19">
        <w:rPr>
          <w:color w:val="000000"/>
          <w:spacing w:val="1"/>
          <w:w w:val="103"/>
        </w:rPr>
        <w:t>и</w:t>
      </w:r>
      <w:r w:rsidRPr="00B44C19">
        <w:rPr>
          <w:color w:val="000000"/>
          <w:w w:val="95"/>
        </w:rPr>
        <w:t>м</w:t>
      </w:r>
      <w:r w:rsidRPr="00B44C19">
        <w:rPr>
          <w:color w:val="000000"/>
          <w:w w:val="103"/>
        </w:rPr>
        <w:t>и</w:t>
      </w:r>
      <w:r w:rsidRPr="00B44C19">
        <w:rPr>
          <w:color w:val="000000"/>
          <w:spacing w:val="5"/>
        </w:rPr>
        <w:t xml:space="preserve"> </w:t>
      </w:r>
      <w:r w:rsidRPr="00B44C19">
        <w:rPr>
          <w:color w:val="000000"/>
          <w:w w:val="99"/>
        </w:rPr>
        <w:t>л</w:t>
      </w:r>
      <w:r w:rsidRPr="00B44C19">
        <w:rPr>
          <w:color w:val="000000"/>
          <w:w w:val="98"/>
        </w:rPr>
        <w:t>ю</w:t>
      </w:r>
      <w:r w:rsidRPr="00B44C19">
        <w:rPr>
          <w:color w:val="000000"/>
          <w:w w:val="95"/>
        </w:rPr>
        <w:t>д</w:t>
      </w:r>
      <w:r w:rsidRPr="00B44C19">
        <w:rPr>
          <w:color w:val="000000"/>
          <w:w w:val="106"/>
        </w:rPr>
        <w:t>ь</w:t>
      </w:r>
      <w:r w:rsidRPr="00B44C19">
        <w:rPr>
          <w:color w:val="000000"/>
          <w:w w:val="95"/>
        </w:rPr>
        <w:t>м</w:t>
      </w:r>
      <w:r w:rsidRPr="00B44C19">
        <w:rPr>
          <w:color w:val="000000"/>
          <w:w w:val="103"/>
        </w:rPr>
        <w:t>и</w:t>
      </w:r>
      <w:r w:rsidRPr="00B44C19">
        <w:rPr>
          <w:color w:val="000000"/>
          <w:spacing w:val="-1"/>
          <w:w w:val="82"/>
        </w:rPr>
        <w:t>.</w:t>
      </w:r>
      <w:r w:rsidRPr="00B44C19">
        <w:rPr>
          <w:color w:val="000000"/>
          <w:spacing w:val="6"/>
        </w:rPr>
        <w:t xml:space="preserve"> </w:t>
      </w:r>
      <w:r w:rsidRPr="00B44C19">
        <w:rPr>
          <w:color w:val="000000"/>
          <w:w w:val="104"/>
        </w:rPr>
        <w:t>О</w:t>
      </w:r>
      <w:r w:rsidRPr="00B44C19">
        <w:rPr>
          <w:color w:val="000000"/>
          <w:w w:val="102"/>
        </w:rPr>
        <w:t>н</w:t>
      </w:r>
      <w:r w:rsidRPr="00B44C19">
        <w:rPr>
          <w:color w:val="000000"/>
          <w:w w:val="101"/>
        </w:rPr>
        <w:t>а</w:t>
      </w:r>
      <w:r w:rsidRPr="00B44C19">
        <w:rPr>
          <w:color w:val="000000"/>
          <w:spacing w:val="7"/>
        </w:rPr>
        <w:t xml:space="preserve"> </w:t>
      </w:r>
      <w:r w:rsidRPr="00B44C19">
        <w:rPr>
          <w:color w:val="000000"/>
          <w:w w:val="104"/>
        </w:rPr>
        <w:t>по</w:t>
      </w:r>
      <w:r w:rsidRPr="00B44C19">
        <w:rPr>
          <w:color w:val="000000"/>
          <w:w w:val="95"/>
        </w:rPr>
        <w:t>д</w:t>
      </w:r>
      <w:r w:rsidRPr="00B44C19">
        <w:rPr>
          <w:color w:val="000000"/>
          <w:w w:val="108"/>
        </w:rPr>
        <w:t>р</w:t>
      </w:r>
      <w:r w:rsidRPr="00B44C19">
        <w:rPr>
          <w:color w:val="000000"/>
          <w:w w:val="101"/>
        </w:rPr>
        <w:t>а</w:t>
      </w:r>
      <w:r w:rsidRPr="00B44C19">
        <w:rPr>
          <w:color w:val="000000"/>
          <w:w w:val="102"/>
        </w:rPr>
        <w:t>з</w:t>
      </w:r>
      <w:r w:rsidRPr="00B44C19">
        <w:rPr>
          <w:color w:val="000000"/>
          <w:w w:val="104"/>
        </w:rPr>
        <w:t>у</w:t>
      </w:r>
      <w:r w:rsidRPr="00B44C19">
        <w:rPr>
          <w:color w:val="000000"/>
          <w:w w:val="95"/>
        </w:rPr>
        <w:t>м</w:t>
      </w:r>
      <w:r w:rsidRPr="00B44C19">
        <w:rPr>
          <w:color w:val="000000"/>
          <w:w w:val="101"/>
        </w:rPr>
        <w:t>е</w:t>
      </w:r>
      <w:r w:rsidRPr="00B44C19">
        <w:rPr>
          <w:color w:val="000000"/>
          <w:w w:val="104"/>
        </w:rPr>
        <w:t>в</w:t>
      </w:r>
      <w:r w:rsidRPr="00B44C19">
        <w:rPr>
          <w:color w:val="000000"/>
          <w:spacing w:val="1"/>
          <w:w w:val="101"/>
        </w:rPr>
        <w:t>а</w:t>
      </w:r>
      <w:r w:rsidRPr="00B44C19">
        <w:rPr>
          <w:color w:val="000000"/>
          <w:w w:val="101"/>
        </w:rPr>
        <w:t>е</w:t>
      </w:r>
      <w:r w:rsidRPr="00B44C19">
        <w:rPr>
          <w:color w:val="000000"/>
          <w:w w:val="106"/>
        </w:rPr>
        <w:t>т</w:t>
      </w:r>
      <w:r w:rsidRPr="00B44C19">
        <w:rPr>
          <w:color w:val="000000"/>
          <w:spacing w:val="-3"/>
        </w:rPr>
        <w:t xml:space="preserve"> </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w w:val="104"/>
        </w:rPr>
        <w:t>о</w:t>
      </w:r>
      <w:r w:rsidRPr="00B44C19">
        <w:rPr>
          <w:color w:val="000000"/>
          <w:w w:val="97"/>
        </w:rPr>
        <w:t>ж</w:t>
      </w:r>
      <w:r w:rsidRPr="00B44C19">
        <w:rPr>
          <w:color w:val="000000"/>
          <w:w w:val="103"/>
        </w:rPr>
        <w:t>и</w:t>
      </w:r>
      <w:r w:rsidRPr="00B44C19">
        <w:rPr>
          <w:color w:val="000000"/>
          <w:w w:val="95"/>
        </w:rPr>
        <w:t>д</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3"/>
        </w:rPr>
        <w:t xml:space="preserve"> </w:t>
      </w:r>
      <w:r w:rsidRPr="00B44C19">
        <w:rPr>
          <w:color w:val="000000"/>
          <w:w w:val="104"/>
        </w:rPr>
        <w:t>в</w:t>
      </w:r>
      <w:r w:rsidRPr="00B44C19">
        <w:rPr>
          <w:color w:val="000000"/>
          <w:w w:val="102"/>
        </w:rPr>
        <w:t>з</w:t>
      </w:r>
      <w:r w:rsidRPr="00B44C19">
        <w:rPr>
          <w:color w:val="000000"/>
          <w:w w:val="108"/>
        </w:rPr>
        <w:t>р</w:t>
      </w:r>
      <w:r w:rsidRPr="00B44C19">
        <w:rPr>
          <w:color w:val="000000"/>
          <w:w w:val="104"/>
        </w:rPr>
        <w:t>о</w:t>
      </w:r>
      <w:r w:rsidRPr="00B44C19">
        <w:rPr>
          <w:color w:val="000000"/>
          <w:w w:val="106"/>
        </w:rPr>
        <w:t>с</w:t>
      </w:r>
      <w:r w:rsidRPr="00B44C19">
        <w:rPr>
          <w:color w:val="000000"/>
          <w:w w:val="99"/>
        </w:rPr>
        <w:t>л</w:t>
      </w:r>
      <w:r w:rsidRPr="00B44C19">
        <w:rPr>
          <w:color w:val="000000"/>
        </w:rPr>
        <w:t>ы</w:t>
      </w:r>
      <w:r w:rsidRPr="00B44C19">
        <w:rPr>
          <w:color w:val="000000"/>
          <w:w w:val="107"/>
        </w:rPr>
        <w:t>х</w:t>
      </w:r>
      <w:r w:rsidRPr="00B44C19">
        <w:rPr>
          <w:color w:val="000000"/>
          <w:spacing w:val="-1"/>
        </w:rPr>
        <w:t xml:space="preserve"> </w:t>
      </w:r>
      <w:r w:rsidRPr="00B44C19">
        <w:rPr>
          <w:color w:val="000000"/>
          <w:w w:val="104"/>
        </w:rPr>
        <w:t>по</w:t>
      </w:r>
      <w:r w:rsidRPr="00B44C19">
        <w:rPr>
          <w:color w:val="000000"/>
          <w:spacing w:val="-1"/>
        </w:rPr>
        <w:t xml:space="preserve"> </w:t>
      </w:r>
      <w:r w:rsidRPr="00B44C19">
        <w:rPr>
          <w:color w:val="000000"/>
          <w:spacing w:val="-2"/>
          <w:w w:val="104"/>
        </w:rPr>
        <w:t>о</w:t>
      </w:r>
      <w:r w:rsidRPr="00B44C19">
        <w:rPr>
          <w:color w:val="000000"/>
          <w:w w:val="106"/>
        </w:rPr>
        <w:t>т</w:t>
      </w:r>
      <w:r w:rsidRPr="00B44C19">
        <w:rPr>
          <w:color w:val="000000"/>
          <w:w w:val="102"/>
        </w:rPr>
        <w:t>н</w:t>
      </w:r>
      <w:r w:rsidRPr="00B44C19">
        <w:rPr>
          <w:color w:val="000000"/>
          <w:w w:val="104"/>
        </w:rPr>
        <w:t>о</w:t>
      </w:r>
      <w:r w:rsidRPr="00B44C19">
        <w:rPr>
          <w:color w:val="000000"/>
          <w:w w:val="101"/>
        </w:rPr>
        <w:t>ше</w:t>
      </w:r>
      <w:r w:rsidRPr="00B44C19">
        <w:rPr>
          <w:color w:val="000000"/>
          <w:spacing w:val="1"/>
          <w:w w:val="102"/>
        </w:rPr>
        <w:t>н</w:t>
      </w:r>
      <w:r w:rsidRPr="00B44C19">
        <w:rPr>
          <w:color w:val="000000"/>
          <w:w w:val="103"/>
        </w:rPr>
        <w:t>и</w:t>
      </w:r>
      <w:r w:rsidRPr="00B44C19">
        <w:rPr>
          <w:color w:val="000000"/>
          <w:w w:val="98"/>
        </w:rPr>
        <w:t>ю</w:t>
      </w:r>
      <w:r w:rsidRPr="00B44C19">
        <w:rPr>
          <w:color w:val="000000"/>
          <w:spacing w:val="-1"/>
        </w:rPr>
        <w:t xml:space="preserve"> </w:t>
      </w:r>
      <w:r w:rsidRPr="00B44C19">
        <w:rPr>
          <w:color w:val="000000"/>
          <w:w w:val="103"/>
        </w:rPr>
        <w:t>к</w:t>
      </w:r>
      <w:r w:rsidRPr="00B44C19">
        <w:rPr>
          <w:color w:val="000000"/>
          <w:spacing w:val="-2"/>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spacing w:val="-1"/>
          <w:w w:val="103"/>
        </w:rPr>
        <w:t>к</w:t>
      </w:r>
      <w:r w:rsidRPr="00B44C19">
        <w:rPr>
          <w:color w:val="000000"/>
          <w:spacing w:val="1"/>
          <w:w w:val="104"/>
        </w:rPr>
        <w:t>у</w:t>
      </w:r>
      <w:r w:rsidRPr="00B44C19">
        <w:rPr>
          <w:color w:val="000000"/>
          <w:w w:val="82"/>
        </w:rPr>
        <w:t>.</w:t>
      </w:r>
    </w:p>
    <w:p w14:paraId="39FEA2C1" w14:textId="77777777" w:rsidR="00B44C19" w:rsidRPr="005A74F3" w:rsidRDefault="00B44C19" w:rsidP="00B44C19">
      <w:pPr>
        <w:widowControl w:val="0"/>
        <w:tabs>
          <w:tab w:val="left" w:pos="9355"/>
        </w:tabs>
        <w:ind w:firstLine="709"/>
        <w:jc w:val="both"/>
        <w:rPr>
          <w:color w:val="000000"/>
          <w:sz w:val="16"/>
          <w:szCs w:val="16"/>
        </w:rPr>
      </w:pPr>
    </w:p>
    <w:p w14:paraId="3FAA8AEB" w14:textId="38F8C086" w:rsidR="00B44C19" w:rsidRPr="00B44C19" w:rsidRDefault="00B44C19" w:rsidP="00B44C19">
      <w:pPr>
        <w:widowControl w:val="0"/>
        <w:tabs>
          <w:tab w:val="left" w:pos="9355"/>
        </w:tabs>
        <w:ind w:firstLine="709"/>
        <w:jc w:val="both"/>
        <w:rPr>
          <w:color w:val="000000"/>
          <w:spacing w:val="-1"/>
        </w:rPr>
      </w:pPr>
      <w:r w:rsidRPr="00B44C19">
        <w:rPr>
          <w:color w:val="000000"/>
        </w:rPr>
        <w:t>К</w:t>
      </w:r>
      <w:r w:rsidRPr="00B44C19">
        <w:rPr>
          <w:color w:val="000000"/>
          <w:spacing w:val="-1"/>
        </w:rPr>
        <w:t xml:space="preserve"> </w:t>
      </w:r>
      <w:r w:rsidRPr="00B44C19">
        <w:rPr>
          <w:b/>
          <w:i/>
          <w:iCs/>
          <w:color w:val="000000"/>
          <w:w w:val="99"/>
          <w:u w:val="single"/>
        </w:rPr>
        <w:t>м</w:t>
      </w:r>
      <w:r w:rsidRPr="00B44C19">
        <w:rPr>
          <w:b/>
          <w:i/>
          <w:iCs/>
          <w:color w:val="000000"/>
          <w:w w:val="102"/>
          <w:u w:val="single"/>
        </w:rPr>
        <w:t>о</w:t>
      </w:r>
      <w:r w:rsidRPr="00B44C19">
        <w:rPr>
          <w:b/>
          <w:i/>
          <w:iCs/>
          <w:color w:val="000000"/>
          <w:w w:val="96"/>
          <w:u w:val="single"/>
        </w:rPr>
        <w:t>д</w:t>
      </w:r>
      <w:r w:rsidRPr="00B44C19">
        <w:rPr>
          <w:b/>
          <w:i/>
          <w:iCs/>
          <w:color w:val="000000"/>
          <w:spacing w:val="-2"/>
          <w:w w:val="102"/>
          <w:u w:val="single"/>
        </w:rPr>
        <w:t>а</w:t>
      </w:r>
      <w:r w:rsidRPr="00B44C19">
        <w:rPr>
          <w:b/>
          <w:i/>
          <w:iCs/>
          <w:color w:val="000000"/>
          <w:spacing w:val="-1"/>
          <w:u w:val="single"/>
        </w:rPr>
        <w:t>л</w:t>
      </w:r>
      <w:r w:rsidRPr="00B44C19">
        <w:rPr>
          <w:b/>
          <w:i/>
          <w:iCs/>
          <w:color w:val="000000"/>
          <w:w w:val="99"/>
          <w:u w:val="single"/>
        </w:rPr>
        <w:t>ь</w:t>
      </w:r>
      <w:r w:rsidRPr="00B44C19">
        <w:rPr>
          <w:b/>
          <w:i/>
          <w:iCs/>
          <w:color w:val="000000"/>
          <w:w w:val="101"/>
          <w:u w:val="single"/>
        </w:rPr>
        <w:t>н</w:t>
      </w:r>
      <w:r w:rsidRPr="00B44C19">
        <w:rPr>
          <w:b/>
          <w:i/>
          <w:iCs/>
          <w:color w:val="000000"/>
          <w:w w:val="102"/>
          <w:u w:val="single"/>
        </w:rPr>
        <w:t>о</w:t>
      </w:r>
      <w:r w:rsidRPr="00B44C19">
        <w:rPr>
          <w:b/>
          <w:i/>
          <w:iCs/>
          <w:color w:val="000000"/>
          <w:spacing w:val="1"/>
          <w:u w:val="single"/>
        </w:rPr>
        <w:t>-</w:t>
      </w:r>
      <w:r w:rsidRPr="00B44C19">
        <w:rPr>
          <w:b/>
          <w:i/>
          <w:iCs/>
          <w:color w:val="000000"/>
          <w:w w:val="101"/>
          <w:u w:val="single"/>
        </w:rPr>
        <w:t>н</w:t>
      </w:r>
      <w:r w:rsidRPr="00B44C19">
        <w:rPr>
          <w:b/>
          <w:i/>
          <w:iCs/>
          <w:color w:val="000000"/>
          <w:w w:val="95"/>
          <w:u w:val="single"/>
        </w:rPr>
        <w:t>е</w:t>
      </w:r>
      <w:r w:rsidRPr="00B44C19">
        <w:rPr>
          <w:b/>
          <w:i/>
          <w:iCs/>
          <w:color w:val="000000"/>
          <w:w w:val="102"/>
          <w:u w:val="single"/>
        </w:rPr>
        <w:t>с</w:t>
      </w:r>
      <w:r w:rsidRPr="00B44C19">
        <w:rPr>
          <w:b/>
          <w:i/>
          <w:iCs/>
          <w:color w:val="000000"/>
          <w:w w:val="103"/>
          <w:u w:val="single"/>
        </w:rPr>
        <w:t>п</w:t>
      </w:r>
      <w:r w:rsidRPr="00B44C19">
        <w:rPr>
          <w:b/>
          <w:i/>
          <w:iCs/>
          <w:color w:val="000000"/>
          <w:w w:val="95"/>
          <w:u w:val="single"/>
        </w:rPr>
        <w:t>е</w:t>
      </w:r>
      <w:r w:rsidRPr="00B44C19">
        <w:rPr>
          <w:b/>
          <w:i/>
          <w:iCs/>
          <w:color w:val="000000"/>
          <w:w w:val="101"/>
          <w:u w:val="single"/>
        </w:rPr>
        <w:t>ц</w:t>
      </w:r>
      <w:r w:rsidRPr="00B44C19">
        <w:rPr>
          <w:b/>
          <w:i/>
          <w:iCs/>
          <w:color w:val="000000"/>
          <w:w w:val="102"/>
          <w:u w:val="single"/>
        </w:rPr>
        <w:t>и</w:t>
      </w:r>
      <w:r w:rsidRPr="00B44C19">
        <w:rPr>
          <w:b/>
          <w:i/>
          <w:iCs/>
          <w:color w:val="000000"/>
          <w:w w:val="96"/>
          <w:u w:val="single"/>
        </w:rPr>
        <w:t>ф</w:t>
      </w:r>
      <w:r w:rsidRPr="00B44C19">
        <w:rPr>
          <w:b/>
          <w:i/>
          <w:iCs/>
          <w:color w:val="000000"/>
          <w:w w:val="102"/>
          <w:u w:val="single"/>
        </w:rPr>
        <w:t>и</w:t>
      </w:r>
      <w:r w:rsidRPr="00B44C19">
        <w:rPr>
          <w:b/>
          <w:i/>
          <w:iCs/>
          <w:color w:val="000000"/>
          <w:w w:val="106"/>
          <w:u w:val="single"/>
        </w:rPr>
        <w:t>ч</w:t>
      </w:r>
      <w:r w:rsidRPr="00B44C19">
        <w:rPr>
          <w:b/>
          <w:i/>
          <w:iCs/>
          <w:color w:val="000000"/>
          <w:w w:val="95"/>
          <w:u w:val="single"/>
        </w:rPr>
        <w:t>е</w:t>
      </w:r>
      <w:r w:rsidRPr="00B44C19">
        <w:rPr>
          <w:b/>
          <w:i/>
          <w:iCs/>
          <w:color w:val="000000"/>
          <w:w w:val="102"/>
          <w:u w:val="single"/>
        </w:rPr>
        <w:t>с</w:t>
      </w:r>
      <w:r w:rsidRPr="00B44C19">
        <w:rPr>
          <w:b/>
          <w:i/>
          <w:iCs/>
          <w:color w:val="000000"/>
          <w:w w:val="98"/>
          <w:u w:val="single"/>
        </w:rPr>
        <w:t>к</w:t>
      </w:r>
      <w:r w:rsidRPr="00B44C19">
        <w:rPr>
          <w:b/>
          <w:i/>
          <w:iCs/>
          <w:color w:val="000000"/>
          <w:w w:val="102"/>
          <w:u w:val="single"/>
        </w:rPr>
        <w:t>и</w:t>
      </w:r>
      <w:r w:rsidRPr="00B44C19">
        <w:rPr>
          <w:b/>
          <w:i/>
          <w:iCs/>
          <w:color w:val="000000"/>
          <w:w w:val="99"/>
          <w:u w:val="single"/>
        </w:rPr>
        <w:t>м</w:t>
      </w:r>
      <w:r w:rsidRPr="00B44C19">
        <w:rPr>
          <w:b/>
          <w:color w:val="000000"/>
          <w:spacing w:val="-6"/>
          <w:u w:val="single"/>
        </w:rPr>
        <w:t xml:space="preserve"> </w:t>
      </w:r>
      <w:r w:rsidRPr="00B44C19">
        <w:rPr>
          <w:b/>
          <w:i/>
          <w:iCs/>
          <w:color w:val="000000"/>
          <w:w w:val="95"/>
          <w:u w:val="single"/>
        </w:rPr>
        <w:t>з</w:t>
      </w:r>
      <w:r w:rsidRPr="00B44C19">
        <w:rPr>
          <w:b/>
          <w:i/>
          <w:iCs/>
          <w:color w:val="000000"/>
          <w:w w:val="102"/>
          <w:u w:val="single"/>
        </w:rPr>
        <w:t>а</w:t>
      </w:r>
      <w:r w:rsidRPr="00B44C19">
        <w:rPr>
          <w:b/>
          <w:i/>
          <w:iCs/>
          <w:color w:val="000000"/>
          <w:w w:val="98"/>
          <w:u w:val="single"/>
        </w:rPr>
        <w:t>к</w:t>
      </w:r>
      <w:r w:rsidRPr="00B44C19">
        <w:rPr>
          <w:b/>
          <w:i/>
          <w:iCs/>
          <w:color w:val="000000"/>
          <w:spacing w:val="-1"/>
          <w:w w:val="102"/>
          <w:u w:val="single"/>
        </w:rPr>
        <w:t>о</w:t>
      </w:r>
      <w:r w:rsidRPr="00B44C19">
        <w:rPr>
          <w:b/>
          <w:i/>
          <w:iCs/>
          <w:color w:val="000000"/>
          <w:spacing w:val="-1"/>
          <w:w w:val="101"/>
          <w:u w:val="single"/>
        </w:rPr>
        <w:t>н</w:t>
      </w:r>
      <w:r w:rsidRPr="00B44C19">
        <w:rPr>
          <w:b/>
          <w:i/>
          <w:iCs/>
          <w:color w:val="000000"/>
          <w:w w:val="102"/>
          <w:u w:val="single"/>
        </w:rPr>
        <w:t>о</w:t>
      </w:r>
      <w:r w:rsidRPr="00B44C19">
        <w:rPr>
          <w:b/>
          <w:i/>
          <w:iCs/>
          <w:color w:val="000000"/>
          <w:w w:val="99"/>
          <w:u w:val="single"/>
        </w:rPr>
        <w:t>м</w:t>
      </w:r>
      <w:r w:rsidRPr="00B44C19">
        <w:rPr>
          <w:b/>
          <w:i/>
          <w:iCs/>
          <w:color w:val="000000"/>
          <w:spacing w:val="-1"/>
          <w:w w:val="95"/>
          <w:u w:val="single"/>
        </w:rPr>
        <w:t>е</w:t>
      </w:r>
      <w:r w:rsidRPr="00B44C19">
        <w:rPr>
          <w:b/>
          <w:i/>
          <w:iCs/>
          <w:color w:val="000000"/>
          <w:w w:val="103"/>
          <w:u w:val="single"/>
        </w:rPr>
        <w:t>р</w:t>
      </w:r>
      <w:r w:rsidRPr="00B44C19">
        <w:rPr>
          <w:b/>
          <w:i/>
          <w:iCs/>
          <w:color w:val="000000"/>
          <w:spacing w:val="-1"/>
          <w:w w:val="101"/>
          <w:u w:val="single"/>
        </w:rPr>
        <w:t>н</w:t>
      </w:r>
      <w:r w:rsidRPr="00B44C19">
        <w:rPr>
          <w:b/>
          <w:i/>
          <w:iCs/>
          <w:color w:val="000000"/>
          <w:w w:val="102"/>
          <w:u w:val="single"/>
        </w:rPr>
        <w:t>о</w:t>
      </w:r>
      <w:r w:rsidRPr="00B44C19">
        <w:rPr>
          <w:b/>
          <w:i/>
          <w:iCs/>
          <w:color w:val="000000"/>
          <w:spacing w:val="-1"/>
          <w:w w:val="102"/>
          <w:u w:val="single"/>
        </w:rPr>
        <w:t>с</w:t>
      </w:r>
      <w:r w:rsidRPr="00B44C19">
        <w:rPr>
          <w:b/>
          <w:i/>
          <w:iCs/>
          <w:color w:val="000000"/>
          <w:w w:val="102"/>
          <w:u w:val="single"/>
        </w:rPr>
        <w:t>т</w:t>
      </w:r>
      <w:r w:rsidRPr="00B44C19">
        <w:rPr>
          <w:b/>
          <w:i/>
          <w:iCs/>
          <w:color w:val="000000"/>
          <w:u w:val="single"/>
        </w:rPr>
        <w:t>я</w:t>
      </w:r>
      <w:r w:rsidRPr="00B44C19">
        <w:rPr>
          <w:b/>
          <w:i/>
          <w:iCs/>
          <w:color w:val="000000"/>
          <w:w w:val="99"/>
          <w:u w:val="single"/>
        </w:rPr>
        <w:t>м</w:t>
      </w:r>
      <w:r w:rsidRPr="00B44C19">
        <w:rPr>
          <w:color w:val="000000"/>
          <w:spacing w:val="-1"/>
        </w:rPr>
        <w:t xml:space="preserve"> </w:t>
      </w:r>
      <w:r w:rsidRPr="00B44C19">
        <w:rPr>
          <w:color w:val="000000"/>
          <w:w w:val="106"/>
        </w:rPr>
        <w:t>с</w:t>
      </w:r>
      <w:r w:rsidRPr="00B44C19">
        <w:rPr>
          <w:color w:val="000000"/>
          <w:w w:val="104"/>
        </w:rPr>
        <w:t>п</w:t>
      </w:r>
      <w:r w:rsidRPr="00B44C19">
        <w:rPr>
          <w:color w:val="000000"/>
          <w:spacing w:val="-1"/>
          <w:w w:val="101"/>
        </w:rPr>
        <w:t>е</w:t>
      </w:r>
      <w:r w:rsidRPr="00B44C19">
        <w:rPr>
          <w:color w:val="000000"/>
          <w:w w:val="102"/>
        </w:rPr>
        <w:t>ц</w:t>
      </w:r>
      <w:r w:rsidRPr="00B44C19">
        <w:rPr>
          <w:color w:val="000000"/>
          <w:spacing w:val="-1"/>
          <w:w w:val="103"/>
        </w:rPr>
        <w:t>и</w:t>
      </w:r>
      <w:r w:rsidRPr="00B44C19">
        <w:rPr>
          <w:color w:val="000000"/>
          <w:w w:val="101"/>
        </w:rPr>
        <w:t>а</w:t>
      </w:r>
      <w:r w:rsidRPr="00B44C19">
        <w:rPr>
          <w:color w:val="000000"/>
          <w:spacing w:val="1"/>
          <w:w w:val="99"/>
        </w:rPr>
        <w:t>л</w:t>
      </w:r>
      <w:r w:rsidRPr="00B44C19">
        <w:rPr>
          <w:color w:val="000000"/>
          <w:w w:val="106"/>
        </w:rPr>
        <w:t>ь</w:t>
      </w:r>
      <w:r w:rsidRPr="00B44C19">
        <w:rPr>
          <w:color w:val="000000"/>
          <w:w w:val="102"/>
        </w:rPr>
        <w:t>н</w:t>
      </w:r>
      <w:r w:rsidRPr="00B44C19">
        <w:rPr>
          <w:color w:val="000000"/>
        </w:rPr>
        <w:t>ы</w:t>
      </w:r>
      <w:r w:rsidRPr="00B44C19">
        <w:rPr>
          <w:color w:val="000000"/>
          <w:w w:val="101"/>
        </w:rPr>
        <w:t>е</w:t>
      </w:r>
      <w:r w:rsidRPr="00B44C19">
        <w:rPr>
          <w:color w:val="000000"/>
        </w:rPr>
        <w:t xml:space="preserve"> </w:t>
      </w:r>
      <w:r w:rsidRPr="00B44C19">
        <w:rPr>
          <w:color w:val="000000"/>
          <w:w w:val="104"/>
        </w:rPr>
        <w:t>п</w:t>
      </w:r>
      <w:r w:rsidRPr="00B44C19">
        <w:rPr>
          <w:color w:val="000000"/>
          <w:spacing w:val="-1"/>
          <w:w w:val="106"/>
        </w:rPr>
        <w:t>с</w:t>
      </w:r>
      <w:r w:rsidRPr="00B44C19">
        <w:rPr>
          <w:color w:val="000000"/>
          <w:w w:val="103"/>
        </w:rPr>
        <w:t>и</w:t>
      </w:r>
      <w:r w:rsidRPr="00B44C19">
        <w:rPr>
          <w:color w:val="000000"/>
          <w:w w:val="107"/>
        </w:rPr>
        <w:t>х</w:t>
      </w:r>
      <w:r w:rsidRPr="00B44C19">
        <w:rPr>
          <w:color w:val="000000"/>
          <w:spacing w:val="-1"/>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rPr>
        <w:t xml:space="preserve"> </w:t>
      </w:r>
      <w:r w:rsidRPr="00B44C19">
        <w:rPr>
          <w:color w:val="000000"/>
          <w:spacing w:val="-2"/>
          <w:w w:val="104"/>
        </w:rPr>
        <w:t>о</w:t>
      </w:r>
      <w:r w:rsidRPr="00B44C19">
        <w:rPr>
          <w:color w:val="000000"/>
          <w:spacing w:val="1"/>
          <w:w w:val="106"/>
        </w:rPr>
        <w:t>т</w:t>
      </w:r>
      <w:r w:rsidRPr="00B44C19">
        <w:rPr>
          <w:color w:val="000000"/>
          <w:w w:val="102"/>
        </w:rPr>
        <w:t>н</w:t>
      </w:r>
      <w:r w:rsidRPr="00B44C19">
        <w:rPr>
          <w:color w:val="000000"/>
          <w:w w:val="104"/>
        </w:rPr>
        <w:t>о</w:t>
      </w:r>
      <w:r w:rsidRPr="00B44C19">
        <w:rPr>
          <w:color w:val="000000"/>
          <w:w w:val="106"/>
        </w:rPr>
        <w:t>с</w:t>
      </w:r>
      <w:r w:rsidRPr="00B44C19">
        <w:rPr>
          <w:color w:val="000000"/>
          <w:w w:val="105"/>
        </w:rPr>
        <w:t>я</w:t>
      </w:r>
      <w:r w:rsidRPr="00B44C19">
        <w:rPr>
          <w:color w:val="000000"/>
          <w:w w:val="106"/>
        </w:rPr>
        <w:t>т</w:t>
      </w:r>
      <w:r w:rsidRPr="00B44C19">
        <w:rPr>
          <w:color w:val="000000"/>
        </w:rPr>
        <w:t xml:space="preserve"> </w:t>
      </w:r>
      <w:r w:rsidRPr="00B44C19">
        <w:rPr>
          <w:color w:val="000000"/>
          <w:w w:val="102"/>
        </w:rPr>
        <w:t>з</w:t>
      </w:r>
      <w:r w:rsidRPr="00B44C19">
        <w:rPr>
          <w:color w:val="000000"/>
          <w:w w:val="101"/>
        </w:rPr>
        <w:t>а</w:t>
      </w:r>
      <w:r w:rsidRPr="00B44C19">
        <w:rPr>
          <w:color w:val="000000"/>
          <w:w w:val="103"/>
        </w:rPr>
        <w:t>к</w:t>
      </w:r>
      <w:r w:rsidRPr="00B44C19">
        <w:rPr>
          <w:color w:val="000000"/>
          <w:w w:val="104"/>
        </w:rPr>
        <w:t>о</w:t>
      </w:r>
      <w:r w:rsidRPr="00B44C19">
        <w:rPr>
          <w:color w:val="000000"/>
          <w:w w:val="102"/>
        </w:rPr>
        <w:t>н</w:t>
      </w:r>
      <w:r w:rsidRPr="00B44C19">
        <w:rPr>
          <w:color w:val="000000"/>
          <w:w w:val="104"/>
        </w:rPr>
        <w:t>о</w:t>
      </w:r>
      <w:r w:rsidRPr="00B44C19">
        <w:rPr>
          <w:color w:val="000000"/>
          <w:w w:val="95"/>
        </w:rPr>
        <w:t>м</w:t>
      </w:r>
      <w:r w:rsidRPr="00B44C19">
        <w:rPr>
          <w:color w:val="000000"/>
          <w:spacing w:val="-1"/>
          <w:w w:val="101"/>
        </w:rPr>
        <w:t>е</w:t>
      </w:r>
      <w:r w:rsidRPr="00B44C19">
        <w:rPr>
          <w:color w:val="000000"/>
          <w:w w:val="108"/>
        </w:rPr>
        <w:t>р</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3"/>
        </w:rPr>
        <w:t>,</w:t>
      </w:r>
      <w:r w:rsidRPr="00B44C19">
        <w:rPr>
          <w:color w:val="000000"/>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2"/>
        </w:rPr>
        <w:t>н</w:t>
      </w:r>
      <w:r w:rsidRPr="00B44C19">
        <w:rPr>
          <w:color w:val="000000"/>
        </w:rPr>
        <w:t>ы</w:t>
      </w:r>
      <w:r w:rsidRPr="00B44C19">
        <w:rPr>
          <w:color w:val="000000"/>
          <w:spacing w:val="1"/>
          <w:w w:val="101"/>
        </w:rPr>
        <w:t>е</w:t>
      </w:r>
      <w:r w:rsidRPr="00B44C19">
        <w:rPr>
          <w:color w:val="000000"/>
          <w:spacing w:val="1"/>
        </w:rPr>
        <w:t xml:space="preserve"> </w:t>
      </w:r>
      <w:r w:rsidRPr="00B44C19">
        <w:rPr>
          <w:color w:val="000000"/>
          <w:w w:val="104"/>
        </w:rPr>
        <w:t>в</w:t>
      </w:r>
      <w:r w:rsidRPr="00B44C19">
        <w:rPr>
          <w:color w:val="000000"/>
        </w:rPr>
        <w:t xml:space="preserve"> </w:t>
      </w:r>
      <w:r w:rsidRPr="00B44C19">
        <w:rPr>
          <w:color w:val="000000"/>
          <w:w w:val="106"/>
        </w:rPr>
        <w:t>т</w:t>
      </w:r>
      <w:r w:rsidRPr="00B44C19">
        <w:rPr>
          <w:color w:val="000000"/>
          <w:w w:val="104"/>
        </w:rPr>
        <w:t>о</w:t>
      </w:r>
      <w:r w:rsidRPr="00B44C19">
        <w:rPr>
          <w:color w:val="000000"/>
          <w:w w:val="103"/>
        </w:rPr>
        <w:t>й</w:t>
      </w:r>
      <w:r w:rsidRPr="00B44C19">
        <w:rPr>
          <w:color w:val="000000"/>
        </w:rPr>
        <w:t xml:space="preserve"> </w:t>
      </w:r>
      <w:r w:rsidRPr="00B44C19">
        <w:rPr>
          <w:color w:val="000000"/>
          <w:w w:val="103"/>
        </w:rPr>
        <w:t>и</w:t>
      </w:r>
      <w:r w:rsidRPr="00B44C19">
        <w:rPr>
          <w:color w:val="000000"/>
          <w:spacing w:val="-1"/>
          <w:w w:val="99"/>
        </w:rPr>
        <w:t>л</w:t>
      </w:r>
      <w:r w:rsidRPr="00B44C19">
        <w:rPr>
          <w:color w:val="000000"/>
          <w:w w:val="103"/>
        </w:rPr>
        <w:t>и</w:t>
      </w:r>
      <w:r w:rsidRPr="00B44C19">
        <w:rPr>
          <w:color w:val="000000"/>
        </w:rPr>
        <w:t xml:space="preserve"> </w:t>
      </w:r>
      <w:r w:rsidRPr="00B44C19">
        <w:rPr>
          <w:color w:val="000000"/>
          <w:w w:val="103"/>
        </w:rPr>
        <w:t>и</w:t>
      </w:r>
      <w:r w:rsidRPr="00B44C19">
        <w:rPr>
          <w:color w:val="000000"/>
          <w:spacing w:val="-1"/>
          <w:w w:val="102"/>
        </w:rPr>
        <w:t>н</w:t>
      </w:r>
      <w:r w:rsidRPr="00B44C19">
        <w:rPr>
          <w:color w:val="000000"/>
          <w:w w:val="104"/>
        </w:rPr>
        <w:t>о</w:t>
      </w:r>
      <w:r w:rsidRPr="00B44C19">
        <w:rPr>
          <w:color w:val="000000"/>
          <w:w w:val="103"/>
        </w:rPr>
        <w:t>й</w:t>
      </w:r>
      <w:r w:rsidRPr="00B44C19">
        <w:rPr>
          <w:color w:val="000000"/>
          <w:spacing w:val="-2"/>
        </w:rPr>
        <w:t xml:space="preserve"> </w:t>
      </w:r>
      <w:r w:rsidRPr="00B44C19">
        <w:rPr>
          <w:color w:val="000000"/>
          <w:w w:val="95"/>
        </w:rPr>
        <w:t>м</w:t>
      </w:r>
      <w:r w:rsidRPr="00B44C19">
        <w:rPr>
          <w:color w:val="000000"/>
          <w:w w:val="101"/>
        </w:rPr>
        <w:t>е</w:t>
      </w:r>
      <w:r w:rsidRPr="00B44C19">
        <w:rPr>
          <w:color w:val="000000"/>
          <w:w w:val="108"/>
        </w:rPr>
        <w:t>р</w:t>
      </w:r>
      <w:r w:rsidRPr="00B44C19">
        <w:rPr>
          <w:color w:val="000000"/>
          <w:w w:val="101"/>
        </w:rPr>
        <w:t>е</w:t>
      </w:r>
      <w:r w:rsidRPr="00B44C19">
        <w:rPr>
          <w:color w:val="000000"/>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w w:val="107"/>
        </w:rPr>
        <w:t>х</w:t>
      </w:r>
      <w:r w:rsidRPr="00B44C19">
        <w:rPr>
          <w:color w:val="000000"/>
        </w:rPr>
        <w:t xml:space="preserve"> </w:t>
      </w:r>
      <w:r w:rsidRPr="00B44C19">
        <w:rPr>
          <w:color w:val="000000"/>
          <w:spacing w:val="1"/>
          <w:w w:val="112"/>
        </w:rPr>
        <w:t>г</w:t>
      </w:r>
      <w:r w:rsidRPr="00B44C19">
        <w:rPr>
          <w:color w:val="000000"/>
          <w:spacing w:val="-1"/>
          <w:w w:val="108"/>
        </w:rPr>
        <w:t>р</w:t>
      </w:r>
      <w:r w:rsidRPr="00B44C19">
        <w:rPr>
          <w:color w:val="000000"/>
          <w:w w:val="104"/>
        </w:rPr>
        <w:t>упп</w:t>
      </w:r>
      <w:r w:rsidRPr="00B44C19">
        <w:rPr>
          <w:color w:val="000000"/>
        </w:rPr>
        <w:t xml:space="preserve"> </w:t>
      </w:r>
      <w:r w:rsidRPr="00B44C19">
        <w:rPr>
          <w:color w:val="000000"/>
          <w:spacing w:val="-2"/>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rPr>
        <w:t xml:space="preserve"> </w:t>
      </w:r>
      <w:r w:rsidRPr="00B44C19">
        <w:rPr>
          <w:color w:val="000000"/>
          <w:w w:val="106"/>
        </w:rPr>
        <w:t>с</w:t>
      </w:r>
      <w:r w:rsidRPr="00B44C19">
        <w:rPr>
          <w:color w:val="000000"/>
          <w:spacing w:val="1"/>
        </w:rPr>
        <w:t xml:space="preserve"> </w:t>
      </w:r>
      <w:r w:rsidRPr="00B44C19">
        <w:rPr>
          <w:color w:val="000000"/>
          <w:spacing w:val="-1"/>
          <w:w w:val="104"/>
        </w:rPr>
        <w:t>о</w:t>
      </w:r>
      <w:r w:rsidRPr="00B44C19">
        <w:rPr>
          <w:color w:val="000000"/>
          <w:w w:val="106"/>
        </w:rPr>
        <w:t>т</w:t>
      </w:r>
      <w:r w:rsidRPr="00B44C19">
        <w:rPr>
          <w:color w:val="000000"/>
          <w:w w:val="103"/>
        </w:rPr>
        <w:t>к</w:t>
      </w:r>
      <w:r w:rsidRPr="00B44C19">
        <w:rPr>
          <w:color w:val="000000"/>
          <w:w w:val="99"/>
        </w:rPr>
        <w:t>л</w:t>
      </w:r>
      <w:r w:rsidRPr="00B44C19">
        <w:rPr>
          <w:color w:val="000000"/>
          <w:spacing w:val="9"/>
          <w:w w:val="104"/>
        </w:rPr>
        <w:t>о</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95"/>
        </w:rPr>
        <w:t>м</w:t>
      </w:r>
      <w:r w:rsidRPr="00B44C19">
        <w:rPr>
          <w:color w:val="000000"/>
          <w:w w:val="103"/>
        </w:rPr>
        <w:t>и</w:t>
      </w:r>
      <w:r w:rsidRPr="00B44C19">
        <w:rPr>
          <w:color w:val="000000"/>
          <w:spacing w:val="-1"/>
        </w:rPr>
        <w:t xml:space="preserve"> </w:t>
      </w:r>
      <w:r w:rsidRPr="00B44C19">
        <w:rPr>
          <w:color w:val="000000"/>
          <w:w w:val="104"/>
        </w:rPr>
        <w:t>в</w:t>
      </w:r>
      <w:r w:rsidRPr="00B44C19">
        <w:rPr>
          <w:color w:val="000000"/>
          <w:spacing w:val="-4"/>
        </w:rPr>
        <w:t xml:space="preserve"> </w:t>
      </w:r>
      <w:r w:rsidRPr="00B44C19">
        <w:rPr>
          <w:color w:val="000000"/>
          <w:spacing w:val="-1"/>
          <w:w w:val="108"/>
        </w:rPr>
        <w:t>р</w:t>
      </w:r>
      <w:r w:rsidRPr="00B44C19">
        <w:rPr>
          <w:color w:val="000000"/>
          <w:spacing w:val="-1"/>
          <w:w w:val="101"/>
        </w:rPr>
        <w:t>а</w:t>
      </w:r>
      <w:r w:rsidRPr="00B44C19">
        <w:rPr>
          <w:color w:val="000000"/>
          <w:spacing w:val="-1"/>
          <w:w w:val="102"/>
        </w:rPr>
        <w:t>з</w:t>
      </w:r>
      <w:r w:rsidRPr="00B44C19">
        <w:rPr>
          <w:color w:val="000000"/>
          <w:spacing w:val="-1"/>
          <w:w w:val="104"/>
        </w:rPr>
        <w:t>в</w:t>
      </w:r>
      <w:r w:rsidRPr="00B44C19">
        <w:rPr>
          <w:color w:val="000000"/>
          <w:spacing w:val="-2"/>
          <w:w w:val="103"/>
        </w:rPr>
        <w:t>и</w:t>
      </w:r>
      <w:r w:rsidRPr="00B44C19">
        <w:rPr>
          <w:color w:val="000000"/>
          <w:spacing w:val="-1"/>
          <w:w w:val="106"/>
        </w:rPr>
        <w:t>т</w:t>
      </w:r>
      <w:r w:rsidRPr="00B44C19">
        <w:rPr>
          <w:color w:val="000000"/>
          <w:spacing w:val="-1"/>
          <w:w w:val="103"/>
        </w:rPr>
        <w:t>ии</w:t>
      </w:r>
      <w:r w:rsidRPr="00B44C19">
        <w:rPr>
          <w:color w:val="000000"/>
          <w:spacing w:val="-1"/>
        </w:rPr>
        <w:t>:</w:t>
      </w:r>
    </w:p>
    <w:p w14:paraId="0CA033BD" w14:textId="77777777" w:rsidR="00B44C19" w:rsidRPr="00B44C19" w:rsidRDefault="00B44C19" w:rsidP="00195104">
      <w:pPr>
        <w:pStyle w:val="a7"/>
        <w:widowControl w:val="0"/>
        <w:numPr>
          <w:ilvl w:val="0"/>
          <w:numId w:val="53"/>
        </w:numPr>
        <w:tabs>
          <w:tab w:val="left" w:pos="265"/>
          <w:tab w:val="left" w:pos="1134"/>
        </w:tabs>
        <w:ind w:left="0" w:firstLine="709"/>
        <w:jc w:val="both"/>
        <w:rPr>
          <w:color w:val="000000"/>
          <w:spacing w:val="-2"/>
        </w:rPr>
      </w:pPr>
      <w:r w:rsidRPr="00B44C19">
        <w:rPr>
          <w:color w:val="000000"/>
          <w:w w:val="102"/>
        </w:rPr>
        <w:t>з</w:t>
      </w:r>
      <w:r w:rsidRPr="00B44C19">
        <w:rPr>
          <w:color w:val="000000"/>
          <w:spacing w:val="-1"/>
          <w:w w:val="101"/>
        </w:rPr>
        <w:t>а</w:t>
      </w:r>
      <w:r w:rsidRPr="00B44C19">
        <w:rPr>
          <w:color w:val="000000"/>
          <w:w w:val="95"/>
        </w:rPr>
        <w:t>м</w:t>
      </w:r>
      <w:r w:rsidRPr="00B44C19">
        <w:rPr>
          <w:color w:val="000000"/>
          <w:w w:val="101"/>
        </w:rPr>
        <w:t>е</w:t>
      </w:r>
      <w:r w:rsidRPr="00B44C19">
        <w:rPr>
          <w:color w:val="000000"/>
          <w:w w:val="95"/>
        </w:rPr>
        <w:t>д</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2"/>
        </w:rPr>
        <w:t xml:space="preserve"> </w:t>
      </w:r>
      <w:r w:rsidRPr="00B44C19">
        <w:rPr>
          <w:color w:val="000000"/>
          <w:w w:val="106"/>
        </w:rPr>
        <w:t>т</w:t>
      </w:r>
      <w:r w:rsidRPr="00B44C19">
        <w:rPr>
          <w:color w:val="000000"/>
          <w:w w:val="101"/>
        </w:rPr>
        <w:t>е</w:t>
      </w:r>
      <w:r w:rsidRPr="00B44C19">
        <w:rPr>
          <w:color w:val="000000"/>
          <w:w w:val="95"/>
        </w:rPr>
        <w:t>м</w:t>
      </w:r>
      <w:r w:rsidRPr="00B44C19">
        <w:rPr>
          <w:color w:val="000000"/>
          <w:w w:val="104"/>
        </w:rPr>
        <w:t>п</w:t>
      </w:r>
      <w:r w:rsidRPr="00B44C19">
        <w:rPr>
          <w:color w:val="000000"/>
          <w:w w:val="101"/>
        </w:rPr>
        <w:t>а</w:t>
      </w:r>
      <w:r w:rsidRPr="00B44C19">
        <w:rPr>
          <w:color w:val="000000"/>
          <w:spacing w:val="11"/>
        </w:rPr>
        <w:t xml:space="preserve"> </w:t>
      </w:r>
      <w:r w:rsidRPr="00B44C19">
        <w:rPr>
          <w:color w:val="000000"/>
          <w:w w:val="104"/>
        </w:rPr>
        <w:t>во</w:t>
      </w:r>
      <w:r w:rsidRPr="00B44C19">
        <w:rPr>
          <w:color w:val="000000"/>
          <w:w w:val="102"/>
        </w:rPr>
        <w:t>з</w:t>
      </w:r>
      <w:r w:rsidRPr="00B44C19">
        <w:rPr>
          <w:color w:val="000000"/>
          <w:w w:val="108"/>
        </w:rPr>
        <w:t>р</w:t>
      </w:r>
      <w:r w:rsidRPr="00B44C19">
        <w:rPr>
          <w:color w:val="000000"/>
          <w:w w:val="101"/>
        </w:rPr>
        <w:t>а</w:t>
      </w:r>
      <w:r w:rsidRPr="00B44C19">
        <w:rPr>
          <w:color w:val="000000"/>
          <w:w w:val="106"/>
        </w:rPr>
        <w:t>ст</w:t>
      </w:r>
      <w:r w:rsidRPr="00B44C19">
        <w:rPr>
          <w:color w:val="000000"/>
          <w:w w:val="102"/>
        </w:rPr>
        <w:t>н</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13"/>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spacing w:val="1"/>
          <w:w w:val="103"/>
        </w:rPr>
        <w:t>и</w:t>
      </w:r>
      <w:r w:rsidRPr="00B44C19">
        <w:rPr>
          <w:color w:val="000000"/>
          <w:w w:val="106"/>
        </w:rPr>
        <w:t>т</w:t>
      </w:r>
      <w:r w:rsidRPr="00B44C19">
        <w:rPr>
          <w:color w:val="000000"/>
          <w:w w:val="103"/>
        </w:rPr>
        <w:t>и</w:t>
      </w:r>
      <w:r w:rsidRPr="00B44C19">
        <w:rPr>
          <w:color w:val="000000"/>
          <w:w w:val="105"/>
        </w:rPr>
        <w:t>я</w:t>
      </w:r>
      <w:r w:rsidRPr="00B44C19">
        <w:rPr>
          <w:color w:val="000000"/>
          <w:w w:val="83"/>
        </w:rPr>
        <w:t>,</w:t>
      </w:r>
      <w:r w:rsidRPr="00B44C19">
        <w:rPr>
          <w:color w:val="000000"/>
          <w:spacing w:val="12"/>
        </w:rPr>
        <w:t xml:space="preserve"> </w:t>
      </w:r>
      <w:r w:rsidRPr="00B44C19">
        <w:rPr>
          <w:color w:val="000000"/>
          <w:w w:val="103"/>
        </w:rPr>
        <w:t>и</w:t>
      </w:r>
      <w:r w:rsidRPr="00B44C19">
        <w:rPr>
          <w:color w:val="000000"/>
          <w:w w:val="102"/>
        </w:rPr>
        <w:t>з</w:t>
      </w:r>
      <w:r w:rsidRPr="00B44C19">
        <w:rPr>
          <w:color w:val="000000"/>
          <w:w w:val="95"/>
        </w:rPr>
        <w:t>м</w:t>
      </w:r>
      <w:r w:rsidRPr="00B44C19">
        <w:rPr>
          <w:color w:val="000000"/>
          <w:w w:val="101"/>
        </w:rPr>
        <w:t>е</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13"/>
        </w:rPr>
        <w:t xml:space="preserve"> </w:t>
      </w:r>
      <w:r w:rsidRPr="00B44C19">
        <w:rPr>
          <w:color w:val="000000"/>
          <w:w w:val="106"/>
        </w:rPr>
        <w:t>с</w:t>
      </w:r>
      <w:r w:rsidRPr="00B44C19">
        <w:rPr>
          <w:color w:val="000000"/>
          <w:w w:val="108"/>
        </w:rPr>
        <w:t>р</w:t>
      </w:r>
      <w:r w:rsidRPr="00B44C19">
        <w:rPr>
          <w:color w:val="000000"/>
          <w:w w:val="104"/>
        </w:rPr>
        <w:t>о</w:t>
      </w:r>
      <w:r w:rsidRPr="00B44C19">
        <w:rPr>
          <w:color w:val="000000"/>
          <w:spacing w:val="1"/>
          <w:w w:val="103"/>
        </w:rPr>
        <w:t>к</w:t>
      </w:r>
      <w:r w:rsidRPr="00B44C19">
        <w:rPr>
          <w:color w:val="000000"/>
          <w:w w:val="104"/>
        </w:rPr>
        <w:t>ов</w:t>
      </w:r>
      <w:r w:rsidRPr="00B44C19">
        <w:rPr>
          <w:color w:val="000000"/>
          <w:spacing w:val="13"/>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spacing w:val="-1"/>
          <w:w w:val="107"/>
        </w:rPr>
        <w:t>х</w:t>
      </w:r>
      <w:r w:rsidRPr="00B44C19">
        <w:rPr>
          <w:color w:val="000000"/>
          <w:w w:val="104"/>
        </w:rPr>
        <w:t>о</w:t>
      </w:r>
      <w:r w:rsidRPr="00B44C19">
        <w:rPr>
          <w:color w:val="000000"/>
          <w:w w:val="95"/>
        </w:rPr>
        <w:t>д</w:t>
      </w:r>
      <w:r w:rsidRPr="00B44C19">
        <w:rPr>
          <w:color w:val="000000"/>
          <w:w w:val="101"/>
        </w:rPr>
        <w:t>а</w:t>
      </w:r>
      <w:r w:rsidRPr="00B44C19">
        <w:rPr>
          <w:color w:val="000000"/>
          <w:spacing w:val="12"/>
        </w:rPr>
        <w:t xml:space="preserve"> </w:t>
      </w:r>
      <w:r w:rsidRPr="00B44C19">
        <w:rPr>
          <w:color w:val="000000"/>
          <w:w w:val="104"/>
        </w:rPr>
        <w:t>о</w:t>
      </w:r>
      <w:r w:rsidRPr="00B44C19">
        <w:rPr>
          <w:color w:val="000000"/>
          <w:w w:val="106"/>
        </w:rPr>
        <w:t>т</w:t>
      </w:r>
      <w:r w:rsidRPr="00B44C19">
        <w:rPr>
          <w:color w:val="000000"/>
          <w:spacing w:val="13"/>
        </w:rPr>
        <w:t xml:space="preserve"> </w:t>
      </w:r>
      <w:r w:rsidRPr="00B44C19">
        <w:rPr>
          <w:color w:val="000000"/>
          <w:spacing w:val="-1"/>
          <w:w w:val="104"/>
        </w:rPr>
        <w:t>о</w:t>
      </w:r>
      <w:r w:rsidRPr="00B44C19">
        <w:rPr>
          <w:color w:val="000000"/>
          <w:spacing w:val="3"/>
          <w:w w:val="95"/>
        </w:rPr>
        <w:t>д</w:t>
      </w:r>
      <w:r w:rsidRPr="00B44C19">
        <w:rPr>
          <w:color w:val="000000"/>
          <w:w w:val="102"/>
        </w:rPr>
        <w:t>н</w:t>
      </w:r>
      <w:r w:rsidRPr="00B44C19">
        <w:rPr>
          <w:color w:val="000000"/>
          <w:w w:val="104"/>
        </w:rPr>
        <w:t>о</w:t>
      </w:r>
      <w:r w:rsidRPr="00B44C19">
        <w:rPr>
          <w:color w:val="000000"/>
          <w:w w:val="103"/>
        </w:rPr>
        <w:t>й</w:t>
      </w:r>
      <w:r w:rsidRPr="00B44C19">
        <w:rPr>
          <w:color w:val="000000"/>
          <w:spacing w:val="1"/>
        </w:rPr>
        <w:t xml:space="preserve"> </w:t>
      </w:r>
      <w:r w:rsidRPr="00B44C19">
        <w:rPr>
          <w:color w:val="000000"/>
          <w:w w:val="103"/>
        </w:rPr>
        <w:t>ф</w:t>
      </w:r>
      <w:r w:rsidRPr="00B44C19">
        <w:rPr>
          <w:color w:val="000000"/>
          <w:spacing w:val="-1"/>
          <w:w w:val="101"/>
        </w:rPr>
        <w:t>а</w:t>
      </w:r>
      <w:r w:rsidRPr="00B44C19">
        <w:rPr>
          <w:color w:val="000000"/>
          <w:w w:val="102"/>
        </w:rPr>
        <w:t>з</w:t>
      </w:r>
      <w:r w:rsidRPr="00B44C19">
        <w:rPr>
          <w:color w:val="000000"/>
        </w:rPr>
        <w:t>ы</w:t>
      </w:r>
      <w:r w:rsidRPr="00B44C19">
        <w:rPr>
          <w:color w:val="000000"/>
          <w:spacing w:val="1"/>
        </w:rPr>
        <w:t xml:space="preserve"> </w:t>
      </w:r>
      <w:r w:rsidRPr="00B44C19">
        <w:rPr>
          <w:color w:val="000000"/>
          <w:w w:val="103"/>
        </w:rPr>
        <w:t>к</w:t>
      </w:r>
      <w:r w:rsidRPr="00B44C19">
        <w:rPr>
          <w:color w:val="000000"/>
          <w:spacing w:val="1"/>
        </w:rPr>
        <w:t xml:space="preserve"> </w:t>
      </w:r>
      <w:r w:rsidRPr="00B44C19">
        <w:rPr>
          <w:color w:val="000000"/>
          <w:w w:val="95"/>
        </w:rPr>
        <w:t>д</w:t>
      </w:r>
      <w:r w:rsidRPr="00B44C19">
        <w:rPr>
          <w:color w:val="000000"/>
          <w:w w:val="108"/>
        </w:rPr>
        <w:t>р</w:t>
      </w:r>
      <w:r w:rsidRPr="00B44C19">
        <w:rPr>
          <w:color w:val="000000"/>
          <w:spacing w:val="1"/>
          <w:w w:val="104"/>
        </w:rPr>
        <w:t>у</w:t>
      </w:r>
      <w:r w:rsidRPr="00B44C19">
        <w:rPr>
          <w:color w:val="000000"/>
          <w:w w:val="112"/>
        </w:rPr>
        <w:t>г</w:t>
      </w:r>
      <w:r w:rsidRPr="00B44C19">
        <w:rPr>
          <w:color w:val="000000"/>
          <w:w w:val="104"/>
        </w:rPr>
        <w:t>о</w:t>
      </w:r>
      <w:r w:rsidRPr="00B44C19">
        <w:rPr>
          <w:color w:val="000000"/>
          <w:w w:val="103"/>
        </w:rPr>
        <w:t>й</w:t>
      </w:r>
      <w:r w:rsidRPr="00B44C19">
        <w:rPr>
          <w:color w:val="000000"/>
          <w:w w:val="82"/>
        </w:rPr>
        <w:t>.</w:t>
      </w:r>
      <w:r w:rsidRPr="00B44C19">
        <w:rPr>
          <w:color w:val="000000"/>
        </w:rPr>
        <w:t xml:space="preserve"> </w:t>
      </w:r>
      <w:r w:rsidRPr="00B44C19">
        <w:rPr>
          <w:color w:val="000000"/>
          <w:w w:val="104"/>
        </w:rPr>
        <w:t>З</w:t>
      </w:r>
      <w:r w:rsidRPr="00B44C19">
        <w:rPr>
          <w:color w:val="000000"/>
          <w:w w:val="101"/>
        </w:rPr>
        <w:t>а</w:t>
      </w:r>
      <w:r w:rsidRPr="00B44C19">
        <w:rPr>
          <w:color w:val="000000"/>
          <w:w w:val="95"/>
        </w:rPr>
        <w:t>м</w:t>
      </w:r>
      <w:r w:rsidRPr="00B44C19">
        <w:rPr>
          <w:color w:val="000000"/>
          <w:w w:val="101"/>
        </w:rPr>
        <w:t>е</w:t>
      </w:r>
      <w:r w:rsidRPr="00B44C19">
        <w:rPr>
          <w:color w:val="000000"/>
          <w:w w:val="95"/>
        </w:rPr>
        <w:t>д</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6"/>
        </w:rPr>
        <w:t>т</w:t>
      </w:r>
      <w:r w:rsidRPr="00B44C19">
        <w:rPr>
          <w:color w:val="000000"/>
          <w:w w:val="101"/>
        </w:rPr>
        <w:t>е</w:t>
      </w:r>
      <w:r w:rsidRPr="00B44C19">
        <w:rPr>
          <w:color w:val="000000"/>
          <w:w w:val="95"/>
        </w:rPr>
        <w:t>м</w:t>
      </w:r>
      <w:r w:rsidRPr="00B44C19">
        <w:rPr>
          <w:color w:val="000000"/>
          <w:w w:val="104"/>
        </w:rPr>
        <w:t>п</w:t>
      </w:r>
      <w:r w:rsidRPr="00B44C19">
        <w:rPr>
          <w:color w:val="000000"/>
          <w:w w:val="101"/>
        </w:rPr>
        <w:t>а</w:t>
      </w:r>
      <w:r w:rsidRPr="00B44C19">
        <w:rPr>
          <w:color w:val="000000"/>
        </w:rPr>
        <w:t xml:space="preserve"> </w:t>
      </w:r>
      <w:r w:rsidRPr="00B44C19">
        <w:rPr>
          <w:color w:val="000000"/>
          <w:w w:val="103"/>
        </w:rPr>
        <w:t>и</w:t>
      </w:r>
      <w:r w:rsidRPr="00B44C19">
        <w:rPr>
          <w:color w:val="000000"/>
          <w:w w:val="95"/>
        </w:rPr>
        <w:t>м</w:t>
      </w:r>
      <w:r w:rsidRPr="00B44C19">
        <w:rPr>
          <w:color w:val="000000"/>
          <w:w w:val="101"/>
        </w:rPr>
        <w:t>ее</w:t>
      </w:r>
      <w:r w:rsidRPr="00B44C19">
        <w:rPr>
          <w:color w:val="000000"/>
          <w:w w:val="106"/>
        </w:rPr>
        <w:t>т</w:t>
      </w:r>
      <w:r w:rsidRPr="00B44C19">
        <w:rPr>
          <w:color w:val="000000"/>
        </w:rPr>
        <w:t xml:space="preserve"> </w:t>
      </w:r>
      <w:r w:rsidRPr="00B44C19">
        <w:rPr>
          <w:color w:val="000000"/>
          <w:w w:val="104"/>
        </w:rPr>
        <w:t>у</w:t>
      </w:r>
      <w:r w:rsidRPr="00B44C19">
        <w:rPr>
          <w:color w:val="000000"/>
          <w:spacing w:val="-1"/>
          <w:w w:val="106"/>
        </w:rPr>
        <w:t>с</w:t>
      </w:r>
      <w:r w:rsidRPr="00B44C19">
        <w:rPr>
          <w:color w:val="000000"/>
          <w:spacing w:val="1"/>
          <w:w w:val="106"/>
        </w:rPr>
        <w:t>т</w:t>
      </w:r>
      <w:r w:rsidRPr="00B44C19">
        <w:rPr>
          <w:color w:val="000000"/>
          <w:w w:val="104"/>
        </w:rPr>
        <w:t>о</w:t>
      </w:r>
      <w:r w:rsidRPr="00B44C19">
        <w:rPr>
          <w:color w:val="000000"/>
          <w:w w:val="103"/>
        </w:rPr>
        <w:t>й</w:t>
      </w:r>
      <w:r w:rsidRPr="00B44C19">
        <w:rPr>
          <w:color w:val="000000"/>
          <w:spacing w:val="-1"/>
          <w:w w:val="110"/>
        </w:rPr>
        <w:t>ч</w:t>
      </w:r>
      <w:r w:rsidRPr="00B44C19">
        <w:rPr>
          <w:color w:val="000000"/>
          <w:w w:val="103"/>
        </w:rPr>
        <w:t>и</w:t>
      </w:r>
      <w:r w:rsidRPr="00B44C19">
        <w:rPr>
          <w:color w:val="000000"/>
          <w:w w:val="104"/>
        </w:rPr>
        <w:t>в</w:t>
      </w:r>
      <w:r w:rsidRPr="00B44C19">
        <w:rPr>
          <w:color w:val="000000"/>
        </w:rPr>
        <w:t>ы</w:t>
      </w:r>
      <w:r w:rsidRPr="00B44C19">
        <w:rPr>
          <w:color w:val="000000"/>
          <w:w w:val="103"/>
        </w:rPr>
        <w:t>й</w:t>
      </w:r>
      <w:r w:rsidRPr="00B44C19">
        <w:rPr>
          <w:color w:val="000000"/>
        </w:rPr>
        <w:t xml:space="preserve"> </w:t>
      </w:r>
      <w:r w:rsidRPr="00B44C19">
        <w:rPr>
          <w:color w:val="000000"/>
          <w:w w:val="103"/>
        </w:rPr>
        <w:t>и</w:t>
      </w:r>
      <w:r w:rsidRPr="00B44C19">
        <w:rPr>
          <w:color w:val="000000"/>
          <w:w w:val="99"/>
        </w:rPr>
        <w:t>л</w:t>
      </w:r>
      <w:r w:rsidRPr="00B44C19">
        <w:rPr>
          <w:color w:val="000000"/>
          <w:w w:val="103"/>
        </w:rPr>
        <w:t>и</w:t>
      </w:r>
      <w:r w:rsidRPr="00B44C19">
        <w:rPr>
          <w:color w:val="000000"/>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95"/>
        </w:rPr>
        <w:t>м</w:t>
      </w:r>
      <w:r w:rsidRPr="00B44C19">
        <w:rPr>
          <w:color w:val="000000"/>
          <w:w w:val="101"/>
        </w:rPr>
        <w:t>е</w:t>
      </w:r>
      <w:r w:rsidRPr="00B44C19">
        <w:rPr>
          <w:color w:val="000000"/>
          <w:w w:val="102"/>
        </w:rPr>
        <w:t>н</w:t>
      </w:r>
      <w:r w:rsidRPr="00B44C19">
        <w:rPr>
          <w:color w:val="000000"/>
          <w:spacing w:val="1"/>
          <w:w w:val="102"/>
        </w:rPr>
        <w:t>н</w:t>
      </w:r>
      <w:r w:rsidRPr="00B44C19">
        <w:rPr>
          <w:color w:val="000000"/>
        </w:rPr>
        <w:t>ы</w:t>
      </w:r>
      <w:r w:rsidRPr="00B44C19">
        <w:rPr>
          <w:color w:val="000000"/>
          <w:w w:val="103"/>
        </w:rPr>
        <w:t>й</w:t>
      </w:r>
      <w:r w:rsidRPr="00B44C19">
        <w:rPr>
          <w:color w:val="000000"/>
          <w:spacing w:val="-1"/>
        </w:rPr>
        <w:t xml:space="preserve"> </w:t>
      </w:r>
      <w:r w:rsidRPr="00B44C19">
        <w:rPr>
          <w:color w:val="000000"/>
          <w:w w:val="107"/>
        </w:rPr>
        <w:t>х</w:t>
      </w:r>
      <w:r w:rsidRPr="00B44C19">
        <w:rPr>
          <w:color w:val="000000"/>
          <w:spacing w:val="7"/>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spacing w:val="1"/>
          <w:w w:val="82"/>
        </w:rPr>
        <w:t>.</w:t>
      </w:r>
      <w:r w:rsidRPr="00B44C19">
        <w:rPr>
          <w:color w:val="000000"/>
          <w:spacing w:val="31"/>
        </w:rPr>
        <w:t xml:space="preserve"> </w:t>
      </w:r>
      <w:r w:rsidRPr="00B44C19">
        <w:rPr>
          <w:color w:val="000000"/>
          <w:spacing w:val="-1"/>
          <w:w w:val="104"/>
        </w:rPr>
        <w:t>О</w:t>
      </w:r>
      <w:r w:rsidRPr="00B44C19">
        <w:rPr>
          <w:color w:val="000000"/>
          <w:spacing w:val="1"/>
          <w:w w:val="102"/>
        </w:rPr>
        <w:t>н</w:t>
      </w:r>
      <w:r w:rsidRPr="00B44C19">
        <w:rPr>
          <w:color w:val="000000"/>
          <w:w w:val="104"/>
        </w:rPr>
        <w:t>о</w:t>
      </w:r>
      <w:r w:rsidRPr="00B44C19">
        <w:rPr>
          <w:color w:val="000000"/>
          <w:spacing w:val="30"/>
        </w:rPr>
        <w:t xml:space="preserve"> </w:t>
      </w:r>
      <w:r w:rsidRPr="00B44C19">
        <w:rPr>
          <w:color w:val="000000"/>
          <w:w w:val="95"/>
        </w:rPr>
        <w:t>м</w:t>
      </w:r>
      <w:r w:rsidRPr="00B44C19">
        <w:rPr>
          <w:color w:val="000000"/>
          <w:w w:val="104"/>
        </w:rPr>
        <w:t>о</w:t>
      </w:r>
      <w:r w:rsidRPr="00B44C19">
        <w:rPr>
          <w:color w:val="000000"/>
          <w:w w:val="97"/>
        </w:rPr>
        <w:t>ж</w:t>
      </w:r>
      <w:r w:rsidRPr="00B44C19">
        <w:rPr>
          <w:color w:val="000000"/>
          <w:w w:val="101"/>
        </w:rPr>
        <w:t>е</w:t>
      </w:r>
      <w:r w:rsidRPr="00B44C19">
        <w:rPr>
          <w:color w:val="000000"/>
          <w:w w:val="106"/>
        </w:rPr>
        <w:t>т</w:t>
      </w:r>
      <w:r w:rsidRPr="00B44C19">
        <w:rPr>
          <w:color w:val="000000"/>
          <w:spacing w:val="30"/>
        </w:rPr>
        <w:t xml:space="preserve"> </w:t>
      </w:r>
      <w:r w:rsidRPr="00B44C19">
        <w:rPr>
          <w:color w:val="000000"/>
          <w:w w:val="102"/>
        </w:rPr>
        <w:t>з</w:t>
      </w:r>
      <w:r w:rsidRPr="00B44C19">
        <w:rPr>
          <w:color w:val="000000"/>
          <w:w w:val="101"/>
        </w:rPr>
        <w:t>а</w:t>
      </w:r>
      <w:r w:rsidRPr="00B44C19">
        <w:rPr>
          <w:color w:val="000000"/>
          <w:spacing w:val="1"/>
          <w:w w:val="106"/>
        </w:rPr>
        <w:t>т</w:t>
      </w:r>
      <w:r w:rsidRPr="00B44C19">
        <w:rPr>
          <w:color w:val="000000"/>
          <w:w w:val="108"/>
        </w:rPr>
        <w:t>р</w:t>
      </w:r>
      <w:r w:rsidRPr="00B44C19">
        <w:rPr>
          <w:color w:val="000000"/>
          <w:spacing w:val="-1"/>
          <w:w w:val="101"/>
        </w:rPr>
        <w:t>а</w:t>
      </w:r>
      <w:r w:rsidRPr="00B44C19">
        <w:rPr>
          <w:color w:val="000000"/>
          <w:spacing w:val="1"/>
          <w:w w:val="112"/>
        </w:rPr>
        <w:t>г</w:t>
      </w:r>
      <w:r w:rsidRPr="00B44C19">
        <w:rPr>
          <w:color w:val="000000"/>
          <w:spacing w:val="-1"/>
          <w:w w:val="103"/>
        </w:rPr>
        <w:t>и</w:t>
      </w:r>
      <w:r w:rsidRPr="00B44C19">
        <w:rPr>
          <w:color w:val="000000"/>
          <w:w w:val="104"/>
        </w:rPr>
        <w:t>в</w:t>
      </w:r>
      <w:r w:rsidRPr="00B44C19">
        <w:rPr>
          <w:color w:val="000000"/>
          <w:w w:val="101"/>
        </w:rPr>
        <w:t>а</w:t>
      </w:r>
      <w:r w:rsidRPr="00B44C19">
        <w:rPr>
          <w:color w:val="000000"/>
          <w:w w:val="106"/>
        </w:rPr>
        <w:t>ть</w:t>
      </w:r>
      <w:r w:rsidRPr="00B44C19">
        <w:rPr>
          <w:color w:val="000000"/>
          <w:spacing w:val="31"/>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29"/>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3"/>
        </w:rPr>
        <w:t>ик</w:t>
      </w:r>
      <w:r w:rsidRPr="00B44C19">
        <w:rPr>
          <w:color w:val="000000"/>
          <w:spacing w:val="-1"/>
          <w:w w:val="103"/>
        </w:rPr>
        <w:t>и</w:t>
      </w:r>
      <w:r w:rsidRPr="00B44C19">
        <w:rPr>
          <w:color w:val="000000"/>
          <w:spacing w:val="32"/>
        </w:rPr>
        <w:t xml:space="preserve"> </w:t>
      </w:r>
      <w:r w:rsidRPr="00B44C19">
        <w:rPr>
          <w:color w:val="000000"/>
          <w:w w:val="104"/>
        </w:rPr>
        <w:t>в</w:t>
      </w:r>
      <w:r w:rsidRPr="00B44C19">
        <w:rPr>
          <w:color w:val="000000"/>
          <w:spacing w:val="30"/>
        </w:rPr>
        <w:t xml:space="preserve"> </w:t>
      </w:r>
      <w:r w:rsidRPr="00B44C19">
        <w:rPr>
          <w:color w:val="000000"/>
          <w:w w:val="102"/>
        </w:rPr>
        <w:t>ц</w:t>
      </w:r>
      <w:r w:rsidRPr="00B44C19">
        <w:rPr>
          <w:color w:val="000000"/>
          <w:w w:val="101"/>
        </w:rPr>
        <w:t>е</w:t>
      </w:r>
      <w:r w:rsidRPr="00B44C19">
        <w:rPr>
          <w:color w:val="000000"/>
          <w:w w:val="99"/>
        </w:rPr>
        <w:t>л</w:t>
      </w:r>
      <w:r w:rsidRPr="00B44C19">
        <w:rPr>
          <w:color w:val="000000"/>
          <w:w w:val="104"/>
        </w:rPr>
        <w:t>о</w:t>
      </w:r>
      <w:r w:rsidRPr="00B44C19">
        <w:rPr>
          <w:color w:val="000000"/>
          <w:w w:val="95"/>
        </w:rPr>
        <w:t>м</w:t>
      </w:r>
      <w:r w:rsidRPr="00B44C19">
        <w:rPr>
          <w:color w:val="000000"/>
          <w:spacing w:val="31"/>
        </w:rPr>
        <w:t xml:space="preserve"> </w:t>
      </w:r>
      <w:r w:rsidRPr="00B44C19">
        <w:rPr>
          <w:color w:val="000000"/>
          <w:w w:val="103"/>
        </w:rPr>
        <w:t>и</w:t>
      </w:r>
      <w:r w:rsidRPr="00B44C19">
        <w:rPr>
          <w:color w:val="000000"/>
          <w:spacing w:val="29"/>
        </w:rPr>
        <w:t xml:space="preserve"> </w:t>
      </w:r>
      <w:r w:rsidRPr="00B44C19">
        <w:rPr>
          <w:color w:val="000000"/>
          <w:w w:val="101"/>
        </w:rPr>
        <w:t>ее</w:t>
      </w:r>
      <w:r w:rsidRPr="00B44C19">
        <w:rPr>
          <w:color w:val="000000"/>
          <w:spacing w:val="31"/>
        </w:rPr>
        <w:t xml:space="preserve"> </w:t>
      </w:r>
      <w:r w:rsidRPr="00B44C19">
        <w:rPr>
          <w:color w:val="000000"/>
          <w:spacing w:val="1"/>
          <w:w w:val="104"/>
        </w:rPr>
        <w:t>о</w:t>
      </w:r>
      <w:r w:rsidRPr="00B44C19">
        <w:rPr>
          <w:color w:val="000000"/>
          <w:w w:val="106"/>
        </w:rPr>
        <w:t>т</w:t>
      </w:r>
      <w:r w:rsidRPr="00B44C19">
        <w:rPr>
          <w:color w:val="000000"/>
          <w:w w:val="95"/>
        </w:rPr>
        <w:t>д</w:t>
      </w:r>
      <w:r w:rsidRPr="00B44C19">
        <w:rPr>
          <w:color w:val="000000"/>
          <w:w w:val="101"/>
        </w:rPr>
        <w:t>е</w:t>
      </w:r>
      <w:r w:rsidRPr="00B44C19">
        <w:rPr>
          <w:color w:val="000000"/>
          <w:spacing w:val="-1"/>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rPr>
        <w:t xml:space="preserve"> </w:t>
      </w:r>
      <w:r w:rsidRPr="00B44C19">
        <w:rPr>
          <w:color w:val="000000"/>
          <w:w w:val="106"/>
        </w:rPr>
        <w:t>ст</w:t>
      </w:r>
      <w:r w:rsidRPr="00B44C19">
        <w:rPr>
          <w:color w:val="000000"/>
          <w:w w:val="104"/>
        </w:rPr>
        <w:t>о</w:t>
      </w:r>
      <w:r w:rsidRPr="00B44C19">
        <w:rPr>
          <w:color w:val="000000"/>
          <w:w w:val="108"/>
        </w:rPr>
        <w:t>р</w:t>
      </w:r>
      <w:r w:rsidRPr="00B44C19">
        <w:rPr>
          <w:color w:val="000000"/>
          <w:w w:val="104"/>
        </w:rPr>
        <w:t>о</w:t>
      </w:r>
      <w:r w:rsidRPr="00B44C19">
        <w:rPr>
          <w:color w:val="000000"/>
          <w:spacing w:val="1"/>
          <w:w w:val="102"/>
        </w:rPr>
        <w:t>н</w:t>
      </w:r>
      <w:r w:rsidRPr="00B44C19">
        <w:rPr>
          <w:color w:val="000000"/>
          <w:w w:val="82"/>
        </w:rPr>
        <w:t>.</w:t>
      </w:r>
      <w:r w:rsidRPr="00B44C19">
        <w:rPr>
          <w:color w:val="000000"/>
          <w:spacing w:val="18"/>
        </w:rPr>
        <w:t xml:space="preserve"> </w:t>
      </w:r>
      <w:r w:rsidRPr="00B44C19">
        <w:rPr>
          <w:color w:val="000000"/>
        </w:rPr>
        <w:t>Вы</w:t>
      </w:r>
      <w:r w:rsidRPr="00B44C19">
        <w:rPr>
          <w:color w:val="000000"/>
          <w:w w:val="108"/>
        </w:rPr>
        <w:t>р</w:t>
      </w:r>
      <w:r w:rsidRPr="00B44C19">
        <w:rPr>
          <w:color w:val="000000"/>
          <w:spacing w:val="-1"/>
          <w:w w:val="101"/>
        </w:rPr>
        <w:t>а</w:t>
      </w:r>
      <w:r w:rsidRPr="00B44C19">
        <w:rPr>
          <w:color w:val="000000"/>
          <w:w w:val="97"/>
        </w:rPr>
        <w:t>ж</w:t>
      </w:r>
      <w:r w:rsidRPr="00B44C19">
        <w:rPr>
          <w:color w:val="000000"/>
          <w:spacing w:val="-1"/>
          <w:w w:val="101"/>
        </w:rPr>
        <w:t>е</w:t>
      </w:r>
      <w:r w:rsidRPr="00B44C19">
        <w:rPr>
          <w:color w:val="000000"/>
          <w:spacing w:val="1"/>
          <w:w w:val="102"/>
        </w:rPr>
        <w:t>н</w:t>
      </w:r>
      <w:r w:rsidRPr="00B44C19">
        <w:rPr>
          <w:color w:val="000000"/>
          <w:w w:val="102"/>
        </w:rPr>
        <w:t>н</w:t>
      </w:r>
      <w:r w:rsidRPr="00B44C19">
        <w:rPr>
          <w:color w:val="000000"/>
          <w:w w:val="104"/>
        </w:rPr>
        <w:t>о</w:t>
      </w:r>
      <w:r w:rsidRPr="00B44C19">
        <w:rPr>
          <w:color w:val="000000"/>
          <w:spacing w:val="1"/>
          <w:w w:val="106"/>
        </w:rPr>
        <w:t>с</w:t>
      </w:r>
      <w:r w:rsidRPr="00B44C19">
        <w:rPr>
          <w:color w:val="000000"/>
          <w:w w:val="106"/>
        </w:rPr>
        <w:t>ть</w:t>
      </w:r>
      <w:r w:rsidRPr="00B44C19">
        <w:rPr>
          <w:color w:val="000000"/>
          <w:spacing w:val="19"/>
        </w:rPr>
        <w:t xml:space="preserve"> </w:t>
      </w:r>
      <w:r w:rsidRPr="00B44C19">
        <w:rPr>
          <w:color w:val="000000"/>
          <w:spacing w:val="-1"/>
          <w:w w:val="104"/>
        </w:rPr>
        <w:t>о</w:t>
      </w:r>
      <w:r w:rsidRPr="00B44C19">
        <w:rPr>
          <w:color w:val="000000"/>
          <w:w w:val="106"/>
        </w:rPr>
        <w:t>тст</w:t>
      </w:r>
      <w:r w:rsidRPr="00B44C19">
        <w:rPr>
          <w:color w:val="000000"/>
          <w:w w:val="101"/>
        </w:rPr>
        <w:t>а</w:t>
      </w:r>
      <w:r w:rsidRPr="00B44C19">
        <w:rPr>
          <w:color w:val="000000"/>
          <w:w w:val="104"/>
        </w:rPr>
        <w:t>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17"/>
        </w:rPr>
        <w:t xml:space="preserve"> </w:t>
      </w:r>
      <w:r w:rsidRPr="00B44C19">
        <w:rPr>
          <w:color w:val="000000"/>
          <w:spacing w:val="1"/>
          <w:w w:val="102"/>
        </w:rPr>
        <w:t>н</w:t>
      </w:r>
      <w:r w:rsidRPr="00B44C19">
        <w:rPr>
          <w:color w:val="000000"/>
          <w:spacing w:val="1"/>
          <w:w w:val="101"/>
        </w:rPr>
        <w:t>е</w:t>
      </w:r>
      <w:r w:rsidRPr="00B44C19">
        <w:rPr>
          <w:color w:val="000000"/>
          <w:spacing w:val="16"/>
        </w:rPr>
        <w:t xml:space="preserve"> </w:t>
      </w:r>
      <w:r w:rsidRPr="00B44C19">
        <w:rPr>
          <w:color w:val="000000"/>
          <w:w w:val="102"/>
        </w:rPr>
        <w:t>з</w:t>
      </w:r>
      <w:r w:rsidRPr="00B44C19">
        <w:rPr>
          <w:color w:val="000000"/>
          <w:w w:val="101"/>
        </w:rPr>
        <w:t>а</w:t>
      </w:r>
      <w:r w:rsidRPr="00B44C19">
        <w:rPr>
          <w:color w:val="000000"/>
          <w:w w:val="104"/>
        </w:rPr>
        <w:t>в</w:t>
      </w:r>
      <w:r w:rsidRPr="00B44C19">
        <w:rPr>
          <w:color w:val="000000"/>
          <w:w w:val="103"/>
        </w:rPr>
        <w:t>и</w:t>
      </w:r>
      <w:r w:rsidRPr="00B44C19">
        <w:rPr>
          <w:color w:val="000000"/>
          <w:w w:val="106"/>
        </w:rPr>
        <w:t>с</w:t>
      </w:r>
      <w:r w:rsidRPr="00B44C19">
        <w:rPr>
          <w:color w:val="000000"/>
          <w:w w:val="103"/>
        </w:rPr>
        <w:t>и</w:t>
      </w:r>
      <w:r w:rsidRPr="00B44C19">
        <w:rPr>
          <w:color w:val="000000"/>
          <w:spacing w:val="-1"/>
          <w:w w:val="106"/>
        </w:rPr>
        <w:t>т</w:t>
      </w:r>
      <w:r w:rsidRPr="00B44C19">
        <w:rPr>
          <w:color w:val="000000"/>
          <w:spacing w:val="17"/>
        </w:rPr>
        <w:t xml:space="preserve"> </w:t>
      </w:r>
      <w:r w:rsidRPr="00B44C19">
        <w:rPr>
          <w:color w:val="000000"/>
          <w:w w:val="102"/>
        </w:rPr>
        <w:t>н</w:t>
      </w:r>
      <w:r w:rsidRPr="00B44C19">
        <w:rPr>
          <w:color w:val="000000"/>
          <w:w w:val="101"/>
        </w:rPr>
        <w:t>а</w:t>
      </w:r>
      <w:r w:rsidRPr="00B44C19">
        <w:rPr>
          <w:color w:val="000000"/>
          <w:w w:val="104"/>
        </w:rPr>
        <w:t>п</w:t>
      </w:r>
      <w:r w:rsidRPr="00B44C19">
        <w:rPr>
          <w:color w:val="000000"/>
          <w:w w:val="108"/>
        </w:rPr>
        <w:t>р</w:t>
      </w:r>
      <w:r w:rsidRPr="00B44C19">
        <w:rPr>
          <w:color w:val="000000"/>
          <w:w w:val="105"/>
        </w:rPr>
        <w:t>я</w:t>
      </w:r>
      <w:r w:rsidRPr="00B44C19">
        <w:rPr>
          <w:color w:val="000000"/>
          <w:w w:val="95"/>
        </w:rPr>
        <w:t>м</w:t>
      </w:r>
      <w:r w:rsidRPr="00B44C19">
        <w:rPr>
          <w:color w:val="000000"/>
          <w:w w:val="104"/>
        </w:rPr>
        <w:t>у</w:t>
      </w:r>
      <w:r w:rsidRPr="00B44C19">
        <w:rPr>
          <w:color w:val="000000"/>
          <w:w w:val="98"/>
        </w:rPr>
        <w:t>ю</w:t>
      </w:r>
      <w:r w:rsidRPr="00B44C19">
        <w:rPr>
          <w:color w:val="000000"/>
          <w:spacing w:val="16"/>
        </w:rPr>
        <w:t xml:space="preserve"> </w:t>
      </w:r>
      <w:r w:rsidRPr="00B44C19">
        <w:rPr>
          <w:color w:val="000000"/>
          <w:w w:val="104"/>
        </w:rPr>
        <w:t>о</w:t>
      </w:r>
      <w:r w:rsidRPr="00B44C19">
        <w:rPr>
          <w:color w:val="000000"/>
          <w:w w:val="106"/>
        </w:rPr>
        <w:t>т</w:t>
      </w:r>
      <w:r w:rsidRPr="00B44C19">
        <w:rPr>
          <w:color w:val="000000"/>
          <w:spacing w:val="19"/>
        </w:rPr>
        <w:t xml:space="preserve"> </w:t>
      </w:r>
      <w:r w:rsidRPr="00B44C19">
        <w:rPr>
          <w:color w:val="000000"/>
          <w:spacing w:val="-1"/>
          <w:w w:val="106"/>
        </w:rPr>
        <w:t>с</w:t>
      </w:r>
      <w:r w:rsidRPr="00B44C19">
        <w:rPr>
          <w:color w:val="000000"/>
          <w:spacing w:val="1"/>
          <w:w w:val="106"/>
        </w:rPr>
        <w:t>т</w:t>
      </w:r>
      <w:r w:rsidRPr="00B44C19">
        <w:rPr>
          <w:color w:val="000000"/>
          <w:w w:val="101"/>
        </w:rPr>
        <w:t>е</w:t>
      </w:r>
      <w:r w:rsidRPr="00B44C19">
        <w:rPr>
          <w:color w:val="000000"/>
          <w:w w:val="104"/>
        </w:rPr>
        <w:t>п</w:t>
      </w:r>
      <w:r w:rsidRPr="00B44C19">
        <w:rPr>
          <w:color w:val="000000"/>
          <w:w w:val="101"/>
        </w:rPr>
        <w:t>е</w:t>
      </w:r>
      <w:r w:rsidRPr="00B44C19">
        <w:rPr>
          <w:color w:val="000000"/>
          <w:w w:val="102"/>
        </w:rPr>
        <w:t>н</w:t>
      </w:r>
      <w:r w:rsidRPr="00B44C19">
        <w:rPr>
          <w:color w:val="000000"/>
          <w:w w:val="103"/>
        </w:rPr>
        <w:t>и</w:t>
      </w:r>
      <w:r w:rsidRPr="00B44C19">
        <w:rPr>
          <w:color w:val="000000"/>
          <w:spacing w:val="18"/>
        </w:rPr>
        <w:t xml:space="preserve"> </w:t>
      </w:r>
      <w:r w:rsidRPr="00B44C19">
        <w:rPr>
          <w:color w:val="000000"/>
          <w:w w:val="106"/>
        </w:rPr>
        <w:t>т</w:t>
      </w:r>
      <w:r w:rsidRPr="00B44C19">
        <w:rPr>
          <w:color w:val="000000"/>
          <w:w w:val="105"/>
        </w:rPr>
        <w:t>я</w:t>
      </w:r>
      <w:r w:rsidRPr="00B44C19">
        <w:rPr>
          <w:color w:val="000000"/>
          <w:w w:val="97"/>
        </w:rPr>
        <w:t>ж</w:t>
      </w:r>
      <w:r w:rsidRPr="00B44C19">
        <w:rPr>
          <w:color w:val="000000"/>
          <w:w w:val="101"/>
        </w:rPr>
        <w:t>е</w:t>
      </w:r>
      <w:r w:rsidRPr="00B44C19">
        <w:rPr>
          <w:color w:val="000000"/>
          <w:w w:val="106"/>
        </w:rPr>
        <w:t>ст</w:t>
      </w:r>
      <w:r w:rsidRPr="00B44C19">
        <w:rPr>
          <w:color w:val="000000"/>
          <w:w w:val="103"/>
        </w:rPr>
        <w:t>и</w:t>
      </w:r>
      <w:r w:rsidRPr="00B44C19">
        <w:rPr>
          <w:color w:val="000000"/>
        </w:rPr>
        <w:t xml:space="preserve"> </w:t>
      </w:r>
      <w:r w:rsidRPr="00B44C19">
        <w:rPr>
          <w:color w:val="000000"/>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22"/>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5"/>
        </w:rPr>
        <w:t>я</w:t>
      </w:r>
      <w:r w:rsidRPr="00B44C19">
        <w:rPr>
          <w:color w:val="000000"/>
          <w:w w:val="82"/>
        </w:rPr>
        <w:t>.</w:t>
      </w:r>
      <w:r w:rsidRPr="00B44C19">
        <w:rPr>
          <w:color w:val="000000"/>
          <w:spacing w:val="22"/>
        </w:rPr>
        <w:t xml:space="preserve"> </w:t>
      </w:r>
      <w:r w:rsidRPr="00B44C19">
        <w:rPr>
          <w:color w:val="000000"/>
          <w:spacing w:val="-1"/>
          <w:w w:val="104"/>
        </w:rPr>
        <w:t>Э</w:t>
      </w:r>
      <w:r w:rsidRPr="00B44C19">
        <w:rPr>
          <w:color w:val="000000"/>
          <w:spacing w:val="1"/>
          <w:w w:val="106"/>
        </w:rPr>
        <w:t>т</w:t>
      </w:r>
      <w:r w:rsidRPr="00B44C19">
        <w:rPr>
          <w:color w:val="000000"/>
          <w:w w:val="101"/>
        </w:rPr>
        <w:t>а</w:t>
      </w:r>
      <w:r w:rsidRPr="00B44C19">
        <w:rPr>
          <w:color w:val="000000"/>
          <w:spacing w:val="21"/>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6"/>
        </w:rPr>
        <w:t>ь</w:t>
      </w:r>
      <w:r w:rsidRPr="00B44C19">
        <w:rPr>
          <w:color w:val="000000"/>
          <w:spacing w:val="22"/>
        </w:rPr>
        <w:t xml:space="preserve"> </w:t>
      </w:r>
      <w:r w:rsidRPr="00B44C19">
        <w:rPr>
          <w:color w:val="000000"/>
          <w:w w:val="104"/>
        </w:rPr>
        <w:t>опо</w:t>
      </w:r>
      <w:r w:rsidRPr="00B44C19">
        <w:rPr>
          <w:color w:val="000000"/>
          <w:w w:val="106"/>
        </w:rPr>
        <w:t>с</w:t>
      </w:r>
      <w:r w:rsidRPr="00B44C19">
        <w:rPr>
          <w:color w:val="000000"/>
          <w:w w:val="108"/>
        </w:rPr>
        <w:t>р</w:t>
      </w:r>
      <w:r w:rsidRPr="00B44C19">
        <w:rPr>
          <w:color w:val="000000"/>
          <w:spacing w:val="1"/>
          <w:w w:val="101"/>
        </w:rPr>
        <w:t>е</w:t>
      </w:r>
      <w:r w:rsidRPr="00B44C19">
        <w:rPr>
          <w:color w:val="000000"/>
          <w:w w:val="95"/>
        </w:rPr>
        <w:t>д</w:t>
      </w:r>
      <w:r w:rsidRPr="00B44C19">
        <w:rPr>
          <w:color w:val="000000"/>
          <w:spacing w:val="1"/>
          <w:w w:val="104"/>
        </w:rPr>
        <w:t>о</w:t>
      </w:r>
      <w:r w:rsidRPr="00B44C19">
        <w:rPr>
          <w:color w:val="000000"/>
          <w:w w:val="104"/>
        </w:rPr>
        <w:t>в</w:t>
      </w:r>
      <w:r w:rsidRPr="00B44C19">
        <w:rPr>
          <w:color w:val="000000"/>
          <w:spacing w:val="-1"/>
          <w:w w:val="101"/>
        </w:rPr>
        <w:t>а</w:t>
      </w:r>
      <w:r w:rsidRPr="00B44C19">
        <w:rPr>
          <w:color w:val="000000"/>
          <w:spacing w:val="2"/>
          <w:w w:val="102"/>
        </w:rPr>
        <w:t>н</w:t>
      </w:r>
      <w:r w:rsidRPr="00B44C19">
        <w:rPr>
          <w:color w:val="000000"/>
          <w:w w:val="101"/>
        </w:rPr>
        <w:t>а</w:t>
      </w:r>
      <w:r w:rsidRPr="00B44C19">
        <w:rPr>
          <w:color w:val="000000"/>
          <w:spacing w:val="21"/>
        </w:rPr>
        <w:t xml:space="preserve"> </w:t>
      </w:r>
      <w:r w:rsidRPr="00B44C19">
        <w:rPr>
          <w:color w:val="000000"/>
          <w:w w:val="106"/>
        </w:rPr>
        <w:t>с</w:t>
      </w:r>
      <w:r w:rsidRPr="00B44C19">
        <w:rPr>
          <w:color w:val="000000"/>
          <w:w w:val="103"/>
        </w:rPr>
        <w:t>и</w:t>
      </w:r>
      <w:r w:rsidRPr="00B44C19">
        <w:rPr>
          <w:color w:val="000000"/>
          <w:w w:val="99"/>
        </w:rPr>
        <w:t>л</w:t>
      </w:r>
      <w:r w:rsidRPr="00B44C19">
        <w:rPr>
          <w:color w:val="000000"/>
          <w:w w:val="104"/>
        </w:rPr>
        <w:t>о</w:t>
      </w:r>
      <w:r w:rsidRPr="00B44C19">
        <w:rPr>
          <w:color w:val="000000"/>
          <w:w w:val="103"/>
        </w:rPr>
        <w:t>й</w:t>
      </w:r>
      <w:r w:rsidRPr="00B44C19">
        <w:rPr>
          <w:color w:val="000000"/>
          <w:spacing w:val="22"/>
        </w:rPr>
        <w:t xml:space="preserve"> </w:t>
      </w:r>
      <w:r w:rsidRPr="00B44C19">
        <w:rPr>
          <w:color w:val="000000"/>
          <w:w w:val="103"/>
        </w:rPr>
        <w:t>к</w:t>
      </w:r>
      <w:r w:rsidRPr="00B44C19">
        <w:rPr>
          <w:color w:val="000000"/>
          <w:w w:val="104"/>
        </w:rPr>
        <w:t>о</w:t>
      </w:r>
      <w:r w:rsidRPr="00B44C19">
        <w:rPr>
          <w:color w:val="000000"/>
          <w:w w:val="95"/>
        </w:rPr>
        <w:t>м</w:t>
      </w:r>
      <w:r w:rsidRPr="00B44C19">
        <w:rPr>
          <w:color w:val="000000"/>
          <w:w w:val="104"/>
        </w:rPr>
        <w:t>п</w:t>
      </w:r>
      <w:r w:rsidRPr="00B44C19">
        <w:rPr>
          <w:color w:val="000000"/>
          <w:w w:val="101"/>
        </w:rPr>
        <w:t>е</w:t>
      </w:r>
      <w:r w:rsidRPr="00B44C19">
        <w:rPr>
          <w:color w:val="000000"/>
          <w:w w:val="102"/>
        </w:rPr>
        <w:t>н</w:t>
      </w:r>
      <w:r w:rsidRPr="00B44C19">
        <w:rPr>
          <w:color w:val="000000"/>
          <w:w w:val="106"/>
        </w:rPr>
        <w:t>с</w:t>
      </w:r>
      <w:r w:rsidRPr="00B44C19">
        <w:rPr>
          <w:color w:val="000000"/>
          <w:w w:val="101"/>
        </w:rPr>
        <w:t>а</w:t>
      </w:r>
      <w:r w:rsidRPr="00B44C19">
        <w:rPr>
          <w:color w:val="000000"/>
          <w:w w:val="106"/>
        </w:rPr>
        <w:t>т</w:t>
      </w:r>
      <w:r w:rsidRPr="00B44C19">
        <w:rPr>
          <w:color w:val="000000"/>
          <w:w w:val="104"/>
        </w:rPr>
        <w:t>о</w:t>
      </w:r>
      <w:r w:rsidRPr="00B44C19">
        <w:rPr>
          <w:color w:val="000000"/>
          <w:w w:val="108"/>
        </w:rPr>
        <w:t>р</w:t>
      </w:r>
      <w:r w:rsidRPr="00B44C19">
        <w:rPr>
          <w:color w:val="000000"/>
          <w:w w:val="102"/>
        </w:rPr>
        <w:t>н</w:t>
      </w:r>
      <w:r w:rsidRPr="00B44C19">
        <w:rPr>
          <w:color w:val="000000"/>
        </w:rPr>
        <w:t>ы</w:t>
      </w:r>
      <w:r w:rsidRPr="00B44C19">
        <w:rPr>
          <w:color w:val="000000"/>
          <w:w w:val="107"/>
        </w:rPr>
        <w:t>х</w:t>
      </w:r>
      <w:r w:rsidRPr="00B44C19">
        <w:rPr>
          <w:color w:val="000000"/>
          <w:spacing w:val="21"/>
        </w:rPr>
        <w:t xml:space="preserve"> </w:t>
      </w:r>
      <w:r w:rsidRPr="00B44C19">
        <w:rPr>
          <w:color w:val="000000"/>
          <w:w w:val="104"/>
        </w:rPr>
        <w:t>во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w w:val="106"/>
        </w:rPr>
        <w:t>ст</w:t>
      </w:r>
      <w:r w:rsidRPr="00B44C19">
        <w:rPr>
          <w:color w:val="000000"/>
          <w:w w:val="101"/>
        </w:rPr>
        <w:t>е</w:t>
      </w:r>
      <w:r w:rsidRPr="00B44C19">
        <w:rPr>
          <w:color w:val="000000"/>
          <w:w w:val="103"/>
        </w:rPr>
        <w:t>й</w:t>
      </w:r>
      <w:r w:rsidRPr="00B44C19">
        <w:rPr>
          <w:color w:val="000000"/>
          <w:w w:val="83"/>
        </w:rPr>
        <w:t>,</w:t>
      </w:r>
      <w:r w:rsidRPr="00B44C19">
        <w:rPr>
          <w:color w:val="000000"/>
          <w:spacing w:val="25"/>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spacing w:val="1"/>
          <w:w w:val="95"/>
        </w:rPr>
        <w:t>м</w:t>
      </w:r>
      <w:r w:rsidRPr="00B44C19">
        <w:rPr>
          <w:color w:val="000000"/>
          <w:w w:val="101"/>
        </w:rPr>
        <w:t>е</w:t>
      </w:r>
      <w:r w:rsidRPr="00B44C19">
        <w:rPr>
          <w:color w:val="000000"/>
          <w:w w:val="102"/>
        </w:rPr>
        <w:t>н</w:t>
      </w:r>
      <w:r w:rsidRPr="00B44C19">
        <w:rPr>
          <w:color w:val="000000"/>
          <w:w w:val="101"/>
        </w:rPr>
        <w:t>е</w:t>
      </w:r>
      <w:r w:rsidRPr="00B44C19">
        <w:rPr>
          <w:color w:val="000000"/>
          <w:w w:val="95"/>
        </w:rPr>
        <w:t>м</w:t>
      </w:r>
      <w:r w:rsidRPr="00B44C19">
        <w:rPr>
          <w:color w:val="000000"/>
          <w:spacing w:val="24"/>
        </w:rPr>
        <w:t xml:space="preserve"> </w:t>
      </w:r>
      <w:r w:rsidRPr="00B44C19">
        <w:rPr>
          <w:color w:val="000000"/>
          <w:w w:val="103"/>
        </w:rPr>
        <w:t>и</w:t>
      </w:r>
      <w:r w:rsidRPr="00B44C19">
        <w:rPr>
          <w:color w:val="000000"/>
          <w:spacing w:val="24"/>
        </w:rPr>
        <w:t xml:space="preserve"> </w:t>
      </w:r>
      <w:r w:rsidRPr="00B44C19">
        <w:rPr>
          <w:color w:val="000000"/>
          <w:w w:val="103"/>
        </w:rPr>
        <w:t>к</w:t>
      </w:r>
      <w:r w:rsidRPr="00B44C19">
        <w:rPr>
          <w:color w:val="000000"/>
          <w:w w:val="101"/>
        </w:rPr>
        <w:t>а</w:t>
      </w:r>
      <w:r w:rsidRPr="00B44C19">
        <w:rPr>
          <w:color w:val="000000"/>
          <w:w w:val="110"/>
        </w:rPr>
        <w:t>ч</w:t>
      </w:r>
      <w:r w:rsidRPr="00B44C19">
        <w:rPr>
          <w:color w:val="000000"/>
          <w:spacing w:val="1"/>
          <w:w w:val="101"/>
        </w:rPr>
        <w:t>е</w:t>
      </w:r>
      <w:r w:rsidRPr="00B44C19">
        <w:rPr>
          <w:color w:val="000000"/>
          <w:w w:val="106"/>
        </w:rPr>
        <w:t>ст</w:t>
      </w:r>
      <w:r w:rsidRPr="00B44C19">
        <w:rPr>
          <w:color w:val="000000"/>
          <w:w w:val="104"/>
        </w:rPr>
        <w:t>в</w:t>
      </w:r>
      <w:r w:rsidRPr="00B44C19">
        <w:rPr>
          <w:color w:val="000000"/>
          <w:spacing w:val="-1"/>
          <w:w w:val="104"/>
        </w:rPr>
        <w:t>о</w:t>
      </w:r>
      <w:r w:rsidRPr="00B44C19">
        <w:rPr>
          <w:color w:val="000000"/>
          <w:w w:val="95"/>
        </w:rPr>
        <w:t>м</w:t>
      </w:r>
      <w:r w:rsidRPr="00B44C19">
        <w:rPr>
          <w:color w:val="000000"/>
          <w:spacing w:val="24"/>
        </w:rPr>
        <w:t xml:space="preserve"> </w:t>
      </w:r>
      <w:r w:rsidRPr="00B44C19">
        <w:rPr>
          <w:color w:val="000000"/>
          <w:w w:val="104"/>
        </w:rPr>
        <w:t>о</w:t>
      </w:r>
      <w:r w:rsidRPr="00B44C19">
        <w:rPr>
          <w:color w:val="000000"/>
          <w:w w:val="103"/>
        </w:rPr>
        <w:t>к</w:t>
      </w:r>
      <w:r w:rsidRPr="00B44C19">
        <w:rPr>
          <w:color w:val="000000"/>
          <w:w w:val="101"/>
        </w:rPr>
        <w:t>а</w:t>
      </w:r>
      <w:r w:rsidRPr="00B44C19">
        <w:rPr>
          <w:color w:val="000000"/>
          <w:w w:val="102"/>
        </w:rPr>
        <w:t>з</w:t>
      </w:r>
      <w:r w:rsidRPr="00B44C19">
        <w:rPr>
          <w:color w:val="000000"/>
          <w:w w:val="101"/>
        </w:rPr>
        <w:t>а</w:t>
      </w:r>
      <w:r w:rsidRPr="00B44C19">
        <w:rPr>
          <w:color w:val="000000"/>
          <w:w w:val="102"/>
        </w:rPr>
        <w:t>нн</w:t>
      </w:r>
      <w:r w:rsidRPr="00B44C19">
        <w:rPr>
          <w:color w:val="000000"/>
          <w:w w:val="104"/>
        </w:rPr>
        <w:t>о</w:t>
      </w:r>
      <w:r w:rsidRPr="00B44C19">
        <w:rPr>
          <w:color w:val="000000"/>
          <w:w w:val="103"/>
        </w:rPr>
        <w:t>й</w:t>
      </w:r>
      <w:r w:rsidRPr="00B44C19">
        <w:rPr>
          <w:color w:val="000000"/>
          <w:spacing w:val="24"/>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spacing w:val="1"/>
          <w:w w:val="102"/>
        </w:rPr>
        <w:t>н</w:t>
      </w:r>
      <w:r w:rsidRPr="00B44C19">
        <w:rPr>
          <w:color w:val="000000"/>
          <w:w w:val="103"/>
        </w:rPr>
        <w:t>к</w:t>
      </w:r>
      <w:r w:rsidRPr="00B44C19">
        <w:rPr>
          <w:color w:val="000000"/>
          <w:w w:val="104"/>
        </w:rPr>
        <w:t>у</w:t>
      </w:r>
      <w:r w:rsidRPr="00B44C19">
        <w:rPr>
          <w:color w:val="000000"/>
          <w:spacing w:val="25"/>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4"/>
        </w:rPr>
        <w:t>о</w:t>
      </w:r>
      <w:r w:rsidRPr="00B44C19">
        <w:rPr>
          <w:color w:val="000000"/>
        </w:rPr>
        <w:t>-</w:t>
      </w:r>
      <w:r w:rsidRPr="00B44C19">
        <w:rPr>
          <w:color w:val="000000"/>
          <w:w w:val="104"/>
        </w:rPr>
        <w:t>п</w:t>
      </w:r>
      <w:r w:rsidRPr="00B44C19">
        <w:rPr>
          <w:color w:val="000000"/>
          <w:w w:val="101"/>
        </w:rPr>
        <w:t>е</w:t>
      </w:r>
      <w:r w:rsidRPr="00B44C19">
        <w:rPr>
          <w:color w:val="000000"/>
          <w:w w:val="95"/>
        </w:rPr>
        <w:t>д</w:t>
      </w:r>
      <w:r w:rsidRPr="00B44C19">
        <w:rPr>
          <w:color w:val="000000"/>
          <w:w w:val="101"/>
        </w:rPr>
        <w:t>а</w:t>
      </w:r>
      <w:r w:rsidRPr="00B44C19">
        <w:rPr>
          <w:color w:val="000000"/>
          <w:w w:val="112"/>
        </w:rPr>
        <w:t>г</w:t>
      </w:r>
      <w:r w:rsidRPr="00B44C19">
        <w:rPr>
          <w:color w:val="000000"/>
          <w:w w:val="104"/>
        </w:rPr>
        <w:t>о</w:t>
      </w:r>
      <w:r w:rsidRPr="00B44C19">
        <w:rPr>
          <w:color w:val="000000"/>
          <w:w w:val="112"/>
        </w:rPr>
        <w:t>г</w:t>
      </w:r>
      <w:r w:rsidRPr="00B44C19">
        <w:rPr>
          <w:color w:val="000000"/>
          <w:w w:val="103"/>
        </w:rPr>
        <w:t>и</w:t>
      </w:r>
      <w:r w:rsidRPr="00B44C19">
        <w:rPr>
          <w:color w:val="000000"/>
        </w:rPr>
        <w:t>-</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spacing w:val="-1"/>
          <w:w w:val="103"/>
        </w:rPr>
        <w:t>й</w:t>
      </w:r>
      <w:r w:rsidRPr="00B44C19">
        <w:rPr>
          <w:color w:val="000000"/>
          <w:spacing w:val="12"/>
        </w:rPr>
        <w:t xml:space="preserve"> </w:t>
      </w:r>
      <w:r w:rsidRPr="00B44C19">
        <w:rPr>
          <w:color w:val="000000"/>
          <w:w w:val="104"/>
        </w:rPr>
        <w:t>по</w:t>
      </w:r>
      <w:r w:rsidRPr="00B44C19">
        <w:rPr>
          <w:color w:val="000000"/>
          <w:w w:val="95"/>
        </w:rPr>
        <w:t>м</w:t>
      </w:r>
      <w:r w:rsidRPr="00B44C19">
        <w:rPr>
          <w:color w:val="000000"/>
          <w:w w:val="104"/>
        </w:rPr>
        <w:t>о</w:t>
      </w:r>
      <w:r w:rsidRPr="00B44C19">
        <w:rPr>
          <w:color w:val="000000"/>
        </w:rPr>
        <w:t>щ</w:t>
      </w:r>
      <w:r w:rsidRPr="00B44C19">
        <w:rPr>
          <w:color w:val="000000"/>
          <w:w w:val="103"/>
        </w:rPr>
        <w:t>и</w:t>
      </w:r>
      <w:r w:rsidRPr="00B44C19">
        <w:rPr>
          <w:color w:val="000000"/>
          <w:spacing w:val="-1"/>
          <w:w w:val="82"/>
        </w:rPr>
        <w:t>.</w:t>
      </w:r>
      <w:r w:rsidRPr="00B44C19">
        <w:rPr>
          <w:color w:val="000000"/>
          <w:spacing w:val="12"/>
        </w:rPr>
        <w:t xml:space="preserve"> </w:t>
      </w:r>
      <w:r w:rsidRPr="00B44C19">
        <w:rPr>
          <w:color w:val="000000"/>
          <w:w w:val="94"/>
        </w:rPr>
        <w:t>М</w:t>
      </w:r>
      <w:r w:rsidRPr="00B44C19">
        <w:rPr>
          <w:color w:val="000000"/>
          <w:w w:val="102"/>
        </w:rPr>
        <w:t>н</w:t>
      </w:r>
      <w:r w:rsidRPr="00B44C19">
        <w:rPr>
          <w:color w:val="000000"/>
          <w:w w:val="104"/>
        </w:rPr>
        <w:t>о</w:t>
      </w:r>
      <w:r w:rsidRPr="00B44C19">
        <w:rPr>
          <w:color w:val="000000"/>
          <w:w w:val="112"/>
        </w:rPr>
        <w:t>г</w:t>
      </w:r>
      <w:r w:rsidRPr="00B44C19">
        <w:rPr>
          <w:color w:val="000000"/>
          <w:w w:val="103"/>
        </w:rPr>
        <w:t>и</w:t>
      </w:r>
      <w:r w:rsidRPr="00B44C19">
        <w:rPr>
          <w:color w:val="000000"/>
          <w:w w:val="101"/>
        </w:rPr>
        <w:t>е</w:t>
      </w:r>
      <w:r w:rsidRPr="00B44C19">
        <w:rPr>
          <w:color w:val="000000"/>
          <w:spacing w:val="12"/>
        </w:rPr>
        <w:t xml:space="preserve"> </w:t>
      </w:r>
      <w:r w:rsidRPr="00B44C19">
        <w:rPr>
          <w:color w:val="000000"/>
          <w:spacing w:val="1"/>
          <w:w w:val="103"/>
        </w:rPr>
        <w:t>и</w:t>
      </w:r>
      <w:r w:rsidRPr="00B44C19">
        <w:rPr>
          <w:color w:val="000000"/>
          <w:w w:val="106"/>
        </w:rPr>
        <w:t>сс</w:t>
      </w:r>
      <w:r w:rsidRPr="00B44C19">
        <w:rPr>
          <w:color w:val="000000"/>
          <w:w w:val="99"/>
        </w:rPr>
        <w:t>л</w:t>
      </w:r>
      <w:r w:rsidRPr="00B44C19">
        <w:rPr>
          <w:color w:val="000000"/>
          <w:w w:val="101"/>
        </w:rPr>
        <w:t>е</w:t>
      </w:r>
      <w:r w:rsidRPr="00B44C19">
        <w:rPr>
          <w:color w:val="000000"/>
          <w:w w:val="95"/>
        </w:rPr>
        <w:t>д</w:t>
      </w:r>
      <w:r w:rsidRPr="00B44C19">
        <w:rPr>
          <w:color w:val="000000"/>
          <w:w w:val="104"/>
        </w:rPr>
        <w:t>ов</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3"/>
        </w:rPr>
        <w:t>и</w:t>
      </w:r>
      <w:r w:rsidRPr="00B44C19">
        <w:rPr>
          <w:color w:val="000000"/>
          <w:spacing w:val="12"/>
        </w:rPr>
        <w:t xml:space="preserve"> </w:t>
      </w:r>
      <w:r w:rsidRPr="00B44C19">
        <w:rPr>
          <w:color w:val="000000"/>
          <w:w w:val="104"/>
        </w:rPr>
        <w:t>у</w:t>
      </w:r>
      <w:r w:rsidRPr="00B44C19">
        <w:rPr>
          <w:color w:val="000000"/>
          <w:w w:val="103"/>
        </w:rPr>
        <w:t>к</w:t>
      </w:r>
      <w:r w:rsidRPr="00B44C19">
        <w:rPr>
          <w:color w:val="000000"/>
          <w:w w:val="101"/>
        </w:rPr>
        <w:t>а</w:t>
      </w:r>
      <w:r w:rsidRPr="00B44C19">
        <w:rPr>
          <w:color w:val="000000"/>
          <w:w w:val="102"/>
        </w:rPr>
        <w:t>з</w:t>
      </w:r>
      <w:r w:rsidRPr="00B44C19">
        <w:rPr>
          <w:color w:val="000000"/>
        </w:rPr>
        <w:t>ы</w:t>
      </w:r>
      <w:r w:rsidRPr="00B44C19">
        <w:rPr>
          <w:color w:val="000000"/>
          <w:w w:val="104"/>
        </w:rPr>
        <w:t>в</w:t>
      </w:r>
      <w:r w:rsidRPr="00B44C19">
        <w:rPr>
          <w:color w:val="000000"/>
          <w:w w:val="101"/>
        </w:rPr>
        <w:t>а</w:t>
      </w:r>
      <w:r w:rsidRPr="00B44C19">
        <w:rPr>
          <w:color w:val="000000"/>
          <w:w w:val="98"/>
        </w:rPr>
        <w:t>ю</w:t>
      </w:r>
      <w:r w:rsidRPr="00B44C19">
        <w:rPr>
          <w:color w:val="000000"/>
          <w:w w:val="106"/>
        </w:rPr>
        <w:t>т</w:t>
      </w:r>
      <w:r w:rsidRPr="00B44C19">
        <w:rPr>
          <w:color w:val="000000"/>
          <w:spacing w:val="13"/>
        </w:rPr>
        <w:t xml:space="preserve"> </w:t>
      </w:r>
      <w:r w:rsidRPr="00B44C19">
        <w:rPr>
          <w:color w:val="000000"/>
          <w:spacing w:val="1"/>
          <w:w w:val="102"/>
        </w:rPr>
        <w:t>н</w:t>
      </w:r>
      <w:r w:rsidRPr="00B44C19">
        <w:rPr>
          <w:color w:val="000000"/>
          <w:w w:val="101"/>
        </w:rPr>
        <w:t>а</w:t>
      </w:r>
      <w:r w:rsidRPr="00B44C19">
        <w:rPr>
          <w:color w:val="000000"/>
          <w:spacing w:val="12"/>
        </w:rPr>
        <w:t xml:space="preserve"> </w:t>
      </w:r>
      <w:r w:rsidRPr="00B44C19">
        <w:rPr>
          <w:color w:val="000000"/>
          <w:w w:val="106"/>
        </w:rPr>
        <w:t>т</w:t>
      </w:r>
      <w:r w:rsidRPr="00B44C19">
        <w:rPr>
          <w:color w:val="000000"/>
          <w:w w:val="104"/>
        </w:rPr>
        <w:t>о</w:t>
      </w:r>
      <w:r w:rsidRPr="00B44C19">
        <w:rPr>
          <w:color w:val="000000"/>
          <w:w w:val="83"/>
        </w:rPr>
        <w:t>,</w:t>
      </w:r>
      <w:r w:rsidRPr="00B44C19">
        <w:rPr>
          <w:color w:val="000000"/>
          <w:spacing w:val="12"/>
        </w:rPr>
        <w:t xml:space="preserve"> </w:t>
      </w:r>
      <w:r w:rsidRPr="00B44C19">
        <w:rPr>
          <w:color w:val="000000"/>
          <w:w w:val="110"/>
        </w:rPr>
        <w:t>ч</w:t>
      </w:r>
      <w:r w:rsidRPr="00B44C19">
        <w:rPr>
          <w:color w:val="000000"/>
          <w:spacing w:val="1"/>
          <w:w w:val="106"/>
        </w:rPr>
        <w:t>т</w:t>
      </w:r>
      <w:r w:rsidRPr="00B44C19">
        <w:rPr>
          <w:color w:val="000000"/>
          <w:w w:val="104"/>
        </w:rPr>
        <w:t>о</w:t>
      </w:r>
      <w:r w:rsidRPr="00B44C19">
        <w:rPr>
          <w:color w:val="000000"/>
          <w:spacing w:val="11"/>
        </w:rPr>
        <w:t xml:space="preserve"> </w:t>
      </w:r>
      <w:r w:rsidRPr="00B44C19">
        <w:rPr>
          <w:color w:val="000000"/>
          <w:w w:val="104"/>
        </w:rPr>
        <w:t>п</w:t>
      </w:r>
      <w:r w:rsidRPr="00B44C19">
        <w:rPr>
          <w:color w:val="000000"/>
          <w:w w:val="108"/>
        </w:rPr>
        <w:t>р</w:t>
      </w:r>
      <w:r w:rsidRPr="00B44C19">
        <w:rPr>
          <w:color w:val="000000"/>
          <w:spacing w:val="1"/>
          <w:w w:val="103"/>
        </w:rPr>
        <w:t>и</w:t>
      </w:r>
      <w:r w:rsidRPr="00B44C19">
        <w:rPr>
          <w:color w:val="000000"/>
          <w:spacing w:val="12"/>
        </w:rPr>
        <w:t xml:space="preserve"> </w:t>
      </w:r>
      <w:r w:rsidRPr="00B44C19">
        <w:rPr>
          <w:color w:val="000000"/>
          <w:w w:val="108"/>
        </w:rPr>
        <w:t>р</w:t>
      </w:r>
      <w:r w:rsidRPr="00B44C19">
        <w:rPr>
          <w:color w:val="000000"/>
          <w:w w:val="101"/>
        </w:rPr>
        <w:t>а</w:t>
      </w:r>
      <w:r w:rsidRPr="00B44C19">
        <w:rPr>
          <w:color w:val="000000"/>
          <w:w w:val="102"/>
        </w:rPr>
        <w:t>зн</w:t>
      </w:r>
      <w:r w:rsidRPr="00B44C19">
        <w:rPr>
          <w:color w:val="000000"/>
        </w:rPr>
        <w:t>ы</w:t>
      </w:r>
      <w:r w:rsidRPr="00B44C19">
        <w:rPr>
          <w:color w:val="000000"/>
          <w:w w:val="107"/>
        </w:rPr>
        <w:t>х</w:t>
      </w:r>
      <w:r w:rsidRPr="00B44C19">
        <w:rPr>
          <w:color w:val="000000"/>
          <w:spacing w:val="12"/>
        </w:rPr>
        <w:t xml:space="preserve"> </w:t>
      </w:r>
      <w:r w:rsidRPr="00B44C19">
        <w:rPr>
          <w:color w:val="000000"/>
          <w:w w:val="106"/>
        </w:rPr>
        <w:t>т</w:t>
      </w:r>
      <w:r w:rsidRPr="00B44C19">
        <w:rPr>
          <w:color w:val="000000"/>
          <w:spacing w:val="3"/>
          <w:w w:val="103"/>
        </w:rPr>
        <w:t>и</w:t>
      </w:r>
      <w:r w:rsidRPr="00B44C19">
        <w:rPr>
          <w:color w:val="000000"/>
          <w:w w:val="104"/>
        </w:rPr>
        <w:t>п</w:t>
      </w:r>
      <w:r w:rsidRPr="00B44C19">
        <w:rPr>
          <w:color w:val="000000"/>
          <w:w w:val="101"/>
        </w:rPr>
        <w:t>а</w:t>
      </w:r>
      <w:r w:rsidRPr="00B44C19">
        <w:rPr>
          <w:color w:val="000000"/>
          <w:w w:val="107"/>
        </w:rPr>
        <w:t>х</w:t>
      </w:r>
      <w:r w:rsidRPr="00B44C19">
        <w:rPr>
          <w:color w:val="000000"/>
          <w:spacing w:val="8"/>
        </w:rPr>
        <w:t xml:space="preserve"> </w:t>
      </w:r>
      <w:r w:rsidRPr="00B44C19">
        <w:rPr>
          <w:color w:val="000000"/>
          <w:w w:val="104"/>
        </w:rPr>
        <w:t>о</w:t>
      </w:r>
      <w:r w:rsidRPr="00B44C19">
        <w:rPr>
          <w:color w:val="000000"/>
          <w:w w:val="106"/>
        </w:rPr>
        <w:t>т</w:t>
      </w:r>
      <w:r w:rsidRPr="00B44C19">
        <w:rPr>
          <w:color w:val="000000"/>
          <w:w w:val="103"/>
        </w:rPr>
        <w:t>к</w:t>
      </w:r>
      <w:r w:rsidRPr="00B44C19">
        <w:rPr>
          <w:color w:val="000000"/>
          <w:w w:val="99"/>
        </w:rPr>
        <w:t>л</w:t>
      </w:r>
      <w:r w:rsidRPr="00B44C19">
        <w:rPr>
          <w:color w:val="000000"/>
          <w:w w:val="104"/>
        </w:rPr>
        <w:t>о</w:t>
      </w:r>
      <w:r w:rsidRPr="00B44C19">
        <w:rPr>
          <w:color w:val="000000"/>
          <w:w w:val="102"/>
        </w:rPr>
        <w:t>н</w:t>
      </w:r>
      <w:r w:rsidRPr="00B44C19">
        <w:rPr>
          <w:color w:val="000000"/>
          <w:w w:val="101"/>
        </w:rPr>
        <w:t>е</w:t>
      </w:r>
      <w:r w:rsidRPr="00B44C19">
        <w:rPr>
          <w:color w:val="000000"/>
          <w:spacing w:val="-1"/>
          <w:w w:val="102"/>
        </w:rPr>
        <w:t>н</w:t>
      </w:r>
      <w:r w:rsidRPr="00B44C19">
        <w:rPr>
          <w:color w:val="000000"/>
          <w:w w:val="103"/>
        </w:rPr>
        <w:t>ий</w:t>
      </w:r>
      <w:r w:rsidRPr="00B44C19">
        <w:rPr>
          <w:color w:val="000000"/>
          <w:spacing w:val="8"/>
        </w:rPr>
        <w:t xml:space="preserve"> </w:t>
      </w:r>
      <w:r w:rsidRPr="00B44C19">
        <w:rPr>
          <w:color w:val="000000"/>
          <w:w w:val="104"/>
        </w:rPr>
        <w:t>в</w:t>
      </w:r>
      <w:r w:rsidRPr="00B44C19">
        <w:rPr>
          <w:color w:val="000000"/>
          <w:spacing w:val="9"/>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spacing w:val="1"/>
          <w:w w:val="106"/>
        </w:rPr>
        <w:t>т</w:t>
      </w:r>
      <w:r w:rsidRPr="00B44C19">
        <w:rPr>
          <w:color w:val="000000"/>
          <w:w w:val="103"/>
        </w:rPr>
        <w:t>ии</w:t>
      </w:r>
      <w:r w:rsidRPr="00B44C19">
        <w:rPr>
          <w:color w:val="000000"/>
          <w:spacing w:val="7"/>
        </w:rPr>
        <w:t xml:space="preserve"> </w:t>
      </w:r>
      <w:r w:rsidRPr="00B44C19">
        <w:rPr>
          <w:color w:val="000000"/>
          <w:w w:val="102"/>
        </w:rPr>
        <w:t>з</w:t>
      </w:r>
      <w:r w:rsidRPr="00B44C19">
        <w:rPr>
          <w:color w:val="000000"/>
          <w:spacing w:val="1"/>
          <w:w w:val="101"/>
        </w:rPr>
        <w:t>а</w:t>
      </w:r>
      <w:r w:rsidRPr="00B44C19">
        <w:rPr>
          <w:color w:val="000000"/>
          <w:w w:val="95"/>
        </w:rPr>
        <w:t>м</w:t>
      </w:r>
      <w:r w:rsidRPr="00B44C19">
        <w:rPr>
          <w:color w:val="000000"/>
          <w:w w:val="101"/>
        </w:rPr>
        <w:t>е</w:t>
      </w:r>
      <w:r w:rsidRPr="00B44C19">
        <w:rPr>
          <w:color w:val="000000"/>
          <w:w w:val="95"/>
        </w:rPr>
        <w:t>д</w:t>
      </w:r>
      <w:r w:rsidRPr="00B44C19">
        <w:rPr>
          <w:color w:val="000000"/>
          <w:spacing w:val="-1"/>
          <w:w w:val="99"/>
        </w:rPr>
        <w:t>л</w:t>
      </w:r>
      <w:r w:rsidRPr="00B44C19">
        <w:rPr>
          <w:color w:val="000000"/>
          <w:w w:val="105"/>
        </w:rPr>
        <w:t>я</w:t>
      </w:r>
      <w:r w:rsidRPr="00B44C19">
        <w:rPr>
          <w:color w:val="000000"/>
          <w:w w:val="101"/>
        </w:rPr>
        <w:t>е</w:t>
      </w:r>
      <w:r w:rsidRPr="00B44C19">
        <w:rPr>
          <w:color w:val="000000"/>
          <w:spacing w:val="-1"/>
          <w:w w:val="106"/>
        </w:rPr>
        <w:t>т</w:t>
      </w:r>
      <w:r w:rsidRPr="00B44C19">
        <w:rPr>
          <w:color w:val="000000"/>
          <w:w w:val="106"/>
        </w:rPr>
        <w:t>с</w:t>
      </w:r>
      <w:r w:rsidRPr="00B44C19">
        <w:rPr>
          <w:color w:val="000000"/>
          <w:spacing w:val="1"/>
          <w:w w:val="105"/>
        </w:rPr>
        <w:t>я</w:t>
      </w:r>
      <w:r w:rsidRPr="00B44C19">
        <w:rPr>
          <w:color w:val="000000"/>
          <w:spacing w:val="7"/>
        </w:rPr>
        <w:t xml:space="preserve"> </w:t>
      </w:r>
      <w:r w:rsidRPr="00B44C19">
        <w:rPr>
          <w:color w:val="000000"/>
          <w:w w:val="106"/>
        </w:rPr>
        <w:t>с</w:t>
      </w:r>
      <w:r w:rsidRPr="00B44C19">
        <w:rPr>
          <w:color w:val="000000"/>
          <w:w w:val="103"/>
        </w:rPr>
        <w:t>к</w:t>
      </w:r>
      <w:r w:rsidRPr="00B44C19">
        <w:rPr>
          <w:color w:val="000000"/>
          <w:w w:val="104"/>
        </w:rPr>
        <w:t>о</w:t>
      </w:r>
      <w:r w:rsidRPr="00B44C19">
        <w:rPr>
          <w:color w:val="000000"/>
          <w:spacing w:val="1"/>
          <w:w w:val="108"/>
        </w:rPr>
        <w:t>р</w:t>
      </w:r>
      <w:r w:rsidRPr="00B44C19">
        <w:rPr>
          <w:color w:val="000000"/>
          <w:w w:val="104"/>
        </w:rPr>
        <w:t>о</w:t>
      </w:r>
      <w:r w:rsidRPr="00B44C19">
        <w:rPr>
          <w:color w:val="000000"/>
          <w:w w:val="106"/>
        </w:rPr>
        <w:t>сть</w:t>
      </w:r>
      <w:r w:rsidRPr="00B44C19">
        <w:rPr>
          <w:color w:val="000000"/>
          <w:spacing w:val="10"/>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1"/>
          <w:w w:val="101"/>
        </w:rPr>
        <w:t>е</w:t>
      </w:r>
      <w:r w:rsidRPr="00B44C19">
        <w:rPr>
          <w:color w:val="000000"/>
          <w:w w:val="95"/>
        </w:rPr>
        <w:t>м</w:t>
      </w:r>
      <w:r w:rsidRPr="00B44C19">
        <w:rPr>
          <w:color w:val="000000"/>
          <w:w w:val="101"/>
        </w:rPr>
        <w:t>а</w:t>
      </w:r>
      <w:r w:rsidRPr="00B44C19">
        <w:rPr>
          <w:color w:val="000000"/>
          <w:spacing w:val="8"/>
        </w:rPr>
        <w:t xml:space="preserve"> </w:t>
      </w:r>
      <w:r w:rsidRPr="00B44C19">
        <w:rPr>
          <w:color w:val="000000"/>
          <w:w w:val="103"/>
        </w:rPr>
        <w:t>и</w:t>
      </w:r>
      <w:r w:rsidRPr="00B44C19">
        <w:rPr>
          <w:color w:val="000000"/>
          <w:spacing w:val="8"/>
        </w:rPr>
        <w:t xml:space="preserve"> </w:t>
      </w:r>
      <w:r w:rsidRPr="00B44C19">
        <w:rPr>
          <w:color w:val="000000"/>
          <w:spacing w:val="1"/>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108"/>
        </w:rPr>
        <w:t>р</w:t>
      </w:r>
      <w:r w:rsidRPr="00B44C19">
        <w:rPr>
          <w:color w:val="000000"/>
          <w:w w:val="101"/>
        </w:rPr>
        <w:t>а</w:t>
      </w:r>
      <w:r w:rsidRPr="00B44C19">
        <w:rPr>
          <w:color w:val="000000"/>
          <w:w w:val="99"/>
        </w:rPr>
        <w:t>б</w:t>
      </w:r>
      <w:r w:rsidRPr="00B44C19">
        <w:rPr>
          <w:color w:val="000000"/>
          <w:w w:val="104"/>
        </w:rPr>
        <w:t>о</w:t>
      </w:r>
      <w:r w:rsidRPr="00B44C19">
        <w:rPr>
          <w:color w:val="000000"/>
          <w:w w:val="106"/>
        </w:rPr>
        <w:t>т</w:t>
      </w:r>
      <w:r w:rsidRPr="00B44C19">
        <w:rPr>
          <w:color w:val="000000"/>
          <w:w w:val="103"/>
        </w:rPr>
        <w:t>ки</w:t>
      </w:r>
      <w:r w:rsidRPr="00B44C19">
        <w:rPr>
          <w:color w:val="000000"/>
          <w:spacing w:val="8"/>
        </w:rPr>
        <w:t xml:space="preserve"> </w:t>
      </w:r>
      <w:r w:rsidRPr="00B44C19">
        <w:rPr>
          <w:color w:val="000000"/>
          <w:w w:val="104"/>
        </w:rPr>
        <w:t>по</w:t>
      </w:r>
      <w:r w:rsidRPr="00B44C19">
        <w:rPr>
          <w:color w:val="000000"/>
          <w:w w:val="106"/>
        </w:rPr>
        <w:t>ст</w:t>
      </w:r>
      <w:r w:rsidRPr="00B44C19">
        <w:rPr>
          <w:color w:val="000000"/>
          <w:w w:val="104"/>
        </w:rPr>
        <w:t>уп</w:t>
      </w:r>
      <w:r w:rsidRPr="00B44C19">
        <w:rPr>
          <w:color w:val="000000"/>
          <w:w w:val="101"/>
        </w:rPr>
        <w:t>а</w:t>
      </w:r>
      <w:r w:rsidRPr="00B44C19">
        <w:rPr>
          <w:color w:val="000000"/>
          <w:w w:val="98"/>
        </w:rPr>
        <w:t>ю</w:t>
      </w:r>
      <w:r w:rsidRPr="00B44C19">
        <w:rPr>
          <w:color w:val="000000"/>
        </w:rPr>
        <w:t>щ</w:t>
      </w:r>
      <w:r w:rsidRPr="00B44C19">
        <w:rPr>
          <w:color w:val="000000"/>
          <w:w w:val="101"/>
        </w:rPr>
        <w:t>е</w:t>
      </w:r>
      <w:r w:rsidRPr="00B44C19">
        <w:rPr>
          <w:color w:val="000000"/>
          <w:w w:val="103"/>
        </w:rPr>
        <w:t>й</w:t>
      </w:r>
      <w:r w:rsidRPr="00B44C19">
        <w:rPr>
          <w:color w:val="000000"/>
        </w:rPr>
        <w:t xml:space="preserve"> </w:t>
      </w:r>
      <w:r w:rsidRPr="00B44C19">
        <w:rPr>
          <w:color w:val="000000"/>
          <w:w w:val="103"/>
        </w:rPr>
        <w:t>и</w:t>
      </w:r>
      <w:r w:rsidRPr="00B44C19">
        <w:rPr>
          <w:color w:val="000000"/>
          <w:w w:val="102"/>
        </w:rPr>
        <w:t>н</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1"/>
        </w:rPr>
        <w:t>а</w:t>
      </w:r>
      <w:r w:rsidRPr="00B44C19">
        <w:rPr>
          <w:color w:val="000000"/>
          <w:w w:val="102"/>
        </w:rPr>
        <w:t>ц</w:t>
      </w:r>
      <w:r w:rsidRPr="00B44C19">
        <w:rPr>
          <w:color w:val="000000"/>
          <w:w w:val="103"/>
        </w:rPr>
        <w:t>ии</w:t>
      </w:r>
      <w:r w:rsidRPr="00B44C19">
        <w:rPr>
          <w:color w:val="000000"/>
          <w:w w:val="82"/>
        </w:rPr>
        <w:t>.</w:t>
      </w:r>
      <w:r w:rsidRPr="00B44C19">
        <w:rPr>
          <w:color w:val="000000"/>
        </w:rPr>
        <w:t xml:space="preserve"> </w:t>
      </w:r>
      <w:r w:rsidRPr="00B44C19">
        <w:rPr>
          <w:color w:val="000000"/>
          <w:w w:val="103"/>
        </w:rPr>
        <w:t>П</w:t>
      </w:r>
      <w:r w:rsidRPr="00B44C19">
        <w:rPr>
          <w:color w:val="000000"/>
          <w:w w:val="108"/>
        </w:rPr>
        <w:t>р</w:t>
      </w:r>
      <w:r w:rsidRPr="00B44C19">
        <w:rPr>
          <w:color w:val="000000"/>
          <w:w w:val="103"/>
        </w:rPr>
        <w:t>и</w:t>
      </w:r>
      <w:r w:rsidRPr="00B44C19">
        <w:rPr>
          <w:color w:val="000000"/>
        </w:rPr>
        <w:t xml:space="preserve"> </w:t>
      </w:r>
      <w:r w:rsidRPr="00B44C19">
        <w:rPr>
          <w:color w:val="000000"/>
          <w:w w:val="105"/>
        </w:rPr>
        <w:t>э</w:t>
      </w:r>
      <w:r w:rsidRPr="00B44C19">
        <w:rPr>
          <w:color w:val="000000"/>
          <w:w w:val="106"/>
        </w:rPr>
        <w:t>т</w:t>
      </w:r>
      <w:r w:rsidRPr="00B44C19">
        <w:rPr>
          <w:color w:val="000000"/>
          <w:w w:val="104"/>
        </w:rPr>
        <w:t>о</w:t>
      </w:r>
      <w:r w:rsidRPr="00B44C19">
        <w:rPr>
          <w:color w:val="000000"/>
          <w:w w:val="95"/>
        </w:rPr>
        <w:t>м</w:t>
      </w:r>
      <w:r w:rsidRPr="00B44C19">
        <w:rPr>
          <w:color w:val="000000"/>
          <w:spacing w:val="1"/>
        </w:rPr>
        <w:t xml:space="preserve"> </w:t>
      </w:r>
      <w:r w:rsidRPr="00B44C19">
        <w:rPr>
          <w:color w:val="000000"/>
          <w:w w:val="104"/>
        </w:rPr>
        <w:t>по</w:t>
      </w:r>
      <w:r w:rsidRPr="00B44C19">
        <w:rPr>
          <w:color w:val="000000"/>
          <w:w w:val="95"/>
        </w:rPr>
        <w:t>д</w:t>
      </w:r>
      <w:r w:rsidRPr="00B44C19">
        <w:rPr>
          <w:color w:val="000000"/>
          <w:w w:val="108"/>
        </w:rPr>
        <w:t>р</w:t>
      </w:r>
      <w:r w:rsidRPr="00B44C19">
        <w:rPr>
          <w:color w:val="000000"/>
          <w:w w:val="101"/>
        </w:rPr>
        <w:t>а</w:t>
      </w:r>
      <w:r w:rsidRPr="00B44C19">
        <w:rPr>
          <w:color w:val="000000"/>
          <w:w w:val="102"/>
        </w:rPr>
        <w:t>з</w:t>
      </w:r>
      <w:r w:rsidRPr="00B44C19">
        <w:rPr>
          <w:color w:val="000000"/>
          <w:w w:val="104"/>
        </w:rPr>
        <w:t>у</w:t>
      </w:r>
      <w:r w:rsidRPr="00B44C19">
        <w:rPr>
          <w:color w:val="000000"/>
          <w:w w:val="95"/>
        </w:rPr>
        <w:t>м</w:t>
      </w:r>
      <w:r w:rsidRPr="00B44C19">
        <w:rPr>
          <w:color w:val="000000"/>
          <w:w w:val="101"/>
        </w:rPr>
        <w:t>е</w:t>
      </w:r>
      <w:r w:rsidRPr="00B44C19">
        <w:rPr>
          <w:color w:val="000000"/>
          <w:w w:val="104"/>
        </w:rPr>
        <w:t>в</w:t>
      </w:r>
      <w:r w:rsidRPr="00B44C19">
        <w:rPr>
          <w:color w:val="000000"/>
          <w:w w:val="101"/>
        </w:rPr>
        <w:t>а</w:t>
      </w:r>
      <w:r w:rsidRPr="00B44C19">
        <w:rPr>
          <w:color w:val="000000"/>
          <w:w w:val="98"/>
        </w:rPr>
        <w:t>ю</w:t>
      </w:r>
      <w:r w:rsidRPr="00B44C19">
        <w:rPr>
          <w:color w:val="000000"/>
          <w:w w:val="106"/>
        </w:rPr>
        <w:t>тс</w:t>
      </w:r>
      <w:r w:rsidRPr="00B44C19">
        <w:rPr>
          <w:color w:val="000000"/>
          <w:w w:val="105"/>
        </w:rPr>
        <w:t>я</w:t>
      </w:r>
      <w:r w:rsidRPr="00B44C19">
        <w:rPr>
          <w:color w:val="000000"/>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нн</w:t>
      </w:r>
      <w:r w:rsidRPr="00B44C19">
        <w:rPr>
          <w:color w:val="000000"/>
        </w:rPr>
        <w:t>ы</w:t>
      </w:r>
      <w:r w:rsidRPr="00B44C19">
        <w:rPr>
          <w:color w:val="000000"/>
          <w:w w:val="101"/>
        </w:rPr>
        <w:t>е</w:t>
      </w:r>
      <w:r w:rsidRPr="00B44C19">
        <w:rPr>
          <w:color w:val="000000"/>
        </w:rPr>
        <w:t xml:space="preserve"> </w:t>
      </w:r>
      <w:r w:rsidRPr="00B44C19">
        <w:rPr>
          <w:color w:val="000000"/>
          <w:w w:val="106"/>
        </w:rPr>
        <w:t>с</w:t>
      </w:r>
      <w:r w:rsidRPr="00B44C19">
        <w:rPr>
          <w:color w:val="000000"/>
          <w:w w:val="101"/>
        </w:rPr>
        <w:t>е</w:t>
      </w:r>
      <w:r w:rsidRPr="00B44C19">
        <w:rPr>
          <w:color w:val="000000"/>
          <w:w w:val="102"/>
        </w:rPr>
        <w:t>н</w:t>
      </w:r>
      <w:r w:rsidRPr="00B44C19">
        <w:rPr>
          <w:color w:val="000000"/>
          <w:w w:val="106"/>
        </w:rPr>
        <w:t>с</w:t>
      </w:r>
      <w:r w:rsidRPr="00B44C19">
        <w:rPr>
          <w:color w:val="000000"/>
          <w:spacing w:val="1"/>
          <w:w w:val="104"/>
        </w:rPr>
        <w:t>о</w:t>
      </w:r>
      <w:r w:rsidRPr="00B44C19">
        <w:rPr>
          <w:color w:val="000000"/>
          <w:w w:val="108"/>
        </w:rPr>
        <w:t>р</w:t>
      </w:r>
      <w:r w:rsidRPr="00B44C19">
        <w:rPr>
          <w:color w:val="000000"/>
          <w:w w:val="102"/>
        </w:rPr>
        <w:t>н</w:t>
      </w:r>
      <w:r w:rsidRPr="00B44C19">
        <w:rPr>
          <w:color w:val="000000"/>
        </w:rPr>
        <w:t>ы</w:t>
      </w:r>
      <w:r w:rsidRPr="00B44C19">
        <w:rPr>
          <w:color w:val="000000"/>
          <w:spacing w:val="1"/>
          <w:w w:val="101"/>
        </w:rPr>
        <w:t>е</w:t>
      </w:r>
      <w:r w:rsidRPr="00B44C19">
        <w:rPr>
          <w:color w:val="000000"/>
        </w:rPr>
        <w:t xml:space="preserve"> </w:t>
      </w:r>
      <w:r w:rsidRPr="00B44C19">
        <w:rPr>
          <w:color w:val="000000"/>
          <w:w w:val="106"/>
        </w:rPr>
        <w:t>с</w:t>
      </w:r>
      <w:r w:rsidRPr="00B44C19">
        <w:rPr>
          <w:color w:val="000000"/>
          <w:w w:val="103"/>
        </w:rPr>
        <w:t>и</w:t>
      </w:r>
      <w:r w:rsidRPr="00B44C19">
        <w:rPr>
          <w:color w:val="000000"/>
          <w:w w:val="106"/>
        </w:rPr>
        <w:t>с</w:t>
      </w:r>
      <w:r w:rsidRPr="00B44C19">
        <w:rPr>
          <w:color w:val="000000"/>
          <w:spacing w:val="-1"/>
          <w:w w:val="106"/>
        </w:rPr>
        <w:t>т</w:t>
      </w:r>
      <w:r w:rsidRPr="00B44C19">
        <w:rPr>
          <w:color w:val="000000"/>
          <w:w w:val="101"/>
        </w:rPr>
        <w:t>е</w:t>
      </w:r>
      <w:r w:rsidRPr="00B44C19">
        <w:rPr>
          <w:color w:val="000000"/>
          <w:w w:val="95"/>
        </w:rPr>
        <w:t>м</w:t>
      </w:r>
      <w:r w:rsidRPr="00B44C19">
        <w:rPr>
          <w:color w:val="000000"/>
        </w:rPr>
        <w:t>ы</w:t>
      </w:r>
      <w:r w:rsidRPr="00B44C19">
        <w:rPr>
          <w:color w:val="000000"/>
          <w:spacing w:val="-1"/>
          <w:w w:val="83"/>
        </w:rPr>
        <w:t>,</w:t>
      </w:r>
      <w:r w:rsidRPr="00B44C19">
        <w:rPr>
          <w:color w:val="000000"/>
          <w:spacing w:val="26"/>
        </w:rPr>
        <w:t xml:space="preserve"> </w:t>
      </w:r>
      <w:r w:rsidRPr="00B44C19">
        <w:rPr>
          <w:color w:val="000000"/>
          <w:w w:val="104"/>
        </w:rPr>
        <w:t>в</w:t>
      </w:r>
      <w:r w:rsidRPr="00B44C19">
        <w:rPr>
          <w:color w:val="000000"/>
          <w:spacing w:val="26"/>
        </w:rPr>
        <w:t xml:space="preserve"> </w:t>
      </w:r>
      <w:r w:rsidRPr="00B44C19">
        <w:rPr>
          <w:color w:val="000000"/>
          <w:w w:val="104"/>
        </w:rPr>
        <w:t>о</w:t>
      </w:r>
      <w:r w:rsidRPr="00B44C19">
        <w:rPr>
          <w:color w:val="000000"/>
          <w:spacing w:val="1"/>
          <w:w w:val="106"/>
        </w:rPr>
        <w:t>т</w:t>
      </w:r>
      <w:r w:rsidRPr="00B44C19">
        <w:rPr>
          <w:color w:val="000000"/>
          <w:w w:val="102"/>
        </w:rPr>
        <w:t>н</w:t>
      </w:r>
      <w:r w:rsidRPr="00B44C19">
        <w:rPr>
          <w:color w:val="000000"/>
          <w:spacing w:val="1"/>
          <w:w w:val="104"/>
        </w:rPr>
        <w:t>о</w:t>
      </w:r>
      <w:r w:rsidRPr="00B44C19">
        <w:rPr>
          <w:color w:val="000000"/>
          <w:w w:val="101"/>
        </w:rPr>
        <w:t>ше</w:t>
      </w:r>
      <w:r w:rsidRPr="00B44C19">
        <w:rPr>
          <w:color w:val="000000"/>
          <w:w w:val="102"/>
        </w:rPr>
        <w:t>н</w:t>
      </w:r>
      <w:r w:rsidRPr="00B44C19">
        <w:rPr>
          <w:color w:val="000000"/>
          <w:spacing w:val="1"/>
          <w:w w:val="103"/>
        </w:rPr>
        <w:t>и</w:t>
      </w:r>
      <w:r w:rsidRPr="00B44C19">
        <w:rPr>
          <w:color w:val="000000"/>
          <w:w w:val="103"/>
        </w:rPr>
        <w:t>и</w:t>
      </w:r>
      <w:r w:rsidRPr="00B44C19">
        <w:rPr>
          <w:color w:val="000000"/>
          <w:spacing w:val="25"/>
        </w:rPr>
        <w:t xml:space="preserve"> </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rPr>
        <w:t>ы</w:t>
      </w:r>
      <w:r w:rsidRPr="00B44C19">
        <w:rPr>
          <w:color w:val="000000"/>
          <w:w w:val="107"/>
        </w:rPr>
        <w:t>х</w:t>
      </w:r>
      <w:r w:rsidRPr="00B44C19">
        <w:rPr>
          <w:color w:val="000000"/>
          <w:spacing w:val="27"/>
        </w:rPr>
        <w:t xml:space="preserve"> </w:t>
      </w:r>
      <w:r w:rsidRPr="00B44C19">
        <w:rPr>
          <w:color w:val="000000"/>
          <w:w w:val="105"/>
        </w:rPr>
        <w:t>э</w:t>
      </w:r>
      <w:r w:rsidRPr="00B44C19">
        <w:rPr>
          <w:color w:val="000000"/>
          <w:w w:val="106"/>
        </w:rPr>
        <w:t>т</w:t>
      </w:r>
      <w:r w:rsidRPr="00B44C19">
        <w:rPr>
          <w:color w:val="000000"/>
          <w:w w:val="104"/>
        </w:rPr>
        <w:t>о</w:t>
      </w:r>
      <w:r w:rsidRPr="00B44C19">
        <w:rPr>
          <w:color w:val="000000"/>
          <w:spacing w:val="26"/>
        </w:rPr>
        <w:t xml:space="preserve"> </w:t>
      </w:r>
      <w:r w:rsidRPr="00B44C19">
        <w:rPr>
          <w:color w:val="000000"/>
          <w:w w:val="99"/>
        </w:rPr>
        <w:t>б</w:t>
      </w:r>
      <w:r w:rsidRPr="00B44C19">
        <w:rPr>
          <w:color w:val="000000"/>
        </w:rPr>
        <w:t>ы</w:t>
      </w:r>
      <w:r w:rsidRPr="00B44C19">
        <w:rPr>
          <w:color w:val="000000"/>
          <w:w w:val="99"/>
        </w:rPr>
        <w:t>л</w:t>
      </w:r>
      <w:r w:rsidRPr="00B44C19">
        <w:rPr>
          <w:color w:val="000000"/>
          <w:w w:val="104"/>
        </w:rPr>
        <w:t>о</w:t>
      </w:r>
      <w:r w:rsidRPr="00B44C19">
        <w:rPr>
          <w:color w:val="000000"/>
          <w:spacing w:val="27"/>
        </w:rPr>
        <w:t xml:space="preserve"> </w:t>
      </w:r>
      <w:r w:rsidRPr="00B44C19">
        <w:rPr>
          <w:color w:val="000000"/>
          <w:w w:val="99"/>
        </w:rPr>
        <w:t>б</w:t>
      </w:r>
      <w:r w:rsidRPr="00B44C19">
        <w:rPr>
          <w:color w:val="000000"/>
        </w:rPr>
        <w:t>ы</w:t>
      </w:r>
      <w:r w:rsidRPr="00B44C19">
        <w:rPr>
          <w:color w:val="000000"/>
          <w:spacing w:val="27"/>
        </w:rPr>
        <w:t xml:space="preserve"> </w:t>
      </w:r>
      <w:r w:rsidRPr="00B44C19">
        <w:rPr>
          <w:color w:val="000000"/>
          <w:w w:val="104"/>
        </w:rPr>
        <w:t>о</w:t>
      </w:r>
      <w:r w:rsidRPr="00B44C19">
        <w:rPr>
          <w:color w:val="000000"/>
          <w:w w:val="110"/>
        </w:rPr>
        <w:t>ч</w:t>
      </w:r>
      <w:r w:rsidRPr="00B44C19">
        <w:rPr>
          <w:color w:val="000000"/>
          <w:w w:val="101"/>
        </w:rPr>
        <w:t>е</w:t>
      </w:r>
      <w:r w:rsidRPr="00B44C19">
        <w:rPr>
          <w:color w:val="000000"/>
          <w:w w:val="104"/>
        </w:rPr>
        <w:t>в</w:t>
      </w:r>
      <w:r w:rsidRPr="00B44C19">
        <w:rPr>
          <w:color w:val="000000"/>
          <w:w w:val="103"/>
        </w:rPr>
        <w:t>и</w:t>
      </w:r>
      <w:r w:rsidRPr="00B44C19">
        <w:rPr>
          <w:color w:val="000000"/>
          <w:spacing w:val="-1"/>
          <w:w w:val="95"/>
        </w:rPr>
        <w:t>д</w:t>
      </w:r>
      <w:r w:rsidRPr="00B44C19">
        <w:rPr>
          <w:color w:val="000000"/>
          <w:w w:val="102"/>
        </w:rPr>
        <w:t>н</w:t>
      </w:r>
      <w:r w:rsidRPr="00B44C19">
        <w:rPr>
          <w:color w:val="000000"/>
          <w:w w:val="104"/>
        </w:rPr>
        <w:t>о</w:t>
      </w:r>
      <w:r w:rsidRPr="00B44C19">
        <w:rPr>
          <w:color w:val="000000"/>
          <w:spacing w:val="27"/>
        </w:rPr>
        <w:t xml:space="preserve"> </w:t>
      </w:r>
      <w:r w:rsidRPr="00B44C19">
        <w:rPr>
          <w:color w:val="000000"/>
          <w:w w:val="103"/>
        </w:rPr>
        <w:t>и</w:t>
      </w:r>
      <w:r w:rsidRPr="00B44C19">
        <w:rPr>
          <w:color w:val="000000"/>
          <w:spacing w:val="26"/>
        </w:rPr>
        <w:t xml:space="preserve"> </w:t>
      </w:r>
      <w:r w:rsidRPr="00B44C19">
        <w:rPr>
          <w:color w:val="000000"/>
          <w:w w:val="101"/>
        </w:rPr>
        <w:t>е</w:t>
      </w:r>
      <w:r w:rsidRPr="00B44C19">
        <w:rPr>
          <w:color w:val="000000"/>
          <w:w w:val="106"/>
        </w:rPr>
        <w:t>ст</w:t>
      </w:r>
      <w:r w:rsidRPr="00B44C19">
        <w:rPr>
          <w:color w:val="000000"/>
          <w:w w:val="101"/>
        </w:rPr>
        <w:t>е</w:t>
      </w:r>
      <w:r w:rsidRPr="00B44C19">
        <w:rPr>
          <w:color w:val="000000"/>
          <w:w w:val="106"/>
        </w:rPr>
        <w:t>с</w:t>
      </w:r>
      <w:r w:rsidRPr="00B44C19">
        <w:rPr>
          <w:color w:val="000000"/>
          <w:spacing w:val="1"/>
          <w:w w:val="106"/>
        </w:rPr>
        <w:t>т</w:t>
      </w:r>
      <w:r w:rsidRPr="00B44C19">
        <w:rPr>
          <w:color w:val="000000"/>
          <w:w w:val="104"/>
        </w:rPr>
        <w:t>в</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4"/>
        </w:rPr>
        <w:t>о</w:t>
      </w:r>
      <w:r w:rsidRPr="00B44C19">
        <w:rPr>
          <w:color w:val="000000"/>
          <w:w w:val="82"/>
        </w:rPr>
        <w:t>.</w:t>
      </w:r>
      <w:r w:rsidRPr="00B44C19">
        <w:rPr>
          <w:color w:val="000000"/>
          <w:spacing w:val="27"/>
        </w:rPr>
        <w:t xml:space="preserve"> </w:t>
      </w:r>
      <w:r w:rsidRPr="00B44C19">
        <w:rPr>
          <w:color w:val="000000"/>
          <w:w w:val="103"/>
        </w:rPr>
        <w:t>Р</w:t>
      </w:r>
      <w:r w:rsidRPr="00B44C19">
        <w:rPr>
          <w:color w:val="000000"/>
          <w:w w:val="101"/>
        </w:rPr>
        <w:t>е</w:t>
      </w:r>
      <w:r w:rsidRPr="00B44C19">
        <w:rPr>
          <w:color w:val="000000"/>
          <w:w w:val="110"/>
        </w:rPr>
        <w:t>ч</w:t>
      </w:r>
      <w:r w:rsidRPr="00B44C19">
        <w:rPr>
          <w:color w:val="000000"/>
          <w:w w:val="106"/>
        </w:rPr>
        <w:t>ь</w:t>
      </w:r>
      <w:r w:rsidRPr="00B44C19">
        <w:rPr>
          <w:color w:val="000000"/>
        </w:rPr>
        <w:t xml:space="preserve"> </w:t>
      </w:r>
      <w:r w:rsidRPr="00B44C19">
        <w:rPr>
          <w:color w:val="000000"/>
          <w:w w:val="103"/>
        </w:rPr>
        <w:t>и</w:t>
      </w:r>
      <w:r w:rsidRPr="00B44C19">
        <w:rPr>
          <w:color w:val="000000"/>
          <w:w w:val="95"/>
        </w:rPr>
        <w:t>д</w:t>
      </w:r>
      <w:r w:rsidRPr="00B44C19">
        <w:rPr>
          <w:color w:val="000000"/>
          <w:w w:val="101"/>
        </w:rPr>
        <w:t>е</w:t>
      </w:r>
      <w:r w:rsidRPr="00B44C19">
        <w:rPr>
          <w:color w:val="000000"/>
          <w:w w:val="106"/>
        </w:rPr>
        <w:t>т</w:t>
      </w:r>
      <w:r w:rsidRPr="00B44C19">
        <w:rPr>
          <w:color w:val="000000"/>
          <w:spacing w:val="4"/>
        </w:rPr>
        <w:t xml:space="preserve"> </w:t>
      </w:r>
      <w:r w:rsidRPr="00B44C19">
        <w:rPr>
          <w:color w:val="000000"/>
          <w:w w:val="104"/>
        </w:rPr>
        <w:t>о</w:t>
      </w:r>
      <w:r w:rsidRPr="00B44C19">
        <w:rPr>
          <w:color w:val="000000"/>
          <w:spacing w:val="5"/>
        </w:rPr>
        <w:t xml:space="preserve"> </w:t>
      </w:r>
      <w:r w:rsidRPr="00B44C19">
        <w:rPr>
          <w:color w:val="000000"/>
          <w:w w:val="106"/>
        </w:rPr>
        <w:t>с</w:t>
      </w:r>
      <w:r w:rsidRPr="00B44C19">
        <w:rPr>
          <w:color w:val="000000"/>
          <w:w w:val="104"/>
        </w:rPr>
        <w:t>о</w:t>
      </w:r>
      <w:r w:rsidRPr="00B44C19">
        <w:rPr>
          <w:color w:val="000000"/>
          <w:w w:val="107"/>
        </w:rPr>
        <w:t>х</w:t>
      </w:r>
      <w:r w:rsidRPr="00B44C19">
        <w:rPr>
          <w:color w:val="000000"/>
          <w:w w:val="108"/>
        </w:rPr>
        <w:t>р</w:t>
      </w:r>
      <w:r w:rsidRPr="00B44C19">
        <w:rPr>
          <w:color w:val="000000"/>
          <w:w w:val="101"/>
        </w:rPr>
        <w:t>а</w:t>
      </w:r>
      <w:r w:rsidRPr="00B44C19">
        <w:rPr>
          <w:color w:val="000000"/>
          <w:w w:val="102"/>
        </w:rPr>
        <w:t>нн</w:t>
      </w:r>
      <w:r w:rsidRPr="00B44C19">
        <w:rPr>
          <w:color w:val="000000"/>
        </w:rPr>
        <w:t>ы</w:t>
      </w:r>
      <w:r w:rsidRPr="00B44C19">
        <w:rPr>
          <w:color w:val="000000"/>
          <w:w w:val="107"/>
        </w:rPr>
        <w:t>х</w:t>
      </w:r>
      <w:r w:rsidRPr="00B44C19">
        <w:rPr>
          <w:color w:val="000000"/>
          <w:spacing w:val="3"/>
        </w:rPr>
        <w:t xml:space="preserve"> </w:t>
      </w:r>
      <w:r w:rsidRPr="00B44C19">
        <w:rPr>
          <w:color w:val="000000"/>
          <w:w w:val="106"/>
        </w:rPr>
        <w:t>с</w:t>
      </w:r>
      <w:r w:rsidRPr="00B44C19">
        <w:rPr>
          <w:color w:val="000000"/>
          <w:w w:val="101"/>
        </w:rPr>
        <w:t>е</w:t>
      </w:r>
      <w:r w:rsidRPr="00B44C19">
        <w:rPr>
          <w:color w:val="000000"/>
          <w:w w:val="102"/>
        </w:rPr>
        <w:t>н</w:t>
      </w:r>
      <w:r w:rsidRPr="00B44C19">
        <w:rPr>
          <w:color w:val="000000"/>
          <w:w w:val="106"/>
        </w:rPr>
        <w:t>с</w:t>
      </w:r>
      <w:r w:rsidRPr="00B44C19">
        <w:rPr>
          <w:color w:val="000000"/>
          <w:spacing w:val="1"/>
          <w:w w:val="104"/>
        </w:rPr>
        <w:t>о</w:t>
      </w:r>
      <w:r w:rsidRPr="00B44C19">
        <w:rPr>
          <w:color w:val="000000"/>
          <w:w w:val="108"/>
        </w:rPr>
        <w:t>р</w:t>
      </w:r>
      <w:r w:rsidRPr="00B44C19">
        <w:rPr>
          <w:color w:val="000000"/>
          <w:w w:val="102"/>
        </w:rPr>
        <w:t>н</w:t>
      </w:r>
      <w:r w:rsidRPr="00B44C19">
        <w:rPr>
          <w:color w:val="000000"/>
        </w:rPr>
        <w:t>ы</w:t>
      </w:r>
      <w:r w:rsidRPr="00B44C19">
        <w:rPr>
          <w:color w:val="000000"/>
          <w:w w:val="107"/>
        </w:rPr>
        <w:t>х</w:t>
      </w:r>
      <w:r w:rsidRPr="00B44C19">
        <w:rPr>
          <w:color w:val="000000"/>
          <w:spacing w:val="5"/>
        </w:rPr>
        <w:t xml:space="preserve"> </w:t>
      </w:r>
      <w:r w:rsidRPr="00B44C19">
        <w:rPr>
          <w:color w:val="000000"/>
          <w:w w:val="106"/>
        </w:rPr>
        <w:t>с</w:t>
      </w:r>
      <w:r w:rsidRPr="00B44C19">
        <w:rPr>
          <w:color w:val="000000"/>
          <w:w w:val="103"/>
        </w:rPr>
        <w:t>и</w:t>
      </w:r>
      <w:r w:rsidRPr="00B44C19">
        <w:rPr>
          <w:color w:val="000000"/>
          <w:w w:val="106"/>
        </w:rPr>
        <w:t>ст</w:t>
      </w:r>
      <w:r w:rsidRPr="00B44C19">
        <w:rPr>
          <w:color w:val="000000"/>
          <w:w w:val="101"/>
        </w:rPr>
        <w:t>е</w:t>
      </w:r>
      <w:r w:rsidRPr="00B44C19">
        <w:rPr>
          <w:color w:val="000000"/>
          <w:w w:val="95"/>
        </w:rPr>
        <w:t>м</w:t>
      </w:r>
      <w:r w:rsidRPr="00B44C19">
        <w:rPr>
          <w:color w:val="000000"/>
          <w:w w:val="101"/>
        </w:rPr>
        <w:t>а</w:t>
      </w:r>
      <w:r w:rsidRPr="00B44C19">
        <w:rPr>
          <w:color w:val="000000"/>
          <w:spacing w:val="-2"/>
          <w:w w:val="107"/>
        </w:rPr>
        <w:t>х</w:t>
      </w:r>
      <w:r w:rsidRPr="00B44C19">
        <w:rPr>
          <w:color w:val="000000"/>
          <w:w w:val="83"/>
        </w:rPr>
        <w:t>,</w:t>
      </w:r>
      <w:r w:rsidRPr="00B44C19">
        <w:rPr>
          <w:color w:val="000000"/>
          <w:spacing w:val="5"/>
        </w:rPr>
        <w:t xml:space="preserve"> </w:t>
      </w:r>
      <w:r w:rsidRPr="00B44C19">
        <w:rPr>
          <w:color w:val="000000"/>
          <w:w w:val="102"/>
        </w:rPr>
        <w:t>н</w:t>
      </w:r>
      <w:r w:rsidRPr="00B44C19">
        <w:rPr>
          <w:color w:val="000000"/>
          <w:spacing w:val="1"/>
          <w:w w:val="101"/>
        </w:rPr>
        <w:t>а</w:t>
      </w:r>
      <w:r w:rsidRPr="00B44C19">
        <w:rPr>
          <w:color w:val="000000"/>
          <w:spacing w:val="-1"/>
          <w:w w:val="104"/>
        </w:rPr>
        <w:t>п</w:t>
      </w:r>
      <w:r w:rsidRPr="00B44C19">
        <w:rPr>
          <w:color w:val="000000"/>
          <w:w w:val="108"/>
        </w:rPr>
        <w:t>р</w:t>
      </w:r>
      <w:r w:rsidRPr="00B44C19">
        <w:rPr>
          <w:color w:val="000000"/>
          <w:w w:val="103"/>
        </w:rPr>
        <w:t>и</w:t>
      </w:r>
      <w:r w:rsidRPr="00B44C19">
        <w:rPr>
          <w:color w:val="000000"/>
          <w:w w:val="95"/>
        </w:rPr>
        <w:t>м</w:t>
      </w:r>
      <w:r w:rsidRPr="00B44C19">
        <w:rPr>
          <w:color w:val="000000"/>
          <w:w w:val="101"/>
        </w:rPr>
        <w:t>е</w:t>
      </w:r>
      <w:r w:rsidRPr="00B44C19">
        <w:rPr>
          <w:color w:val="000000"/>
          <w:w w:val="108"/>
        </w:rPr>
        <w:t>р</w:t>
      </w:r>
      <w:r w:rsidRPr="00B44C19">
        <w:rPr>
          <w:color w:val="000000"/>
          <w:w w:val="83"/>
        </w:rPr>
        <w:t>,</w:t>
      </w:r>
      <w:r w:rsidRPr="00B44C19">
        <w:rPr>
          <w:color w:val="000000"/>
          <w:spacing w:val="6"/>
        </w:rPr>
        <w:t xml:space="preserve"> </w:t>
      </w:r>
      <w:r w:rsidRPr="00B44C19">
        <w:rPr>
          <w:color w:val="000000"/>
          <w:w w:val="102"/>
        </w:rPr>
        <w:t>з</w:t>
      </w:r>
      <w:r w:rsidRPr="00B44C19">
        <w:rPr>
          <w:color w:val="000000"/>
          <w:spacing w:val="-1"/>
          <w:w w:val="108"/>
        </w:rPr>
        <w:t>р</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4"/>
        </w:rPr>
        <w:t xml:space="preserve"> </w:t>
      </w:r>
      <w:r w:rsidRPr="00B44C19">
        <w:rPr>
          <w:color w:val="000000"/>
          <w:w w:val="104"/>
        </w:rPr>
        <w:t>у</w:t>
      </w:r>
      <w:r w:rsidRPr="00B44C19">
        <w:rPr>
          <w:color w:val="000000"/>
          <w:spacing w:val="6"/>
        </w:rPr>
        <w:t xml:space="preserve"> </w:t>
      </w:r>
      <w:r w:rsidRPr="00B44C19">
        <w:rPr>
          <w:color w:val="000000"/>
          <w:w w:val="112"/>
        </w:rPr>
        <w:t>г</w:t>
      </w:r>
      <w:r w:rsidRPr="00B44C19">
        <w:rPr>
          <w:color w:val="000000"/>
          <w:w w:val="99"/>
        </w:rPr>
        <w:t>л</w:t>
      </w:r>
      <w:r w:rsidRPr="00B44C19">
        <w:rPr>
          <w:color w:val="000000"/>
          <w:w w:val="104"/>
        </w:rPr>
        <w:t>у</w:t>
      </w:r>
      <w:r w:rsidRPr="00B44C19">
        <w:rPr>
          <w:color w:val="000000"/>
          <w:w w:val="107"/>
        </w:rPr>
        <w:t>х</w:t>
      </w:r>
      <w:r w:rsidRPr="00B44C19">
        <w:rPr>
          <w:color w:val="000000"/>
          <w:w w:val="103"/>
        </w:rPr>
        <w:t>и</w:t>
      </w:r>
      <w:r w:rsidRPr="00B44C19">
        <w:rPr>
          <w:color w:val="000000"/>
          <w:w w:val="107"/>
        </w:rPr>
        <w:t>х</w:t>
      </w:r>
      <w:r w:rsidRPr="00B44C19">
        <w:rPr>
          <w:color w:val="000000"/>
          <w:spacing w:val="5"/>
        </w:rPr>
        <w:t xml:space="preserve"> </w:t>
      </w:r>
      <w:r w:rsidRPr="00B44C19">
        <w:rPr>
          <w:color w:val="000000"/>
          <w:w w:val="103"/>
        </w:rPr>
        <w:t>и</w:t>
      </w:r>
      <w:r w:rsidRPr="00B44C19">
        <w:rPr>
          <w:color w:val="000000"/>
          <w:spacing w:val="3"/>
        </w:rPr>
        <w:t xml:space="preserve"> </w:t>
      </w:r>
      <w:r w:rsidRPr="00B44C19">
        <w:rPr>
          <w:color w:val="000000"/>
          <w:w w:val="106"/>
        </w:rPr>
        <w:t>с</w:t>
      </w:r>
      <w:r w:rsidRPr="00B44C19">
        <w:rPr>
          <w:color w:val="000000"/>
          <w:w w:val="99"/>
        </w:rPr>
        <w:t>л</w:t>
      </w:r>
      <w:r w:rsidRPr="00B44C19">
        <w:rPr>
          <w:color w:val="000000"/>
          <w:spacing w:val="2"/>
          <w:w w:val="101"/>
        </w:rPr>
        <w:t>а</w:t>
      </w:r>
      <w:r w:rsidRPr="00B44C19">
        <w:rPr>
          <w:color w:val="000000"/>
          <w:w w:val="99"/>
        </w:rPr>
        <w:t>б</w:t>
      </w:r>
      <w:r w:rsidRPr="00B44C19">
        <w:rPr>
          <w:color w:val="000000"/>
          <w:w w:val="104"/>
        </w:rPr>
        <w:t>о</w:t>
      </w:r>
      <w:r w:rsidRPr="00B44C19">
        <w:rPr>
          <w:color w:val="000000"/>
          <w:w w:val="106"/>
        </w:rPr>
        <w:t>с</w:t>
      </w:r>
      <w:r w:rsidRPr="00B44C19">
        <w:rPr>
          <w:color w:val="000000"/>
          <w:w w:val="99"/>
        </w:rPr>
        <w:t>л</w:t>
      </w:r>
      <w:r w:rsidRPr="00B44C19">
        <w:rPr>
          <w:color w:val="000000"/>
        </w:rPr>
        <w:t>ы</w:t>
      </w:r>
      <w:r w:rsidRPr="00B44C19">
        <w:rPr>
          <w:color w:val="000000"/>
          <w:w w:val="101"/>
        </w:rPr>
        <w:t>ша</w:t>
      </w:r>
      <w:r w:rsidRPr="00B44C19">
        <w:rPr>
          <w:color w:val="000000"/>
          <w:spacing w:val="1"/>
        </w:rPr>
        <w:t>щ</w:t>
      </w:r>
      <w:r w:rsidRPr="00B44C19">
        <w:rPr>
          <w:color w:val="000000"/>
          <w:w w:val="103"/>
        </w:rPr>
        <w:t>и</w:t>
      </w:r>
      <w:r w:rsidRPr="00B44C19">
        <w:rPr>
          <w:color w:val="000000"/>
          <w:w w:val="107"/>
        </w:rPr>
        <w:t>х</w:t>
      </w:r>
      <w:r w:rsidRPr="00B44C19">
        <w:rPr>
          <w:color w:val="000000"/>
          <w:spacing w:val="17"/>
        </w:rPr>
        <w:t xml:space="preserve"> </w:t>
      </w:r>
      <w:r w:rsidRPr="00B44C19">
        <w:rPr>
          <w:color w:val="000000"/>
          <w:w w:val="95"/>
        </w:rPr>
        <w:t>д</w:t>
      </w:r>
      <w:r w:rsidRPr="00B44C19">
        <w:rPr>
          <w:color w:val="000000"/>
          <w:w w:val="101"/>
        </w:rPr>
        <w:t>е</w:t>
      </w:r>
      <w:r w:rsidRPr="00B44C19">
        <w:rPr>
          <w:color w:val="000000"/>
          <w:spacing w:val="1"/>
          <w:w w:val="106"/>
        </w:rPr>
        <w:t>т</w:t>
      </w:r>
      <w:r w:rsidRPr="00B44C19">
        <w:rPr>
          <w:color w:val="000000"/>
          <w:w w:val="101"/>
        </w:rPr>
        <w:t>е</w:t>
      </w:r>
      <w:r w:rsidRPr="00B44C19">
        <w:rPr>
          <w:color w:val="000000"/>
          <w:spacing w:val="-1"/>
          <w:w w:val="103"/>
        </w:rPr>
        <w:t>й</w:t>
      </w:r>
      <w:r w:rsidRPr="00B44C19">
        <w:rPr>
          <w:color w:val="000000"/>
          <w:w w:val="82"/>
        </w:rPr>
        <w:t>.</w:t>
      </w:r>
      <w:r w:rsidRPr="00B44C19">
        <w:rPr>
          <w:color w:val="000000"/>
          <w:spacing w:val="17"/>
        </w:rPr>
        <w:t xml:space="preserve"> </w:t>
      </w:r>
      <w:r w:rsidRPr="00B44C19">
        <w:rPr>
          <w:color w:val="000000"/>
          <w:w w:val="104"/>
        </w:rPr>
        <w:t>Э</w:t>
      </w:r>
      <w:r w:rsidRPr="00B44C19">
        <w:rPr>
          <w:color w:val="000000"/>
          <w:w w:val="103"/>
        </w:rPr>
        <w:t>к</w:t>
      </w:r>
      <w:r w:rsidRPr="00B44C19">
        <w:rPr>
          <w:color w:val="000000"/>
          <w:w w:val="106"/>
        </w:rPr>
        <w:t>с</w:t>
      </w:r>
      <w:r w:rsidRPr="00B44C19">
        <w:rPr>
          <w:color w:val="000000"/>
          <w:w w:val="104"/>
        </w:rPr>
        <w:t>п</w:t>
      </w:r>
      <w:r w:rsidRPr="00B44C19">
        <w:rPr>
          <w:color w:val="000000"/>
          <w:w w:val="101"/>
        </w:rPr>
        <w:t>е</w:t>
      </w:r>
      <w:r w:rsidRPr="00B44C19">
        <w:rPr>
          <w:color w:val="000000"/>
          <w:w w:val="108"/>
        </w:rPr>
        <w:t>р</w:t>
      </w:r>
      <w:r w:rsidRPr="00B44C19">
        <w:rPr>
          <w:color w:val="000000"/>
          <w:w w:val="103"/>
        </w:rPr>
        <w:t>и</w:t>
      </w:r>
      <w:r w:rsidRPr="00B44C19">
        <w:rPr>
          <w:color w:val="000000"/>
          <w:w w:val="95"/>
        </w:rPr>
        <w:t>м</w:t>
      </w:r>
      <w:r w:rsidRPr="00B44C19">
        <w:rPr>
          <w:color w:val="000000"/>
          <w:w w:val="101"/>
        </w:rPr>
        <w:t>е</w:t>
      </w:r>
      <w:r w:rsidRPr="00B44C19">
        <w:rPr>
          <w:color w:val="000000"/>
          <w:w w:val="102"/>
        </w:rPr>
        <w:t>н</w:t>
      </w:r>
      <w:r w:rsidRPr="00B44C19">
        <w:rPr>
          <w:color w:val="000000"/>
          <w:w w:val="106"/>
        </w:rPr>
        <w:t>т</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spacing w:val="-1"/>
          <w:w w:val="101"/>
        </w:rPr>
        <w:t>е</w:t>
      </w:r>
      <w:r w:rsidRPr="00B44C19">
        <w:rPr>
          <w:color w:val="000000"/>
          <w:spacing w:val="17"/>
        </w:rPr>
        <w:t xml:space="preserve"> </w:t>
      </w:r>
      <w:r w:rsidRPr="00B44C19">
        <w:rPr>
          <w:color w:val="000000"/>
          <w:w w:val="95"/>
        </w:rPr>
        <w:t>д</w:t>
      </w:r>
      <w:r w:rsidRPr="00B44C19">
        <w:rPr>
          <w:color w:val="000000"/>
          <w:w w:val="101"/>
        </w:rPr>
        <w:t>а</w:t>
      </w:r>
      <w:r w:rsidRPr="00B44C19">
        <w:rPr>
          <w:color w:val="000000"/>
          <w:w w:val="102"/>
        </w:rPr>
        <w:t>нн</w:t>
      </w:r>
      <w:r w:rsidRPr="00B44C19">
        <w:rPr>
          <w:color w:val="000000"/>
        </w:rPr>
        <w:t>ы</w:t>
      </w:r>
      <w:r w:rsidRPr="00B44C19">
        <w:rPr>
          <w:color w:val="000000"/>
          <w:w w:val="101"/>
        </w:rPr>
        <w:t>е</w:t>
      </w:r>
      <w:r w:rsidRPr="00B44C19">
        <w:rPr>
          <w:color w:val="000000"/>
          <w:spacing w:val="17"/>
        </w:rPr>
        <w:t xml:space="preserve"> </w:t>
      </w:r>
      <w:r w:rsidRPr="00B44C19">
        <w:rPr>
          <w:color w:val="000000"/>
          <w:w w:val="95"/>
        </w:rPr>
        <w:t>д</w:t>
      </w:r>
      <w:r w:rsidRPr="00B44C19">
        <w:rPr>
          <w:color w:val="000000"/>
          <w:w w:val="101"/>
        </w:rPr>
        <w:t>а</w:t>
      </w:r>
      <w:r w:rsidRPr="00B44C19">
        <w:rPr>
          <w:color w:val="000000"/>
          <w:w w:val="98"/>
        </w:rPr>
        <w:t>ю</w:t>
      </w:r>
      <w:r w:rsidRPr="00B44C19">
        <w:rPr>
          <w:color w:val="000000"/>
          <w:w w:val="106"/>
        </w:rPr>
        <w:t>т</w:t>
      </w:r>
      <w:r w:rsidRPr="00B44C19">
        <w:rPr>
          <w:color w:val="000000"/>
          <w:spacing w:val="17"/>
        </w:rPr>
        <w:t xml:space="preserve"> </w:t>
      </w:r>
      <w:r w:rsidRPr="00B44C19">
        <w:rPr>
          <w:color w:val="000000"/>
          <w:w w:val="104"/>
        </w:rPr>
        <w:t>во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w w:val="106"/>
        </w:rPr>
        <w:t>сть</w:t>
      </w:r>
      <w:r w:rsidRPr="00B44C19">
        <w:rPr>
          <w:color w:val="000000"/>
          <w:spacing w:val="18"/>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4"/>
        </w:rPr>
        <w:t>п</w:t>
      </w:r>
      <w:r w:rsidRPr="00B44C19">
        <w:rPr>
          <w:color w:val="000000"/>
          <w:spacing w:val="2"/>
          <w:w w:val="104"/>
        </w:rPr>
        <w:t>о</w:t>
      </w:r>
      <w:r w:rsidRPr="00B44C19">
        <w:rPr>
          <w:color w:val="000000"/>
          <w:w w:val="99"/>
        </w:rPr>
        <w:t>л</w:t>
      </w:r>
      <w:r w:rsidRPr="00B44C19">
        <w:rPr>
          <w:color w:val="000000"/>
          <w:w w:val="104"/>
        </w:rPr>
        <w:t>о</w:t>
      </w:r>
      <w:r w:rsidRPr="00B44C19">
        <w:rPr>
          <w:color w:val="000000"/>
          <w:w w:val="97"/>
        </w:rPr>
        <w:t>ж</w:t>
      </w:r>
      <w:r w:rsidRPr="00B44C19">
        <w:rPr>
          <w:color w:val="000000"/>
          <w:w w:val="103"/>
        </w:rPr>
        <w:t>и</w:t>
      </w:r>
      <w:r w:rsidRPr="00B44C19">
        <w:rPr>
          <w:color w:val="000000"/>
          <w:w w:val="106"/>
        </w:rPr>
        <w:t>ть</w:t>
      </w:r>
      <w:r w:rsidRPr="00B44C19">
        <w:rPr>
          <w:color w:val="000000"/>
          <w:w w:val="83"/>
        </w:rPr>
        <w:t>,</w:t>
      </w:r>
      <w:r w:rsidRPr="00B44C19">
        <w:rPr>
          <w:color w:val="000000"/>
          <w:spacing w:val="56"/>
        </w:rPr>
        <w:t xml:space="preserve"> </w:t>
      </w:r>
      <w:r w:rsidRPr="00B44C19">
        <w:rPr>
          <w:color w:val="000000"/>
          <w:spacing w:val="1"/>
          <w:w w:val="110"/>
        </w:rPr>
        <w:t>ч</w:t>
      </w:r>
      <w:r w:rsidRPr="00B44C19">
        <w:rPr>
          <w:color w:val="000000"/>
          <w:w w:val="106"/>
        </w:rPr>
        <w:t>т</w:t>
      </w:r>
      <w:r w:rsidRPr="00B44C19">
        <w:rPr>
          <w:color w:val="000000"/>
          <w:w w:val="104"/>
        </w:rPr>
        <w:t>о</w:t>
      </w:r>
      <w:r w:rsidRPr="00B44C19">
        <w:rPr>
          <w:color w:val="000000"/>
          <w:spacing w:val="56"/>
        </w:rPr>
        <w:t xml:space="preserve"> </w:t>
      </w:r>
      <w:r w:rsidRPr="00B44C19">
        <w:rPr>
          <w:color w:val="000000"/>
          <w:w w:val="102"/>
        </w:rPr>
        <w:t>з</w:t>
      </w:r>
      <w:r w:rsidRPr="00B44C19">
        <w:rPr>
          <w:color w:val="000000"/>
          <w:w w:val="101"/>
        </w:rPr>
        <w:t>а</w:t>
      </w:r>
      <w:r w:rsidRPr="00B44C19">
        <w:rPr>
          <w:color w:val="000000"/>
          <w:w w:val="95"/>
        </w:rPr>
        <w:t>м</w:t>
      </w:r>
      <w:r w:rsidRPr="00B44C19">
        <w:rPr>
          <w:color w:val="000000"/>
          <w:w w:val="101"/>
        </w:rPr>
        <w:t>е</w:t>
      </w:r>
      <w:r w:rsidRPr="00B44C19">
        <w:rPr>
          <w:color w:val="000000"/>
          <w:spacing w:val="-1"/>
          <w:w w:val="95"/>
        </w:rPr>
        <w:t>д</w:t>
      </w:r>
      <w:r w:rsidRPr="00B44C19">
        <w:rPr>
          <w:color w:val="000000"/>
          <w:spacing w:val="-1"/>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57"/>
        </w:rPr>
        <w:t xml:space="preserve"> </w:t>
      </w:r>
      <w:r w:rsidRPr="00B44C19">
        <w:rPr>
          <w:color w:val="000000"/>
          <w:spacing w:val="-1"/>
          <w:w w:val="106"/>
        </w:rPr>
        <w:t>с</w:t>
      </w:r>
      <w:r w:rsidRPr="00B44C19">
        <w:rPr>
          <w:color w:val="000000"/>
          <w:spacing w:val="1"/>
          <w:w w:val="103"/>
        </w:rPr>
        <w:t>к</w:t>
      </w:r>
      <w:r w:rsidRPr="00B44C19">
        <w:rPr>
          <w:color w:val="000000"/>
          <w:w w:val="104"/>
        </w:rPr>
        <w:t>о</w:t>
      </w:r>
      <w:r w:rsidRPr="00B44C19">
        <w:rPr>
          <w:color w:val="000000"/>
          <w:w w:val="108"/>
        </w:rPr>
        <w:t>р</w:t>
      </w:r>
      <w:r w:rsidRPr="00B44C19">
        <w:rPr>
          <w:color w:val="000000"/>
          <w:w w:val="104"/>
        </w:rPr>
        <w:t>о</w:t>
      </w:r>
      <w:r w:rsidRPr="00B44C19">
        <w:rPr>
          <w:color w:val="000000"/>
          <w:spacing w:val="1"/>
          <w:w w:val="106"/>
        </w:rPr>
        <w:t>с</w:t>
      </w:r>
      <w:r w:rsidRPr="00B44C19">
        <w:rPr>
          <w:color w:val="000000"/>
          <w:w w:val="106"/>
        </w:rPr>
        <w:t>т</w:t>
      </w:r>
      <w:r w:rsidRPr="00B44C19">
        <w:rPr>
          <w:color w:val="000000"/>
          <w:w w:val="103"/>
        </w:rPr>
        <w:t>и</w:t>
      </w:r>
      <w:r w:rsidRPr="00B44C19">
        <w:rPr>
          <w:color w:val="000000"/>
          <w:spacing w:val="57"/>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108"/>
        </w:rPr>
        <w:t>р</w:t>
      </w:r>
      <w:r w:rsidRPr="00B44C19">
        <w:rPr>
          <w:color w:val="000000"/>
          <w:w w:val="101"/>
        </w:rPr>
        <w:t>а</w:t>
      </w:r>
      <w:r w:rsidRPr="00B44C19">
        <w:rPr>
          <w:color w:val="000000"/>
          <w:spacing w:val="1"/>
          <w:w w:val="99"/>
        </w:rPr>
        <w:t>б</w:t>
      </w:r>
      <w:r w:rsidRPr="00B44C19">
        <w:rPr>
          <w:color w:val="000000"/>
          <w:spacing w:val="-1"/>
          <w:w w:val="104"/>
        </w:rPr>
        <w:t>о</w:t>
      </w:r>
      <w:r w:rsidRPr="00B44C19">
        <w:rPr>
          <w:color w:val="000000"/>
          <w:w w:val="106"/>
        </w:rPr>
        <w:t>т</w:t>
      </w:r>
      <w:r w:rsidRPr="00B44C19">
        <w:rPr>
          <w:color w:val="000000"/>
          <w:w w:val="103"/>
        </w:rPr>
        <w:t>ки</w:t>
      </w:r>
      <w:r w:rsidRPr="00B44C19">
        <w:rPr>
          <w:color w:val="000000"/>
          <w:spacing w:val="57"/>
        </w:rPr>
        <w:t xml:space="preserve"> </w:t>
      </w:r>
      <w:r w:rsidRPr="00B44C19">
        <w:rPr>
          <w:color w:val="000000"/>
          <w:w w:val="103"/>
        </w:rPr>
        <w:t>и</w:t>
      </w:r>
      <w:r w:rsidRPr="00B44C19">
        <w:rPr>
          <w:color w:val="000000"/>
          <w:w w:val="102"/>
        </w:rPr>
        <w:t>н</w:t>
      </w:r>
      <w:r w:rsidRPr="00B44C19">
        <w:rPr>
          <w:color w:val="000000"/>
          <w:w w:val="103"/>
        </w:rPr>
        <w:t>ф</w:t>
      </w:r>
      <w:r w:rsidRPr="00B44C19">
        <w:rPr>
          <w:color w:val="000000"/>
          <w:w w:val="104"/>
        </w:rPr>
        <w:t>о</w:t>
      </w:r>
      <w:r w:rsidRPr="00B44C19">
        <w:rPr>
          <w:color w:val="000000"/>
          <w:w w:val="108"/>
        </w:rPr>
        <w:t>р</w:t>
      </w:r>
      <w:r w:rsidRPr="00B44C19">
        <w:rPr>
          <w:color w:val="000000"/>
          <w:spacing w:val="1"/>
          <w:w w:val="95"/>
        </w:rPr>
        <w:t>м</w:t>
      </w:r>
      <w:r w:rsidRPr="00B44C19">
        <w:rPr>
          <w:color w:val="000000"/>
          <w:w w:val="101"/>
        </w:rPr>
        <w:t>а</w:t>
      </w:r>
      <w:r w:rsidRPr="00B44C19">
        <w:rPr>
          <w:color w:val="000000"/>
          <w:w w:val="102"/>
        </w:rPr>
        <w:t>ц</w:t>
      </w:r>
      <w:r w:rsidRPr="00B44C19">
        <w:rPr>
          <w:color w:val="000000"/>
          <w:w w:val="103"/>
        </w:rPr>
        <w:t>ии</w:t>
      </w:r>
      <w:r w:rsidRPr="00B44C19">
        <w:rPr>
          <w:color w:val="000000"/>
          <w:spacing w:val="55"/>
        </w:rPr>
        <w:t xml:space="preserve"> </w:t>
      </w:r>
      <w:r w:rsidRPr="00B44C19">
        <w:rPr>
          <w:color w:val="000000"/>
          <w:spacing w:val="1"/>
          <w:w w:val="104"/>
        </w:rPr>
        <w:t>в</w:t>
      </w:r>
      <w:r w:rsidRPr="00B44C19">
        <w:rPr>
          <w:color w:val="000000"/>
          <w:spacing w:val="56"/>
        </w:rPr>
        <w:t xml:space="preserve"> </w:t>
      </w:r>
      <w:r w:rsidRPr="00B44C19">
        <w:rPr>
          <w:color w:val="000000"/>
          <w:spacing w:val="1"/>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w w:val="102"/>
        </w:rPr>
        <w:t>н</w:t>
      </w:r>
      <w:r w:rsidRPr="00B44C19">
        <w:rPr>
          <w:color w:val="000000"/>
          <w:w w:val="104"/>
        </w:rPr>
        <w:t>о</w:t>
      </w:r>
      <w:r w:rsidRPr="00B44C19">
        <w:rPr>
          <w:color w:val="000000"/>
          <w:w w:val="95"/>
        </w:rPr>
        <w:t>м</w:t>
      </w:r>
      <w:r w:rsidRPr="00B44C19">
        <w:rPr>
          <w:color w:val="000000"/>
        </w:rPr>
        <w:t xml:space="preserve"> </w:t>
      </w:r>
      <w:r w:rsidRPr="00B44C19">
        <w:rPr>
          <w:color w:val="000000"/>
          <w:w w:val="104"/>
        </w:rPr>
        <w:t>п</w:t>
      </w:r>
      <w:r w:rsidRPr="00B44C19">
        <w:rPr>
          <w:color w:val="000000"/>
          <w:spacing w:val="-1"/>
          <w:w w:val="108"/>
        </w:rPr>
        <w:t>р</w:t>
      </w:r>
      <w:r w:rsidRPr="00B44C19">
        <w:rPr>
          <w:color w:val="000000"/>
          <w:w w:val="104"/>
        </w:rPr>
        <w:t>о</w:t>
      </w:r>
      <w:r w:rsidRPr="00B44C19">
        <w:rPr>
          <w:color w:val="000000"/>
          <w:w w:val="103"/>
        </w:rPr>
        <w:t>и</w:t>
      </w:r>
      <w:r w:rsidRPr="00B44C19">
        <w:rPr>
          <w:color w:val="000000"/>
          <w:w w:val="106"/>
        </w:rPr>
        <w:t>с</w:t>
      </w:r>
      <w:r w:rsidRPr="00B44C19">
        <w:rPr>
          <w:color w:val="000000"/>
          <w:w w:val="107"/>
        </w:rPr>
        <w:t>х</w:t>
      </w:r>
      <w:r w:rsidRPr="00B44C19">
        <w:rPr>
          <w:color w:val="000000"/>
          <w:w w:val="104"/>
        </w:rPr>
        <w:t>о</w:t>
      </w:r>
      <w:r w:rsidRPr="00B44C19">
        <w:rPr>
          <w:color w:val="000000"/>
          <w:w w:val="95"/>
        </w:rPr>
        <w:t>д</w:t>
      </w:r>
      <w:r w:rsidRPr="00B44C19">
        <w:rPr>
          <w:color w:val="000000"/>
          <w:w w:val="103"/>
        </w:rPr>
        <w:t>и</w:t>
      </w:r>
      <w:r w:rsidRPr="00B44C19">
        <w:rPr>
          <w:color w:val="000000"/>
          <w:w w:val="106"/>
        </w:rPr>
        <w:t>т</w:t>
      </w:r>
      <w:r w:rsidRPr="00B44C19">
        <w:rPr>
          <w:color w:val="000000"/>
          <w:spacing w:val="21"/>
        </w:rPr>
        <w:t xml:space="preserve"> </w:t>
      </w:r>
      <w:r w:rsidRPr="00B44C19">
        <w:rPr>
          <w:color w:val="000000"/>
          <w:w w:val="102"/>
        </w:rPr>
        <w:t>н</w:t>
      </w:r>
      <w:r w:rsidRPr="00B44C19">
        <w:rPr>
          <w:color w:val="000000"/>
          <w:w w:val="101"/>
        </w:rPr>
        <w:t>а</w:t>
      </w:r>
      <w:r w:rsidRPr="00B44C19">
        <w:rPr>
          <w:color w:val="000000"/>
          <w:spacing w:val="22"/>
        </w:rPr>
        <w:t xml:space="preserve"> </w:t>
      </w:r>
      <w:r w:rsidRPr="00B44C19">
        <w:rPr>
          <w:color w:val="000000"/>
          <w:w w:val="104"/>
        </w:rPr>
        <w:t>у</w:t>
      </w:r>
      <w:r w:rsidRPr="00B44C19">
        <w:rPr>
          <w:color w:val="000000"/>
          <w:w w:val="108"/>
        </w:rPr>
        <w:t>р</w:t>
      </w:r>
      <w:r w:rsidRPr="00B44C19">
        <w:rPr>
          <w:color w:val="000000"/>
          <w:spacing w:val="1"/>
          <w:w w:val="104"/>
        </w:rPr>
        <w:t>о</w:t>
      </w:r>
      <w:r w:rsidRPr="00B44C19">
        <w:rPr>
          <w:color w:val="000000"/>
          <w:w w:val="104"/>
        </w:rPr>
        <w:t>в</w:t>
      </w:r>
      <w:r w:rsidRPr="00B44C19">
        <w:rPr>
          <w:color w:val="000000"/>
          <w:w w:val="102"/>
        </w:rPr>
        <w:t>н</w:t>
      </w:r>
      <w:r w:rsidRPr="00B44C19">
        <w:rPr>
          <w:color w:val="000000"/>
          <w:w w:val="101"/>
        </w:rPr>
        <w:t>е</w:t>
      </w:r>
      <w:r w:rsidRPr="00B44C19">
        <w:rPr>
          <w:color w:val="000000"/>
          <w:spacing w:val="22"/>
        </w:rPr>
        <w:t xml:space="preserve"> </w:t>
      </w:r>
      <w:r w:rsidRPr="00B44C19">
        <w:rPr>
          <w:color w:val="000000"/>
          <w:w w:val="101"/>
        </w:rPr>
        <w:t>а</w:t>
      </w:r>
      <w:r w:rsidRPr="00B44C19">
        <w:rPr>
          <w:color w:val="000000"/>
          <w:w w:val="106"/>
        </w:rPr>
        <w:t>сс</w:t>
      </w:r>
      <w:r w:rsidRPr="00B44C19">
        <w:rPr>
          <w:color w:val="000000"/>
          <w:w w:val="104"/>
        </w:rPr>
        <w:t>о</w:t>
      </w:r>
      <w:r w:rsidRPr="00B44C19">
        <w:rPr>
          <w:color w:val="000000"/>
          <w:w w:val="102"/>
        </w:rPr>
        <w:t>ц</w:t>
      </w:r>
      <w:r w:rsidRPr="00B44C19">
        <w:rPr>
          <w:color w:val="000000"/>
          <w:spacing w:val="-1"/>
          <w:w w:val="103"/>
        </w:rPr>
        <w:t>и</w:t>
      </w:r>
      <w:r w:rsidRPr="00B44C19">
        <w:rPr>
          <w:color w:val="000000"/>
          <w:w w:val="101"/>
        </w:rPr>
        <w:t>а</w:t>
      </w:r>
      <w:r w:rsidRPr="00B44C19">
        <w:rPr>
          <w:color w:val="000000"/>
          <w:spacing w:val="-1"/>
          <w:w w:val="106"/>
        </w:rPr>
        <w:t>т</w:t>
      </w:r>
      <w:r w:rsidRPr="00B44C19">
        <w:rPr>
          <w:color w:val="000000"/>
          <w:w w:val="103"/>
        </w:rPr>
        <w:t>и</w:t>
      </w:r>
      <w:r w:rsidRPr="00B44C19">
        <w:rPr>
          <w:color w:val="000000"/>
          <w:w w:val="104"/>
        </w:rPr>
        <w:t>в</w:t>
      </w:r>
      <w:r w:rsidRPr="00B44C19">
        <w:rPr>
          <w:color w:val="000000"/>
          <w:w w:val="102"/>
        </w:rPr>
        <w:t>н</w:t>
      </w:r>
      <w:r w:rsidRPr="00B44C19">
        <w:rPr>
          <w:color w:val="000000"/>
        </w:rPr>
        <w:t>ы</w:t>
      </w:r>
      <w:r w:rsidRPr="00B44C19">
        <w:rPr>
          <w:color w:val="000000"/>
          <w:spacing w:val="1"/>
          <w:w w:val="107"/>
        </w:rPr>
        <w:t>х</w:t>
      </w:r>
      <w:r w:rsidRPr="00B44C19">
        <w:rPr>
          <w:color w:val="000000"/>
          <w:spacing w:val="22"/>
        </w:rPr>
        <w:t xml:space="preserve"> </w:t>
      </w:r>
      <w:r w:rsidRPr="00B44C19">
        <w:rPr>
          <w:color w:val="000000"/>
          <w:w w:val="102"/>
        </w:rPr>
        <w:t>з</w:t>
      </w:r>
      <w:r w:rsidRPr="00B44C19">
        <w:rPr>
          <w:color w:val="000000"/>
          <w:spacing w:val="1"/>
          <w:w w:val="104"/>
        </w:rPr>
        <w:t>о</w:t>
      </w:r>
      <w:r w:rsidRPr="00B44C19">
        <w:rPr>
          <w:color w:val="000000"/>
          <w:w w:val="102"/>
        </w:rPr>
        <w:t>н</w:t>
      </w:r>
      <w:r w:rsidRPr="00B44C19">
        <w:rPr>
          <w:color w:val="000000"/>
          <w:spacing w:val="21"/>
        </w:rPr>
        <w:t xml:space="preserve"> </w:t>
      </w:r>
      <w:r w:rsidRPr="00B44C19">
        <w:rPr>
          <w:color w:val="000000"/>
          <w:w w:val="103"/>
        </w:rPr>
        <w:t>и</w:t>
      </w:r>
      <w:r w:rsidRPr="00B44C19">
        <w:rPr>
          <w:color w:val="000000"/>
          <w:spacing w:val="21"/>
        </w:rPr>
        <w:t xml:space="preserve"> </w:t>
      </w:r>
      <w:r w:rsidRPr="00B44C19">
        <w:rPr>
          <w:color w:val="000000"/>
          <w:w w:val="102"/>
        </w:rPr>
        <w:t>з</w:t>
      </w:r>
      <w:r w:rsidRPr="00B44C19">
        <w:rPr>
          <w:color w:val="000000"/>
          <w:w w:val="104"/>
        </w:rPr>
        <w:t>о</w:t>
      </w:r>
      <w:r w:rsidRPr="00B44C19">
        <w:rPr>
          <w:color w:val="000000"/>
          <w:spacing w:val="1"/>
          <w:w w:val="102"/>
        </w:rPr>
        <w:t>н</w:t>
      </w:r>
      <w:r w:rsidRPr="00B44C19">
        <w:rPr>
          <w:color w:val="000000"/>
          <w:spacing w:val="22"/>
        </w:rPr>
        <w:t xml:space="preserve"> </w:t>
      </w:r>
      <w:r w:rsidRPr="00B44C19">
        <w:rPr>
          <w:color w:val="000000"/>
          <w:w w:val="104"/>
        </w:rPr>
        <w:t>п</w:t>
      </w:r>
      <w:r w:rsidRPr="00B44C19">
        <w:rPr>
          <w:color w:val="000000"/>
          <w:spacing w:val="-1"/>
          <w:w w:val="101"/>
        </w:rPr>
        <w:t>е</w:t>
      </w:r>
      <w:r w:rsidRPr="00B44C19">
        <w:rPr>
          <w:color w:val="000000"/>
          <w:spacing w:val="-1"/>
          <w:w w:val="108"/>
        </w:rPr>
        <w:t>р</w:t>
      </w:r>
      <w:r w:rsidRPr="00B44C19">
        <w:rPr>
          <w:color w:val="000000"/>
          <w:w w:val="101"/>
        </w:rPr>
        <w:t>е</w:t>
      </w:r>
      <w:r w:rsidRPr="00B44C19">
        <w:rPr>
          <w:color w:val="000000"/>
          <w:w w:val="103"/>
        </w:rPr>
        <w:t>к</w:t>
      </w:r>
      <w:r w:rsidRPr="00B44C19">
        <w:rPr>
          <w:color w:val="000000"/>
          <w:spacing w:val="-1"/>
          <w:w w:val="108"/>
        </w:rPr>
        <w:t>р</w:t>
      </w:r>
      <w:r w:rsidRPr="00B44C19">
        <w:rPr>
          <w:color w:val="000000"/>
        </w:rPr>
        <w:t>ы</w:t>
      </w:r>
      <w:r w:rsidRPr="00B44C19">
        <w:rPr>
          <w:color w:val="000000"/>
          <w:w w:val="106"/>
        </w:rPr>
        <w:t>т</w:t>
      </w:r>
      <w:r w:rsidRPr="00B44C19">
        <w:rPr>
          <w:color w:val="000000"/>
          <w:w w:val="103"/>
        </w:rPr>
        <w:t>и</w:t>
      </w:r>
      <w:r w:rsidRPr="00B44C19">
        <w:rPr>
          <w:color w:val="000000"/>
          <w:w w:val="105"/>
        </w:rPr>
        <w:t>я</w:t>
      </w:r>
      <w:r w:rsidRPr="00B44C19">
        <w:rPr>
          <w:color w:val="000000"/>
          <w:w w:val="82"/>
        </w:rPr>
        <w:t>.</w:t>
      </w:r>
      <w:r w:rsidRPr="00B44C19">
        <w:rPr>
          <w:color w:val="000000"/>
          <w:spacing w:val="23"/>
        </w:rPr>
        <w:t xml:space="preserve"> </w:t>
      </w:r>
      <w:r w:rsidRPr="00B44C19">
        <w:rPr>
          <w:color w:val="000000"/>
        </w:rPr>
        <w:t>В</w:t>
      </w:r>
      <w:r w:rsidRPr="00B44C19">
        <w:rPr>
          <w:color w:val="000000"/>
          <w:spacing w:val="-1"/>
          <w:w w:val="101"/>
        </w:rPr>
        <w:t>е</w:t>
      </w:r>
      <w:r w:rsidRPr="00B44C19">
        <w:rPr>
          <w:color w:val="000000"/>
          <w:w w:val="108"/>
        </w:rPr>
        <w:t>р</w:t>
      </w:r>
      <w:r w:rsidRPr="00B44C19">
        <w:rPr>
          <w:color w:val="000000"/>
          <w:w w:val="104"/>
        </w:rPr>
        <w:t>о</w:t>
      </w:r>
      <w:r w:rsidRPr="00B44C19">
        <w:rPr>
          <w:color w:val="000000"/>
          <w:w w:val="105"/>
        </w:rPr>
        <w:t>я</w:t>
      </w:r>
      <w:r w:rsidRPr="00B44C19">
        <w:rPr>
          <w:color w:val="000000"/>
          <w:w w:val="106"/>
        </w:rPr>
        <w:t>т</w:t>
      </w:r>
      <w:r w:rsidRPr="00B44C19">
        <w:rPr>
          <w:color w:val="000000"/>
          <w:w w:val="102"/>
        </w:rPr>
        <w:t>н</w:t>
      </w:r>
      <w:r w:rsidRPr="00B44C19">
        <w:rPr>
          <w:color w:val="000000"/>
          <w:spacing w:val="1"/>
          <w:w w:val="104"/>
        </w:rPr>
        <w:t>о</w:t>
      </w:r>
      <w:r w:rsidRPr="00B44C19">
        <w:rPr>
          <w:color w:val="000000"/>
          <w:w w:val="83"/>
        </w:rPr>
        <w:t>,</w:t>
      </w:r>
      <w:r w:rsidRPr="00B44C19">
        <w:rPr>
          <w:color w:val="000000"/>
          <w:spacing w:val="22"/>
        </w:rPr>
        <w:t xml:space="preserve"> </w:t>
      </w:r>
      <w:r w:rsidRPr="00B44C19">
        <w:rPr>
          <w:color w:val="000000"/>
          <w:w w:val="105"/>
        </w:rPr>
        <w:t>э</w:t>
      </w:r>
      <w:r w:rsidRPr="00B44C19">
        <w:rPr>
          <w:color w:val="000000"/>
          <w:w w:val="106"/>
        </w:rPr>
        <w:t>т</w:t>
      </w:r>
      <w:r w:rsidRPr="00B44C19">
        <w:rPr>
          <w:color w:val="000000"/>
          <w:w w:val="104"/>
        </w:rPr>
        <w:t>о</w:t>
      </w:r>
      <w:r w:rsidRPr="00B44C19">
        <w:rPr>
          <w:color w:val="000000"/>
        </w:rPr>
        <w:t xml:space="preserve"> </w:t>
      </w:r>
      <w:r w:rsidRPr="00B44C19">
        <w:rPr>
          <w:color w:val="000000"/>
          <w:w w:val="106"/>
        </w:rPr>
        <w:t>с</w:t>
      </w:r>
      <w:r w:rsidRPr="00B44C19">
        <w:rPr>
          <w:color w:val="000000"/>
          <w:w w:val="104"/>
        </w:rPr>
        <w:t>в</w:t>
      </w:r>
      <w:r w:rsidRPr="00B44C19">
        <w:rPr>
          <w:color w:val="000000"/>
          <w:w w:val="103"/>
        </w:rPr>
        <w:t>и</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99"/>
        </w:rPr>
        <w:t>л</w:t>
      </w:r>
      <w:r w:rsidRPr="00B44C19">
        <w:rPr>
          <w:color w:val="000000"/>
          <w:w w:val="106"/>
        </w:rPr>
        <w:t>ьст</w:t>
      </w:r>
      <w:r w:rsidRPr="00B44C19">
        <w:rPr>
          <w:color w:val="000000"/>
          <w:w w:val="104"/>
        </w:rPr>
        <w:t>ву</w:t>
      </w:r>
      <w:r w:rsidRPr="00B44C19">
        <w:rPr>
          <w:color w:val="000000"/>
          <w:w w:val="101"/>
        </w:rPr>
        <w:t>е</w:t>
      </w:r>
      <w:r w:rsidRPr="00B44C19">
        <w:rPr>
          <w:color w:val="000000"/>
          <w:w w:val="106"/>
        </w:rPr>
        <w:t>т</w:t>
      </w:r>
      <w:r w:rsidRPr="00B44C19">
        <w:rPr>
          <w:color w:val="000000"/>
          <w:spacing w:val="14"/>
        </w:rPr>
        <w:t xml:space="preserve"> </w:t>
      </w:r>
      <w:r w:rsidRPr="00B44C19">
        <w:rPr>
          <w:color w:val="000000"/>
          <w:w w:val="104"/>
        </w:rPr>
        <w:t>о</w:t>
      </w:r>
      <w:r w:rsidRPr="00B44C19">
        <w:rPr>
          <w:color w:val="000000"/>
          <w:spacing w:val="14"/>
        </w:rPr>
        <w:t xml:space="preserve"> </w:t>
      </w:r>
      <w:r w:rsidRPr="00B44C19">
        <w:rPr>
          <w:color w:val="000000"/>
          <w:w w:val="106"/>
        </w:rPr>
        <w:t>т</w:t>
      </w:r>
      <w:r w:rsidRPr="00B44C19">
        <w:rPr>
          <w:color w:val="000000"/>
          <w:spacing w:val="1"/>
          <w:w w:val="104"/>
        </w:rPr>
        <w:t>о</w:t>
      </w:r>
      <w:r w:rsidRPr="00B44C19">
        <w:rPr>
          <w:color w:val="000000"/>
          <w:w w:val="95"/>
        </w:rPr>
        <w:t>м</w:t>
      </w:r>
      <w:r w:rsidRPr="00B44C19">
        <w:rPr>
          <w:color w:val="000000"/>
          <w:w w:val="83"/>
        </w:rPr>
        <w:t>,</w:t>
      </w:r>
      <w:r w:rsidRPr="00B44C19">
        <w:rPr>
          <w:color w:val="000000"/>
          <w:spacing w:val="13"/>
        </w:rPr>
        <w:t xml:space="preserve"> </w:t>
      </w:r>
      <w:r w:rsidRPr="00B44C19">
        <w:rPr>
          <w:color w:val="000000"/>
          <w:spacing w:val="-1"/>
          <w:w w:val="110"/>
        </w:rPr>
        <w:t>ч</w:t>
      </w:r>
      <w:r w:rsidRPr="00B44C19">
        <w:rPr>
          <w:color w:val="000000"/>
          <w:w w:val="106"/>
        </w:rPr>
        <w:t>т</w:t>
      </w:r>
      <w:r w:rsidRPr="00B44C19">
        <w:rPr>
          <w:color w:val="000000"/>
          <w:w w:val="104"/>
        </w:rPr>
        <w:t>о</w:t>
      </w:r>
      <w:r w:rsidRPr="00B44C19">
        <w:rPr>
          <w:color w:val="000000"/>
          <w:spacing w:val="14"/>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14"/>
        </w:rPr>
        <w:t xml:space="preserve"> </w:t>
      </w:r>
      <w:r w:rsidRPr="00B44C19">
        <w:rPr>
          <w:color w:val="000000"/>
          <w:w w:val="108"/>
        </w:rPr>
        <w:t>р</w:t>
      </w:r>
      <w:r w:rsidRPr="00B44C19">
        <w:rPr>
          <w:color w:val="000000"/>
          <w:w w:val="101"/>
        </w:rPr>
        <w:t>а</w:t>
      </w:r>
      <w:r w:rsidRPr="00B44C19">
        <w:rPr>
          <w:color w:val="000000"/>
          <w:w w:val="102"/>
        </w:rPr>
        <w:t>зн</w:t>
      </w:r>
      <w:r w:rsidRPr="00B44C19">
        <w:rPr>
          <w:color w:val="000000"/>
        </w:rPr>
        <w:t>ы</w:t>
      </w:r>
      <w:r w:rsidRPr="00B44C19">
        <w:rPr>
          <w:color w:val="000000"/>
          <w:w w:val="107"/>
        </w:rPr>
        <w:t>х</w:t>
      </w:r>
      <w:r w:rsidRPr="00B44C19">
        <w:rPr>
          <w:color w:val="000000"/>
          <w:spacing w:val="13"/>
        </w:rPr>
        <w:t xml:space="preserve"> </w:t>
      </w:r>
      <w:r w:rsidRPr="00B44C19">
        <w:rPr>
          <w:color w:val="000000"/>
          <w:w w:val="106"/>
        </w:rPr>
        <w:t>т</w:t>
      </w:r>
      <w:r w:rsidRPr="00B44C19">
        <w:rPr>
          <w:color w:val="000000"/>
          <w:w w:val="103"/>
        </w:rPr>
        <w:t>и</w:t>
      </w:r>
      <w:r w:rsidRPr="00B44C19">
        <w:rPr>
          <w:color w:val="000000"/>
          <w:w w:val="104"/>
        </w:rPr>
        <w:t>п</w:t>
      </w:r>
      <w:r w:rsidRPr="00B44C19">
        <w:rPr>
          <w:color w:val="000000"/>
          <w:w w:val="101"/>
        </w:rPr>
        <w:t>а</w:t>
      </w:r>
      <w:r w:rsidRPr="00B44C19">
        <w:rPr>
          <w:color w:val="000000"/>
          <w:spacing w:val="-1"/>
          <w:w w:val="107"/>
        </w:rPr>
        <w:t>х</w:t>
      </w:r>
      <w:r w:rsidRPr="00B44C19">
        <w:rPr>
          <w:color w:val="000000"/>
          <w:spacing w:val="13"/>
        </w:rPr>
        <w:t xml:space="preserve"> </w:t>
      </w:r>
      <w:r w:rsidRPr="00B44C19">
        <w:rPr>
          <w:color w:val="000000"/>
          <w:spacing w:val="1"/>
          <w:w w:val="104"/>
        </w:rPr>
        <w:t>о</w:t>
      </w:r>
      <w:r w:rsidRPr="00B44C19">
        <w:rPr>
          <w:color w:val="000000"/>
          <w:w w:val="106"/>
        </w:rPr>
        <w:t>т</w:t>
      </w:r>
      <w:r w:rsidRPr="00B44C19">
        <w:rPr>
          <w:color w:val="000000"/>
          <w:w w:val="103"/>
        </w:rPr>
        <w:t>к</w:t>
      </w:r>
      <w:r w:rsidRPr="00B44C19">
        <w:rPr>
          <w:color w:val="000000"/>
          <w:spacing w:val="1"/>
          <w:w w:val="99"/>
        </w:rPr>
        <w:t>л</w:t>
      </w:r>
      <w:r w:rsidRPr="00B44C19">
        <w:rPr>
          <w:color w:val="000000"/>
          <w:spacing w:val="-1"/>
          <w:w w:val="104"/>
        </w:rPr>
        <w:t>о</w:t>
      </w:r>
      <w:r w:rsidRPr="00B44C19">
        <w:rPr>
          <w:color w:val="000000"/>
          <w:w w:val="102"/>
        </w:rPr>
        <w:t>н</w:t>
      </w:r>
      <w:r w:rsidRPr="00B44C19">
        <w:rPr>
          <w:color w:val="000000"/>
          <w:w w:val="101"/>
        </w:rPr>
        <w:t>е</w:t>
      </w:r>
      <w:r w:rsidRPr="00B44C19">
        <w:rPr>
          <w:color w:val="000000"/>
          <w:w w:val="102"/>
        </w:rPr>
        <w:t>н</w:t>
      </w:r>
      <w:r w:rsidRPr="00B44C19">
        <w:rPr>
          <w:color w:val="000000"/>
          <w:w w:val="103"/>
        </w:rPr>
        <w:t>ий</w:t>
      </w:r>
      <w:r w:rsidRPr="00B44C19">
        <w:rPr>
          <w:color w:val="000000"/>
          <w:spacing w:val="14"/>
        </w:rPr>
        <w:t xml:space="preserve"> </w:t>
      </w:r>
      <w:r w:rsidRPr="00B44C19">
        <w:rPr>
          <w:color w:val="000000"/>
          <w:w w:val="95"/>
        </w:rPr>
        <w:t>м</w:t>
      </w:r>
      <w:r w:rsidRPr="00B44C19">
        <w:rPr>
          <w:color w:val="000000"/>
        </w:rPr>
        <w:t>ы</w:t>
      </w:r>
      <w:r w:rsidRPr="00B44C19">
        <w:rPr>
          <w:color w:val="000000"/>
          <w:spacing w:val="12"/>
        </w:rPr>
        <w:t xml:space="preserve"> </w:t>
      </w:r>
      <w:r w:rsidRPr="00B44C19">
        <w:rPr>
          <w:color w:val="000000"/>
          <w:w w:val="103"/>
        </w:rPr>
        <w:t>и</w:t>
      </w:r>
      <w:r w:rsidRPr="00B44C19">
        <w:rPr>
          <w:color w:val="000000"/>
          <w:w w:val="95"/>
        </w:rPr>
        <w:t>м</w:t>
      </w:r>
      <w:r w:rsidRPr="00B44C19">
        <w:rPr>
          <w:color w:val="000000"/>
          <w:spacing w:val="-1"/>
          <w:w w:val="101"/>
        </w:rPr>
        <w:t>ее</w:t>
      </w:r>
      <w:r w:rsidRPr="00B44C19">
        <w:rPr>
          <w:color w:val="000000"/>
          <w:w w:val="95"/>
        </w:rPr>
        <w:t>м</w:t>
      </w:r>
      <w:r w:rsidRPr="00B44C19">
        <w:rPr>
          <w:color w:val="000000"/>
          <w:spacing w:val="14"/>
        </w:rPr>
        <w:t xml:space="preserve"> </w:t>
      </w:r>
      <w:r w:rsidRPr="00B44C19">
        <w:rPr>
          <w:color w:val="000000"/>
          <w:w w:val="95"/>
        </w:rPr>
        <w:t>д</w:t>
      </w:r>
      <w:r w:rsidRPr="00B44C19">
        <w:rPr>
          <w:color w:val="000000"/>
          <w:w w:val="101"/>
        </w:rPr>
        <w:t>е</w:t>
      </w:r>
      <w:r w:rsidRPr="00B44C19">
        <w:rPr>
          <w:color w:val="000000"/>
          <w:w w:val="99"/>
        </w:rPr>
        <w:t>л</w:t>
      </w:r>
      <w:r w:rsidRPr="00B44C19">
        <w:rPr>
          <w:color w:val="000000"/>
          <w:w w:val="104"/>
        </w:rPr>
        <w:t>о</w:t>
      </w:r>
      <w:r w:rsidRPr="00B44C19">
        <w:rPr>
          <w:color w:val="000000"/>
          <w:spacing w:val="14"/>
        </w:rPr>
        <w:t xml:space="preserve"> </w:t>
      </w:r>
      <w:r w:rsidRPr="00B44C19">
        <w:rPr>
          <w:color w:val="000000"/>
          <w:spacing w:val="1"/>
          <w:w w:val="106"/>
        </w:rPr>
        <w:t>с</w:t>
      </w:r>
      <w:r w:rsidRPr="00B44C19">
        <w:rPr>
          <w:color w:val="000000"/>
          <w:w w:val="104"/>
        </w:rPr>
        <w:t>о</w:t>
      </w:r>
      <w:r w:rsidRPr="00B44C19">
        <w:rPr>
          <w:color w:val="000000"/>
        </w:rPr>
        <w:t xml:space="preserve"> </w:t>
      </w: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
          <w:w w:val="95"/>
        </w:rPr>
        <w:t>м</w:t>
      </w:r>
      <w:r w:rsidRPr="00B44C19">
        <w:rPr>
          <w:color w:val="000000"/>
          <w:spacing w:val="25"/>
        </w:rPr>
        <w:t xml:space="preserve"> </w:t>
      </w:r>
      <w:r w:rsidRPr="00B44C19">
        <w:rPr>
          <w:color w:val="000000"/>
          <w:w w:val="104"/>
        </w:rPr>
        <w:t>у</w:t>
      </w:r>
      <w:r w:rsidRPr="00B44C19">
        <w:rPr>
          <w:color w:val="000000"/>
          <w:w w:val="108"/>
        </w:rPr>
        <w:t>р</w:t>
      </w:r>
      <w:r w:rsidRPr="00B44C19">
        <w:rPr>
          <w:color w:val="000000"/>
          <w:w w:val="104"/>
        </w:rPr>
        <w:t>ов</w:t>
      </w:r>
      <w:r w:rsidRPr="00B44C19">
        <w:rPr>
          <w:color w:val="000000"/>
          <w:w w:val="102"/>
        </w:rPr>
        <w:t>н</w:t>
      </w:r>
      <w:r w:rsidRPr="00B44C19">
        <w:rPr>
          <w:color w:val="000000"/>
          <w:w w:val="105"/>
        </w:rPr>
        <w:t>я</w:t>
      </w:r>
      <w:r w:rsidRPr="00B44C19">
        <w:rPr>
          <w:color w:val="000000"/>
          <w:spacing w:val="24"/>
        </w:rPr>
        <w:t xml:space="preserve"> </w:t>
      </w:r>
      <w:proofErr w:type="spellStart"/>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112"/>
        </w:rPr>
        <w:t>г</w:t>
      </w:r>
      <w:r w:rsidRPr="00B44C19">
        <w:rPr>
          <w:color w:val="000000"/>
          <w:w w:val="108"/>
        </w:rPr>
        <w:t>р</w:t>
      </w:r>
      <w:r w:rsidRPr="00B44C19">
        <w:rPr>
          <w:color w:val="000000"/>
          <w:w w:val="101"/>
        </w:rPr>
        <w:t>а</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proofErr w:type="spellEnd"/>
      <w:r w:rsidRPr="00B44C19">
        <w:rPr>
          <w:color w:val="000000"/>
          <w:spacing w:val="24"/>
        </w:rPr>
        <w:t xml:space="preserve"> </w:t>
      </w:r>
      <w:r w:rsidRPr="00B44C19">
        <w:rPr>
          <w:color w:val="000000"/>
          <w:w w:val="104"/>
        </w:rPr>
        <w:t>в</w:t>
      </w:r>
      <w:r w:rsidRPr="00B44C19">
        <w:rPr>
          <w:color w:val="000000"/>
          <w:spacing w:val="25"/>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ии</w:t>
      </w:r>
      <w:r w:rsidRPr="00B44C19">
        <w:rPr>
          <w:color w:val="000000"/>
          <w:spacing w:val="24"/>
        </w:rPr>
        <w:t xml:space="preserve"> </w:t>
      </w:r>
      <w:r w:rsidRPr="00B44C19">
        <w:rPr>
          <w:color w:val="000000"/>
          <w:w w:val="95"/>
        </w:rPr>
        <w:t>м</w:t>
      </w:r>
      <w:r w:rsidRPr="00B44C19">
        <w:rPr>
          <w:color w:val="000000"/>
          <w:w w:val="104"/>
        </w:rPr>
        <w:t>о</w:t>
      </w:r>
      <w:r w:rsidRPr="00B44C19">
        <w:rPr>
          <w:color w:val="000000"/>
          <w:w w:val="102"/>
        </w:rPr>
        <w:t>з</w:t>
      </w:r>
      <w:r w:rsidRPr="00B44C19">
        <w:rPr>
          <w:color w:val="000000"/>
          <w:spacing w:val="-1"/>
          <w:w w:val="112"/>
        </w:rPr>
        <w:t>г</w:t>
      </w:r>
      <w:r w:rsidRPr="00B44C19">
        <w:rPr>
          <w:color w:val="000000"/>
          <w:w w:val="101"/>
        </w:rPr>
        <w:t>а</w:t>
      </w:r>
      <w:r w:rsidRPr="00B44C19">
        <w:rPr>
          <w:color w:val="000000"/>
          <w:spacing w:val="24"/>
        </w:rPr>
        <w:t xml:space="preserve"> </w:t>
      </w:r>
      <w:r w:rsidRPr="00B44C19">
        <w:rPr>
          <w:color w:val="000000"/>
          <w:w w:val="103"/>
        </w:rPr>
        <w:t>к</w:t>
      </w:r>
      <w:r w:rsidRPr="00B44C19">
        <w:rPr>
          <w:color w:val="000000"/>
          <w:spacing w:val="1"/>
          <w:w w:val="101"/>
        </w:rPr>
        <w:t>а</w:t>
      </w:r>
      <w:r w:rsidRPr="00B44C19">
        <w:rPr>
          <w:color w:val="000000"/>
          <w:w w:val="103"/>
        </w:rPr>
        <w:t>к</w:t>
      </w:r>
      <w:r w:rsidRPr="00B44C19">
        <w:rPr>
          <w:color w:val="000000"/>
          <w:spacing w:val="25"/>
        </w:rPr>
        <w:t xml:space="preserve"> </w:t>
      </w:r>
      <w:r w:rsidRPr="00B44C19">
        <w:rPr>
          <w:color w:val="000000"/>
          <w:w w:val="106"/>
        </w:rPr>
        <w:t>с</w:t>
      </w:r>
      <w:r w:rsidRPr="00B44C19">
        <w:rPr>
          <w:color w:val="000000"/>
          <w:w w:val="104"/>
        </w:rPr>
        <w:t>п</w:t>
      </w:r>
      <w:r w:rsidRPr="00B44C19">
        <w:rPr>
          <w:color w:val="000000"/>
          <w:spacing w:val="-1"/>
          <w:w w:val="101"/>
        </w:rPr>
        <w:t>е</w:t>
      </w:r>
      <w:r w:rsidRPr="00B44C19">
        <w:rPr>
          <w:color w:val="000000"/>
          <w:w w:val="102"/>
        </w:rPr>
        <w:t>ц</w:t>
      </w:r>
      <w:r w:rsidRPr="00B44C19">
        <w:rPr>
          <w:color w:val="000000"/>
          <w:w w:val="103"/>
        </w:rPr>
        <w:t>ифи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2"/>
        </w:rPr>
        <w:t xml:space="preserve"> </w:t>
      </w:r>
      <w:r w:rsidRPr="00B44C19">
        <w:rPr>
          <w:color w:val="000000"/>
          <w:w w:val="104"/>
        </w:rPr>
        <w:t>в</w:t>
      </w:r>
      <w:r w:rsidRPr="00B44C19">
        <w:rPr>
          <w:color w:val="000000"/>
          <w:w w:val="101"/>
        </w:rPr>
        <w:t>е</w:t>
      </w:r>
      <w:r w:rsidRPr="00B44C19">
        <w:rPr>
          <w:color w:val="000000"/>
          <w:w w:val="106"/>
        </w:rPr>
        <w:t>сь</w:t>
      </w:r>
      <w:r w:rsidRPr="00B44C19">
        <w:rPr>
          <w:color w:val="000000"/>
          <w:w w:val="95"/>
        </w:rPr>
        <w:t>м</w:t>
      </w:r>
      <w:r w:rsidRPr="00B44C19">
        <w:rPr>
          <w:color w:val="000000"/>
          <w:w w:val="101"/>
        </w:rPr>
        <w:t>а</w:t>
      </w:r>
      <w:r w:rsidRPr="00B44C19">
        <w:rPr>
          <w:color w:val="000000"/>
          <w:spacing w:val="-3"/>
        </w:rPr>
        <w:t xml:space="preserve"> </w:t>
      </w:r>
      <w:r w:rsidRPr="00B44C19">
        <w:rPr>
          <w:color w:val="000000"/>
          <w:w w:val="106"/>
        </w:rPr>
        <w:t>с</w:t>
      </w:r>
      <w:r w:rsidRPr="00B44C19">
        <w:rPr>
          <w:color w:val="000000"/>
          <w:w w:val="99"/>
        </w:rPr>
        <w:t>л</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w w:val="103"/>
        </w:rPr>
        <w:t>й</w:t>
      </w:r>
      <w:r w:rsidRPr="00B44C19">
        <w:rPr>
          <w:color w:val="000000"/>
          <w:spacing w:val="-2"/>
        </w:rPr>
        <w:t xml:space="preserve"> </w:t>
      </w:r>
      <w:r w:rsidRPr="00B44C19">
        <w:rPr>
          <w:color w:val="000000"/>
          <w:w w:val="104"/>
        </w:rPr>
        <w:t>по</w:t>
      </w:r>
      <w:r w:rsidRPr="00B44C19">
        <w:rPr>
          <w:color w:val="000000"/>
          <w:spacing w:val="-2"/>
        </w:rPr>
        <w:t xml:space="preserve"> </w:t>
      </w:r>
      <w:r w:rsidRPr="00B44C19">
        <w:rPr>
          <w:color w:val="000000"/>
          <w:w w:val="106"/>
        </w:rPr>
        <w:t>с</w:t>
      </w:r>
      <w:r w:rsidRPr="00B44C19">
        <w:rPr>
          <w:color w:val="000000"/>
          <w:w w:val="104"/>
        </w:rPr>
        <w:t>во</w:t>
      </w:r>
      <w:r w:rsidRPr="00B44C19">
        <w:rPr>
          <w:color w:val="000000"/>
          <w:w w:val="101"/>
        </w:rPr>
        <w:t>е</w:t>
      </w:r>
      <w:r w:rsidRPr="00B44C19">
        <w:rPr>
          <w:color w:val="000000"/>
          <w:w w:val="95"/>
        </w:rPr>
        <w:t>м</w:t>
      </w:r>
      <w:r w:rsidRPr="00B44C19">
        <w:rPr>
          <w:color w:val="000000"/>
          <w:w w:val="104"/>
        </w:rPr>
        <w:t>у</w:t>
      </w:r>
      <w:r w:rsidRPr="00B44C19">
        <w:rPr>
          <w:color w:val="000000"/>
          <w:spacing w:val="-3"/>
        </w:rPr>
        <w:t xml:space="preserve"> </w:t>
      </w:r>
      <w:r w:rsidRPr="00B44C19">
        <w:rPr>
          <w:color w:val="000000"/>
          <w:w w:val="106"/>
        </w:rPr>
        <w:t>с</w:t>
      </w:r>
      <w:r w:rsidRPr="00B44C19">
        <w:rPr>
          <w:color w:val="000000"/>
          <w:w w:val="104"/>
        </w:rPr>
        <w:t>о</w:t>
      </w:r>
      <w:r w:rsidRPr="00B44C19">
        <w:rPr>
          <w:color w:val="000000"/>
          <w:w w:val="106"/>
        </w:rPr>
        <w:t>ст</w:t>
      </w:r>
      <w:r w:rsidRPr="00B44C19">
        <w:rPr>
          <w:color w:val="000000"/>
          <w:w w:val="101"/>
        </w:rPr>
        <w:t>а</w:t>
      </w:r>
      <w:r w:rsidRPr="00B44C19">
        <w:rPr>
          <w:color w:val="000000"/>
          <w:w w:val="104"/>
        </w:rPr>
        <w:t>ву</w:t>
      </w:r>
      <w:r w:rsidRPr="00B44C19">
        <w:rPr>
          <w:color w:val="000000"/>
        </w:rPr>
        <w:t xml:space="preserve"> </w:t>
      </w:r>
      <w:r w:rsidRPr="00B44C19">
        <w:rPr>
          <w:color w:val="000000"/>
          <w:spacing w:val="-1"/>
          <w:w w:val="108"/>
        </w:rPr>
        <w:t>р</w:t>
      </w:r>
      <w:r w:rsidRPr="00B44C19">
        <w:rPr>
          <w:color w:val="000000"/>
          <w:spacing w:val="-1"/>
          <w:w w:val="101"/>
        </w:rPr>
        <w:t>е</w:t>
      </w:r>
      <w:r w:rsidRPr="00B44C19">
        <w:rPr>
          <w:color w:val="000000"/>
          <w:spacing w:val="-3"/>
          <w:w w:val="101"/>
        </w:rPr>
        <w:t>а</w:t>
      </w:r>
      <w:r w:rsidRPr="00B44C19">
        <w:rPr>
          <w:color w:val="000000"/>
          <w:spacing w:val="-1"/>
          <w:w w:val="103"/>
        </w:rPr>
        <w:t>к</w:t>
      </w:r>
      <w:r w:rsidRPr="00B44C19">
        <w:rPr>
          <w:color w:val="000000"/>
          <w:spacing w:val="-2"/>
          <w:w w:val="102"/>
        </w:rPr>
        <w:t>ц</w:t>
      </w:r>
      <w:r w:rsidRPr="00B44C19">
        <w:rPr>
          <w:color w:val="000000"/>
          <w:spacing w:val="-1"/>
          <w:w w:val="103"/>
        </w:rPr>
        <w:t>и</w:t>
      </w:r>
      <w:r w:rsidRPr="00B44C19">
        <w:rPr>
          <w:color w:val="000000"/>
          <w:spacing w:val="-1"/>
          <w:w w:val="101"/>
        </w:rPr>
        <w:t>е</w:t>
      </w:r>
      <w:r w:rsidRPr="00B44C19">
        <w:rPr>
          <w:color w:val="000000"/>
          <w:spacing w:val="-1"/>
          <w:w w:val="103"/>
        </w:rPr>
        <w:t>й</w:t>
      </w:r>
      <w:r w:rsidRPr="00B44C19">
        <w:rPr>
          <w:color w:val="000000"/>
          <w:spacing w:val="-2"/>
        </w:rPr>
        <w:t>;</w:t>
      </w:r>
    </w:p>
    <w:p w14:paraId="78ED8F61" w14:textId="77777777" w:rsidR="00B44C19" w:rsidRPr="00B44C19" w:rsidRDefault="00B44C19" w:rsidP="00195104">
      <w:pPr>
        <w:pStyle w:val="a7"/>
        <w:widowControl w:val="0"/>
        <w:numPr>
          <w:ilvl w:val="0"/>
          <w:numId w:val="53"/>
        </w:numPr>
        <w:tabs>
          <w:tab w:val="left" w:pos="265"/>
          <w:tab w:val="left" w:pos="1134"/>
        </w:tabs>
        <w:ind w:left="0" w:firstLine="709"/>
        <w:jc w:val="both"/>
        <w:rPr>
          <w:color w:val="000000"/>
          <w:spacing w:val="-2"/>
        </w:rPr>
      </w:pPr>
      <w:r w:rsidRPr="00B44C19">
        <w:rPr>
          <w:color w:val="000000"/>
          <w:w w:val="95"/>
        </w:rPr>
        <w:t>д</w:t>
      </w:r>
      <w:r w:rsidRPr="00B44C19">
        <w:rPr>
          <w:color w:val="000000"/>
          <w:w w:val="102"/>
        </w:rPr>
        <w:t>и</w:t>
      </w:r>
      <w:r w:rsidRPr="00B44C19">
        <w:rPr>
          <w:color w:val="000000"/>
          <w:w w:val="106"/>
        </w:rPr>
        <w:t>с</w:t>
      </w:r>
      <w:r w:rsidRPr="00B44C19">
        <w:rPr>
          <w:color w:val="000000"/>
          <w:w w:val="104"/>
        </w:rPr>
        <w:t>п</w:t>
      </w:r>
      <w:r w:rsidRPr="00B44C19">
        <w:rPr>
          <w:color w:val="000000"/>
          <w:spacing w:val="-1"/>
          <w:w w:val="108"/>
        </w:rPr>
        <w:t>р</w:t>
      </w:r>
      <w:r w:rsidRPr="00B44C19">
        <w:rPr>
          <w:color w:val="000000"/>
          <w:spacing w:val="-1"/>
          <w:w w:val="104"/>
        </w:rPr>
        <w:t>о</w:t>
      </w:r>
      <w:r w:rsidRPr="00B44C19">
        <w:rPr>
          <w:color w:val="000000"/>
          <w:w w:val="104"/>
        </w:rPr>
        <w:t>по</w:t>
      </w:r>
      <w:r w:rsidRPr="00B44C19">
        <w:rPr>
          <w:color w:val="000000"/>
          <w:spacing w:val="-1"/>
          <w:w w:val="108"/>
        </w:rPr>
        <w:t>р</w:t>
      </w:r>
      <w:r w:rsidRPr="00B44C19">
        <w:rPr>
          <w:color w:val="000000"/>
          <w:spacing w:val="-1"/>
          <w:w w:val="101"/>
        </w:rPr>
        <w:t>ц</w:t>
      </w:r>
      <w:r w:rsidRPr="00B44C19">
        <w:rPr>
          <w:color w:val="000000"/>
          <w:spacing w:val="1"/>
          <w:w w:val="102"/>
        </w:rPr>
        <w:t>и</w:t>
      </w:r>
      <w:r w:rsidRPr="00B44C19">
        <w:rPr>
          <w:color w:val="000000"/>
          <w:spacing w:val="-2"/>
          <w:w w:val="104"/>
        </w:rPr>
        <w:t>о</w:t>
      </w:r>
      <w:r w:rsidRPr="00B44C19">
        <w:rPr>
          <w:color w:val="000000"/>
          <w:spacing w:val="1"/>
          <w:w w:val="102"/>
        </w:rPr>
        <w:t>н</w:t>
      </w:r>
      <w:r w:rsidRPr="00B44C19">
        <w:rPr>
          <w:color w:val="000000"/>
          <w:spacing w:val="-1"/>
        </w:rPr>
        <w:t>а</w:t>
      </w:r>
      <w:r w:rsidRPr="00B44C19">
        <w:rPr>
          <w:color w:val="000000"/>
          <w:w w:val="99"/>
        </w:rPr>
        <w:t>л</w:t>
      </w:r>
      <w:r w:rsidRPr="00B44C19">
        <w:rPr>
          <w:color w:val="000000"/>
          <w:w w:val="106"/>
        </w:rPr>
        <w:t>ь</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17"/>
        </w:rPr>
        <w:t xml:space="preserve"> </w:t>
      </w:r>
      <w:r w:rsidRPr="00B44C19">
        <w:rPr>
          <w:color w:val="000000"/>
          <w:w w:val="94"/>
        </w:rPr>
        <w:t>м</w:t>
      </w:r>
      <w:r w:rsidRPr="00B44C19">
        <w:rPr>
          <w:color w:val="000000"/>
          <w:w w:val="101"/>
        </w:rPr>
        <w:t>е</w:t>
      </w:r>
      <w:r w:rsidRPr="00B44C19">
        <w:rPr>
          <w:color w:val="000000"/>
          <w:w w:val="97"/>
        </w:rPr>
        <w:t>ж</w:t>
      </w:r>
      <w:r w:rsidRPr="00B44C19">
        <w:rPr>
          <w:color w:val="000000"/>
          <w:spacing w:val="-3"/>
          <w:w w:val="95"/>
        </w:rPr>
        <w:t>д</w:t>
      </w:r>
      <w:r w:rsidRPr="00B44C19">
        <w:rPr>
          <w:color w:val="000000"/>
          <w:spacing w:val="-1"/>
          <w:w w:val="104"/>
        </w:rPr>
        <w:t>у</w:t>
      </w:r>
      <w:r w:rsidRPr="00B44C19">
        <w:rPr>
          <w:color w:val="000000"/>
          <w:spacing w:val="18"/>
        </w:rPr>
        <w:t xml:space="preserve"> </w:t>
      </w:r>
      <w:r w:rsidRPr="00B44C19">
        <w:rPr>
          <w:color w:val="000000"/>
          <w:spacing w:val="-2"/>
          <w:w w:val="102"/>
        </w:rPr>
        <w:t>н</w:t>
      </w:r>
      <w:r w:rsidRPr="00B44C19">
        <w:rPr>
          <w:color w:val="000000"/>
        </w:rPr>
        <w:t>а</w:t>
      </w:r>
      <w:r w:rsidRPr="00B44C19">
        <w:rPr>
          <w:color w:val="000000"/>
          <w:w w:val="104"/>
        </w:rPr>
        <w:t>п</w:t>
      </w:r>
      <w:r w:rsidRPr="00B44C19">
        <w:rPr>
          <w:color w:val="000000"/>
          <w:w w:val="108"/>
        </w:rPr>
        <w:t>р</w:t>
      </w:r>
      <w:r w:rsidRPr="00B44C19">
        <w:rPr>
          <w:color w:val="000000"/>
        </w:rPr>
        <w:t>а</w:t>
      </w:r>
      <w:r w:rsidRPr="00B44C19">
        <w:rPr>
          <w:color w:val="000000"/>
          <w:w w:val="104"/>
        </w:rPr>
        <w:t>в</w:t>
      </w:r>
      <w:r w:rsidRPr="00B44C19">
        <w:rPr>
          <w:color w:val="000000"/>
          <w:w w:val="99"/>
        </w:rPr>
        <w:t>л</w:t>
      </w:r>
      <w:r w:rsidRPr="00B44C19">
        <w:rPr>
          <w:color w:val="000000"/>
          <w:w w:val="101"/>
        </w:rPr>
        <w:t>е</w:t>
      </w:r>
      <w:r w:rsidRPr="00B44C19">
        <w:rPr>
          <w:color w:val="000000"/>
          <w:spacing w:val="-1"/>
          <w:w w:val="102"/>
        </w:rPr>
        <w:t>н</w:t>
      </w:r>
      <w:r w:rsidRPr="00B44C19">
        <w:rPr>
          <w:color w:val="000000"/>
          <w:w w:val="102"/>
        </w:rPr>
        <w:t>н</w:t>
      </w:r>
      <w:r w:rsidRPr="00B44C19">
        <w:rPr>
          <w:color w:val="000000"/>
          <w:w w:val="104"/>
        </w:rPr>
        <w:t>о</w:t>
      </w:r>
      <w:r w:rsidRPr="00B44C19">
        <w:rPr>
          <w:color w:val="000000"/>
          <w:w w:val="102"/>
        </w:rPr>
        <w:t>й</w:t>
      </w:r>
      <w:r w:rsidRPr="00B44C19">
        <w:rPr>
          <w:color w:val="000000"/>
          <w:spacing w:val="16"/>
        </w:rPr>
        <w:t xml:space="preserve"> </w:t>
      </w:r>
      <w:r w:rsidRPr="00B44C19">
        <w:rPr>
          <w:color w:val="000000"/>
          <w:spacing w:val="1"/>
          <w:w w:val="102"/>
        </w:rPr>
        <w:t>и</w:t>
      </w:r>
      <w:r w:rsidRPr="00B44C19">
        <w:rPr>
          <w:color w:val="000000"/>
          <w:spacing w:val="15"/>
        </w:rPr>
        <w:t xml:space="preserve"> </w:t>
      </w:r>
      <w:r w:rsidRPr="00B44C19">
        <w:rPr>
          <w:color w:val="000000"/>
          <w:w w:val="106"/>
        </w:rPr>
        <w:t>с</w:t>
      </w:r>
      <w:r w:rsidRPr="00B44C19">
        <w:rPr>
          <w:color w:val="000000"/>
          <w:w w:val="104"/>
        </w:rPr>
        <w:t>по</w:t>
      </w:r>
      <w:r w:rsidRPr="00B44C19">
        <w:rPr>
          <w:color w:val="000000"/>
          <w:spacing w:val="-1"/>
          <w:w w:val="102"/>
        </w:rPr>
        <w:t>н</w:t>
      </w:r>
      <w:r w:rsidRPr="00B44C19">
        <w:rPr>
          <w:color w:val="000000"/>
          <w:w w:val="106"/>
        </w:rPr>
        <w:t>т</w:t>
      </w:r>
      <w:r w:rsidRPr="00B44C19">
        <w:rPr>
          <w:color w:val="000000"/>
        </w:rPr>
        <w:t>а</w:t>
      </w:r>
      <w:r w:rsidRPr="00B44C19">
        <w:rPr>
          <w:color w:val="000000"/>
          <w:w w:val="102"/>
        </w:rPr>
        <w:t>нн</w:t>
      </w:r>
      <w:r w:rsidRPr="00B44C19">
        <w:rPr>
          <w:color w:val="000000"/>
          <w:spacing w:val="-1"/>
          <w:w w:val="104"/>
        </w:rPr>
        <w:t>о</w:t>
      </w:r>
      <w:r w:rsidRPr="00B44C19">
        <w:rPr>
          <w:color w:val="000000"/>
          <w:w w:val="102"/>
        </w:rPr>
        <w:t>й</w:t>
      </w:r>
      <w:r w:rsidRPr="00B44C19">
        <w:rPr>
          <w:color w:val="000000"/>
          <w:spacing w:val="17"/>
        </w:rPr>
        <w:t xml:space="preserve"> </w:t>
      </w:r>
      <w:r w:rsidRPr="00B44C19">
        <w:rPr>
          <w:color w:val="000000"/>
          <w:w w:val="106"/>
        </w:rPr>
        <w:t>ст</w:t>
      </w:r>
      <w:r w:rsidRPr="00B44C19">
        <w:rPr>
          <w:color w:val="000000"/>
          <w:w w:val="104"/>
        </w:rPr>
        <w:t>о</w:t>
      </w:r>
      <w:r w:rsidRPr="00B44C19">
        <w:rPr>
          <w:color w:val="000000"/>
          <w:spacing w:val="-1"/>
          <w:w w:val="108"/>
        </w:rPr>
        <w:t>р</w:t>
      </w:r>
      <w:r w:rsidRPr="00B44C19">
        <w:rPr>
          <w:color w:val="000000"/>
          <w:w w:val="104"/>
        </w:rPr>
        <w:t>о</w:t>
      </w:r>
      <w:r w:rsidRPr="00B44C19">
        <w:rPr>
          <w:color w:val="000000"/>
          <w:spacing w:val="-1"/>
          <w:w w:val="102"/>
        </w:rPr>
        <w:t>н</w:t>
      </w:r>
      <w:r w:rsidRPr="00B44C19">
        <w:rPr>
          <w:color w:val="000000"/>
        </w:rPr>
        <w:t>а</w:t>
      </w:r>
      <w:r w:rsidRPr="00B44C19">
        <w:rPr>
          <w:color w:val="000000"/>
          <w:w w:val="94"/>
        </w:rPr>
        <w:t>м</w:t>
      </w:r>
      <w:r w:rsidRPr="00B44C19">
        <w:rPr>
          <w:color w:val="000000"/>
          <w:w w:val="102"/>
        </w:rPr>
        <w:t>и</w:t>
      </w:r>
      <w:r w:rsidRPr="00B44C19">
        <w:rPr>
          <w:color w:val="000000"/>
          <w:spacing w:val="16"/>
        </w:rPr>
        <w:t xml:space="preserve"> </w:t>
      </w:r>
      <w:r w:rsidRPr="00B44C19">
        <w:rPr>
          <w:color w:val="000000"/>
          <w:w w:val="108"/>
        </w:rPr>
        <w:t>р</w:t>
      </w:r>
      <w:r w:rsidRPr="00B44C19">
        <w:rPr>
          <w:color w:val="000000"/>
          <w:spacing w:val="-1"/>
        </w:rPr>
        <w:t>а</w:t>
      </w:r>
      <w:r w:rsidRPr="00B44C19">
        <w:rPr>
          <w:color w:val="000000"/>
          <w:spacing w:val="4"/>
          <w:w w:val="102"/>
        </w:rPr>
        <w:t>з</w:t>
      </w:r>
      <w:r w:rsidRPr="00B44C19">
        <w:rPr>
          <w:color w:val="000000"/>
          <w:w w:val="104"/>
        </w:rPr>
        <w:t>в</w:t>
      </w:r>
      <w:r w:rsidRPr="00B44C19">
        <w:rPr>
          <w:color w:val="000000"/>
          <w:w w:val="102"/>
        </w:rPr>
        <w:t>и</w:t>
      </w:r>
      <w:r w:rsidRPr="00B44C19">
        <w:rPr>
          <w:color w:val="000000"/>
          <w:w w:val="106"/>
        </w:rPr>
        <w:t>т</w:t>
      </w:r>
      <w:r w:rsidRPr="00B44C19">
        <w:rPr>
          <w:color w:val="000000"/>
          <w:w w:val="102"/>
        </w:rPr>
        <w:t>и</w:t>
      </w:r>
      <w:r w:rsidRPr="00B44C19">
        <w:rPr>
          <w:color w:val="000000"/>
          <w:spacing w:val="-1"/>
          <w:w w:val="104"/>
        </w:rPr>
        <w:t>я</w:t>
      </w:r>
      <w:r w:rsidRPr="00B44C19">
        <w:rPr>
          <w:color w:val="000000"/>
          <w:w w:val="82"/>
        </w:rPr>
        <w:t>.</w:t>
      </w:r>
      <w:r w:rsidRPr="00B44C19">
        <w:rPr>
          <w:color w:val="000000"/>
          <w:spacing w:val="52"/>
        </w:rPr>
        <w:t xml:space="preserve"> </w:t>
      </w:r>
      <w:r w:rsidRPr="00B44C19">
        <w:rPr>
          <w:color w:val="000000"/>
        </w:rPr>
        <w:t>Ка</w:t>
      </w:r>
      <w:r w:rsidRPr="00B44C19">
        <w:rPr>
          <w:color w:val="000000"/>
          <w:w w:val="103"/>
        </w:rPr>
        <w:t>к</w:t>
      </w:r>
      <w:r w:rsidRPr="00B44C19">
        <w:rPr>
          <w:color w:val="000000"/>
          <w:spacing w:val="51"/>
        </w:rPr>
        <w:t xml:space="preserve"> </w:t>
      </w:r>
      <w:r w:rsidRPr="00B44C19">
        <w:rPr>
          <w:color w:val="000000"/>
          <w:w w:val="104"/>
        </w:rPr>
        <w:t>п</w:t>
      </w:r>
      <w:r w:rsidRPr="00B44C19">
        <w:rPr>
          <w:color w:val="000000"/>
          <w:w w:val="108"/>
        </w:rPr>
        <w:t>р</w:t>
      </w:r>
      <w:r w:rsidRPr="00B44C19">
        <w:rPr>
          <w:color w:val="000000"/>
        </w:rPr>
        <w:t>а</w:t>
      </w:r>
      <w:r w:rsidRPr="00B44C19">
        <w:rPr>
          <w:color w:val="000000"/>
          <w:spacing w:val="-1"/>
          <w:w w:val="104"/>
        </w:rPr>
        <w:t>в</w:t>
      </w:r>
      <w:r w:rsidRPr="00B44C19">
        <w:rPr>
          <w:color w:val="000000"/>
          <w:w w:val="102"/>
        </w:rPr>
        <w:t>и</w:t>
      </w:r>
      <w:r w:rsidRPr="00B44C19">
        <w:rPr>
          <w:color w:val="000000"/>
          <w:w w:val="99"/>
        </w:rPr>
        <w:t>л</w:t>
      </w:r>
      <w:r w:rsidRPr="00B44C19">
        <w:rPr>
          <w:color w:val="000000"/>
          <w:w w:val="104"/>
        </w:rPr>
        <w:t>о</w:t>
      </w:r>
      <w:r w:rsidRPr="00B44C19">
        <w:rPr>
          <w:color w:val="000000"/>
          <w:w w:val="83"/>
        </w:rPr>
        <w:t>,</w:t>
      </w:r>
      <w:r w:rsidRPr="00B44C19">
        <w:rPr>
          <w:color w:val="000000"/>
          <w:spacing w:val="51"/>
        </w:rPr>
        <w:t xml:space="preserve"> </w:t>
      </w:r>
      <w:r w:rsidRPr="00B44C19">
        <w:rPr>
          <w:color w:val="000000"/>
          <w:w w:val="106"/>
        </w:rPr>
        <w:t>с</w:t>
      </w:r>
      <w:r w:rsidRPr="00B44C19">
        <w:rPr>
          <w:color w:val="000000"/>
          <w:spacing w:val="-1"/>
          <w:w w:val="104"/>
        </w:rPr>
        <w:t>п</w:t>
      </w:r>
      <w:r w:rsidRPr="00B44C19">
        <w:rPr>
          <w:color w:val="000000"/>
          <w:w w:val="104"/>
        </w:rPr>
        <w:t>о</w:t>
      </w:r>
      <w:r w:rsidRPr="00B44C19">
        <w:rPr>
          <w:color w:val="000000"/>
          <w:w w:val="102"/>
        </w:rPr>
        <w:t>н</w:t>
      </w:r>
      <w:r w:rsidRPr="00B44C19">
        <w:rPr>
          <w:color w:val="000000"/>
          <w:w w:val="106"/>
        </w:rPr>
        <w:t>т</w:t>
      </w:r>
      <w:r w:rsidRPr="00B44C19">
        <w:rPr>
          <w:color w:val="000000"/>
          <w:spacing w:val="-1"/>
        </w:rPr>
        <w:t>а</w:t>
      </w:r>
      <w:r w:rsidRPr="00B44C19">
        <w:rPr>
          <w:color w:val="000000"/>
          <w:spacing w:val="-1"/>
          <w:w w:val="102"/>
        </w:rPr>
        <w:t>н</w:t>
      </w:r>
      <w:r w:rsidRPr="00B44C19">
        <w:rPr>
          <w:color w:val="000000"/>
          <w:w w:val="102"/>
        </w:rPr>
        <w:t>н</w:t>
      </w:r>
      <w:r w:rsidRPr="00B44C19">
        <w:rPr>
          <w:color w:val="000000"/>
          <w:w w:val="104"/>
        </w:rPr>
        <w:t>о</w:t>
      </w:r>
      <w:r w:rsidRPr="00B44C19">
        <w:rPr>
          <w:color w:val="000000"/>
          <w:w w:val="101"/>
        </w:rPr>
        <w:t>е</w:t>
      </w:r>
      <w:r w:rsidRPr="00B44C19">
        <w:rPr>
          <w:color w:val="000000"/>
          <w:spacing w:val="50"/>
        </w:rPr>
        <w:t xml:space="preserve"> </w:t>
      </w:r>
      <w:r w:rsidRPr="00B44C19">
        <w:rPr>
          <w:color w:val="000000"/>
          <w:w w:val="108"/>
        </w:rPr>
        <w:t>р</w:t>
      </w:r>
      <w:r w:rsidRPr="00B44C19">
        <w:rPr>
          <w:color w:val="000000"/>
        </w:rPr>
        <w:t>а</w:t>
      </w:r>
      <w:r w:rsidRPr="00B44C19">
        <w:rPr>
          <w:color w:val="000000"/>
          <w:w w:val="102"/>
        </w:rPr>
        <w:t>з</w:t>
      </w:r>
      <w:r w:rsidRPr="00B44C19">
        <w:rPr>
          <w:color w:val="000000"/>
          <w:w w:val="104"/>
        </w:rPr>
        <w:t>в</w:t>
      </w:r>
      <w:r w:rsidRPr="00B44C19">
        <w:rPr>
          <w:color w:val="000000"/>
          <w:w w:val="102"/>
        </w:rPr>
        <w:t>и</w:t>
      </w:r>
      <w:r w:rsidRPr="00B44C19">
        <w:rPr>
          <w:color w:val="000000"/>
          <w:w w:val="106"/>
        </w:rPr>
        <w:t>т</w:t>
      </w:r>
      <w:r w:rsidRPr="00B44C19">
        <w:rPr>
          <w:color w:val="000000"/>
          <w:w w:val="102"/>
        </w:rPr>
        <w:t>и</w:t>
      </w:r>
      <w:r w:rsidRPr="00B44C19">
        <w:rPr>
          <w:color w:val="000000"/>
          <w:w w:val="101"/>
        </w:rPr>
        <w:t>е</w:t>
      </w:r>
      <w:r w:rsidRPr="00B44C19">
        <w:rPr>
          <w:color w:val="000000"/>
          <w:spacing w:val="50"/>
        </w:rPr>
        <w:t xml:space="preserve"> </w:t>
      </w:r>
      <w:r w:rsidRPr="00B44C19">
        <w:rPr>
          <w:color w:val="000000"/>
          <w:w w:val="106"/>
        </w:rPr>
        <w:t>ст</w:t>
      </w:r>
      <w:r w:rsidRPr="00B44C19">
        <w:rPr>
          <w:color w:val="000000"/>
          <w:w w:val="108"/>
        </w:rPr>
        <w:t>р</w:t>
      </w:r>
      <w:r w:rsidRPr="00B44C19">
        <w:rPr>
          <w:color w:val="000000"/>
        </w:rPr>
        <w:t>а</w:t>
      </w:r>
      <w:r w:rsidRPr="00B44C19">
        <w:rPr>
          <w:color w:val="000000"/>
          <w:w w:val="95"/>
        </w:rPr>
        <w:t>д</w:t>
      </w:r>
      <w:r w:rsidRPr="00B44C19">
        <w:rPr>
          <w:color w:val="000000"/>
          <w:spacing w:val="-1"/>
        </w:rPr>
        <w:t>а</w:t>
      </w:r>
      <w:r w:rsidRPr="00B44C19">
        <w:rPr>
          <w:color w:val="000000"/>
          <w:w w:val="101"/>
        </w:rPr>
        <w:t>е</w:t>
      </w:r>
      <w:r w:rsidRPr="00B44C19">
        <w:rPr>
          <w:color w:val="000000"/>
          <w:w w:val="106"/>
        </w:rPr>
        <w:t>т</w:t>
      </w:r>
      <w:r w:rsidRPr="00B44C19">
        <w:rPr>
          <w:color w:val="000000"/>
          <w:spacing w:val="52"/>
        </w:rPr>
        <w:t xml:space="preserve"> </w:t>
      </w:r>
      <w:r w:rsidRPr="00B44C19">
        <w:rPr>
          <w:color w:val="000000"/>
          <w:spacing w:val="1"/>
          <w:w w:val="104"/>
        </w:rPr>
        <w:t>в</w:t>
      </w:r>
      <w:r w:rsidRPr="00B44C19">
        <w:rPr>
          <w:color w:val="000000"/>
          <w:spacing w:val="50"/>
        </w:rPr>
        <w:t xml:space="preserve"> </w:t>
      </w:r>
      <w:r w:rsidRPr="00B44C19">
        <w:rPr>
          <w:color w:val="000000"/>
          <w:w w:val="99"/>
        </w:rPr>
        <w:t>б</w:t>
      </w:r>
      <w:r w:rsidRPr="00B44C19">
        <w:rPr>
          <w:color w:val="000000"/>
          <w:w w:val="104"/>
        </w:rPr>
        <w:t>о</w:t>
      </w:r>
      <w:r w:rsidRPr="00B44C19">
        <w:rPr>
          <w:color w:val="000000"/>
          <w:spacing w:val="-1"/>
          <w:w w:val="99"/>
        </w:rPr>
        <w:t>л</w:t>
      </w:r>
      <w:r w:rsidRPr="00B44C19">
        <w:rPr>
          <w:color w:val="000000"/>
          <w:w w:val="106"/>
        </w:rPr>
        <w:t>ь</w:t>
      </w:r>
      <w:r w:rsidRPr="00B44C19">
        <w:rPr>
          <w:color w:val="000000"/>
          <w:w w:val="101"/>
        </w:rPr>
        <w:t>ш</w:t>
      </w:r>
      <w:r w:rsidRPr="00B44C19">
        <w:rPr>
          <w:color w:val="000000"/>
          <w:spacing w:val="-1"/>
          <w:w w:val="101"/>
        </w:rPr>
        <w:t>е</w:t>
      </w:r>
      <w:r w:rsidRPr="00B44C19">
        <w:rPr>
          <w:color w:val="000000"/>
          <w:w w:val="102"/>
        </w:rPr>
        <w:t>й</w:t>
      </w:r>
      <w:r w:rsidRPr="00B44C19">
        <w:rPr>
          <w:color w:val="000000"/>
          <w:spacing w:val="52"/>
        </w:rPr>
        <w:t xml:space="preserve"> </w:t>
      </w:r>
      <w:r w:rsidRPr="00B44C19">
        <w:rPr>
          <w:color w:val="000000"/>
          <w:w w:val="94"/>
        </w:rPr>
        <w:t>м</w:t>
      </w:r>
      <w:r w:rsidRPr="00B44C19">
        <w:rPr>
          <w:color w:val="000000"/>
          <w:w w:val="101"/>
        </w:rPr>
        <w:t>е</w:t>
      </w:r>
      <w:r w:rsidRPr="00B44C19">
        <w:rPr>
          <w:color w:val="000000"/>
          <w:spacing w:val="-1"/>
          <w:w w:val="108"/>
        </w:rPr>
        <w:t>р</w:t>
      </w:r>
      <w:r w:rsidRPr="00B44C19">
        <w:rPr>
          <w:color w:val="000000"/>
          <w:w w:val="101"/>
        </w:rPr>
        <w:t>е</w:t>
      </w:r>
      <w:r w:rsidRPr="00B44C19">
        <w:rPr>
          <w:color w:val="000000"/>
          <w:w w:val="83"/>
        </w:rPr>
        <w:t>,</w:t>
      </w:r>
      <w:r w:rsidRPr="00B44C19">
        <w:rPr>
          <w:color w:val="000000"/>
          <w:spacing w:val="52"/>
        </w:rPr>
        <w:t xml:space="preserve"> </w:t>
      </w:r>
      <w:r w:rsidRPr="00B44C19">
        <w:rPr>
          <w:color w:val="000000"/>
          <w:w w:val="110"/>
        </w:rPr>
        <w:t>ч</w:t>
      </w:r>
      <w:r w:rsidRPr="00B44C19">
        <w:rPr>
          <w:color w:val="000000"/>
          <w:w w:val="101"/>
        </w:rPr>
        <w:t>е</w:t>
      </w:r>
      <w:r w:rsidRPr="00B44C19">
        <w:rPr>
          <w:color w:val="000000"/>
          <w:spacing w:val="-1"/>
          <w:w w:val="94"/>
        </w:rPr>
        <w:t>м</w:t>
      </w:r>
      <w:r w:rsidRPr="00B44C19">
        <w:rPr>
          <w:color w:val="000000"/>
        </w:rPr>
        <w:t xml:space="preserve"> </w:t>
      </w:r>
      <w:r w:rsidRPr="00B44C19">
        <w:rPr>
          <w:color w:val="000000"/>
          <w:spacing w:val="-1"/>
          <w:w w:val="102"/>
        </w:rPr>
        <w:t>н</w:t>
      </w:r>
      <w:r w:rsidRPr="00B44C19">
        <w:rPr>
          <w:color w:val="000000"/>
        </w:rPr>
        <w:t>а</w:t>
      </w:r>
      <w:r w:rsidRPr="00B44C19">
        <w:rPr>
          <w:color w:val="000000"/>
          <w:w w:val="104"/>
        </w:rPr>
        <w:t>п</w:t>
      </w:r>
      <w:r w:rsidRPr="00B44C19">
        <w:rPr>
          <w:color w:val="000000"/>
          <w:w w:val="108"/>
        </w:rPr>
        <w:t>р</w:t>
      </w:r>
      <w:r w:rsidRPr="00B44C19">
        <w:rPr>
          <w:color w:val="000000"/>
        </w:rPr>
        <w:t>а</w:t>
      </w:r>
      <w:r w:rsidRPr="00B44C19">
        <w:rPr>
          <w:color w:val="000000"/>
          <w:spacing w:val="-1"/>
          <w:w w:val="104"/>
        </w:rPr>
        <w:t>в</w:t>
      </w:r>
      <w:r w:rsidRPr="00B44C19">
        <w:rPr>
          <w:color w:val="000000"/>
          <w:spacing w:val="-1"/>
          <w:w w:val="99"/>
        </w:rPr>
        <w:t>л</w:t>
      </w:r>
      <w:r w:rsidRPr="00B44C19">
        <w:rPr>
          <w:color w:val="000000"/>
          <w:w w:val="101"/>
        </w:rPr>
        <w:t>е</w:t>
      </w:r>
      <w:r w:rsidRPr="00B44C19">
        <w:rPr>
          <w:color w:val="000000"/>
          <w:w w:val="102"/>
        </w:rPr>
        <w:t>нн</w:t>
      </w:r>
      <w:r w:rsidRPr="00B44C19">
        <w:rPr>
          <w:color w:val="000000"/>
          <w:w w:val="104"/>
        </w:rPr>
        <w:t>о</w:t>
      </w:r>
      <w:r w:rsidRPr="00B44C19">
        <w:rPr>
          <w:color w:val="000000"/>
          <w:w w:val="101"/>
        </w:rPr>
        <w:t>е</w:t>
      </w:r>
      <w:r w:rsidRPr="00B44C19">
        <w:rPr>
          <w:color w:val="000000"/>
          <w:w w:val="82"/>
        </w:rPr>
        <w:t>.</w:t>
      </w:r>
      <w:r w:rsidRPr="00B44C19">
        <w:rPr>
          <w:color w:val="000000"/>
          <w:spacing w:val="3"/>
        </w:rPr>
        <w:t xml:space="preserve"> </w:t>
      </w:r>
      <w:r w:rsidRPr="00B44C19">
        <w:rPr>
          <w:color w:val="000000"/>
        </w:rPr>
        <w:t>В</w:t>
      </w:r>
      <w:r w:rsidRPr="00B44C19">
        <w:rPr>
          <w:color w:val="000000"/>
          <w:w w:val="104"/>
        </w:rPr>
        <w:t>о</w:t>
      </w:r>
      <w:r w:rsidRPr="00B44C19">
        <w:rPr>
          <w:color w:val="000000"/>
          <w:spacing w:val="3"/>
        </w:rPr>
        <w:t xml:space="preserve"> </w:t>
      </w:r>
      <w:r w:rsidRPr="00B44C19">
        <w:rPr>
          <w:color w:val="000000"/>
          <w:w w:val="94"/>
        </w:rPr>
        <w:t>м</w:t>
      </w:r>
      <w:r w:rsidRPr="00B44C19">
        <w:rPr>
          <w:color w:val="000000"/>
          <w:w w:val="102"/>
        </w:rPr>
        <w:t>н</w:t>
      </w:r>
      <w:r w:rsidRPr="00B44C19">
        <w:rPr>
          <w:color w:val="000000"/>
          <w:w w:val="104"/>
        </w:rPr>
        <w:t>о</w:t>
      </w:r>
      <w:r w:rsidRPr="00B44C19">
        <w:rPr>
          <w:color w:val="000000"/>
          <w:w w:val="111"/>
        </w:rPr>
        <w:t>г</w:t>
      </w:r>
      <w:r w:rsidRPr="00B44C19">
        <w:rPr>
          <w:color w:val="000000"/>
          <w:spacing w:val="-1"/>
          <w:w w:val="104"/>
        </w:rPr>
        <w:t>о</w:t>
      </w:r>
      <w:r w:rsidRPr="00B44C19">
        <w:rPr>
          <w:color w:val="000000"/>
          <w:w w:val="94"/>
        </w:rPr>
        <w:t>м</w:t>
      </w:r>
      <w:r w:rsidRPr="00B44C19">
        <w:rPr>
          <w:color w:val="000000"/>
          <w:spacing w:val="4"/>
        </w:rPr>
        <w:t xml:space="preserve"> </w:t>
      </w:r>
      <w:r w:rsidRPr="00B44C19">
        <w:rPr>
          <w:color w:val="000000"/>
          <w:w w:val="105"/>
        </w:rPr>
        <w:t>э</w:t>
      </w:r>
      <w:r w:rsidRPr="00B44C19">
        <w:rPr>
          <w:color w:val="000000"/>
          <w:spacing w:val="-1"/>
          <w:w w:val="106"/>
        </w:rPr>
        <w:t>т</w:t>
      </w:r>
      <w:r w:rsidRPr="00B44C19">
        <w:rPr>
          <w:color w:val="000000"/>
          <w:w w:val="104"/>
        </w:rPr>
        <w:t>о</w:t>
      </w:r>
      <w:r w:rsidRPr="00B44C19">
        <w:rPr>
          <w:color w:val="000000"/>
          <w:spacing w:val="4"/>
        </w:rPr>
        <w:t xml:space="preserve"> </w:t>
      </w:r>
      <w:r w:rsidRPr="00B44C19">
        <w:rPr>
          <w:color w:val="000000"/>
          <w:w w:val="106"/>
        </w:rPr>
        <w:t>с</w:t>
      </w:r>
      <w:r w:rsidRPr="00B44C19">
        <w:rPr>
          <w:color w:val="000000"/>
          <w:w w:val="104"/>
        </w:rPr>
        <w:t>в</w:t>
      </w:r>
      <w:r w:rsidRPr="00B44C19">
        <w:rPr>
          <w:color w:val="000000"/>
          <w:spacing w:val="-1"/>
          <w:w w:val="104"/>
        </w:rPr>
        <w:t>я</w:t>
      </w:r>
      <w:r w:rsidRPr="00B44C19">
        <w:rPr>
          <w:color w:val="000000"/>
          <w:spacing w:val="-1"/>
          <w:w w:val="102"/>
        </w:rPr>
        <w:t>з</w:t>
      </w:r>
      <w:r w:rsidRPr="00B44C19">
        <w:rPr>
          <w:color w:val="000000"/>
          <w:spacing w:val="-1"/>
        </w:rPr>
        <w:t>а</w:t>
      </w:r>
      <w:r w:rsidRPr="00B44C19">
        <w:rPr>
          <w:color w:val="000000"/>
          <w:w w:val="102"/>
        </w:rPr>
        <w:t>н</w:t>
      </w:r>
      <w:r w:rsidRPr="00B44C19">
        <w:rPr>
          <w:color w:val="000000"/>
          <w:w w:val="104"/>
        </w:rPr>
        <w:t>о</w:t>
      </w:r>
      <w:r w:rsidRPr="00B44C19">
        <w:rPr>
          <w:color w:val="000000"/>
          <w:spacing w:val="3"/>
        </w:rPr>
        <w:t xml:space="preserve"> </w:t>
      </w:r>
      <w:r w:rsidRPr="00B44C19">
        <w:rPr>
          <w:color w:val="000000"/>
          <w:w w:val="106"/>
        </w:rPr>
        <w:t>с</w:t>
      </w:r>
      <w:r w:rsidRPr="00B44C19">
        <w:rPr>
          <w:color w:val="000000"/>
          <w:w w:val="102"/>
        </w:rPr>
        <w:t>ни</w:t>
      </w:r>
      <w:r w:rsidRPr="00B44C19">
        <w:rPr>
          <w:color w:val="000000"/>
          <w:w w:val="97"/>
        </w:rPr>
        <w:t>ж</w:t>
      </w:r>
      <w:r w:rsidRPr="00B44C19">
        <w:rPr>
          <w:color w:val="000000"/>
          <w:spacing w:val="-1"/>
          <w:w w:val="101"/>
        </w:rPr>
        <w:t>е</w:t>
      </w:r>
      <w:r w:rsidRPr="00B44C19">
        <w:rPr>
          <w:color w:val="000000"/>
          <w:w w:val="102"/>
        </w:rPr>
        <w:t>ни</w:t>
      </w:r>
      <w:r w:rsidRPr="00B44C19">
        <w:rPr>
          <w:color w:val="000000"/>
          <w:w w:val="101"/>
        </w:rPr>
        <w:t>е</w:t>
      </w:r>
      <w:r w:rsidRPr="00B44C19">
        <w:rPr>
          <w:color w:val="000000"/>
          <w:w w:val="94"/>
        </w:rPr>
        <w:t>м</w:t>
      </w:r>
      <w:r w:rsidRPr="00B44C19">
        <w:rPr>
          <w:color w:val="000000"/>
          <w:spacing w:val="3"/>
        </w:rPr>
        <w:t xml:space="preserve"> </w:t>
      </w:r>
      <w:r w:rsidRPr="00B44C19">
        <w:rPr>
          <w:color w:val="000000"/>
          <w:w w:val="104"/>
        </w:rPr>
        <w:t>у</w:t>
      </w:r>
      <w:r w:rsidRPr="00B44C19">
        <w:rPr>
          <w:color w:val="000000"/>
          <w:spacing w:val="-1"/>
          <w:w w:val="108"/>
        </w:rPr>
        <w:t>р</w:t>
      </w:r>
      <w:r w:rsidRPr="00B44C19">
        <w:rPr>
          <w:color w:val="000000"/>
          <w:w w:val="104"/>
        </w:rPr>
        <w:t>ов</w:t>
      </w:r>
      <w:r w:rsidRPr="00B44C19">
        <w:rPr>
          <w:color w:val="000000"/>
          <w:spacing w:val="-1"/>
          <w:w w:val="102"/>
        </w:rPr>
        <w:t>н</w:t>
      </w:r>
      <w:r w:rsidRPr="00B44C19">
        <w:rPr>
          <w:color w:val="000000"/>
          <w:w w:val="104"/>
        </w:rPr>
        <w:t>я</w:t>
      </w:r>
      <w:r w:rsidRPr="00B44C19">
        <w:rPr>
          <w:color w:val="000000"/>
          <w:spacing w:val="4"/>
        </w:rPr>
        <w:t xml:space="preserve"> </w:t>
      </w:r>
      <w:r w:rsidRPr="00B44C19">
        <w:rPr>
          <w:color w:val="000000"/>
          <w:w w:val="104"/>
        </w:rPr>
        <w:t>по</w:t>
      </w:r>
      <w:r w:rsidRPr="00B44C19">
        <w:rPr>
          <w:color w:val="000000"/>
          <w:spacing w:val="-2"/>
          <w:w w:val="102"/>
        </w:rPr>
        <w:t>з</w:t>
      </w:r>
      <w:r w:rsidRPr="00B44C19">
        <w:rPr>
          <w:color w:val="000000"/>
          <w:spacing w:val="-1"/>
          <w:w w:val="102"/>
        </w:rPr>
        <w:t>н</w:t>
      </w:r>
      <w:r w:rsidRPr="00B44C19">
        <w:rPr>
          <w:color w:val="000000"/>
        </w:rPr>
        <w:t>а</w:t>
      </w:r>
      <w:r w:rsidRPr="00B44C19">
        <w:rPr>
          <w:color w:val="000000"/>
          <w:w w:val="104"/>
        </w:rPr>
        <w:t>в</w:t>
      </w:r>
      <w:r w:rsidRPr="00B44C19">
        <w:rPr>
          <w:color w:val="000000"/>
        </w:rPr>
        <w:t>а</w:t>
      </w:r>
      <w:r w:rsidRPr="00B44C19">
        <w:rPr>
          <w:color w:val="000000"/>
          <w:w w:val="106"/>
        </w:rPr>
        <w:t>т</w:t>
      </w:r>
      <w:r w:rsidRPr="00B44C19">
        <w:rPr>
          <w:color w:val="000000"/>
          <w:w w:val="101"/>
        </w:rPr>
        <w:t>е</w:t>
      </w:r>
      <w:r w:rsidRPr="00B44C19">
        <w:rPr>
          <w:color w:val="000000"/>
          <w:w w:val="99"/>
        </w:rPr>
        <w:t>л</w:t>
      </w:r>
      <w:r w:rsidRPr="00B44C19">
        <w:rPr>
          <w:color w:val="000000"/>
          <w:spacing w:val="-1"/>
          <w:w w:val="106"/>
        </w:rPr>
        <w:t>ь</w:t>
      </w:r>
      <w:r w:rsidRPr="00B44C19">
        <w:rPr>
          <w:color w:val="000000"/>
          <w:w w:val="102"/>
        </w:rPr>
        <w:t>н</w:t>
      </w:r>
      <w:r w:rsidRPr="00B44C19">
        <w:rPr>
          <w:color w:val="000000"/>
          <w:w w:val="104"/>
        </w:rPr>
        <w:t>о</w:t>
      </w:r>
      <w:r w:rsidRPr="00B44C19">
        <w:rPr>
          <w:color w:val="000000"/>
          <w:w w:val="102"/>
        </w:rPr>
        <w:t>й</w:t>
      </w:r>
      <w:r w:rsidRPr="00B44C19">
        <w:rPr>
          <w:color w:val="000000"/>
          <w:spacing w:val="3"/>
        </w:rPr>
        <w:t xml:space="preserve"> </w:t>
      </w:r>
      <w:r w:rsidRPr="00B44C19">
        <w:rPr>
          <w:color w:val="000000"/>
        </w:rPr>
        <w:t>а</w:t>
      </w:r>
      <w:r w:rsidRPr="00B44C19">
        <w:rPr>
          <w:color w:val="000000"/>
          <w:spacing w:val="5"/>
          <w:w w:val="103"/>
        </w:rPr>
        <w:t>к</w:t>
      </w:r>
      <w:r w:rsidRPr="00B44C19">
        <w:rPr>
          <w:color w:val="000000"/>
          <w:w w:val="106"/>
        </w:rPr>
        <w:t>т</w:t>
      </w:r>
      <w:r w:rsidRPr="00B44C19">
        <w:rPr>
          <w:color w:val="000000"/>
          <w:spacing w:val="-1"/>
          <w:w w:val="102"/>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w:t>
      </w:r>
      <w:r w:rsidRPr="00B44C19">
        <w:rPr>
          <w:color w:val="000000"/>
          <w:w w:val="102"/>
        </w:rPr>
        <w:t>и</w:t>
      </w:r>
      <w:r w:rsidRPr="00B44C19">
        <w:rPr>
          <w:color w:val="000000"/>
          <w:spacing w:val="42"/>
        </w:rPr>
        <w:t xml:space="preserve"> </w:t>
      </w:r>
      <w:r w:rsidRPr="00B44C19">
        <w:rPr>
          <w:color w:val="000000"/>
          <w:w w:val="102"/>
        </w:rPr>
        <w:t>и</w:t>
      </w:r>
      <w:r w:rsidRPr="00B44C19">
        <w:rPr>
          <w:color w:val="000000"/>
          <w:spacing w:val="4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spacing w:val="-1"/>
          <w:w w:val="104"/>
        </w:rPr>
        <w:t>я</w:t>
      </w:r>
      <w:r w:rsidRPr="00B44C19">
        <w:rPr>
          <w:color w:val="000000"/>
          <w:w w:val="104"/>
        </w:rPr>
        <w:t>в</w:t>
      </w:r>
      <w:r w:rsidRPr="00B44C19">
        <w:rPr>
          <w:color w:val="000000"/>
          <w:w w:val="99"/>
        </w:rPr>
        <w:t>л</w:t>
      </w:r>
      <w:r w:rsidRPr="00B44C19">
        <w:rPr>
          <w:color w:val="000000"/>
          <w:spacing w:val="-1"/>
          <w:w w:val="104"/>
        </w:rPr>
        <w:t>я</w:t>
      </w:r>
      <w:r w:rsidRPr="00B44C19">
        <w:rPr>
          <w:color w:val="000000"/>
          <w:w w:val="101"/>
        </w:rPr>
        <w:t>е</w:t>
      </w:r>
      <w:r w:rsidRPr="00B44C19">
        <w:rPr>
          <w:color w:val="000000"/>
          <w:spacing w:val="-1"/>
          <w:w w:val="106"/>
        </w:rPr>
        <w:t>т</w:t>
      </w:r>
      <w:r w:rsidRPr="00B44C19">
        <w:rPr>
          <w:color w:val="000000"/>
          <w:w w:val="106"/>
        </w:rPr>
        <w:t>с</w:t>
      </w:r>
      <w:r w:rsidRPr="00B44C19">
        <w:rPr>
          <w:color w:val="000000"/>
          <w:w w:val="104"/>
        </w:rPr>
        <w:t>я</w:t>
      </w:r>
      <w:r w:rsidRPr="00B44C19">
        <w:rPr>
          <w:color w:val="000000"/>
          <w:spacing w:val="42"/>
        </w:rPr>
        <w:t xml:space="preserve"> </w:t>
      </w:r>
      <w:r w:rsidRPr="00B44C19">
        <w:rPr>
          <w:color w:val="000000"/>
          <w:w w:val="104"/>
        </w:rPr>
        <w:t>в</w:t>
      </w:r>
      <w:r w:rsidRPr="00B44C19">
        <w:rPr>
          <w:color w:val="000000"/>
          <w:spacing w:val="44"/>
        </w:rPr>
        <w:t xml:space="preserve"> </w:t>
      </w:r>
      <w:r w:rsidRPr="00B44C19">
        <w:rPr>
          <w:color w:val="000000"/>
          <w:w w:val="102"/>
        </w:rPr>
        <w:t>з</w:t>
      </w:r>
      <w:r w:rsidRPr="00B44C19">
        <w:rPr>
          <w:color w:val="000000"/>
        </w:rPr>
        <w:t>а</w:t>
      </w:r>
      <w:r w:rsidRPr="00B44C19">
        <w:rPr>
          <w:color w:val="000000"/>
          <w:w w:val="106"/>
        </w:rPr>
        <w:t>т</w:t>
      </w:r>
      <w:r w:rsidRPr="00B44C19">
        <w:rPr>
          <w:color w:val="000000"/>
          <w:w w:val="108"/>
        </w:rPr>
        <w:t>р</w:t>
      </w:r>
      <w:r w:rsidRPr="00B44C19">
        <w:rPr>
          <w:color w:val="000000"/>
          <w:w w:val="104"/>
        </w:rPr>
        <w:t>у</w:t>
      </w:r>
      <w:r w:rsidRPr="00B44C19">
        <w:rPr>
          <w:color w:val="000000"/>
          <w:spacing w:val="-1"/>
          <w:w w:val="95"/>
        </w:rPr>
        <w:t>д</w:t>
      </w:r>
      <w:r w:rsidRPr="00B44C19">
        <w:rPr>
          <w:color w:val="000000"/>
          <w:w w:val="102"/>
        </w:rPr>
        <w:t>н</w:t>
      </w:r>
      <w:r w:rsidRPr="00B44C19">
        <w:rPr>
          <w:color w:val="000000"/>
          <w:w w:val="101"/>
        </w:rPr>
        <w:t>е</w:t>
      </w:r>
      <w:r w:rsidRPr="00B44C19">
        <w:rPr>
          <w:color w:val="000000"/>
          <w:spacing w:val="-2"/>
          <w:w w:val="102"/>
        </w:rPr>
        <w:t>н</w:t>
      </w:r>
      <w:r w:rsidRPr="00B44C19">
        <w:rPr>
          <w:color w:val="000000"/>
          <w:w w:val="102"/>
        </w:rPr>
        <w:t>и</w:t>
      </w:r>
      <w:r w:rsidRPr="00B44C19">
        <w:rPr>
          <w:color w:val="000000"/>
          <w:w w:val="104"/>
        </w:rPr>
        <w:t>я</w:t>
      </w:r>
      <w:r w:rsidRPr="00B44C19">
        <w:rPr>
          <w:color w:val="000000"/>
          <w:w w:val="107"/>
        </w:rPr>
        <w:t>х</w:t>
      </w:r>
      <w:r w:rsidRPr="00B44C19">
        <w:rPr>
          <w:color w:val="000000"/>
          <w:spacing w:val="42"/>
        </w:rPr>
        <w:t xml:space="preserve"> </w:t>
      </w:r>
      <w:proofErr w:type="spellStart"/>
      <w:r w:rsidRPr="00B44C19">
        <w:rPr>
          <w:color w:val="000000"/>
          <w:w w:val="106"/>
        </w:rPr>
        <w:t>с</w:t>
      </w:r>
      <w:r w:rsidRPr="00B44C19">
        <w:rPr>
          <w:color w:val="000000"/>
          <w:spacing w:val="-1"/>
        </w:rPr>
        <w:t>а</w:t>
      </w:r>
      <w:r w:rsidRPr="00B44C19">
        <w:rPr>
          <w:color w:val="000000"/>
          <w:w w:val="94"/>
        </w:rPr>
        <w:t>м</w:t>
      </w:r>
      <w:r w:rsidRPr="00B44C19">
        <w:rPr>
          <w:color w:val="000000"/>
          <w:w w:val="104"/>
        </w:rPr>
        <w:t>о</w:t>
      </w:r>
      <w:r w:rsidRPr="00B44C19">
        <w:rPr>
          <w:color w:val="000000"/>
          <w:w w:val="102"/>
        </w:rPr>
        <w:t>н</w:t>
      </w:r>
      <w:r w:rsidRPr="00B44C19">
        <w:rPr>
          <w:color w:val="000000"/>
        </w:rPr>
        <w:t>а</w:t>
      </w:r>
      <w:r w:rsidRPr="00B44C19">
        <w:rPr>
          <w:color w:val="000000"/>
          <w:spacing w:val="-1"/>
          <w:w w:val="104"/>
        </w:rPr>
        <w:t>у</w:t>
      </w:r>
      <w:r w:rsidRPr="00B44C19">
        <w:rPr>
          <w:color w:val="000000"/>
          <w:w w:val="110"/>
        </w:rPr>
        <w:t>ч</w:t>
      </w:r>
      <w:r w:rsidRPr="00B44C19">
        <w:rPr>
          <w:color w:val="000000"/>
          <w:spacing w:val="-1"/>
          <w:w w:val="101"/>
        </w:rPr>
        <w:t>е</w:t>
      </w:r>
      <w:r w:rsidRPr="00B44C19">
        <w:rPr>
          <w:color w:val="000000"/>
          <w:w w:val="102"/>
        </w:rPr>
        <w:t>ни</w:t>
      </w:r>
      <w:r w:rsidRPr="00B44C19">
        <w:rPr>
          <w:color w:val="000000"/>
          <w:w w:val="104"/>
        </w:rPr>
        <w:t>я</w:t>
      </w:r>
      <w:proofErr w:type="spellEnd"/>
      <w:r w:rsidRPr="00B44C19">
        <w:rPr>
          <w:color w:val="000000"/>
          <w:spacing w:val="44"/>
        </w:rPr>
        <w:t xml:space="preserve"> </w:t>
      </w:r>
      <w:r w:rsidRPr="00B44C19">
        <w:rPr>
          <w:color w:val="000000"/>
          <w:spacing w:val="-1"/>
          <w:w w:val="104"/>
        </w:rPr>
        <w:t>пу</w:t>
      </w:r>
      <w:r w:rsidRPr="00B44C19">
        <w:rPr>
          <w:color w:val="000000"/>
          <w:spacing w:val="-1"/>
          <w:w w:val="106"/>
        </w:rPr>
        <w:t>т</w:t>
      </w:r>
      <w:r w:rsidRPr="00B44C19">
        <w:rPr>
          <w:color w:val="000000"/>
          <w:spacing w:val="-1"/>
          <w:w w:val="101"/>
        </w:rPr>
        <w:t>е</w:t>
      </w:r>
      <w:r w:rsidRPr="00B44C19">
        <w:rPr>
          <w:color w:val="000000"/>
          <w:w w:val="94"/>
        </w:rPr>
        <w:t>м</w:t>
      </w:r>
      <w:r w:rsidRPr="00B44C19">
        <w:rPr>
          <w:color w:val="000000"/>
          <w:spacing w:val="44"/>
        </w:rPr>
        <w:t xml:space="preserve"> </w:t>
      </w:r>
      <w:r w:rsidRPr="00B44C19">
        <w:rPr>
          <w:color w:val="000000"/>
          <w:spacing w:val="-1"/>
          <w:w w:val="104"/>
        </w:rPr>
        <w:t>п</w:t>
      </w:r>
      <w:r w:rsidRPr="00B44C19">
        <w:rPr>
          <w:color w:val="000000"/>
          <w:w w:val="104"/>
        </w:rPr>
        <w:t>о</w:t>
      </w:r>
      <w:r w:rsidRPr="00B44C19">
        <w:rPr>
          <w:color w:val="000000"/>
          <w:w w:val="95"/>
        </w:rPr>
        <w:t>д</w:t>
      </w:r>
      <w:r w:rsidRPr="00B44C19">
        <w:rPr>
          <w:color w:val="000000"/>
          <w:w w:val="108"/>
        </w:rPr>
        <w:t>р</w:t>
      </w:r>
      <w:r w:rsidRPr="00B44C19">
        <w:rPr>
          <w:color w:val="000000"/>
        </w:rPr>
        <w:t>а</w:t>
      </w:r>
      <w:r w:rsidRPr="00B44C19">
        <w:rPr>
          <w:color w:val="000000"/>
          <w:w w:val="97"/>
        </w:rPr>
        <w:t>ж</w:t>
      </w:r>
      <w:r w:rsidRPr="00B44C19">
        <w:rPr>
          <w:color w:val="000000"/>
          <w:spacing w:val="-1"/>
        </w:rPr>
        <w:t>а</w:t>
      </w:r>
      <w:r w:rsidRPr="00B44C19">
        <w:rPr>
          <w:color w:val="000000"/>
          <w:w w:val="102"/>
        </w:rPr>
        <w:t>ни</w:t>
      </w:r>
      <w:r w:rsidRPr="00B44C19">
        <w:rPr>
          <w:color w:val="000000"/>
          <w:w w:val="104"/>
        </w:rPr>
        <w:t>я</w:t>
      </w:r>
      <w:r w:rsidRPr="00B44C19">
        <w:rPr>
          <w:color w:val="000000"/>
          <w:w w:val="82"/>
        </w:rPr>
        <w:t>.</w:t>
      </w:r>
      <w:r w:rsidRPr="00B44C19">
        <w:rPr>
          <w:color w:val="000000"/>
        </w:rPr>
        <w:t xml:space="preserve"> К</w:t>
      </w:r>
      <w:r w:rsidRPr="00B44C19">
        <w:rPr>
          <w:color w:val="000000"/>
          <w:spacing w:val="-1"/>
          <w:w w:val="108"/>
        </w:rPr>
        <w:t>р</w:t>
      </w:r>
      <w:r w:rsidRPr="00B44C19">
        <w:rPr>
          <w:color w:val="000000"/>
          <w:w w:val="104"/>
        </w:rPr>
        <w:t>о</w:t>
      </w:r>
      <w:r w:rsidRPr="00B44C19">
        <w:rPr>
          <w:color w:val="000000"/>
          <w:w w:val="94"/>
        </w:rPr>
        <w:t>м</w:t>
      </w:r>
      <w:r w:rsidRPr="00B44C19">
        <w:rPr>
          <w:color w:val="000000"/>
          <w:w w:val="101"/>
        </w:rPr>
        <w:t>е</w:t>
      </w:r>
      <w:r w:rsidRPr="00B44C19">
        <w:rPr>
          <w:color w:val="000000"/>
          <w:spacing w:val="1"/>
        </w:rPr>
        <w:t xml:space="preserve"> </w:t>
      </w:r>
      <w:r w:rsidRPr="00B44C19">
        <w:rPr>
          <w:color w:val="000000"/>
          <w:w w:val="106"/>
        </w:rPr>
        <w:t>т</w:t>
      </w:r>
      <w:r w:rsidRPr="00B44C19">
        <w:rPr>
          <w:color w:val="000000"/>
          <w:spacing w:val="-1"/>
          <w:w w:val="104"/>
        </w:rPr>
        <w:t>о</w:t>
      </w:r>
      <w:r w:rsidRPr="00B44C19">
        <w:rPr>
          <w:color w:val="000000"/>
          <w:w w:val="111"/>
        </w:rPr>
        <w:t>г</w:t>
      </w:r>
      <w:r w:rsidRPr="00B44C19">
        <w:rPr>
          <w:color w:val="000000"/>
          <w:w w:val="104"/>
        </w:rPr>
        <w:t>о</w:t>
      </w:r>
      <w:r w:rsidRPr="00B44C19">
        <w:rPr>
          <w:color w:val="000000"/>
          <w:w w:val="83"/>
        </w:rPr>
        <w:t>,</w:t>
      </w:r>
      <w:r w:rsidRPr="00B44C19">
        <w:rPr>
          <w:color w:val="000000"/>
          <w:spacing w:val="1"/>
        </w:rPr>
        <w:t xml:space="preserve"> </w:t>
      </w:r>
      <w:r w:rsidRPr="00B44C19">
        <w:rPr>
          <w:color w:val="000000"/>
          <w:w w:val="104"/>
        </w:rPr>
        <w:t>п</w:t>
      </w:r>
      <w:r w:rsidRPr="00B44C19">
        <w:rPr>
          <w:color w:val="000000"/>
          <w:w w:val="108"/>
        </w:rPr>
        <w:t>р</w:t>
      </w:r>
      <w:r w:rsidRPr="00B44C19">
        <w:rPr>
          <w:color w:val="000000"/>
          <w:spacing w:val="-1"/>
          <w:w w:val="104"/>
        </w:rPr>
        <w:t>о</w:t>
      </w:r>
      <w:r w:rsidRPr="00B44C19">
        <w:rPr>
          <w:color w:val="000000"/>
          <w:w w:val="101"/>
        </w:rPr>
        <w:t>це</w:t>
      </w:r>
      <w:r w:rsidRPr="00B44C19">
        <w:rPr>
          <w:color w:val="000000"/>
          <w:spacing w:val="-1"/>
          <w:w w:val="106"/>
        </w:rPr>
        <w:t>с</w:t>
      </w:r>
      <w:r w:rsidRPr="00B44C19">
        <w:rPr>
          <w:color w:val="000000"/>
          <w:w w:val="106"/>
        </w:rPr>
        <w:t>с</w:t>
      </w:r>
      <w:r w:rsidRPr="00B44C19">
        <w:rPr>
          <w:color w:val="000000"/>
          <w:spacing w:val="3"/>
        </w:rPr>
        <w:t xml:space="preserve"> </w:t>
      </w:r>
      <w:r w:rsidRPr="00B44C19">
        <w:rPr>
          <w:color w:val="000000"/>
          <w:w w:val="104"/>
        </w:rPr>
        <w:t>по</w:t>
      </w:r>
      <w:r w:rsidRPr="00B44C19">
        <w:rPr>
          <w:color w:val="000000"/>
          <w:w w:val="95"/>
        </w:rPr>
        <w:t>д</w:t>
      </w:r>
      <w:r w:rsidRPr="00B44C19">
        <w:rPr>
          <w:color w:val="000000"/>
          <w:spacing w:val="-2"/>
          <w:w w:val="108"/>
        </w:rPr>
        <w:t>р</w:t>
      </w:r>
      <w:r w:rsidRPr="00B44C19">
        <w:rPr>
          <w:color w:val="000000"/>
        </w:rPr>
        <w:t>а</w:t>
      </w:r>
      <w:r w:rsidRPr="00B44C19">
        <w:rPr>
          <w:color w:val="000000"/>
          <w:w w:val="97"/>
        </w:rPr>
        <w:t>ж</w:t>
      </w:r>
      <w:r w:rsidRPr="00B44C19">
        <w:rPr>
          <w:color w:val="000000"/>
        </w:rPr>
        <w:t>а</w:t>
      </w:r>
      <w:r w:rsidRPr="00B44C19">
        <w:rPr>
          <w:color w:val="000000"/>
          <w:w w:val="102"/>
        </w:rPr>
        <w:t>ни</w:t>
      </w:r>
      <w:r w:rsidRPr="00B44C19">
        <w:rPr>
          <w:color w:val="000000"/>
          <w:w w:val="104"/>
        </w:rPr>
        <w:t>я</w:t>
      </w:r>
      <w:r w:rsidRPr="00B44C19">
        <w:rPr>
          <w:color w:val="000000"/>
          <w:spacing w:val="3"/>
        </w:rPr>
        <w:t xml:space="preserve"> </w:t>
      </w:r>
      <w:r w:rsidRPr="00B44C19">
        <w:rPr>
          <w:color w:val="000000"/>
          <w:w w:val="94"/>
        </w:rPr>
        <w:t>м</w:t>
      </w:r>
      <w:r w:rsidRPr="00B44C19">
        <w:rPr>
          <w:color w:val="000000"/>
          <w:spacing w:val="-1"/>
          <w:w w:val="104"/>
        </w:rPr>
        <w:t>о</w:t>
      </w:r>
      <w:r w:rsidRPr="00B44C19">
        <w:rPr>
          <w:color w:val="000000"/>
          <w:w w:val="97"/>
        </w:rPr>
        <w:t>ж</w:t>
      </w:r>
      <w:r w:rsidRPr="00B44C19">
        <w:rPr>
          <w:color w:val="000000"/>
          <w:w w:val="101"/>
        </w:rPr>
        <w:t>е</w:t>
      </w:r>
      <w:r w:rsidRPr="00B44C19">
        <w:rPr>
          <w:color w:val="000000"/>
          <w:w w:val="106"/>
        </w:rPr>
        <w:t>т</w:t>
      </w:r>
      <w:r w:rsidRPr="00B44C19">
        <w:rPr>
          <w:color w:val="000000"/>
          <w:spacing w:val="1"/>
        </w:rPr>
        <w:t xml:space="preserve"> </w:t>
      </w:r>
      <w:r w:rsidRPr="00B44C19">
        <w:rPr>
          <w:color w:val="000000"/>
          <w:w w:val="106"/>
        </w:rPr>
        <w:t>с</w:t>
      </w:r>
      <w:r w:rsidRPr="00B44C19">
        <w:rPr>
          <w:color w:val="000000"/>
          <w:w w:val="101"/>
        </w:rPr>
        <w:t>е</w:t>
      </w:r>
      <w:r w:rsidRPr="00B44C19">
        <w:rPr>
          <w:color w:val="000000"/>
          <w:spacing w:val="-1"/>
          <w:w w:val="108"/>
        </w:rPr>
        <w:t>р</w:t>
      </w:r>
      <w:r w:rsidRPr="00B44C19">
        <w:rPr>
          <w:color w:val="000000"/>
          <w:w w:val="106"/>
        </w:rPr>
        <w:t>ь</w:t>
      </w:r>
      <w:r w:rsidRPr="00B44C19">
        <w:rPr>
          <w:color w:val="000000"/>
          <w:spacing w:val="-1"/>
          <w:w w:val="101"/>
        </w:rPr>
        <w:t>е</w:t>
      </w:r>
      <w:r w:rsidRPr="00B44C19">
        <w:rPr>
          <w:color w:val="000000"/>
          <w:spacing w:val="-1"/>
          <w:w w:val="102"/>
        </w:rPr>
        <w:t>з</w:t>
      </w:r>
      <w:r w:rsidRPr="00B44C19">
        <w:rPr>
          <w:color w:val="000000"/>
          <w:w w:val="102"/>
        </w:rPr>
        <w:t>н</w:t>
      </w:r>
      <w:r w:rsidRPr="00B44C19">
        <w:rPr>
          <w:color w:val="000000"/>
          <w:w w:val="104"/>
        </w:rPr>
        <w:t>о</w:t>
      </w:r>
      <w:r w:rsidRPr="00B44C19">
        <w:rPr>
          <w:color w:val="000000"/>
          <w:spacing w:val="2"/>
        </w:rPr>
        <w:t xml:space="preserve"> </w:t>
      </w:r>
      <w:r w:rsidRPr="00B44C19">
        <w:rPr>
          <w:color w:val="000000"/>
          <w:w w:val="104"/>
        </w:rPr>
        <w:t>о</w:t>
      </w:r>
      <w:r w:rsidRPr="00B44C19">
        <w:rPr>
          <w:color w:val="000000"/>
          <w:w w:val="106"/>
        </w:rPr>
        <w:t>с</w:t>
      </w:r>
      <w:r w:rsidRPr="00B44C19">
        <w:rPr>
          <w:color w:val="000000"/>
          <w:w w:val="99"/>
        </w:rPr>
        <w:t>л</w:t>
      </w:r>
      <w:r w:rsidRPr="00B44C19">
        <w:rPr>
          <w:color w:val="000000"/>
          <w:w w:val="104"/>
        </w:rPr>
        <w:t>о</w:t>
      </w:r>
      <w:r w:rsidRPr="00B44C19">
        <w:rPr>
          <w:color w:val="000000"/>
          <w:w w:val="97"/>
        </w:rPr>
        <w:t>ж</w:t>
      </w:r>
      <w:r w:rsidRPr="00B44C19">
        <w:rPr>
          <w:color w:val="000000"/>
          <w:w w:val="102"/>
        </w:rPr>
        <w:t>н</w:t>
      </w:r>
      <w:r w:rsidRPr="00B44C19">
        <w:rPr>
          <w:color w:val="000000"/>
          <w:w w:val="104"/>
        </w:rPr>
        <w:t>я</w:t>
      </w:r>
      <w:r w:rsidRPr="00B44C19">
        <w:rPr>
          <w:color w:val="000000"/>
          <w:w w:val="106"/>
        </w:rPr>
        <w:t>тьс</w:t>
      </w:r>
      <w:r w:rsidRPr="00B44C19">
        <w:rPr>
          <w:color w:val="000000"/>
          <w:w w:val="104"/>
        </w:rPr>
        <w:t>я</w:t>
      </w:r>
      <w:r w:rsidRPr="00B44C19">
        <w:rPr>
          <w:color w:val="000000"/>
          <w:spacing w:val="2"/>
        </w:rPr>
        <w:t xml:space="preserve"> </w:t>
      </w:r>
      <w:r w:rsidRPr="00B44C19">
        <w:rPr>
          <w:color w:val="000000"/>
          <w:w w:val="102"/>
        </w:rPr>
        <w:t>з</w:t>
      </w:r>
      <w:r w:rsidRPr="00B44C19">
        <w:rPr>
          <w:color w:val="000000"/>
        </w:rPr>
        <w:t>а</w:t>
      </w:r>
      <w:r w:rsidRPr="00B44C19">
        <w:rPr>
          <w:color w:val="000000"/>
          <w:spacing w:val="1"/>
        </w:rPr>
        <w:t xml:space="preserve"> </w:t>
      </w:r>
      <w:r w:rsidRPr="00B44C19">
        <w:rPr>
          <w:color w:val="000000"/>
          <w:w w:val="106"/>
        </w:rPr>
        <w:t>с</w:t>
      </w:r>
      <w:r w:rsidRPr="00B44C19">
        <w:rPr>
          <w:color w:val="000000"/>
          <w:w w:val="110"/>
        </w:rPr>
        <w:t>ч</w:t>
      </w:r>
      <w:r w:rsidRPr="00B44C19">
        <w:rPr>
          <w:color w:val="000000"/>
          <w:w w:val="101"/>
        </w:rPr>
        <w:t>е</w:t>
      </w:r>
      <w:r w:rsidRPr="00B44C19">
        <w:rPr>
          <w:color w:val="000000"/>
          <w:spacing w:val="-1"/>
          <w:w w:val="106"/>
        </w:rPr>
        <w:t>т</w:t>
      </w:r>
      <w:r w:rsidRPr="00B44C19">
        <w:rPr>
          <w:color w:val="000000"/>
          <w:spacing w:val="3"/>
        </w:rPr>
        <w:t xml:space="preserve"> </w:t>
      </w:r>
      <w:r w:rsidRPr="00B44C19">
        <w:rPr>
          <w:color w:val="000000"/>
          <w:w w:val="104"/>
        </w:rPr>
        <w:t>о</w:t>
      </w:r>
      <w:r w:rsidRPr="00B44C19">
        <w:rPr>
          <w:color w:val="000000"/>
          <w:w w:val="106"/>
        </w:rPr>
        <w:t>с</w:t>
      </w:r>
      <w:r w:rsidRPr="00B44C19">
        <w:rPr>
          <w:color w:val="000000"/>
          <w:spacing w:val="-1"/>
          <w:w w:val="102"/>
        </w:rPr>
        <w:t>н</w:t>
      </w:r>
      <w:r w:rsidRPr="00B44C19">
        <w:rPr>
          <w:color w:val="000000"/>
          <w:w w:val="104"/>
        </w:rPr>
        <w:t>ов</w:t>
      </w:r>
      <w:r w:rsidRPr="00B44C19">
        <w:rPr>
          <w:color w:val="000000"/>
          <w:w w:val="102"/>
        </w:rPr>
        <w:t>н</w:t>
      </w:r>
      <w:r w:rsidRPr="00B44C19">
        <w:rPr>
          <w:color w:val="000000"/>
          <w:spacing w:val="-1"/>
          <w:w w:val="104"/>
        </w:rPr>
        <w:t>о</w:t>
      </w:r>
      <w:r w:rsidRPr="00B44C19">
        <w:rPr>
          <w:color w:val="000000"/>
          <w:w w:val="111"/>
        </w:rPr>
        <w:t>г</w:t>
      </w:r>
      <w:r w:rsidRPr="00B44C19">
        <w:rPr>
          <w:color w:val="000000"/>
          <w:w w:val="104"/>
        </w:rPr>
        <w:t>о</w:t>
      </w:r>
      <w:r w:rsidRPr="00B44C19">
        <w:rPr>
          <w:color w:val="000000"/>
          <w:spacing w:val="5"/>
        </w:rPr>
        <w:t xml:space="preserve"> </w:t>
      </w:r>
      <w:r w:rsidRPr="00B44C19">
        <w:rPr>
          <w:color w:val="000000"/>
          <w:w w:val="102"/>
        </w:rPr>
        <w:t>н</w:t>
      </w:r>
      <w:r w:rsidRPr="00B44C19">
        <w:rPr>
          <w:color w:val="000000"/>
          <w:spacing w:val="-2"/>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ни</w:t>
      </w:r>
      <w:r w:rsidRPr="00B44C19">
        <w:rPr>
          <w:color w:val="000000"/>
          <w:w w:val="104"/>
        </w:rPr>
        <w:t>я</w:t>
      </w:r>
      <w:r w:rsidRPr="00B44C19">
        <w:rPr>
          <w:color w:val="000000"/>
          <w:spacing w:val="4"/>
        </w:rPr>
        <w:t xml:space="preserve"> </w:t>
      </w:r>
      <w:r w:rsidRPr="00B44C19">
        <w:rPr>
          <w:color w:val="000000"/>
          <w:spacing w:val="12"/>
        </w:rPr>
        <w:t>–</w:t>
      </w:r>
      <w:r w:rsidRPr="00B44C19">
        <w:rPr>
          <w:color w:val="000000"/>
          <w:spacing w:val="5"/>
        </w:rPr>
        <w:t xml:space="preserve"> </w:t>
      </w:r>
      <w:r w:rsidRPr="00B44C19">
        <w:rPr>
          <w:color w:val="000000"/>
          <w:w w:val="104"/>
        </w:rPr>
        <w:t>п</w:t>
      </w:r>
      <w:r w:rsidRPr="00B44C19">
        <w:rPr>
          <w:color w:val="000000"/>
          <w:spacing w:val="-1"/>
        </w:rPr>
        <w:t>а</w:t>
      </w:r>
      <w:r w:rsidRPr="00B44C19">
        <w:rPr>
          <w:color w:val="000000"/>
          <w:w w:val="106"/>
        </w:rPr>
        <w:t>т</w:t>
      </w:r>
      <w:r w:rsidRPr="00B44C19">
        <w:rPr>
          <w:color w:val="000000"/>
          <w:spacing w:val="-1"/>
          <w:w w:val="104"/>
        </w:rPr>
        <w:t>о</w:t>
      </w:r>
      <w:r w:rsidRPr="00B44C19">
        <w:rPr>
          <w:color w:val="000000"/>
          <w:w w:val="99"/>
        </w:rPr>
        <w:t>л</w:t>
      </w:r>
      <w:r w:rsidRPr="00B44C19">
        <w:rPr>
          <w:color w:val="000000"/>
          <w:spacing w:val="-1"/>
          <w:w w:val="104"/>
        </w:rPr>
        <w:t>о</w:t>
      </w:r>
      <w:r w:rsidRPr="00B44C19">
        <w:rPr>
          <w:color w:val="000000"/>
          <w:w w:val="111"/>
        </w:rPr>
        <w:t>г</w:t>
      </w:r>
      <w:r w:rsidRPr="00B44C19">
        <w:rPr>
          <w:color w:val="000000"/>
          <w:w w:val="102"/>
        </w:rPr>
        <w:t>и</w:t>
      </w:r>
      <w:r w:rsidRPr="00B44C19">
        <w:rPr>
          <w:color w:val="000000"/>
          <w:spacing w:val="-1"/>
          <w:w w:val="102"/>
        </w:rPr>
        <w:t>и</w:t>
      </w:r>
      <w:r w:rsidRPr="00B44C19">
        <w:rPr>
          <w:color w:val="000000"/>
          <w:spacing w:val="6"/>
        </w:rPr>
        <w:t xml:space="preserve"> </w:t>
      </w:r>
      <w:r w:rsidRPr="00B44C19">
        <w:rPr>
          <w:color w:val="000000"/>
          <w:w w:val="102"/>
        </w:rPr>
        <w:t>з</w:t>
      </w:r>
      <w:r w:rsidRPr="00B44C19">
        <w:rPr>
          <w:color w:val="000000"/>
          <w:w w:val="108"/>
        </w:rPr>
        <w:t>р</w:t>
      </w:r>
      <w:r w:rsidRPr="00B44C19">
        <w:rPr>
          <w:color w:val="000000"/>
          <w:spacing w:val="-1"/>
          <w:w w:val="101"/>
        </w:rPr>
        <w:t>е</w:t>
      </w:r>
      <w:r w:rsidRPr="00B44C19">
        <w:rPr>
          <w:color w:val="000000"/>
          <w:w w:val="102"/>
        </w:rPr>
        <w:t>ни</w:t>
      </w:r>
      <w:r w:rsidRPr="00B44C19">
        <w:rPr>
          <w:color w:val="000000"/>
          <w:w w:val="104"/>
        </w:rPr>
        <w:t>я</w:t>
      </w:r>
      <w:r w:rsidRPr="00B44C19">
        <w:rPr>
          <w:color w:val="000000"/>
          <w:w w:val="83"/>
        </w:rPr>
        <w:t>,</w:t>
      </w:r>
      <w:r w:rsidRPr="00B44C19">
        <w:rPr>
          <w:color w:val="000000"/>
          <w:spacing w:val="5"/>
        </w:rPr>
        <w:t xml:space="preserve"> </w:t>
      </w:r>
      <w:r w:rsidRPr="00B44C19">
        <w:rPr>
          <w:color w:val="000000"/>
          <w:w w:val="106"/>
        </w:rPr>
        <w:t>с</w:t>
      </w:r>
      <w:r w:rsidRPr="00B44C19">
        <w:rPr>
          <w:color w:val="000000"/>
          <w:spacing w:val="-1"/>
          <w:w w:val="99"/>
        </w:rPr>
        <w:t>л</w:t>
      </w:r>
      <w:r w:rsidRPr="00B44C19">
        <w:rPr>
          <w:color w:val="000000"/>
          <w:w w:val="104"/>
        </w:rPr>
        <w:t>у</w:t>
      </w:r>
      <w:r w:rsidRPr="00B44C19">
        <w:rPr>
          <w:color w:val="000000"/>
          <w:w w:val="107"/>
        </w:rPr>
        <w:t>х</w:t>
      </w:r>
      <w:r w:rsidRPr="00B44C19">
        <w:rPr>
          <w:color w:val="000000"/>
        </w:rPr>
        <w:t>а</w:t>
      </w:r>
      <w:r w:rsidRPr="00B44C19">
        <w:rPr>
          <w:color w:val="000000"/>
          <w:w w:val="83"/>
        </w:rPr>
        <w:t>,</w:t>
      </w:r>
      <w:r w:rsidRPr="00B44C19">
        <w:rPr>
          <w:color w:val="000000"/>
          <w:spacing w:val="4"/>
        </w:rPr>
        <w:t xml:space="preserve"> </w:t>
      </w:r>
      <w:r w:rsidRPr="00B44C19">
        <w:rPr>
          <w:color w:val="000000"/>
          <w:w w:val="105"/>
        </w:rPr>
        <w:t>э</w:t>
      </w:r>
      <w:r w:rsidRPr="00B44C19">
        <w:rPr>
          <w:color w:val="000000"/>
          <w:w w:val="94"/>
        </w:rPr>
        <w:t>м</w:t>
      </w:r>
      <w:r w:rsidRPr="00B44C19">
        <w:rPr>
          <w:color w:val="000000"/>
          <w:w w:val="104"/>
        </w:rPr>
        <w:t>о</w:t>
      </w:r>
      <w:r w:rsidRPr="00B44C19">
        <w:rPr>
          <w:color w:val="000000"/>
          <w:spacing w:val="-2"/>
          <w:w w:val="101"/>
        </w:rPr>
        <w:t>ц</w:t>
      </w:r>
      <w:r w:rsidRPr="00B44C19">
        <w:rPr>
          <w:color w:val="000000"/>
          <w:w w:val="102"/>
        </w:rPr>
        <w:t>и</w:t>
      </w:r>
      <w:r w:rsidRPr="00B44C19">
        <w:rPr>
          <w:color w:val="000000"/>
          <w:spacing w:val="-1"/>
          <w:w w:val="104"/>
        </w:rPr>
        <w:t>о</w:t>
      </w:r>
      <w:r w:rsidRPr="00B44C19">
        <w:rPr>
          <w:color w:val="000000"/>
          <w:w w:val="102"/>
        </w:rPr>
        <w:t>н</w:t>
      </w:r>
      <w:r w:rsidRPr="00B44C19">
        <w:rPr>
          <w:color w:val="000000"/>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4"/>
        </w:rPr>
        <w:t xml:space="preserve"> </w:t>
      </w:r>
      <w:r w:rsidRPr="00B44C19">
        <w:rPr>
          <w:color w:val="000000"/>
          <w:w w:val="108"/>
        </w:rPr>
        <w:t>р</w:t>
      </w:r>
      <w:r w:rsidRPr="00B44C19">
        <w:rPr>
          <w:color w:val="000000"/>
        </w:rPr>
        <w:t>а</w:t>
      </w:r>
      <w:r w:rsidRPr="00B44C19">
        <w:rPr>
          <w:color w:val="000000"/>
          <w:w w:val="106"/>
        </w:rPr>
        <w:t>с</w:t>
      </w:r>
      <w:r w:rsidRPr="00B44C19">
        <w:rPr>
          <w:color w:val="000000"/>
          <w:spacing w:val="-1"/>
          <w:w w:val="106"/>
        </w:rPr>
        <w:t>с</w:t>
      </w:r>
      <w:r w:rsidRPr="00B44C19">
        <w:rPr>
          <w:color w:val="000000"/>
          <w:w w:val="106"/>
        </w:rPr>
        <w:t>т</w:t>
      </w:r>
      <w:r w:rsidRPr="00B44C19">
        <w:rPr>
          <w:color w:val="000000"/>
          <w:spacing w:val="-1"/>
          <w:w w:val="108"/>
        </w:rPr>
        <w:t>р</w:t>
      </w:r>
      <w:r w:rsidRPr="00B44C19">
        <w:rPr>
          <w:color w:val="000000"/>
          <w:w w:val="104"/>
        </w:rPr>
        <w:t>о</w:t>
      </w:r>
      <w:r w:rsidRPr="00B44C19">
        <w:rPr>
          <w:color w:val="000000"/>
          <w:w w:val="102"/>
        </w:rPr>
        <w:t>й</w:t>
      </w:r>
      <w:r w:rsidRPr="00B44C19">
        <w:rPr>
          <w:color w:val="000000"/>
          <w:w w:val="106"/>
        </w:rPr>
        <w:t>ст</w:t>
      </w:r>
      <w:r w:rsidRPr="00B44C19">
        <w:rPr>
          <w:color w:val="000000"/>
          <w:w w:val="104"/>
        </w:rPr>
        <w:t>в</w:t>
      </w:r>
      <w:r w:rsidRPr="00B44C19">
        <w:rPr>
          <w:color w:val="000000"/>
          <w:spacing w:val="5"/>
        </w:rPr>
        <w:t xml:space="preserve"> </w:t>
      </w:r>
      <w:r w:rsidRPr="00B44C19">
        <w:rPr>
          <w:color w:val="000000"/>
          <w:spacing w:val="1"/>
          <w:w w:val="102"/>
        </w:rPr>
        <w:t>и</w:t>
      </w:r>
      <w:r w:rsidRPr="00B44C19">
        <w:rPr>
          <w:color w:val="000000"/>
          <w:spacing w:val="3"/>
        </w:rPr>
        <w:t xml:space="preserve"> </w:t>
      </w:r>
      <w:r w:rsidRPr="00B44C19">
        <w:rPr>
          <w:color w:val="000000"/>
          <w:w w:val="106"/>
        </w:rPr>
        <w:t>т</w:t>
      </w:r>
      <w:r w:rsidRPr="00B44C19">
        <w:rPr>
          <w:color w:val="000000"/>
          <w:w w:val="82"/>
        </w:rPr>
        <w:t>.</w:t>
      </w:r>
      <w:r w:rsidRPr="00B44C19">
        <w:rPr>
          <w:color w:val="000000"/>
          <w:w w:val="95"/>
        </w:rPr>
        <w:t>д</w:t>
      </w:r>
      <w:r w:rsidRPr="00B44C19">
        <w:rPr>
          <w:color w:val="000000"/>
          <w:w w:val="82"/>
        </w:rPr>
        <w:t>.</w:t>
      </w:r>
      <w:r w:rsidRPr="00B44C19">
        <w:rPr>
          <w:color w:val="000000"/>
          <w:spacing w:val="-1"/>
        </w:rPr>
        <w:t xml:space="preserve"> </w:t>
      </w:r>
      <w:r w:rsidRPr="00B44C19">
        <w:rPr>
          <w:color w:val="000000"/>
          <w:w w:val="104"/>
        </w:rPr>
        <w:t>Н</w:t>
      </w:r>
      <w:r w:rsidRPr="00B44C19">
        <w:rPr>
          <w:color w:val="000000"/>
        </w:rPr>
        <w:t>а</w:t>
      </w:r>
      <w:r w:rsidRPr="00B44C19">
        <w:rPr>
          <w:color w:val="000000"/>
          <w:spacing w:val="-1"/>
        </w:rPr>
        <w:t xml:space="preserve"> </w:t>
      </w:r>
      <w:r w:rsidRPr="00B44C19">
        <w:rPr>
          <w:color w:val="000000"/>
          <w:w w:val="108"/>
        </w:rPr>
        <w:t>р</w:t>
      </w:r>
      <w:r w:rsidRPr="00B44C19">
        <w:rPr>
          <w:color w:val="000000"/>
          <w:spacing w:val="-1"/>
        </w:rPr>
        <w:t>а</w:t>
      </w:r>
      <w:r w:rsidRPr="00B44C19">
        <w:rPr>
          <w:color w:val="000000"/>
          <w:w w:val="102"/>
        </w:rPr>
        <w:t>нни</w:t>
      </w:r>
      <w:r w:rsidRPr="00B44C19">
        <w:rPr>
          <w:color w:val="000000"/>
          <w:w w:val="107"/>
        </w:rPr>
        <w:t>х</w:t>
      </w:r>
      <w:r w:rsidRPr="00B44C19">
        <w:rPr>
          <w:color w:val="000000"/>
          <w:spacing w:val="-2"/>
        </w:rPr>
        <w:t xml:space="preserve"> </w:t>
      </w:r>
      <w:r w:rsidRPr="00B44C19">
        <w:rPr>
          <w:color w:val="000000"/>
          <w:w w:val="105"/>
        </w:rPr>
        <w:t>э</w:t>
      </w:r>
      <w:r w:rsidRPr="00B44C19">
        <w:rPr>
          <w:color w:val="000000"/>
          <w:spacing w:val="-1"/>
          <w:w w:val="106"/>
        </w:rPr>
        <w:t>т</w:t>
      </w:r>
      <w:r w:rsidRPr="00B44C19">
        <w:rPr>
          <w:color w:val="000000"/>
        </w:rPr>
        <w:t>а</w:t>
      </w:r>
      <w:r w:rsidRPr="00B44C19">
        <w:rPr>
          <w:color w:val="000000"/>
          <w:w w:val="104"/>
        </w:rPr>
        <w:t>п</w:t>
      </w:r>
      <w:r w:rsidRPr="00B44C19">
        <w:rPr>
          <w:color w:val="000000"/>
        </w:rPr>
        <w:t>а</w:t>
      </w:r>
      <w:r w:rsidRPr="00B44C19">
        <w:rPr>
          <w:color w:val="000000"/>
          <w:w w:val="107"/>
        </w:rPr>
        <w:t>х</w:t>
      </w:r>
      <w:r w:rsidRPr="00B44C19">
        <w:rPr>
          <w:color w:val="000000"/>
        </w:rPr>
        <w:t xml:space="preserve"> </w:t>
      </w:r>
      <w:r w:rsidRPr="00B44C19">
        <w:rPr>
          <w:color w:val="000000"/>
          <w:spacing w:val="-1"/>
          <w:w w:val="104"/>
        </w:rPr>
        <w:t>о</w:t>
      </w:r>
      <w:r w:rsidRPr="00B44C19">
        <w:rPr>
          <w:color w:val="000000"/>
          <w:spacing w:val="-1"/>
          <w:w w:val="102"/>
        </w:rPr>
        <w:t>н</w:t>
      </w:r>
      <w:r w:rsidRPr="00B44C19">
        <w:rPr>
          <w:color w:val="000000"/>
          <w:w w:val="106"/>
        </w:rPr>
        <w:t>т</w:t>
      </w:r>
      <w:r w:rsidRPr="00B44C19">
        <w:rPr>
          <w:color w:val="000000"/>
          <w:spacing w:val="-1"/>
          <w:w w:val="104"/>
        </w:rPr>
        <w:t>о</w:t>
      </w:r>
      <w:r w:rsidRPr="00B44C19">
        <w:rPr>
          <w:color w:val="000000"/>
          <w:w w:val="111"/>
        </w:rPr>
        <w:t>г</w:t>
      </w:r>
      <w:r w:rsidRPr="00B44C19">
        <w:rPr>
          <w:color w:val="000000"/>
          <w:spacing w:val="-1"/>
          <w:w w:val="101"/>
        </w:rPr>
        <w:t>е</w:t>
      </w:r>
      <w:r w:rsidRPr="00B44C19">
        <w:rPr>
          <w:color w:val="000000"/>
          <w:w w:val="102"/>
        </w:rPr>
        <w:t>н</w:t>
      </w:r>
      <w:r w:rsidRPr="00B44C19">
        <w:rPr>
          <w:color w:val="000000"/>
          <w:spacing w:val="-1"/>
          <w:w w:val="101"/>
        </w:rPr>
        <w:t>е</w:t>
      </w:r>
      <w:r w:rsidRPr="00B44C19">
        <w:rPr>
          <w:color w:val="000000"/>
          <w:w w:val="102"/>
        </w:rPr>
        <w:t>з</w:t>
      </w:r>
      <w:r w:rsidRPr="00B44C19">
        <w:rPr>
          <w:color w:val="000000"/>
        </w:rPr>
        <w:t xml:space="preserve">а </w:t>
      </w:r>
      <w:r w:rsidRPr="00B44C19">
        <w:rPr>
          <w:color w:val="000000"/>
          <w:w w:val="106"/>
        </w:rPr>
        <w:t>с</w:t>
      </w:r>
      <w:r w:rsidRPr="00B44C19">
        <w:rPr>
          <w:color w:val="000000"/>
          <w:spacing w:val="-1"/>
          <w:w w:val="104"/>
        </w:rPr>
        <w:t>п</w:t>
      </w:r>
      <w:r w:rsidRPr="00B44C19">
        <w:rPr>
          <w:color w:val="000000"/>
          <w:w w:val="104"/>
        </w:rPr>
        <w:t>о</w:t>
      </w:r>
      <w:r w:rsidRPr="00B44C19">
        <w:rPr>
          <w:color w:val="000000"/>
          <w:spacing w:val="-1"/>
          <w:w w:val="102"/>
        </w:rPr>
        <w:t>н</w:t>
      </w:r>
      <w:r w:rsidRPr="00B44C19">
        <w:rPr>
          <w:color w:val="000000"/>
          <w:w w:val="106"/>
        </w:rPr>
        <w:t>т</w:t>
      </w:r>
      <w:r w:rsidRPr="00B44C19">
        <w:rPr>
          <w:color w:val="000000"/>
          <w:spacing w:val="-1"/>
        </w:rPr>
        <w:t>а</w:t>
      </w:r>
      <w:r w:rsidRPr="00B44C19">
        <w:rPr>
          <w:color w:val="000000"/>
          <w:w w:val="102"/>
        </w:rPr>
        <w:t>нн</w:t>
      </w:r>
      <w:r w:rsidRPr="00B44C19">
        <w:rPr>
          <w:color w:val="000000"/>
          <w:spacing w:val="-1"/>
          <w:w w:val="104"/>
        </w:rPr>
        <w:t>о</w:t>
      </w:r>
      <w:r w:rsidRPr="00B44C19">
        <w:rPr>
          <w:color w:val="000000"/>
          <w:w w:val="101"/>
        </w:rPr>
        <w:t>е</w:t>
      </w:r>
      <w:r w:rsidRPr="00B44C19">
        <w:rPr>
          <w:color w:val="000000"/>
        </w:rPr>
        <w:t xml:space="preserve"> </w:t>
      </w:r>
      <w:r w:rsidRPr="00B44C19">
        <w:rPr>
          <w:color w:val="000000"/>
          <w:w w:val="108"/>
        </w:rPr>
        <w:t>р</w:t>
      </w:r>
      <w:r w:rsidRPr="00B44C19">
        <w:rPr>
          <w:color w:val="000000"/>
        </w:rPr>
        <w:t>а</w:t>
      </w:r>
      <w:r w:rsidRPr="00B44C19">
        <w:rPr>
          <w:color w:val="000000"/>
          <w:w w:val="102"/>
        </w:rPr>
        <w:t>з</w:t>
      </w:r>
      <w:r w:rsidRPr="00B44C19">
        <w:rPr>
          <w:color w:val="000000"/>
          <w:spacing w:val="-1"/>
          <w:w w:val="104"/>
        </w:rPr>
        <w:t>в</w:t>
      </w:r>
      <w:r w:rsidRPr="00B44C19">
        <w:rPr>
          <w:color w:val="000000"/>
          <w:spacing w:val="-1"/>
          <w:w w:val="102"/>
        </w:rPr>
        <w:t>и</w:t>
      </w:r>
      <w:r w:rsidRPr="00B44C19">
        <w:rPr>
          <w:color w:val="000000"/>
          <w:w w:val="106"/>
        </w:rPr>
        <w:t>т</w:t>
      </w:r>
      <w:r w:rsidRPr="00B44C19">
        <w:rPr>
          <w:color w:val="000000"/>
          <w:w w:val="102"/>
        </w:rPr>
        <w:t>и</w:t>
      </w:r>
      <w:r w:rsidRPr="00B44C19">
        <w:rPr>
          <w:color w:val="000000"/>
          <w:w w:val="101"/>
        </w:rPr>
        <w:t>е</w:t>
      </w:r>
      <w:r w:rsidRPr="00B44C19">
        <w:rPr>
          <w:color w:val="000000"/>
        </w:rPr>
        <w:t xml:space="preserve"> </w:t>
      </w:r>
      <w:r w:rsidRPr="00B44C19">
        <w:rPr>
          <w:color w:val="000000"/>
          <w:spacing w:val="-2"/>
          <w:w w:val="104"/>
        </w:rPr>
        <w:t>о</w:t>
      </w:r>
      <w:r w:rsidRPr="00B44C19">
        <w:rPr>
          <w:color w:val="000000"/>
          <w:w w:val="106"/>
        </w:rPr>
        <w:t>т</w:t>
      </w:r>
      <w:r w:rsidRPr="00B44C19">
        <w:rPr>
          <w:color w:val="000000"/>
          <w:spacing w:val="-1"/>
          <w:w w:val="110"/>
        </w:rPr>
        <w:t>ч</w:t>
      </w:r>
      <w:r w:rsidRPr="00B44C19">
        <w:rPr>
          <w:color w:val="000000"/>
          <w:spacing w:val="-1"/>
          <w:w w:val="101"/>
        </w:rPr>
        <w:t>е</w:t>
      </w:r>
      <w:r w:rsidRPr="00B44C19">
        <w:rPr>
          <w:color w:val="000000"/>
          <w:w w:val="106"/>
        </w:rPr>
        <w:t>т</w:t>
      </w:r>
      <w:r w:rsidRPr="00B44C19">
        <w:rPr>
          <w:color w:val="000000"/>
          <w:w w:val="99"/>
        </w:rPr>
        <w:t>л</w:t>
      </w:r>
      <w:r w:rsidRPr="00B44C19">
        <w:rPr>
          <w:color w:val="000000"/>
          <w:spacing w:val="-1"/>
          <w:w w:val="102"/>
        </w:rPr>
        <w:t>и</w:t>
      </w:r>
      <w:r w:rsidRPr="00B44C19">
        <w:rPr>
          <w:color w:val="000000"/>
          <w:w w:val="104"/>
        </w:rPr>
        <w:t>во</w:t>
      </w:r>
      <w:r w:rsidRPr="00B44C19">
        <w:rPr>
          <w:color w:val="000000"/>
        </w:rPr>
        <w:t xml:space="preserve"> </w:t>
      </w:r>
      <w:r w:rsidRPr="00B44C19">
        <w:rPr>
          <w:color w:val="000000"/>
          <w:spacing w:val="-1"/>
          <w:w w:val="95"/>
        </w:rPr>
        <w:t>д</w:t>
      </w:r>
      <w:r w:rsidRPr="00B44C19">
        <w:rPr>
          <w:color w:val="000000"/>
          <w:spacing w:val="-1"/>
          <w:w w:val="104"/>
        </w:rPr>
        <w:t>о</w:t>
      </w:r>
      <w:r w:rsidRPr="00B44C19">
        <w:rPr>
          <w:color w:val="000000"/>
          <w:w w:val="94"/>
        </w:rPr>
        <w:t>м</w:t>
      </w:r>
      <w:r w:rsidRPr="00B44C19">
        <w:rPr>
          <w:color w:val="000000"/>
          <w:spacing w:val="-1"/>
          <w:w w:val="102"/>
        </w:rPr>
        <w:t>и</w:t>
      </w:r>
      <w:r w:rsidRPr="00B44C19">
        <w:rPr>
          <w:color w:val="000000"/>
          <w:w w:val="102"/>
        </w:rPr>
        <w:t>ни</w:t>
      </w:r>
      <w:r w:rsidRPr="00B44C19">
        <w:rPr>
          <w:color w:val="000000"/>
          <w:spacing w:val="-1"/>
          <w:w w:val="108"/>
        </w:rPr>
        <w:t>р</w:t>
      </w:r>
      <w:r w:rsidRPr="00B44C19">
        <w:rPr>
          <w:color w:val="000000"/>
          <w:w w:val="104"/>
        </w:rPr>
        <w:t>у</w:t>
      </w:r>
      <w:r w:rsidRPr="00B44C19">
        <w:rPr>
          <w:color w:val="000000"/>
          <w:w w:val="101"/>
        </w:rPr>
        <w:t>е</w:t>
      </w:r>
      <w:r w:rsidRPr="00B44C19">
        <w:rPr>
          <w:color w:val="000000"/>
          <w:w w:val="106"/>
        </w:rPr>
        <w:t>т</w:t>
      </w:r>
      <w:r w:rsidRPr="00B44C19">
        <w:rPr>
          <w:color w:val="000000"/>
        </w:rPr>
        <w:t xml:space="preserve"> </w:t>
      </w:r>
      <w:r w:rsidRPr="00B44C19">
        <w:rPr>
          <w:color w:val="000000"/>
          <w:w w:val="104"/>
        </w:rPr>
        <w:t>в</w:t>
      </w:r>
      <w:r w:rsidRPr="00B44C19">
        <w:rPr>
          <w:color w:val="000000"/>
        </w:rPr>
        <w:t xml:space="preserve"> </w:t>
      </w:r>
      <w:r w:rsidRPr="00B44C19">
        <w:rPr>
          <w:color w:val="000000"/>
          <w:w w:val="106"/>
        </w:rPr>
        <w:t>с</w:t>
      </w:r>
      <w:r w:rsidRPr="00B44C19">
        <w:rPr>
          <w:color w:val="000000"/>
          <w:spacing w:val="-1"/>
          <w:w w:val="108"/>
        </w:rPr>
        <w:t>р</w:t>
      </w:r>
      <w:r w:rsidRPr="00B44C19">
        <w:rPr>
          <w:color w:val="000000"/>
        </w:rPr>
        <w:t>а</w:t>
      </w:r>
      <w:r w:rsidRPr="00B44C19">
        <w:rPr>
          <w:color w:val="000000"/>
          <w:spacing w:val="-1"/>
          <w:w w:val="104"/>
        </w:rPr>
        <w:t>в</w:t>
      </w:r>
      <w:r w:rsidRPr="00B44C19">
        <w:rPr>
          <w:color w:val="000000"/>
          <w:w w:val="102"/>
        </w:rPr>
        <w:t>н</w:t>
      </w:r>
      <w:r w:rsidRPr="00B44C19">
        <w:rPr>
          <w:color w:val="000000"/>
          <w:spacing w:val="-1"/>
          <w:w w:val="101"/>
        </w:rPr>
        <w:t>е</w:t>
      </w:r>
      <w:r w:rsidRPr="00B44C19">
        <w:rPr>
          <w:color w:val="000000"/>
          <w:spacing w:val="1"/>
          <w:w w:val="102"/>
        </w:rPr>
        <w:t>н</w:t>
      </w:r>
      <w:r w:rsidRPr="00B44C19">
        <w:rPr>
          <w:color w:val="000000"/>
          <w:spacing w:val="-2"/>
          <w:w w:val="102"/>
        </w:rPr>
        <w:t>и</w:t>
      </w:r>
      <w:r w:rsidRPr="00B44C19">
        <w:rPr>
          <w:color w:val="000000"/>
          <w:w w:val="102"/>
        </w:rPr>
        <w:t>и</w:t>
      </w:r>
      <w:r w:rsidRPr="00B44C19">
        <w:rPr>
          <w:color w:val="000000"/>
          <w:spacing w:val="5"/>
        </w:rPr>
        <w:t xml:space="preserve"> </w:t>
      </w:r>
      <w:r w:rsidRPr="00B44C19">
        <w:rPr>
          <w:color w:val="000000"/>
          <w:w w:val="106"/>
        </w:rPr>
        <w:t>с</w:t>
      </w:r>
      <w:r w:rsidRPr="00B44C19">
        <w:rPr>
          <w:color w:val="000000"/>
          <w:spacing w:val="4"/>
        </w:rPr>
        <w:t xml:space="preserve"> </w:t>
      </w:r>
      <w:r w:rsidRPr="00B44C19">
        <w:rPr>
          <w:color w:val="000000"/>
          <w:w w:val="102"/>
        </w:rPr>
        <w:t>н</w:t>
      </w:r>
      <w:r w:rsidRPr="00B44C19">
        <w:rPr>
          <w:color w:val="000000"/>
          <w:spacing w:val="-1"/>
        </w:rPr>
        <w:t>а</w:t>
      </w:r>
      <w:r w:rsidRPr="00B44C19">
        <w:rPr>
          <w:color w:val="000000"/>
          <w:w w:val="104"/>
        </w:rPr>
        <w:t>п</w:t>
      </w:r>
      <w:r w:rsidRPr="00B44C19">
        <w:rPr>
          <w:color w:val="000000"/>
          <w:spacing w:val="-1"/>
          <w:w w:val="108"/>
        </w:rPr>
        <w:t>р</w:t>
      </w:r>
      <w:r w:rsidRPr="00B44C19">
        <w:rPr>
          <w:color w:val="000000"/>
        </w:rPr>
        <w:t>а</w:t>
      </w:r>
      <w:r w:rsidRPr="00B44C19">
        <w:rPr>
          <w:color w:val="000000"/>
          <w:w w:val="104"/>
        </w:rPr>
        <w:t>в</w:t>
      </w:r>
      <w:r w:rsidRPr="00B44C19">
        <w:rPr>
          <w:color w:val="000000"/>
          <w:w w:val="99"/>
        </w:rPr>
        <w:t>л</w:t>
      </w:r>
      <w:r w:rsidRPr="00B44C19">
        <w:rPr>
          <w:color w:val="000000"/>
          <w:spacing w:val="-1"/>
          <w:w w:val="101"/>
        </w:rPr>
        <w:t>е</w:t>
      </w:r>
      <w:r w:rsidRPr="00B44C19">
        <w:rPr>
          <w:color w:val="000000"/>
          <w:spacing w:val="-1"/>
          <w:w w:val="102"/>
        </w:rPr>
        <w:t>нн</w:t>
      </w:r>
      <w:r w:rsidRPr="00B44C19">
        <w:rPr>
          <w:color w:val="000000"/>
        </w:rPr>
        <w:t>ы</w:t>
      </w:r>
      <w:r w:rsidRPr="00B44C19">
        <w:rPr>
          <w:color w:val="000000"/>
          <w:w w:val="94"/>
        </w:rPr>
        <w:t>м</w:t>
      </w:r>
      <w:r w:rsidRPr="00B44C19">
        <w:rPr>
          <w:color w:val="000000"/>
          <w:w w:val="82"/>
        </w:rPr>
        <w:t>.</w:t>
      </w:r>
      <w:r w:rsidRPr="00B44C19">
        <w:rPr>
          <w:color w:val="000000"/>
          <w:spacing w:val="3"/>
        </w:rPr>
        <w:t xml:space="preserve"> </w:t>
      </w:r>
      <w:r w:rsidRPr="00B44C19">
        <w:rPr>
          <w:color w:val="000000"/>
          <w:w w:val="102"/>
        </w:rPr>
        <w:t>И</w:t>
      </w:r>
      <w:r w:rsidRPr="00B44C19">
        <w:rPr>
          <w:color w:val="000000"/>
          <w:w w:val="94"/>
        </w:rPr>
        <w:t>м</w:t>
      </w:r>
      <w:r w:rsidRPr="00B44C19">
        <w:rPr>
          <w:color w:val="000000"/>
          <w:w w:val="101"/>
        </w:rPr>
        <w:t>е</w:t>
      </w:r>
      <w:r w:rsidRPr="00B44C19">
        <w:rPr>
          <w:color w:val="000000"/>
          <w:w w:val="102"/>
        </w:rPr>
        <w:t>нн</w:t>
      </w:r>
      <w:r w:rsidRPr="00B44C19">
        <w:rPr>
          <w:color w:val="000000"/>
          <w:w w:val="104"/>
        </w:rPr>
        <w:t>о</w:t>
      </w:r>
      <w:r w:rsidRPr="00B44C19">
        <w:rPr>
          <w:color w:val="000000"/>
          <w:spacing w:val="3"/>
        </w:rPr>
        <w:t xml:space="preserve"> </w:t>
      </w:r>
      <w:r w:rsidRPr="00B44C19">
        <w:rPr>
          <w:color w:val="000000"/>
          <w:w w:val="104"/>
        </w:rPr>
        <w:t>п</w:t>
      </w:r>
      <w:r w:rsidRPr="00B44C19">
        <w:rPr>
          <w:color w:val="000000"/>
          <w:spacing w:val="-1"/>
          <w:w w:val="104"/>
        </w:rPr>
        <w:t>о</w:t>
      </w:r>
      <w:r w:rsidRPr="00B44C19">
        <w:rPr>
          <w:color w:val="000000"/>
          <w:spacing w:val="-1"/>
          <w:w w:val="105"/>
        </w:rPr>
        <w:t>э</w:t>
      </w:r>
      <w:r w:rsidRPr="00B44C19">
        <w:rPr>
          <w:color w:val="000000"/>
          <w:spacing w:val="1"/>
          <w:w w:val="106"/>
        </w:rPr>
        <w:t>т</w:t>
      </w:r>
      <w:r w:rsidRPr="00B44C19">
        <w:rPr>
          <w:color w:val="000000"/>
          <w:w w:val="104"/>
        </w:rPr>
        <w:t>о</w:t>
      </w:r>
      <w:r w:rsidRPr="00B44C19">
        <w:rPr>
          <w:color w:val="000000"/>
          <w:spacing w:val="-1"/>
          <w:w w:val="94"/>
        </w:rPr>
        <w:t>м</w:t>
      </w:r>
      <w:r w:rsidRPr="00B44C19">
        <w:rPr>
          <w:color w:val="000000"/>
          <w:w w:val="104"/>
        </w:rPr>
        <w:t>у</w:t>
      </w:r>
      <w:r w:rsidRPr="00B44C19">
        <w:rPr>
          <w:color w:val="000000"/>
          <w:spacing w:val="4"/>
        </w:rPr>
        <w:t xml:space="preserve"> </w:t>
      </w:r>
      <w:r w:rsidRPr="00B44C19">
        <w:rPr>
          <w:color w:val="000000"/>
          <w:w w:val="102"/>
        </w:rPr>
        <w:t>и</w:t>
      </w:r>
      <w:r w:rsidRPr="00B44C19">
        <w:rPr>
          <w:color w:val="000000"/>
          <w:w w:val="106"/>
        </w:rPr>
        <w:t>с</w:t>
      </w:r>
      <w:r w:rsidRPr="00B44C19">
        <w:rPr>
          <w:color w:val="000000"/>
          <w:spacing w:val="-1"/>
          <w:w w:val="107"/>
        </w:rPr>
        <w:t>х</w:t>
      </w:r>
      <w:r w:rsidRPr="00B44C19">
        <w:rPr>
          <w:color w:val="000000"/>
          <w:spacing w:val="-1"/>
          <w:w w:val="104"/>
        </w:rPr>
        <w:t>о</w:t>
      </w:r>
      <w:r w:rsidRPr="00B44C19">
        <w:rPr>
          <w:color w:val="000000"/>
          <w:w w:val="95"/>
        </w:rPr>
        <w:t>д</w:t>
      </w:r>
      <w:r w:rsidRPr="00B44C19">
        <w:rPr>
          <w:color w:val="000000"/>
          <w:w w:val="102"/>
        </w:rPr>
        <w:t>н</w:t>
      </w:r>
      <w:r w:rsidRPr="00B44C19">
        <w:rPr>
          <w:color w:val="000000"/>
        </w:rPr>
        <w:t>ы</w:t>
      </w:r>
      <w:r w:rsidRPr="00B44C19">
        <w:rPr>
          <w:color w:val="000000"/>
          <w:spacing w:val="-1"/>
          <w:w w:val="101"/>
        </w:rPr>
        <w:t>е</w:t>
      </w:r>
      <w:r w:rsidRPr="00B44C19">
        <w:rPr>
          <w:color w:val="000000"/>
          <w:spacing w:val="2"/>
        </w:rPr>
        <w:t xml:space="preserve"> </w:t>
      </w:r>
      <w:r w:rsidRPr="00B44C19">
        <w:rPr>
          <w:color w:val="000000"/>
          <w:w w:val="102"/>
        </w:rPr>
        <w:t>н</w:t>
      </w:r>
      <w:r w:rsidRPr="00B44C19">
        <w:rPr>
          <w:color w:val="000000"/>
          <w:w w:val="101"/>
        </w:rPr>
        <w:t>е</w:t>
      </w:r>
      <w:r w:rsidRPr="00B44C19">
        <w:rPr>
          <w:color w:val="000000"/>
          <w:spacing w:val="-1"/>
          <w:w w:val="95"/>
        </w:rPr>
        <w:t>д</w:t>
      </w:r>
      <w:r w:rsidRPr="00B44C19">
        <w:rPr>
          <w:color w:val="000000"/>
          <w:spacing w:val="-1"/>
          <w:w w:val="104"/>
        </w:rPr>
        <w:t>о</w:t>
      </w:r>
      <w:r w:rsidRPr="00B44C19">
        <w:rPr>
          <w:color w:val="000000"/>
          <w:spacing w:val="-1"/>
          <w:w w:val="106"/>
        </w:rPr>
        <w:t>с</w:t>
      </w:r>
      <w:r w:rsidRPr="00B44C19">
        <w:rPr>
          <w:color w:val="000000"/>
          <w:w w:val="106"/>
        </w:rPr>
        <w:t>т</w:t>
      </w:r>
      <w:r w:rsidRPr="00B44C19">
        <w:rPr>
          <w:color w:val="000000"/>
        </w:rPr>
        <w:t>а</w:t>
      </w:r>
      <w:r w:rsidRPr="00B44C19">
        <w:rPr>
          <w:color w:val="000000"/>
          <w:w w:val="106"/>
        </w:rPr>
        <w:t>т</w:t>
      </w:r>
      <w:r w:rsidRPr="00B44C19">
        <w:rPr>
          <w:color w:val="000000"/>
          <w:w w:val="103"/>
        </w:rPr>
        <w:t>к</w:t>
      </w:r>
      <w:r w:rsidRPr="00B44C19">
        <w:rPr>
          <w:color w:val="000000"/>
          <w:w w:val="102"/>
        </w:rPr>
        <w:t>и</w:t>
      </w:r>
      <w:r w:rsidRPr="00B44C19">
        <w:rPr>
          <w:color w:val="000000"/>
          <w:spacing w:val="5"/>
        </w:rPr>
        <w:t xml:space="preserve"> </w:t>
      </w:r>
      <w:r w:rsidRPr="00B44C19">
        <w:rPr>
          <w:color w:val="000000"/>
          <w:w w:val="104"/>
        </w:rPr>
        <w:t>в</w:t>
      </w:r>
      <w:r w:rsidRPr="00B44C19">
        <w:rPr>
          <w:color w:val="000000"/>
          <w:spacing w:val="3"/>
        </w:rPr>
        <w:t xml:space="preserve"> </w:t>
      </w:r>
      <w:r w:rsidRPr="00B44C19">
        <w:rPr>
          <w:color w:val="000000"/>
          <w:w w:val="101"/>
        </w:rPr>
        <w:t>е</w:t>
      </w:r>
      <w:r w:rsidRPr="00B44C19">
        <w:rPr>
          <w:color w:val="000000"/>
          <w:w w:val="111"/>
        </w:rPr>
        <w:t>г</w:t>
      </w:r>
      <w:r w:rsidRPr="00B44C19">
        <w:rPr>
          <w:color w:val="000000"/>
          <w:w w:val="104"/>
        </w:rPr>
        <w:t>о</w:t>
      </w:r>
      <w:r w:rsidRPr="00B44C19">
        <w:rPr>
          <w:color w:val="000000"/>
          <w:spacing w:val="3"/>
        </w:rPr>
        <w:t xml:space="preserve"> </w:t>
      </w:r>
      <w:r w:rsidRPr="00B44C19">
        <w:rPr>
          <w:color w:val="000000"/>
          <w:w w:val="106"/>
        </w:rPr>
        <w:t>с</w:t>
      </w:r>
      <w:r w:rsidRPr="00B44C19">
        <w:rPr>
          <w:color w:val="000000"/>
          <w:w w:val="103"/>
        </w:rPr>
        <w:t>ф</w:t>
      </w:r>
      <w:r w:rsidRPr="00B44C19">
        <w:rPr>
          <w:color w:val="000000"/>
          <w:spacing w:val="6"/>
          <w:w w:val="101"/>
        </w:rPr>
        <w:t>е</w:t>
      </w:r>
      <w:r w:rsidRPr="00B44C19">
        <w:rPr>
          <w:color w:val="000000"/>
          <w:w w:val="108"/>
        </w:rPr>
        <w:t>р</w:t>
      </w:r>
      <w:r w:rsidRPr="00B44C19">
        <w:rPr>
          <w:color w:val="000000"/>
          <w:spacing w:val="-1"/>
          <w:w w:val="101"/>
        </w:rPr>
        <w:t>е</w:t>
      </w:r>
      <w:r w:rsidRPr="00B44C19">
        <w:rPr>
          <w:color w:val="000000"/>
          <w:spacing w:val="25"/>
        </w:rPr>
        <w:t xml:space="preserve"> </w:t>
      </w:r>
      <w:r w:rsidRPr="00B44C19">
        <w:rPr>
          <w:color w:val="000000"/>
          <w:w w:val="104"/>
        </w:rPr>
        <w:t>в</w:t>
      </w:r>
      <w:r w:rsidRPr="00B44C19">
        <w:rPr>
          <w:color w:val="000000"/>
          <w:spacing w:val="26"/>
        </w:rPr>
        <w:t xml:space="preserve"> </w:t>
      </w:r>
      <w:r w:rsidRPr="00B44C19">
        <w:rPr>
          <w:color w:val="000000"/>
          <w:w w:val="95"/>
        </w:rPr>
        <w:t>д</w:t>
      </w:r>
      <w:r w:rsidRPr="00B44C19">
        <w:rPr>
          <w:color w:val="000000"/>
          <w:spacing w:val="-1"/>
        </w:rPr>
        <w:t>а</w:t>
      </w:r>
      <w:r w:rsidRPr="00B44C19">
        <w:rPr>
          <w:color w:val="000000"/>
          <w:w w:val="99"/>
        </w:rPr>
        <w:t>л</w:t>
      </w:r>
      <w:r w:rsidRPr="00B44C19">
        <w:rPr>
          <w:color w:val="000000"/>
          <w:spacing w:val="-1"/>
          <w:w w:val="106"/>
        </w:rPr>
        <w:t>ь</w:t>
      </w:r>
      <w:r w:rsidRPr="00B44C19">
        <w:rPr>
          <w:color w:val="000000"/>
          <w:w w:val="102"/>
        </w:rPr>
        <w:t>н</w:t>
      </w:r>
      <w:r w:rsidRPr="00B44C19">
        <w:rPr>
          <w:color w:val="000000"/>
          <w:w w:val="101"/>
        </w:rPr>
        <w:t>е</w:t>
      </w:r>
      <w:r w:rsidRPr="00B44C19">
        <w:rPr>
          <w:color w:val="000000"/>
          <w:spacing w:val="-1"/>
          <w:w w:val="102"/>
        </w:rPr>
        <w:t>й</w:t>
      </w:r>
      <w:r w:rsidRPr="00B44C19">
        <w:rPr>
          <w:color w:val="000000"/>
          <w:spacing w:val="-1"/>
          <w:w w:val="101"/>
        </w:rPr>
        <w:t>ше</w:t>
      </w:r>
      <w:r w:rsidRPr="00B44C19">
        <w:rPr>
          <w:color w:val="000000"/>
          <w:w w:val="94"/>
        </w:rPr>
        <w:t>м</w:t>
      </w:r>
      <w:r w:rsidRPr="00B44C19">
        <w:rPr>
          <w:color w:val="000000"/>
          <w:spacing w:val="27"/>
        </w:rPr>
        <w:t xml:space="preserve"> </w:t>
      </w:r>
      <w:r w:rsidRPr="00B44C19">
        <w:rPr>
          <w:color w:val="000000"/>
          <w:w w:val="104"/>
        </w:rPr>
        <w:t>о</w:t>
      </w:r>
      <w:r w:rsidRPr="00B44C19">
        <w:rPr>
          <w:color w:val="000000"/>
          <w:w w:val="103"/>
        </w:rPr>
        <w:t>к</w:t>
      </w:r>
      <w:r w:rsidRPr="00B44C19">
        <w:rPr>
          <w:color w:val="000000"/>
        </w:rPr>
        <w:t>а</w:t>
      </w:r>
      <w:r w:rsidRPr="00B44C19">
        <w:rPr>
          <w:color w:val="000000"/>
          <w:spacing w:val="-1"/>
          <w:w w:val="102"/>
        </w:rPr>
        <w:t>з</w:t>
      </w:r>
      <w:r w:rsidRPr="00B44C19">
        <w:rPr>
          <w:color w:val="000000"/>
          <w:spacing w:val="-1"/>
        </w:rPr>
        <w:t>ы</w:t>
      </w:r>
      <w:r w:rsidRPr="00B44C19">
        <w:rPr>
          <w:color w:val="000000"/>
          <w:spacing w:val="-1"/>
          <w:w w:val="104"/>
        </w:rPr>
        <w:t>в</w:t>
      </w:r>
      <w:r w:rsidRPr="00B44C19">
        <w:rPr>
          <w:color w:val="000000"/>
        </w:rPr>
        <w:t>а</w:t>
      </w:r>
      <w:r w:rsidRPr="00B44C19">
        <w:rPr>
          <w:color w:val="000000"/>
          <w:w w:val="98"/>
        </w:rPr>
        <w:t>ю</w:t>
      </w:r>
      <w:r w:rsidRPr="00B44C19">
        <w:rPr>
          <w:color w:val="000000"/>
          <w:w w:val="106"/>
        </w:rPr>
        <w:t>т</w:t>
      </w:r>
      <w:r w:rsidRPr="00B44C19">
        <w:rPr>
          <w:color w:val="000000"/>
          <w:spacing w:val="25"/>
        </w:rPr>
        <w:t xml:space="preserve"> </w:t>
      </w:r>
      <w:r w:rsidRPr="00B44C19">
        <w:rPr>
          <w:color w:val="000000"/>
          <w:w w:val="106"/>
        </w:rPr>
        <w:t>т</w:t>
      </w:r>
      <w:r w:rsidRPr="00B44C19">
        <w:rPr>
          <w:color w:val="000000"/>
          <w:spacing w:val="-1"/>
          <w:w w:val="104"/>
        </w:rPr>
        <w:t>о</w:t>
      </w:r>
      <w:r w:rsidRPr="00B44C19">
        <w:rPr>
          <w:color w:val="000000"/>
          <w:spacing w:val="-1"/>
          <w:w w:val="108"/>
        </w:rPr>
        <w:t>р</w:t>
      </w:r>
      <w:r w:rsidRPr="00B44C19">
        <w:rPr>
          <w:color w:val="000000"/>
          <w:w w:val="94"/>
        </w:rPr>
        <w:t>м</w:t>
      </w:r>
      <w:r w:rsidRPr="00B44C19">
        <w:rPr>
          <w:color w:val="000000"/>
          <w:w w:val="104"/>
        </w:rPr>
        <w:t>о</w:t>
      </w:r>
      <w:r w:rsidRPr="00B44C19">
        <w:rPr>
          <w:color w:val="000000"/>
          <w:w w:val="102"/>
        </w:rPr>
        <w:t>з</w:t>
      </w:r>
      <w:r w:rsidRPr="00B44C19">
        <w:rPr>
          <w:color w:val="000000"/>
          <w:spacing w:val="-1"/>
          <w:w w:val="104"/>
        </w:rPr>
        <w:t>я</w:t>
      </w:r>
      <w:r w:rsidRPr="00B44C19">
        <w:rPr>
          <w:color w:val="000000"/>
        </w:rPr>
        <w:t>щ</w:t>
      </w:r>
      <w:r w:rsidRPr="00B44C19">
        <w:rPr>
          <w:color w:val="000000"/>
          <w:w w:val="101"/>
        </w:rPr>
        <w:t>ее</w:t>
      </w:r>
      <w:r w:rsidRPr="00B44C19">
        <w:rPr>
          <w:color w:val="000000"/>
          <w:spacing w:val="25"/>
        </w:rPr>
        <w:t xml:space="preserve"> </w:t>
      </w:r>
      <w:r w:rsidRPr="00B44C19">
        <w:rPr>
          <w:color w:val="000000"/>
          <w:w w:val="104"/>
        </w:rPr>
        <w:t>в</w:t>
      </w:r>
      <w:r w:rsidRPr="00B44C19">
        <w:rPr>
          <w:color w:val="000000"/>
          <w:w w:val="99"/>
        </w:rPr>
        <w:t>л</w:t>
      </w:r>
      <w:r w:rsidRPr="00B44C19">
        <w:rPr>
          <w:color w:val="000000"/>
          <w:spacing w:val="-1"/>
          <w:w w:val="102"/>
        </w:rPr>
        <w:t>и</w:t>
      </w:r>
      <w:r w:rsidRPr="00B44C19">
        <w:rPr>
          <w:color w:val="000000"/>
          <w:spacing w:val="-1"/>
          <w:w w:val="104"/>
        </w:rPr>
        <w:t>я</w:t>
      </w:r>
      <w:r w:rsidRPr="00B44C19">
        <w:rPr>
          <w:color w:val="000000"/>
          <w:spacing w:val="1"/>
          <w:w w:val="102"/>
        </w:rPr>
        <w:t>н</w:t>
      </w:r>
      <w:r w:rsidRPr="00B44C19">
        <w:rPr>
          <w:color w:val="000000"/>
          <w:w w:val="102"/>
        </w:rPr>
        <w:t>и</w:t>
      </w:r>
      <w:r w:rsidRPr="00B44C19">
        <w:rPr>
          <w:color w:val="000000"/>
          <w:w w:val="101"/>
        </w:rPr>
        <w:t>е</w:t>
      </w:r>
      <w:r w:rsidRPr="00B44C19">
        <w:rPr>
          <w:color w:val="000000"/>
          <w:spacing w:val="24"/>
        </w:rPr>
        <w:t xml:space="preserve"> </w:t>
      </w:r>
      <w:r w:rsidRPr="00B44C19">
        <w:rPr>
          <w:color w:val="000000"/>
          <w:spacing w:val="1"/>
          <w:w w:val="102"/>
        </w:rPr>
        <w:t>н</w:t>
      </w:r>
      <w:r w:rsidRPr="00B44C19">
        <w:rPr>
          <w:color w:val="000000"/>
        </w:rPr>
        <w:t>а</w:t>
      </w:r>
      <w:r w:rsidRPr="00B44C19">
        <w:rPr>
          <w:color w:val="000000"/>
          <w:spacing w:val="27"/>
        </w:rPr>
        <w:t xml:space="preserve"> </w:t>
      </w:r>
      <w:r w:rsidRPr="00B44C19">
        <w:rPr>
          <w:color w:val="000000"/>
          <w:w w:val="106"/>
        </w:rPr>
        <w:t>т</w:t>
      </w:r>
      <w:r w:rsidRPr="00B44C19">
        <w:rPr>
          <w:color w:val="000000"/>
          <w:w w:val="101"/>
        </w:rPr>
        <w:t>е</w:t>
      </w:r>
      <w:r w:rsidRPr="00B44C19">
        <w:rPr>
          <w:color w:val="000000"/>
          <w:spacing w:val="-1"/>
          <w:w w:val="94"/>
        </w:rPr>
        <w:t>м</w:t>
      </w:r>
      <w:r w:rsidRPr="00B44C19">
        <w:rPr>
          <w:color w:val="000000"/>
          <w:w w:val="104"/>
        </w:rPr>
        <w:t>п</w:t>
      </w:r>
      <w:r w:rsidRPr="00B44C19">
        <w:rPr>
          <w:color w:val="000000"/>
          <w:spacing w:val="-1"/>
        </w:rPr>
        <w:t>ы</w:t>
      </w:r>
      <w:r w:rsidRPr="00B44C19">
        <w:rPr>
          <w:color w:val="000000"/>
          <w:spacing w:val="25"/>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4"/>
        </w:rPr>
        <w:t>м</w:t>
      </w:r>
      <w:r w:rsidRPr="00B44C19">
        <w:rPr>
          <w:color w:val="000000"/>
          <w:w w:val="102"/>
        </w:rPr>
        <w:t>и</w:t>
      </w:r>
      <w:r w:rsidRPr="00B44C19">
        <w:rPr>
          <w:color w:val="000000"/>
          <w:w w:val="108"/>
        </w:rPr>
        <w:t>р</w:t>
      </w:r>
      <w:r w:rsidRPr="00B44C19">
        <w:rPr>
          <w:color w:val="000000"/>
          <w:w w:val="104"/>
        </w:rPr>
        <w:t>ов</w:t>
      </w:r>
      <w:r w:rsidRPr="00B44C19">
        <w:rPr>
          <w:color w:val="000000"/>
        </w:rPr>
        <w:t>а</w:t>
      </w:r>
      <w:r w:rsidRPr="00B44C19">
        <w:rPr>
          <w:color w:val="000000"/>
          <w:spacing w:val="-1"/>
          <w:w w:val="102"/>
        </w:rPr>
        <w:t>н</w:t>
      </w:r>
      <w:r w:rsidRPr="00B44C19">
        <w:rPr>
          <w:color w:val="000000"/>
          <w:w w:val="102"/>
        </w:rPr>
        <w:t>и</w:t>
      </w:r>
      <w:r w:rsidRPr="00B44C19">
        <w:rPr>
          <w:color w:val="000000"/>
          <w:w w:val="104"/>
        </w:rPr>
        <w:t>я</w:t>
      </w:r>
      <w:r w:rsidRPr="00B44C19">
        <w:rPr>
          <w:color w:val="000000"/>
        </w:rPr>
        <w:t xml:space="preserve"> </w:t>
      </w:r>
      <w:r w:rsidRPr="00B44C19">
        <w:rPr>
          <w:color w:val="000000"/>
          <w:w w:val="102"/>
        </w:rPr>
        <w:t>н</w:t>
      </w:r>
      <w:r w:rsidRPr="00B44C19">
        <w:rPr>
          <w:color w:val="000000"/>
        </w:rPr>
        <w:t>а</w:t>
      </w:r>
      <w:r w:rsidRPr="00B44C19">
        <w:rPr>
          <w:color w:val="000000"/>
          <w:spacing w:val="-1"/>
          <w:w w:val="104"/>
        </w:rPr>
        <w:t>п</w:t>
      </w:r>
      <w:r w:rsidRPr="00B44C19">
        <w:rPr>
          <w:color w:val="000000"/>
          <w:w w:val="108"/>
        </w:rPr>
        <w:t>р</w:t>
      </w:r>
      <w:r w:rsidRPr="00B44C19">
        <w:rPr>
          <w:color w:val="000000"/>
        </w:rPr>
        <w:t>а</w:t>
      </w:r>
      <w:r w:rsidRPr="00B44C19">
        <w:rPr>
          <w:color w:val="000000"/>
          <w:spacing w:val="-1"/>
          <w:w w:val="104"/>
        </w:rPr>
        <w:t>в</w:t>
      </w:r>
      <w:r w:rsidRPr="00B44C19">
        <w:rPr>
          <w:color w:val="000000"/>
          <w:w w:val="99"/>
        </w:rPr>
        <w:t>л</w:t>
      </w:r>
      <w:r w:rsidRPr="00B44C19">
        <w:rPr>
          <w:color w:val="000000"/>
          <w:w w:val="101"/>
        </w:rPr>
        <w:t>е</w:t>
      </w:r>
      <w:r w:rsidRPr="00B44C19">
        <w:rPr>
          <w:color w:val="000000"/>
          <w:w w:val="102"/>
        </w:rPr>
        <w:t>н</w:t>
      </w:r>
      <w:r w:rsidRPr="00B44C19">
        <w:rPr>
          <w:color w:val="000000"/>
          <w:spacing w:val="-3"/>
          <w:w w:val="102"/>
        </w:rPr>
        <w:t>н</w:t>
      </w:r>
      <w:r w:rsidRPr="00B44C19">
        <w:rPr>
          <w:color w:val="000000"/>
          <w:w w:val="104"/>
        </w:rPr>
        <w:t>о</w:t>
      </w:r>
      <w:r w:rsidRPr="00B44C19">
        <w:rPr>
          <w:color w:val="000000"/>
          <w:w w:val="111"/>
        </w:rPr>
        <w:t>г</w:t>
      </w:r>
      <w:r w:rsidRPr="00B44C19">
        <w:rPr>
          <w:color w:val="000000"/>
          <w:w w:val="104"/>
        </w:rPr>
        <w:t>о</w:t>
      </w:r>
      <w:r w:rsidRPr="00B44C19">
        <w:rPr>
          <w:color w:val="000000"/>
          <w:spacing w:val="36"/>
        </w:rPr>
        <w:t xml:space="preserve"> </w:t>
      </w:r>
      <w:r w:rsidRPr="00B44C19">
        <w:rPr>
          <w:color w:val="000000"/>
          <w:spacing w:val="-1"/>
          <w:w w:val="108"/>
        </w:rPr>
        <w:t>р</w:t>
      </w:r>
      <w:r w:rsidRPr="00B44C19">
        <w:rPr>
          <w:color w:val="000000"/>
        </w:rPr>
        <w:t>а</w:t>
      </w:r>
      <w:r w:rsidRPr="00B44C19">
        <w:rPr>
          <w:color w:val="000000"/>
          <w:w w:val="102"/>
        </w:rPr>
        <w:t>з</w:t>
      </w:r>
      <w:r w:rsidRPr="00B44C19">
        <w:rPr>
          <w:color w:val="000000"/>
          <w:w w:val="104"/>
        </w:rPr>
        <w:t>в</w:t>
      </w:r>
      <w:r w:rsidRPr="00B44C19">
        <w:rPr>
          <w:color w:val="000000"/>
          <w:spacing w:val="-1"/>
          <w:w w:val="102"/>
        </w:rPr>
        <w:t>и</w:t>
      </w:r>
      <w:r w:rsidRPr="00B44C19">
        <w:rPr>
          <w:color w:val="000000"/>
          <w:w w:val="106"/>
        </w:rPr>
        <w:t>т</w:t>
      </w:r>
      <w:r w:rsidRPr="00B44C19">
        <w:rPr>
          <w:color w:val="000000"/>
          <w:w w:val="102"/>
        </w:rPr>
        <w:t>и</w:t>
      </w:r>
      <w:r w:rsidRPr="00B44C19">
        <w:rPr>
          <w:color w:val="000000"/>
          <w:w w:val="104"/>
        </w:rPr>
        <w:t>я</w:t>
      </w:r>
      <w:r w:rsidRPr="00B44C19">
        <w:rPr>
          <w:color w:val="000000"/>
          <w:w w:val="82"/>
        </w:rPr>
        <w:t>.</w:t>
      </w:r>
      <w:r w:rsidRPr="00B44C19">
        <w:rPr>
          <w:color w:val="000000"/>
          <w:spacing w:val="36"/>
        </w:rPr>
        <w:t xml:space="preserve"> </w:t>
      </w:r>
      <w:r w:rsidRPr="00B44C19">
        <w:rPr>
          <w:color w:val="000000"/>
          <w:w w:val="102"/>
        </w:rPr>
        <w:t>Т</w:t>
      </w:r>
      <w:r w:rsidRPr="00B44C19">
        <w:rPr>
          <w:color w:val="000000"/>
          <w:w w:val="101"/>
        </w:rPr>
        <w:t>е</w:t>
      </w:r>
      <w:r w:rsidRPr="00B44C19">
        <w:rPr>
          <w:color w:val="000000"/>
          <w:w w:val="94"/>
        </w:rPr>
        <w:t>м</w:t>
      </w:r>
      <w:r w:rsidRPr="00B44C19">
        <w:rPr>
          <w:color w:val="000000"/>
          <w:spacing w:val="36"/>
        </w:rPr>
        <w:t xml:space="preserve"> </w:t>
      </w:r>
      <w:r w:rsidRPr="00B44C19">
        <w:rPr>
          <w:color w:val="000000"/>
          <w:w w:val="102"/>
        </w:rPr>
        <w:t>н</w:t>
      </w:r>
      <w:r w:rsidRPr="00B44C19">
        <w:rPr>
          <w:color w:val="000000"/>
          <w:w w:val="101"/>
        </w:rPr>
        <w:t>е</w:t>
      </w:r>
      <w:r w:rsidRPr="00B44C19">
        <w:rPr>
          <w:color w:val="000000"/>
          <w:spacing w:val="35"/>
        </w:rPr>
        <w:t xml:space="preserve"> </w:t>
      </w:r>
      <w:r w:rsidRPr="00B44C19">
        <w:rPr>
          <w:color w:val="000000"/>
          <w:w w:val="94"/>
        </w:rPr>
        <w:t>м</w:t>
      </w:r>
      <w:r w:rsidRPr="00B44C19">
        <w:rPr>
          <w:color w:val="000000"/>
          <w:w w:val="101"/>
        </w:rPr>
        <w:t>е</w:t>
      </w:r>
      <w:r w:rsidRPr="00B44C19">
        <w:rPr>
          <w:color w:val="000000"/>
          <w:w w:val="102"/>
        </w:rPr>
        <w:t>н</w:t>
      </w:r>
      <w:r w:rsidRPr="00B44C19">
        <w:rPr>
          <w:color w:val="000000"/>
          <w:spacing w:val="-1"/>
          <w:w w:val="101"/>
        </w:rPr>
        <w:t>е</w:t>
      </w:r>
      <w:r w:rsidRPr="00B44C19">
        <w:rPr>
          <w:color w:val="000000"/>
          <w:w w:val="101"/>
        </w:rPr>
        <w:t>е</w:t>
      </w:r>
      <w:r w:rsidRPr="00B44C19">
        <w:rPr>
          <w:color w:val="000000"/>
          <w:spacing w:val="-1"/>
          <w:w w:val="83"/>
        </w:rPr>
        <w:t>,</w:t>
      </w:r>
      <w:r w:rsidRPr="00B44C19">
        <w:rPr>
          <w:color w:val="000000"/>
          <w:spacing w:val="36"/>
        </w:rPr>
        <w:t xml:space="preserve"> </w:t>
      </w:r>
      <w:r w:rsidRPr="00B44C19">
        <w:rPr>
          <w:color w:val="000000"/>
          <w:spacing w:val="-1"/>
          <w:w w:val="104"/>
        </w:rPr>
        <w:t>п</w:t>
      </w:r>
      <w:r w:rsidRPr="00B44C19">
        <w:rPr>
          <w:color w:val="000000"/>
          <w:w w:val="104"/>
        </w:rPr>
        <w:t>о</w:t>
      </w:r>
      <w:r w:rsidRPr="00B44C19">
        <w:rPr>
          <w:color w:val="000000"/>
          <w:w w:val="106"/>
        </w:rPr>
        <w:t>с</w:t>
      </w:r>
      <w:r w:rsidRPr="00B44C19">
        <w:rPr>
          <w:color w:val="000000"/>
          <w:w w:val="99"/>
        </w:rPr>
        <w:t>л</w:t>
      </w:r>
      <w:r w:rsidRPr="00B44C19">
        <w:rPr>
          <w:color w:val="000000"/>
          <w:w w:val="101"/>
        </w:rPr>
        <w:t>е</w:t>
      </w:r>
      <w:r w:rsidRPr="00B44C19">
        <w:rPr>
          <w:color w:val="000000"/>
          <w:spacing w:val="-2"/>
          <w:w w:val="95"/>
        </w:rPr>
        <w:t>д</w:t>
      </w:r>
      <w:r w:rsidRPr="00B44C19">
        <w:rPr>
          <w:color w:val="000000"/>
          <w:spacing w:val="-1"/>
          <w:w w:val="102"/>
        </w:rPr>
        <w:t>н</w:t>
      </w:r>
      <w:r w:rsidRPr="00B44C19">
        <w:rPr>
          <w:color w:val="000000"/>
          <w:w w:val="101"/>
        </w:rPr>
        <w:t>ее</w:t>
      </w:r>
      <w:r w:rsidRPr="00B44C19">
        <w:rPr>
          <w:color w:val="000000"/>
          <w:spacing w:val="35"/>
        </w:rPr>
        <w:t xml:space="preserve"> </w:t>
      </w:r>
      <w:r w:rsidRPr="00B44C19">
        <w:rPr>
          <w:color w:val="000000"/>
          <w:spacing w:val="-1"/>
          <w:w w:val="104"/>
        </w:rPr>
        <w:t>о</w:t>
      </w:r>
      <w:r w:rsidRPr="00B44C19">
        <w:rPr>
          <w:color w:val="000000"/>
          <w:w w:val="106"/>
        </w:rPr>
        <w:t>ст</w:t>
      </w:r>
      <w:r w:rsidRPr="00B44C19">
        <w:rPr>
          <w:color w:val="000000"/>
        </w:rPr>
        <w:t>а</w:t>
      </w:r>
      <w:r w:rsidRPr="00B44C19">
        <w:rPr>
          <w:color w:val="000000"/>
          <w:w w:val="101"/>
        </w:rPr>
        <w:t>е</w:t>
      </w:r>
      <w:r w:rsidRPr="00B44C19">
        <w:rPr>
          <w:color w:val="000000"/>
          <w:w w:val="106"/>
        </w:rPr>
        <w:t>тс</w:t>
      </w:r>
      <w:r w:rsidRPr="00B44C19">
        <w:rPr>
          <w:color w:val="000000"/>
          <w:w w:val="104"/>
        </w:rPr>
        <w:t>я</w:t>
      </w:r>
      <w:r w:rsidRPr="00B44C19">
        <w:rPr>
          <w:color w:val="000000"/>
          <w:spacing w:val="35"/>
        </w:rPr>
        <w:t xml:space="preserve"> </w:t>
      </w:r>
      <w:r w:rsidRPr="00B44C19">
        <w:rPr>
          <w:color w:val="000000"/>
          <w:w w:val="99"/>
        </w:rPr>
        <w:t>б</w:t>
      </w:r>
      <w:r w:rsidRPr="00B44C19">
        <w:rPr>
          <w:color w:val="000000"/>
          <w:w w:val="104"/>
        </w:rPr>
        <w:t>о</w:t>
      </w:r>
      <w:r w:rsidRPr="00B44C19">
        <w:rPr>
          <w:color w:val="000000"/>
          <w:spacing w:val="-1"/>
          <w:w w:val="99"/>
        </w:rPr>
        <w:t>л</w:t>
      </w:r>
      <w:r w:rsidRPr="00B44C19">
        <w:rPr>
          <w:color w:val="000000"/>
          <w:spacing w:val="-1"/>
          <w:w w:val="101"/>
        </w:rPr>
        <w:t>е</w:t>
      </w:r>
      <w:r w:rsidRPr="00B44C19">
        <w:rPr>
          <w:color w:val="000000"/>
          <w:w w:val="101"/>
        </w:rPr>
        <w:t>е</w:t>
      </w:r>
      <w:r w:rsidRPr="00B44C19">
        <w:rPr>
          <w:color w:val="000000"/>
          <w:spacing w:val="35"/>
        </w:rPr>
        <w:t xml:space="preserve"> </w:t>
      </w:r>
      <w:r w:rsidRPr="00B44C19">
        <w:rPr>
          <w:color w:val="000000"/>
          <w:spacing w:val="1"/>
          <w:w w:val="106"/>
        </w:rPr>
        <w:t>с</w:t>
      </w:r>
      <w:r w:rsidRPr="00B44C19">
        <w:rPr>
          <w:color w:val="000000"/>
          <w:w w:val="104"/>
        </w:rPr>
        <w:t>о</w:t>
      </w:r>
      <w:r w:rsidRPr="00B44C19">
        <w:rPr>
          <w:color w:val="000000"/>
          <w:spacing w:val="-1"/>
          <w:w w:val="107"/>
        </w:rPr>
        <w:t>х</w:t>
      </w:r>
      <w:r w:rsidRPr="00B44C19">
        <w:rPr>
          <w:color w:val="000000"/>
          <w:w w:val="108"/>
        </w:rPr>
        <w:t>р</w:t>
      </w:r>
      <w:r w:rsidRPr="00B44C19">
        <w:rPr>
          <w:color w:val="000000"/>
          <w:spacing w:val="-1"/>
        </w:rPr>
        <w:t>а</w:t>
      </w:r>
      <w:r w:rsidRPr="00B44C19">
        <w:rPr>
          <w:color w:val="000000"/>
          <w:w w:val="102"/>
        </w:rPr>
        <w:t>нн</w:t>
      </w:r>
      <w:r w:rsidRPr="00B44C19">
        <w:rPr>
          <w:color w:val="000000"/>
        </w:rPr>
        <w:t>ы</w:t>
      </w:r>
      <w:r w:rsidRPr="00B44C19">
        <w:rPr>
          <w:color w:val="000000"/>
          <w:w w:val="94"/>
        </w:rPr>
        <w:t>м</w:t>
      </w:r>
      <w:r w:rsidRPr="00B44C19">
        <w:rPr>
          <w:color w:val="000000"/>
          <w:w w:val="83"/>
        </w:rPr>
        <w:t>,</w:t>
      </w:r>
      <w:r w:rsidRPr="00B44C19">
        <w:rPr>
          <w:color w:val="000000"/>
          <w:spacing w:val="-4"/>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spacing w:val="-4"/>
        </w:rPr>
        <w:t xml:space="preserve"> </w:t>
      </w:r>
      <w:r w:rsidRPr="00B44C19">
        <w:rPr>
          <w:color w:val="000000"/>
          <w:spacing w:val="-1"/>
          <w:w w:val="104"/>
        </w:rPr>
        <w:t>п</w:t>
      </w:r>
      <w:r w:rsidRPr="00B44C19">
        <w:rPr>
          <w:color w:val="000000"/>
          <w:spacing w:val="-2"/>
          <w:w w:val="104"/>
        </w:rPr>
        <w:t>о</w:t>
      </w:r>
      <w:r w:rsidRPr="00B44C19">
        <w:rPr>
          <w:color w:val="000000"/>
          <w:w w:val="102"/>
        </w:rPr>
        <w:t>з</w:t>
      </w:r>
      <w:r w:rsidRPr="00B44C19">
        <w:rPr>
          <w:color w:val="000000"/>
          <w:w w:val="104"/>
        </w:rPr>
        <w:t>во</w:t>
      </w:r>
      <w:r w:rsidRPr="00B44C19">
        <w:rPr>
          <w:color w:val="000000"/>
          <w:w w:val="99"/>
        </w:rPr>
        <w:t>л</w:t>
      </w:r>
      <w:r w:rsidRPr="00B44C19">
        <w:rPr>
          <w:color w:val="000000"/>
          <w:w w:val="104"/>
        </w:rPr>
        <w:t>я</w:t>
      </w:r>
      <w:r w:rsidRPr="00B44C19">
        <w:rPr>
          <w:color w:val="000000"/>
          <w:w w:val="101"/>
        </w:rPr>
        <w:t>е</w:t>
      </w:r>
      <w:r w:rsidRPr="00B44C19">
        <w:rPr>
          <w:color w:val="000000"/>
          <w:w w:val="106"/>
        </w:rPr>
        <w:t>т</w:t>
      </w:r>
      <w:r w:rsidRPr="00B44C19">
        <w:rPr>
          <w:color w:val="000000"/>
          <w:spacing w:val="-3"/>
        </w:rPr>
        <w:t xml:space="preserve"> </w:t>
      </w:r>
      <w:r w:rsidRPr="00B44C19">
        <w:rPr>
          <w:color w:val="000000"/>
          <w:w w:val="104"/>
        </w:rPr>
        <w:t>о</w:t>
      </w:r>
      <w:r w:rsidRPr="00B44C19">
        <w:rPr>
          <w:color w:val="000000"/>
          <w:spacing w:val="-1"/>
          <w:w w:val="104"/>
        </w:rPr>
        <w:t>п</w:t>
      </w:r>
      <w:r w:rsidRPr="00B44C19">
        <w:rPr>
          <w:color w:val="000000"/>
          <w:spacing w:val="-1"/>
          <w:w w:val="102"/>
        </w:rPr>
        <w:t>и</w:t>
      </w:r>
      <w:r w:rsidRPr="00B44C19">
        <w:rPr>
          <w:color w:val="000000"/>
          <w:w w:val="108"/>
        </w:rPr>
        <w:t>р</w:t>
      </w:r>
      <w:r w:rsidRPr="00B44C19">
        <w:rPr>
          <w:color w:val="000000"/>
          <w:spacing w:val="-1"/>
        </w:rPr>
        <w:t>а</w:t>
      </w:r>
      <w:r w:rsidRPr="00B44C19">
        <w:rPr>
          <w:color w:val="000000"/>
          <w:w w:val="106"/>
        </w:rPr>
        <w:t>тьс</w:t>
      </w:r>
      <w:r w:rsidRPr="00B44C19">
        <w:rPr>
          <w:color w:val="000000"/>
          <w:w w:val="104"/>
        </w:rPr>
        <w:t>я</w:t>
      </w:r>
      <w:r w:rsidRPr="00B44C19">
        <w:rPr>
          <w:color w:val="000000"/>
          <w:spacing w:val="-3"/>
        </w:rPr>
        <w:t xml:space="preserve"> </w:t>
      </w:r>
      <w:r w:rsidRPr="00B44C19">
        <w:rPr>
          <w:color w:val="000000"/>
          <w:spacing w:val="-1"/>
          <w:w w:val="102"/>
        </w:rPr>
        <w:t>н</w:t>
      </w:r>
      <w:r w:rsidRPr="00B44C19">
        <w:rPr>
          <w:color w:val="000000"/>
        </w:rPr>
        <w:t>а</w:t>
      </w:r>
      <w:r w:rsidRPr="00B44C19">
        <w:rPr>
          <w:color w:val="000000"/>
          <w:spacing w:val="-3"/>
        </w:rPr>
        <w:t xml:space="preserve"> </w:t>
      </w:r>
      <w:r w:rsidRPr="00B44C19">
        <w:rPr>
          <w:color w:val="000000"/>
          <w:w w:val="102"/>
        </w:rPr>
        <w:t>н</w:t>
      </w:r>
      <w:r w:rsidRPr="00B44C19">
        <w:rPr>
          <w:color w:val="000000"/>
          <w:spacing w:val="-1"/>
          <w:w w:val="101"/>
        </w:rPr>
        <w:t>е</w:t>
      </w:r>
      <w:r w:rsidRPr="00B44C19">
        <w:rPr>
          <w:color w:val="000000"/>
          <w:w w:val="111"/>
        </w:rPr>
        <w:t>г</w:t>
      </w:r>
      <w:r w:rsidRPr="00B44C19">
        <w:rPr>
          <w:color w:val="000000"/>
          <w:w w:val="104"/>
        </w:rPr>
        <w:t>о</w:t>
      </w:r>
      <w:r w:rsidRPr="00B44C19">
        <w:rPr>
          <w:color w:val="000000"/>
          <w:spacing w:val="-2"/>
        </w:rPr>
        <w:t xml:space="preserve"> </w:t>
      </w:r>
      <w:r w:rsidRPr="00B44C19">
        <w:rPr>
          <w:color w:val="000000"/>
          <w:w w:val="104"/>
        </w:rPr>
        <w:t>в</w:t>
      </w:r>
      <w:r w:rsidRPr="00B44C19">
        <w:rPr>
          <w:color w:val="000000"/>
          <w:spacing w:val="-2"/>
        </w:rPr>
        <w:t xml:space="preserve"> </w:t>
      </w:r>
      <w:r w:rsidRPr="00B44C19">
        <w:rPr>
          <w:color w:val="000000"/>
          <w:spacing w:val="-1"/>
          <w:w w:val="104"/>
        </w:rPr>
        <w:t>п</w:t>
      </w:r>
      <w:r w:rsidRPr="00B44C19">
        <w:rPr>
          <w:color w:val="000000"/>
          <w:w w:val="108"/>
        </w:rPr>
        <w:t>р</w:t>
      </w:r>
      <w:r w:rsidRPr="00B44C19">
        <w:rPr>
          <w:color w:val="000000"/>
          <w:spacing w:val="-1"/>
          <w:w w:val="104"/>
        </w:rPr>
        <w:t>о</w:t>
      </w:r>
      <w:r w:rsidRPr="00B44C19">
        <w:rPr>
          <w:color w:val="000000"/>
          <w:spacing w:val="-1"/>
          <w:w w:val="101"/>
        </w:rPr>
        <w:t>це</w:t>
      </w:r>
      <w:r w:rsidRPr="00B44C19">
        <w:rPr>
          <w:color w:val="000000"/>
          <w:w w:val="106"/>
        </w:rPr>
        <w:t>с</w:t>
      </w:r>
      <w:r w:rsidRPr="00B44C19">
        <w:rPr>
          <w:color w:val="000000"/>
          <w:spacing w:val="-1"/>
          <w:w w:val="106"/>
        </w:rPr>
        <w:t>с</w:t>
      </w:r>
      <w:r w:rsidRPr="00B44C19">
        <w:rPr>
          <w:color w:val="000000"/>
          <w:w w:val="101"/>
        </w:rPr>
        <w:t>е</w:t>
      </w:r>
      <w:r w:rsidRPr="00B44C19">
        <w:rPr>
          <w:color w:val="000000"/>
          <w:spacing w:val="-2"/>
        </w:rPr>
        <w:t xml:space="preserve"> </w:t>
      </w:r>
      <w:r w:rsidRPr="00B44C19">
        <w:rPr>
          <w:color w:val="000000"/>
          <w:w w:val="103"/>
        </w:rPr>
        <w:t>к</w:t>
      </w:r>
      <w:r w:rsidRPr="00B44C19">
        <w:rPr>
          <w:color w:val="000000"/>
          <w:w w:val="104"/>
        </w:rPr>
        <w:t>о</w:t>
      </w:r>
      <w:r w:rsidRPr="00B44C19">
        <w:rPr>
          <w:color w:val="000000"/>
          <w:w w:val="108"/>
        </w:rPr>
        <w:t>р</w:t>
      </w:r>
      <w:r w:rsidRPr="00B44C19">
        <w:rPr>
          <w:color w:val="000000"/>
          <w:spacing w:val="-1"/>
          <w:w w:val="108"/>
        </w:rPr>
        <w:t>р</w:t>
      </w:r>
      <w:r w:rsidRPr="00B44C19">
        <w:rPr>
          <w:color w:val="000000"/>
          <w:w w:val="101"/>
        </w:rPr>
        <w:t>е</w:t>
      </w:r>
      <w:r w:rsidRPr="00B44C19">
        <w:rPr>
          <w:color w:val="000000"/>
          <w:w w:val="103"/>
        </w:rPr>
        <w:t>к</w:t>
      </w:r>
      <w:r w:rsidRPr="00B44C19">
        <w:rPr>
          <w:color w:val="000000"/>
          <w:spacing w:val="-1"/>
          <w:w w:val="101"/>
        </w:rPr>
        <w:t>ц</w:t>
      </w:r>
      <w:r w:rsidRPr="00B44C19">
        <w:rPr>
          <w:color w:val="000000"/>
          <w:w w:val="102"/>
        </w:rPr>
        <w:t>и</w:t>
      </w:r>
      <w:r w:rsidRPr="00B44C19">
        <w:rPr>
          <w:color w:val="000000"/>
          <w:spacing w:val="-1"/>
          <w:w w:val="104"/>
        </w:rPr>
        <w:t>о</w:t>
      </w:r>
      <w:r w:rsidRPr="00B44C19">
        <w:rPr>
          <w:color w:val="000000"/>
          <w:w w:val="102"/>
        </w:rPr>
        <w:t>нн</w:t>
      </w:r>
      <w:r w:rsidRPr="00B44C19">
        <w:rPr>
          <w:color w:val="000000"/>
          <w:w w:val="104"/>
        </w:rPr>
        <w:t>о</w:t>
      </w:r>
      <w:r w:rsidRPr="00B44C19">
        <w:rPr>
          <w:color w:val="000000"/>
          <w:spacing w:val="-1"/>
          <w:w w:val="102"/>
        </w:rPr>
        <w:t>й</w:t>
      </w:r>
      <w:r w:rsidRPr="00B44C19">
        <w:rPr>
          <w:color w:val="000000"/>
          <w:spacing w:val="-1"/>
        </w:rPr>
        <w:t xml:space="preserve"> </w:t>
      </w:r>
      <w:r w:rsidRPr="00B44C19">
        <w:rPr>
          <w:color w:val="000000"/>
          <w:spacing w:val="-2"/>
          <w:w w:val="108"/>
        </w:rPr>
        <w:t>р</w:t>
      </w:r>
      <w:r w:rsidRPr="00B44C19">
        <w:rPr>
          <w:color w:val="000000"/>
          <w:spacing w:val="-3"/>
        </w:rPr>
        <w:t>а</w:t>
      </w:r>
      <w:r w:rsidRPr="00B44C19">
        <w:rPr>
          <w:color w:val="000000"/>
          <w:spacing w:val="-2"/>
          <w:w w:val="99"/>
        </w:rPr>
        <w:t>б</w:t>
      </w:r>
      <w:r w:rsidRPr="00B44C19">
        <w:rPr>
          <w:color w:val="000000"/>
          <w:spacing w:val="-2"/>
          <w:w w:val="104"/>
        </w:rPr>
        <w:t>о</w:t>
      </w:r>
      <w:r w:rsidRPr="00B44C19">
        <w:rPr>
          <w:color w:val="000000"/>
          <w:spacing w:val="-2"/>
          <w:w w:val="106"/>
        </w:rPr>
        <w:t>т</w:t>
      </w:r>
      <w:r w:rsidRPr="00B44C19">
        <w:rPr>
          <w:color w:val="000000"/>
          <w:spacing w:val="-2"/>
        </w:rPr>
        <w:t>ы;</w:t>
      </w:r>
    </w:p>
    <w:p w14:paraId="4CA28582" w14:textId="77777777" w:rsidR="00B44C19" w:rsidRPr="00B44C19" w:rsidRDefault="00B44C19" w:rsidP="00195104">
      <w:pPr>
        <w:pStyle w:val="a7"/>
        <w:widowControl w:val="0"/>
        <w:numPr>
          <w:ilvl w:val="0"/>
          <w:numId w:val="53"/>
        </w:numPr>
        <w:tabs>
          <w:tab w:val="left" w:pos="265"/>
          <w:tab w:val="left" w:pos="1134"/>
        </w:tabs>
        <w:ind w:left="0" w:firstLine="709"/>
        <w:jc w:val="both"/>
        <w:rPr>
          <w:color w:val="000000"/>
          <w:spacing w:val="-2"/>
        </w:rPr>
      </w:pPr>
      <w:r w:rsidRPr="00B44C19">
        <w:rPr>
          <w:color w:val="000000"/>
          <w:spacing w:val="-2"/>
          <w:w w:val="102"/>
        </w:rPr>
        <w:t>н</w:t>
      </w:r>
      <w:r w:rsidRPr="00B44C19">
        <w:rPr>
          <w:color w:val="000000"/>
          <w:spacing w:val="-2"/>
          <w:w w:val="101"/>
        </w:rPr>
        <w:t>е</w:t>
      </w:r>
      <w:r w:rsidRPr="00B44C19">
        <w:rPr>
          <w:color w:val="000000"/>
          <w:spacing w:val="-1"/>
          <w:w w:val="95"/>
        </w:rPr>
        <w:t>д</w:t>
      </w:r>
      <w:r w:rsidRPr="00B44C19">
        <w:rPr>
          <w:color w:val="000000"/>
          <w:spacing w:val="-2"/>
          <w:w w:val="104"/>
        </w:rPr>
        <w:t>о</w:t>
      </w:r>
      <w:r w:rsidRPr="00B44C19">
        <w:rPr>
          <w:color w:val="000000"/>
          <w:spacing w:val="-1"/>
          <w:w w:val="108"/>
        </w:rPr>
        <w:t>р</w:t>
      </w:r>
      <w:r w:rsidRPr="00B44C19">
        <w:rPr>
          <w:color w:val="000000"/>
          <w:spacing w:val="-3"/>
          <w:w w:val="101"/>
        </w:rPr>
        <w:t>а</w:t>
      </w:r>
      <w:r w:rsidRPr="00B44C19">
        <w:rPr>
          <w:color w:val="000000"/>
          <w:spacing w:val="-4"/>
          <w:w w:val="102"/>
        </w:rPr>
        <w:t>з</w:t>
      </w:r>
      <w:r w:rsidRPr="00B44C19">
        <w:rPr>
          <w:color w:val="000000"/>
          <w:spacing w:val="-2"/>
          <w:w w:val="104"/>
        </w:rPr>
        <w:t>в</w:t>
      </w:r>
      <w:r w:rsidRPr="00B44C19">
        <w:rPr>
          <w:color w:val="000000"/>
          <w:spacing w:val="-1"/>
          <w:w w:val="103"/>
        </w:rPr>
        <w:t>и</w:t>
      </w:r>
      <w:r w:rsidRPr="00B44C19">
        <w:rPr>
          <w:color w:val="000000"/>
          <w:spacing w:val="-2"/>
          <w:w w:val="106"/>
        </w:rPr>
        <w:t>т</w:t>
      </w:r>
      <w:r w:rsidRPr="00B44C19">
        <w:rPr>
          <w:color w:val="000000"/>
          <w:spacing w:val="-1"/>
          <w:w w:val="103"/>
        </w:rPr>
        <w:t>и</w:t>
      </w:r>
      <w:r w:rsidRPr="00B44C19">
        <w:rPr>
          <w:color w:val="000000"/>
          <w:w w:val="101"/>
        </w:rPr>
        <w:t>е</w:t>
      </w:r>
      <w:r w:rsidRPr="00B44C19">
        <w:rPr>
          <w:color w:val="000000"/>
          <w:spacing w:val="13"/>
        </w:rPr>
        <w:t xml:space="preserve"> </w:t>
      </w:r>
      <w:r w:rsidRPr="00B44C19">
        <w:rPr>
          <w:color w:val="000000"/>
          <w:w w:val="104"/>
        </w:rPr>
        <w:t>в</w:t>
      </w:r>
      <w:r w:rsidRPr="00B44C19">
        <w:rPr>
          <w:color w:val="000000"/>
          <w:spacing w:val="-2"/>
          <w:w w:val="106"/>
        </w:rPr>
        <w:t>с</w:t>
      </w:r>
      <w:r w:rsidRPr="00B44C19">
        <w:rPr>
          <w:color w:val="000000"/>
          <w:spacing w:val="-3"/>
          <w:w w:val="101"/>
        </w:rPr>
        <w:t>е</w:t>
      </w:r>
      <w:r w:rsidRPr="00B44C19">
        <w:rPr>
          <w:color w:val="000000"/>
          <w:w w:val="107"/>
        </w:rPr>
        <w:t>х</w:t>
      </w:r>
      <w:r w:rsidRPr="00B44C19">
        <w:rPr>
          <w:color w:val="000000"/>
          <w:spacing w:val="16"/>
        </w:rPr>
        <w:t xml:space="preserve"> </w:t>
      </w:r>
      <w:r w:rsidRPr="00B44C19">
        <w:rPr>
          <w:color w:val="000000"/>
          <w:spacing w:val="-1"/>
          <w:w w:val="103"/>
        </w:rPr>
        <w:t>и</w:t>
      </w:r>
      <w:r w:rsidRPr="00B44C19">
        <w:rPr>
          <w:color w:val="000000"/>
          <w:spacing w:val="-2"/>
          <w:w w:val="99"/>
        </w:rPr>
        <w:t>л</w:t>
      </w:r>
      <w:r w:rsidRPr="00B44C19">
        <w:rPr>
          <w:color w:val="000000"/>
          <w:w w:val="103"/>
        </w:rPr>
        <w:t>и</w:t>
      </w:r>
      <w:r w:rsidRPr="00B44C19">
        <w:rPr>
          <w:color w:val="000000"/>
          <w:spacing w:val="15"/>
        </w:rPr>
        <w:t xml:space="preserve"> </w:t>
      </w:r>
      <w:r w:rsidRPr="00B44C19">
        <w:rPr>
          <w:color w:val="000000"/>
          <w:spacing w:val="-2"/>
          <w:w w:val="102"/>
        </w:rPr>
        <w:t>н</w:t>
      </w:r>
      <w:r w:rsidRPr="00B44C19">
        <w:rPr>
          <w:color w:val="000000"/>
          <w:spacing w:val="-1"/>
          <w:w w:val="101"/>
        </w:rPr>
        <w:t>е</w:t>
      </w:r>
      <w:r w:rsidRPr="00B44C19">
        <w:rPr>
          <w:color w:val="000000"/>
          <w:spacing w:val="-3"/>
          <w:w w:val="103"/>
        </w:rPr>
        <w:t>к</w:t>
      </w:r>
      <w:r w:rsidRPr="00B44C19">
        <w:rPr>
          <w:color w:val="000000"/>
          <w:spacing w:val="-1"/>
          <w:w w:val="104"/>
        </w:rPr>
        <w:t>о</w:t>
      </w:r>
      <w:r w:rsidRPr="00B44C19">
        <w:rPr>
          <w:color w:val="000000"/>
          <w:spacing w:val="-2"/>
          <w:w w:val="106"/>
        </w:rPr>
        <w:t>т</w:t>
      </w:r>
      <w:r w:rsidRPr="00B44C19">
        <w:rPr>
          <w:color w:val="000000"/>
          <w:spacing w:val="-3"/>
          <w:w w:val="104"/>
        </w:rPr>
        <w:t>о</w:t>
      </w:r>
      <w:r w:rsidRPr="00B44C19">
        <w:rPr>
          <w:color w:val="000000"/>
          <w:spacing w:val="-2"/>
          <w:w w:val="108"/>
        </w:rPr>
        <w:t>р</w:t>
      </w:r>
      <w:r w:rsidRPr="00B44C19">
        <w:rPr>
          <w:color w:val="000000"/>
          <w:spacing w:val="-2"/>
        </w:rPr>
        <w:t>ы</w:t>
      </w:r>
      <w:r w:rsidRPr="00B44C19">
        <w:rPr>
          <w:color w:val="000000"/>
          <w:w w:val="107"/>
        </w:rPr>
        <w:t>х</w:t>
      </w:r>
      <w:r w:rsidRPr="00B44C19">
        <w:rPr>
          <w:color w:val="000000"/>
          <w:spacing w:val="15"/>
        </w:rPr>
        <w:t xml:space="preserve"> </w:t>
      </w:r>
      <w:r w:rsidRPr="00B44C19">
        <w:rPr>
          <w:color w:val="000000"/>
          <w:w w:val="103"/>
        </w:rPr>
        <w:t>ф</w:t>
      </w:r>
      <w:r w:rsidRPr="00B44C19">
        <w:rPr>
          <w:color w:val="000000"/>
          <w:spacing w:val="-2"/>
          <w:w w:val="104"/>
        </w:rPr>
        <w:t>о</w:t>
      </w:r>
      <w:r w:rsidRPr="00B44C19">
        <w:rPr>
          <w:color w:val="000000"/>
          <w:spacing w:val="-3"/>
          <w:w w:val="108"/>
        </w:rPr>
        <w:t>р</w:t>
      </w:r>
      <w:r w:rsidRPr="00B44C19">
        <w:rPr>
          <w:color w:val="000000"/>
          <w:spacing w:val="-1"/>
          <w:w w:val="95"/>
        </w:rPr>
        <w:t>м</w:t>
      </w:r>
      <w:r w:rsidRPr="00B44C19">
        <w:rPr>
          <w:color w:val="000000"/>
          <w:spacing w:val="16"/>
        </w:rPr>
        <w:t xml:space="preserve"> </w:t>
      </w:r>
      <w:r w:rsidRPr="00B44C19">
        <w:rPr>
          <w:color w:val="000000"/>
          <w:spacing w:val="-1"/>
          <w:w w:val="104"/>
        </w:rPr>
        <w:t>п</w:t>
      </w:r>
      <w:r w:rsidRPr="00B44C19">
        <w:rPr>
          <w:color w:val="000000"/>
          <w:spacing w:val="-3"/>
          <w:w w:val="108"/>
        </w:rPr>
        <w:t>р</w:t>
      </w:r>
      <w:r w:rsidRPr="00B44C19">
        <w:rPr>
          <w:color w:val="000000"/>
          <w:spacing w:val="-1"/>
          <w:w w:val="101"/>
        </w:rPr>
        <w:t>е</w:t>
      </w:r>
      <w:r w:rsidRPr="00B44C19">
        <w:rPr>
          <w:color w:val="000000"/>
          <w:spacing w:val="-2"/>
          <w:w w:val="95"/>
        </w:rPr>
        <w:t>дм</w:t>
      </w:r>
      <w:r w:rsidRPr="00B44C19">
        <w:rPr>
          <w:color w:val="000000"/>
          <w:spacing w:val="-3"/>
          <w:w w:val="101"/>
        </w:rPr>
        <w:t>е</w:t>
      </w:r>
      <w:r w:rsidRPr="00B44C19">
        <w:rPr>
          <w:color w:val="000000"/>
          <w:spacing w:val="-2"/>
          <w:w w:val="106"/>
        </w:rPr>
        <w:t>т</w:t>
      </w:r>
      <w:r w:rsidRPr="00B44C19">
        <w:rPr>
          <w:color w:val="000000"/>
          <w:spacing w:val="-1"/>
          <w:w w:val="102"/>
        </w:rPr>
        <w:t>н</w:t>
      </w:r>
      <w:r w:rsidRPr="00B44C19">
        <w:rPr>
          <w:color w:val="000000"/>
          <w:spacing w:val="-3"/>
          <w:w w:val="104"/>
        </w:rPr>
        <w:t>о</w:t>
      </w:r>
      <w:r w:rsidRPr="00B44C19">
        <w:rPr>
          <w:color w:val="000000"/>
          <w:w w:val="103"/>
        </w:rPr>
        <w:t>й</w:t>
      </w:r>
      <w:r w:rsidRPr="00B44C19">
        <w:rPr>
          <w:color w:val="000000"/>
          <w:spacing w:val="16"/>
        </w:rPr>
        <w:t xml:space="preserve"> </w:t>
      </w:r>
      <w:r w:rsidRPr="00B44C19">
        <w:rPr>
          <w:color w:val="000000"/>
          <w:spacing w:val="-2"/>
          <w:w w:val="95"/>
        </w:rPr>
        <w:t>д</w:t>
      </w:r>
      <w:r w:rsidRPr="00B44C19">
        <w:rPr>
          <w:color w:val="000000"/>
          <w:spacing w:val="-1"/>
          <w:w w:val="101"/>
        </w:rPr>
        <w:t>е</w:t>
      </w:r>
      <w:r w:rsidRPr="00B44C19">
        <w:rPr>
          <w:color w:val="000000"/>
          <w:spacing w:val="-3"/>
          <w:w w:val="105"/>
        </w:rPr>
        <w:t>я</w:t>
      </w:r>
      <w:r w:rsidRPr="00B44C19">
        <w:rPr>
          <w:color w:val="000000"/>
          <w:spacing w:val="-3"/>
          <w:w w:val="106"/>
        </w:rPr>
        <w:t>т</w:t>
      </w:r>
      <w:r w:rsidRPr="00B44C19">
        <w:rPr>
          <w:color w:val="000000"/>
          <w:spacing w:val="-1"/>
          <w:w w:val="101"/>
        </w:rPr>
        <w:t>е</w:t>
      </w:r>
      <w:r w:rsidRPr="00B44C19">
        <w:rPr>
          <w:color w:val="000000"/>
          <w:spacing w:val="-2"/>
          <w:w w:val="99"/>
        </w:rPr>
        <w:t>л</w:t>
      </w:r>
      <w:r w:rsidRPr="00B44C19">
        <w:rPr>
          <w:color w:val="000000"/>
          <w:spacing w:val="-3"/>
          <w:w w:val="106"/>
        </w:rPr>
        <w:t>ь</w:t>
      </w:r>
      <w:r w:rsidRPr="00B44C19">
        <w:rPr>
          <w:color w:val="000000"/>
          <w:spacing w:val="-1"/>
          <w:w w:val="102"/>
        </w:rPr>
        <w:t>н</w:t>
      </w:r>
      <w:r w:rsidRPr="00B44C19">
        <w:rPr>
          <w:color w:val="000000"/>
          <w:spacing w:val="-2"/>
          <w:w w:val="104"/>
        </w:rPr>
        <w:t>о</w:t>
      </w:r>
      <w:r w:rsidRPr="00B44C19">
        <w:rPr>
          <w:color w:val="000000"/>
          <w:spacing w:val="-1"/>
          <w:w w:val="106"/>
        </w:rPr>
        <w:t>с</w:t>
      </w:r>
      <w:r w:rsidRPr="00B44C19">
        <w:rPr>
          <w:color w:val="000000"/>
          <w:spacing w:val="-3"/>
          <w:w w:val="106"/>
        </w:rPr>
        <w:t>т</w:t>
      </w:r>
      <w:r w:rsidRPr="00B44C19">
        <w:rPr>
          <w:color w:val="000000"/>
          <w:spacing w:val="-2"/>
          <w:w w:val="103"/>
        </w:rPr>
        <w:t>и</w:t>
      </w:r>
      <w:r w:rsidRPr="00B44C19">
        <w:rPr>
          <w:color w:val="000000"/>
          <w:w w:val="82"/>
        </w:rPr>
        <w:t>.</w:t>
      </w:r>
      <w:r w:rsidRPr="00B44C19">
        <w:rPr>
          <w:color w:val="000000"/>
          <w:spacing w:val="16"/>
        </w:rPr>
        <w:t xml:space="preserve"> </w:t>
      </w:r>
      <w:r w:rsidRPr="00B44C19">
        <w:rPr>
          <w:color w:val="000000"/>
          <w:spacing w:val="-3"/>
          <w:w w:val="104"/>
        </w:rPr>
        <w:t>Э</w:t>
      </w:r>
      <w:r w:rsidRPr="00B44C19">
        <w:rPr>
          <w:color w:val="000000"/>
          <w:spacing w:val="-1"/>
          <w:w w:val="106"/>
        </w:rPr>
        <w:t>т</w:t>
      </w:r>
      <w:r w:rsidRPr="00B44C19">
        <w:rPr>
          <w:color w:val="000000"/>
          <w:w w:val="103"/>
        </w:rPr>
        <w:t>и</w:t>
      </w:r>
      <w:r w:rsidRPr="00B44C19">
        <w:rPr>
          <w:color w:val="000000"/>
          <w:spacing w:val="15"/>
        </w:rPr>
        <w:t xml:space="preserve"> </w:t>
      </w:r>
      <w:r w:rsidRPr="00B44C19">
        <w:rPr>
          <w:color w:val="000000"/>
          <w:spacing w:val="-1"/>
          <w:w w:val="102"/>
        </w:rPr>
        <w:t>н</w:t>
      </w:r>
      <w:r w:rsidRPr="00B44C19">
        <w:rPr>
          <w:color w:val="000000"/>
          <w:spacing w:val="-3"/>
          <w:w w:val="101"/>
        </w:rPr>
        <w:t>а</w:t>
      </w:r>
      <w:r w:rsidRPr="00B44C19">
        <w:rPr>
          <w:color w:val="000000"/>
          <w:spacing w:val="-3"/>
          <w:w w:val="108"/>
        </w:rPr>
        <w:t>р</w:t>
      </w:r>
      <w:r w:rsidRPr="00B44C19">
        <w:rPr>
          <w:color w:val="000000"/>
          <w:spacing w:val="5"/>
          <w:w w:val="104"/>
        </w:rPr>
        <w:t>у</w:t>
      </w:r>
      <w:r w:rsidRPr="00B44C19">
        <w:rPr>
          <w:color w:val="000000"/>
          <w:spacing w:val="-1"/>
          <w:w w:val="101"/>
        </w:rPr>
        <w:t>ше</w:t>
      </w:r>
      <w:r w:rsidRPr="00B44C19">
        <w:rPr>
          <w:color w:val="000000"/>
          <w:spacing w:val="-3"/>
          <w:w w:val="102"/>
        </w:rPr>
        <w:t>н</w:t>
      </w:r>
      <w:r w:rsidRPr="00B44C19">
        <w:rPr>
          <w:color w:val="000000"/>
          <w:spacing w:val="-2"/>
          <w:w w:val="103"/>
        </w:rPr>
        <w:t>и</w:t>
      </w:r>
      <w:r w:rsidRPr="00B44C19">
        <w:rPr>
          <w:color w:val="000000"/>
          <w:w w:val="105"/>
        </w:rPr>
        <w:t>я</w:t>
      </w:r>
      <w:r w:rsidRPr="00B44C19">
        <w:rPr>
          <w:color w:val="000000"/>
          <w:spacing w:val="-3"/>
        </w:rPr>
        <w:t xml:space="preserve"> </w:t>
      </w:r>
      <w:r w:rsidRPr="00B44C19">
        <w:rPr>
          <w:color w:val="000000"/>
          <w:w w:val="104"/>
        </w:rPr>
        <w:t>в</w:t>
      </w:r>
      <w:r w:rsidRPr="00B44C19">
        <w:rPr>
          <w:color w:val="000000"/>
          <w:spacing w:val="-4"/>
        </w:rPr>
        <w:t xml:space="preserve"> </w:t>
      </w:r>
      <w:r w:rsidRPr="00B44C19">
        <w:rPr>
          <w:color w:val="000000"/>
          <w:spacing w:val="-3"/>
          <w:w w:val="104"/>
        </w:rPr>
        <w:t>п</w:t>
      </w:r>
      <w:r w:rsidRPr="00B44C19">
        <w:rPr>
          <w:color w:val="000000"/>
          <w:spacing w:val="-1"/>
          <w:w w:val="108"/>
        </w:rPr>
        <w:t>р</w:t>
      </w:r>
      <w:r w:rsidRPr="00B44C19">
        <w:rPr>
          <w:color w:val="000000"/>
          <w:spacing w:val="-3"/>
          <w:w w:val="101"/>
        </w:rPr>
        <w:t>е</w:t>
      </w:r>
      <w:r w:rsidRPr="00B44C19">
        <w:rPr>
          <w:color w:val="000000"/>
          <w:spacing w:val="-2"/>
          <w:w w:val="95"/>
        </w:rPr>
        <w:t>д</w:t>
      </w:r>
      <w:r w:rsidRPr="00B44C19">
        <w:rPr>
          <w:color w:val="000000"/>
          <w:w w:val="101"/>
        </w:rPr>
        <w:t>е</w:t>
      </w:r>
      <w:r w:rsidRPr="00B44C19">
        <w:rPr>
          <w:color w:val="000000"/>
          <w:spacing w:val="-3"/>
          <w:w w:val="99"/>
        </w:rPr>
        <w:t>л</w:t>
      </w:r>
      <w:r w:rsidRPr="00B44C19">
        <w:rPr>
          <w:color w:val="000000"/>
          <w:spacing w:val="-1"/>
          <w:w w:val="101"/>
        </w:rPr>
        <w:t>а</w:t>
      </w:r>
      <w:r w:rsidRPr="00B44C19">
        <w:rPr>
          <w:color w:val="000000"/>
          <w:spacing w:val="-1"/>
          <w:w w:val="107"/>
        </w:rPr>
        <w:t>х</w:t>
      </w:r>
      <w:r w:rsidRPr="00B44C19">
        <w:rPr>
          <w:color w:val="000000"/>
          <w:spacing w:val="-4"/>
        </w:rPr>
        <w:t xml:space="preserve"> </w:t>
      </w:r>
      <w:r w:rsidRPr="00B44C19">
        <w:rPr>
          <w:color w:val="000000"/>
          <w:spacing w:val="-2"/>
          <w:w w:val="104"/>
        </w:rPr>
        <w:t>о</w:t>
      </w:r>
      <w:r w:rsidRPr="00B44C19">
        <w:rPr>
          <w:color w:val="000000"/>
          <w:spacing w:val="-3"/>
          <w:w w:val="95"/>
        </w:rPr>
        <w:t>д</w:t>
      </w:r>
      <w:r w:rsidRPr="00B44C19">
        <w:rPr>
          <w:color w:val="000000"/>
          <w:spacing w:val="-2"/>
          <w:w w:val="102"/>
        </w:rPr>
        <w:t>н</w:t>
      </w:r>
      <w:r w:rsidRPr="00B44C19">
        <w:rPr>
          <w:color w:val="000000"/>
          <w:w w:val="104"/>
        </w:rPr>
        <w:t>о</w:t>
      </w:r>
      <w:r w:rsidRPr="00B44C19">
        <w:rPr>
          <w:color w:val="000000"/>
          <w:spacing w:val="-3"/>
          <w:w w:val="112"/>
        </w:rPr>
        <w:t>г</w:t>
      </w:r>
      <w:r w:rsidRPr="00B44C19">
        <w:rPr>
          <w:color w:val="000000"/>
          <w:w w:val="104"/>
        </w:rPr>
        <w:t>о</w:t>
      </w:r>
      <w:r w:rsidRPr="00B44C19">
        <w:rPr>
          <w:color w:val="000000"/>
          <w:spacing w:val="-4"/>
        </w:rPr>
        <w:t xml:space="preserve"> </w:t>
      </w:r>
      <w:r w:rsidRPr="00B44C19">
        <w:rPr>
          <w:color w:val="000000"/>
          <w:spacing w:val="-3"/>
          <w:w w:val="104"/>
        </w:rPr>
        <w:t>в</w:t>
      </w:r>
      <w:r w:rsidRPr="00B44C19">
        <w:rPr>
          <w:color w:val="000000"/>
          <w:w w:val="103"/>
        </w:rPr>
        <w:t>и</w:t>
      </w:r>
      <w:r w:rsidRPr="00B44C19">
        <w:rPr>
          <w:color w:val="000000"/>
          <w:spacing w:val="-3"/>
          <w:w w:val="95"/>
        </w:rPr>
        <w:t>д</w:t>
      </w:r>
      <w:r w:rsidRPr="00B44C19">
        <w:rPr>
          <w:color w:val="000000"/>
          <w:w w:val="101"/>
        </w:rPr>
        <w:t>а</w:t>
      </w:r>
      <w:r w:rsidRPr="00B44C19">
        <w:rPr>
          <w:color w:val="000000"/>
          <w:spacing w:val="-3"/>
        </w:rPr>
        <w:t xml:space="preserve"> </w:t>
      </w:r>
      <w:r w:rsidRPr="00B44C19">
        <w:rPr>
          <w:color w:val="000000"/>
          <w:spacing w:val="-3"/>
          <w:w w:val="95"/>
        </w:rPr>
        <w:t>д</w:t>
      </w:r>
      <w:r w:rsidRPr="00B44C19">
        <w:rPr>
          <w:color w:val="000000"/>
          <w:spacing w:val="-1"/>
          <w:w w:val="101"/>
        </w:rPr>
        <w:t>е</w:t>
      </w:r>
      <w:r w:rsidRPr="00B44C19">
        <w:rPr>
          <w:color w:val="000000"/>
          <w:spacing w:val="-2"/>
          <w:w w:val="105"/>
        </w:rPr>
        <w:t>я</w:t>
      </w:r>
      <w:r w:rsidRPr="00B44C19">
        <w:rPr>
          <w:color w:val="000000"/>
          <w:spacing w:val="-3"/>
          <w:w w:val="106"/>
        </w:rPr>
        <w:t>т</w:t>
      </w:r>
      <w:r w:rsidRPr="00B44C19">
        <w:rPr>
          <w:color w:val="000000"/>
          <w:spacing w:val="-1"/>
          <w:w w:val="101"/>
        </w:rPr>
        <w:t>е</w:t>
      </w:r>
      <w:r w:rsidRPr="00B44C19">
        <w:rPr>
          <w:color w:val="000000"/>
          <w:spacing w:val="-3"/>
          <w:w w:val="99"/>
        </w:rPr>
        <w:t>л</w:t>
      </w:r>
      <w:r w:rsidRPr="00B44C19">
        <w:rPr>
          <w:color w:val="000000"/>
          <w:spacing w:val="-2"/>
          <w:w w:val="106"/>
        </w:rPr>
        <w:t>ь</w:t>
      </w:r>
      <w:r w:rsidRPr="00B44C19">
        <w:rPr>
          <w:color w:val="000000"/>
          <w:w w:val="102"/>
        </w:rPr>
        <w:t>н</w:t>
      </w:r>
      <w:r w:rsidRPr="00B44C19">
        <w:rPr>
          <w:color w:val="000000"/>
          <w:spacing w:val="-2"/>
          <w:w w:val="104"/>
        </w:rPr>
        <w:t>о</w:t>
      </w:r>
      <w:r w:rsidRPr="00B44C19">
        <w:rPr>
          <w:color w:val="000000"/>
          <w:spacing w:val="-2"/>
          <w:w w:val="106"/>
        </w:rPr>
        <w:t>ст</w:t>
      </w:r>
      <w:r w:rsidRPr="00B44C19">
        <w:rPr>
          <w:color w:val="000000"/>
          <w:w w:val="103"/>
        </w:rPr>
        <w:t>и</w:t>
      </w:r>
      <w:r w:rsidRPr="00B44C19">
        <w:rPr>
          <w:color w:val="000000"/>
          <w:spacing w:val="-6"/>
        </w:rPr>
        <w:t xml:space="preserve"> </w:t>
      </w:r>
      <w:r w:rsidRPr="00B44C19">
        <w:rPr>
          <w:color w:val="000000"/>
          <w:spacing w:val="-2"/>
          <w:w w:val="95"/>
        </w:rPr>
        <w:t>м</w:t>
      </w:r>
      <w:r w:rsidRPr="00B44C19">
        <w:rPr>
          <w:color w:val="000000"/>
          <w:spacing w:val="-2"/>
          <w:w w:val="104"/>
        </w:rPr>
        <w:t>о</w:t>
      </w:r>
      <w:r w:rsidRPr="00B44C19">
        <w:rPr>
          <w:color w:val="000000"/>
          <w:spacing w:val="-2"/>
          <w:w w:val="112"/>
        </w:rPr>
        <w:t>г</w:t>
      </w:r>
      <w:r w:rsidRPr="00B44C19">
        <w:rPr>
          <w:color w:val="000000"/>
          <w:spacing w:val="-3"/>
          <w:w w:val="104"/>
        </w:rPr>
        <w:t>у</w:t>
      </w:r>
      <w:r w:rsidRPr="00B44C19">
        <w:rPr>
          <w:color w:val="000000"/>
          <w:spacing w:val="-1"/>
          <w:w w:val="106"/>
        </w:rPr>
        <w:t>т</w:t>
      </w:r>
      <w:r w:rsidRPr="00B44C19">
        <w:rPr>
          <w:color w:val="000000"/>
          <w:spacing w:val="-3"/>
        </w:rPr>
        <w:t xml:space="preserve"> </w:t>
      </w:r>
      <w:r w:rsidRPr="00B44C19">
        <w:rPr>
          <w:color w:val="000000"/>
          <w:spacing w:val="-2"/>
          <w:w w:val="102"/>
        </w:rPr>
        <w:t>н</w:t>
      </w:r>
      <w:r w:rsidRPr="00B44C19">
        <w:rPr>
          <w:color w:val="000000"/>
          <w:spacing w:val="-1"/>
          <w:w w:val="104"/>
        </w:rPr>
        <w:t>о</w:t>
      </w:r>
      <w:r w:rsidRPr="00B44C19">
        <w:rPr>
          <w:color w:val="000000"/>
          <w:spacing w:val="-2"/>
          <w:w w:val="106"/>
        </w:rPr>
        <w:t>с</w:t>
      </w:r>
      <w:r w:rsidRPr="00B44C19">
        <w:rPr>
          <w:color w:val="000000"/>
          <w:spacing w:val="-2"/>
          <w:w w:val="103"/>
        </w:rPr>
        <w:t>и</w:t>
      </w:r>
      <w:r w:rsidRPr="00B44C19">
        <w:rPr>
          <w:color w:val="000000"/>
          <w:spacing w:val="-2"/>
          <w:w w:val="106"/>
        </w:rPr>
        <w:t>т</w:t>
      </w:r>
      <w:r w:rsidRPr="00B44C19">
        <w:rPr>
          <w:color w:val="000000"/>
          <w:w w:val="106"/>
        </w:rPr>
        <w:t>ь</w:t>
      </w:r>
      <w:r w:rsidRPr="00B44C19">
        <w:rPr>
          <w:color w:val="000000"/>
          <w:spacing w:val="-2"/>
        </w:rPr>
        <w:t xml:space="preserve"> </w:t>
      </w:r>
      <w:r w:rsidRPr="00B44C19">
        <w:rPr>
          <w:color w:val="000000"/>
          <w:spacing w:val="-2"/>
          <w:w w:val="106"/>
        </w:rPr>
        <w:t>т</w:t>
      </w:r>
      <w:r w:rsidRPr="00B44C19">
        <w:rPr>
          <w:color w:val="000000"/>
          <w:spacing w:val="-2"/>
          <w:w w:val="104"/>
        </w:rPr>
        <w:t>о</w:t>
      </w:r>
      <w:r w:rsidRPr="00B44C19">
        <w:rPr>
          <w:color w:val="000000"/>
          <w:spacing w:val="-2"/>
          <w:w w:val="106"/>
        </w:rPr>
        <w:t>т</w:t>
      </w:r>
      <w:r w:rsidRPr="00B44C19">
        <w:rPr>
          <w:color w:val="000000"/>
          <w:spacing w:val="-2"/>
          <w:w w:val="101"/>
        </w:rPr>
        <w:t>а</w:t>
      </w:r>
      <w:r w:rsidRPr="00B44C19">
        <w:rPr>
          <w:color w:val="000000"/>
          <w:spacing w:val="-2"/>
          <w:w w:val="99"/>
        </w:rPr>
        <w:t>л</w:t>
      </w:r>
      <w:r w:rsidRPr="00B44C19">
        <w:rPr>
          <w:color w:val="000000"/>
          <w:spacing w:val="-2"/>
          <w:w w:val="106"/>
        </w:rPr>
        <w:t>ь</w:t>
      </w:r>
      <w:r w:rsidRPr="00B44C19">
        <w:rPr>
          <w:color w:val="000000"/>
          <w:spacing w:val="-2"/>
          <w:w w:val="102"/>
        </w:rPr>
        <w:t>н</w:t>
      </w:r>
      <w:r w:rsidRPr="00B44C19">
        <w:rPr>
          <w:color w:val="000000"/>
          <w:spacing w:val="-1"/>
        </w:rPr>
        <w:t>ы</w:t>
      </w:r>
      <w:r w:rsidRPr="00B44C19">
        <w:rPr>
          <w:color w:val="000000"/>
          <w:w w:val="103"/>
        </w:rPr>
        <w:t>й</w:t>
      </w:r>
      <w:r w:rsidRPr="00B44C19">
        <w:rPr>
          <w:color w:val="000000"/>
          <w:spacing w:val="-6"/>
        </w:rPr>
        <w:t xml:space="preserve"> </w:t>
      </w:r>
      <w:r w:rsidRPr="00B44C19">
        <w:rPr>
          <w:color w:val="000000"/>
          <w:spacing w:val="-2"/>
          <w:w w:val="107"/>
        </w:rPr>
        <w:t>х</w:t>
      </w:r>
      <w:r w:rsidRPr="00B44C19">
        <w:rPr>
          <w:color w:val="000000"/>
          <w:spacing w:val="-2"/>
          <w:w w:val="101"/>
        </w:rPr>
        <w:t>а</w:t>
      </w:r>
      <w:r w:rsidRPr="00B44C19">
        <w:rPr>
          <w:color w:val="000000"/>
          <w:spacing w:val="-2"/>
          <w:w w:val="108"/>
        </w:rPr>
        <w:t>р</w:t>
      </w:r>
      <w:r w:rsidRPr="00B44C19">
        <w:rPr>
          <w:color w:val="000000"/>
          <w:spacing w:val="-2"/>
          <w:w w:val="101"/>
        </w:rPr>
        <w:t>а</w:t>
      </w:r>
      <w:r w:rsidRPr="00B44C19">
        <w:rPr>
          <w:color w:val="000000"/>
          <w:spacing w:val="-2"/>
          <w:w w:val="103"/>
        </w:rPr>
        <w:t>к</w:t>
      </w:r>
      <w:r w:rsidRPr="00B44C19">
        <w:rPr>
          <w:color w:val="000000"/>
          <w:spacing w:val="-2"/>
          <w:w w:val="106"/>
        </w:rPr>
        <w:t>т</w:t>
      </w:r>
      <w:r w:rsidRPr="00B44C19">
        <w:rPr>
          <w:color w:val="000000"/>
          <w:spacing w:val="-2"/>
          <w:w w:val="101"/>
        </w:rPr>
        <w:t>е</w:t>
      </w:r>
      <w:r w:rsidRPr="00B44C19">
        <w:rPr>
          <w:color w:val="000000"/>
          <w:spacing w:val="-2"/>
          <w:w w:val="108"/>
        </w:rPr>
        <w:t>р</w:t>
      </w:r>
      <w:r w:rsidRPr="00B44C19">
        <w:rPr>
          <w:color w:val="000000"/>
          <w:w w:val="83"/>
        </w:rPr>
        <w:t>,</w:t>
      </w:r>
      <w:r w:rsidRPr="00B44C19">
        <w:rPr>
          <w:color w:val="000000"/>
        </w:rPr>
        <w:t xml:space="preserve"> </w:t>
      </w:r>
      <w:r w:rsidRPr="00B44C19">
        <w:rPr>
          <w:color w:val="000000"/>
          <w:spacing w:val="-2"/>
          <w:w w:val="108"/>
        </w:rPr>
        <w:t>р</w:t>
      </w:r>
      <w:r w:rsidRPr="00B44C19">
        <w:rPr>
          <w:color w:val="000000"/>
          <w:spacing w:val="-2"/>
          <w:w w:val="101"/>
        </w:rPr>
        <w:t>а</w:t>
      </w:r>
      <w:r w:rsidRPr="00B44C19">
        <w:rPr>
          <w:color w:val="000000"/>
          <w:spacing w:val="-2"/>
          <w:w w:val="106"/>
        </w:rPr>
        <w:t>с</w:t>
      </w:r>
      <w:r w:rsidRPr="00B44C19">
        <w:rPr>
          <w:color w:val="000000"/>
          <w:spacing w:val="-1"/>
          <w:w w:val="104"/>
        </w:rPr>
        <w:t>п</w:t>
      </w:r>
      <w:r w:rsidRPr="00B44C19">
        <w:rPr>
          <w:color w:val="000000"/>
          <w:spacing w:val="-2"/>
          <w:w w:val="108"/>
        </w:rPr>
        <w:t>р</w:t>
      </w:r>
      <w:r w:rsidRPr="00B44C19">
        <w:rPr>
          <w:color w:val="000000"/>
          <w:spacing w:val="-2"/>
          <w:w w:val="104"/>
        </w:rPr>
        <w:t>о</w:t>
      </w:r>
      <w:r w:rsidRPr="00B44C19">
        <w:rPr>
          <w:color w:val="000000"/>
          <w:spacing w:val="-1"/>
          <w:w w:val="106"/>
        </w:rPr>
        <w:t>с</w:t>
      </w:r>
      <w:r w:rsidRPr="00B44C19">
        <w:rPr>
          <w:color w:val="000000"/>
          <w:spacing w:val="-2"/>
          <w:w w:val="106"/>
        </w:rPr>
        <w:t>т</w:t>
      </w:r>
      <w:r w:rsidRPr="00B44C19">
        <w:rPr>
          <w:color w:val="000000"/>
          <w:spacing w:val="-3"/>
          <w:w w:val="108"/>
        </w:rPr>
        <w:t>р</w:t>
      </w:r>
      <w:r w:rsidRPr="00B44C19">
        <w:rPr>
          <w:color w:val="000000"/>
          <w:spacing w:val="-1"/>
          <w:w w:val="101"/>
        </w:rPr>
        <w:t>а</w:t>
      </w:r>
      <w:r w:rsidRPr="00B44C19">
        <w:rPr>
          <w:color w:val="000000"/>
          <w:spacing w:val="-3"/>
          <w:w w:val="102"/>
        </w:rPr>
        <w:t>н</w:t>
      </w:r>
      <w:r w:rsidRPr="00B44C19">
        <w:rPr>
          <w:color w:val="000000"/>
          <w:w w:val="105"/>
        </w:rPr>
        <w:t>я</w:t>
      </w:r>
      <w:r w:rsidRPr="00B44C19">
        <w:rPr>
          <w:color w:val="000000"/>
          <w:spacing w:val="-3"/>
          <w:w w:val="105"/>
        </w:rPr>
        <w:t>я</w:t>
      </w:r>
      <w:r w:rsidRPr="00B44C19">
        <w:rPr>
          <w:color w:val="000000"/>
          <w:spacing w:val="-2"/>
          <w:w w:val="106"/>
        </w:rPr>
        <w:t>с</w:t>
      </w:r>
      <w:r w:rsidRPr="00B44C19">
        <w:rPr>
          <w:color w:val="000000"/>
          <w:w w:val="106"/>
        </w:rPr>
        <w:t>ь</w:t>
      </w:r>
      <w:r w:rsidRPr="00B44C19">
        <w:rPr>
          <w:color w:val="000000"/>
          <w:spacing w:val="2"/>
        </w:rPr>
        <w:t xml:space="preserve"> </w:t>
      </w:r>
      <w:r w:rsidRPr="00B44C19">
        <w:rPr>
          <w:color w:val="000000"/>
          <w:w w:val="102"/>
        </w:rPr>
        <w:t>н</w:t>
      </w:r>
      <w:r w:rsidRPr="00B44C19">
        <w:rPr>
          <w:color w:val="000000"/>
          <w:spacing w:val="-1"/>
          <w:w w:val="101"/>
        </w:rPr>
        <w:t>а</w:t>
      </w:r>
      <w:r w:rsidRPr="00B44C19">
        <w:rPr>
          <w:color w:val="000000"/>
        </w:rPr>
        <w:t xml:space="preserve"> </w:t>
      </w:r>
      <w:r w:rsidRPr="00B44C19">
        <w:rPr>
          <w:color w:val="000000"/>
          <w:w w:val="104"/>
        </w:rPr>
        <w:t>в</w:t>
      </w:r>
      <w:r w:rsidRPr="00B44C19">
        <w:rPr>
          <w:color w:val="000000"/>
          <w:spacing w:val="-2"/>
          <w:w w:val="106"/>
        </w:rPr>
        <w:t>с</w:t>
      </w:r>
      <w:r w:rsidRPr="00B44C19">
        <w:rPr>
          <w:color w:val="000000"/>
          <w:w w:val="101"/>
        </w:rPr>
        <w:t>е</w:t>
      </w:r>
      <w:r w:rsidRPr="00B44C19">
        <w:rPr>
          <w:color w:val="000000"/>
        </w:rPr>
        <w:t xml:space="preserve"> </w:t>
      </w:r>
      <w:r w:rsidRPr="00B44C19">
        <w:rPr>
          <w:color w:val="000000"/>
          <w:w w:val="101"/>
        </w:rPr>
        <w:t>ее</w:t>
      </w:r>
      <w:r w:rsidRPr="00B44C19">
        <w:rPr>
          <w:color w:val="000000"/>
        </w:rPr>
        <w:t xml:space="preserve"> </w:t>
      </w:r>
      <w:r w:rsidRPr="00B44C19">
        <w:rPr>
          <w:color w:val="000000"/>
          <w:spacing w:val="-1"/>
          <w:w w:val="106"/>
        </w:rPr>
        <w:t>ст</w:t>
      </w:r>
      <w:r w:rsidRPr="00B44C19">
        <w:rPr>
          <w:color w:val="000000"/>
          <w:spacing w:val="-2"/>
          <w:w w:val="108"/>
        </w:rPr>
        <w:t>р</w:t>
      </w:r>
      <w:r w:rsidRPr="00B44C19">
        <w:rPr>
          <w:color w:val="000000"/>
          <w:spacing w:val="-2"/>
          <w:w w:val="104"/>
        </w:rPr>
        <w:t>у</w:t>
      </w:r>
      <w:r w:rsidRPr="00B44C19">
        <w:rPr>
          <w:color w:val="000000"/>
          <w:spacing w:val="-2"/>
          <w:w w:val="103"/>
        </w:rPr>
        <w:t>к</w:t>
      </w:r>
      <w:r w:rsidRPr="00B44C19">
        <w:rPr>
          <w:color w:val="000000"/>
          <w:spacing w:val="-1"/>
          <w:w w:val="106"/>
        </w:rPr>
        <w:t>т</w:t>
      </w:r>
      <w:r w:rsidRPr="00B44C19">
        <w:rPr>
          <w:color w:val="000000"/>
          <w:spacing w:val="-2"/>
          <w:w w:val="104"/>
        </w:rPr>
        <w:t>у</w:t>
      </w:r>
      <w:r w:rsidRPr="00B44C19">
        <w:rPr>
          <w:color w:val="000000"/>
          <w:spacing w:val="-2"/>
          <w:w w:val="108"/>
        </w:rPr>
        <w:t>р</w:t>
      </w:r>
      <w:r w:rsidRPr="00B44C19">
        <w:rPr>
          <w:color w:val="000000"/>
          <w:spacing w:val="-2"/>
          <w:w w:val="102"/>
        </w:rPr>
        <w:t>н</w:t>
      </w:r>
      <w:r w:rsidRPr="00B44C19">
        <w:rPr>
          <w:color w:val="000000"/>
          <w:spacing w:val="-2"/>
        </w:rPr>
        <w:t>ы</w:t>
      </w:r>
      <w:r w:rsidRPr="00B44C19">
        <w:rPr>
          <w:color w:val="000000"/>
          <w:w w:val="101"/>
        </w:rPr>
        <w:t>е</w:t>
      </w:r>
      <w:r w:rsidRPr="00B44C19">
        <w:rPr>
          <w:color w:val="000000"/>
          <w:spacing w:val="1"/>
        </w:rPr>
        <w:t xml:space="preserve"> </w:t>
      </w:r>
      <w:r w:rsidRPr="00B44C19">
        <w:rPr>
          <w:color w:val="000000"/>
          <w:spacing w:val="-2"/>
          <w:w w:val="103"/>
        </w:rPr>
        <w:t>к</w:t>
      </w:r>
      <w:r w:rsidRPr="00B44C19">
        <w:rPr>
          <w:color w:val="000000"/>
          <w:spacing w:val="-2"/>
          <w:w w:val="104"/>
        </w:rPr>
        <w:t>о</w:t>
      </w:r>
      <w:r w:rsidRPr="00B44C19">
        <w:rPr>
          <w:color w:val="000000"/>
          <w:w w:val="95"/>
        </w:rPr>
        <w:t>м</w:t>
      </w:r>
      <w:r w:rsidRPr="00B44C19">
        <w:rPr>
          <w:color w:val="000000"/>
          <w:spacing w:val="-3"/>
          <w:w w:val="104"/>
        </w:rPr>
        <w:t>п</w:t>
      </w:r>
      <w:r w:rsidRPr="00B44C19">
        <w:rPr>
          <w:color w:val="000000"/>
          <w:spacing w:val="-2"/>
          <w:w w:val="104"/>
        </w:rPr>
        <w:t>о</w:t>
      </w:r>
      <w:r w:rsidRPr="00B44C19">
        <w:rPr>
          <w:color w:val="000000"/>
          <w:spacing w:val="-2"/>
          <w:w w:val="102"/>
        </w:rPr>
        <w:t>н</w:t>
      </w:r>
      <w:r w:rsidRPr="00B44C19">
        <w:rPr>
          <w:color w:val="000000"/>
          <w:spacing w:val="-2"/>
          <w:w w:val="101"/>
        </w:rPr>
        <w:t>е</w:t>
      </w:r>
      <w:r w:rsidRPr="00B44C19">
        <w:rPr>
          <w:color w:val="000000"/>
          <w:spacing w:val="-3"/>
          <w:w w:val="102"/>
        </w:rPr>
        <w:t>н</w:t>
      </w:r>
      <w:r w:rsidRPr="00B44C19">
        <w:rPr>
          <w:color w:val="000000"/>
          <w:spacing w:val="-2"/>
          <w:w w:val="106"/>
        </w:rPr>
        <w:t>т</w:t>
      </w:r>
      <w:r w:rsidRPr="00B44C19">
        <w:rPr>
          <w:color w:val="000000"/>
          <w:spacing w:val="-2"/>
        </w:rPr>
        <w:t>ы</w:t>
      </w:r>
      <w:r w:rsidRPr="00B44C19">
        <w:rPr>
          <w:color w:val="000000"/>
          <w:spacing w:val="-1"/>
          <w:w w:val="83"/>
        </w:rPr>
        <w:t>,</w:t>
      </w:r>
      <w:r w:rsidRPr="00B44C19">
        <w:rPr>
          <w:color w:val="000000"/>
          <w:spacing w:val="2"/>
        </w:rPr>
        <w:t xml:space="preserve"> </w:t>
      </w:r>
      <w:r w:rsidRPr="00B44C19">
        <w:rPr>
          <w:color w:val="000000"/>
          <w:w w:val="103"/>
        </w:rPr>
        <w:t>и</w:t>
      </w:r>
      <w:r w:rsidRPr="00B44C19">
        <w:rPr>
          <w:color w:val="000000"/>
          <w:spacing w:val="-2"/>
          <w:w w:val="99"/>
        </w:rPr>
        <w:t>л</w:t>
      </w:r>
      <w:r w:rsidRPr="00B44C19">
        <w:rPr>
          <w:color w:val="000000"/>
          <w:w w:val="103"/>
        </w:rPr>
        <w:t>и</w:t>
      </w:r>
      <w:r w:rsidRPr="00B44C19">
        <w:rPr>
          <w:color w:val="000000"/>
        </w:rPr>
        <w:t xml:space="preserve"> </w:t>
      </w:r>
      <w:r w:rsidRPr="00B44C19">
        <w:rPr>
          <w:color w:val="000000"/>
          <w:w w:val="97"/>
        </w:rPr>
        <w:t>ж</w:t>
      </w:r>
      <w:r w:rsidRPr="00B44C19">
        <w:rPr>
          <w:color w:val="000000"/>
          <w:spacing w:val="-1"/>
          <w:w w:val="101"/>
        </w:rPr>
        <w:t>е</w:t>
      </w:r>
      <w:r w:rsidRPr="00B44C19">
        <w:rPr>
          <w:color w:val="000000"/>
          <w:spacing w:val="1"/>
        </w:rPr>
        <w:t xml:space="preserve"> </w:t>
      </w:r>
      <w:r w:rsidRPr="00B44C19">
        <w:rPr>
          <w:color w:val="000000"/>
          <w:spacing w:val="-2"/>
          <w:w w:val="102"/>
        </w:rPr>
        <w:t>з</w:t>
      </w:r>
      <w:r w:rsidRPr="00B44C19">
        <w:rPr>
          <w:color w:val="000000"/>
          <w:spacing w:val="-1"/>
          <w:w w:val="101"/>
        </w:rPr>
        <w:t>а</w:t>
      </w:r>
      <w:r w:rsidRPr="00B44C19">
        <w:rPr>
          <w:color w:val="000000"/>
          <w:spacing w:val="-2"/>
          <w:w w:val="106"/>
        </w:rPr>
        <w:t>т</w:t>
      </w:r>
      <w:r w:rsidRPr="00B44C19">
        <w:rPr>
          <w:color w:val="000000"/>
          <w:spacing w:val="-3"/>
          <w:w w:val="108"/>
        </w:rPr>
        <w:t>р</w:t>
      </w:r>
      <w:r w:rsidRPr="00B44C19">
        <w:rPr>
          <w:color w:val="000000"/>
          <w:spacing w:val="-2"/>
          <w:w w:val="101"/>
        </w:rPr>
        <w:t>а</w:t>
      </w:r>
      <w:r w:rsidRPr="00B44C19">
        <w:rPr>
          <w:color w:val="000000"/>
          <w:spacing w:val="-2"/>
          <w:w w:val="112"/>
        </w:rPr>
        <w:t>г</w:t>
      </w:r>
      <w:r w:rsidRPr="00B44C19">
        <w:rPr>
          <w:color w:val="000000"/>
          <w:spacing w:val="-3"/>
          <w:w w:val="103"/>
        </w:rPr>
        <w:t>и</w:t>
      </w:r>
      <w:r w:rsidRPr="00B44C19">
        <w:rPr>
          <w:color w:val="000000"/>
          <w:spacing w:val="-1"/>
          <w:w w:val="104"/>
        </w:rPr>
        <w:t>в</w:t>
      </w:r>
      <w:r w:rsidRPr="00B44C19">
        <w:rPr>
          <w:color w:val="000000"/>
          <w:spacing w:val="-2"/>
          <w:w w:val="101"/>
        </w:rPr>
        <w:t>а</w:t>
      </w:r>
      <w:r w:rsidRPr="00B44C19">
        <w:rPr>
          <w:color w:val="000000"/>
          <w:spacing w:val="-2"/>
          <w:w w:val="106"/>
        </w:rPr>
        <w:t>т</w:t>
      </w:r>
      <w:r w:rsidRPr="00B44C19">
        <w:rPr>
          <w:color w:val="000000"/>
          <w:spacing w:val="-1"/>
          <w:w w:val="106"/>
        </w:rPr>
        <w:t>ь</w:t>
      </w:r>
      <w:r w:rsidRPr="00B44C19">
        <w:rPr>
          <w:color w:val="000000"/>
          <w:spacing w:val="2"/>
        </w:rPr>
        <w:t xml:space="preserve"> </w:t>
      </w:r>
      <w:r w:rsidRPr="00B44C19">
        <w:rPr>
          <w:color w:val="000000"/>
          <w:spacing w:val="-2"/>
          <w:w w:val="99"/>
        </w:rPr>
        <w:t>л</w:t>
      </w:r>
      <w:r w:rsidRPr="00B44C19">
        <w:rPr>
          <w:color w:val="000000"/>
          <w:spacing w:val="-2"/>
          <w:w w:val="103"/>
        </w:rPr>
        <w:t>и</w:t>
      </w:r>
      <w:r w:rsidRPr="00B44C19">
        <w:rPr>
          <w:color w:val="000000"/>
          <w:spacing w:val="-3"/>
          <w:w w:val="101"/>
        </w:rPr>
        <w:t>ш</w:t>
      </w:r>
      <w:r w:rsidRPr="00B44C19">
        <w:rPr>
          <w:color w:val="000000"/>
          <w:w w:val="106"/>
        </w:rPr>
        <w:t>ь</w:t>
      </w:r>
      <w:r w:rsidRPr="00B44C19">
        <w:rPr>
          <w:color w:val="000000"/>
        </w:rPr>
        <w:t xml:space="preserve"> </w:t>
      </w:r>
      <w:r w:rsidRPr="00B44C19">
        <w:rPr>
          <w:color w:val="000000"/>
          <w:spacing w:val="-2"/>
          <w:w w:val="102"/>
        </w:rPr>
        <w:t>н</w:t>
      </w:r>
      <w:r w:rsidRPr="00B44C19">
        <w:rPr>
          <w:color w:val="000000"/>
          <w:spacing w:val="-2"/>
          <w:w w:val="101"/>
        </w:rPr>
        <w:t>е</w:t>
      </w:r>
      <w:r w:rsidRPr="00B44C19">
        <w:rPr>
          <w:color w:val="000000"/>
          <w:spacing w:val="-1"/>
          <w:w w:val="103"/>
        </w:rPr>
        <w:t>к</w:t>
      </w:r>
      <w:r w:rsidRPr="00B44C19">
        <w:rPr>
          <w:color w:val="000000"/>
          <w:spacing w:val="-2"/>
          <w:w w:val="104"/>
        </w:rPr>
        <w:t>о</w:t>
      </w:r>
      <w:r w:rsidRPr="00B44C19">
        <w:rPr>
          <w:color w:val="000000"/>
          <w:spacing w:val="-1"/>
          <w:w w:val="106"/>
        </w:rPr>
        <w:t>т</w:t>
      </w:r>
      <w:r w:rsidRPr="00B44C19">
        <w:rPr>
          <w:color w:val="000000"/>
          <w:spacing w:val="-2"/>
          <w:w w:val="104"/>
        </w:rPr>
        <w:t>о</w:t>
      </w:r>
      <w:r w:rsidRPr="00B44C19">
        <w:rPr>
          <w:color w:val="000000"/>
          <w:spacing w:val="-3"/>
          <w:w w:val="108"/>
        </w:rPr>
        <w:t>р</w:t>
      </w:r>
      <w:r w:rsidRPr="00B44C19">
        <w:rPr>
          <w:color w:val="000000"/>
        </w:rPr>
        <w:t>ы</w:t>
      </w:r>
      <w:r w:rsidRPr="00B44C19">
        <w:rPr>
          <w:color w:val="000000"/>
          <w:w w:val="101"/>
        </w:rPr>
        <w:t>е</w:t>
      </w:r>
      <w:r w:rsidRPr="00B44C19">
        <w:rPr>
          <w:color w:val="000000"/>
          <w:spacing w:val="21"/>
        </w:rPr>
        <w:t xml:space="preserve"> </w:t>
      </w:r>
      <w:r w:rsidRPr="00B44C19">
        <w:rPr>
          <w:color w:val="000000"/>
          <w:spacing w:val="-1"/>
          <w:w w:val="103"/>
        </w:rPr>
        <w:t>и</w:t>
      </w:r>
      <w:r w:rsidRPr="00B44C19">
        <w:rPr>
          <w:color w:val="000000"/>
          <w:spacing w:val="-1"/>
          <w:w w:val="102"/>
        </w:rPr>
        <w:t>з</w:t>
      </w:r>
      <w:r w:rsidRPr="00B44C19">
        <w:rPr>
          <w:color w:val="000000"/>
          <w:spacing w:val="22"/>
        </w:rPr>
        <w:t xml:space="preserve"> </w:t>
      </w:r>
      <w:r w:rsidRPr="00B44C19">
        <w:rPr>
          <w:color w:val="000000"/>
          <w:w w:val="102"/>
        </w:rPr>
        <w:t>н</w:t>
      </w:r>
      <w:r w:rsidRPr="00B44C19">
        <w:rPr>
          <w:color w:val="000000"/>
          <w:spacing w:val="-3"/>
          <w:w w:val="103"/>
        </w:rPr>
        <w:t>и</w:t>
      </w:r>
      <w:r w:rsidRPr="00B44C19">
        <w:rPr>
          <w:color w:val="000000"/>
          <w:spacing w:val="-3"/>
          <w:w w:val="107"/>
        </w:rPr>
        <w:t>х</w:t>
      </w:r>
      <w:r w:rsidRPr="00B44C19">
        <w:rPr>
          <w:color w:val="000000"/>
          <w:w w:val="82"/>
        </w:rPr>
        <w:t>.</w:t>
      </w:r>
      <w:r w:rsidRPr="00B44C19">
        <w:rPr>
          <w:color w:val="000000"/>
          <w:spacing w:val="23"/>
        </w:rPr>
        <w:t xml:space="preserve"> </w:t>
      </w:r>
      <w:r w:rsidRPr="00B44C19">
        <w:rPr>
          <w:color w:val="000000"/>
          <w:w w:val="102"/>
        </w:rPr>
        <w:t>Т</w:t>
      </w:r>
      <w:r w:rsidRPr="00B44C19">
        <w:rPr>
          <w:color w:val="000000"/>
          <w:spacing w:val="-3"/>
          <w:w w:val="101"/>
        </w:rPr>
        <w:t>а</w:t>
      </w:r>
      <w:r w:rsidRPr="00B44C19">
        <w:rPr>
          <w:color w:val="000000"/>
          <w:spacing w:val="-1"/>
          <w:w w:val="103"/>
        </w:rPr>
        <w:t>к</w:t>
      </w:r>
      <w:r w:rsidRPr="00B44C19">
        <w:rPr>
          <w:color w:val="000000"/>
          <w:spacing w:val="-1"/>
          <w:w w:val="83"/>
        </w:rPr>
        <w:t>,</w:t>
      </w:r>
      <w:r w:rsidRPr="00B44C19">
        <w:rPr>
          <w:color w:val="000000"/>
          <w:spacing w:val="22"/>
        </w:rPr>
        <w:t xml:space="preserve"> </w:t>
      </w:r>
      <w:r w:rsidRPr="00B44C19">
        <w:rPr>
          <w:color w:val="000000"/>
          <w:spacing w:val="-2"/>
          <w:w w:val="104"/>
        </w:rPr>
        <w:t>в</w:t>
      </w:r>
      <w:r w:rsidRPr="00B44C19">
        <w:rPr>
          <w:color w:val="000000"/>
          <w:spacing w:val="-1"/>
          <w:w w:val="101"/>
        </w:rPr>
        <w:t>е</w:t>
      </w:r>
      <w:r w:rsidRPr="00B44C19">
        <w:rPr>
          <w:color w:val="000000"/>
          <w:spacing w:val="-2"/>
          <w:w w:val="106"/>
        </w:rPr>
        <w:t>сь</w:t>
      </w:r>
      <w:r w:rsidRPr="00B44C19">
        <w:rPr>
          <w:color w:val="000000"/>
          <w:spacing w:val="-2"/>
          <w:w w:val="95"/>
        </w:rPr>
        <w:t>м</w:t>
      </w:r>
      <w:r w:rsidRPr="00B44C19">
        <w:rPr>
          <w:color w:val="000000"/>
          <w:w w:val="101"/>
        </w:rPr>
        <w:t>а</w:t>
      </w:r>
      <w:r w:rsidRPr="00B44C19">
        <w:rPr>
          <w:color w:val="000000"/>
          <w:spacing w:val="22"/>
        </w:rPr>
        <w:t xml:space="preserve"> </w:t>
      </w:r>
      <w:r w:rsidRPr="00B44C19">
        <w:rPr>
          <w:color w:val="000000"/>
          <w:spacing w:val="-2"/>
          <w:w w:val="110"/>
        </w:rPr>
        <w:t>ч</w:t>
      </w:r>
      <w:r w:rsidRPr="00B44C19">
        <w:rPr>
          <w:color w:val="000000"/>
          <w:spacing w:val="-2"/>
          <w:w w:val="101"/>
        </w:rPr>
        <w:t>а</w:t>
      </w:r>
      <w:r w:rsidRPr="00B44C19">
        <w:rPr>
          <w:color w:val="000000"/>
          <w:spacing w:val="-1"/>
          <w:w w:val="106"/>
        </w:rPr>
        <w:t>с</w:t>
      </w:r>
      <w:r w:rsidRPr="00B44C19">
        <w:rPr>
          <w:color w:val="000000"/>
          <w:spacing w:val="-3"/>
          <w:w w:val="106"/>
        </w:rPr>
        <w:t>т</w:t>
      </w:r>
      <w:r w:rsidRPr="00B44C19">
        <w:rPr>
          <w:color w:val="000000"/>
          <w:spacing w:val="-3"/>
        </w:rPr>
        <w:t>ы</w:t>
      </w:r>
      <w:r w:rsidRPr="00B44C19">
        <w:rPr>
          <w:color w:val="000000"/>
          <w:spacing w:val="-2"/>
          <w:w w:val="95"/>
        </w:rPr>
        <w:t>м</w:t>
      </w:r>
      <w:r w:rsidRPr="00B44C19">
        <w:rPr>
          <w:color w:val="000000"/>
          <w:spacing w:val="-1"/>
          <w:w w:val="103"/>
        </w:rPr>
        <w:t>и</w:t>
      </w:r>
      <w:r w:rsidRPr="00B44C19">
        <w:rPr>
          <w:color w:val="000000"/>
          <w:spacing w:val="22"/>
        </w:rPr>
        <w:t xml:space="preserve"> </w:t>
      </w:r>
      <w:r w:rsidRPr="00B44C19">
        <w:rPr>
          <w:color w:val="000000"/>
          <w:spacing w:val="-1"/>
          <w:w w:val="104"/>
        </w:rPr>
        <w:t>п</w:t>
      </w:r>
      <w:r w:rsidRPr="00B44C19">
        <w:rPr>
          <w:color w:val="000000"/>
          <w:spacing w:val="-1"/>
          <w:w w:val="108"/>
        </w:rPr>
        <w:t>р</w:t>
      </w:r>
      <w:r w:rsidRPr="00B44C19">
        <w:rPr>
          <w:color w:val="000000"/>
          <w:spacing w:val="-3"/>
          <w:w w:val="103"/>
        </w:rPr>
        <w:t>и</w:t>
      </w:r>
      <w:r w:rsidRPr="00B44C19">
        <w:rPr>
          <w:color w:val="000000"/>
          <w:spacing w:val="-2"/>
          <w:w w:val="110"/>
        </w:rPr>
        <w:t>ч</w:t>
      </w:r>
      <w:r w:rsidRPr="00B44C19">
        <w:rPr>
          <w:color w:val="000000"/>
          <w:spacing w:val="-2"/>
          <w:w w:val="103"/>
        </w:rPr>
        <w:t>и</w:t>
      </w:r>
      <w:r w:rsidRPr="00B44C19">
        <w:rPr>
          <w:color w:val="000000"/>
          <w:spacing w:val="-2"/>
          <w:w w:val="102"/>
        </w:rPr>
        <w:t>н</w:t>
      </w:r>
      <w:r w:rsidRPr="00B44C19">
        <w:rPr>
          <w:color w:val="000000"/>
          <w:spacing w:val="-2"/>
          <w:w w:val="101"/>
        </w:rPr>
        <w:t>а</w:t>
      </w:r>
      <w:r w:rsidRPr="00B44C19">
        <w:rPr>
          <w:color w:val="000000"/>
          <w:spacing w:val="-3"/>
          <w:w w:val="95"/>
        </w:rPr>
        <w:t>м</w:t>
      </w:r>
      <w:r w:rsidRPr="00B44C19">
        <w:rPr>
          <w:color w:val="000000"/>
          <w:spacing w:val="-1"/>
          <w:w w:val="103"/>
        </w:rPr>
        <w:t>и</w:t>
      </w:r>
      <w:r w:rsidRPr="00B44C19">
        <w:rPr>
          <w:color w:val="000000"/>
          <w:spacing w:val="23"/>
        </w:rPr>
        <w:t xml:space="preserve"> </w:t>
      </w:r>
      <w:r w:rsidRPr="00B44C19">
        <w:rPr>
          <w:color w:val="000000"/>
          <w:w w:val="102"/>
        </w:rPr>
        <w:t>н</w:t>
      </w:r>
      <w:r w:rsidRPr="00B44C19">
        <w:rPr>
          <w:color w:val="000000"/>
          <w:spacing w:val="-2"/>
          <w:w w:val="101"/>
        </w:rPr>
        <w:t>а</w:t>
      </w:r>
      <w:r w:rsidRPr="00B44C19">
        <w:rPr>
          <w:color w:val="000000"/>
          <w:spacing w:val="-2"/>
          <w:w w:val="108"/>
        </w:rPr>
        <w:t>р</w:t>
      </w:r>
      <w:r w:rsidRPr="00B44C19">
        <w:rPr>
          <w:color w:val="000000"/>
          <w:spacing w:val="-2"/>
          <w:w w:val="104"/>
        </w:rPr>
        <w:t>у</w:t>
      </w:r>
      <w:r w:rsidRPr="00B44C19">
        <w:rPr>
          <w:color w:val="000000"/>
          <w:spacing w:val="-4"/>
          <w:w w:val="101"/>
        </w:rPr>
        <w:t>ш</w:t>
      </w:r>
      <w:r w:rsidRPr="00B44C19">
        <w:rPr>
          <w:color w:val="000000"/>
          <w:spacing w:val="-1"/>
          <w:w w:val="101"/>
        </w:rPr>
        <w:t>е</w:t>
      </w:r>
      <w:r w:rsidRPr="00B44C19">
        <w:rPr>
          <w:color w:val="000000"/>
          <w:spacing w:val="-2"/>
          <w:w w:val="102"/>
        </w:rPr>
        <w:t>н</w:t>
      </w:r>
      <w:r w:rsidRPr="00B44C19">
        <w:rPr>
          <w:color w:val="000000"/>
          <w:spacing w:val="-3"/>
          <w:w w:val="103"/>
        </w:rPr>
        <w:t>и</w:t>
      </w:r>
      <w:r w:rsidRPr="00B44C19">
        <w:rPr>
          <w:color w:val="000000"/>
          <w:spacing w:val="-1"/>
          <w:w w:val="105"/>
        </w:rPr>
        <w:t>я</w:t>
      </w:r>
      <w:r w:rsidRPr="00B44C19">
        <w:rPr>
          <w:color w:val="000000"/>
          <w:spacing w:val="23"/>
        </w:rPr>
        <w:t xml:space="preserve"> </w:t>
      </w:r>
      <w:r w:rsidRPr="00B44C19">
        <w:rPr>
          <w:color w:val="000000"/>
          <w:spacing w:val="-1"/>
          <w:w w:val="95"/>
        </w:rPr>
        <w:t>д</w:t>
      </w:r>
      <w:r w:rsidRPr="00B44C19">
        <w:rPr>
          <w:color w:val="000000"/>
          <w:spacing w:val="-2"/>
          <w:w w:val="101"/>
        </w:rPr>
        <w:t>е</w:t>
      </w:r>
      <w:r w:rsidRPr="00B44C19">
        <w:rPr>
          <w:color w:val="000000"/>
          <w:spacing w:val="-3"/>
          <w:w w:val="105"/>
        </w:rPr>
        <w:t>я</w:t>
      </w:r>
      <w:r w:rsidRPr="00B44C19">
        <w:rPr>
          <w:color w:val="000000"/>
          <w:spacing w:val="-1"/>
          <w:w w:val="106"/>
        </w:rPr>
        <w:t>т</w:t>
      </w:r>
      <w:r w:rsidRPr="00B44C19">
        <w:rPr>
          <w:color w:val="000000"/>
          <w:spacing w:val="-2"/>
          <w:w w:val="101"/>
        </w:rPr>
        <w:t>е</w:t>
      </w:r>
      <w:r w:rsidRPr="00B44C19">
        <w:rPr>
          <w:color w:val="000000"/>
          <w:spacing w:val="-3"/>
          <w:w w:val="99"/>
        </w:rPr>
        <w:t>л</w:t>
      </w:r>
      <w:r w:rsidRPr="00B44C19">
        <w:rPr>
          <w:color w:val="000000"/>
          <w:w w:val="106"/>
        </w:rPr>
        <w:t>ь</w:t>
      </w:r>
      <w:r w:rsidRPr="00B44C19">
        <w:rPr>
          <w:color w:val="000000"/>
          <w:spacing w:val="-2"/>
          <w:w w:val="102"/>
        </w:rPr>
        <w:t>н</w:t>
      </w:r>
      <w:r w:rsidRPr="00B44C19">
        <w:rPr>
          <w:color w:val="000000"/>
          <w:spacing w:val="-2"/>
          <w:w w:val="104"/>
        </w:rPr>
        <w:t>о</w:t>
      </w:r>
      <w:r w:rsidRPr="00B44C19">
        <w:rPr>
          <w:color w:val="000000"/>
          <w:spacing w:val="-2"/>
          <w:w w:val="106"/>
        </w:rPr>
        <w:t>с</w:t>
      </w:r>
      <w:r w:rsidRPr="00B44C19">
        <w:rPr>
          <w:color w:val="000000"/>
          <w:spacing w:val="-3"/>
          <w:w w:val="106"/>
        </w:rPr>
        <w:t>т</w:t>
      </w:r>
      <w:r w:rsidRPr="00B44C19">
        <w:rPr>
          <w:color w:val="000000"/>
          <w:w w:val="103"/>
        </w:rPr>
        <w:t>и</w:t>
      </w:r>
      <w:r w:rsidRPr="00B44C19">
        <w:rPr>
          <w:color w:val="000000"/>
        </w:rPr>
        <w:t xml:space="preserve"> </w:t>
      </w:r>
      <w:r w:rsidRPr="00B44C19">
        <w:rPr>
          <w:color w:val="000000"/>
          <w:spacing w:val="-2"/>
          <w:w w:val="95"/>
        </w:rPr>
        <w:t>м</w:t>
      </w:r>
      <w:r w:rsidRPr="00B44C19">
        <w:rPr>
          <w:color w:val="000000"/>
          <w:spacing w:val="-2"/>
          <w:w w:val="104"/>
        </w:rPr>
        <w:t>о</w:t>
      </w:r>
      <w:r w:rsidRPr="00B44C19">
        <w:rPr>
          <w:color w:val="000000"/>
          <w:spacing w:val="-2"/>
          <w:w w:val="112"/>
        </w:rPr>
        <w:t>г</w:t>
      </w:r>
      <w:r w:rsidRPr="00B44C19">
        <w:rPr>
          <w:color w:val="000000"/>
          <w:spacing w:val="-3"/>
          <w:w w:val="104"/>
        </w:rPr>
        <w:t>у</w:t>
      </w:r>
      <w:r w:rsidRPr="00B44C19">
        <w:rPr>
          <w:color w:val="000000"/>
          <w:spacing w:val="-1"/>
          <w:w w:val="106"/>
        </w:rPr>
        <w:t>т</w:t>
      </w:r>
      <w:r w:rsidRPr="00B44C19">
        <w:rPr>
          <w:color w:val="000000"/>
        </w:rPr>
        <w:t xml:space="preserve"> </w:t>
      </w:r>
      <w:r w:rsidRPr="00B44C19">
        <w:rPr>
          <w:color w:val="000000"/>
          <w:spacing w:val="-1"/>
          <w:w w:val="104"/>
        </w:rPr>
        <w:t>в</w:t>
      </w:r>
      <w:r w:rsidRPr="00B44C19">
        <w:rPr>
          <w:color w:val="000000"/>
          <w:spacing w:val="-1"/>
        </w:rPr>
        <w:t>ы</w:t>
      </w:r>
      <w:r w:rsidRPr="00B44C19">
        <w:rPr>
          <w:color w:val="000000"/>
          <w:spacing w:val="-2"/>
          <w:w w:val="106"/>
        </w:rPr>
        <w:t>ст</w:t>
      </w:r>
      <w:r w:rsidRPr="00B44C19">
        <w:rPr>
          <w:color w:val="000000"/>
          <w:spacing w:val="-2"/>
          <w:w w:val="104"/>
        </w:rPr>
        <w:t>уп</w:t>
      </w:r>
      <w:r w:rsidRPr="00B44C19">
        <w:rPr>
          <w:color w:val="000000"/>
          <w:spacing w:val="-2"/>
          <w:w w:val="101"/>
        </w:rPr>
        <w:t>а</w:t>
      </w:r>
      <w:r w:rsidRPr="00B44C19">
        <w:rPr>
          <w:color w:val="000000"/>
          <w:spacing w:val="-2"/>
          <w:w w:val="106"/>
        </w:rPr>
        <w:t>т</w:t>
      </w:r>
      <w:r w:rsidRPr="00B44C19">
        <w:rPr>
          <w:color w:val="000000"/>
          <w:w w:val="106"/>
        </w:rPr>
        <w:t>ь</w:t>
      </w:r>
      <w:r w:rsidRPr="00B44C19">
        <w:rPr>
          <w:color w:val="000000"/>
        </w:rPr>
        <w:t xml:space="preserve"> </w:t>
      </w:r>
      <w:r w:rsidRPr="00B44C19">
        <w:rPr>
          <w:color w:val="000000"/>
          <w:spacing w:val="-2"/>
          <w:w w:val="102"/>
        </w:rPr>
        <w:t>н</w:t>
      </w:r>
      <w:r w:rsidRPr="00B44C19">
        <w:rPr>
          <w:color w:val="000000"/>
          <w:spacing w:val="-2"/>
          <w:w w:val="101"/>
        </w:rPr>
        <w:t>е</w:t>
      </w:r>
      <w:r w:rsidRPr="00B44C19">
        <w:rPr>
          <w:color w:val="000000"/>
          <w:w w:val="102"/>
        </w:rPr>
        <w:t>з</w:t>
      </w:r>
      <w:r w:rsidRPr="00B44C19">
        <w:rPr>
          <w:color w:val="000000"/>
          <w:spacing w:val="-3"/>
          <w:w w:val="108"/>
        </w:rPr>
        <w:t>р</w:t>
      </w:r>
      <w:r w:rsidRPr="00B44C19">
        <w:rPr>
          <w:color w:val="000000"/>
          <w:spacing w:val="-2"/>
          <w:w w:val="101"/>
        </w:rPr>
        <w:t>е</w:t>
      </w:r>
      <w:r w:rsidRPr="00B44C19">
        <w:rPr>
          <w:color w:val="000000"/>
          <w:spacing w:val="-2"/>
          <w:w w:val="99"/>
        </w:rPr>
        <w:t>л</w:t>
      </w:r>
      <w:r w:rsidRPr="00B44C19">
        <w:rPr>
          <w:color w:val="000000"/>
          <w:spacing w:val="-2"/>
          <w:w w:val="104"/>
        </w:rPr>
        <w:t>о</w:t>
      </w:r>
      <w:r w:rsidRPr="00B44C19">
        <w:rPr>
          <w:color w:val="000000"/>
          <w:spacing w:val="-2"/>
          <w:w w:val="106"/>
        </w:rPr>
        <w:t>ст</w:t>
      </w:r>
      <w:r w:rsidRPr="00B44C19">
        <w:rPr>
          <w:color w:val="000000"/>
          <w:w w:val="106"/>
        </w:rPr>
        <w:t>ь</w:t>
      </w:r>
      <w:r w:rsidRPr="00B44C19">
        <w:rPr>
          <w:color w:val="000000"/>
        </w:rPr>
        <w:t xml:space="preserve"> </w:t>
      </w:r>
      <w:r w:rsidRPr="00B44C19">
        <w:rPr>
          <w:color w:val="000000"/>
          <w:w w:val="95"/>
        </w:rPr>
        <w:t>м</w:t>
      </w:r>
      <w:r w:rsidRPr="00B44C19">
        <w:rPr>
          <w:color w:val="000000"/>
          <w:spacing w:val="-3"/>
          <w:w w:val="104"/>
        </w:rPr>
        <w:t>о</w:t>
      </w:r>
      <w:r w:rsidRPr="00B44C19">
        <w:rPr>
          <w:color w:val="000000"/>
          <w:spacing w:val="-2"/>
          <w:w w:val="106"/>
        </w:rPr>
        <w:t>т</w:t>
      </w:r>
      <w:r w:rsidRPr="00B44C19">
        <w:rPr>
          <w:color w:val="000000"/>
          <w:spacing w:val="-2"/>
          <w:w w:val="103"/>
        </w:rPr>
        <w:t>и</w:t>
      </w:r>
      <w:r w:rsidRPr="00B44C19">
        <w:rPr>
          <w:color w:val="000000"/>
          <w:spacing w:val="-2"/>
          <w:w w:val="104"/>
        </w:rPr>
        <w:t>в</w:t>
      </w:r>
      <w:r w:rsidRPr="00B44C19">
        <w:rPr>
          <w:color w:val="000000"/>
          <w:spacing w:val="-2"/>
          <w:w w:val="101"/>
        </w:rPr>
        <w:t>а</w:t>
      </w:r>
      <w:r w:rsidRPr="00B44C19">
        <w:rPr>
          <w:color w:val="000000"/>
          <w:spacing w:val="-4"/>
          <w:w w:val="102"/>
        </w:rPr>
        <w:t>ц</w:t>
      </w:r>
      <w:r w:rsidRPr="00B44C19">
        <w:rPr>
          <w:color w:val="000000"/>
          <w:w w:val="103"/>
        </w:rPr>
        <w:t>и</w:t>
      </w:r>
      <w:r w:rsidRPr="00B44C19">
        <w:rPr>
          <w:color w:val="000000"/>
          <w:spacing w:val="-3"/>
          <w:w w:val="104"/>
        </w:rPr>
        <w:t>о</w:t>
      </w:r>
      <w:r w:rsidRPr="00B44C19">
        <w:rPr>
          <w:color w:val="000000"/>
          <w:w w:val="102"/>
        </w:rPr>
        <w:t>н</w:t>
      </w:r>
      <w:r w:rsidRPr="00B44C19">
        <w:rPr>
          <w:color w:val="000000"/>
          <w:spacing w:val="-1"/>
          <w:w w:val="102"/>
        </w:rPr>
        <w:t>н</w:t>
      </w:r>
      <w:r w:rsidRPr="00B44C19">
        <w:rPr>
          <w:color w:val="000000"/>
          <w:spacing w:val="-3"/>
          <w:w w:val="104"/>
        </w:rPr>
        <w:t>о</w:t>
      </w:r>
      <w:r w:rsidRPr="00B44C19">
        <w:rPr>
          <w:color w:val="000000"/>
          <w:w w:val="103"/>
        </w:rPr>
        <w:t>й</w:t>
      </w:r>
      <w:r w:rsidRPr="00B44C19">
        <w:rPr>
          <w:color w:val="000000"/>
        </w:rPr>
        <w:t xml:space="preserve"> </w:t>
      </w:r>
      <w:r w:rsidRPr="00B44C19">
        <w:rPr>
          <w:color w:val="000000"/>
          <w:spacing w:val="-2"/>
          <w:w w:val="106"/>
        </w:rPr>
        <w:t>с</w:t>
      </w:r>
      <w:r w:rsidRPr="00B44C19">
        <w:rPr>
          <w:color w:val="000000"/>
          <w:spacing w:val="-2"/>
          <w:w w:val="103"/>
        </w:rPr>
        <w:t>ф</w:t>
      </w:r>
      <w:r w:rsidRPr="00B44C19">
        <w:rPr>
          <w:color w:val="000000"/>
          <w:spacing w:val="-2"/>
          <w:w w:val="101"/>
        </w:rPr>
        <w:t>е</w:t>
      </w:r>
      <w:r w:rsidRPr="00B44C19">
        <w:rPr>
          <w:color w:val="000000"/>
          <w:spacing w:val="-3"/>
          <w:w w:val="108"/>
        </w:rPr>
        <w:t>р</w:t>
      </w:r>
      <w:r w:rsidRPr="00B44C19">
        <w:rPr>
          <w:color w:val="000000"/>
          <w:spacing w:val="-1"/>
        </w:rPr>
        <w:t>ы</w:t>
      </w:r>
      <w:r w:rsidRPr="00B44C19">
        <w:rPr>
          <w:color w:val="000000"/>
          <w:w w:val="83"/>
        </w:rPr>
        <w:t>,</w:t>
      </w:r>
      <w:r w:rsidRPr="00B44C19">
        <w:rPr>
          <w:color w:val="000000"/>
        </w:rPr>
        <w:t xml:space="preserve"> </w:t>
      </w:r>
      <w:r w:rsidRPr="00B44C19">
        <w:rPr>
          <w:color w:val="000000"/>
          <w:spacing w:val="-3"/>
          <w:w w:val="104"/>
        </w:rPr>
        <w:t>п</w:t>
      </w:r>
      <w:r w:rsidRPr="00B44C19">
        <w:rPr>
          <w:color w:val="000000"/>
          <w:spacing w:val="-1"/>
          <w:w w:val="108"/>
        </w:rPr>
        <w:t>р</w:t>
      </w:r>
      <w:r w:rsidRPr="00B44C19">
        <w:rPr>
          <w:color w:val="000000"/>
          <w:spacing w:val="-3"/>
          <w:w w:val="104"/>
        </w:rPr>
        <w:t>о</w:t>
      </w:r>
      <w:r w:rsidRPr="00B44C19">
        <w:rPr>
          <w:color w:val="000000"/>
          <w:spacing w:val="-1"/>
          <w:w w:val="102"/>
        </w:rPr>
        <w:t>ц</w:t>
      </w:r>
      <w:r w:rsidRPr="00B44C19">
        <w:rPr>
          <w:color w:val="000000"/>
          <w:spacing w:val="-2"/>
          <w:w w:val="101"/>
        </w:rPr>
        <w:t>е</w:t>
      </w:r>
      <w:r w:rsidRPr="00B44C19">
        <w:rPr>
          <w:color w:val="000000"/>
          <w:spacing w:val="-1"/>
          <w:w w:val="106"/>
        </w:rPr>
        <w:t>с</w:t>
      </w:r>
      <w:r w:rsidRPr="00B44C19">
        <w:rPr>
          <w:color w:val="000000"/>
          <w:spacing w:val="-3"/>
          <w:w w:val="106"/>
        </w:rPr>
        <w:t>с</w:t>
      </w:r>
      <w:r w:rsidRPr="00B44C19">
        <w:rPr>
          <w:color w:val="000000"/>
          <w:spacing w:val="-2"/>
          <w:w w:val="104"/>
        </w:rPr>
        <w:t>о</w:t>
      </w:r>
      <w:r w:rsidRPr="00B44C19">
        <w:rPr>
          <w:color w:val="000000"/>
          <w:w w:val="104"/>
        </w:rPr>
        <w:t>в</w:t>
      </w:r>
      <w:r w:rsidRPr="00B44C19">
        <w:rPr>
          <w:color w:val="000000"/>
          <w:spacing w:val="1"/>
        </w:rPr>
        <w:t xml:space="preserve"> </w:t>
      </w:r>
      <w:r w:rsidRPr="00B44C19">
        <w:rPr>
          <w:color w:val="000000"/>
          <w:spacing w:val="-2"/>
          <w:w w:val="102"/>
        </w:rPr>
        <w:t>ц</w:t>
      </w:r>
      <w:r w:rsidRPr="00B44C19">
        <w:rPr>
          <w:color w:val="000000"/>
          <w:spacing w:val="-1"/>
          <w:w w:val="101"/>
        </w:rPr>
        <w:t>е</w:t>
      </w:r>
      <w:r w:rsidRPr="00B44C19">
        <w:rPr>
          <w:color w:val="000000"/>
          <w:spacing w:val="-4"/>
          <w:w w:val="99"/>
        </w:rPr>
        <w:t>л</w:t>
      </w:r>
      <w:r w:rsidRPr="00B44C19">
        <w:rPr>
          <w:color w:val="000000"/>
          <w:spacing w:val="-2"/>
          <w:w w:val="101"/>
        </w:rPr>
        <w:t>е</w:t>
      </w:r>
      <w:r w:rsidRPr="00B44C19">
        <w:rPr>
          <w:color w:val="000000"/>
          <w:spacing w:val="-2"/>
          <w:w w:val="104"/>
        </w:rPr>
        <w:t>п</w:t>
      </w:r>
      <w:r w:rsidRPr="00B44C19">
        <w:rPr>
          <w:color w:val="000000"/>
          <w:spacing w:val="-4"/>
          <w:w w:val="104"/>
        </w:rPr>
        <w:t>о</w:t>
      </w:r>
      <w:r w:rsidRPr="00B44C19">
        <w:rPr>
          <w:color w:val="000000"/>
          <w:spacing w:val="-1"/>
          <w:w w:val="99"/>
        </w:rPr>
        <w:t>л</w:t>
      </w:r>
      <w:r w:rsidRPr="00B44C19">
        <w:rPr>
          <w:color w:val="000000"/>
          <w:spacing w:val="-2"/>
          <w:w w:val="101"/>
        </w:rPr>
        <w:t>а</w:t>
      </w:r>
      <w:r w:rsidRPr="00B44C19">
        <w:rPr>
          <w:color w:val="000000"/>
          <w:spacing w:val="-2"/>
          <w:w w:val="112"/>
        </w:rPr>
        <w:t>г</w:t>
      </w:r>
      <w:r w:rsidRPr="00B44C19">
        <w:rPr>
          <w:color w:val="000000"/>
          <w:spacing w:val="-3"/>
          <w:w w:val="101"/>
        </w:rPr>
        <w:t>а</w:t>
      </w:r>
      <w:r w:rsidRPr="00B44C19">
        <w:rPr>
          <w:color w:val="000000"/>
          <w:spacing w:val="-1"/>
          <w:w w:val="102"/>
        </w:rPr>
        <w:t>н</w:t>
      </w:r>
      <w:r w:rsidRPr="00B44C19">
        <w:rPr>
          <w:color w:val="000000"/>
          <w:spacing w:val="-2"/>
          <w:w w:val="103"/>
        </w:rPr>
        <w:t>и</w:t>
      </w:r>
      <w:r w:rsidRPr="00B44C19">
        <w:rPr>
          <w:color w:val="000000"/>
          <w:spacing w:val="-1"/>
          <w:w w:val="105"/>
        </w:rPr>
        <w:t>я</w:t>
      </w:r>
      <w:r w:rsidRPr="00B44C19">
        <w:rPr>
          <w:color w:val="000000"/>
          <w:w w:val="83"/>
        </w:rPr>
        <w:t>,</w:t>
      </w:r>
      <w:r w:rsidRPr="00B44C19">
        <w:rPr>
          <w:color w:val="000000"/>
        </w:rPr>
        <w:t xml:space="preserve"> </w:t>
      </w:r>
      <w:r w:rsidRPr="00B44C19">
        <w:rPr>
          <w:color w:val="000000"/>
          <w:spacing w:val="-2"/>
          <w:w w:val="102"/>
        </w:rPr>
        <w:t>н</w:t>
      </w:r>
      <w:r w:rsidRPr="00B44C19">
        <w:rPr>
          <w:color w:val="000000"/>
          <w:spacing w:val="-2"/>
          <w:w w:val="101"/>
        </w:rPr>
        <w:t>е</w:t>
      </w:r>
      <w:r w:rsidRPr="00B44C19">
        <w:rPr>
          <w:color w:val="000000"/>
          <w:spacing w:val="-1"/>
          <w:w w:val="106"/>
        </w:rPr>
        <w:t>с</w:t>
      </w:r>
      <w:r w:rsidRPr="00B44C19">
        <w:rPr>
          <w:color w:val="000000"/>
          <w:spacing w:val="-3"/>
          <w:w w:val="104"/>
        </w:rPr>
        <w:t>о</w:t>
      </w:r>
      <w:r w:rsidRPr="00B44C19">
        <w:rPr>
          <w:color w:val="000000"/>
          <w:spacing w:val="-2"/>
          <w:w w:val="104"/>
        </w:rPr>
        <w:t>в</w:t>
      </w:r>
      <w:r w:rsidRPr="00B44C19">
        <w:rPr>
          <w:color w:val="000000"/>
          <w:w w:val="101"/>
        </w:rPr>
        <w:t>е</w:t>
      </w:r>
      <w:r w:rsidRPr="00B44C19">
        <w:rPr>
          <w:color w:val="000000"/>
          <w:spacing w:val="-3"/>
          <w:w w:val="108"/>
        </w:rPr>
        <w:t>р</w:t>
      </w:r>
      <w:r w:rsidRPr="00B44C19">
        <w:rPr>
          <w:color w:val="000000"/>
          <w:spacing w:val="-2"/>
          <w:w w:val="101"/>
        </w:rPr>
        <w:t>ше</w:t>
      </w:r>
      <w:r w:rsidRPr="00B44C19">
        <w:rPr>
          <w:color w:val="000000"/>
          <w:spacing w:val="-2"/>
          <w:w w:val="102"/>
        </w:rPr>
        <w:t>н</w:t>
      </w:r>
      <w:r w:rsidRPr="00B44C19">
        <w:rPr>
          <w:color w:val="000000"/>
          <w:spacing w:val="-2"/>
          <w:w w:val="106"/>
        </w:rPr>
        <w:t>с</w:t>
      </w:r>
      <w:r w:rsidRPr="00B44C19">
        <w:rPr>
          <w:color w:val="000000"/>
          <w:spacing w:val="-1"/>
          <w:w w:val="106"/>
        </w:rPr>
        <w:t>т</w:t>
      </w:r>
      <w:r w:rsidRPr="00B44C19">
        <w:rPr>
          <w:color w:val="000000"/>
          <w:spacing w:val="-2"/>
          <w:w w:val="104"/>
        </w:rPr>
        <w:t>в</w:t>
      </w:r>
      <w:r w:rsidRPr="00B44C19">
        <w:rPr>
          <w:color w:val="000000"/>
          <w:w w:val="104"/>
        </w:rPr>
        <w:t>о</w:t>
      </w:r>
      <w:r w:rsidRPr="00B44C19">
        <w:rPr>
          <w:color w:val="000000"/>
          <w:spacing w:val="-5"/>
        </w:rPr>
        <w:t xml:space="preserve"> </w:t>
      </w:r>
      <w:r w:rsidRPr="00B44C19">
        <w:rPr>
          <w:color w:val="000000"/>
          <w:spacing w:val="-1"/>
          <w:w w:val="104"/>
        </w:rPr>
        <w:t>о</w:t>
      </w:r>
      <w:r w:rsidRPr="00B44C19">
        <w:rPr>
          <w:color w:val="000000"/>
          <w:spacing w:val="-2"/>
          <w:w w:val="106"/>
        </w:rPr>
        <w:t>т</w:t>
      </w:r>
      <w:r w:rsidRPr="00B44C19">
        <w:rPr>
          <w:color w:val="000000"/>
          <w:spacing w:val="-2"/>
          <w:w w:val="95"/>
        </w:rPr>
        <w:t>д</w:t>
      </w:r>
      <w:r w:rsidRPr="00B44C19">
        <w:rPr>
          <w:color w:val="000000"/>
          <w:spacing w:val="-1"/>
          <w:w w:val="101"/>
        </w:rPr>
        <w:t>е</w:t>
      </w:r>
      <w:r w:rsidRPr="00B44C19">
        <w:rPr>
          <w:color w:val="000000"/>
          <w:spacing w:val="-3"/>
          <w:w w:val="99"/>
        </w:rPr>
        <w:t>л</w:t>
      </w:r>
      <w:r w:rsidRPr="00B44C19">
        <w:rPr>
          <w:color w:val="000000"/>
          <w:spacing w:val="-2"/>
          <w:w w:val="106"/>
        </w:rPr>
        <w:t>ь</w:t>
      </w:r>
      <w:r w:rsidRPr="00B44C19">
        <w:rPr>
          <w:color w:val="000000"/>
          <w:spacing w:val="-1"/>
          <w:w w:val="102"/>
        </w:rPr>
        <w:t>н</w:t>
      </w:r>
      <w:r w:rsidRPr="00B44C19">
        <w:rPr>
          <w:color w:val="000000"/>
          <w:spacing w:val="-1"/>
        </w:rPr>
        <w:t>ы</w:t>
      </w:r>
      <w:r w:rsidRPr="00B44C19">
        <w:rPr>
          <w:color w:val="000000"/>
          <w:w w:val="107"/>
        </w:rPr>
        <w:t>х</w:t>
      </w:r>
      <w:r w:rsidRPr="00B44C19">
        <w:rPr>
          <w:color w:val="000000"/>
          <w:spacing w:val="-5"/>
        </w:rPr>
        <w:t xml:space="preserve"> </w:t>
      </w:r>
      <w:r w:rsidRPr="00B44C19">
        <w:rPr>
          <w:color w:val="000000"/>
          <w:spacing w:val="-2"/>
          <w:w w:val="104"/>
        </w:rPr>
        <w:t>о</w:t>
      </w:r>
      <w:r w:rsidRPr="00B44C19">
        <w:rPr>
          <w:color w:val="000000"/>
          <w:spacing w:val="-3"/>
          <w:w w:val="104"/>
        </w:rPr>
        <w:t>п</w:t>
      </w:r>
      <w:r w:rsidRPr="00B44C19">
        <w:rPr>
          <w:color w:val="000000"/>
          <w:spacing w:val="-2"/>
          <w:w w:val="101"/>
        </w:rPr>
        <w:t>е</w:t>
      </w:r>
      <w:r w:rsidRPr="00B44C19">
        <w:rPr>
          <w:color w:val="000000"/>
          <w:spacing w:val="-3"/>
          <w:w w:val="108"/>
        </w:rPr>
        <w:t>р</w:t>
      </w:r>
      <w:r w:rsidRPr="00B44C19">
        <w:rPr>
          <w:color w:val="000000"/>
          <w:spacing w:val="-1"/>
          <w:w w:val="101"/>
        </w:rPr>
        <w:t>а</w:t>
      </w:r>
      <w:r w:rsidRPr="00B44C19">
        <w:rPr>
          <w:color w:val="000000"/>
          <w:spacing w:val="-3"/>
          <w:w w:val="102"/>
        </w:rPr>
        <w:t>ц</w:t>
      </w:r>
      <w:r w:rsidRPr="00B44C19">
        <w:rPr>
          <w:color w:val="000000"/>
          <w:w w:val="103"/>
        </w:rPr>
        <w:t>ий</w:t>
      </w:r>
      <w:r w:rsidRPr="00B44C19">
        <w:rPr>
          <w:color w:val="000000"/>
          <w:spacing w:val="-6"/>
        </w:rPr>
        <w:t xml:space="preserve"> </w:t>
      </w:r>
      <w:r w:rsidRPr="00B44C19">
        <w:rPr>
          <w:color w:val="000000"/>
          <w:spacing w:val="-2"/>
          <w:w w:val="103"/>
        </w:rPr>
        <w:t>и</w:t>
      </w:r>
      <w:r w:rsidRPr="00B44C19">
        <w:rPr>
          <w:color w:val="000000"/>
          <w:spacing w:val="-1"/>
          <w:w w:val="99"/>
        </w:rPr>
        <w:t>л</w:t>
      </w:r>
      <w:r w:rsidRPr="00B44C19">
        <w:rPr>
          <w:color w:val="000000"/>
          <w:w w:val="103"/>
        </w:rPr>
        <w:t>и</w:t>
      </w:r>
      <w:r w:rsidRPr="00B44C19">
        <w:rPr>
          <w:color w:val="000000"/>
          <w:spacing w:val="-5"/>
        </w:rPr>
        <w:t xml:space="preserve"> </w:t>
      </w:r>
      <w:r w:rsidRPr="00B44C19">
        <w:rPr>
          <w:color w:val="000000"/>
          <w:spacing w:val="-3"/>
          <w:w w:val="102"/>
        </w:rPr>
        <w:t>н</w:t>
      </w:r>
      <w:r w:rsidRPr="00B44C19">
        <w:rPr>
          <w:color w:val="000000"/>
          <w:spacing w:val="-2"/>
          <w:w w:val="101"/>
        </w:rPr>
        <w:t>е</w:t>
      </w:r>
      <w:r w:rsidRPr="00B44C19">
        <w:rPr>
          <w:color w:val="000000"/>
          <w:spacing w:val="-3"/>
          <w:w w:val="95"/>
        </w:rPr>
        <w:t>д</w:t>
      </w:r>
      <w:r w:rsidRPr="00B44C19">
        <w:rPr>
          <w:color w:val="000000"/>
          <w:spacing w:val="-2"/>
          <w:w w:val="104"/>
        </w:rPr>
        <w:t>о</w:t>
      </w:r>
      <w:r w:rsidRPr="00B44C19">
        <w:rPr>
          <w:color w:val="000000"/>
          <w:spacing w:val="-2"/>
          <w:w w:val="106"/>
        </w:rPr>
        <w:t>с</w:t>
      </w:r>
      <w:r w:rsidRPr="00B44C19">
        <w:rPr>
          <w:color w:val="000000"/>
          <w:w w:val="106"/>
        </w:rPr>
        <w:t>т</w:t>
      </w:r>
      <w:r w:rsidRPr="00B44C19">
        <w:rPr>
          <w:color w:val="000000"/>
          <w:spacing w:val="-3"/>
          <w:w w:val="101"/>
        </w:rPr>
        <w:t>а</w:t>
      </w:r>
      <w:r w:rsidRPr="00B44C19">
        <w:rPr>
          <w:color w:val="000000"/>
          <w:spacing w:val="-1"/>
          <w:w w:val="106"/>
        </w:rPr>
        <w:t>т</w:t>
      </w:r>
      <w:r w:rsidRPr="00B44C19">
        <w:rPr>
          <w:color w:val="000000"/>
          <w:spacing w:val="-2"/>
          <w:w w:val="103"/>
        </w:rPr>
        <w:t>к</w:t>
      </w:r>
      <w:r w:rsidRPr="00B44C19">
        <w:rPr>
          <w:color w:val="000000"/>
          <w:w w:val="103"/>
        </w:rPr>
        <w:t>и</w:t>
      </w:r>
      <w:r w:rsidRPr="00B44C19">
        <w:rPr>
          <w:color w:val="000000"/>
          <w:spacing w:val="-6"/>
        </w:rPr>
        <w:t xml:space="preserve"> </w:t>
      </w:r>
      <w:r w:rsidRPr="00B44C19">
        <w:rPr>
          <w:color w:val="000000"/>
          <w:spacing w:val="-1"/>
          <w:w w:val="103"/>
        </w:rPr>
        <w:t>к</w:t>
      </w:r>
      <w:r w:rsidRPr="00B44C19">
        <w:rPr>
          <w:color w:val="000000"/>
          <w:spacing w:val="-3"/>
          <w:w w:val="104"/>
        </w:rPr>
        <w:t>о</w:t>
      </w:r>
      <w:r w:rsidRPr="00B44C19">
        <w:rPr>
          <w:color w:val="000000"/>
          <w:spacing w:val="-2"/>
          <w:w w:val="102"/>
        </w:rPr>
        <w:t>н</w:t>
      </w:r>
      <w:r w:rsidRPr="00B44C19">
        <w:rPr>
          <w:color w:val="000000"/>
          <w:spacing w:val="-1"/>
          <w:w w:val="106"/>
        </w:rPr>
        <w:t>т</w:t>
      </w:r>
      <w:r w:rsidRPr="00B44C19">
        <w:rPr>
          <w:color w:val="000000"/>
          <w:spacing w:val="-1"/>
          <w:w w:val="108"/>
        </w:rPr>
        <w:t>р</w:t>
      </w:r>
      <w:r w:rsidRPr="00B44C19">
        <w:rPr>
          <w:color w:val="000000"/>
          <w:spacing w:val="-3"/>
          <w:w w:val="104"/>
        </w:rPr>
        <w:t>о</w:t>
      </w:r>
      <w:r w:rsidRPr="00B44C19">
        <w:rPr>
          <w:color w:val="000000"/>
          <w:spacing w:val="-1"/>
          <w:w w:val="99"/>
        </w:rPr>
        <w:t>л</w:t>
      </w:r>
      <w:r w:rsidRPr="00B44C19">
        <w:rPr>
          <w:color w:val="000000"/>
          <w:w w:val="105"/>
        </w:rPr>
        <w:t>я</w:t>
      </w:r>
      <w:r w:rsidRPr="00B44C19">
        <w:rPr>
          <w:color w:val="000000"/>
          <w:spacing w:val="-5"/>
        </w:rPr>
        <w:t xml:space="preserve"> </w:t>
      </w:r>
      <w:r w:rsidRPr="00B44C19">
        <w:rPr>
          <w:color w:val="000000"/>
          <w:spacing w:val="-3"/>
          <w:w w:val="103"/>
        </w:rPr>
        <w:t>и</w:t>
      </w:r>
      <w:r w:rsidRPr="00B44C19">
        <w:rPr>
          <w:color w:val="000000"/>
          <w:w w:val="107"/>
        </w:rPr>
        <w:t>х</w:t>
      </w:r>
      <w:r w:rsidRPr="00B44C19">
        <w:rPr>
          <w:color w:val="000000"/>
          <w:spacing w:val="-6"/>
        </w:rPr>
        <w:t xml:space="preserve"> </w:t>
      </w:r>
      <w:r w:rsidRPr="00B44C19">
        <w:rPr>
          <w:color w:val="000000"/>
          <w:spacing w:val="-1"/>
          <w:w w:val="104"/>
        </w:rPr>
        <w:t>п</w:t>
      </w:r>
      <w:r w:rsidRPr="00B44C19">
        <w:rPr>
          <w:color w:val="000000"/>
          <w:spacing w:val="-3"/>
          <w:w w:val="108"/>
        </w:rPr>
        <w:t>р</w:t>
      </w:r>
      <w:r w:rsidRPr="00B44C19">
        <w:rPr>
          <w:color w:val="000000"/>
          <w:spacing w:val="-2"/>
          <w:w w:val="104"/>
        </w:rPr>
        <w:t>о</w:t>
      </w:r>
      <w:r w:rsidRPr="00B44C19">
        <w:rPr>
          <w:color w:val="000000"/>
          <w:spacing w:val="-3"/>
          <w:w w:val="106"/>
        </w:rPr>
        <w:t>т</w:t>
      </w:r>
      <w:r w:rsidRPr="00B44C19">
        <w:rPr>
          <w:color w:val="000000"/>
          <w:spacing w:val="-2"/>
          <w:w w:val="101"/>
        </w:rPr>
        <w:t>е</w:t>
      </w:r>
      <w:r w:rsidRPr="00B44C19">
        <w:rPr>
          <w:color w:val="000000"/>
          <w:spacing w:val="-2"/>
          <w:w w:val="103"/>
        </w:rPr>
        <w:t>к</w:t>
      </w:r>
      <w:r w:rsidRPr="00B44C19">
        <w:rPr>
          <w:color w:val="000000"/>
          <w:spacing w:val="-3"/>
          <w:w w:val="101"/>
        </w:rPr>
        <w:t>а</w:t>
      </w:r>
      <w:r w:rsidRPr="00B44C19">
        <w:rPr>
          <w:color w:val="000000"/>
          <w:spacing w:val="-1"/>
          <w:w w:val="102"/>
        </w:rPr>
        <w:t>н</w:t>
      </w:r>
      <w:r w:rsidRPr="00B44C19">
        <w:rPr>
          <w:color w:val="000000"/>
          <w:spacing w:val="-1"/>
          <w:w w:val="103"/>
        </w:rPr>
        <w:t>и</w:t>
      </w:r>
      <w:r w:rsidRPr="00B44C19">
        <w:rPr>
          <w:color w:val="000000"/>
          <w:spacing w:val="-2"/>
          <w:w w:val="105"/>
        </w:rPr>
        <w:t>я</w:t>
      </w:r>
      <w:r w:rsidRPr="00B44C19">
        <w:rPr>
          <w:color w:val="000000"/>
          <w:spacing w:val="-1"/>
          <w:w w:val="82"/>
        </w:rPr>
        <w:t>.</w:t>
      </w:r>
      <w:r w:rsidRPr="00B44C19">
        <w:rPr>
          <w:color w:val="000000"/>
        </w:rPr>
        <w:t xml:space="preserve"> </w:t>
      </w:r>
      <w:r w:rsidRPr="00B44C19">
        <w:rPr>
          <w:color w:val="000000"/>
          <w:spacing w:val="-2"/>
          <w:w w:val="103"/>
        </w:rPr>
        <w:t>Р</w:t>
      </w:r>
      <w:r w:rsidRPr="00B44C19">
        <w:rPr>
          <w:color w:val="000000"/>
          <w:spacing w:val="-1"/>
          <w:w w:val="101"/>
        </w:rPr>
        <w:t>е</w:t>
      </w:r>
      <w:r w:rsidRPr="00B44C19">
        <w:rPr>
          <w:color w:val="000000"/>
          <w:spacing w:val="-2"/>
          <w:w w:val="101"/>
        </w:rPr>
        <w:t>а</w:t>
      </w:r>
      <w:r w:rsidRPr="00B44C19">
        <w:rPr>
          <w:color w:val="000000"/>
          <w:spacing w:val="-1"/>
          <w:w w:val="99"/>
        </w:rPr>
        <w:t>л</w:t>
      </w:r>
      <w:r w:rsidRPr="00B44C19">
        <w:rPr>
          <w:color w:val="000000"/>
          <w:spacing w:val="-3"/>
          <w:w w:val="103"/>
        </w:rPr>
        <w:t>и</w:t>
      </w:r>
      <w:r w:rsidRPr="00B44C19">
        <w:rPr>
          <w:color w:val="000000"/>
          <w:spacing w:val="-1"/>
          <w:w w:val="102"/>
        </w:rPr>
        <w:t>з</w:t>
      </w:r>
      <w:r w:rsidRPr="00B44C19">
        <w:rPr>
          <w:color w:val="000000"/>
          <w:spacing w:val="-2"/>
          <w:w w:val="101"/>
        </w:rPr>
        <w:t>а</w:t>
      </w:r>
      <w:r w:rsidRPr="00B44C19">
        <w:rPr>
          <w:color w:val="000000"/>
          <w:spacing w:val="-3"/>
          <w:w w:val="102"/>
        </w:rPr>
        <w:t>ц</w:t>
      </w:r>
      <w:r w:rsidRPr="00B44C19">
        <w:rPr>
          <w:color w:val="000000"/>
          <w:spacing w:val="-2"/>
          <w:w w:val="103"/>
        </w:rPr>
        <w:t>и</w:t>
      </w:r>
      <w:r w:rsidRPr="00B44C19">
        <w:rPr>
          <w:color w:val="000000"/>
          <w:spacing w:val="-1"/>
          <w:w w:val="105"/>
        </w:rPr>
        <w:t>я</w:t>
      </w:r>
      <w:r w:rsidRPr="00B44C19">
        <w:rPr>
          <w:color w:val="000000"/>
          <w:spacing w:val="2"/>
        </w:rPr>
        <w:t xml:space="preserve"> </w:t>
      </w:r>
      <w:r w:rsidRPr="00B44C19">
        <w:rPr>
          <w:color w:val="000000"/>
          <w:spacing w:val="-2"/>
          <w:w w:val="99"/>
        </w:rPr>
        <w:t>л</w:t>
      </w:r>
      <w:r w:rsidRPr="00B44C19">
        <w:rPr>
          <w:color w:val="000000"/>
          <w:spacing w:val="-2"/>
          <w:w w:val="98"/>
        </w:rPr>
        <w:t>ю</w:t>
      </w:r>
      <w:r w:rsidRPr="00B44C19">
        <w:rPr>
          <w:color w:val="000000"/>
          <w:spacing w:val="-2"/>
          <w:w w:val="99"/>
        </w:rPr>
        <w:t>б</w:t>
      </w:r>
      <w:r w:rsidRPr="00B44C19">
        <w:rPr>
          <w:color w:val="000000"/>
          <w:spacing w:val="-2"/>
          <w:w w:val="104"/>
        </w:rPr>
        <w:t>о</w:t>
      </w:r>
      <w:r w:rsidRPr="00B44C19">
        <w:rPr>
          <w:color w:val="000000"/>
          <w:spacing w:val="-1"/>
          <w:w w:val="103"/>
        </w:rPr>
        <w:t>й</w:t>
      </w:r>
      <w:r w:rsidRPr="00B44C19">
        <w:rPr>
          <w:color w:val="000000"/>
          <w:spacing w:val="4"/>
        </w:rPr>
        <w:t xml:space="preserve"> </w:t>
      </w:r>
      <w:r w:rsidRPr="00B44C19">
        <w:rPr>
          <w:color w:val="000000"/>
          <w:spacing w:val="-1"/>
          <w:w w:val="95"/>
        </w:rPr>
        <w:t>д</w:t>
      </w:r>
      <w:r w:rsidRPr="00B44C19">
        <w:rPr>
          <w:color w:val="000000"/>
          <w:spacing w:val="-2"/>
          <w:w w:val="101"/>
        </w:rPr>
        <w:t>е</w:t>
      </w:r>
      <w:r w:rsidRPr="00B44C19">
        <w:rPr>
          <w:color w:val="000000"/>
          <w:spacing w:val="-2"/>
          <w:w w:val="105"/>
        </w:rPr>
        <w:t>я</w:t>
      </w:r>
      <w:r w:rsidRPr="00B44C19">
        <w:rPr>
          <w:color w:val="000000"/>
          <w:spacing w:val="-2"/>
          <w:w w:val="106"/>
        </w:rPr>
        <w:t>т</w:t>
      </w:r>
      <w:r w:rsidRPr="00B44C19">
        <w:rPr>
          <w:color w:val="000000"/>
          <w:spacing w:val="-3"/>
          <w:w w:val="101"/>
        </w:rPr>
        <w:t>е</w:t>
      </w:r>
      <w:r w:rsidRPr="00B44C19">
        <w:rPr>
          <w:color w:val="000000"/>
          <w:spacing w:val="-1"/>
          <w:w w:val="99"/>
        </w:rPr>
        <w:t>л</w:t>
      </w:r>
      <w:r w:rsidRPr="00B44C19">
        <w:rPr>
          <w:color w:val="000000"/>
          <w:spacing w:val="-1"/>
          <w:w w:val="106"/>
        </w:rPr>
        <w:t>ь</w:t>
      </w:r>
      <w:r w:rsidRPr="00B44C19">
        <w:rPr>
          <w:color w:val="000000"/>
          <w:spacing w:val="-2"/>
          <w:w w:val="102"/>
        </w:rPr>
        <w:t>н</w:t>
      </w:r>
      <w:r w:rsidRPr="00B44C19">
        <w:rPr>
          <w:color w:val="000000"/>
          <w:spacing w:val="-2"/>
          <w:w w:val="104"/>
        </w:rPr>
        <w:t>о</w:t>
      </w:r>
      <w:r w:rsidRPr="00B44C19">
        <w:rPr>
          <w:color w:val="000000"/>
          <w:spacing w:val="-3"/>
          <w:w w:val="106"/>
        </w:rPr>
        <w:t>с</w:t>
      </w:r>
      <w:r w:rsidRPr="00B44C19">
        <w:rPr>
          <w:color w:val="000000"/>
          <w:spacing w:val="-2"/>
          <w:w w:val="106"/>
        </w:rPr>
        <w:t>т</w:t>
      </w:r>
      <w:r w:rsidRPr="00B44C19">
        <w:rPr>
          <w:color w:val="000000"/>
          <w:spacing w:val="-1"/>
          <w:w w:val="103"/>
        </w:rPr>
        <w:t>и</w:t>
      </w:r>
      <w:r w:rsidRPr="00B44C19">
        <w:rPr>
          <w:color w:val="000000"/>
          <w:spacing w:val="3"/>
        </w:rPr>
        <w:t xml:space="preserve"> </w:t>
      </w:r>
      <w:r w:rsidRPr="00B44C19">
        <w:rPr>
          <w:color w:val="000000"/>
          <w:w w:val="106"/>
        </w:rPr>
        <w:t>с</w:t>
      </w:r>
      <w:r w:rsidRPr="00B44C19">
        <w:rPr>
          <w:color w:val="000000"/>
          <w:spacing w:val="-3"/>
          <w:w w:val="104"/>
        </w:rPr>
        <w:t>о</w:t>
      </w:r>
      <w:r w:rsidRPr="00B44C19">
        <w:rPr>
          <w:color w:val="000000"/>
          <w:spacing w:val="-2"/>
          <w:w w:val="104"/>
        </w:rPr>
        <w:t>п</w:t>
      </w:r>
      <w:r w:rsidRPr="00B44C19">
        <w:rPr>
          <w:color w:val="000000"/>
          <w:spacing w:val="-2"/>
          <w:w w:val="108"/>
        </w:rPr>
        <w:t>р</w:t>
      </w:r>
      <w:r w:rsidRPr="00B44C19">
        <w:rPr>
          <w:color w:val="000000"/>
          <w:spacing w:val="-2"/>
          <w:w w:val="105"/>
        </w:rPr>
        <w:t>я</w:t>
      </w:r>
      <w:r w:rsidRPr="00B44C19">
        <w:rPr>
          <w:color w:val="000000"/>
          <w:spacing w:val="-2"/>
          <w:w w:val="97"/>
        </w:rPr>
        <w:t>ж</w:t>
      </w:r>
      <w:r w:rsidRPr="00B44C19">
        <w:rPr>
          <w:color w:val="000000"/>
          <w:spacing w:val="-1"/>
          <w:w w:val="101"/>
        </w:rPr>
        <w:t>е</w:t>
      </w:r>
      <w:r w:rsidRPr="00B44C19">
        <w:rPr>
          <w:color w:val="000000"/>
          <w:spacing w:val="-2"/>
          <w:w w:val="102"/>
        </w:rPr>
        <w:t>н</w:t>
      </w:r>
      <w:r w:rsidRPr="00B44C19">
        <w:rPr>
          <w:color w:val="000000"/>
          <w:spacing w:val="-1"/>
          <w:w w:val="101"/>
        </w:rPr>
        <w:t>а</w:t>
      </w:r>
      <w:r w:rsidRPr="00B44C19">
        <w:rPr>
          <w:color w:val="000000"/>
          <w:spacing w:val="4"/>
        </w:rPr>
        <w:t xml:space="preserve"> </w:t>
      </w:r>
      <w:r w:rsidRPr="00B44C19">
        <w:rPr>
          <w:color w:val="000000"/>
          <w:w w:val="106"/>
        </w:rPr>
        <w:t>с</w:t>
      </w:r>
      <w:r w:rsidRPr="00B44C19">
        <w:rPr>
          <w:color w:val="000000"/>
          <w:spacing w:val="3"/>
        </w:rPr>
        <w:t xml:space="preserve"> </w:t>
      </w:r>
      <w:r w:rsidRPr="00B44C19">
        <w:rPr>
          <w:color w:val="000000"/>
          <w:spacing w:val="-2"/>
          <w:w w:val="104"/>
        </w:rPr>
        <w:t>о</w:t>
      </w:r>
      <w:r w:rsidRPr="00B44C19">
        <w:rPr>
          <w:color w:val="000000"/>
          <w:spacing w:val="-1"/>
          <w:w w:val="104"/>
        </w:rPr>
        <w:t>п</w:t>
      </w:r>
      <w:r w:rsidRPr="00B44C19">
        <w:rPr>
          <w:color w:val="000000"/>
          <w:spacing w:val="-2"/>
          <w:w w:val="108"/>
        </w:rPr>
        <w:t>р</w:t>
      </w:r>
      <w:r w:rsidRPr="00B44C19">
        <w:rPr>
          <w:color w:val="000000"/>
          <w:spacing w:val="-1"/>
          <w:w w:val="101"/>
        </w:rPr>
        <w:t>е</w:t>
      </w:r>
      <w:r w:rsidRPr="00B44C19">
        <w:rPr>
          <w:color w:val="000000"/>
          <w:spacing w:val="-2"/>
          <w:w w:val="95"/>
        </w:rPr>
        <w:t>д</w:t>
      </w:r>
      <w:r w:rsidRPr="00B44C19">
        <w:rPr>
          <w:color w:val="000000"/>
          <w:spacing w:val="-3"/>
          <w:w w:val="101"/>
        </w:rPr>
        <w:t>е</w:t>
      </w:r>
      <w:r w:rsidRPr="00B44C19">
        <w:rPr>
          <w:color w:val="000000"/>
          <w:spacing w:val="-2"/>
          <w:w w:val="99"/>
        </w:rPr>
        <w:t>л</w:t>
      </w:r>
      <w:r w:rsidRPr="00B44C19">
        <w:rPr>
          <w:color w:val="000000"/>
          <w:spacing w:val="-1"/>
          <w:w w:val="101"/>
        </w:rPr>
        <w:t>е</w:t>
      </w:r>
      <w:r w:rsidRPr="00B44C19">
        <w:rPr>
          <w:color w:val="000000"/>
          <w:spacing w:val="-3"/>
          <w:w w:val="102"/>
        </w:rPr>
        <w:t>н</w:t>
      </w:r>
      <w:r w:rsidRPr="00B44C19">
        <w:rPr>
          <w:color w:val="000000"/>
          <w:spacing w:val="-2"/>
          <w:w w:val="102"/>
        </w:rPr>
        <w:t>н</w:t>
      </w:r>
      <w:r w:rsidRPr="00B44C19">
        <w:rPr>
          <w:color w:val="000000"/>
          <w:spacing w:val="-3"/>
        </w:rPr>
        <w:t>ы</w:t>
      </w:r>
      <w:r w:rsidRPr="00B44C19">
        <w:rPr>
          <w:color w:val="000000"/>
          <w:w w:val="95"/>
        </w:rPr>
        <w:t>м</w:t>
      </w:r>
      <w:r w:rsidRPr="00B44C19">
        <w:rPr>
          <w:color w:val="000000"/>
          <w:spacing w:val="3"/>
        </w:rPr>
        <w:t xml:space="preserve"> </w:t>
      </w:r>
      <w:r w:rsidRPr="00B44C19">
        <w:rPr>
          <w:color w:val="000000"/>
          <w:spacing w:val="-1"/>
          <w:w w:val="102"/>
        </w:rPr>
        <w:t>н</w:t>
      </w:r>
      <w:r w:rsidRPr="00B44C19">
        <w:rPr>
          <w:color w:val="000000"/>
          <w:spacing w:val="-1"/>
          <w:w w:val="101"/>
        </w:rPr>
        <w:t>е</w:t>
      </w:r>
      <w:r w:rsidRPr="00B44C19">
        <w:rPr>
          <w:color w:val="000000"/>
          <w:spacing w:val="-2"/>
          <w:w w:val="108"/>
        </w:rPr>
        <w:t>р</w:t>
      </w:r>
      <w:r w:rsidRPr="00B44C19">
        <w:rPr>
          <w:color w:val="000000"/>
          <w:spacing w:val="-3"/>
          <w:w w:val="104"/>
        </w:rPr>
        <w:t>в</w:t>
      </w:r>
      <w:r w:rsidRPr="00B44C19">
        <w:rPr>
          <w:color w:val="000000"/>
          <w:w w:val="102"/>
        </w:rPr>
        <w:t>н</w:t>
      </w:r>
      <w:r w:rsidRPr="00B44C19">
        <w:rPr>
          <w:color w:val="000000"/>
          <w:spacing w:val="-3"/>
          <w:w w:val="104"/>
        </w:rPr>
        <w:t>о</w:t>
      </w:r>
      <w:r w:rsidRPr="00B44C19">
        <w:rPr>
          <w:color w:val="000000"/>
          <w:spacing w:val="-1"/>
        </w:rPr>
        <w:t>-</w:t>
      </w:r>
      <w:r w:rsidRPr="00B44C19">
        <w:rPr>
          <w:color w:val="000000"/>
          <w:spacing w:val="-1"/>
          <w:w w:val="104"/>
        </w:rPr>
        <w:t>п</w:t>
      </w:r>
      <w:r w:rsidRPr="00B44C19">
        <w:rPr>
          <w:color w:val="000000"/>
          <w:spacing w:val="-4"/>
          <w:w w:val="106"/>
        </w:rPr>
        <w:t>с</w:t>
      </w:r>
      <w:r w:rsidRPr="00B44C19">
        <w:rPr>
          <w:color w:val="000000"/>
          <w:w w:val="103"/>
        </w:rPr>
        <w:t>и</w:t>
      </w:r>
      <w:r w:rsidRPr="00B44C19">
        <w:rPr>
          <w:color w:val="000000"/>
          <w:spacing w:val="-4"/>
          <w:w w:val="107"/>
        </w:rPr>
        <w:t>х</w:t>
      </w:r>
      <w:r w:rsidRPr="00B44C19">
        <w:rPr>
          <w:color w:val="000000"/>
          <w:spacing w:val="-3"/>
          <w:w w:val="104"/>
        </w:rPr>
        <w:t>о</w:t>
      </w:r>
      <w:r w:rsidRPr="00B44C19">
        <w:rPr>
          <w:color w:val="000000"/>
          <w:spacing w:val="-1"/>
          <w:w w:val="99"/>
        </w:rPr>
        <w:t>л</w:t>
      </w:r>
      <w:r w:rsidRPr="00B44C19">
        <w:rPr>
          <w:color w:val="000000"/>
          <w:w w:val="104"/>
        </w:rPr>
        <w:t>о</w:t>
      </w:r>
      <w:r w:rsidRPr="00B44C19">
        <w:rPr>
          <w:color w:val="000000"/>
          <w:w w:val="112"/>
        </w:rPr>
        <w:t>г</w:t>
      </w:r>
      <w:r w:rsidRPr="00B44C19">
        <w:rPr>
          <w:color w:val="000000"/>
          <w:spacing w:val="-2"/>
          <w:w w:val="103"/>
        </w:rPr>
        <w:t>и</w:t>
      </w:r>
      <w:r w:rsidRPr="00B44C19">
        <w:rPr>
          <w:color w:val="000000"/>
          <w:spacing w:val="-2"/>
          <w:w w:val="110"/>
        </w:rPr>
        <w:t>ч</w:t>
      </w:r>
      <w:r w:rsidRPr="00B44C19">
        <w:rPr>
          <w:color w:val="000000"/>
          <w:spacing w:val="-2"/>
          <w:w w:val="101"/>
        </w:rPr>
        <w:t>е</w:t>
      </w:r>
      <w:r w:rsidRPr="00B44C19">
        <w:rPr>
          <w:color w:val="000000"/>
          <w:spacing w:val="-2"/>
          <w:w w:val="106"/>
        </w:rPr>
        <w:t>с</w:t>
      </w:r>
      <w:r w:rsidRPr="00B44C19">
        <w:rPr>
          <w:color w:val="000000"/>
          <w:spacing w:val="-2"/>
          <w:w w:val="103"/>
        </w:rPr>
        <w:t>ки</w:t>
      </w:r>
      <w:r w:rsidRPr="00B44C19">
        <w:rPr>
          <w:color w:val="000000"/>
          <w:w w:val="95"/>
        </w:rPr>
        <w:t>м</w:t>
      </w:r>
      <w:r w:rsidRPr="00B44C19">
        <w:rPr>
          <w:color w:val="000000"/>
          <w:spacing w:val="-6"/>
        </w:rPr>
        <w:t xml:space="preserve"> </w:t>
      </w:r>
      <w:r w:rsidRPr="00B44C19">
        <w:rPr>
          <w:color w:val="000000"/>
          <w:spacing w:val="-3"/>
          <w:w w:val="102"/>
        </w:rPr>
        <w:t>н</w:t>
      </w:r>
      <w:r w:rsidRPr="00B44C19">
        <w:rPr>
          <w:color w:val="000000"/>
          <w:spacing w:val="-2"/>
          <w:w w:val="101"/>
        </w:rPr>
        <w:t>а</w:t>
      </w:r>
      <w:r w:rsidRPr="00B44C19">
        <w:rPr>
          <w:color w:val="000000"/>
          <w:spacing w:val="-2"/>
          <w:w w:val="104"/>
        </w:rPr>
        <w:t>п</w:t>
      </w:r>
      <w:r w:rsidRPr="00B44C19">
        <w:rPr>
          <w:color w:val="000000"/>
          <w:spacing w:val="-1"/>
          <w:w w:val="108"/>
        </w:rPr>
        <w:t>р</w:t>
      </w:r>
      <w:r w:rsidRPr="00B44C19">
        <w:rPr>
          <w:color w:val="000000"/>
          <w:spacing w:val="-2"/>
          <w:w w:val="105"/>
        </w:rPr>
        <w:t>я</w:t>
      </w:r>
      <w:r w:rsidRPr="00B44C19">
        <w:rPr>
          <w:color w:val="000000"/>
          <w:spacing w:val="-4"/>
          <w:w w:val="97"/>
        </w:rPr>
        <w:t>ж</w:t>
      </w:r>
      <w:r w:rsidRPr="00B44C19">
        <w:rPr>
          <w:color w:val="000000"/>
          <w:spacing w:val="-1"/>
          <w:w w:val="101"/>
        </w:rPr>
        <w:t>е</w:t>
      </w:r>
      <w:r w:rsidRPr="00B44C19">
        <w:rPr>
          <w:color w:val="000000"/>
          <w:spacing w:val="-1"/>
          <w:w w:val="102"/>
        </w:rPr>
        <w:t>н</w:t>
      </w:r>
      <w:r w:rsidRPr="00B44C19">
        <w:rPr>
          <w:color w:val="000000"/>
          <w:spacing w:val="-3"/>
          <w:w w:val="103"/>
        </w:rPr>
        <w:t>и</w:t>
      </w:r>
      <w:r w:rsidRPr="00B44C19">
        <w:rPr>
          <w:color w:val="000000"/>
          <w:spacing w:val="-2"/>
          <w:w w:val="101"/>
        </w:rPr>
        <w:t>е</w:t>
      </w:r>
      <w:r w:rsidRPr="00B44C19">
        <w:rPr>
          <w:color w:val="000000"/>
          <w:spacing w:val="-1"/>
          <w:w w:val="95"/>
        </w:rPr>
        <w:t>м</w:t>
      </w:r>
      <w:r w:rsidRPr="00B44C19">
        <w:rPr>
          <w:color w:val="000000"/>
          <w:spacing w:val="-5"/>
        </w:rPr>
        <w:t xml:space="preserve"> </w:t>
      </w:r>
      <w:r w:rsidRPr="00B44C19">
        <w:rPr>
          <w:color w:val="000000"/>
          <w:spacing w:val="-1"/>
          <w:w w:val="103"/>
        </w:rPr>
        <w:t>и</w:t>
      </w:r>
      <w:r w:rsidRPr="00B44C19">
        <w:rPr>
          <w:color w:val="000000"/>
          <w:spacing w:val="-7"/>
        </w:rPr>
        <w:t xml:space="preserve"> </w:t>
      </w:r>
      <w:r w:rsidRPr="00B44C19">
        <w:rPr>
          <w:color w:val="000000"/>
          <w:spacing w:val="-2"/>
          <w:w w:val="106"/>
        </w:rPr>
        <w:t>т</w:t>
      </w:r>
      <w:r w:rsidRPr="00B44C19">
        <w:rPr>
          <w:color w:val="000000"/>
          <w:spacing w:val="-2"/>
          <w:w w:val="108"/>
        </w:rPr>
        <w:t>р</w:t>
      </w:r>
      <w:r w:rsidRPr="00B44C19">
        <w:rPr>
          <w:color w:val="000000"/>
          <w:spacing w:val="-2"/>
          <w:w w:val="101"/>
        </w:rPr>
        <w:t>е</w:t>
      </w:r>
      <w:r w:rsidRPr="00B44C19">
        <w:rPr>
          <w:color w:val="000000"/>
          <w:spacing w:val="-2"/>
          <w:w w:val="99"/>
        </w:rPr>
        <w:t>б</w:t>
      </w:r>
      <w:r w:rsidRPr="00B44C19">
        <w:rPr>
          <w:color w:val="000000"/>
          <w:spacing w:val="-2"/>
          <w:w w:val="104"/>
        </w:rPr>
        <w:t>у</w:t>
      </w:r>
      <w:r w:rsidRPr="00B44C19">
        <w:rPr>
          <w:color w:val="000000"/>
          <w:spacing w:val="-2"/>
          <w:w w:val="101"/>
        </w:rPr>
        <w:t>е</w:t>
      </w:r>
      <w:r w:rsidRPr="00B44C19">
        <w:rPr>
          <w:color w:val="000000"/>
          <w:spacing w:val="-1"/>
          <w:w w:val="106"/>
        </w:rPr>
        <w:t>т</w:t>
      </w:r>
      <w:r w:rsidRPr="00B44C19">
        <w:rPr>
          <w:color w:val="000000"/>
          <w:spacing w:val="-5"/>
        </w:rPr>
        <w:t xml:space="preserve"> </w:t>
      </w:r>
      <w:r w:rsidRPr="00B44C19">
        <w:rPr>
          <w:color w:val="000000"/>
          <w:spacing w:val="-2"/>
          <w:w w:val="103"/>
        </w:rPr>
        <w:t>и</w:t>
      </w:r>
      <w:r w:rsidRPr="00B44C19">
        <w:rPr>
          <w:color w:val="000000"/>
          <w:spacing w:val="-2"/>
          <w:w w:val="102"/>
        </w:rPr>
        <w:t>з</w:t>
      </w:r>
      <w:r w:rsidRPr="00B44C19">
        <w:rPr>
          <w:color w:val="000000"/>
          <w:spacing w:val="-2"/>
          <w:w w:val="104"/>
        </w:rPr>
        <w:t>в</w:t>
      </w:r>
      <w:r w:rsidRPr="00B44C19">
        <w:rPr>
          <w:color w:val="000000"/>
          <w:spacing w:val="-1"/>
          <w:w w:val="101"/>
        </w:rPr>
        <w:t>е</w:t>
      </w:r>
      <w:r w:rsidRPr="00B44C19">
        <w:rPr>
          <w:color w:val="000000"/>
          <w:spacing w:val="-3"/>
          <w:w w:val="106"/>
        </w:rPr>
        <w:t>с</w:t>
      </w:r>
      <w:r w:rsidRPr="00B44C19">
        <w:rPr>
          <w:color w:val="000000"/>
          <w:spacing w:val="-1"/>
          <w:w w:val="106"/>
        </w:rPr>
        <w:t>т</w:t>
      </w:r>
      <w:r w:rsidRPr="00B44C19">
        <w:rPr>
          <w:color w:val="000000"/>
          <w:spacing w:val="-2"/>
          <w:w w:val="102"/>
        </w:rPr>
        <w:t>н</w:t>
      </w:r>
      <w:r w:rsidRPr="00B44C19">
        <w:rPr>
          <w:color w:val="000000"/>
          <w:spacing w:val="-2"/>
        </w:rPr>
        <w:t>ы</w:t>
      </w:r>
      <w:r w:rsidRPr="00B44C19">
        <w:rPr>
          <w:color w:val="000000"/>
          <w:spacing w:val="-1"/>
          <w:w w:val="107"/>
        </w:rPr>
        <w:t>х</w:t>
      </w:r>
      <w:r w:rsidRPr="00B44C19">
        <w:rPr>
          <w:color w:val="000000"/>
          <w:spacing w:val="-6"/>
        </w:rPr>
        <w:t xml:space="preserve"> </w:t>
      </w:r>
      <w:r w:rsidRPr="00B44C19">
        <w:rPr>
          <w:color w:val="000000"/>
          <w:spacing w:val="-3"/>
          <w:w w:val="105"/>
        </w:rPr>
        <w:t>э</w:t>
      </w:r>
      <w:r w:rsidRPr="00B44C19">
        <w:rPr>
          <w:color w:val="000000"/>
          <w:spacing w:val="-1"/>
          <w:w w:val="102"/>
        </w:rPr>
        <w:t>н</w:t>
      </w:r>
      <w:r w:rsidRPr="00B44C19">
        <w:rPr>
          <w:color w:val="000000"/>
          <w:spacing w:val="-2"/>
          <w:w w:val="101"/>
        </w:rPr>
        <w:t>е</w:t>
      </w:r>
      <w:r w:rsidRPr="00B44C19">
        <w:rPr>
          <w:color w:val="000000"/>
          <w:spacing w:val="-2"/>
          <w:w w:val="108"/>
        </w:rPr>
        <w:t>р</w:t>
      </w:r>
      <w:r w:rsidRPr="00B44C19">
        <w:rPr>
          <w:color w:val="000000"/>
          <w:spacing w:val="-2"/>
          <w:w w:val="112"/>
        </w:rPr>
        <w:t>г</w:t>
      </w:r>
      <w:r w:rsidRPr="00B44C19">
        <w:rPr>
          <w:color w:val="000000"/>
          <w:spacing w:val="-2"/>
          <w:w w:val="101"/>
        </w:rPr>
        <w:t>е</w:t>
      </w:r>
      <w:r w:rsidRPr="00B44C19">
        <w:rPr>
          <w:color w:val="000000"/>
          <w:spacing w:val="-2"/>
          <w:w w:val="106"/>
        </w:rPr>
        <w:t>т</w:t>
      </w:r>
      <w:r w:rsidRPr="00B44C19">
        <w:rPr>
          <w:color w:val="000000"/>
          <w:spacing w:val="-2"/>
          <w:w w:val="103"/>
        </w:rPr>
        <w:t>и</w:t>
      </w:r>
      <w:r w:rsidRPr="00B44C19">
        <w:rPr>
          <w:color w:val="000000"/>
          <w:spacing w:val="-1"/>
          <w:w w:val="110"/>
        </w:rPr>
        <w:t>ч</w:t>
      </w:r>
      <w:r w:rsidRPr="00B44C19">
        <w:rPr>
          <w:color w:val="000000"/>
          <w:spacing w:val="-3"/>
          <w:w w:val="101"/>
        </w:rPr>
        <w:t>е</w:t>
      </w:r>
      <w:r w:rsidRPr="00B44C19">
        <w:rPr>
          <w:color w:val="000000"/>
          <w:spacing w:val="-2"/>
          <w:w w:val="106"/>
        </w:rPr>
        <w:t>с</w:t>
      </w:r>
      <w:r w:rsidRPr="00B44C19">
        <w:rPr>
          <w:color w:val="000000"/>
          <w:spacing w:val="-3"/>
          <w:w w:val="103"/>
        </w:rPr>
        <w:t>к</w:t>
      </w:r>
      <w:r w:rsidRPr="00B44C19">
        <w:rPr>
          <w:color w:val="000000"/>
          <w:spacing w:val="-1"/>
          <w:w w:val="103"/>
        </w:rPr>
        <w:t>и</w:t>
      </w:r>
      <w:r w:rsidRPr="00B44C19">
        <w:rPr>
          <w:color w:val="000000"/>
          <w:spacing w:val="-1"/>
          <w:w w:val="107"/>
        </w:rPr>
        <w:t>х</w:t>
      </w:r>
      <w:r w:rsidRPr="00B44C19">
        <w:rPr>
          <w:color w:val="000000"/>
          <w:spacing w:val="-7"/>
        </w:rPr>
        <w:t xml:space="preserve"> </w:t>
      </w:r>
      <w:r w:rsidRPr="00B44C19">
        <w:rPr>
          <w:color w:val="000000"/>
          <w:spacing w:val="-2"/>
          <w:w w:val="106"/>
        </w:rPr>
        <w:t>т</w:t>
      </w:r>
      <w:r w:rsidRPr="00B44C19">
        <w:rPr>
          <w:color w:val="000000"/>
          <w:spacing w:val="-5"/>
          <w:w w:val="108"/>
        </w:rPr>
        <w:t>р</w:t>
      </w:r>
      <w:r w:rsidRPr="00B44C19">
        <w:rPr>
          <w:color w:val="000000"/>
          <w:spacing w:val="-4"/>
          <w:w w:val="101"/>
        </w:rPr>
        <w:t>а</w:t>
      </w:r>
      <w:r w:rsidRPr="00B44C19">
        <w:rPr>
          <w:color w:val="000000"/>
          <w:spacing w:val="-5"/>
          <w:w w:val="106"/>
        </w:rPr>
        <w:t>т</w:t>
      </w:r>
      <w:r w:rsidRPr="00B44C19">
        <w:rPr>
          <w:color w:val="000000"/>
          <w:spacing w:val="-2"/>
        </w:rPr>
        <w:t>;</w:t>
      </w:r>
    </w:p>
    <w:p w14:paraId="11E89D14" w14:textId="77777777" w:rsidR="00B44C19" w:rsidRPr="00B44C19" w:rsidRDefault="00B44C19" w:rsidP="00195104">
      <w:pPr>
        <w:pStyle w:val="a7"/>
        <w:widowControl w:val="0"/>
        <w:numPr>
          <w:ilvl w:val="0"/>
          <w:numId w:val="53"/>
        </w:numPr>
        <w:tabs>
          <w:tab w:val="left" w:pos="265"/>
          <w:tab w:val="left" w:pos="1134"/>
        </w:tabs>
        <w:ind w:left="0" w:firstLine="709"/>
        <w:jc w:val="both"/>
        <w:rPr>
          <w:color w:val="000000"/>
          <w:spacing w:val="-2"/>
        </w:rPr>
      </w:pPr>
      <w:r w:rsidRPr="00B44C19">
        <w:rPr>
          <w:color w:val="000000"/>
          <w:w w:val="104"/>
        </w:rPr>
        <w:t>п</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spacing w:val="1"/>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spacing w:val="-2"/>
        </w:rPr>
        <w:t xml:space="preserve"> </w:t>
      </w:r>
      <w:r w:rsidRPr="00B44C19">
        <w:rPr>
          <w:color w:val="000000"/>
          <w:w w:val="104"/>
        </w:rPr>
        <w:t>у</w:t>
      </w:r>
      <w:r w:rsidRPr="00B44C19">
        <w:rPr>
          <w:color w:val="000000"/>
        </w:rPr>
        <w:t xml:space="preserve"> </w:t>
      </w:r>
      <w:r w:rsidRPr="00B44C19">
        <w:rPr>
          <w:color w:val="000000"/>
          <w:w w:val="104"/>
        </w:rPr>
        <w:t>в</w:t>
      </w:r>
      <w:r w:rsidRPr="00B44C19">
        <w:rPr>
          <w:color w:val="000000"/>
          <w:spacing w:val="-1"/>
          <w:w w:val="106"/>
        </w:rPr>
        <w:t>с</w:t>
      </w:r>
      <w:r w:rsidRPr="00B44C19">
        <w:rPr>
          <w:color w:val="000000"/>
          <w:w w:val="101"/>
        </w:rPr>
        <w:t>е</w:t>
      </w:r>
      <w:r w:rsidRPr="00B44C19">
        <w:rPr>
          <w:color w:val="000000"/>
          <w:w w:val="107"/>
        </w:rPr>
        <w:t>х</w:t>
      </w:r>
      <w:r w:rsidRPr="00B44C19">
        <w:rPr>
          <w:color w:val="000000"/>
          <w:spacing w:val="-1"/>
        </w:rPr>
        <w:t xml:space="preserve"> </w:t>
      </w:r>
      <w:r w:rsidRPr="00B44C19">
        <w:rPr>
          <w:color w:val="000000"/>
          <w:w w:val="112"/>
        </w:rPr>
        <w:t>г</w:t>
      </w:r>
      <w:r w:rsidRPr="00B44C19">
        <w:rPr>
          <w:color w:val="000000"/>
          <w:w w:val="108"/>
        </w:rPr>
        <w:t>р</w:t>
      </w:r>
      <w:r w:rsidRPr="00B44C19">
        <w:rPr>
          <w:color w:val="000000"/>
          <w:w w:val="104"/>
        </w:rPr>
        <w:t>упп</w:t>
      </w:r>
      <w:r w:rsidRPr="00B44C19">
        <w:rPr>
          <w:color w:val="000000"/>
          <w:spacing w:val="-1"/>
        </w:rPr>
        <w:t xml:space="preserve"> </w:t>
      </w:r>
      <w:r w:rsidRPr="00B44C19">
        <w:rPr>
          <w:color w:val="000000"/>
          <w:spacing w:val="-1"/>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1"/>
        </w:rPr>
        <w:t xml:space="preserve"> </w:t>
      </w:r>
      <w:r w:rsidRPr="00B44C19">
        <w:rPr>
          <w:color w:val="000000"/>
          <w:w w:val="106"/>
        </w:rPr>
        <w:t>с</w:t>
      </w:r>
      <w:r w:rsidRPr="00B44C19">
        <w:rPr>
          <w:color w:val="000000"/>
          <w:spacing w:val="-1"/>
        </w:rPr>
        <w:t xml:space="preserve"> </w:t>
      </w:r>
      <w:r w:rsidRPr="00B44C19">
        <w:rPr>
          <w:color w:val="000000"/>
          <w:spacing w:val="-2"/>
          <w:w w:val="104"/>
        </w:rPr>
        <w:t>о</w:t>
      </w:r>
      <w:r w:rsidRPr="00B44C19">
        <w:rPr>
          <w:color w:val="000000"/>
          <w:spacing w:val="1"/>
          <w:w w:val="112"/>
        </w:rPr>
        <w:t>г</w:t>
      </w:r>
      <w:r w:rsidRPr="00B44C19">
        <w:rPr>
          <w:color w:val="000000"/>
          <w:w w:val="108"/>
        </w:rPr>
        <w:t>р</w:t>
      </w:r>
      <w:r w:rsidRPr="00B44C19">
        <w:rPr>
          <w:color w:val="000000"/>
          <w:spacing w:val="-2"/>
          <w:w w:val="101"/>
        </w:rPr>
        <w:t>а</w:t>
      </w:r>
      <w:r w:rsidRPr="00B44C19">
        <w:rPr>
          <w:color w:val="000000"/>
          <w:w w:val="102"/>
        </w:rPr>
        <w:t>н</w:t>
      </w:r>
      <w:r w:rsidRPr="00B44C19">
        <w:rPr>
          <w:color w:val="000000"/>
          <w:w w:val="103"/>
        </w:rPr>
        <w:t>и</w:t>
      </w:r>
      <w:r w:rsidRPr="00B44C19">
        <w:rPr>
          <w:color w:val="000000"/>
          <w:w w:val="110"/>
        </w:rPr>
        <w:t>ч</w:t>
      </w:r>
      <w:r w:rsidRPr="00B44C19">
        <w:rPr>
          <w:color w:val="000000"/>
          <w:w w:val="101"/>
        </w:rPr>
        <w:t>е</w:t>
      </w:r>
      <w:r w:rsidRPr="00B44C19">
        <w:rPr>
          <w:color w:val="000000"/>
          <w:w w:val="102"/>
        </w:rPr>
        <w:t>нн</w:t>
      </w:r>
      <w:r w:rsidRPr="00B44C19">
        <w:rPr>
          <w:color w:val="000000"/>
          <w:spacing w:val="1"/>
        </w:rPr>
        <w:t>ы</w:t>
      </w:r>
      <w:r w:rsidRPr="00B44C19">
        <w:rPr>
          <w:color w:val="000000"/>
          <w:w w:val="95"/>
        </w:rPr>
        <w:t>м</w:t>
      </w:r>
      <w:r w:rsidRPr="00B44C19">
        <w:rPr>
          <w:color w:val="000000"/>
          <w:w w:val="103"/>
        </w:rPr>
        <w:t>и</w:t>
      </w:r>
      <w:r w:rsidRPr="00B44C19">
        <w:rPr>
          <w:color w:val="000000"/>
          <w:spacing w:val="-1"/>
        </w:rPr>
        <w:t xml:space="preserve"> </w:t>
      </w:r>
      <w:r w:rsidRPr="00B44C19">
        <w:rPr>
          <w:color w:val="000000"/>
          <w:w w:val="104"/>
        </w:rPr>
        <w:t>в</w:t>
      </w:r>
      <w:r w:rsidRPr="00B44C19">
        <w:rPr>
          <w:color w:val="000000"/>
          <w:spacing w:val="-2"/>
          <w:w w:val="104"/>
        </w:rPr>
        <w:t>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w w:val="106"/>
        </w:rPr>
        <w:t>ст</w:t>
      </w:r>
      <w:r w:rsidRPr="00B44C19">
        <w:rPr>
          <w:color w:val="000000"/>
          <w:w w:val="105"/>
        </w:rPr>
        <w:t>я</w:t>
      </w:r>
      <w:r w:rsidRPr="00B44C19">
        <w:rPr>
          <w:color w:val="000000"/>
          <w:w w:val="95"/>
        </w:rPr>
        <w:t>м</w:t>
      </w:r>
      <w:r w:rsidRPr="00B44C19">
        <w:rPr>
          <w:color w:val="000000"/>
          <w:w w:val="103"/>
        </w:rPr>
        <w:t>и</w:t>
      </w:r>
      <w:r w:rsidRPr="00B44C19">
        <w:rPr>
          <w:color w:val="000000"/>
        </w:rPr>
        <w:t xml:space="preserve"> </w:t>
      </w:r>
      <w:r w:rsidRPr="00B44C19">
        <w:rPr>
          <w:color w:val="000000"/>
          <w:spacing w:val="-1"/>
          <w:w w:val="104"/>
        </w:rPr>
        <w:t>о</w:t>
      </w:r>
      <w:r w:rsidRPr="00B44C19">
        <w:rPr>
          <w:color w:val="000000"/>
          <w:w w:val="106"/>
        </w:rPr>
        <w:t>т</w:t>
      </w:r>
      <w:r w:rsidRPr="00B44C19">
        <w:rPr>
          <w:color w:val="000000"/>
          <w:w w:val="95"/>
        </w:rPr>
        <w:t>м</w:t>
      </w:r>
      <w:r w:rsidRPr="00B44C19">
        <w:rPr>
          <w:color w:val="000000"/>
          <w:w w:val="101"/>
        </w:rPr>
        <w:t>е</w:t>
      </w:r>
      <w:r w:rsidRPr="00B44C19">
        <w:rPr>
          <w:color w:val="000000"/>
          <w:w w:val="110"/>
        </w:rPr>
        <w:t>ч</w:t>
      </w:r>
      <w:r w:rsidRPr="00B44C19">
        <w:rPr>
          <w:color w:val="000000"/>
          <w:spacing w:val="-1"/>
          <w:w w:val="101"/>
        </w:rPr>
        <w:t>ае</w:t>
      </w:r>
      <w:r w:rsidRPr="00B44C19">
        <w:rPr>
          <w:color w:val="000000"/>
          <w:w w:val="106"/>
        </w:rPr>
        <w:t>тс</w:t>
      </w:r>
      <w:r w:rsidRPr="00B44C19">
        <w:rPr>
          <w:color w:val="000000"/>
          <w:w w:val="105"/>
        </w:rPr>
        <w:t>я</w:t>
      </w:r>
      <w:r w:rsidRPr="00B44C19">
        <w:rPr>
          <w:color w:val="000000"/>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18"/>
        </w:rPr>
        <w:t xml:space="preserve"> </w:t>
      </w:r>
      <w:r w:rsidRPr="00B44C19">
        <w:rPr>
          <w:color w:val="000000"/>
          <w:w w:val="95"/>
        </w:rPr>
        <w:t>м</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3"/>
        </w:rPr>
        <w:t>ики</w:t>
      </w:r>
      <w:r w:rsidRPr="00B44C19">
        <w:rPr>
          <w:color w:val="000000"/>
          <w:w w:val="82"/>
        </w:rPr>
        <w:t>.</w:t>
      </w:r>
      <w:r w:rsidRPr="00B44C19">
        <w:rPr>
          <w:color w:val="000000"/>
          <w:spacing w:val="21"/>
        </w:rPr>
        <w:t xml:space="preserve"> </w:t>
      </w:r>
      <w:r w:rsidRPr="00B44C19">
        <w:rPr>
          <w:color w:val="000000"/>
          <w:w w:val="103"/>
        </w:rPr>
        <w:t>И</w:t>
      </w:r>
      <w:r w:rsidRPr="00B44C19">
        <w:rPr>
          <w:color w:val="000000"/>
          <w:w w:val="102"/>
        </w:rPr>
        <w:t>з</w:t>
      </w:r>
      <w:r w:rsidRPr="00B44C19">
        <w:rPr>
          <w:color w:val="000000"/>
          <w:w w:val="99"/>
        </w:rPr>
        <w:t>л</w:t>
      </w:r>
      <w:r w:rsidRPr="00B44C19">
        <w:rPr>
          <w:color w:val="000000"/>
          <w:w w:val="103"/>
        </w:rPr>
        <w:t>и</w:t>
      </w:r>
      <w:r w:rsidRPr="00B44C19">
        <w:rPr>
          <w:color w:val="000000"/>
          <w:w w:val="101"/>
        </w:rPr>
        <w:t>ш</w:t>
      </w:r>
      <w:r w:rsidRPr="00B44C19">
        <w:rPr>
          <w:color w:val="000000"/>
          <w:w w:val="102"/>
        </w:rPr>
        <w:t>н</w:t>
      </w:r>
      <w:r w:rsidRPr="00B44C19">
        <w:rPr>
          <w:color w:val="000000"/>
          <w:spacing w:val="1"/>
          <w:w w:val="101"/>
        </w:rPr>
        <w:t>е</w:t>
      </w:r>
      <w:r w:rsidRPr="00B44C19">
        <w:rPr>
          <w:color w:val="000000"/>
          <w:spacing w:val="19"/>
        </w:rPr>
        <w:t xml:space="preserve"> </w:t>
      </w:r>
      <w:r w:rsidRPr="00B44C19">
        <w:rPr>
          <w:color w:val="000000"/>
          <w:w w:val="104"/>
        </w:rPr>
        <w:t>пов</w:t>
      </w:r>
      <w:r w:rsidRPr="00B44C19">
        <w:rPr>
          <w:color w:val="000000"/>
          <w:w w:val="106"/>
        </w:rPr>
        <w:t>т</w:t>
      </w:r>
      <w:r w:rsidRPr="00B44C19">
        <w:rPr>
          <w:color w:val="000000"/>
          <w:w w:val="104"/>
        </w:rPr>
        <w:t>о</w:t>
      </w:r>
      <w:r w:rsidRPr="00B44C19">
        <w:rPr>
          <w:color w:val="000000"/>
          <w:w w:val="108"/>
        </w:rPr>
        <w:t>р</w:t>
      </w:r>
      <w:r w:rsidRPr="00B44C19">
        <w:rPr>
          <w:color w:val="000000"/>
          <w:w w:val="105"/>
        </w:rPr>
        <w:t>я</w:t>
      </w:r>
      <w:r w:rsidRPr="00B44C19">
        <w:rPr>
          <w:color w:val="000000"/>
          <w:w w:val="106"/>
        </w:rPr>
        <w:t>ть</w:t>
      </w:r>
      <w:r w:rsidRPr="00B44C19">
        <w:rPr>
          <w:color w:val="000000"/>
          <w:w w:val="83"/>
        </w:rPr>
        <w:t>,</w:t>
      </w:r>
      <w:r w:rsidRPr="00B44C19">
        <w:rPr>
          <w:color w:val="000000"/>
          <w:spacing w:val="20"/>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spacing w:val="20"/>
        </w:rPr>
        <w:t xml:space="preserve"> </w:t>
      </w:r>
      <w:r w:rsidRPr="00B44C19">
        <w:rPr>
          <w:color w:val="000000"/>
          <w:w w:val="104"/>
        </w:rPr>
        <w:t>в</w:t>
      </w:r>
      <w:r w:rsidRPr="00B44C19">
        <w:rPr>
          <w:color w:val="000000"/>
        </w:rPr>
        <w:t>ы</w:t>
      </w:r>
      <w:r w:rsidRPr="00B44C19">
        <w:rPr>
          <w:color w:val="000000"/>
          <w:w w:val="108"/>
        </w:rPr>
        <w:t>р</w:t>
      </w:r>
      <w:r w:rsidRPr="00B44C19">
        <w:rPr>
          <w:color w:val="000000"/>
          <w:w w:val="101"/>
        </w:rPr>
        <w:t>а</w:t>
      </w:r>
      <w:r w:rsidRPr="00B44C19">
        <w:rPr>
          <w:color w:val="000000"/>
          <w:w w:val="97"/>
        </w:rPr>
        <w:t>ж</w:t>
      </w:r>
      <w:r w:rsidRPr="00B44C19">
        <w:rPr>
          <w:color w:val="000000"/>
          <w:w w:val="101"/>
        </w:rPr>
        <w:t>е</w:t>
      </w:r>
      <w:r w:rsidRPr="00B44C19">
        <w:rPr>
          <w:color w:val="000000"/>
          <w:w w:val="102"/>
        </w:rPr>
        <w:t>нн</w:t>
      </w:r>
      <w:r w:rsidRPr="00B44C19">
        <w:rPr>
          <w:color w:val="000000"/>
          <w:w w:val="104"/>
        </w:rPr>
        <w:t>о</w:t>
      </w:r>
      <w:r w:rsidRPr="00B44C19">
        <w:rPr>
          <w:color w:val="000000"/>
          <w:w w:val="106"/>
        </w:rPr>
        <w:t>сть</w:t>
      </w:r>
      <w:r w:rsidRPr="00B44C19">
        <w:rPr>
          <w:color w:val="000000"/>
          <w:spacing w:val="20"/>
        </w:rPr>
        <w:t xml:space="preserve"> </w:t>
      </w:r>
      <w:r w:rsidRPr="00B44C19">
        <w:rPr>
          <w:color w:val="000000"/>
          <w:w w:val="103"/>
        </w:rPr>
        <w:t>и</w:t>
      </w:r>
      <w:r w:rsidRPr="00B44C19">
        <w:rPr>
          <w:color w:val="000000"/>
          <w:spacing w:val="19"/>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10"/>
        </w:rPr>
        <w:t>ч</w:t>
      </w:r>
      <w:r w:rsidRPr="00B44C19">
        <w:rPr>
          <w:color w:val="000000"/>
          <w:w w:val="103"/>
        </w:rPr>
        <w:t>и</w:t>
      </w:r>
      <w:r w:rsidRPr="00B44C19">
        <w:rPr>
          <w:color w:val="000000"/>
          <w:w w:val="102"/>
        </w:rPr>
        <w:t>н</w:t>
      </w:r>
      <w:r w:rsidRPr="00B44C19">
        <w:rPr>
          <w:color w:val="000000"/>
          <w:spacing w:val="1"/>
        </w:rPr>
        <w:t>ы</w:t>
      </w:r>
      <w:r w:rsidRPr="00B44C19">
        <w:rPr>
          <w:color w:val="000000"/>
        </w:rPr>
        <w:t xml:space="preserve"> </w:t>
      </w:r>
      <w:r w:rsidRPr="00B44C19">
        <w:rPr>
          <w:color w:val="000000"/>
          <w:w w:val="95"/>
        </w:rPr>
        <w:t>м</w:t>
      </w:r>
      <w:r w:rsidRPr="00B44C19">
        <w:rPr>
          <w:color w:val="000000"/>
          <w:spacing w:val="-1"/>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2"/>
        </w:rPr>
        <w:t>н</w:t>
      </w:r>
      <w:r w:rsidRPr="00B44C19">
        <w:rPr>
          <w:color w:val="000000"/>
          <w:w w:val="104"/>
        </w:rPr>
        <w:t>о</w:t>
      </w:r>
      <w:r w:rsidRPr="00B44C19">
        <w:rPr>
          <w:color w:val="000000"/>
          <w:spacing w:val="1"/>
          <w:w w:val="112"/>
        </w:rPr>
        <w:t>г</w:t>
      </w:r>
      <w:r w:rsidRPr="00B44C19">
        <w:rPr>
          <w:color w:val="000000"/>
          <w:w w:val="104"/>
        </w:rPr>
        <w:t>о</w:t>
      </w:r>
      <w:r w:rsidRPr="00B44C19">
        <w:rPr>
          <w:color w:val="000000"/>
          <w:spacing w:val="13"/>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12"/>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99"/>
        </w:rPr>
        <w:t>л</w:t>
      </w:r>
      <w:r w:rsidRPr="00B44C19">
        <w:rPr>
          <w:color w:val="000000"/>
          <w:spacing w:val="1"/>
          <w:w w:val="103"/>
        </w:rPr>
        <w:t>и</w:t>
      </w:r>
      <w:r w:rsidRPr="00B44C19">
        <w:rPr>
          <w:color w:val="000000"/>
          <w:spacing w:val="-1"/>
          <w:w w:val="110"/>
        </w:rPr>
        <w:t>ч</w:t>
      </w:r>
      <w:r w:rsidRPr="00B44C19">
        <w:rPr>
          <w:color w:val="000000"/>
          <w:w w:val="102"/>
        </w:rPr>
        <w:t>н</w:t>
      </w:r>
      <w:r w:rsidRPr="00B44C19">
        <w:rPr>
          <w:color w:val="000000"/>
        </w:rPr>
        <w:t>ы</w:t>
      </w:r>
      <w:r w:rsidRPr="00B44C19">
        <w:rPr>
          <w:color w:val="000000"/>
          <w:w w:val="82"/>
        </w:rPr>
        <w:t>.</w:t>
      </w:r>
      <w:r w:rsidRPr="00B44C19">
        <w:rPr>
          <w:color w:val="000000"/>
          <w:spacing w:val="12"/>
        </w:rPr>
        <w:t xml:space="preserve"> </w:t>
      </w:r>
      <w:r w:rsidRPr="00B44C19">
        <w:rPr>
          <w:color w:val="000000"/>
          <w:w w:val="105"/>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3"/>
        </w:rPr>
        <w:t>ки</w:t>
      </w:r>
      <w:r w:rsidRPr="00B44C19">
        <w:rPr>
          <w:color w:val="000000"/>
          <w:spacing w:val="12"/>
        </w:rPr>
        <w:t xml:space="preserve"> </w:t>
      </w:r>
      <w:r w:rsidRPr="00B44C19">
        <w:rPr>
          <w:color w:val="000000"/>
          <w:w w:val="95"/>
        </w:rPr>
        <w:t>м</w:t>
      </w:r>
      <w:r w:rsidRPr="00B44C19">
        <w:rPr>
          <w:color w:val="000000"/>
          <w:w w:val="104"/>
        </w:rPr>
        <w:t>о</w:t>
      </w:r>
      <w:r w:rsidRPr="00B44C19">
        <w:rPr>
          <w:color w:val="000000"/>
          <w:w w:val="112"/>
        </w:rPr>
        <w:t>г</w:t>
      </w:r>
      <w:r w:rsidRPr="00B44C19">
        <w:rPr>
          <w:color w:val="000000"/>
          <w:w w:val="104"/>
        </w:rPr>
        <w:t>у</w:t>
      </w:r>
      <w:r w:rsidRPr="00B44C19">
        <w:rPr>
          <w:color w:val="000000"/>
          <w:w w:val="106"/>
        </w:rPr>
        <w:t>т</w:t>
      </w:r>
      <w:r w:rsidRPr="00B44C19">
        <w:rPr>
          <w:color w:val="000000"/>
          <w:spacing w:val="13"/>
        </w:rPr>
        <w:t xml:space="preserve"> </w:t>
      </w:r>
      <w:r w:rsidRPr="00B44C19">
        <w:rPr>
          <w:color w:val="000000"/>
          <w:w w:val="108"/>
        </w:rPr>
        <w:t>р</w:t>
      </w:r>
      <w:r w:rsidRPr="00B44C19">
        <w:rPr>
          <w:color w:val="000000"/>
          <w:w w:val="101"/>
        </w:rPr>
        <w:t>а</w:t>
      </w:r>
      <w:r w:rsidRPr="00B44C19">
        <w:rPr>
          <w:color w:val="000000"/>
          <w:w w:val="106"/>
        </w:rPr>
        <w:t>с</w:t>
      </w:r>
      <w:r w:rsidRPr="00B44C19">
        <w:rPr>
          <w:color w:val="000000"/>
          <w:w w:val="104"/>
        </w:rPr>
        <w:t>п</w:t>
      </w:r>
      <w:r w:rsidRPr="00B44C19">
        <w:rPr>
          <w:color w:val="000000"/>
          <w:w w:val="108"/>
        </w:rPr>
        <w:t>р</w:t>
      </w:r>
      <w:r w:rsidRPr="00B44C19">
        <w:rPr>
          <w:color w:val="000000"/>
          <w:w w:val="104"/>
        </w:rPr>
        <w:t>о</w:t>
      </w:r>
      <w:r w:rsidRPr="00B44C19">
        <w:rPr>
          <w:color w:val="000000"/>
          <w:w w:val="106"/>
        </w:rPr>
        <w:t>ст</w:t>
      </w:r>
      <w:r w:rsidRPr="00B44C19">
        <w:rPr>
          <w:color w:val="000000"/>
          <w:w w:val="108"/>
        </w:rPr>
        <w:t>р</w:t>
      </w:r>
      <w:r w:rsidRPr="00B44C19">
        <w:rPr>
          <w:color w:val="000000"/>
          <w:w w:val="101"/>
        </w:rPr>
        <w:t>а</w:t>
      </w:r>
      <w:r w:rsidRPr="00B44C19">
        <w:rPr>
          <w:color w:val="000000"/>
          <w:spacing w:val="1"/>
          <w:w w:val="102"/>
        </w:rPr>
        <w:t>н</w:t>
      </w:r>
      <w:r w:rsidRPr="00B44C19">
        <w:rPr>
          <w:color w:val="000000"/>
          <w:spacing w:val="1"/>
          <w:w w:val="105"/>
        </w:rPr>
        <w:t>я</w:t>
      </w:r>
      <w:r w:rsidRPr="00B44C19">
        <w:rPr>
          <w:color w:val="000000"/>
          <w:w w:val="106"/>
        </w:rPr>
        <w:t>тьс</w:t>
      </w:r>
      <w:r w:rsidRPr="00B44C19">
        <w:rPr>
          <w:color w:val="000000"/>
          <w:w w:val="105"/>
        </w:rPr>
        <w:t>я</w:t>
      </w:r>
      <w:r w:rsidRPr="00B44C19">
        <w:rPr>
          <w:color w:val="000000"/>
          <w:spacing w:val="12"/>
        </w:rPr>
        <w:t xml:space="preserve"> </w:t>
      </w:r>
      <w:r w:rsidRPr="00B44C19">
        <w:rPr>
          <w:color w:val="000000"/>
          <w:w w:val="103"/>
        </w:rPr>
        <w:t>к</w:t>
      </w:r>
      <w:r w:rsidRPr="00B44C19">
        <w:rPr>
          <w:color w:val="000000"/>
          <w:w w:val="101"/>
        </w:rPr>
        <w:t>а</w:t>
      </w:r>
      <w:r w:rsidRPr="00B44C19">
        <w:rPr>
          <w:color w:val="000000"/>
          <w:w w:val="103"/>
        </w:rPr>
        <w:t>к</w:t>
      </w:r>
      <w:r w:rsidRPr="00B44C19">
        <w:rPr>
          <w:color w:val="000000"/>
        </w:rPr>
        <w:t xml:space="preserve"> </w:t>
      </w:r>
      <w:r w:rsidRPr="00B44C19">
        <w:rPr>
          <w:color w:val="000000"/>
          <w:w w:val="102"/>
        </w:rPr>
        <w:t>н</w:t>
      </w:r>
      <w:r w:rsidRPr="00B44C19">
        <w:rPr>
          <w:color w:val="000000"/>
          <w:w w:val="101"/>
        </w:rPr>
        <w:t>а</w:t>
      </w:r>
      <w:r w:rsidRPr="00B44C19">
        <w:rPr>
          <w:color w:val="000000"/>
          <w:spacing w:val="22"/>
        </w:rPr>
        <w:t xml:space="preserve"> </w:t>
      </w:r>
      <w:r w:rsidRPr="00B44C19">
        <w:rPr>
          <w:color w:val="000000"/>
          <w:w w:val="103"/>
        </w:rPr>
        <w:t>к</w:t>
      </w:r>
      <w:r w:rsidRPr="00B44C19">
        <w:rPr>
          <w:color w:val="000000"/>
          <w:w w:val="108"/>
        </w:rPr>
        <w:t>р</w:t>
      </w:r>
      <w:r w:rsidRPr="00B44C19">
        <w:rPr>
          <w:color w:val="000000"/>
          <w:w w:val="104"/>
        </w:rPr>
        <w:t>уп</w:t>
      </w:r>
      <w:r w:rsidRPr="00B44C19">
        <w:rPr>
          <w:color w:val="000000"/>
          <w:w w:val="102"/>
        </w:rPr>
        <w:t>н</w:t>
      </w:r>
      <w:r w:rsidRPr="00B44C19">
        <w:rPr>
          <w:color w:val="000000"/>
          <w:w w:val="104"/>
        </w:rPr>
        <w:t>у</w:t>
      </w:r>
      <w:r w:rsidRPr="00B44C19">
        <w:rPr>
          <w:color w:val="000000"/>
          <w:w w:val="98"/>
        </w:rPr>
        <w:t>ю</w:t>
      </w:r>
      <w:r w:rsidRPr="00B44C19">
        <w:rPr>
          <w:color w:val="000000"/>
          <w:w w:val="83"/>
        </w:rPr>
        <w:t>,</w:t>
      </w:r>
      <w:r w:rsidRPr="00B44C19">
        <w:rPr>
          <w:color w:val="000000"/>
          <w:spacing w:val="22"/>
        </w:rPr>
        <w:t xml:space="preserve"> </w:t>
      </w:r>
      <w:r w:rsidRPr="00B44C19">
        <w:rPr>
          <w:color w:val="000000"/>
          <w:spacing w:val="2"/>
          <w:w w:val="106"/>
        </w:rPr>
        <w:t>т</w:t>
      </w:r>
      <w:r w:rsidRPr="00B44C19">
        <w:rPr>
          <w:color w:val="000000"/>
          <w:spacing w:val="-1"/>
          <w:w w:val="101"/>
        </w:rPr>
        <w:t>а</w:t>
      </w:r>
      <w:r w:rsidRPr="00B44C19">
        <w:rPr>
          <w:color w:val="000000"/>
          <w:w w:val="103"/>
        </w:rPr>
        <w:t>к</w:t>
      </w:r>
      <w:r w:rsidRPr="00B44C19">
        <w:rPr>
          <w:color w:val="000000"/>
          <w:spacing w:val="23"/>
        </w:rPr>
        <w:t xml:space="preserve"> </w:t>
      </w:r>
      <w:r w:rsidRPr="00B44C19">
        <w:rPr>
          <w:color w:val="000000"/>
          <w:w w:val="103"/>
        </w:rPr>
        <w:t>и</w:t>
      </w:r>
      <w:r w:rsidRPr="00B44C19">
        <w:rPr>
          <w:color w:val="000000"/>
          <w:spacing w:val="21"/>
        </w:rPr>
        <w:t xml:space="preserve"> </w:t>
      </w:r>
      <w:r w:rsidRPr="00B44C19">
        <w:rPr>
          <w:color w:val="000000"/>
          <w:w w:val="102"/>
        </w:rPr>
        <w:t>н</w:t>
      </w:r>
      <w:r w:rsidRPr="00B44C19">
        <w:rPr>
          <w:color w:val="000000"/>
          <w:w w:val="101"/>
        </w:rPr>
        <w:t>а</w:t>
      </w:r>
      <w:r w:rsidRPr="00B44C19">
        <w:rPr>
          <w:color w:val="000000"/>
          <w:spacing w:val="22"/>
        </w:rPr>
        <w:t xml:space="preserve"> </w:t>
      </w:r>
      <w:r w:rsidRPr="00B44C19">
        <w:rPr>
          <w:color w:val="000000"/>
          <w:w w:val="95"/>
        </w:rPr>
        <w:t>м</w:t>
      </w:r>
      <w:r w:rsidRPr="00B44C19">
        <w:rPr>
          <w:color w:val="000000"/>
          <w:w w:val="101"/>
        </w:rPr>
        <w:t>е</w:t>
      </w:r>
      <w:r w:rsidRPr="00B44C19">
        <w:rPr>
          <w:color w:val="000000"/>
          <w:w w:val="99"/>
        </w:rPr>
        <w:t>л</w:t>
      </w:r>
      <w:r w:rsidRPr="00B44C19">
        <w:rPr>
          <w:color w:val="000000"/>
          <w:w w:val="103"/>
        </w:rPr>
        <w:t>к</w:t>
      </w:r>
      <w:r w:rsidRPr="00B44C19">
        <w:rPr>
          <w:color w:val="000000"/>
          <w:w w:val="104"/>
        </w:rPr>
        <w:t>у</w:t>
      </w:r>
      <w:r w:rsidRPr="00B44C19">
        <w:rPr>
          <w:color w:val="000000"/>
          <w:w w:val="98"/>
        </w:rPr>
        <w:t>ю</w:t>
      </w:r>
      <w:r w:rsidRPr="00B44C19">
        <w:rPr>
          <w:color w:val="000000"/>
          <w:spacing w:val="23"/>
        </w:rPr>
        <w:t xml:space="preserve"> </w:t>
      </w:r>
      <w:r w:rsidRPr="00B44C19">
        <w:rPr>
          <w:color w:val="000000"/>
          <w:w w:val="95"/>
        </w:rPr>
        <w:t>м</w:t>
      </w:r>
      <w:r w:rsidRPr="00B44C19">
        <w:rPr>
          <w:color w:val="000000"/>
          <w:spacing w:val="-1"/>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3"/>
        </w:rPr>
        <w:t>ик</w:t>
      </w:r>
      <w:r w:rsidRPr="00B44C19">
        <w:rPr>
          <w:color w:val="000000"/>
          <w:w w:val="104"/>
        </w:rPr>
        <w:t>у</w:t>
      </w:r>
      <w:r w:rsidRPr="00B44C19">
        <w:rPr>
          <w:color w:val="000000"/>
          <w:w w:val="82"/>
        </w:rPr>
        <w:t>.</w:t>
      </w:r>
      <w:r w:rsidRPr="00B44C19">
        <w:rPr>
          <w:color w:val="000000"/>
          <w:spacing w:val="23"/>
        </w:rPr>
        <w:t xml:space="preserve"> </w:t>
      </w:r>
      <w:r w:rsidRPr="00B44C19">
        <w:rPr>
          <w:color w:val="000000"/>
        </w:rPr>
        <w:t>В</w:t>
      </w:r>
      <w:r w:rsidRPr="00B44C19">
        <w:rPr>
          <w:color w:val="000000"/>
          <w:spacing w:val="22"/>
        </w:rPr>
        <w:t xml:space="preserve"> </w:t>
      </w:r>
      <w:r w:rsidRPr="00B44C19">
        <w:rPr>
          <w:color w:val="000000"/>
          <w:w w:val="106"/>
        </w:rPr>
        <w:t>с</w:t>
      </w:r>
      <w:r w:rsidRPr="00B44C19">
        <w:rPr>
          <w:color w:val="000000"/>
          <w:w w:val="104"/>
        </w:rPr>
        <w:t>во</w:t>
      </w:r>
      <w:r w:rsidRPr="00B44C19">
        <w:rPr>
          <w:color w:val="000000"/>
          <w:w w:val="98"/>
        </w:rPr>
        <w:t>ю</w:t>
      </w:r>
      <w:r w:rsidRPr="00B44C19">
        <w:rPr>
          <w:color w:val="000000"/>
          <w:spacing w:val="23"/>
        </w:rPr>
        <w:t xml:space="preserve"> </w:t>
      </w:r>
      <w:r w:rsidRPr="00B44C19">
        <w:rPr>
          <w:color w:val="000000"/>
          <w:spacing w:val="-1"/>
          <w:w w:val="104"/>
        </w:rPr>
        <w:t>о</w:t>
      </w:r>
      <w:r w:rsidRPr="00B44C19">
        <w:rPr>
          <w:color w:val="000000"/>
          <w:w w:val="110"/>
        </w:rPr>
        <w:t>ч</w:t>
      </w:r>
      <w:r w:rsidRPr="00B44C19">
        <w:rPr>
          <w:color w:val="000000"/>
          <w:w w:val="101"/>
        </w:rPr>
        <w:t>е</w:t>
      </w:r>
      <w:r w:rsidRPr="00B44C19">
        <w:rPr>
          <w:color w:val="000000"/>
          <w:w w:val="108"/>
        </w:rPr>
        <w:t>р</w:t>
      </w:r>
      <w:r w:rsidRPr="00B44C19">
        <w:rPr>
          <w:color w:val="000000"/>
          <w:w w:val="101"/>
        </w:rPr>
        <w:t>е</w:t>
      </w:r>
      <w:r w:rsidRPr="00B44C19">
        <w:rPr>
          <w:color w:val="000000"/>
          <w:w w:val="95"/>
        </w:rPr>
        <w:t>д</w:t>
      </w:r>
      <w:r w:rsidRPr="00B44C19">
        <w:rPr>
          <w:color w:val="000000"/>
          <w:w w:val="106"/>
        </w:rPr>
        <w:t>ь</w:t>
      </w:r>
      <w:r w:rsidRPr="00B44C19">
        <w:rPr>
          <w:color w:val="000000"/>
          <w:spacing w:val="24"/>
        </w:rPr>
        <w:t xml:space="preserve"> </w:t>
      </w:r>
      <w:r w:rsidRPr="00B44C19">
        <w:rPr>
          <w:color w:val="000000"/>
          <w:w w:val="105"/>
        </w:rPr>
        <w:t>э</w:t>
      </w:r>
      <w:r w:rsidRPr="00B44C19">
        <w:rPr>
          <w:color w:val="000000"/>
          <w:w w:val="106"/>
        </w:rPr>
        <w:t>т</w:t>
      </w:r>
      <w:r w:rsidRPr="00B44C19">
        <w:rPr>
          <w:color w:val="000000"/>
          <w:w w:val="104"/>
        </w:rPr>
        <w:t>о</w:t>
      </w:r>
      <w:r w:rsidRPr="00B44C19">
        <w:rPr>
          <w:color w:val="000000"/>
          <w:spacing w:val="2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4"/>
        </w:rPr>
        <w:t>во</w:t>
      </w:r>
      <w:r w:rsidRPr="00B44C19">
        <w:rPr>
          <w:color w:val="000000"/>
          <w:w w:val="95"/>
        </w:rPr>
        <w:t>д</w:t>
      </w:r>
      <w:r w:rsidRPr="00B44C19">
        <w:rPr>
          <w:color w:val="000000"/>
          <w:w w:val="103"/>
        </w:rPr>
        <w:t>и</w:t>
      </w:r>
      <w:r w:rsidRPr="00B44C19">
        <w:rPr>
          <w:color w:val="000000"/>
          <w:w w:val="106"/>
        </w:rPr>
        <w:t>т</w:t>
      </w:r>
      <w:r w:rsidRPr="00B44C19">
        <w:rPr>
          <w:color w:val="000000"/>
          <w:spacing w:val="23"/>
        </w:rPr>
        <w:t xml:space="preserve"> </w:t>
      </w:r>
      <w:r w:rsidRPr="00B44C19">
        <w:rPr>
          <w:color w:val="000000"/>
          <w:w w:val="103"/>
        </w:rPr>
        <w:t>к</w:t>
      </w:r>
      <w:r w:rsidRPr="00B44C19">
        <w:rPr>
          <w:color w:val="000000"/>
          <w:spacing w:val="22"/>
        </w:rPr>
        <w:t xml:space="preserve"> </w:t>
      </w:r>
      <w:r w:rsidRPr="00B44C19">
        <w:rPr>
          <w:color w:val="000000"/>
          <w:w w:val="102"/>
        </w:rPr>
        <w:t>з</w:t>
      </w:r>
      <w:r w:rsidRPr="00B44C19">
        <w:rPr>
          <w:color w:val="000000"/>
          <w:spacing w:val="4"/>
          <w:w w:val="101"/>
        </w:rPr>
        <w:t>а</w:t>
      </w:r>
      <w:r w:rsidRPr="00B44C19">
        <w:rPr>
          <w:color w:val="000000"/>
          <w:w w:val="95"/>
        </w:rPr>
        <w:t>м</w:t>
      </w:r>
      <w:r w:rsidRPr="00B44C19">
        <w:rPr>
          <w:color w:val="000000"/>
          <w:w w:val="101"/>
        </w:rPr>
        <w:t>е</w:t>
      </w:r>
      <w:r w:rsidRPr="00B44C19">
        <w:rPr>
          <w:color w:val="000000"/>
          <w:w w:val="95"/>
        </w:rPr>
        <w:t>д</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spacing w:val="-1"/>
          <w:w w:val="98"/>
        </w:rPr>
        <w:t>ю</w:t>
      </w:r>
      <w:r w:rsidRPr="00B44C19">
        <w:rPr>
          <w:color w:val="000000"/>
          <w:spacing w:val="9"/>
        </w:rPr>
        <w:t xml:space="preserve"> </w:t>
      </w:r>
      <w:r w:rsidRPr="00B44C19">
        <w:rPr>
          <w:color w:val="000000"/>
          <w:w w:val="106"/>
        </w:rPr>
        <w:t>т</w:t>
      </w:r>
      <w:r w:rsidRPr="00B44C19">
        <w:rPr>
          <w:color w:val="000000"/>
          <w:w w:val="101"/>
        </w:rPr>
        <w:t>е</w:t>
      </w:r>
      <w:r w:rsidRPr="00B44C19">
        <w:rPr>
          <w:color w:val="000000"/>
          <w:w w:val="95"/>
        </w:rPr>
        <w:t>м</w:t>
      </w:r>
      <w:r w:rsidRPr="00B44C19">
        <w:rPr>
          <w:color w:val="000000"/>
          <w:w w:val="104"/>
        </w:rPr>
        <w:t>пов</w:t>
      </w:r>
      <w:r w:rsidRPr="00B44C19">
        <w:rPr>
          <w:color w:val="000000"/>
          <w:spacing w:val="9"/>
        </w:rPr>
        <w:t xml:space="preserve"> </w:t>
      </w:r>
      <w:r w:rsidRPr="00B44C19">
        <w:rPr>
          <w:color w:val="000000"/>
          <w:spacing w:val="1"/>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10"/>
        </w:rPr>
        <w:t xml:space="preserve"> </w:t>
      </w:r>
      <w:r w:rsidRPr="00B44C19">
        <w:rPr>
          <w:color w:val="000000"/>
          <w:w w:val="108"/>
        </w:rPr>
        <w:t>р</w:t>
      </w:r>
      <w:r w:rsidRPr="00B44C19">
        <w:rPr>
          <w:color w:val="000000"/>
          <w:spacing w:val="-1"/>
          <w:w w:val="101"/>
        </w:rPr>
        <w:t>а</w:t>
      </w:r>
      <w:r w:rsidRPr="00B44C19">
        <w:rPr>
          <w:color w:val="000000"/>
          <w:w w:val="102"/>
        </w:rPr>
        <w:t>зн</w:t>
      </w:r>
      <w:r w:rsidRPr="00B44C19">
        <w:rPr>
          <w:color w:val="000000"/>
          <w:w w:val="104"/>
        </w:rPr>
        <w:t>оо</w:t>
      </w:r>
      <w:r w:rsidRPr="00B44C19">
        <w:rPr>
          <w:color w:val="000000"/>
          <w:w w:val="99"/>
        </w:rPr>
        <w:t>б</w:t>
      </w:r>
      <w:r w:rsidRPr="00B44C19">
        <w:rPr>
          <w:color w:val="000000"/>
          <w:w w:val="108"/>
        </w:rPr>
        <w:t>р</w:t>
      </w:r>
      <w:r w:rsidRPr="00B44C19">
        <w:rPr>
          <w:color w:val="000000"/>
          <w:spacing w:val="1"/>
          <w:w w:val="101"/>
        </w:rPr>
        <w:t>а</w:t>
      </w:r>
      <w:r w:rsidRPr="00B44C19">
        <w:rPr>
          <w:color w:val="000000"/>
          <w:w w:val="102"/>
        </w:rPr>
        <w:t>зн</w:t>
      </w:r>
      <w:r w:rsidRPr="00B44C19">
        <w:rPr>
          <w:color w:val="000000"/>
        </w:rPr>
        <w:t>ы</w:t>
      </w:r>
      <w:r w:rsidRPr="00B44C19">
        <w:rPr>
          <w:color w:val="000000"/>
          <w:w w:val="107"/>
        </w:rPr>
        <w:t>х</w:t>
      </w:r>
      <w:r w:rsidRPr="00B44C19">
        <w:rPr>
          <w:color w:val="000000"/>
          <w:spacing w:val="10"/>
        </w:rPr>
        <w:t xml:space="preserve"> </w:t>
      </w:r>
      <w:r w:rsidRPr="00B44C19">
        <w:rPr>
          <w:color w:val="000000"/>
          <w:w w:val="95"/>
        </w:rPr>
        <w:t>д</w:t>
      </w:r>
      <w:r w:rsidRPr="00B44C19">
        <w:rPr>
          <w:color w:val="000000"/>
          <w:w w:val="104"/>
        </w:rPr>
        <w:t>в</w:t>
      </w:r>
      <w:r w:rsidRPr="00B44C19">
        <w:rPr>
          <w:color w:val="000000"/>
          <w:w w:val="103"/>
        </w:rPr>
        <w:t>и</w:t>
      </w:r>
      <w:r w:rsidRPr="00B44C19">
        <w:rPr>
          <w:color w:val="000000"/>
          <w:w w:val="112"/>
        </w:rPr>
        <w:t>г</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9"/>
        </w:rPr>
        <w:t xml:space="preserve"> </w:t>
      </w:r>
      <w:r w:rsidRPr="00B44C19">
        <w:rPr>
          <w:color w:val="000000"/>
          <w:w w:val="102"/>
        </w:rPr>
        <w:t>н</w:t>
      </w:r>
      <w:r w:rsidRPr="00B44C19">
        <w:rPr>
          <w:color w:val="000000"/>
          <w:w w:val="101"/>
        </w:rPr>
        <w:t>а</w:t>
      </w:r>
      <w:r w:rsidRPr="00B44C19">
        <w:rPr>
          <w:color w:val="000000"/>
          <w:w w:val="104"/>
        </w:rPr>
        <w:t>в</w:t>
      </w:r>
      <w:r w:rsidRPr="00B44C19">
        <w:rPr>
          <w:color w:val="000000"/>
        </w:rPr>
        <w:t>ы</w:t>
      </w:r>
      <w:r w:rsidRPr="00B44C19">
        <w:rPr>
          <w:color w:val="000000"/>
          <w:w w:val="103"/>
        </w:rPr>
        <w:t>к</w:t>
      </w:r>
      <w:r w:rsidRPr="00B44C19">
        <w:rPr>
          <w:color w:val="000000"/>
          <w:w w:val="104"/>
        </w:rPr>
        <w:t>ов</w:t>
      </w:r>
      <w:r w:rsidRPr="00B44C19">
        <w:rPr>
          <w:color w:val="000000"/>
          <w:w w:val="83"/>
        </w:rPr>
        <w:t>,</w:t>
      </w:r>
      <w:r w:rsidRPr="00B44C19">
        <w:rPr>
          <w:color w:val="000000"/>
          <w:spacing w:val="10"/>
        </w:rPr>
        <w:t xml:space="preserve"> </w:t>
      </w:r>
      <w:r w:rsidRPr="00B44C19">
        <w:rPr>
          <w:color w:val="000000"/>
          <w:w w:val="101"/>
        </w:rPr>
        <w:t>а</w:t>
      </w:r>
      <w:r w:rsidRPr="00B44C19">
        <w:rPr>
          <w:color w:val="000000"/>
          <w:spacing w:val="2"/>
          <w:w w:val="104"/>
        </w:rPr>
        <w:t>в</w:t>
      </w:r>
      <w:r w:rsidRPr="00B44C19">
        <w:rPr>
          <w:color w:val="000000"/>
        </w:rPr>
        <w:t>т</w:t>
      </w:r>
      <w:r w:rsidRPr="00B44C19">
        <w:rPr>
          <w:color w:val="000000"/>
          <w:w w:val="106"/>
        </w:rPr>
        <w:t>о</w:t>
      </w:r>
      <w:r w:rsidRPr="00B44C19">
        <w:rPr>
          <w:color w:val="000000"/>
          <w:w w:val="104"/>
        </w:rPr>
        <w:t>м</w:t>
      </w:r>
      <w:r w:rsidRPr="00B44C19">
        <w:rPr>
          <w:color w:val="000000"/>
          <w:w w:val="95"/>
        </w:rPr>
        <w:t>а</w:t>
      </w:r>
      <w:r w:rsidRPr="00B44C19">
        <w:rPr>
          <w:color w:val="000000"/>
          <w:w w:val="101"/>
        </w:rPr>
        <w:t>т</w:t>
      </w:r>
      <w:r w:rsidRPr="00B44C19">
        <w:rPr>
          <w:color w:val="000000"/>
          <w:w w:val="106"/>
        </w:rPr>
        <w:t>и</w:t>
      </w:r>
      <w:r w:rsidRPr="00B44C19">
        <w:rPr>
          <w:color w:val="000000"/>
          <w:w w:val="103"/>
        </w:rPr>
        <w:t>з</w:t>
      </w:r>
      <w:r w:rsidRPr="00B44C19">
        <w:rPr>
          <w:color w:val="000000"/>
          <w:w w:val="102"/>
        </w:rPr>
        <w:t>а</w:t>
      </w:r>
      <w:r w:rsidRPr="00B44C19">
        <w:rPr>
          <w:color w:val="000000"/>
          <w:w w:val="101"/>
        </w:rPr>
        <w:t>ц</w:t>
      </w:r>
      <w:r w:rsidRPr="00B44C19">
        <w:rPr>
          <w:color w:val="000000"/>
          <w:w w:val="102"/>
        </w:rPr>
        <w:t>и</w:t>
      </w:r>
      <w:r w:rsidRPr="00B44C19">
        <w:rPr>
          <w:color w:val="000000"/>
          <w:spacing w:val="-1"/>
          <w:w w:val="103"/>
        </w:rPr>
        <w:t>я</w:t>
      </w:r>
      <w:r w:rsidRPr="00B44C19">
        <w:rPr>
          <w:color w:val="000000"/>
          <w:spacing w:val="31"/>
        </w:rPr>
        <w:t xml:space="preserve"> </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rPr>
        <w:t>ы</w:t>
      </w:r>
      <w:r w:rsidRPr="00B44C19">
        <w:rPr>
          <w:color w:val="000000"/>
          <w:spacing w:val="1"/>
          <w:w w:val="107"/>
        </w:rPr>
        <w:t>х</w:t>
      </w:r>
      <w:r w:rsidRPr="00B44C19">
        <w:rPr>
          <w:color w:val="000000"/>
          <w:spacing w:val="32"/>
        </w:rPr>
        <w:t xml:space="preserve"> </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w w:val="104"/>
        </w:rPr>
        <w:t>у</w:t>
      </w:r>
      <w:r w:rsidRPr="00B44C19">
        <w:rPr>
          <w:color w:val="000000"/>
          <w:w w:val="101"/>
        </w:rPr>
        <w:t>е</w:t>
      </w:r>
      <w:r w:rsidRPr="00B44C19">
        <w:rPr>
          <w:color w:val="000000"/>
          <w:w w:val="106"/>
        </w:rPr>
        <w:t>т</w:t>
      </w:r>
      <w:r w:rsidRPr="00B44C19">
        <w:rPr>
          <w:color w:val="000000"/>
          <w:spacing w:val="32"/>
        </w:rPr>
        <w:t xml:space="preserve"> </w:t>
      </w:r>
      <w:r w:rsidRPr="00B44C19">
        <w:rPr>
          <w:color w:val="000000"/>
          <w:w w:val="95"/>
        </w:rPr>
        <w:t>м</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32"/>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w w:val="95"/>
        </w:rPr>
        <w:t>м</w:t>
      </w:r>
      <w:r w:rsidRPr="00B44C19">
        <w:rPr>
          <w:color w:val="000000"/>
          <w:w w:val="101"/>
        </w:rPr>
        <w:t>е</w:t>
      </w:r>
      <w:r w:rsidRPr="00B44C19">
        <w:rPr>
          <w:color w:val="000000"/>
          <w:w w:val="102"/>
        </w:rPr>
        <w:t>н</w:t>
      </w:r>
      <w:r w:rsidRPr="00B44C19">
        <w:rPr>
          <w:color w:val="000000"/>
          <w:spacing w:val="-1"/>
          <w:w w:val="103"/>
        </w:rPr>
        <w:t>и</w:t>
      </w:r>
      <w:r w:rsidRPr="00B44C19">
        <w:rPr>
          <w:color w:val="000000"/>
          <w:spacing w:val="31"/>
        </w:rPr>
        <w:t xml:space="preserve"> </w:t>
      </w:r>
      <w:r w:rsidRPr="00B44C19">
        <w:rPr>
          <w:color w:val="000000"/>
          <w:w w:val="103"/>
        </w:rPr>
        <w:t>и</w:t>
      </w:r>
      <w:r w:rsidRPr="00B44C19">
        <w:rPr>
          <w:color w:val="000000"/>
          <w:spacing w:val="32"/>
        </w:rPr>
        <w:t xml:space="preserve"> </w:t>
      </w:r>
      <w:r w:rsidRPr="00B44C19">
        <w:rPr>
          <w:color w:val="000000"/>
          <w:w w:val="104"/>
        </w:rPr>
        <w:t>у</w:t>
      </w:r>
      <w:r w:rsidRPr="00B44C19">
        <w:rPr>
          <w:color w:val="000000"/>
          <w:w w:val="106"/>
        </w:rPr>
        <w:t>с</w:t>
      </w:r>
      <w:r w:rsidRPr="00B44C19">
        <w:rPr>
          <w:color w:val="000000"/>
          <w:w w:val="103"/>
        </w:rPr>
        <w:t>и</w:t>
      </w:r>
      <w:r w:rsidRPr="00B44C19">
        <w:rPr>
          <w:color w:val="000000"/>
          <w:spacing w:val="-1"/>
          <w:w w:val="99"/>
        </w:rPr>
        <w:t>л</w:t>
      </w:r>
      <w:r w:rsidRPr="00B44C19">
        <w:rPr>
          <w:color w:val="000000"/>
          <w:w w:val="103"/>
        </w:rPr>
        <w:t>ий</w:t>
      </w:r>
      <w:r w:rsidRPr="00B44C19">
        <w:rPr>
          <w:color w:val="000000"/>
          <w:w w:val="82"/>
        </w:rPr>
        <w:t>.</w:t>
      </w:r>
      <w:r w:rsidRPr="00B44C19">
        <w:rPr>
          <w:color w:val="000000"/>
          <w:spacing w:val="32"/>
        </w:rPr>
        <w:t xml:space="preserve"> </w:t>
      </w:r>
      <w:r w:rsidRPr="00B44C19">
        <w:rPr>
          <w:color w:val="000000"/>
        </w:rPr>
        <w:t>К</w:t>
      </w:r>
      <w:r w:rsidRPr="00B44C19">
        <w:rPr>
          <w:color w:val="000000"/>
          <w:w w:val="108"/>
        </w:rPr>
        <w:t>р</w:t>
      </w:r>
      <w:r w:rsidRPr="00B44C19">
        <w:rPr>
          <w:color w:val="000000"/>
          <w:w w:val="104"/>
        </w:rPr>
        <w:t>о</w:t>
      </w:r>
      <w:r w:rsidRPr="00B44C19">
        <w:rPr>
          <w:color w:val="000000"/>
          <w:w w:val="95"/>
        </w:rPr>
        <w:t>м</w:t>
      </w:r>
      <w:r w:rsidRPr="00B44C19">
        <w:rPr>
          <w:color w:val="000000"/>
          <w:spacing w:val="-1"/>
          <w:w w:val="101"/>
        </w:rPr>
        <w:t>е</w:t>
      </w:r>
      <w:r w:rsidRPr="00B44C19">
        <w:rPr>
          <w:color w:val="000000"/>
          <w:spacing w:val="32"/>
        </w:rPr>
        <w:t xml:space="preserve"> </w:t>
      </w:r>
      <w:r w:rsidRPr="00B44C19">
        <w:rPr>
          <w:color w:val="000000"/>
          <w:w w:val="106"/>
        </w:rPr>
        <w:t>т</w:t>
      </w:r>
      <w:r w:rsidRPr="00B44C19">
        <w:rPr>
          <w:color w:val="000000"/>
          <w:w w:val="104"/>
        </w:rPr>
        <w:t>о</w:t>
      </w:r>
      <w:r w:rsidRPr="00B44C19">
        <w:rPr>
          <w:color w:val="000000"/>
          <w:w w:val="112"/>
        </w:rPr>
        <w:t>г</w:t>
      </w:r>
      <w:r w:rsidRPr="00B44C19">
        <w:rPr>
          <w:color w:val="000000"/>
          <w:w w:val="104"/>
        </w:rPr>
        <w:t>о</w:t>
      </w:r>
      <w:r w:rsidRPr="00B44C19">
        <w:rPr>
          <w:color w:val="000000"/>
          <w:w w:val="83"/>
        </w:rPr>
        <w:t>,</w:t>
      </w:r>
      <w:r w:rsidRPr="00B44C19">
        <w:rPr>
          <w:color w:val="000000"/>
          <w:spacing w:val="32"/>
        </w:rPr>
        <w:t xml:space="preserve"> </w:t>
      </w:r>
      <w:r w:rsidRPr="00B44C19">
        <w:rPr>
          <w:color w:val="000000"/>
          <w:w w:val="106"/>
        </w:rPr>
        <w:t>с</w:t>
      </w:r>
      <w:r w:rsidRPr="00B44C19">
        <w:rPr>
          <w:color w:val="000000"/>
          <w:w w:val="103"/>
        </w:rPr>
        <w:t>ф</w:t>
      </w:r>
      <w:r w:rsidRPr="00B44C19">
        <w:rPr>
          <w:color w:val="000000"/>
          <w:w w:val="104"/>
        </w:rPr>
        <w:t>о</w:t>
      </w:r>
      <w:r w:rsidRPr="00B44C19">
        <w:rPr>
          <w:color w:val="000000"/>
          <w:spacing w:val="6"/>
          <w:w w:val="108"/>
        </w:rPr>
        <w:t>р</w:t>
      </w:r>
      <w:r w:rsidRPr="00B44C19">
        <w:rPr>
          <w:color w:val="000000"/>
        </w:rPr>
        <w:t>м</w:t>
      </w:r>
      <w:r w:rsidRPr="00B44C19">
        <w:rPr>
          <w:color w:val="000000"/>
          <w:w w:val="95"/>
        </w:rPr>
        <w:t>и</w:t>
      </w:r>
      <w:r w:rsidRPr="00B44C19">
        <w:rPr>
          <w:color w:val="000000"/>
          <w:w w:val="103"/>
        </w:rPr>
        <w:t>р</w:t>
      </w:r>
      <w:r w:rsidRPr="00B44C19">
        <w:rPr>
          <w:color w:val="000000"/>
          <w:w w:val="108"/>
        </w:rPr>
        <w:t>о</w:t>
      </w:r>
      <w:r w:rsidRPr="00B44C19">
        <w:rPr>
          <w:color w:val="000000"/>
          <w:w w:val="104"/>
        </w:rPr>
        <w:t>ва</w:t>
      </w:r>
      <w:r w:rsidRPr="00B44C19">
        <w:rPr>
          <w:color w:val="000000"/>
          <w:w w:val="101"/>
        </w:rPr>
        <w:t>н</w:t>
      </w:r>
      <w:r w:rsidRPr="00B44C19">
        <w:rPr>
          <w:color w:val="000000"/>
          <w:spacing w:val="1"/>
          <w:w w:val="102"/>
        </w:rPr>
        <w:t>н</w:t>
      </w:r>
      <w:r w:rsidRPr="00B44C19">
        <w:rPr>
          <w:color w:val="000000"/>
          <w:w w:val="102"/>
        </w:rPr>
        <w:t>ы</w:t>
      </w:r>
      <w:r w:rsidRPr="00B44C19">
        <w:rPr>
          <w:color w:val="000000"/>
        </w:rPr>
        <w:t>е</w:t>
      </w:r>
      <w:r w:rsidRPr="00B44C19">
        <w:rPr>
          <w:color w:val="000000"/>
          <w:spacing w:val="3"/>
        </w:rPr>
        <w:t xml:space="preserve"> </w:t>
      </w:r>
      <w:r w:rsidRPr="00B44C19">
        <w:rPr>
          <w:color w:val="000000"/>
          <w:w w:val="102"/>
        </w:rPr>
        <w:t>н</w:t>
      </w:r>
      <w:r w:rsidRPr="00B44C19">
        <w:rPr>
          <w:color w:val="000000"/>
          <w:w w:val="101"/>
        </w:rPr>
        <w:t>а</w:t>
      </w:r>
      <w:r w:rsidRPr="00B44C19">
        <w:rPr>
          <w:color w:val="000000"/>
          <w:w w:val="104"/>
        </w:rPr>
        <w:t>в</w:t>
      </w:r>
      <w:r w:rsidRPr="00B44C19">
        <w:rPr>
          <w:color w:val="000000"/>
        </w:rPr>
        <w:t>ы</w:t>
      </w:r>
      <w:r w:rsidRPr="00B44C19">
        <w:rPr>
          <w:color w:val="000000"/>
          <w:w w:val="103"/>
        </w:rPr>
        <w:t>ки</w:t>
      </w:r>
      <w:r w:rsidRPr="00B44C19">
        <w:rPr>
          <w:color w:val="000000"/>
          <w:spacing w:val="2"/>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3"/>
        </w:rPr>
        <w:t>и</w:t>
      </w:r>
      <w:r w:rsidRPr="00B44C19">
        <w:rPr>
          <w:color w:val="000000"/>
          <w:w w:val="102"/>
        </w:rPr>
        <w:t>з</w:t>
      </w:r>
      <w:r w:rsidRPr="00B44C19">
        <w:rPr>
          <w:color w:val="000000"/>
          <w:w w:val="104"/>
        </w:rPr>
        <w:t>у</w:t>
      </w:r>
      <w:r w:rsidRPr="00B44C19">
        <w:rPr>
          <w:color w:val="000000"/>
          <w:w w:val="98"/>
        </w:rPr>
        <w:t>ю</w:t>
      </w:r>
      <w:r w:rsidRPr="00B44C19">
        <w:rPr>
          <w:color w:val="000000"/>
          <w:w w:val="106"/>
        </w:rPr>
        <w:t>тс</w:t>
      </w:r>
      <w:r w:rsidRPr="00B44C19">
        <w:rPr>
          <w:color w:val="000000"/>
          <w:w w:val="105"/>
        </w:rPr>
        <w:t>я</w:t>
      </w:r>
      <w:r w:rsidRPr="00B44C19">
        <w:rPr>
          <w:color w:val="000000"/>
          <w:spacing w:val="2"/>
        </w:rPr>
        <w:t xml:space="preserve"> </w:t>
      </w:r>
      <w:r w:rsidRPr="00B44C19">
        <w:rPr>
          <w:color w:val="000000"/>
          <w:w w:val="102"/>
        </w:rPr>
        <w:t>н</w:t>
      </w:r>
      <w:r w:rsidRPr="00B44C19">
        <w:rPr>
          <w:color w:val="000000"/>
          <w:w w:val="101"/>
        </w:rPr>
        <w:t>е</w:t>
      </w:r>
      <w:r w:rsidRPr="00B44C19">
        <w:rPr>
          <w:color w:val="000000"/>
          <w:w w:val="104"/>
        </w:rPr>
        <w:t>п</w:t>
      </w:r>
      <w:r w:rsidRPr="00B44C19">
        <w:rPr>
          <w:color w:val="000000"/>
          <w:spacing w:val="1"/>
          <w:w w:val="108"/>
        </w:rPr>
        <w:t>р</w:t>
      </w:r>
      <w:r w:rsidRPr="00B44C19">
        <w:rPr>
          <w:color w:val="000000"/>
          <w:w w:val="104"/>
        </w:rPr>
        <w:t>о</w:t>
      </w:r>
      <w:r w:rsidRPr="00B44C19">
        <w:rPr>
          <w:color w:val="000000"/>
          <w:w w:val="110"/>
        </w:rPr>
        <w:t>ч</w:t>
      </w:r>
      <w:r w:rsidRPr="00B44C19">
        <w:rPr>
          <w:color w:val="000000"/>
          <w:w w:val="102"/>
        </w:rPr>
        <w:t>н</w:t>
      </w:r>
      <w:r w:rsidRPr="00B44C19">
        <w:rPr>
          <w:color w:val="000000"/>
          <w:w w:val="104"/>
        </w:rPr>
        <w:t>о</w:t>
      </w:r>
      <w:r w:rsidRPr="00B44C19">
        <w:rPr>
          <w:color w:val="000000"/>
          <w:w w:val="106"/>
        </w:rPr>
        <w:t>сть</w:t>
      </w:r>
      <w:r w:rsidRPr="00B44C19">
        <w:rPr>
          <w:color w:val="000000"/>
          <w:w w:val="98"/>
        </w:rPr>
        <w:t>ю</w:t>
      </w:r>
      <w:r w:rsidRPr="00B44C19">
        <w:rPr>
          <w:color w:val="000000"/>
          <w:spacing w:val="3"/>
        </w:rPr>
        <w:t xml:space="preserve"> </w:t>
      </w:r>
      <w:r w:rsidRPr="00B44C19">
        <w:rPr>
          <w:color w:val="000000"/>
          <w:w w:val="103"/>
        </w:rPr>
        <w:t>и</w:t>
      </w:r>
      <w:r w:rsidRPr="00B44C19">
        <w:rPr>
          <w:color w:val="000000"/>
          <w:spacing w:val="2"/>
        </w:rPr>
        <w:t xml:space="preserve"> </w:t>
      </w:r>
      <w:r w:rsidRPr="00B44C19">
        <w:rPr>
          <w:color w:val="000000"/>
          <w:w w:val="106"/>
        </w:rPr>
        <w:t>т</w:t>
      </w:r>
      <w:r w:rsidRPr="00B44C19">
        <w:rPr>
          <w:color w:val="000000"/>
          <w:spacing w:val="-1"/>
          <w:w w:val="101"/>
        </w:rPr>
        <w:t>е</w:t>
      </w:r>
      <w:r w:rsidRPr="00B44C19">
        <w:rPr>
          <w:color w:val="000000"/>
          <w:w w:val="102"/>
        </w:rPr>
        <w:t>н</w:t>
      </w:r>
      <w:r w:rsidRPr="00B44C19">
        <w:rPr>
          <w:color w:val="000000"/>
          <w:w w:val="95"/>
        </w:rPr>
        <w:t>д</w:t>
      </w:r>
      <w:r w:rsidRPr="00B44C19">
        <w:rPr>
          <w:color w:val="000000"/>
          <w:w w:val="101"/>
        </w:rPr>
        <w:t>е</w:t>
      </w:r>
      <w:r w:rsidRPr="00B44C19">
        <w:rPr>
          <w:color w:val="000000"/>
          <w:w w:val="102"/>
        </w:rPr>
        <w:t>нц</w:t>
      </w:r>
      <w:r w:rsidRPr="00B44C19">
        <w:rPr>
          <w:color w:val="000000"/>
          <w:w w:val="103"/>
        </w:rPr>
        <w:t>и</w:t>
      </w:r>
      <w:r w:rsidRPr="00B44C19">
        <w:rPr>
          <w:color w:val="000000"/>
          <w:w w:val="101"/>
        </w:rPr>
        <w:t>е</w:t>
      </w:r>
      <w:r w:rsidRPr="00B44C19">
        <w:rPr>
          <w:color w:val="000000"/>
          <w:w w:val="103"/>
        </w:rPr>
        <w:t>й</w:t>
      </w:r>
      <w:r w:rsidRPr="00B44C19">
        <w:rPr>
          <w:color w:val="000000"/>
          <w:spacing w:val="3"/>
        </w:rPr>
        <w:t xml:space="preserve"> </w:t>
      </w:r>
      <w:r w:rsidRPr="00B44C19">
        <w:rPr>
          <w:color w:val="000000"/>
          <w:w w:val="103"/>
        </w:rPr>
        <w:t>к</w:t>
      </w:r>
      <w:r w:rsidRPr="00B44C19">
        <w:rPr>
          <w:color w:val="000000"/>
          <w:spacing w:val="3"/>
        </w:rPr>
        <w:t xml:space="preserve"> </w:t>
      </w:r>
      <w:r w:rsidRPr="00B44C19">
        <w:rPr>
          <w:color w:val="000000"/>
          <w:w w:val="99"/>
        </w:rPr>
        <w:t>б</w:t>
      </w:r>
      <w:r w:rsidRPr="00B44C19">
        <w:rPr>
          <w:color w:val="000000"/>
        </w:rPr>
        <w:t>ы</w:t>
      </w:r>
      <w:r w:rsidRPr="00B44C19">
        <w:rPr>
          <w:color w:val="000000"/>
          <w:w w:val="106"/>
        </w:rPr>
        <w:t>ст</w:t>
      </w:r>
      <w:r w:rsidRPr="00B44C19">
        <w:rPr>
          <w:color w:val="000000"/>
          <w:w w:val="108"/>
        </w:rPr>
        <w:t>р</w:t>
      </w:r>
      <w:r w:rsidRPr="00B44C19">
        <w:rPr>
          <w:color w:val="000000"/>
          <w:spacing w:val="4"/>
          <w:w w:val="104"/>
        </w:rPr>
        <w:t>о</w:t>
      </w:r>
      <w:r w:rsidRPr="00B44C19">
        <w:rPr>
          <w:color w:val="000000"/>
        </w:rPr>
        <w:t>му</w:t>
      </w:r>
      <w:r w:rsidRPr="00B44C19">
        <w:rPr>
          <w:color w:val="000000"/>
          <w:spacing w:val="1"/>
        </w:rPr>
        <w:t xml:space="preserve"> </w:t>
      </w:r>
      <w:r w:rsidRPr="00B44C19">
        <w:rPr>
          <w:color w:val="000000"/>
          <w:w w:val="108"/>
        </w:rPr>
        <w:t>р</w:t>
      </w:r>
      <w:r w:rsidRPr="00B44C19">
        <w:rPr>
          <w:color w:val="000000"/>
          <w:w w:val="101"/>
        </w:rPr>
        <w:t>а</w:t>
      </w:r>
      <w:r w:rsidRPr="00B44C19">
        <w:rPr>
          <w:color w:val="000000"/>
          <w:w w:val="106"/>
        </w:rPr>
        <w:t>с</w:t>
      </w:r>
      <w:r w:rsidRPr="00B44C19">
        <w:rPr>
          <w:color w:val="000000"/>
          <w:w w:val="104"/>
        </w:rPr>
        <w:t>п</w:t>
      </w:r>
      <w:r w:rsidRPr="00B44C19">
        <w:rPr>
          <w:color w:val="000000"/>
          <w:w w:val="101"/>
        </w:rPr>
        <w:t>а</w:t>
      </w:r>
      <w:r w:rsidRPr="00B44C19">
        <w:rPr>
          <w:color w:val="000000"/>
          <w:w w:val="95"/>
        </w:rPr>
        <w:t>д</w:t>
      </w:r>
      <w:r w:rsidRPr="00B44C19">
        <w:rPr>
          <w:color w:val="000000"/>
          <w:w w:val="104"/>
        </w:rPr>
        <w:t>у</w:t>
      </w:r>
      <w:r w:rsidRPr="00B44C19">
        <w:rPr>
          <w:color w:val="000000"/>
          <w:w w:val="82"/>
        </w:rPr>
        <w:t>.</w:t>
      </w:r>
      <w:r w:rsidRPr="00B44C19">
        <w:rPr>
          <w:color w:val="000000"/>
          <w:spacing w:val="3"/>
        </w:rPr>
        <w:t xml:space="preserve"> </w:t>
      </w:r>
      <w:r w:rsidRPr="00B44C19">
        <w:rPr>
          <w:color w:val="000000"/>
          <w:w w:val="105"/>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3"/>
        </w:rPr>
        <w:t>ки</w:t>
      </w:r>
      <w:r w:rsidRPr="00B44C19">
        <w:rPr>
          <w:color w:val="000000"/>
          <w:spacing w:val="4"/>
        </w:rPr>
        <w:t xml:space="preserve"> </w:t>
      </w:r>
      <w:r w:rsidRPr="00B44C19">
        <w:rPr>
          <w:color w:val="000000"/>
          <w:w w:val="104"/>
        </w:rPr>
        <w:t>в</w:t>
      </w:r>
      <w:r w:rsidRPr="00B44C19">
        <w:rPr>
          <w:color w:val="000000"/>
          <w:spacing w:val="1"/>
        </w:rPr>
        <w:t xml:space="preserve"> </w:t>
      </w:r>
      <w:r w:rsidRPr="00B44C19">
        <w:rPr>
          <w:color w:val="000000"/>
          <w:w w:val="95"/>
        </w:rPr>
        <w:t>м</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spacing w:val="1"/>
          <w:w w:val="102"/>
        </w:rPr>
        <w:t>н</w:t>
      </w:r>
      <w:r w:rsidRPr="00B44C19">
        <w:rPr>
          <w:color w:val="000000"/>
          <w:spacing w:val="1"/>
          <w:w w:val="104"/>
        </w:rPr>
        <w:t>о</w:t>
      </w:r>
      <w:r w:rsidRPr="00B44C19">
        <w:rPr>
          <w:color w:val="000000"/>
          <w:w w:val="103"/>
        </w:rPr>
        <w:t>й</w:t>
      </w:r>
      <w:r w:rsidRPr="00B44C19">
        <w:rPr>
          <w:color w:val="000000"/>
          <w:spacing w:val="2"/>
        </w:rPr>
        <w:t xml:space="preserve"> </w:t>
      </w:r>
      <w:r w:rsidRPr="00B44C19">
        <w:rPr>
          <w:color w:val="000000"/>
          <w:w w:val="106"/>
        </w:rPr>
        <w:t>с</w:t>
      </w:r>
      <w:r w:rsidRPr="00B44C19">
        <w:rPr>
          <w:color w:val="000000"/>
          <w:w w:val="103"/>
        </w:rPr>
        <w:t>ф</w:t>
      </w:r>
      <w:r w:rsidRPr="00B44C19">
        <w:rPr>
          <w:color w:val="000000"/>
          <w:w w:val="101"/>
        </w:rPr>
        <w:t>е</w:t>
      </w:r>
      <w:r w:rsidRPr="00B44C19">
        <w:rPr>
          <w:color w:val="000000"/>
          <w:w w:val="108"/>
        </w:rPr>
        <w:t>р</w:t>
      </w:r>
      <w:r w:rsidRPr="00B44C19">
        <w:rPr>
          <w:color w:val="000000"/>
          <w:w w:val="101"/>
        </w:rPr>
        <w:t>е</w:t>
      </w:r>
      <w:r w:rsidRPr="00B44C19">
        <w:rPr>
          <w:color w:val="000000"/>
          <w:spacing w:val="2"/>
        </w:rPr>
        <w:t xml:space="preserve"> </w:t>
      </w:r>
      <w:r w:rsidRPr="00B44C19">
        <w:rPr>
          <w:color w:val="000000"/>
          <w:w w:val="104"/>
        </w:rPr>
        <w:t>о</w:t>
      </w:r>
      <w:r w:rsidRPr="00B44C19">
        <w:rPr>
          <w:color w:val="000000"/>
          <w:w w:val="110"/>
        </w:rPr>
        <w:t>ч</w:t>
      </w:r>
      <w:r w:rsidRPr="00B44C19">
        <w:rPr>
          <w:color w:val="000000"/>
          <w:w w:val="101"/>
        </w:rPr>
        <w:t>е</w:t>
      </w:r>
      <w:r w:rsidRPr="00B44C19">
        <w:rPr>
          <w:color w:val="000000"/>
          <w:w w:val="102"/>
        </w:rPr>
        <w:t>н</w:t>
      </w:r>
      <w:r w:rsidRPr="00B44C19">
        <w:rPr>
          <w:color w:val="000000"/>
          <w:w w:val="106"/>
        </w:rPr>
        <w:t>ь</w:t>
      </w:r>
      <w:r w:rsidRPr="00B44C19">
        <w:rPr>
          <w:color w:val="000000"/>
          <w:spacing w:val="3"/>
        </w:rPr>
        <w:t xml:space="preserve"> </w:t>
      </w:r>
      <w:r w:rsidRPr="00B44C19">
        <w:rPr>
          <w:color w:val="000000"/>
          <w:w w:val="110"/>
        </w:rPr>
        <w:t>ч</w:t>
      </w:r>
      <w:r w:rsidRPr="00B44C19">
        <w:rPr>
          <w:color w:val="000000"/>
          <w:w w:val="101"/>
        </w:rPr>
        <w:t>а</w:t>
      </w:r>
      <w:r w:rsidRPr="00B44C19">
        <w:rPr>
          <w:color w:val="000000"/>
          <w:w w:val="106"/>
        </w:rPr>
        <w:t>ст</w:t>
      </w:r>
      <w:r w:rsidRPr="00B44C19">
        <w:rPr>
          <w:color w:val="000000"/>
          <w:w w:val="104"/>
        </w:rPr>
        <w:t>о</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5"/>
        </w:rPr>
        <w:t>я</w:t>
      </w:r>
      <w:r w:rsidRPr="00B44C19">
        <w:rPr>
          <w:color w:val="000000"/>
          <w:spacing w:val="1"/>
          <w:w w:val="104"/>
        </w:rPr>
        <w:t>в</w:t>
      </w:r>
      <w:r w:rsidRPr="00B44C19">
        <w:rPr>
          <w:color w:val="000000"/>
          <w:spacing w:val="1"/>
          <w:w w:val="99"/>
        </w:rPr>
        <w:t>л</w:t>
      </w:r>
      <w:r w:rsidRPr="00B44C19">
        <w:rPr>
          <w:color w:val="000000"/>
          <w:w w:val="105"/>
        </w:rPr>
        <w:t>я</w:t>
      </w:r>
      <w:r w:rsidRPr="00B44C19">
        <w:rPr>
          <w:color w:val="000000"/>
          <w:w w:val="98"/>
        </w:rPr>
        <w:t>ю</w:t>
      </w:r>
      <w:r w:rsidRPr="00B44C19">
        <w:rPr>
          <w:color w:val="000000"/>
          <w:w w:val="106"/>
        </w:rPr>
        <w:t>т</w:t>
      </w:r>
      <w:r w:rsidRPr="00B44C19">
        <w:rPr>
          <w:color w:val="000000"/>
          <w:spacing w:val="1"/>
          <w:w w:val="106"/>
        </w:rPr>
        <w:t>с</w:t>
      </w:r>
      <w:r w:rsidRPr="00B44C19">
        <w:rPr>
          <w:color w:val="000000"/>
          <w:spacing w:val="1"/>
          <w:w w:val="105"/>
        </w:rPr>
        <w:t>я</w:t>
      </w:r>
      <w:r w:rsidRPr="00B44C19">
        <w:rPr>
          <w:color w:val="000000"/>
          <w:spacing w:val="1"/>
        </w:rPr>
        <w:t xml:space="preserve"> </w:t>
      </w:r>
      <w:r w:rsidRPr="00B44C19">
        <w:rPr>
          <w:color w:val="000000"/>
          <w:w w:val="104"/>
        </w:rPr>
        <w:lastRenderedPageBreak/>
        <w:t>в</w:t>
      </w:r>
      <w:r w:rsidRPr="00B44C19">
        <w:rPr>
          <w:color w:val="000000"/>
          <w:spacing w:val="2"/>
        </w:rPr>
        <w:t xml:space="preserve"> </w:t>
      </w:r>
      <w:r w:rsidRPr="00B44C19">
        <w:rPr>
          <w:color w:val="000000"/>
          <w:w w:val="95"/>
        </w:rPr>
        <w:t>м</w:t>
      </w:r>
      <w:r w:rsidRPr="00B44C19">
        <w:rPr>
          <w:color w:val="000000"/>
          <w:w w:val="102"/>
        </w:rPr>
        <w:t>н</w:t>
      </w:r>
      <w:r w:rsidRPr="00B44C19">
        <w:rPr>
          <w:color w:val="000000"/>
          <w:w w:val="104"/>
        </w:rPr>
        <w:t>о</w:t>
      </w:r>
      <w:r w:rsidRPr="00B44C19">
        <w:rPr>
          <w:color w:val="000000"/>
          <w:w w:val="112"/>
        </w:rPr>
        <w:t>г</w:t>
      </w:r>
      <w:r w:rsidRPr="00B44C19">
        <w:rPr>
          <w:color w:val="000000"/>
          <w:spacing w:val="5"/>
          <w:w w:val="104"/>
        </w:rPr>
        <w:t>о</w:t>
      </w:r>
      <w:r w:rsidRPr="00B44C19">
        <w:rPr>
          <w:color w:val="000000"/>
        </w:rPr>
        <w:t>образных</w:t>
      </w:r>
      <w:r w:rsidRPr="00B44C19">
        <w:rPr>
          <w:color w:val="000000"/>
          <w:spacing w:val="14"/>
        </w:rPr>
        <w:t xml:space="preserve"> </w:t>
      </w:r>
      <w:r w:rsidRPr="00B44C19">
        <w:rPr>
          <w:color w:val="000000"/>
          <w:w w:val="106"/>
        </w:rPr>
        <w:t>ст</w:t>
      </w:r>
      <w:r w:rsidRPr="00B44C19">
        <w:rPr>
          <w:color w:val="000000"/>
          <w:w w:val="101"/>
        </w:rPr>
        <w:t>е</w:t>
      </w:r>
      <w:r w:rsidRPr="00B44C19">
        <w:rPr>
          <w:color w:val="000000"/>
          <w:w w:val="108"/>
        </w:rPr>
        <w:t>р</w:t>
      </w:r>
      <w:r w:rsidRPr="00B44C19">
        <w:rPr>
          <w:color w:val="000000"/>
          <w:spacing w:val="2"/>
          <w:w w:val="101"/>
        </w:rPr>
        <w:t>е</w:t>
      </w:r>
      <w:r w:rsidRPr="00B44C19">
        <w:rPr>
          <w:color w:val="000000"/>
          <w:w w:val="104"/>
        </w:rPr>
        <w:t>о</w:t>
      </w:r>
      <w:r w:rsidRPr="00B44C19">
        <w:rPr>
          <w:color w:val="000000"/>
          <w:w w:val="106"/>
        </w:rPr>
        <w:t>т</w:t>
      </w:r>
      <w:r w:rsidRPr="00B44C19">
        <w:rPr>
          <w:color w:val="000000"/>
          <w:spacing w:val="-1"/>
          <w:w w:val="103"/>
        </w:rPr>
        <w:t>и</w:t>
      </w:r>
      <w:r w:rsidRPr="00B44C19">
        <w:rPr>
          <w:color w:val="000000"/>
          <w:w w:val="104"/>
        </w:rPr>
        <w:t>п</w:t>
      </w:r>
      <w:r w:rsidRPr="00B44C19">
        <w:rPr>
          <w:color w:val="000000"/>
          <w:w w:val="102"/>
        </w:rPr>
        <w:t>н</w:t>
      </w:r>
      <w:r w:rsidRPr="00B44C19">
        <w:rPr>
          <w:color w:val="000000"/>
          <w:w w:val="104"/>
        </w:rPr>
        <w:t>о</w:t>
      </w:r>
      <w:r w:rsidRPr="00B44C19">
        <w:rPr>
          <w:color w:val="000000"/>
          <w:spacing w:val="14"/>
        </w:rPr>
        <w:t xml:space="preserve"> </w:t>
      </w:r>
      <w:r w:rsidRPr="00B44C19">
        <w:rPr>
          <w:color w:val="000000"/>
          <w:w w:val="104"/>
        </w:rPr>
        <w:t>пов</w:t>
      </w:r>
      <w:r w:rsidRPr="00B44C19">
        <w:rPr>
          <w:color w:val="000000"/>
          <w:w w:val="106"/>
        </w:rPr>
        <w:t>т</w:t>
      </w:r>
      <w:r w:rsidRPr="00B44C19">
        <w:rPr>
          <w:color w:val="000000"/>
          <w:w w:val="104"/>
        </w:rPr>
        <w:t>о</w:t>
      </w:r>
      <w:r w:rsidRPr="00B44C19">
        <w:rPr>
          <w:color w:val="000000"/>
          <w:spacing w:val="1"/>
          <w:w w:val="108"/>
        </w:rPr>
        <w:t>р</w:t>
      </w:r>
      <w:r w:rsidRPr="00B44C19">
        <w:rPr>
          <w:color w:val="000000"/>
          <w:w w:val="105"/>
        </w:rPr>
        <w:t>я</w:t>
      </w:r>
      <w:r w:rsidRPr="00B44C19">
        <w:rPr>
          <w:color w:val="000000"/>
          <w:w w:val="98"/>
        </w:rPr>
        <w:t>ю</w:t>
      </w:r>
      <w:r w:rsidRPr="00B44C19">
        <w:rPr>
          <w:color w:val="000000"/>
        </w:rPr>
        <w:t>щ</w:t>
      </w:r>
      <w:r w:rsidRPr="00B44C19">
        <w:rPr>
          <w:color w:val="000000"/>
          <w:w w:val="103"/>
        </w:rPr>
        <w:t>и</w:t>
      </w:r>
      <w:r w:rsidRPr="00B44C19">
        <w:rPr>
          <w:color w:val="000000"/>
          <w:w w:val="107"/>
        </w:rPr>
        <w:t>х</w:t>
      </w:r>
      <w:r w:rsidRPr="00B44C19">
        <w:rPr>
          <w:color w:val="000000"/>
          <w:spacing w:val="-1"/>
          <w:w w:val="106"/>
        </w:rPr>
        <w:t>с</w:t>
      </w:r>
      <w:r w:rsidRPr="00B44C19">
        <w:rPr>
          <w:color w:val="000000"/>
          <w:w w:val="105"/>
        </w:rPr>
        <w:t>я</w:t>
      </w:r>
      <w:r w:rsidRPr="00B44C19">
        <w:rPr>
          <w:color w:val="000000"/>
          <w:spacing w:val="15"/>
        </w:rPr>
        <w:t xml:space="preserve"> </w:t>
      </w:r>
      <w:r w:rsidRPr="00B44C19">
        <w:rPr>
          <w:color w:val="000000"/>
          <w:spacing w:val="-1"/>
          <w:w w:val="95"/>
        </w:rPr>
        <w:t>д</w:t>
      </w:r>
      <w:r w:rsidRPr="00B44C19">
        <w:rPr>
          <w:color w:val="000000"/>
          <w:w w:val="104"/>
        </w:rPr>
        <w:t>в</w:t>
      </w:r>
      <w:r w:rsidRPr="00B44C19">
        <w:rPr>
          <w:color w:val="000000"/>
          <w:w w:val="103"/>
        </w:rPr>
        <w:t>и</w:t>
      </w:r>
      <w:r w:rsidRPr="00B44C19">
        <w:rPr>
          <w:color w:val="000000"/>
          <w:w w:val="97"/>
        </w:rPr>
        <w:t>ж</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5"/>
        </w:rPr>
        <w:t>я</w:t>
      </w:r>
      <w:r w:rsidRPr="00B44C19">
        <w:rPr>
          <w:color w:val="000000"/>
          <w:w w:val="107"/>
        </w:rPr>
        <w:t>х</w:t>
      </w:r>
      <w:r w:rsidRPr="00B44C19">
        <w:rPr>
          <w:color w:val="000000"/>
          <w:w w:val="82"/>
        </w:rPr>
        <w:t>.</w:t>
      </w:r>
      <w:r w:rsidRPr="00B44C19">
        <w:rPr>
          <w:color w:val="000000"/>
          <w:spacing w:val="14"/>
        </w:rPr>
        <w:t xml:space="preserve"> </w:t>
      </w:r>
      <w:r w:rsidRPr="00B44C19">
        <w:rPr>
          <w:color w:val="000000"/>
          <w:spacing w:val="1"/>
          <w:w w:val="105"/>
        </w:rPr>
        <w:t>Н</w:t>
      </w:r>
      <w:r w:rsidRPr="00B44C19">
        <w:rPr>
          <w:color w:val="000000"/>
          <w:w w:val="101"/>
        </w:rPr>
        <w:t>е</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rPr>
        <w:t>ы</w:t>
      </w:r>
      <w:r w:rsidRPr="00B44C19">
        <w:rPr>
          <w:color w:val="000000"/>
          <w:spacing w:val="1"/>
          <w:w w:val="101"/>
        </w:rPr>
        <w:t>е</w:t>
      </w:r>
      <w:r w:rsidRPr="00B44C19">
        <w:rPr>
          <w:color w:val="000000"/>
          <w:spacing w:val="15"/>
        </w:rPr>
        <w:t xml:space="preserve"> </w:t>
      </w:r>
      <w:r w:rsidRPr="00B44C19">
        <w:rPr>
          <w:color w:val="000000"/>
          <w:spacing w:val="-1"/>
          <w:w w:val="103"/>
        </w:rPr>
        <w:t>и</w:t>
      </w:r>
      <w:r w:rsidRPr="00B44C19">
        <w:rPr>
          <w:color w:val="000000"/>
          <w:w w:val="106"/>
        </w:rPr>
        <w:t>сс</w:t>
      </w:r>
      <w:r w:rsidRPr="00B44C19">
        <w:rPr>
          <w:color w:val="000000"/>
          <w:w w:val="99"/>
        </w:rPr>
        <w:t>л</w:t>
      </w:r>
      <w:r w:rsidRPr="00B44C19">
        <w:rPr>
          <w:color w:val="000000"/>
          <w:w w:val="101"/>
        </w:rPr>
        <w:t>е</w:t>
      </w:r>
      <w:r w:rsidRPr="00B44C19">
        <w:rPr>
          <w:color w:val="000000"/>
          <w:w w:val="95"/>
        </w:rPr>
        <w:t>д</w:t>
      </w:r>
      <w:r w:rsidRPr="00B44C19">
        <w:rPr>
          <w:color w:val="000000"/>
          <w:w w:val="104"/>
        </w:rPr>
        <w:t>ов</w:t>
      </w:r>
      <w:r w:rsidRPr="00B44C19">
        <w:rPr>
          <w:color w:val="000000"/>
          <w:w w:val="101"/>
        </w:rPr>
        <w:t>а</w:t>
      </w:r>
      <w:r w:rsidRPr="00B44C19">
        <w:rPr>
          <w:color w:val="000000"/>
          <w:w w:val="106"/>
        </w:rPr>
        <w:t>т</w:t>
      </w:r>
      <w:r w:rsidRPr="00B44C19">
        <w:rPr>
          <w:color w:val="000000"/>
          <w:spacing w:val="4"/>
          <w:w w:val="101"/>
        </w:rPr>
        <w:t>ели</w:t>
      </w:r>
      <w:r w:rsidRPr="00B44C19">
        <w:rPr>
          <w:color w:val="000000"/>
          <w:spacing w:val="16"/>
        </w:rPr>
        <w:t xml:space="preserve"> </w:t>
      </w:r>
      <w:r w:rsidRPr="00B44C19">
        <w:rPr>
          <w:color w:val="000000"/>
          <w:spacing w:val="1"/>
          <w:w w:val="102"/>
        </w:rPr>
        <w:t>н</w:t>
      </w:r>
      <w:r w:rsidRPr="00B44C19">
        <w:rPr>
          <w:color w:val="000000"/>
          <w:spacing w:val="1"/>
          <w:w w:val="101"/>
        </w:rPr>
        <w:t>е</w:t>
      </w:r>
      <w:r w:rsidRPr="00B44C19">
        <w:rPr>
          <w:color w:val="000000"/>
          <w:spacing w:val="16"/>
        </w:rPr>
        <w:t xml:space="preserve"> </w:t>
      </w:r>
      <w:r w:rsidRPr="00B44C19">
        <w:rPr>
          <w:color w:val="000000"/>
          <w:w w:val="99"/>
        </w:rPr>
        <w:t>б</w:t>
      </w:r>
      <w:r w:rsidRPr="00B44C19">
        <w:rPr>
          <w:color w:val="000000"/>
          <w:w w:val="101"/>
        </w:rPr>
        <w:t>е</w:t>
      </w:r>
      <w:r w:rsidRPr="00B44C19">
        <w:rPr>
          <w:color w:val="000000"/>
          <w:w w:val="102"/>
        </w:rPr>
        <w:t>з</w:t>
      </w:r>
      <w:r w:rsidRPr="00B44C19">
        <w:rPr>
          <w:color w:val="000000"/>
          <w:spacing w:val="19"/>
        </w:rPr>
        <w:t xml:space="preserve"> </w:t>
      </w:r>
      <w:r w:rsidRPr="00B44C19">
        <w:rPr>
          <w:color w:val="000000"/>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w w:val="101"/>
        </w:rPr>
        <w:t>а</w:t>
      </w:r>
      <w:r w:rsidRPr="00B44C19">
        <w:rPr>
          <w:color w:val="000000"/>
          <w:w w:val="102"/>
        </w:rPr>
        <w:t>н</w:t>
      </w:r>
      <w:r w:rsidRPr="00B44C19">
        <w:rPr>
          <w:color w:val="000000"/>
          <w:w w:val="103"/>
        </w:rPr>
        <w:t>ий</w:t>
      </w:r>
      <w:r w:rsidRPr="00B44C19">
        <w:rPr>
          <w:color w:val="000000"/>
          <w:spacing w:val="17"/>
        </w:rPr>
        <w:t xml:space="preserve"> </w:t>
      </w:r>
      <w:r w:rsidRPr="00B44C19">
        <w:rPr>
          <w:color w:val="000000"/>
          <w:w w:val="104"/>
        </w:rPr>
        <w:t>п</w:t>
      </w:r>
      <w:r w:rsidRPr="00B44C19">
        <w:rPr>
          <w:color w:val="000000"/>
          <w:spacing w:val="1"/>
          <w:w w:val="104"/>
        </w:rPr>
        <w:t>о</w:t>
      </w:r>
      <w:r w:rsidRPr="00B44C19">
        <w:rPr>
          <w:color w:val="000000"/>
          <w:w w:val="99"/>
        </w:rPr>
        <w:t>л</w:t>
      </w:r>
      <w:r w:rsidRPr="00B44C19">
        <w:rPr>
          <w:color w:val="000000"/>
          <w:w w:val="101"/>
        </w:rPr>
        <w:t>а</w:t>
      </w:r>
      <w:r w:rsidRPr="00B44C19">
        <w:rPr>
          <w:color w:val="000000"/>
          <w:spacing w:val="1"/>
          <w:w w:val="112"/>
        </w:rPr>
        <w:t>г</w:t>
      </w:r>
      <w:r w:rsidRPr="00B44C19">
        <w:rPr>
          <w:color w:val="000000"/>
          <w:spacing w:val="-1"/>
          <w:w w:val="101"/>
        </w:rPr>
        <w:t>а</w:t>
      </w:r>
      <w:r w:rsidRPr="00B44C19">
        <w:rPr>
          <w:color w:val="000000"/>
          <w:spacing w:val="1"/>
          <w:w w:val="98"/>
        </w:rPr>
        <w:t>ю</w:t>
      </w:r>
      <w:r w:rsidRPr="00B44C19">
        <w:rPr>
          <w:color w:val="000000"/>
          <w:w w:val="106"/>
        </w:rPr>
        <w:t>т</w:t>
      </w:r>
      <w:r w:rsidRPr="00B44C19">
        <w:rPr>
          <w:color w:val="000000"/>
          <w:w w:val="83"/>
        </w:rPr>
        <w:t>,</w:t>
      </w:r>
      <w:r w:rsidRPr="00B44C19">
        <w:rPr>
          <w:color w:val="000000"/>
          <w:spacing w:val="17"/>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spacing w:val="18"/>
        </w:rPr>
        <w:t xml:space="preserve"> </w:t>
      </w:r>
      <w:r w:rsidRPr="00B44C19">
        <w:rPr>
          <w:color w:val="000000"/>
          <w:w w:val="95"/>
        </w:rPr>
        <w:t>м</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spacing w:val="1"/>
          <w:w w:val="102"/>
        </w:rPr>
        <w:t>н</w:t>
      </w:r>
      <w:r w:rsidRPr="00B44C19">
        <w:rPr>
          <w:color w:val="000000"/>
          <w:w w:val="104"/>
        </w:rPr>
        <w:t>о</w:t>
      </w:r>
      <w:r w:rsidRPr="00B44C19">
        <w:rPr>
          <w:color w:val="000000"/>
          <w:w w:val="101"/>
        </w:rPr>
        <w:t>е</w:t>
      </w:r>
      <w:r w:rsidRPr="00B44C19">
        <w:rPr>
          <w:color w:val="000000"/>
          <w:spacing w:val="17"/>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17"/>
        </w:rPr>
        <w:t xml:space="preserve"> </w:t>
      </w:r>
      <w:r w:rsidRPr="00B44C19">
        <w:rPr>
          <w:color w:val="000000"/>
          <w:w w:val="106"/>
        </w:rPr>
        <w:t>с</w:t>
      </w:r>
      <w:r w:rsidRPr="00B44C19">
        <w:rPr>
          <w:color w:val="000000"/>
          <w:w w:val="104"/>
        </w:rPr>
        <w:t>у</w:t>
      </w:r>
      <w:r w:rsidRPr="00B44C19">
        <w:rPr>
          <w:color w:val="000000"/>
          <w:w w:val="97"/>
        </w:rPr>
        <w:t>ж</w:t>
      </w:r>
      <w:r w:rsidRPr="00B44C19">
        <w:rPr>
          <w:color w:val="000000"/>
          <w:spacing w:val="1"/>
          <w:w w:val="101"/>
        </w:rPr>
        <w:t>а</w:t>
      </w:r>
      <w:r w:rsidRPr="00B44C19">
        <w:rPr>
          <w:color w:val="000000"/>
          <w:w w:val="101"/>
        </w:rPr>
        <w:t>е</w:t>
      </w:r>
      <w:r w:rsidRPr="00B44C19">
        <w:rPr>
          <w:color w:val="000000"/>
          <w:w w:val="106"/>
        </w:rPr>
        <w:t>т</w:t>
      </w:r>
      <w:r w:rsidRPr="00B44C19">
        <w:rPr>
          <w:color w:val="000000"/>
          <w:spacing w:val="18"/>
        </w:rPr>
        <w:t xml:space="preserve"> </w:t>
      </w:r>
      <w:r w:rsidRPr="00B44C19">
        <w:rPr>
          <w:color w:val="000000"/>
          <w:w w:val="104"/>
        </w:rPr>
        <w:t>в</w:t>
      </w:r>
      <w:r w:rsidRPr="00B44C19">
        <w:rPr>
          <w:color w:val="000000"/>
          <w:spacing w:val="-1"/>
          <w:w w:val="104"/>
        </w:rPr>
        <w:t>о</w:t>
      </w:r>
      <w:r w:rsidRPr="00B44C19">
        <w:rPr>
          <w:color w:val="000000"/>
          <w:w w:val="102"/>
        </w:rPr>
        <w:t>з</w:t>
      </w:r>
      <w:r w:rsidRPr="00B44C19">
        <w:rPr>
          <w:color w:val="000000"/>
          <w:w w:val="95"/>
        </w:rPr>
        <w:t>м</w:t>
      </w:r>
      <w:r w:rsidRPr="00B44C19">
        <w:rPr>
          <w:color w:val="000000"/>
          <w:w w:val="104"/>
        </w:rPr>
        <w:t>о</w:t>
      </w:r>
      <w:r w:rsidRPr="00B44C19">
        <w:rPr>
          <w:color w:val="000000"/>
          <w:spacing w:val="2"/>
          <w:w w:val="97"/>
        </w:rPr>
        <w:t>ж</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7"/>
        </w:rPr>
        <w:t xml:space="preserve"> </w:t>
      </w:r>
      <w:r w:rsidRPr="00B44C19">
        <w:rPr>
          <w:color w:val="000000"/>
          <w:w w:val="104"/>
        </w:rPr>
        <w:t>в</w:t>
      </w:r>
      <w:r w:rsidRPr="00B44C19">
        <w:rPr>
          <w:color w:val="000000"/>
          <w:w w:val="102"/>
        </w:rPr>
        <w:t>з</w:t>
      </w:r>
      <w:r w:rsidRPr="00B44C19">
        <w:rPr>
          <w:color w:val="000000"/>
          <w:w w:val="101"/>
        </w:rPr>
        <w:t>а</w:t>
      </w:r>
      <w:r w:rsidRPr="00B44C19">
        <w:rPr>
          <w:color w:val="000000"/>
          <w:w w:val="103"/>
        </w:rPr>
        <w:t>и</w:t>
      </w:r>
      <w:r w:rsidRPr="00B44C19">
        <w:rPr>
          <w:color w:val="000000"/>
          <w:w w:val="95"/>
        </w:rPr>
        <w:t>м</w:t>
      </w:r>
      <w:r w:rsidRPr="00B44C19">
        <w:rPr>
          <w:color w:val="000000"/>
          <w:spacing w:val="-1"/>
          <w:w w:val="104"/>
        </w:rPr>
        <w:t>о</w:t>
      </w:r>
      <w:r w:rsidRPr="00B44C19">
        <w:rPr>
          <w:color w:val="000000"/>
          <w:w w:val="95"/>
        </w:rPr>
        <w:t>д</w:t>
      </w:r>
      <w:r w:rsidRPr="00B44C19">
        <w:rPr>
          <w:color w:val="000000"/>
          <w:w w:val="101"/>
        </w:rPr>
        <w:t>е</w:t>
      </w:r>
      <w:r w:rsidRPr="00B44C19">
        <w:rPr>
          <w:color w:val="000000"/>
          <w:w w:val="103"/>
        </w:rPr>
        <w:t>й</w:t>
      </w:r>
      <w:r w:rsidRPr="00B44C19">
        <w:rPr>
          <w:color w:val="000000"/>
          <w:spacing w:val="-1"/>
          <w:w w:val="106"/>
        </w:rPr>
        <w:t>с</w:t>
      </w:r>
      <w:r w:rsidRPr="00B44C19">
        <w:rPr>
          <w:color w:val="000000"/>
          <w:w w:val="106"/>
        </w:rPr>
        <w:t>т</w:t>
      </w:r>
      <w:r w:rsidRPr="00B44C19">
        <w:rPr>
          <w:color w:val="000000"/>
          <w:w w:val="104"/>
        </w:rPr>
        <w:t>в</w:t>
      </w:r>
      <w:r w:rsidRPr="00B44C19">
        <w:rPr>
          <w:color w:val="000000"/>
          <w:w w:val="103"/>
        </w:rPr>
        <w:t>и</w:t>
      </w:r>
      <w:r w:rsidRPr="00B44C19">
        <w:rPr>
          <w:color w:val="000000"/>
          <w:w w:val="105"/>
        </w:rPr>
        <w:t>я</w:t>
      </w:r>
      <w:r w:rsidRPr="00B44C19">
        <w:rPr>
          <w:color w:val="000000"/>
          <w:spacing w:val="8"/>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3"/>
        </w:rPr>
        <w:t>к</w:t>
      </w:r>
      <w:r w:rsidRPr="00B44C19">
        <w:rPr>
          <w:color w:val="000000"/>
          <w:w w:val="101"/>
        </w:rPr>
        <w:t>а</w:t>
      </w:r>
      <w:r w:rsidRPr="00B44C19">
        <w:rPr>
          <w:color w:val="000000"/>
          <w:spacing w:val="8"/>
        </w:rPr>
        <w:t xml:space="preserve"> </w:t>
      </w:r>
      <w:r w:rsidRPr="00B44C19">
        <w:rPr>
          <w:color w:val="000000"/>
          <w:w w:val="106"/>
        </w:rPr>
        <w:t>с</w:t>
      </w:r>
      <w:r w:rsidRPr="00B44C19">
        <w:rPr>
          <w:color w:val="000000"/>
          <w:spacing w:val="7"/>
        </w:rPr>
        <w:t xml:space="preserve"> </w:t>
      </w:r>
      <w:r w:rsidRPr="00B44C19">
        <w:rPr>
          <w:color w:val="000000"/>
          <w:spacing w:val="1"/>
          <w:w w:val="104"/>
        </w:rPr>
        <w:t>о</w:t>
      </w:r>
      <w:r w:rsidRPr="00B44C19">
        <w:rPr>
          <w:color w:val="000000"/>
          <w:w w:val="103"/>
        </w:rPr>
        <w:t>к</w:t>
      </w:r>
      <w:r w:rsidRPr="00B44C19">
        <w:rPr>
          <w:color w:val="000000"/>
          <w:w w:val="108"/>
        </w:rPr>
        <w:t>р</w:t>
      </w:r>
      <w:r w:rsidRPr="00B44C19">
        <w:rPr>
          <w:color w:val="000000"/>
          <w:w w:val="104"/>
        </w:rPr>
        <w:t>у</w:t>
      </w:r>
      <w:r w:rsidRPr="00B44C19">
        <w:rPr>
          <w:color w:val="000000"/>
          <w:w w:val="97"/>
        </w:rPr>
        <w:t>ж</w:t>
      </w:r>
      <w:r w:rsidRPr="00B44C19">
        <w:rPr>
          <w:color w:val="000000"/>
          <w:w w:val="101"/>
        </w:rPr>
        <w:t>а</w:t>
      </w:r>
      <w:r w:rsidRPr="00B44C19">
        <w:rPr>
          <w:color w:val="000000"/>
          <w:w w:val="98"/>
        </w:rPr>
        <w:t>ю</w:t>
      </w:r>
      <w:r w:rsidRPr="00B44C19">
        <w:rPr>
          <w:color w:val="000000"/>
        </w:rPr>
        <w:t>щ</w:t>
      </w:r>
      <w:r w:rsidRPr="00B44C19">
        <w:rPr>
          <w:color w:val="000000"/>
          <w:w w:val="103"/>
        </w:rPr>
        <w:t>и</w:t>
      </w:r>
      <w:r w:rsidRPr="00B44C19">
        <w:rPr>
          <w:color w:val="000000"/>
          <w:w w:val="95"/>
        </w:rPr>
        <w:t>м</w:t>
      </w:r>
      <w:r w:rsidRPr="00B44C19">
        <w:rPr>
          <w:color w:val="000000"/>
          <w:spacing w:val="6"/>
        </w:rPr>
        <w:t xml:space="preserve"> </w:t>
      </w:r>
      <w:r w:rsidRPr="00B44C19">
        <w:rPr>
          <w:color w:val="000000"/>
          <w:w w:val="95"/>
        </w:rPr>
        <w:t>м</w:t>
      </w:r>
      <w:r w:rsidRPr="00B44C19">
        <w:rPr>
          <w:color w:val="000000"/>
          <w:spacing w:val="1"/>
          <w:w w:val="103"/>
        </w:rPr>
        <w:t>и</w:t>
      </w:r>
      <w:r w:rsidRPr="00B44C19">
        <w:rPr>
          <w:color w:val="000000"/>
          <w:w w:val="108"/>
        </w:rPr>
        <w:t>р</w:t>
      </w:r>
      <w:r w:rsidRPr="00B44C19">
        <w:rPr>
          <w:color w:val="000000"/>
          <w:w w:val="104"/>
        </w:rPr>
        <w:t>о</w:t>
      </w:r>
      <w:r w:rsidRPr="00B44C19">
        <w:rPr>
          <w:color w:val="000000"/>
          <w:w w:val="95"/>
        </w:rPr>
        <w:t>м</w:t>
      </w:r>
      <w:r w:rsidRPr="00B44C19">
        <w:rPr>
          <w:color w:val="000000"/>
          <w:w w:val="83"/>
        </w:rPr>
        <w:t>,</w:t>
      </w:r>
      <w:r w:rsidRPr="00B44C19">
        <w:rPr>
          <w:color w:val="000000"/>
          <w:spacing w:val="7"/>
        </w:rPr>
        <w:t xml:space="preserve"> </w:t>
      </w:r>
      <w:r w:rsidRPr="00B44C19">
        <w:rPr>
          <w:color w:val="000000"/>
          <w:w w:val="104"/>
        </w:rPr>
        <w:t>о</w:t>
      </w:r>
      <w:r w:rsidRPr="00B44C19">
        <w:rPr>
          <w:color w:val="000000"/>
          <w:w w:val="99"/>
        </w:rPr>
        <w:t>б</w:t>
      </w:r>
      <w:r w:rsidRPr="00B44C19">
        <w:rPr>
          <w:color w:val="000000"/>
          <w:w w:val="101"/>
        </w:rPr>
        <w:t>е</w:t>
      </w:r>
      <w:r w:rsidRPr="00B44C19">
        <w:rPr>
          <w:color w:val="000000"/>
          <w:w w:val="95"/>
        </w:rPr>
        <w:t>д</w:t>
      </w:r>
      <w:r w:rsidRPr="00B44C19">
        <w:rPr>
          <w:color w:val="000000"/>
          <w:w w:val="102"/>
        </w:rPr>
        <w:t>н</w:t>
      </w:r>
      <w:r w:rsidRPr="00B44C19">
        <w:rPr>
          <w:color w:val="000000"/>
          <w:w w:val="105"/>
        </w:rPr>
        <w:t>яя</w:t>
      </w:r>
      <w:r w:rsidRPr="00B44C19">
        <w:rPr>
          <w:color w:val="000000"/>
          <w:spacing w:val="8"/>
        </w:rPr>
        <w:t xml:space="preserve"> </w:t>
      </w:r>
      <w:r w:rsidRPr="00B44C19">
        <w:rPr>
          <w:color w:val="000000"/>
          <w:w w:val="102"/>
        </w:rPr>
        <w:t>з</w:t>
      </w:r>
      <w:r w:rsidRPr="00B44C19">
        <w:rPr>
          <w:color w:val="000000"/>
          <w:w w:val="101"/>
        </w:rPr>
        <w:t>а</w:t>
      </w:r>
      <w:r w:rsidRPr="00B44C19">
        <w:rPr>
          <w:color w:val="000000"/>
          <w:w w:val="104"/>
        </w:rPr>
        <w:t>п</w:t>
      </w:r>
      <w:r w:rsidRPr="00B44C19">
        <w:rPr>
          <w:color w:val="000000"/>
          <w:w w:val="101"/>
        </w:rPr>
        <w:t>а</w:t>
      </w:r>
      <w:r w:rsidRPr="00B44C19">
        <w:rPr>
          <w:color w:val="000000"/>
          <w:w w:val="106"/>
        </w:rPr>
        <w:t>с</w:t>
      </w:r>
      <w:r w:rsidRPr="00B44C19">
        <w:rPr>
          <w:color w:val="000000"/>
          <w:spacing w:val="8"/>
        </w:rPr>
        <w:t xml:space="preserve"> </w:t>
      </w:r>
      <w:r w:rsidRPr="00B44C19">
        <w:rPr>
          <w:color w:val="000000"/>
          <w:w w:val="102"/>
        </w:rPr>
        <w:t>зн</w:t>
      </w:r>
      <w:r w:rsidRPr="00B44C19">
        <w:rPr>
          <w:color w:val="000000"/>
          <w:w w:val="101"/>
        </w:rPr>
        <w:t>а</w:t>
      </w:r>
      <w:r w:rsidRPr="00B44C19">
        <w:rPr>
          <w:color w:val="000000"/>
          <w:w w:val="102"/>
        </w:rPr>
        <w:t>н</w:t>
      </w:r>
      <w:r w:rsidRPr="00B44C19">
        <w:rPr>
          <w:color w:val="000000"/>
          <w:w w:val="103"/>
        </w:rPr>
        <w:t>ий</w:t>
      </w:r>
      <w:r w:rsidRPr="00B44C19">
        <w:rPr>
          <w:color w:val="000000"/>
        </w:rPr>
        <w:t xml:space="preserve"> </w:t>
      </w:r>
      <w:r w:rsidRPr="00B44C19">
        <w:rPr>
          <w:color w:val="000000"/>
          <w:w w:val="104"/>
        </w:rPr>
        <w:t>о</w:t>
      </w:r>
      <w:r w:rsidRPr="00B44C19">
        <w:rPr>
          <w:color w:val="000000"/>
          <w:spacing w:val="21"/>
        </w:rPr>
        <w:t xml:space="preserve"> </w:t>
      </w:r>
      <w:r w:rsidRPr="00B44C19">
        <w:rPr>
          <w:color w:val="000000"/>
          <w:w w:val="102"/>
        </w:rPr>
        <w:t>н</w:t>
      </w:r>
      <w:r w:rsidRPr="00B44C19">
        <w:rPr>
          <w:color w:val="000000"/>
          <w:spacing w:val="1"/>
          <w:w w:val="101"/>
        </w:rPr>
        <w:t>е</w:t>
      </w:r>
      <w:r w:rsidRPr="00B44C19">
        <w:rPr>
          <w:color w:val="000000"/>
          <w:w w:val="95"/>
        </w:rPr>
        <w:t>м</w:t>
      </w:r>
      <w:r w:rsidRPr="00B44C19">
        <w:rPr>
          <w:color w:val="000000"/>
          <w:w w:val="82"/>
        </w:rPr>
        <w:t>.</w:t>
      </w:r>
      <w:r w:rsidRPr="00B44C19">
        <w:rPr>
          <w:color w:val="000000"/>
          <w:spacing w:val="21"/>
        </w:rPr>
        <w:t xml:space="preserve"> </w:t>
      </w:r>
      <w:r w:rsidRPr="00B44C19">
        <w:rPr>
          <w:color w:val="000000"/>
          <w:w w:val="103"/>
        </w:rPr>
        <w:t>Р</w:t>
      </w:r>
      <w:r w:rsidRPr="00B44C19">
        <w:rPr>
          <w:color w:val="000000"/>
          <w:w w:val="101"/>
        </w:rPr>
        <w:t>е</w:t>
      </w:r>
      <w:r w:rsidRPr="00B44C19">
        <w:rPr>
          <w:color w:val="000000"/>
          <w:w w:val="95"/>
        </w:rPr>
        <w:t>д</w:t>
      </w:r>
      <w:r w:rsidRPr="00B44C19">
        <w:rPr>
          <w:color w:val="000000"/>
          <w:w w:val="104"/>
        </w:rPr>
        <w:t>у</w:t>
      </w:r>
      <w:r w:rsidRPr="00B44C19">
        <w:rPr>
          <w:color w:val="000000"/>
          <w:w w:val="102"/>
        </w:rPr>
        <w:t>ц</w:t>
      </w:r>
      <w:r w:rsidRPr="00B44C19">
        <w:rPr>
          <w:color w:val="000000"/>
          <w:w w:val="103"/>
        </w:rPr>
        <w:t>и</w:t>
      </w:r>
      <w:r w:rsidRPr="00B44C19">
        <w:rPr>
          <w:color w:val="000000"/>
          <w:w w:val="108"/>
        </w:rPr>
        <w:t>р</w:t>
      </w:r>
      <w:r w:rsidRPr="00B44C19">
        <w:rPr>
          <w:color w:val="000000"/>
          <w:w w:val="104"/>
        </w:rPr>
        <w:t>у</w:t>
      </w:r>
      <w:r w:rsidRPr="00B44C19">
        <w:rPr>
          <w:color w:val="000000"/>
          <w:w w:val="101"/>
        </w:rPr>
        <w:t>е</w:t>
      </w:r>
      <w:r w:rsidRPr="00B44C19">
        <w:rPr>
          <w:color w:val="000000"/>
          <w:w w:val="106"/>
        </w:rPr>
        <w:t>тс</w:t>
      </w:r>
      <w:r w:rsidRPr="00B44C19">
        <w:rPr>
          <w:color w:val="000000"/>
          <w:w w:val="105"/>
        </w:rPr>
        <w:t>я</w:t>
      </w:r>
      <w:r w:rsidRPr="00B44C19">
        <w:rPr>
          <w:color w:val="000000"/>
          <w:spacing w:val="23"/>
        </w:rPr>
        <w:t xml:space="preserve"> </w:t>
      </w:r>
      <w:r w:rsidRPr="00B44C19">
        <w:rPr>
          <w:color w:val="000000"/>
          <w:w w:val="106"/>
        </w:rPr>
        <w:t>т</w:t>
      </w:r>
      <w:r w:rsidRPr="00B44C19">
        <w:rPr>
          <w:color w:val="000000"/>
          <w:w w:val="101"/>
        </w:rPr>
        <w:t>а</w:t>
      </w:r>
      <w:r w:rsidRPr="00B44C19">
        <w:rPr>
          <w:color w:val="000000"/>
          <w:w w:val="103"/>
        </w:rPr>
        <w:t>к</w:t>
      </w:r>
      <w:r w:rsidRPr="00B44C19">
        <w:rPr>
          <w:color w:val="000000"/>
          <w:w w:val="97"/>
        </w:rPr>
        <w:t>ж</w:t>
      </w:r>
      <w:r w:rsidRPr="00B44C19">
        <w:rPr>
          <w:color w:val="000000"/>
          <w:w w:val="101"/>
        </w:rPr>
        <w:t>е</w:t>
      </w:r>
      <w:r w:rsidRPr="00B44C19">
        <w:rPr>
          <w:color w:val="000000"/>
          <w:spacing w:val="22"/>
        </w:rPr>
        <w:t xml:space="preserve"> </w:t>
      </w:r>
      <w:r w:rsidRPr="00B44C19">
        <w:rPr>
          <w:color w:val="000000"/>
          <w:w w:val="103"/>
        </w:rPr>
        <w:t>к</w:t>
      </w:r>
      <w:r w:rsidRPr="00B44C19">
        <w:rPr>
          <w:color w:val="000000"/>
          <w:w w:val="108"/>
        </w:rPr>
        <w:t>р</w:t>
      </w:r>
      <w:r w:rsidRPr="00B44C19">
        <w:rPr>
          <w:color w:val="000000"/>
          <w:w w:val="104"/>
        </w:rPr>
        <w:t>у</w:t>
      </w:r>
      <w:r w:rsidRPr="00B44C19">
        <w:rPr>
          <w:color w:val="000000"/>
          <w:spacing w:val="1"/>
          <w:w w:val="112"/>
        </w:rPr>
        <w:t>г</w:t>
      </w:r>
      <w:r w:rsidRPr="00B44C19">
        <w:rPr>
          <w:color w:val="000000"/>
          <w:spacing w:val="21"/>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w w:val="102"/>
        </w:rPr>
        <w:t>ц</w:t>
      </w:r>
      <w:r w:rsidRPr="00B44C19">
        <w:rPr>
          <w:color w:val="000000"/>
          <w:w w:val="103"/>
        </w:rPr>
        <w:t>и</w:t>
      </w:r>
      <w:r w:rsidRPr="00B44C19">
        <w:rPr>
          <w:color w:val="000000"/>
          <w:spacing w:val="-2"/>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21"/>
        </w:rPr>
        <w:t xml:space="preserve"> </w:t>
      </w:r>
      <w:r w:rsidRPr="00B44C19">
        <w:rPr>
          <w:color w:val="000000"/>
          <w:w w:val="106"/>
        </w:rPr>
        <w:t>ст</w:t>
      </w:r>
      <w:r w:rsidRPr="00B44C19">
        <w:rPr>
          <w:color w:val="000000"/>
          <w:w w:val="103"/>
        </w:rPr>
        <w:t>и</w:t>
      </w:r>
      <w:r w:rsidRPr="00B44C19">
        <w:rPr>
          <w:color w:val="000000"/>
          <w:w w:val="95"/>
        </w:rPr>
        <w:t>м</w:t>
      </w:r>
      <w:r w:rsidRPr="00B44C19">
        <w:rPr>
          <w:color w:val="000000"/>
          <w:w w:val="104"/>
        </w:rPr>
        <w:t>у</w:t>
      </w:r>
      <w:r w:rsidRPr="00B44C19">
        <w:rPr>
          <w:color w:val="000000"/>
          <w:w w:val="99"/>
        </w:rPr>
        <w:t>л</w:t>
      </w:r>
      <w:r w:rsidRPr="00B44C19">
        <w:rPr>
          <w:color w:val="000000"/>
          <w:w w:val="104"/>
        </w:rPr>
        <w:t>ов</w:t>
      </w:r>
      <w:r w:rsidRPr="00B44C19">
        <w:rPr>
          <w:color w:val="000000"/>
          <w:w w:val="83"/>
        </w:rPr>
        <w:t>,</w:t>
      </w:r>
      <w:r w:rsidRPr="00B44C19">
        <w:rPr>
          <w:color w:val="000000"/>
          <w:spacing w:val="22"/>
        </w:rPr>
        <w:t xml:space="preserve"> </w:t>
      </w:r>
      <w:r w:rsidRPr="00B44C19">
        <w:rPr>
          <w:color w:val="000000"/>
          <w:spacing w:val="1"/>
          <w:w w:val="104"/>
        </w:rPr>
        <w:t>в</w:t>
      </w:r>
      <w:r w:rsidRPr="00B44C19">
        <w:rPr>
          <w:color w:val="000000"/>
          <w:w w:val="104"/>
        </w:rPr>
        <w:t>о</w:t>
      </w:r>
      <w:r w:rsidRPr="00B44C19">
        <w:rPr>
          <w:color w:val="000000"/>
          <w:w w:val="102"/>
        </w:rPr>
        <w:t>з</w:t>
      </w:r>
      <w:r w:rsidRPr="00B44C19">
        <w:rPr>
          <w:color w:val="000000"/>
          <w:w w:val="95"/>
        </w:rPr>
        <w:t>д</w:t>
      </w:r>
      <w:r w:rsidRPr="00B44C19">
        <w:rPr>
          <w:color w:val="000000"/>
          <w:w w:val="101"/>
        </w:rPr>
        <w:t>е</w:t>
      </w:r>
      <w:r w:rsidRPr="00B44C19">
        <w:rPr>
          <w:color w:val="000000"/>
          <w:w w:val="103"/>
        </w:rPr>
        <w:t>й</w:t>
      </w:r>
      <w:r w:rsidRPr="00B44C19">
        <w:rPr>
          <w:color w:val="000000"/>
          <w:w w:val="106"/>
        </w:rPr>
        <w:t>ст</w:t>
      </w:r>
      <w:r w:rsidRPr="00B44C19">
        <w:rPr>
          <w:color w:val="000000"/>
          <w:w w:val="104"/>
        </w:rPr>
        <w:t>ву</w:t>
      </w:r>
      <w:r w:rsidRPr="00B44C19">
        <w:rPr>
          <w:color w:val="000000"/>
          <w:w w:val="98"/>
        </w:rPr>
        <w:t>ю</w:t>
      </w:r>
      <w:r w:rsidRPr="00B44C19">
        <w:rPr>
          <w:color w:val="000000"/>
        </w:rPr>
        <w:t>щ</w:t>
      </w:r>
      <w:r w:rsidRPr="00B44C19">
        <w:rPr>
          <w:color w:val="000000"/>
          <w:w w:val="103"/>
        </w:rPr>
        <w:t>и</w:t>
      </w:r>
      <w:r w:rsidRPr="00B44C19">
        <w:rPr>
          <w:color w:val="000000"/>
          <w:w w:val="107"/>
        </w:rPr>
        <w:t>х</w:t>
      </w:r>
      <w:r w:rsidRPr="00B44C19">
        <w:rPr>
          <w:color w:val="000000"/>
        </w:rPr>
        <w:t xml:space="preserve"> </w:t>
      </w:r>
      <w:r w:rsidRPr="00B44C19">
        <w:rPr>
          <w:color w:val="000000"/>
          <w:w w:val="102"/>
        </w:rPr>
        <w:t>н</w:t>
      </w:r>
      <w:r w:rsidRPr="00B44C19">
        <w:rPr>
          <w:color w:val="000000"/>
          <w:w w:val="101"/>
        </w:rPr>
        <w:t>а</w:t>
      </w:r>
      <w:r w:rsidRPr="00B44C19">
        <w:rPr>
          <w:color w:val="000000"/>
          <w:spacing w:val="11"/>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spacing w:val="1"/>
          <w:w w:val="101"/>
        </w:rPr>
        <w:t>е</w:t>
      </w:r>
      <w:r w:rsidRPr="00B44C19">
        <w:rPr>
          <w:color w:val="000000"/>
          <w:w w:val="102"/>
        </w:rPr>
        <w:t>н</w:t>
      </w:r>
      <w:r w:rsidRPr="00B44C19">
        <w:rPr>
          <w:color w:val="000000"/>
          <w:w w:val="103"/>
        </w:rPr>
        <w:t>к</w:t>
      </w:r>
      <w:r w:rsidRPr="00B44C19">
        <w:rPr>
          <w:color w:val="000000"/>
          <w:w w:val="101"/>
        </w:rPr>
        <w:t>а</w:t>
      </w:r>
      <w:r w:rsidRPr="00B44C19">
        <w:rPr>
          <w:color w:val="000000"/>
          <w:spacing w:val="12"/>
        </w:rPr>
        <w:t xml:space="preserve"> </w:t>
      </w:r>
      <w:r w:rsidRPr="00B44C19">
        <w:rPr>
          <w:color w:val="000000"/>
          <w:w w:val="99"/>
        </w:rPr>
        <w:t>бл</w:t>
      </w:r>
      <w:r w:rsidRPr="00B44C19">
        <w:rPr>
          <w:color w:val="000000"/>
          <w:w w:val="101"/>
        </w:rPr>
        <w:t>а</w:t>
      </w:r>
      <w:r w:rsidRPr="00B44C19">
        <w:rPr>
          <w:color w:val="000000"/>
          <w:w w:val="112"/>
        </w:rPr>
        <w:t>г</w:t>
      </w:r>
      <w:r w:rsidRPr="00B44C19">
        <w:rPr>
          <w:color w:val="000000"/>
          <w:w w:val="104"/>
        </w:rPr>
        <w:t>о</w:t>
      </w:r>
      <w:r w:rsidRPr="00B44C19">
        <w:rPr>
          <w:color w:val="000000"/>
          <w:w w:val="95"/>
        </w:rPr>
        <w:t>д</w:t>
      </w:r>
      <w:r w:rsidRPr="00B44C19">
        <w:rPr>
          <w:color w:val="000000"/>
          <w:w w:val="101"/>
        </w:rPr>
        <w:t>а</w:t>
      </w:r>
      <w:r w:rsidRPr="00B44C19">
        <w:rPr>
          <w:color w:val="000000"/>
          <w:w w:val="108"/>
        </w:rPr>
        <w:t>р</w:t>
      </w:r>
      <w:r w:rsidRPr="00B44C19">
        <w:rPr>
          <w:color w:val="000000"/>
          <w:w w:val="105"/>
        </w:rPr>
        <w:t>я</w:t>
      </w:r>
      <w:r w:rsidRPr="00B44C19">
        <w:rPr>
          <w:color w:val="000000"/>
          <w:spacing w:val="12"/>
        </w:rPr>
        <w:t xml:space="preserve"> </w:t>
      </w:r>
      <w:r w:rsidRPr="00B44C19">
        <w:rPr>
          <w:color w:val="000000"/>
          <w:w w:val="101"/>
        </w:rPr>
        <w:t>е</w:t>
      </w:r>
      <w:r w:rsidRPr="00B44C19">
        <w:rPr>
          <w:color w:val="000000"/>
          <w:spacing w:val="1"/>
          <w:w w:val="112"/>
        </w:rPr>
        <w:t>г</w:t>
      </w:r>
      <w:r w:rsidRPr="00B44C19">
        <w:rPr>
          <w:color w:val="000000"/>
          <w:w w:val="104"/>
        </w:rPr>
        <w:t>о</w:t>
      </w:r>
      <w:r w:rsidRPr="00B44C19">
        <w:rPr>
          <w:color w:val="000000"/>
          <w:spacing w:val="12"/>
        </w:rPr>
        <w:t xml:space="preserve"> </w:t>
      </w:r>
      <w:r w:rsidRPr="00B44C19">
        <w:rPr>
          <w:color w:val="000000"/>
          <w:spacing w:val="1"/>
          <w:w w:val="95"/>
        </w:rPr>
        <w:t>д</w:t>
      </w:r>
      <w:r w:rsidRPr="00B44C19">
        <w:rPr>
          <w:color w:val="000000"/>
          <w:w w:val="104"/>
        </w:rPr>
        <w:t>в</w:t>
      </w:r>
      <w:r w:rsidRPr="00B44C19">
        <w:rPr>
          <w:color w:val="000000"/>
          <w:w w:val="103"/>
        </w:rPr>
        <w:t>и</w:t>
      </w:r>
      <w:r w:rsidRPr="00B44C19">
        <w:rPr>
          <w:color w:val="000000"/>
          <w:w w:val="112"/>
        </w:rPr>
        <w:t>г</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12"/>
        </w:rPr>
        <w:t xml:space="preserve"> </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spacing w:val="1"/>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2"/>
        </w:rPr>
        <w:t>.</w:t>
      </w:r>
      <w:r w:rsidRPr="00B44C19">
        <w:rPr>
          <w:color w:val="000000"/>
          <w:spacing w:val="13"/>
        </w:rPr>
        <w:t xml:space="preserve"> </w:t>
      </w:r>
      <w:r w:rsidRPr="00B44C19">
        <w:rPr>
          <w:color w:val="000000"/>
        </w:rPr>
        <w:t>В</w:t>
      </w:r>
      <w:r w:rsidRPr="00B44C19">
        <w:rPr>
          <w:color w:val="000000"/>
          <w:w w:val="104"/>
        </w:rPr>
        <w:t>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spacing w:val="-1"/>
          <w:w w:val="83"/>
        </w:rPr>
        <w:t>,</w:t>
      </w:r>
      <w:r w:rsidRPr="00B44C19">
        <w:rPr>
          <w:color w:val="000000"/>
          <w:spacing w:val="12"/>
        </w:rPr>
        <w:t xml:space="preserve"> </w:t>
      </w:r>
      <w:r w:rsidRPr="00B44C19">
        <w:rPr>
          <w:color w:val="000000"/>
          <w:w w:val="103"/>
        </w:rPr>
        <w:t>и</w:t>
      </w:r>
      <w:r w:rsidRPr="00B44C19">
        <w:rPr>
          <w:color w:val="000000"/>
          <w:w w:val="95"/>
        </w:rPr>
        <w:t>м</w:t>
      </w:r>
      <w:r w:rsidRPr="00B44C19">
        <w:rPr>
          <w:color w:val="000000"/>
          <w:w w:val="101"/>
        </w:rPr>
        <w:t>е</w:t>
      </w:r>
      <w:r w:rsidRPr="00B44C19">
        <w:rPr>
          <w:color w:val="000000"/>
          <w:w w:val="102"/>
        </w:rPr>
        <w:t>нн</w:t>
      </w:r>
      <w:r w:rsidRPr="00B44C19">
        <w:rPr>
          <w:color w:val="000000"/>
          <w:w w:val="104"/>
        </w:rPr>
        <w:t>о</w:t>
      </w:r>
      <w:r w:rsidRPr="00B44C19">
        <w:rPr>
          <w:color w:val="000000"/>
          <w:spacing w:val="13"/>
        </w:rPr>
        <w:t xml:space="preserve"> </w:t>
      </w:r>
      <w:r w:rsidRPr="00B44C19">
        <w:rPr>
          <w:color w:val="000000"/>
          <w:w w:val="95"/>
        </w:rPr>
        <w:t>д</w:t>
      </w:r>
      <w:r w:rsidRPr="00B44C19">
        <w:rPr>
          <w:color w:val="000000"/>
          <w:w w:val="104"/>
        </w:rPr>
        <w:t>в</w:t>
      </w:r>
      <w:r w:rsidRPr="00B44C19">
        <w:rPr>
          <w:color w:val="000000"/>
          <w:w w:val="103"/>
        </w:rPr>
        <w:t>и</w:t>
      </w:r>
      <w:r w:rsidRPr="00B44C19">
        <w:rPr>
          <w:color w:val="000000"/>
          <w:w w:val="112"/>
        </w:rPr>
        <w:t>г</w:t>
      </w:r>
      <w:r w:rsidRPr="00B44C19">
        <w:rPr>
          <w:color w:val="000000"/>
          <w:w w:val="101"/>
        </w:rPr>
        <w:t>а</w:t>
      </w:r>
      <w:r w:rsidRPr="00B44C19">
        <w:rPr>
          <w:color w:val="000000"/>
          <w:w w:val="106"/>
        </w:rPr>
        <w:t>т</w:t>
      </w:r>
      <w:r w:rsidRPr="00B44C19">
        <w:rPr>
          <w:color w:val="000000"/>
          <w:w w:val="101"/>
        </w:rPr>
        <w:t>е</w:t>
      </w:r>
      <w:r w:rsidRPr="00B44C19">
        <w:rPr>
          <w:color w:val="000000"/>
          <w:spacing w:val="-1"/>
          <w:w w:val="99"/>
        </w:rPr>
        <w:t>л</w:t>
      </w:r>
      <w:r w:rsidRPr="00B44C19">
        <w:rPr>
          <w:color w:val="000000"/>
          <w:w w:val="106"/>
        </w:rPr>
        <w:t>ь</w:t>
      </w:r>
      <w:r w:rsidRPr="00B44C19">
        <w:rPr>
          <w:color w:val="000000"/>
          <w:spacing w:val="1"/>
          <w:w w:val="102"/>
        </w:rPr>
        <w:t>н</w:t>
      </w:r>
      <w:r w:rsidRPr="00B44C19">
        <w:rPr>
          <w:color w:val="000000"/>
          <w:w w:val="101"/>
        </w:rPr>
        <w:t>а</w:t>
      </w:r>
      <w:r w:rsidRPr="00B44C19">
        <w:rPr>
          <w:color w:val="000000"/>
          <w:w w:val="105"/>
        </w:rPr>
        <w:t>я</w:t>
      </w:r>
      <w:r w:rsidRPr="00B44C19">
        <w:rPr>
          <w:color w:val="000000"/>
          <w:spacing w:val="1"/>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4"/>
        </w:rPr>
        <w:t>о</w:t>
      </w:r>
      <w:r w:rsidRPr="00B44C19">
        <w:rPr>
          <w:color w:val="000000"/>
          <w:w w:val="106"/>
        </w:rPr>
        <w:t>сть</w:t>
      </w:r>
      <w:r w:rsidRPr="00B44C19">
        <w:rPr>
          <w:color w:val="000000"/>
          <w:spacing w:val="1"/>
        </w:rPr>
        <w:t xml:space="preserve"> </w:t>
      </w:r>
      <w:r w:rsidRPr="00B44C19">
        <w:rPr>
          <w:color w:val="000000"/>
          <w:w w:val="105"/>
        </w:rPr>
        <w:t>я</w:t>
      </w:r>
      <w:r w:rsidRPr="00B44C19">
        <w:rPr>
          <w:color w:val="000000"/>
          <w:w w:val="104"/>
        </w:rPr>
        <w:t>в</w:t>
      </w:r>
      <w:r w:rsidRPr="00B44C19">
        <w:rPr>
          <w:color w:val="000000"/>
          <w:spacing w:val="1"/>
          <w:w w:val="99"/>
        </w:rPr>
        <w:t>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1"/>
        </w:rPr>
        <w:t xml:space="preserve"> </w:t>
      </w:r>
      <w:r w:rsidRPr="00B44C19">
        <w:rPr>
          <w:color w:val="000000"/>
          <w:spacing w:val="1"/>
          <w:w w:val="104"/>
        </w:rPr>
        <w:t>п</w:t>
      </w:r>
      <w:r w:rsidRPr="00B44C19">
        <w:rPr>
          <w:color w:val="000000"/>
          <w:w w:val="108"/>
        </w:rPr>
        <w:t>р</w:t>
      </w:r>
      <w:r w:rsidRPr="00B44C19">
        <w:rPr>
          <w:color w:val="000000"/>
          <w:w w:val="103"/>
        </w:rPr>
        <w:t>и</w:t>
      </w:r>
      <w:r w:rsidRPr="00B44C19">
        <w:rPr>
          <w:color w:val="000000"/>
          <w:w w:val="110"/>
        </w:rPr>
        <w:t>ч</w:t>
      </w:r>
      <w:r w:rsidRPr="00B44C19">
        <w:rPr>
          <w:color w:val="000000"/>
          <w:spacing w:val="-1"/>
          <w:w w:val="103"/>
        </w:rPr>
        <w:t>и</w:t>
      </w:r>
      <w:r w:rsidRPr="00B44C19">
        <w:rPr>
          <w:color w:val="000000"/>
          <w:w w:val="102"/>
        </w:rPr>
        <w:t>н</w:t>
      </w:r>
      <w:r w:rsidRPr="00B44C19">
        <w:rPr>
          <w:color w:val="000000"/>
          <w:w w:val="104"/>
        </w:rPr>
        <w:t>о</w:t>
      </w:r>
      <w:r w:rsidRPr="00B44C19">
        <w:rPr>
          <w:color w:val="000000"/>
          <w:w w:val="103"/>
        </w:rPr>
        <w:t>й</w:t>
      </w:r>
      <w:r w:rsidRPr="00B44C19">
        <w:rPr>
          <w:color w:val="000000"/>
          <w:spacing w:val="1"/>
        </w:rPr>
        <w:t xml:space="preserve"> </w:t>
      </w:r>
      <w:r w:rsidRPr="00B44C19">
        <w:rPr>
          <w:color w:val="000000"/>
          <w:w w:val="104"/>
        </w:rPr>
        <w:t>о</w:t>
      </w:r>
      <w:r w:rsidRPr="00B44C19">
        <w:rPr>
          <w:color w:val="000000"/>
          <w:w w:val="106"/>
        </w:rPr>
        <w:t>тс</w:t>
      </w:r>
      <w:r w:rsidRPr="00B44C19">
        <w:rPr>
          <w:color w:val="000000"/>
          <w:spacing w:val="1"/>
          <w:w w:val="106"/>
        </w:rPr>
        <w:t>т</w:t>
      </w:r>
      <w:r w:rsidRPr="00B44C19">
        <w:rPr>
          <w:color w:val="000000"/>
          <w:w w:val="101"/>
        </w:rPr>
        <w:t>а</w:t>
      </w:r>
      <w:r w:rsidRPr="00B44C19">
        <w:rPr>
          <w:color w:val="000000"/>
          <w:w w:val="104"/>
        </w:rPr>
        <w:t>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1"/>
        </w:rPr>
        <w:t xml:space="preserve"> </w:t>
      </w:r>
      <w:r w:rsidRPr="00B44C19">
        <w:rPr>
          <w:color w:val="000000"/>
          <w:w w:val="104"/>
        </w:rPr>
        <w:t>в</w:t>
      </w:r>
      <w:r w:rsidRPr="00B44C19">
        <w:rPr>
          <w:color w:val="000000"/>
          <w:spacing w:val="1"/>
        </w:rPr>
        <w:t xml:space="preserve"> </w:t>
      </w:r>
      <w:r w:rsidRPr="00B44C19">
        <w:rPr>
          <w:color w:val="000000"/>
          <w:w w:val="104"/>
        </w:rPr>
        <w:t>у</w:t>
      </w:r>
      <w:r w:rsidRPr="00B44C19">
        <w:rPr>
          <w:color w:val="000000"/>
          <w:w w:val="95"/>
        </w:rPr>
        <w:t>м</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w w:val="95"/>
        </w:rPr>
        <w:t>м</w:t>
      </w:r>
      <w:r w:rsidRPr="00B44C19">
        <w:rPr>
          <w:color w:val="000000"/>
          <w:spacing w:val="1"/>
        </w:rPr>
        <w:t xml:space="preserve"> </w:t>
      </w:r>
      <w:r w:rsidRPr="00B44C19">
        <w:rPr>
          <w:color w:val="000000"/>
          <w:w w:val="108"/>
        </w:rPr>
        <w:t>р</w:t>
      </w:r>
      <w:r w:rsidRPr="00B44C19">
        <w:rPr>
          <w:color w:val="000000"/>
          <w:w w:val="101"/>
        </w:rPr>
        <w:t>а</w:t>
      </w:r>
      <w:r w:rsidRPr="00B44C19">
        <w:rPr>
          <w:color w:val="000000"/>
          <w:spacing w:val="4"/>
          <w:w w:val="102"/>
        </w:rPr>
        <w:t>з</w:t>
      </w:r>
      <w:r w:rsidRPr="00B44C19">
        <w:rPr>
          <w:color w:val="000000"/>
        </w:rPr>
        <w:t>витии</w:t>
      </w:r>
      <w:r w:rsidRPr="00B44C19">
        <w:rPr>
          <w:color w:val="000000"/>
          <w:spacing w:val="-2"/>
        </w:rPr>
        <w:t xml:space="preserve"> </w:t>
      </w:r>
      <w:r w:rsidRPr="00B44C19">
        <w:rPr>
          <w:color w:val="000000"/>
          <w:spacing w:val="-1"/>
          <w:w w:val="103"/>
        </w:rPr>
        <w:t>и</w:t>
      </w:r>
      <w:r w:rsidRPr="00B44C19">
        <w:rPr>
          <w:color w:val="000000"/>
          <w:w w:val="83"/>
        </w:rPr>
        <w:t>,</w:t>
      </w:r>
      <w:r w:rsidRPr="00B44C19">
        <w:rPr>
          <w:color w:val="000000"/>
          <w:spacing w:val="-2"/>
        </w:rPr>
        <w:t xml:space="preserve"> </w:t>
      </w:r>
      <w:r w:rsidRPr="00B44C19">
        <w:rPr>
          <w:color w:val="000000"/>
          <w:w w:val="104"/>
        </w:rPr>
        <w:t>п</w:t>
      </w:r>
      <w:r w:rsidRPr="00B44C19">
        <w:rPr>
          <w:color w:val="000000"/>
          <w:spacing w:val="-1"/>
          <w:w w:val="108"/>
        </w:rPr>
        <w:t>р</w:t>
      </w:r>
      <w:r w:rsidRPr="00B44C19">
        <w:rPr>
          <w:color w:val="000000"/>
          <w:w w:val="101"/>
        </w:rPr>
        <w:t>е</w:t>
      </w:r>
      <w:r w:rsidRPr="00B44C19">
        <w:rPr>
          <w:color w:val="000000"/>
          <w:spacing w:val="1"/>
          <w:w w:val="97"/>
        </w:rPr>
        <w:t>ж</w:t>
      </w:r>
      <w:r w:rsidRPr="00B44C19">
        <w:rPr>
          <w:color w:val="000000"/>
          <w:w w:val="95"/>
        </w:rPr>
        <w:t>д</w:t>
      </w:r>
      <w:r w:rsidRPr="00B44C19">
        <w:rPr>
          <w:color w:val="000000"/>
          <w:w w:val="101"/>
        </w:rPr>
        <w:t>е</w:t>
      </w:r>
      <w:r w:rsidRPr="00B44C19">
        <w:rPr>
          <w:color w:val="000000"/>
          <w:spacing w:val="-1"/>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spacing w:val="-1"/>
          <w:w w:val="112"/>
        </w:rPr>
        <w:t>г</w:t>
      </w:r>
      <w:r w:rsidRPr="00B44C19">
        <w:rPr>
          <w:color w:val="000000"/>
          <w:w w:val="104"/>
        </w:rPr>
        <w:t>о</w:t>
      </w:r>
      <w:r w:rsidRPr="00B44C19">
        <w:rPr>
          <w:color w:val="000000"/>
          <w:w w:val="83"/>
        </w:rPr>
        <w:t>,</w:t>
      </w:r>
      <w:r w:rsidRPr="00B44C19">
        <w:rPr>
          <w:color w:val="000000"/>
          <w:spacing w:val="-2"/>
        </w:rPr>
        <w:t xml:space="preserve"> </w:t>
      </w:r>
      <w:r w:rsidRPr="00B44C19">
        <w:rPr>
          <w:color w:val="000000"/>
          <w:w w:val="104"/>
        </w:rPr>
        <w:t>в</w:t>
      </w:r>
      <w:r w:rsidRPr="00B44C19">
        <w:rPr>
          <w:color w:val="000000"/>
          <w:spacing w:val="-2"/>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ии</w:t>
      </w:r>
      <w:r w:rsidRPr="00B44C19">
        <w:rPr>
          <w:color w:val="000000"/>
          <w:spacing w:val="-2"/>
        </w:rPr>
        <w:t xml:space="preserve"> </w:t>
      </w:r>
      <w:r w:rsidRPr="00B44C19">
        <w:rPr>
          <w:color w:val="000000"/>
          <w:w w:val="102"/>
        </w:rPr>
        <w:t>н</w:t>
      </w:r>
      <w:r w:rsidRPr="00B44C19">
        <w:rPr>
          <w:color w:val="000000"/>
          <w:w w:val="101"/>
        </w:rPr>
        <w:t>а</w:t>
      </w:r>
      <w:r w:rsidRPr="00B44C19">
        <w:rPr>
          <w:color w:val="000000"/>
          <w:w w:val="112"/>
        </w:rPr>
        <w:t>г</w:t>
      </w:r>
      <w:r w:rsidRPr="00B44C19">
        <w:rPr>
          <w:color w:val="000000"/>
          <w:w w:val="99"/>
        </w:rPr>
        <w:t>л</w:t>
      </w:r>
      <w:r w:rsidRPr="00B44C19">
        <w:rPr>
          <w:color w:val="000000"/>
          <w:w w:val="105"/>
        </w:rPr>
        <w:t>я</w:t>
      </w:r>
      <w:r w:rsidRPr="00B44C19">
        <w:rPr>
          <w:color w:val="000000"/>
          <w:w w:val="95"/>
        </w:rPr>
        <w:t>д</w:t>
      </w:r>
      <w:r w:rsidRPr="00B44C19">
        <w:rPr>
          <w:color w:val="000000"/>
          <w:w w:val="102"/>
        </w:rPr>
        <w:t>н</w:t>
      </w:r>
      <w:r w:rsidRPr="00B44C19">
        <w:rPr>
          <w:color w:val="000000"/>
          <w:w w:val="104"/>
        </w:rPr>
        <w:t>о</w:t>
      </w:r>
      <w:r w:rsidRPr="00B44C19">
        <w:rPr>
          <w:color w:val="000000"/>
        </w:rPr>
        <w:t>-</w:t>
      </w:r>
      <w:r w:rsidRPr="00B44C19">
        <w:rPr>
          <w:color w:val="000000"/>
          <w:w w:val="95"/>
        </w:rPr>
        <w:t>д</w:t>
      </w:r>
      <w:r w:rsidRPr="00B44C19">
        <w:rPr>
          <w:color w:val="000000"/>
          <w:w w:val="101"/>
        </w:rPr>
        <w:t>е</w:t>
      </w:r>
      <w:r w:rsidRPr="00B44C19">
        <w:rPr>
          <w:color w:val="000000"/>
          <w:w w:val="103"/>
        </w:rPr>
        <w:t>й</w:t>
      </w:r>
      <w:r w:rsidRPr="00B44C19">
        <w:rPr>
          <w:color w:val="000000"/>
          <w:spacing w:val="-1"/>
          <w:w w:val="106"/>
        </w:rPr>
        <w:t>с</w:t>
      </w:r>
      <w:r w:rsidRPr="00B44C19">
        <w:rPr>
          <w:color w:val="000000"/>
          <w:w w:val="106"/>
        </w:rPr>
        <w:t>т</w:t>
      </w:r>
      <w:r w:rsidRPr="00B44C19">
        <w:rPr>
          <w:color w:val="000000"/>
          <w:w w:val="104"/>
        </w:rPr>
        <w:t>в</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2"/>
        </w:rPr>
        <w:t xml:space="preserve"> </w:t>
      </w:r>
      <w:r w:rsidRPr="00B44C19">
        <w:rPr>
          <w:color w:val="000000"/>
          <w:spacing w:val="-1"/>
          <w:w w:val="95"/>
        </w:rPr>
        <w:t>м</w:t>
      </w:r>
      <w:r w:rsidRPr="00B44C19">
        <w:rPr>
          <w:color w:val="000000"/>
          <w:spacing w:val="-1"/>
        </w:rPr>
        <w:t>ы</w:t>
      </w:r>
      <w:r w:rsidRPr="00B44C19">
        <w:rPr>
          <w:color w:val="000000"/>
          <w:spacing w:val="-2"/>
          <w:w w:val="101"/>
        </w:rPr>
        <w:t>ш</w:t>
      </w:r>
      <w:r w:rsidRPr="00B44C19">
        <w:rPr>
          <w:color w:val="000000"/>
          <w:spacing w:val="-1"/>
          <w:w w:val="99"/>
        </w:rPr>
        <w:t>л</w:t>
      </w:r>
      <w:r w:rsidRPr="00B44C19">
        <w:rPr>
          <w:color w:val="000000"/>
          <w:spacing w:val="-1"/>
          <w:w w:val="101"/>
        </w:rPr>
        <w:t>е</w:t>
      </w:r>
      <w:r w:rsidRPr="00B44C19">
        <w:rPr>
          <w:color w:val="000000"/>
          <w:spacing w:val="-2"/>
          <w:w w:val="102"/>
        </w:rPr>
        <w:t>н</w:t>
      </w:r>
      <w:r w:rsidRPr="00B44C19">
        <w:rPr>
          <w:color w:val="000000"/>
          <w:spacing w:val="-1"/>
          <w:w w:val="103"/>
        </w:rPr>
        <w:t>и</w:t>
      </w:r>
      <w:r w:rsidRPr="00B44C19">
        <w:rPr>
          <w:color w:val="000000"/>
          <w:spacing w:val="-2"/>
          <w:w w:val="105"/>
        </w:rPr>
        <w:t>я</w:t>
      </w:r>
      <w:r w:rsidRPr="00B44C19">
        <w:rPr>
          <w:color w:val="000000"/>
          <w:spacing w:val="-2"/>
        </w:rPr>
        <w:t>;</w:t>
      </w:r>
    </w:p>
    <w:p w14:paraId="23DEBB5E" w14:textId="77777777" w:rsidR="00B44C19" w:rsidRPr="00B44C19" w:rsidRDefault="00B44C19" w:rsidP="00195104">
      <w:pPr>
        <w:pStyle w:val="a7"/>
        <w:widowControl w:val="0"/>
        <w:numPr>
          <w:ilvl w:val="0"/>
          <w:numId w:val="53"/>
        </w:numPr>
        <w:tabs>
          <w:tab w:val="left" w:pos="265"/>
          <w:tab w:val="left" w:pos="1134"/>
        </w:tabs>
        <w:ind w:left="0" w:firstLine="709"/>
        <w:jc w:val="both"/>
        <w:rPr>
          <w:color w:val="000000"/>
          <w:spacing w:val="-1"/>
        </w:rPr>
      </w:pPr>
      <w:r w:rsidRPr="00B44C19">
        <w:rPr>
          <w:color w:val="000000"/>
          <w:w w:val="104"/>
        </w:rPr>
        <w:t>по</w:t>
      </w:r>
      <w:r w:rsidRPr="00B44C19">
        <w:rPr>
          <w:color w:val="000000"/>
        </w:rPr>
        <w:t xml:space="preserve"> </w:t>
      </w:r>
      <w:r w:rsidRPr="00B44C19">
        <w:rPr>
          <w:color w:val="000000"/>
          <w:w w:val="108"/>
        </w:rPr>
        <w:t>р</w:t>
      </w:r>
      <w:r w:rsidRPr="00B44C19">
        <w:rPr>
          <w:color w:val="000000"/>
          <w:w w:val="101"/>
        </w:rPr>
        <w:t>а</w:t>
      </w:r>
      <w:r w:rsidRPr="00B44C19">
        <w:rPr>
          <w:color w:val="000000"/>
          <w:w w:val="102"/>
        </w:rPr>
        <w:t>зн</w:t>
      </w:r>
      <w:r w:rsidRPr="00B44C19">
        <w:rPr>
          <w:color w:val="000000"/>
        </w:rPr>
        <w:t>ы</w:t>
      </w:r>
      <w:r w:rsidRPr="00B44C19">
        <w:rPr>
          <w:color w:val="000000"/>
          <w:w w:val="95"/>
        </w:rPr>
        <w:t>м</w:t>
      </w:r>
      <w:r w:rsidRPr="00B44C19">
        <w:rPr>
          <w:color w:val="000000"/>
          <w:spacing w:val="-1"/>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10"/>
        </w:rPr>
        <w:t>ч</w:t>
      </w:r>
      <w:r w:rsidRPr="00B44C19">
        <w:rPr>
          <w:color w:val="000000"/>
          <w:spacing w:val="-1"/>
          <w:w w:val="103"/>
        </w:rPr>
        <w:t>и</w:t>
      </w:r>
      <w:r w:rsidRPr="00B44C19">
        <w:rPr>
          <w:color w:val="000000"/>
          <w:w w:val="102"/>
        </w:rPr>
        <w:t>н</w:t>
      </w:r>
      <w:r w:rsidRPr="00B44C19">
        <w:rPr>
          <w:color w:val="000000"/>
          <w:w w:val="101"/>
        </w:rPr>
        <w:t>а</w:t>
      </w:r>
      <w:r w:rsidRPr="00B44C19">
        <w:rPr>
          <w:color w:val="000000"/>
          <w:w w:val="95"/>
        </w:rPr>
        <w:t>м</w:t>
      </w:r>
      <w:r w:rsidRPr="00B44C19">
        <w:rPr>
          <w:color w:val="000000"/>
          <w:spacing w:val="2"/>
        </w:rPr>
        <w:t xml:space="preserve"> </w:t>
      </w:r>
      <w:r w:rsidRPr="00B44C19">
        <w:rPr>
          <w:color w:val="000000"/>
          <w:w w:val="104"/>
        </w:rPr>
        <w:t>у</w:t>
      </w:r>
      <w:r w:rsidRPr="00B44C19">
        <w:rPr>
          <w:color w:val="000000"/>
          <w:spacing w:val="1"/>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spacing w:val="-1"/>
          <w:w w:val="103"/>
        </w:rPr>
        <w:t>й</w:t>
      </w:r>
      <w:r w:rsidRPr="00B44C19">
        <w:rPr>
          <w:color w:val="000000"/>
          <w:spacing w:val="1"/>
        </w:rPr>
        <w:t xml:space="preserve"> </w:t>
      </w:r>
      <w:r w:rsidRPr="00B44C19">
        <w:rPr>
          <w:color w:val="000000"/>
          <w:w w:val="106"/>
        </w:rPr>
        <w:t>с</w:t>
      </w:r>
      <w:r w:rsidRPr="00B44C19">
        <w:rPr>
          <w:color w:val="000000"/>
          <w:spacing w:val="1"/>
        </w:rPr>
        <w:t xml:space="preserve"> </w:t>
      </w:r>
      <w:r w:rsidRPr="00B44C19">
        <w:rPr>
          <w:color w:val="000000"/>
          <w:w w:val="104"/>
        </w:rPr>
        <w:t>о</w:t>
      </w:r>
      <w:r w:rsidRPr="00B44C19">
        <w:rPr>
          <w:color w:val="000000"/>
          <w:w w:val="106"/>
        </w:rPr>
        <w:t>т</w:t>
      </w:r>
      <w:r w:rsidRPr="00B44C19">
        <w:rPr>
          <w:color w:val="000000"/>
          <w:w w:val="103"/>
        </w:rPr>
        <w:t>к</w:t>
      </w:r>
      <w:r w:rsidRPr="00B44C19">
        <w:rPr>
          <w:color w:val="000000"/>
          <w:w w:val="99"/>
        </w:rPr>
        <w:t>л</w:t>
      </w:r>
      <w:r w:rsidRPr="00B44C19">
        <w:rPr>
          <w:color w:val="000000"/>
          <w:w w:val="104"/>
        </w:rPr>
        <w:t>о</w:t>
      </w:r>
      <w:r w:rsidRPr="00B44C19">
        <w:rPr>
          <w:color w:val="000000"/>
          <w:w w:val="102"/>
        </w:rPr>
        <w:t>н</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5"/>
        </w:rPr>
        <w:t>я</w:t>
      </w:r>
      <w:r w:rsidRPr="00B44C19">
        <w:rPr>
          <w:color w:val="000000"/>
          <w:w w:val="95"/>
        </w:rPr>
        <w:t>м</w:t>
      </w:r>
      <w:r w:rsidRPr="00B44C19">
        <w:rPr>
          <w:color w:val="000000"/>
          <w:w w:val="103"/>
        </w:rPr>
        <w:t>и</w:t>
      </w:r>
      <w:r w:rsidRPr="00B44C19">
        <w:rPr>
          <w:color w:val="000000"/>
          <w:spacing w:val="2"/>
        </w:rPr>
        <w:t xml:space="preserve"> </w:t>
      </w:r>
      <w:r w:rsidRPr="00B44C19">
        <w:rPr>
          <w:color w:val="000000"/>
          <w:w w:val="104"/>
        </w:rPr>
        <w:t>в</w:t>
      </w:r>
      <w:r w:rsidRPr="00B44C19">
        <w:rPr>
          <w:color w:val="000000"/>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spacing w:val="-1"/>
          <w:w w:val="106"/>
        </w:rPr>
        <w:t>т</w:t>
      </w:r>
      <w:r w:rsidRPr="00B44C19">
        <w:rPr>
          <w:color w:val="000000"/>
          <w:w w:val="103"/>
        </w:rPr>
        <w:t>ии</w:t>
      </w:r>
      <w:r w:rsidRPr="00B44C19">
        <w:rPr>
          <w:color w:val="000000"/>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шае</w:t>
      </w:r>
      <w:r w:rsidRPr="00B44C19">
        <w:rPr>
          <w:color w:val="000000"/>
          <w:w w:val="106"/>
        </w:rPr>
        <w:t>тс</w:t>
      </w:r>
      <w:r w:rsidRPr="00B44C19">
        <w:rPr>
          <w:color w:val="000000"/>
          <w:w w:val="105"/>
        </w:rPr>
        <w:t>я</w:t>
      </w:r>
      <w:r w:rsidRPr="00B44C19">
        <w:rPr>
          <w:color w:val="000000"/>
        </w:rPr>
        <w:t xml:space="preserve"> </w:t>
      </w:r>
      <w:r w:rsidRPr="00B44C19">
        <w:rPr>
          <w:color w:val="000000"/>
          <w:w w:val="108"/>
        </w:rPr>
        <w:t>р</w:t>
      </w:r>
      <w:r w:rsidRPr="00B44C19">
        <w:rPr>
          <w:color w:val="000000"/>
          <w:w w:val="101"/>
        </w:rPr>
        <w:t>е</w:t>
      </w:r>
      <w:r w:rsidRPr="00B44C19">
        <w:rPr>
          <w:color w:val="000000"/>
          <w:spacing w:val="1"/>
          <w:w w:val="110"/>
        </w:rPr>
        <w:t>ч</w:t>
      </w:r>
      <w:r w:rsidRPr="00B44C19">
        <w:rPr>
          <w:color w:val="000000"/>
          <w:w w:val="101"/>
        </w:rPr>
        <w:t>е</w:t>
      </w:r>
      <w:r w:rsidRPr="00B44C19">
        <w:rPr>
          <w:color w:val="000000"/>
          <w:spacing w:val="1"/>
          <w:w w:val="104"/>
        </w:rPr>
        <w:t>в</w:t>
      </w:r>
      <w:r w:rsidRPr="00B44C19">
        <w:rPr>
          <w:color w:val="000000"/>
          <w:spacing w:val="-1"/>
          <w:w w:val="101"/>
        </w:rPr>
        <w:t>а</w:t>
      </w:r>
      <w:r w:rsidRPr="00B44C19">
        <w:rPr>
          <w:color w:val="000000"/>
          <w:w w:val="105"/>
        </w:rPr>
        <w:t>я</w:t>
      </w:r>
      <w:r w:rsidRPr="00B44C19">
        <w:rPr>
          <w:color w:val="000000"/>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сть</w:t>
      </w:r>
      <w:r w:rsidRPr="00B44C19">
        <w:rPr>
          <w:color w:val="000000"/>
          <w:w w:val="83"/>
        </w:rPr>
        <w:t>,</w:t>
      </w:r>
      <w:r w:rsidRPr="00B44C19">
        <w:rPr>
          <w:color w:val="000000"/>
          <w:spacing w:val="41"/>
        </w:rPr>
        <w:t xml:space="preserve"> </w:t>
      </w:r>
      <w:r w:rsidRPr="00B44C19">
        <w:rPr>
          <w:color w:val="000000"/>
          <w:spacing w:val="1"/>
          <w:w w:val="106"/>
        </w:rPr>
        <w:t>с</w:t>
      </w:r>
      <w:r w:rsidRPr="00B44C19">
        <w:rPr>
          <w:color w:val="000000"/>
          <w:w w:val="106"/>
        </w:rPr>
        <w:t>т</w:t>
      </w:r>
      <w:r w:rsidRPr="00B44C19">
        <w:rPr>
          <w:color w:val="000000"/>
          <w:w w:val="108"/>
        </w:rPr>
        <w:t>р</w:t>
      </w:r>
      <w:r w:rsidRPr="00B44C19">
        <w:rPr>
          <w:color w:val="000000"/>
          <w:w w:val="101"/>
        </w:rPr>
        <w:t>а</w:t>
      </w:r>
      <w:r w:rsidRPr="00B44C19">
        <w:rPr>
          <w:color w:val="000000"/>
          <w:spacing w:val="-1"/>
          <w:w w:val="95"/>
        </w:rPr>
        <w:t>д</w:t>
      </w:r>
      <w:r w:rsidRPr="00B44C19">
        <w:rPr>
          <w:color w:val="000000"/>
          <w:w w:val="101"/>
        </w:rPr>
        <w:t>а</w:t>
      </w:r>
      <w:r w:rsidRPr="00B44C19">
        <w:rPr>
          <w:color w:val="000000"/>
          <w:w w:val="98"/>
        </w:rPr>
        <w:t>ю</w:t>
      </w:r>
      <w:r w:rsidRPr="00B44C19">
        <w:rPr>
          <w:color w:val="000000"/>
          <w:w w:val="106"/>
        </w:rPr>
        <w:t>т</w:t>
      </w:r>
      <w:r w:rsidRPr="00B44C19">
        <w:rPr>
          <w:color w:val="000000"/>
          <w:spacing w:val="42"/>
        </w:rPr>
        <w:t xml:space="preserve"> </w:t>
      </w:r>
      <w:r w:rsidRPr="00B44C19">
        <w:rPr>
          <w:color w:val="000000"/>
          <w:spacing w:val="1"/>
          <w:w w:val="108"/>
        </w:rPr>
        <w:t>р</w:t>
      </w:r>
      <w:r w:rsidRPr="00B44C19">
        <w:rPr>
          <w:color w:val="000000"/>
          <w:w w:val="101"/>
        </w:rPr>
        <w:t>а</w:t>
      </w:r>
      <w:r w:rsidRPr="00B44C19">
        <w:rPr>
          <w:color w:val="000000"/>
          <w:w w:val="102"/>
        </w:rPr>
        <w:t>зн</w:t>
      </w:r>
      <w:r w:rsidRPr="00B44C19">
        <w:rPr>
          <w:color w:val="000000"/>
        </w:rPr>
        <w:t>ы</w:t>
      </w:r>
      <w:r w:rsidRPr="00B44C19">
        <w:rPr>
          <w:color w:val="000000"/>
          <w:w w:val="101"/>
        </w:rPr>
        <w:t>е</w:t>
      </w:r>
      <w:r w:rsidRPr="00B44C19">
        <w:rPr>
          <w:color w:val="000000"/>
          <w:spacing w:val="41"/>
        </w:rPr>
        <w:t xml:space="preserve"> </w:t>
      </w:r>
      <w:r w:rsidRPr="00B44C19">
        <w:rPr>
          <w:color w:val="000000"/>
          <w:spacing w:val="-1"/>
          <w:w w:val="106"/>
        </w:rPr>
        <w:t>с</w:t>
      </w:r>
      <w:r w:rsidRPr="00B44C19">
        <w:rPr>
          <w:color w:val="000000"/>
          <w:spacing w:val="1"/>
          <w:w w:val="106"/>
        </w:rPr>
        <w:t>т</w:t>
      </w:r>
      <w:r w:rsidRPr="00B44C19">
        <w:rPr>
          <w:color w:val="000000"/>
          <w:w w:val="104"/>
        </w:rPr>
        <w:t>о</w:t>
      </w:r>
      <w:r w:rsidRPr="00B44C19">
        <w:rPr>
          <w:color w:val="000000"/>
          <w:w w:val="108"/>
        </w:rPr>
        <w:t>р</w:t>
      </w:r>
      <w:r w:rsidRPr="00B44C19">
        <w:rPr>
          <w:color w:val="000000"/>
          <w:spacing w:val="1"/>
          <w:w w:val="104"/>
        </w:rPr>
        <w:t>о</w:t>
      </w:r>
      <w:r w:rsidRPr="00B44C19">
        <w:rPr>
          <w:color w:val="000000"/>
          <w:w w:val="102"/>
        </w:rPr>
        <w:t>н</w:t>
      </w:r>
      <w:r w:rsidRPr="00B44C19">
        <w:rPr>
          <w:color w:val="000000"/>
        </w:rPr>
        <w:t>ы</w:t>
      </w:r>
      <w:r w:rsidRPr="00B44C19">
        <w:rPr>
          <w:color w:val="000000"/>
          <w:spacing w:val="41"/>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w w:val="103"/>
        </w:rPr>
        <w:t>и</w:t>
      </w:r>
      <w:r w:rsidRPr="00B44C19">
        <w:rPr>
          <w:color w:val="000000"/>
          <w:w w:val="82"/>
        </w:rPr>
        <w:t>.</w:t>
      </w:r>
      <w:r w:rsidRPr="00B44C19">
        <w:rPr>
          <w:color w:val="000000"/>
          <w:spacing w:val="43"/>
        </w:rPr>
        <w:t xml:space="preserve"> </w:t>
      </w:r>
      <w:r w:rsidRPr="00B44C19">
        <w:rPr>
          <w:color w:val="000000"/>
          <w:w w:val="109"/>
        </w:rPr>
        <w:t>С</w:t>
      </w:r>
      <w:r w:rsidRPr="00B44C19">
        <w:rPr>
          <w:color w:val="000000"/>
          <w:spacing w:val="40"/>
        </w:rPr>
        <w:t xml:space="preserve"> </w:t>
      </w:r>
      <w:r w:rsidRPr="00B44C19">
        <w:rPr>
          <w:color w:val="000000"/>
          <w:w w:val="104"/>
        </w:rPr>
        <w:t>у</w:t>
      </w:r>
      <w:r w:rsidRPr="00B44C19">
        <w:rPr>
          <w:color w:val="000000"/>
          <w:w w:val="103"/>
        </w:rPr>
        <w:t>к</w:t>
      </w:r>
      <w:r w:rsidRPr="00B44C19">
        <w:rPr>
          <w:color w:val="000000"/>
          <w:w w:val="101"/>
        </w:rPr>
        <w:t>а</w:t>
      </w:r>
      <w:r w:rsidRPr="00B44C19">
        <w:rPr>
          <w:color w:val="000000"/>
          <w:spacing w:val="1"/>
          <w:w w:val="102"/>
        </w:rPr>
        <w:t>з</w:t>
      </w:r>
      <w:r w:rsidRPr="00B44C19">
        <w:rPr>
          <w:color w:val="000000"/>
          <w:w w:val="101"/>
        </w:rPr>
        <w:t>а</w:t>
      </w:r>
      <w:r w:rsidRPr="00B44C19">
        <w:rPr>
          <w:color w:val="000000"/>
          <w:w w:val="102"/>
        </w:rPr>
        <w:t>нн</w:t>
      </w:r>
      <w:r w:rsidRPr="00B44C19">
        <w:rPr>
          <w:color w:val="000000"/>
          <w:w w:val="104"/>
        </w:rPr>
        <w:t>о</w:t>
      </w:r>
      <w:r w:rsidRPr="00B44C19">
        <w:rPr>
          <w:color w:val="000000"/>
          <w:w w:val="103"/>
        </w:rPr>
        <w:t>й</w:t>
      </w:r>
      <w:r w:rsidRPr="00B44C19">
        <w:rPr>
          <w:color w:val="000000"/>
          <w:spacing w:val="42"/>
        </w:rPr>
        <w:t xml:space="preserve"> </w:t>
      </w:r>
      <w:r w:rsidRPr="00B44C19">
        <w:rPr>
          <w:color w:val="000000"/>
          <w:w w:val="104"/>
        </w:rPr>
        <w:t>о</w:t>
      </w:r>
      <w:r w:rsidRPr="00B44C19">
        <w:rPr>
          <w:color w:val="000000"/>
          <w:w w:val="106"/>
        </w:rPr>
        <w:t>с</w:t>
      </w:r>
      <w:r w:rsidRPr="00B44C19">
        <w:rPr>
          <w:color w:val="000000"/>
          <w:w w:val="104"/>
        </w:rPr>
        <w:t>о</w:t>
      </w:r>
      <w:r w:rsidRPr="00B44C19">
        <w:rPr>
          <w:color w:val="000000"/>
          <w:w w:val="99"/>
        </w:rPr>
        <w:t>б</w:t>
      </w:r>
      <w:r w:rsidRPr="00B44C19">
        <w:rPr>
          <w:color w:val="000000"/>
          <w:w w:val="101"/>
        </w:rPr>
        <w:t>е</w:t>
      </w:r>
      <w:r w:rsidRPr="00B44C19">
        <w:rPr>
          <w:color w:val="000000"/>
          <w:w w:val="102"/>
        </w:rPr>
        <w:t>нн</w:t>
      </w:r>
      <w:r w:rsidRPr="00B44C19">
        <w:rPr>
          <w:color w:val="000000"/>
          <w:w w:val="104"/>
        </w:rPr>
        <w:t>о</w:t>
      </w:r>
      <w:r w:rsidRPr="00B44C19">
        <w:rPr>
          <w:color w:val="000000"/>
          <w:w w:val="106"/>
        </w:rPr>
        <w:t>сть</w:t>
      </w:r>
      <w:r w:rsidRPr="00B44C19">
        <w:rPr>
          <w:color w:val="000000"/>
          <w:w w:val="98"/>
        </w:rPr>
        <w:t>ю</w:t>
      </w:r>
      <w:r w:rsidRPr="00B44C19">
        <w:rPr>
          <w:color w:val="000000"/>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1"/>
        </w:rPr>
        <w:t>а</w:t>
      </w:r>
      <w:r w:rsidRPr="00B44C19">
        <w:rPr>
          <w:color w:val="000000"/>
          <w:w w:val="102"/>
        </w:rPr>
        <w:t>н</w:t>
      </w:r>
      <w:r w:rsidRPr="00B44C19">
        <w:rPr>
          <w:color w:val="000000"/>
          <w:w w:val="101"/>
        </w:rPr>
        <w:t>а</w:t>
      </w:r>
      <w:r w:rsidRPr="00B44C19">
        <w:rPr>
          <w:color w:val="000000"/>
          <w:spacing w:val="-1"/>
        </w:rPr>
        <w:t xml:space="preserve"> </w:t>
      </w:r>
      <w:r w:rsidRPr="00B44C19">
        <w:rPr>
          <w:color w:val="000000"/>
          <w:spacing w:val="-1"/>
          <w:w w:val="103"/>
        </w:rPr>
        <w:t>и</w:t>
      </w:r>
      <w:r w:rsidRPr="00B44C19">
        <w:rPr>
          <w:color w:val="000000"/>
          <w:spacing w:val="-2"/>
        </w:rPr>
        <w:t xml:space="preserve"> </w:t>
      </w:r>
      <w:r w:rsidRPr="00B44C19">
        <w:rPr>
          <w:color w:val="000000"/>
          <w:w w:val="101"/>
        </w:rPr>
        <w:t>е</w:t>
      </w:r>
      <w:r w:rsidRPr="00B44C19">
        <w:rPr>
          <w:color w:val="000000"/>
          <w:spacing w:val="-1"/>
        </w:rPr>
        <w:t>щ</w:t>
      </w:r>
      <w:r w:rsidRPr="00B44C19">
        <w:rPr>
          <w:color w:val="000000"/>
          <w:w w:val="101"/>
        </w:rPr>
        <w:t>е</w:t>
      </w:r>
      <w:r w:rsidRPr="00B44C19">
        <w:rPr>
          <w:color w:val="000000"/>
          <w:spacing w:val="-2"/>
        </w:rPr>
        <w:t xml:space="preserve"> </w:t>
      </w:r>
      <w:r w:rsidRPr="00B44C19">
        <w:rPr>
          <w:color w:val="000000"/>
          <w:w w:val="104"/>
        </w:rPr>
        <w:t>о</w:t>
      </w:r>
      <w:r w:rsidRPr="00B44C19">
        <w:rPr>
          <w:color w:val="000000"/>
          <w:w w:val="95"/>
        </w:rPr>
        <w:t>д</w:t>
      </w:r>
      <w:r w:rsidRPr="00B44C19">
        <w:rPr>
          <w:color w:val="000000"/>
          <w:w w:val="102"/>
        </w:rPr>
        <w:t>н</w:t>
      </w:r>
      <w:r w:rsidRPr="00B44C19">
        <w:rPr>
          <w:color w:val="000000"/>
          <w:spacing w:val="-1"/>
          <w:w w:val="101"/>
        </w:rPr>
        <w:t>а</w:t>
      </w:r>
      <w:r w:rsidRPr="00B44C19">
        <w:rPr>
          <w:color w:val="000000"/>
          <w:spacing w:val="-1"/>
        </w:rPr>
        <w:t xml:space="preserve"> </w:t>
      </w:r>
      <w:r w:rsidRPr="00B44C19">
        <w:rPr>
          <w:color w:val="000000"/>
          <w:spacing w:val="-2"/>
          <w:w w:val="104"/>
        </w:rPr>
        <w:t>о</w:t>
      </w:r>
      <w:r w:rsidRPr="00B44C19">
        <w:rPr>
          <w:color w:val="000000"/>
          <w:w w:val="99"/>
        </w:rPr>
        <w:t>б</w:t>
      </w:r>
      <w:r w:rsidRPr="00B44C19">
        <w:rPr>
          <w:color w:val="000000"/>
          <w:spacing w:val="1"/>
        </w:rPr>
        <w:t>щ</w:t>
      </w:r>
      <w:r w:rsidRPr="00B44C19">
        <w:rPr>
          <w:color w:val="000000"/>
          <w:w w:val="101"/>
        </w:rPr>
        <w:t>а</w:t>
      </w:r>
      <w:r w:rsidRPr="00B44C19">
        <w:rPr>
          <w:color w:val="000000"/>
          <w:spacing w:val="-1"/>
          <w:w w:val="105"/>
        </w:rPr>
        <w:t>я</w:t>
      </w:r>
      <w:r w:rsidRPr="00B44C19">
        <w:rPr>
          <w:color w:val="000000"/>
          <w:spacing w:val="-2"/>
        </w:rPr>
        <w:t xml:space="preserve"> </w:t>
      </w:r>
      <w:r w:rsidRPr="00B44C19">
        <w:rPr>
          <w:color w:val="000000"/>
          <w:w w:val="110"/>
        </w:rPr>
        <w:t>ч</w:t>
      </w:r>
      <w:r w:rsidRPr="00B44C19">
        <w:rPr>
          <w:color w:val="000000"/>
          <w:w w:val="101"/>
        </w:rPr>
        <w:t>е</w:t>
      </w:r>
      <w:r w:rsidRPr="00B44C19">
        <w:rPr>
          <w:color w:val="000000"/>
          <w:w w:val="108"/>
        </w:rPr>
        <w:t>р</w:t>
      </w:r>
      <w:r w:rsidRPr="00B44C19">
        <w:rPr>
          <w:color w:val="000000"/>
          <w:w w:val="106"/>
        </w:rPr>
        <w:t>т</w:t>
      </w:r>
      <w:r w:rsidRPr="00B44C19">
        <w:rPr>
          <w:color w:val="000000"/>
          <w:w w:val="101"/>
        </w:rPr>
        <w:t>а</w:t>
      </w:r>
      <w:r w:rsidRPr="00B44C19">
        <w:rPr>
          <w:color w:val="000000"/>
          <w:w w:val="83"/>
        </w:rPr>
        <w:t>,</w:t>
      </w:r>
      <w:r w:rsidRPr="00B44C19">
        <w:rPr>
          <w:color w:val="000000"/>
          <w:spacing w:val="-2"/>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spacing w:val="1"/>
          <w:w w:val="102"/>
        </w:rPr>
        <w:t>н</w:t>
      </w:r>
      <w:r w:rsidRPr="00B44C19">
        <w:rPr>
          <w:color w:val="000000"/>
          <w:w w:val="101"/>
        </w:rPr>
        <w:t>а</w:t>
      </w:r>
      <w:r w:rsidRPr="00B44C19">
        <w:rPr>
          <w:color w:val="000000"/>
          <w:w w:val="105"/>
        </w:rPr>
        <w:t>я</w:t>
      </w:r>
      <w:r w:rsidRPr="00B44C19">
        <w:rPr>
          <w:color w:val="000000"/>
          <w:spacing w:val="-4"/>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2"/>
        </w:rPr>
        <w:t xml:space="preserve"> </w:t>
      </w:r>
      <w:r w:rsidRPr="00B44C19">
        <w:rPr>
          <w:color w:val="000000"/>
          <w:w w:val="108"/>
        </w:rPr>
        <w:t>р</w:t>
      </w:r>
      <w:r w:rsidRPr="00B44C19">
        <w:rPr>
          <w:color w:val="000000"/>
          <w:spacing w:val="-1"/>
          <w:w w:val="101"/>
        </w:rPr>
        <w:t>а</w:t>
      </w:r>
      <w:r w:rsidRPr="00B44C19">
        <w:rPr>
          <w:color w:val="000000"/>
          <w:w w:val="102"/>
        </w:rPr>
        <w:t>зн</w:t>
      </w:r>
      <w:r w:rsidRPr="00B44C19">
        <w:rPr>
          <w:color w:val="000000"/>
        </w:rPr>
        <w:t>ы</w:t>
      </w:r>
      <w:r w:rsidRPr="00B44C19">
        <w:rPr>
          <w:color w:val="000000"/>
          <w:w w:val="107"/>
        </w:rPr>
        <w:t>х</w:t>
      </w:r>
      <w:r w:rsidRPr="00B44C19">
        <w:rPr>
          <w:color w:val="000000"/>
          <w:spacing w:val="-2"/>
        </w:rPr>
        <w:t xml:space="preserve"> </w:t>
      </w:r>
      <w:r w:rsidRPr="00B44C19">
        <w:rPr>
          <w:color w:val="000000"/>
          <w:w w:val="106"/>
        </w:rPr>
        <w:t>т</w:t>
      </w:r>
      <w:r w:rsidRPr="00B44C19">
        <w:rPr>
          <w:color w:val="000000"/>
          <w:w w:val="103"/>
        </w:rPr>
        <w:t>и</w:t>
      </w:r>
      <w:r w:rsidRPr="00B44C19">
        <w:rPr>
          <w:color w:val="000000"/>
          <w:w w:val="104"/>
        </w:rPr>
        <w:t>п</w:t>
      </w:r>
      <w:r w:rsidRPr="00B44C19">
        <w:rPr>
          <w:color w:val="000000"/>
          <w:spacing w:val="-2"/>
          <w:w w:val="104"/>
        </w:rPr>
        <w:t>о</w:t>
      </w:r>
      <w:r w:rsidRPr="00B44C19">
        <w:rPr>
          <w:color w:val="000000"/>
          <w:w w:val="104"/>
        </w:rPr>
        <w:t>в</w:t>
      </w:r>
      <w:r w:rsidRPr="00B44C19">
        <w:rPr>
          <w:color w:val="000000"/>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spacing w:val="1"/>
          <w:w w:val="104"/>
        </w:rPr>
        <w:t>у</w:t>
      </w:r>
      <w:r w:rsidRPr="00B44C19">
        <w:rPr>
          <w:color w:val="000000"/>
          <w:w w:val="101"/>
        </w:rPr>
        <w:t>ше</w:t>
      </w:r>
      <w:r w:rsidRPr="00B44C19">
        <w:rPr>
          <w:color w:val="000000"/>
          <w:w w:val="102"/>
        </w:rPr>
        <w:t>н</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spacing w:val="-1"/>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1"/>
          <w:w w:val="83"/>
        </w:rPr>
        <w:t>,</w:t>
      </w:r>
      <w:r w:rsidRPr="00B44C19">
        <w:rPr>
          <w:color w:val="000000"/>
          <w:spacing w:val="35"/>
        </w:rPr>
        <w:t xml:space="preserve"> </w:t>
      </w:r>
      <w:r w:rsidRPr="00B44C19">
        <w:rPr>
          <w:color w:val="000000"/>
          <w:spacing w:val="12"/>
        </w:rPr>
        <w:t>–</w:t>
      </w:r>
      <w:r w:rsidRPr="00B44C19">
        <w:rPr>
          <w:color w:val="000000"/>
          <w:spacing w:val="35"/>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3"/>
        </w:rPr>
        <w:t>ки</w:t>
      </w:r>
      <w:r w:rsidRPr="00B44C19">
        <w:rPr>
          <w:color w:val="000000"/>
          <w:spacing w:val="34"/>
        </w:rPr>
        <w:t xml:space="preserve"> </w:t>
      </w:r>
      <w:r w:rsidRPr="00B44C19">
        <w:rPr>
          <w:color w:val="000000"/>
          <w:spacing w:val="1"/>
          <w:w w:val="106"/>
        </w:rPr>
        <w:t>с</w:t>
      </w:r>
      <w:r w:rsidRPr="00B44C19">
        <w:rPr>
          <w:color w:val="000000"/>
          <w:w w:val="99"/>
        </w:rPr>
        <w:t>л</w:t>
      </w:r>
      <w:r w:rsidRPr="00B44C19">
        <w:rPr>
          <w:color w:val="000000"/>
          <w:w w:val="104"/>
        </w:rPr>
        <w:t>ов</w:t>
      </w:r>
      <w:r w:rsidRPr="00B44C19">
        <w:rPr>
          <w:color w:val="000000"/>
          <w:w w:val="101"/>
        </w:rPr>
        <w:t>е</w:t>
      </w:r>
      <w:r w:rsidRPr="00B44C19">
        <w:rPr>
          <w:color w:val="000000"/>
          <w:w w:val="106"/>
        </w:rPr>
        <w:t>с</w:t>
      </w:r>
      <w:r w:rsidRPr="00B44C19">
        <w:rPr>
          <w:color w:val="000000"/>
          <w:w w:val="102"/>
        </w:rPr>
        <w:t>н</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36"/>
        </w:rPr>
        <w:t xml:space="preserve"> </w:t>
      </w:r>
      <w:proofErr w:type="spellStart"/>
      <w:r w:rsidRPr="00B44C19">
        <w:rPr>
          <w:color w:val="000000"/>
          <w:w w:val="104"/>
        </w:rPr>
        <w:t>опо</w:t>
      </w:r>
      <w:r w:rsidRPr="00B44C19">
        <w:rPr>
          <w:color w:val="000000"/>
          <w:spacing w:val="1"/>
          <w:w w:val="106"/>
        </w:rPr>
        <w:t>с</w:t>
      </w:r>
      <w:r w:rsidRPr="00B44C19">
        <w:rPr>
          <w:color w:val="000000"/>
          <w:w w:val="108"/>
        </w:rPr>
        <w:t>р</w:t>
      </w:r>
      <w:r w:rsidRPr="00B44C19">
        <w:rPr>
          <w:color w:val="000000"/>
          <w:w w:val="101"/>
        </w:rPr>
        <w:t>е</w:t>
      </w:r>
      <w:r w:rsidRPr="00B44C19">
        <w:rPr>
          <w:color w:val="000000"/>
          <w:w w:val="95"/>
        </w:rPr>
        <w:t>д</w:t>
      </w:r>
      <w:r w:rsidRPr="00B44C19">
        <w:rPr>
          <w:color w:val="000000"/>
          <w:w w:val="104"/>
        </w:rPr>
        <w:t>о</w:t>
      </w:r>
      <w:r w:rsidRPr="00B44C19">
        <w:rPr>
          <w:color w:val="000000"/>
          <w:spacing w:val="1"/>
          <w:w w:val="104"/>
        </w:rPr>
        <w:t>в</w:t>
      </w:r>
      <w:r w:rsidRPr="00B44C19">
        <w:rPr>
          <w:color w:val="000000"/>
          <w:w w:val="101"/>
        </w:rPr>
        <w:t>а</w:t>
      </w:r>
      <w:r w:rsidRPr="00B44C19">
        <w:rPr>
          <w:color w:val="000000"/>
          <w:w w:val="102"/>
        </w:rPr>
        <w:t>н</w:t>
      </w:r>
      <w:r w:rsidRPr="00B44C19">
        <w:rPr>
          <w:color w:val="000000"/>
          <w:spacing w:val="1"/>
          <w:w w:val="103"/>
        </w:rPr>
        <w:t>и</w:t>
      </w:r>
      <w:r w:rsidRPr="00B44C19">
        <w:rPr>
          <w:color w:val="000000"/>
          <w:w w:val="105"/>
        </w:rPr>
        <w:t>я</w:t>
      </w:r>
      <w:proofErr w:type="spellEnd"/>
      <w:r w:rsidRPr="00B44C19">
        <w:rPr>
          <w:color w:val="000000"/>
          <w:spacing w:val="35"/>
        </w:rPr>
        <w:t xml:space="preserve"> </w:t>
      </w:r>
      <w:r w:rsidRPr="00B44C19">
        <w:rPr>
          <w:color w:val="000000"/>
          <w:w w:val="104"/>
        </w:rPr>
        <w:t>пов</w:t>
      </w:r>
      <w:r w:rsidRPr="00B44C19">
        <w:rPr>
          <w:color w:val="000000"/>
          <w:w w:val="101"/>
        </w:rPr>
        <w:t>е</w:t>
      </w:r>
      <w:r w:rsidRPr="00B44C19">
        <w:rPr>
          <w:color w:val="000000"/>
          <w:w w:val="95"/>
        </w:rPr>
        <w:t>д</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35"/>
        </w:rPr>
        <w:t xml:space="preserve"> </w:t>
      </w:r>
      <w:r w:rsidRPr="00B44C19">
        <w:rPr>
          <w:color w:val="000000"/>
          <w:w w:val="103"/>
        </w:rPr>
        <w:t>и</w:t>
      </w:r>
      <w:r w:rsidRPr="00B44C19">
        <w:rPr>
          <w:color w:val="000000"/>
          <w:spacing w:val="35"/>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spacing w:val="-1"/>
          <w:w w:val="103"/>
        </w:rPr>
        <w:t>и</w:t>
      </w:r>
      <w:r w:rsidRPr="00B44C19">
        <w:rPr>
          <w:color w:val="000000"/>
          <w:w w:val="110"/>
        </w:rPr>
        <w:t>ч</w:t>
      </w:r>
      <w:r w:rsidRPr="00B44C19">
        <w:rPr>
          <w:color w:val="000000"/>
          <w:w w:val="101"/>
        </w:rPr>
        <w:t>е</w:t>
      </w:r>
      <w:r w:rsidRPr="00B44C19">
        <w:rPr>
          <w:color w:val="000000"/>
        </w:rPr>
        <w:t>с</w:t>
      </w:r>
      <w:r w:rsidRPr="00B44C19">
        <w:rPr>
          <w:color w:val="000000"/>
          <w:w w:val="106"/>
        </w:rPr>
        <w:t>к</w:t>
      </w:r>
      <w:r w:rsidRPr="00B44C19">
        <w:rPr>
          <w:color w:val="000000"/>
          <w:w w:val="103"/>
        </w:rPr>
        <w:t>о</w:t>
      </w:r>
      <w:r w:rsidRPr="00B44C19">
        <w:rPr>
          <w:color w:val="000000"/>
          <w:w w:val="104"/>
        </w:rPr>
        <w:t>й</w:t>
      </w:r>
      <w:r w:rsidRPr="00B44C19">
        <w:rPr>
          <w:color w:val="000000"/>
          <w:spacing w:val="-1"/>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w w:val="104"/>
        </w:rPr>
        <w:t>в</w:t>
      </w:r>
      <w:r w:rsidRPr="00B44C19">
        <w:rPr>
          <w:color w:val="000000"/>
          <w:spacing w:val="-3"/>
        </w:rPr>
        <w:t xml:space="preserve"> </w:t>
      </w:r>
      <w:r w:rsidRPr="00B44C19">
        <w:rPr>
          <w:color w:val="000000"/>
          <w:spacing w:val="-1"/>
          <w:w w:val="102"/>
        </w:rPr>
        <w:t>ц</w:t>
      </w:r>
      <w:r w:rsidRPr="00B44C19">
        <w:rPr>
          <w:color w:val="000000"/>
          <w:spacing w:val="-2"/>
          <w:w w:val="101"/>
        </w:rPr>
        <w:t>е</w:t>
      </w:r>
      <w:r w:rsidRPr="00B44C19">
        <w:rPr>
          <w:color w:val="000000"/>
          <w:spacing w:val="-1"/>
          <w:w w:val="99"/>
        </w:rPr>
        <w:t>л</w:t>
      </w:r>
      <w:r w:rsidRPr="00B44C19">
        <w:rPr>
          <w:color w:val="000000"/>
          <w:spacing w:val="-2"/>
          <w:w w:val="104"/>
        </w:rPr>
        <w:t>о</w:t>
      </w:r>
      <w:r w:rsidRPr="00B44C19">
        <w:rPr>
          <w:color w:val="000000"/>
          <w:spacing w:val="-2"/>
          <w:w w:val="95"/>
        </w:rPr>
        <w:t>м</w:t>
      </w:r>
      <w:r w:rsidRPr="00B44C19">
        <w:rPr>
          <w:color w:val="000000"/>
          <w:spacing w:val="-1"/>
        </w:rPr>
        <w:t>;</w:t>
      </w:r>
    </w:p>
    <w:p w14:paraId="32C6DA58" w14:textId="77777777" w:rsidR="00B44C19" w:rsidRPr="00B44C19" w:rsidRDefault="00B44C19" w:rsidP="00195104">
      <w:pPr>
        <w:pStyle w:val="a7"/>
        <w:widowControl w:val="0"/>
        <w:numPr>
          <w:ilvl w:val="0"/>
          <w:numId w:val="53"/>
        </w:numPr>
        <w:tabs>
          <w:tab w:val="left" w:pos="265"/>
          <w:tab w:val="left" w:pos="1134"/>
        </w:tabs>
        <w:ind w:left="0" w:firstLine="709"/>
        <w:jc w:val="both"/>
        <w:rPr>
          <w:color w:val="000000"/>
          <w:w w:val="82"/>
        </w:rPr>
      </w:pPr>
      <w:r w:rsidRPr="00B44C19">
        <w:rPr>
          <w:color w:val="000000"/>
          <w:w w:val="95"/>
        </w:rPr>
        <w:t>д</w:t>
      </w:r>
      <w:r w:rsidRPr="00B44C19">
        <w:rPr>
          <w:color w:val="000000"/>
          <w:w w:val="101"/>
        </w:rPr>
        <w:t>е</w:t>
      </w:r>
      <w:r w:rsidRPr="00B44C19">
        <w:rPr>
          <w:color w:val="000000"/>
          <w:w w:val="103"/>
        </w:rPr>
        <w:t>ф</w:t>
      </w:r>
      <w:r w:rsidRPr="00B44C19">
        <w:rPr>
          <w:color w:val="000000"/>
          <w:spacing w:val="-1"/>
          <w:w w:val="104"/>
        </w:rPr>
        <w:t>о</w:t>
      </w:r>
      <w:r w:rsidRPr="00B44C19">
        <w:rPr>
          <w:color w:val="000000"/>
          <w:w w:val="108"/>
        </w:rPr>
        <w:t>р</w:t>
      </w:r>
      <w:r w:rsidRPr="00B44C19">
        <w:rPr>
          <w:color w:val="000000"/>
          <w:w w:val="95"/>
        </w:rPr>
        <w:t>м</w:t>
      </w:r>
      <w:r w:rsidRPr="00B44C19">
        <w:rPr>
          <w:color w:val="000000"/>
          <w:w w:val="101"/>
        </w:rPr>
        <w:t>а</w:t>
      </w:r>
      <w:r w:rsidRPr="00B44C19">
        <w:rPr>
          <w:color w:val="000000"/>
          <w:w w:val="102"/>
        </w:rPr>
        <w:t>ц</w:t>
      </w:r>
      <w:r w:rsidRPr="00B44C19">
        <w:rPr>
          <w:color w:val="000000"/>
          <w:w w:val="103"/>
        </w:rPr>
        <w:t>и</w:t>
      </w:r>
      <w:r w:rsidRPr="00B44C19">
        <w:rPr>
          <w:color w:val="000000"/>
          <w:w w:val="105"/>
        </w:rPr>
        <w:t>я</w:t>
      </w:r>
      <w:r w:rsidRPr="00B44C19">
        <w:rPr>
          <w:color w:val="000000"/>
          <w:spacing w:val="21"/>
        </w:rPr>
        <w:t xml:space="preserve"> </w:t>
      </w:r>
      <w:r w:rsidRPr="00B44C19">
        <w:rPr>
          <w:color w:val="000000"/>
          <w:w w:val="106"/>
        </w:rPr>
        <w:t>с</w:t>
      </w:r>
      <w:r w:rsidRPr="00B44C19">
        <w:rPr>
          <w:color w:val="000000"/>
          <w:w w:val="104"/>
        </w:rPr>
        <w:t>о</w:t>
      </w:r>
      <w:r w:rsidRPr="00B44C19">
        <w:rPr>
          <w:color w:val="000000"/>
          <w:w w:val="102"/>
        </w:rPr>
        <w:t>ц</w:t>
      </w:r>
      <w:r w:rsidRPr="00B44C19">
        <w:rPr>
          <w:color w:val="000000"/>
          <w:w w:val="103"/>
        </w:rPr>
        <w:t>и</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22"/>
        </w:rPr>
        <w:t xml:space="preserve"> </w:t>
      </w:r>
      <w:r w:rsidRPr="00B44C19">
        <w:rPr>
          <w:color w:val="000000"/>
          <w:w w:val="106"/>
        </w:rPr>
        <w:t>с</w:t>
      </w:r>
      <w:r w:rsidRPr="00B44C19">
        <w:rPr>
          <w:color w:val="000000"/>
          <w:w w:val="103"/>
        </w:rPr>
        <w:t>и</w:t>
      </w:r>
      <w:r w:rsidRPr="00B44C19">
        <w:rPr>
          <w:color w:val="000000"/>
          <w:w w:val="106"/>
        </w:rPr>
        <w:t>т</w:t>
      </w:r>
      <w:r w:rsidRPr="00B44C19">
        <w:rPr>
          <w:color w:val="000000"/>
          <w:w w:val="104"/>
        </w:rPr>
        <w:t>у</w:t>
      </w:r>
      <w:r w:rsidRPr="00B44C19">
        <w:rPr>
          <w:color w:val="000000"/>
          <w:w w:val="101"/>
        </w:rPr>
        <w:t>а</w:t>
      </w:r>
      <w:r w:rsidRPr="00B44C19">
        <w:rPr>
          <w:color w:val="000000"/>
          <w:w w:val="102"/>
        </w:rPr>
        <w:t>ц</w:t>
      </w:r>
      <w:r w:rsidRPr="00B44C19">
        <w:rPr>
          <w:color w:val="000000"/>
          <w:spacing w:val="-1"/>
          <w:w w:val="103"/>
        </w:rPr>
        <w:t>и</w:t>
      </w:r>
      <w:r w:rsidRPr="00B44C19">
        <w:rPr>
          <w:color w:val="000000"/>
          <w:w w:val="103"/>
        </w:rPr>
        <w:t>и</w:t>
      </w:r>
      <w:r w:rsidRPr="00B44C19">
        <w:rPr>
          <w:color w:val="000000"/>
          <w:spacing w:val="23"/>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spacing w:val="-1"/>
          <w:w w:val="103"/>
        </w:rPr>
        <w:t>и</w:t>
      </w:r>
      <w:r w:rsidRPr="00B44C19">
        <w:rPr>
          <w:color w:val="000000"/>
          <w:w w:val="106"/>
        </w:rPr>
        <w:t>т</w:t>
      </w:r>
      <w:r w:rsidRPr="00B44C19">
        <w:rPr>
          <w:color w:val="000000"/>
          <w:w w:val="103"/>
        </w:rPr>
        <w:t>и</w:t>
      </w:r>
      <w:r w:rsidRPr="00B44C19">
        <w:rPr>
          <w:color w:val="000000"/>
          <w:w w:val="105"/>
        </w:rPr>
        <w:t>я</w:t>
      </w:r>
      <w:r w:rsidRPr="00B44C19">
        <w:rPr>
          <w:color w:val="000000"/>
          <w:w w:val="83"/>
        </w:rPr>
        <w:t>,</w:t>
      </w:r>
      <w:r w:rsidRPr="00B44C19">
        <w:rPr>
          <w:color w:val="000000"/>
          <w:spacing w:val="23"/>
        </w:rPr>
        <w:t xml:space="preserve"> </w:t>
      </w:r>
      <w:r w:rsidRPr="00B44C19">
        <w:rPr>
          <w:color w:val="000000"/>
          <w:w w:val="106"/>
        </w:rPr>
        <w:t>с</w:t>
      </w:r>
      <w:r w:rsidRPr="00B44C19">
        <w:rPr>
          <w:color w:val="000000"/>
          <w:w w:val="103"/>
        </w:rPr>
        <w:t>и</w:t>
      </w:r>
      <w:r w:rsidRPr="00B44C19">
        <w:rPr>
          <w:color w:val="000000"/>
          <w:w w:val="106"/>
        </w:rPr>
        <w:t>ст</w:t>
      </w:r>
      <w:r w:rsidRPr="00B44C19">
        <w:rPr>
          <w:color w:val="000000"/>
          <w:w w:val="101"/>
        </w:rPr>
        <w:t>е</w:t>
      </w:r>
      <w:r w:rsidRPr="00B44C19">
        <w:rPr>
          <w:color w:val="000000"/>
          <w:w w:val="95"/>
        </w:rPr>
        <w:t>м</w:t>
      </w:r>
      <w:r w:rsidRPr="00B44C19">
        <w:rPr>
          <w:color w:val="000000"/>
        </w:rPr>
        <w:t>ы</w:t>
      </w:r>
      <w:r w:rsidRPr="00B44C19">
        <w:rPr>
          <w:color w:val="000000"/>
          <w:spacing w:val="22"/>
        </w:rPr>
        <w:t xml:space="preserve"> </w:t>
      </w:r>
      <w:r w:rsidRPr="00B44C19">
        <w:rPr>
          <w:color w:val="000000"/>
          <w:w w:val="104"/>
        </w:rPr>
        <w:t>о</w:t>
      </w:r>
      <w:r w:rsidRPr="00B44C19">
        <w:rPr>
          <w:color w:val="000000"/>
          <w:w w:val="106"/>
        </w:rPr>
        <w:t>т</w:t>
      </w:r>
      <w:r w:rsidRPr="00B44C19">
        <w:rPr>
          <w:color w:val="000000"/>
          <w:w w:val="102"/>
        </w:rPr>
        <w:t>н</w:t>
      </w:r>
      <w:r w:rsidRPr="00B44C19">
        <w:rPr>
          <w:color w:val="000000"/>
          <w:w w:val="104"/>
        </w:rPr>
        <w:t>о</w:t>
      </w:r>
      <w:r w:rsidRPr="00B44C19">
        <w:rPr>
          <w:color w:val="000000"/>
          <w:w w:val="101"/>
        </w:rPr>
        <w:t>ше</w:t>
      </w:r>
      <w:r w:rsidRPr="00B44C19">
        <w:rPr>
          <w:color w:val="000000"/>
          <w:w w:val="102"/>
        </w:rPr>
        <w:t>н</w:t>
      </w:r>
      <w:r w:rsidRPr="00B44C19">
        <w:rPr>
          <w:color w:val="000000"/>
          <w:w w:val="103"/>
        </w:rPr>
        <w:t>ий</w:t>
      </w:r>
      <w:r w:rsidRPr="00B44C19">
        <w:rPr>
          <w:color w:val="000000"/>
          <w:spacing w:val="23"/>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3"/>
        </w:rPr>
        <w:t>к</w:t>
      </w:r>
      <w:r w:rsidRPr="00B44C19">
        <w:rPr>
          <w:color w:val="000000"/>
          <w:w w:val="101"/>
        </w:rPr>
        <w:t>а</w:t>
      </w:r>
      <w:r w:rsidRPr="00B44C19">
        <w:rPr>
          <w:color w:val="000000"/>
          <w:spacing w:val="22"/>
        </w:rPr>
        <w:t xml:space="preserve"> </w:t>
      </w:r>
      <w:r w:rsidRPr="00B44C19">
        <w:rPr>
          <w:color w:val="000000"/>
          <w:w w:val="106"/>
        </w:rPr>
        <w:t>с</w:t>
      </w:r>
      <w:r w:rsidRPr="00B44C19">
        <w:rPr>
          <w:color w:val="000000"/>
        </w:rPr>
        <w:t xml:space="preserve"> </w:t>
      </w:r>
      <w:r w:rsidRPr="00B44C19">
        <w:rPr>
          <w:color w:val="000000"/>
          <w:w w:val="99"/>
        </w:rPr>
        <w:t>бл</w:t>
      </w:r>
      <w:r w:rsidRPr="00B44C19">
        <w:rPr>
          <w:color w:val="000000"/>
          <w:w w:val="103"/>
        </w:rPr>
        <w:t>и</w:t>
      </w:r>
      <w:r w:rsidRPr="00B44C19">
        <w:rPr>
          <w:color w:val="000000"/>
          <w:w w:val="97"/>
        </w:rPr>
        <w:t>ж</w:t>
      </w:r>
      <w:r w:rsidRPr="00B44C19">
        <w:rPr>
          <w:color w:val="000000"/>
          <w:spacing w:val="-1"/>
          <w:w w:val="101"/>
        </w:rPr>
        <w:t>а</w:t>
      </w:r>
      <w:r w:rsidRPr="00B44C19">
        <w:rPr>
          <w:color w:val="000000"/>
          <w:w w:val="103"/>
        </w:rPr>
        <w:t>й</w:t>
      </w:r>
      <w:r w:rsidRPr="00B44C19">
        <w:rPr>
          <w:color w:val="000000"/>
          <w:spacing w:val="-1"/>
          <w:w w:val="101"/>
        </w:rPr>
        <w:t>ш</w:t>
      </w:r>
      <w:r w:rsidRPr="00B44C19">
        <w:rPr>
          <w:color w:val="000000"/>
          <w:w w:val="103"/>
        </w:rPr>
        <w:t>и</w:t>
      </w:r>
      <w:r w:rsidRPr="00B44C19">
        <w:rPr>
          <w:color w:val="000000"/>
          <w:w w:val="95"/>
        </w:rPr>
        <w:t>м</w:t>
      </w:r>
      <w:r w:rsidRPr="00B44C19">
        <w:rPr>
          <w:color w:val="000000"/>
          <w:spacing w:val="22"/>
        </w:rPr>
        <w:t xml:space="preserve"> </w:t>
      </w:r>
      <w:r w:rsidRPr="00B44C19">
        <w:rPr>
          <w:color w:val="000000"/>
          <w:spacing w:val="-1"/>
          <w:w w:val="104"/>
        </w:rPr>
        <w:t>о</w:t>
      </w:r>
      <w:r w:rsidRPr="00B44C19">
        <w:rPr>
          <w:color w:val="000000"/>
          <w:spacing w:val="1"/>
          <w:w w:val="103"/>
        </w:rPr>
        <w:t>к</w:t>
      </w:r>
      <w:r w:rsidRPr="00B44C19">
        <w:rPr>
          <w:color w:val="000000"/>
          <w:w w:val="108"/>
        </w:rPr>
        <w:t>р</w:t>
      </w:r>
      <w:r w:rsidRPr="00B44C19">
        <w:rPr>
          <w:color w:val="000000"/>
          <w:w w:val="104"/>
        </w:rPr>
        <w:t>у</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w w:val="82"/>
        </w:rPr>
        <w:t>.</w:t>
      </w:r>
      <w:r w:rsidRPr="00B44C19">
        <w:rPr>
          <w:color w:val="000000"/>
          <w:spacing w:val="22"/>
        </w:rPr>
        <w:t xml:space="preserve"> </w:t>
      </w:r>
      <w:r w:rsidRPr="00B44C19">
        <w:rPr>
          <w:color w:val="000000"/>
          <w:w w:val="110"/>
        </w:rPr>
        <w:t>Х</w:t>
      </w:r>
      <w:r w:rsidRPr="00B44C19">
        <w:rPr>
          <w:color w:val="000000"/>
          <w:w w:val="104"/>
        </w:rPr>
        <w:t>о</w:t>
      </w:r>
      <w:r w:rsidRPr="00B44C19">
        <w:rPr>
          <w:color w:val="000000"/>
          <w:w w:val="108"/>
        </w:rPr>
        <w:t>р</w:t>
      </w:r>
      <w:r w:rsidRPr="00B44C19">
        <w:rPr>
          <w:color w:val="000000"/>
          <w:w w:val="104"/>
        </w:rPr>
        <w:t>о</w:t>
      </w:r>
      <w:r w:rsidRPr="00B44C19">
        <w:rPr>
          <w:color w:val="000000"/>
          <w:w w:val="101"/>
        </w:rPr>
        <w:t>ш</w:t>
      </w:r>
      <w:r w:rsidRPr="00B44C19">
        <w:rPr>
          <w:color w:val="000000"/>
          <w:w w:val="104"/>
        </w:rPr>
        <w:t>о</w:t>
      </w:r>
      <w:r w:rsidRPr="00B44C19">
        <w:rPr>
          <w:color w:val="000000"/>
          <w:spacing w:val="22"/>
        </w:rPr>
        <w:t xml:space="preserve"> </w:t>
      </w:r>
      <w:r w:rsidRPr="00B44C19">
        <w:rPr>
          <w:color w:val="000000"/>
          <w:w w:val="103"/>
        </w:rPr>
        <w:t>и</w:t>
      </w:r>
      <w:r w:rsidRPr="00B44C19">
        <w:rPr>
          <w:color w:val="000000"/>
          <w:w w:val="102"/>
        </w:rPr>
        <w:t>з</w:t>
      </w:r>
      <w:r w:rsidRPr="00B44C19">
        <w:rPr>
          <w:color w:val="000000"/>
          <w:w w:val="104"/>
        </w:rPr>
        <w:t>в</w:t>
      </w:r>
      <w:r w:rsidRPr="00B44C19">
        <w:rPr>
          <w:color w:val="000000"/>
          <w:w w:val="101"/>
        </w:rPr>
        <w:t>е</w:t>
      </w:r>
      <w:r w:rsidRPr="00B44C19">
        <w:rPr>
          <w:color w:val="000000"/>
          <w:w w:val="106"/>
        </w:rPr>
        <w:t>с</w:t>
      </w:r>
      <w:r w:rsidRPr="00B44C19">
        <w:rPr>
          <w:color w:val="000000"/>
          <w:spacing w:val="2"/>
          <w:w w:val="106"/>
        </w:rPr>
        <w:t>т</w:t>
      </w:r>
      <w:r w:rsidRPr="00B44C19">
        <w:rPr>
          <w:color w:val="000000"/>
          <w:spacing w:val="1"/>
          <w:w w:val="102"/>
        </w:rPr>
        <w:t>н</w:t>
      </w:r>
      <w:r w:rsidRPr="00B44C19">
        <w:rPr>
          <w:color w:val="000000"/>
          <w:w w:val="104"/>
        </w:rPr>
        <w:t>о</w:t>
      </w:r>
      <w:r w:rsidRPr="00B44C19">
        <w:rPr>
          <w:color w:val="000000"/>
          <w:w w:val="83"/>
        </w:rPr>
        <w:t>,</w:t>
      </w:r>
      <w:r w:rsidRPr="00B44C19">
        <w:rPr>
          <w:color w:val="000000"/>
          <w:spacing w:val="22"/>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spacing w:val="24"/>
        </w:rPr>
        <w:t xml:space="preserve"> </w:t>
      </w:r>
      <w:r w:rsidRPr="00B44C19">
        <w:rPr>
          <w:color w:val="000000"/>
          <w:w w:val="104"/>
        </w:rPr>
        <w:t>о</w:t>
      </w:r>
      <w:r w:rsidRPr="00B44C19">
        <w:rPr>
          <w:color w:val="000000"/>
          <w:w w:val="106"/>
        </w:rPr>
        <w:t>т</w:t>
      </w:r>
      <w:r w:rsidRPr="00B44C19">
        <w:rPr>
          <w:color w:val="000000"/>
          <w:w w:val="103"/>
        </w:rPr>
        <w:t>к</w:t>
      </w:r>
      <w:r w:rsidRPr="00B44C19">
        <w:rPr>
          <w:color w:val="000000"/>
          <w:w w:val="99"/>
        </w:rPr>
        <w:t>л</w:t>
      </w:r>
      <w:r w:rsidRPr="00B44C19">
        <w:rPr>
          <w:color w:val="000000"/>
          <w:w w:val="104"/>
        </w:rPr>
        <w:t>о</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23"/>
        </w:rPr>
        <w:t xml:space="preserve"> </w:t>
      </w:r>
      <w:r w:rsidRPr="00B44C19">
        <w:rPr>
          <w:color w:val="000000"/>
          <w:spacing w:val="1"/>
          <w:w w:val="104"/>
        </w:rPr>
        <w:t>в</w:t>
      </w:r>
      <w:r w:rsidRPr="00B44C19">
        <w:rPr>
          <w:color w:val="000000"/>
          <w:spacing w:val="21"/>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ии</w:t>
      </w:r>
      <w:r w:rsidRPr="00B44C19">
        <w:rPr>
          <w:color w:val="000000"/>
          <w:spacing w:val="21"/>
        </w:rPr>
        <w:t xml:space="preserve"> </w:t>
      </w:r>
      <w:r w:rsidRPr="00B44C19">
        <w:rPr>
          <w:color w:val="000000"/>
          <w:w w:val="104"/>
        </w:rPr>
        <w:t>в</w:t>
      </w:r>
      <w:r w:rsidRPr="00B44C19">
        <w:rPr>
          <w:color w:val="000000"/>
        </w:rPr>
        <w:t>ы</w:t>
      </w:r>
      <w:r w:rsidRPr="00B44C19">
        <w:rPr>
          <w:color w:val="000000"/>
          <w:w w:val="106"/>
        </w:rPr>
        <w:t>ст</w:t>
      </w:r>
      <w:r w:rsidRPr="00B44C19">
        <w:rPr>
          <w:color w:val="000000"/>
          <w:w w:val="104"/>
        </w:rPr>
        <w:t>уп</w:t>
      </w:r>
      <w:r w:rsidRPr="00B44C19">
        <w:rPr>
          <w:color w:val="000000"/>
          <w:spacing w:val="1"/>
          <w:w w:val="101"/>
        </w:rPr>
        <w:t>а</w:t>
      </w:r>
      <w:r w:rsidRPr="00B44C19">
        <w:rPr>
          <w:color w:val="000000"/>
          <w:w w:val="98"/>
        </w:rPr>
        <w:t>ю</w:t>
      </w:r>
      <w:r w:rsidRPr="00B44C19">
        <w:rPr>
          <w:color w:val="000000"/>
          <w:w w:val="106"/>
        </w:rPr>
        <w:t>т</w:t>
      </w:r>
      <w:r w:rsidRPr="00B44C19">
        <w:rPr>
          <w:color w:val="000000"/>
          <w:spacing w:val="37"/>
        </w:rPr>
        <w:t xml:space="preserve"> </w:t>
      </w:r>
      <w:r w:rsidRPr="00B44C19">
        <w:rPr>
          <w:color w:val="000000"/>
          <w:w w:val="102"/>
        </w:rPr>
        <w:t>н</w:t>
      </w:r>
      <w:r w:rsidRPr="00B44C19">
        <w:rPr>
          <w:color w:val="000000"/>
          <w:w w:val="101"/>
        </w:rPr>
        <w:t>е</w:t>
      </w:r>
      <w:r w:rsidRPr="00B44C19">
        <w:rPr>
          <w:color w:val="000000"/>
          <w:spacing w:val="37"/>
        </w:rPr>
        <w:t xml:space="preserve"> </w:t>
      </w:r>
      <w:r w:rsidRPr="00B44C19">
        <w:rPr>
          <w:color w:val="000000"/>
          <w:spacing w:val="1"/>
          <w:w w:val="106"/>
        </w:rPr>
        <w:t>т</w:t>
      </w:r>
      <w:r w:rsidRPr="00B44C19">
        <w:rPr>
          <w:color w:val="000000"/>
          <w:w w:val="104"/>
        </w:rPr>
        <w:t>о</w:t>
      </w:r>
      <w:r w:rsidRPr="00B44C19">
        <w:rPr>
          <w:color w:val="000000"/>
          <w:w w:val="99"/>
        </w:rPr>
        <w:t>л</w:t>
      </w:r>
      <w:r w:rsidRPr="00B44C19">
        <w:rPr>
          <w:color w:val="000000"/>
          <w:w w:val="106"/>
        </w:rPr>
        <w:t>ь</w:t>
      </w:r>
      <w:r w:rsidRPr="00B44C19">
        <w:rPr>
          <w:color w:val="000000"/>
          <w:w w:val="103"/>
        </w:rPr>
        <w:t>к</w:t>
      </w:r>
      <w:r w:rsidRPr="00B44C19">
        <w:rPr>
          <w:color w:val="000000"/>
          <w:w w:val="104"/>
        </w:rPr>
        <w:t>о</w:t>
      </w:r>
      <w:r w:rsidRPr="00B44C19">
        <w:rPr>
          <w:color w:val="000000"/>
          <w:spacing w:val="39"/>
        </w:rPr>
        <w:t xml:space="preserve"> </w:t>
      </w:r>
      <w:r w:rsidRPr="00B44C19">
        <w:rPr>
          <w:color w:val="000000"/>
          <w:w w:val="106"/>
        </w:rPr>
        <w:t>с</w:t>
      </w:r>
      <w:r w:rsidRPr="00B44C19">
        <w:rPr>
          <w:color w:val="000000"/>
          <w:w w:val="99"/>
        </w:rPr>
        <w:t>л</w:t>
      </w:r>
      <w:r w:rsidRPr="00B44C19">
        <w:rPr>
          <w:color w:val="000000"/>
          <w:w w:val="101"/>
        </w:rPr>
        <w:t>е</w:t>
      </w:r>
      <w:r w:rsidRPr="00B44C19">
        <w:rPr>
          <w:color w:val="000000"/>
          <w:w w:val="95"/>
        </w:rPr>
        <w:t>д</w:t>
      </w:r>
      <w:r w:rsidRPr="00B44C19">
        <w:rPr>
          <w:color w:val="000000"/>
          <w:w w:val="106"/>
        </w:rPr>
        <w:t>ст</w:t>
      </w:r>
      <w:r w:rsidRPr="00B44C19">
        <w:rPr>
          <w:color w:val="000000"/>
          <w:w w:val="104"/>
        </w:rPr>
        <w:t>в</w:t>
      </w:r>
      <w:r w:rsidRPr="00B44C19">
        <w:rPr>
          <w:color w:val="000000"/>
          <w:w w:val="103"/>
        </w:rPr>
        <w:t>и</w:t>
      </w:r>
      <w:r w:rsidRPr="00B44C19">
        <w:rPr>
          <w:color w:val="000000"/>
          <w:w w:val="101"/>
        </w:rPr>
        <w:t>е</w:t>
      </w:r>
      <w:r w:rsidRPr="00B44C19">
        <w:rPr>
          <w:color w:val="000000"/>
          <w:w w:val="95"/>
        </w:rPr>
        <w:t>м</w:t>
      </w:r>
      <w:r w:rsidRPr="00B44C19">
        <w:rPr>
          <w:color w:val="000000"/>
          <w:spacing w:val="37"/>
        </w:rPr>
        <w:t xml:space="preserve"> </w:t>
      </w:r>
      <w:r w:rsidRPr="00B44C19">
        <w:rPr>
          <w:color w:val="000000"/>
          <w:spacing w:val="1"/>
          <w:w w:val="103"/>
        </w:rPr>
        <w:t>и</w:t>
      </w:r>
      <w:r w:rsidRPr="00B44C19">
        <w:rPr>
          <w:color w:val="000000"/>
          <w:spacing w:val="-1"/>
          <w:w w:val="106"/>
        </w:rPr>
        <w:t>с</w:t>
      </w:r>
      <w:r w:rsidRPr="00B44C19">
        <w:rPr>
          <w:color w:val="000000"/>
          <w:spacing w:val="-1"/>
          <w:w w:val="107"/>
        </w:rPr>
        <w:t>х</w:t>
      </w:r>
      <w:r w:rsidRPr="00B44C19">
        <w:rPr>
          <w:color w:val="000000"/>
          <w:w w:val="104"/>
        </w:rPr>
        <w:t>о</w:t>
      </w:r>
      <w:r w:rsidRPr="00B44C19">
        <w:rPr>
          <w:color w:val="000000"/>
          <w:w w:val="95"/>
        </w:rPr>
        <w:t>д</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38"/>
        </w:rPr>
        <w:t xml:space="preserve"> </w:t>
      </w:r>
      <w:r w:rsidRPr="00B44C19">
        <w:rPr>
          <w:color w:val="000000"/>
          <w:spacing w:val="1"/>
          <w:w w:val="102"/>
        </w:rPr>
        <w:t>н</w:t>
      </w:r>
      <w:r w:rsidRPr="00B44C19">
        <w:rPr>
          <w:color w:val="000000"/>
          <w:spacing w:val="-1"/>
          <w:w w:val="101"/>
        </w:rPr>
        <w:t>а</w:t>
      </w:r>
      <w:r w:rsidRPr="00B44C19">
        <w:rPr>
          <w:color w:val="000000"/>
          <w:w w:val="108"/>
        </w:rPr>
        <w:t>р</w:t>
      </w:r>
      <w:r w:rsidRPr="00B44C19">
        <w:rPr>
          <w:color w:val="000000"/>
          <w:w w:val="104"/>
        </w:rPr>
        <w:t>у</w:t>
      </w:r>
      <w:r w:rsidRPr="00B44C19">
        <w:rPr>
          <w:color w:val="000000"/>
          <w:w w:val="101"/>
        </w:rPr>
        <w:t>ш</w:t>
      </w:r>
      <w:r w:rsidRPr="00B44C19">
        <w:rPr>
          <w:color w:val="000000"/>
          <w:spacing w:val="1"/>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83"/>
        </w:rPr>
        <w:t>,</w:t>
      </w:r>
      <w:r w:rsidRPr="00B44C19">
        <w:rPr>
          <w:color w:val="000000"/>
          <w:spacing w:val="38"/>
        </w:rPr>
        <w:t xml:space="preserve"> </w:t>
      </w:r>
      <w:r w:rsidRPr="00B44C19">
        <w:rPr>
          <w:color w:val="000000"/>
          <w:w w:val="99"/>
        </w:rPr>
        <w:t>б</w:t>
      </w:r>
      <w:r w:rsidRPr="00B44C19">
        <w:rPr>
          <w:color w:val="000000"/>
          <w:w w:val="104"/>
        </w:rPr>
        <w:t>у</w:t>
      </w:r>
      <w:r w:rsidRPr="00B44C19">
        <w:rPr>
          <w:color w:val="000000"/>
          <w:w w:val="95"/>
        </w:rPr>
        <w:t>д</w:t>
      </w:r>
      <w:r w:rsidRPr="00B44C19">
        <w:rPr>
          <w:color w:val="000000"/>
          <w:spacing w:val="1"/>
          <w:w w:val="106"/>
        </w:rPr>
        <w:t>ь</w:t>
      </w:r>
      <w:r w:rsidRPr="00B44C19">
        <w:rPr>
          <w:color w:val="000000"/>
          <w:spacing w:val="37"/>
        </w:rPr>
        <w:t xml:space="preserve"> </w:t>
      </w:r>
      <w:r w:rsidRPr="00B44C19">
        <w:rPr>
          <w:color w:val="000000"/>
          <w:w w:val="106"/>
        </w:rPr>
        <w:t>т</w:t>
      </w:r>
      <w:r w:rsidRPr="00B44C19">
        <w:rPr>
          <w:color w:val="000000"/>
          <w:spacing w:val="1"/>
          <w:w w:val="104"/>
        </w:rPr>
        <w:t>о</w:t>
      </w:r>
      <w:r w:rsidRPr="00B44C19">
        <w:rPr>
          <w:color w:val="000000"/>
          <w:spacing w:val="37"/>
        </w:rPr>
        <w:t xml:space="preserve"> </w:t>
      </w:r>
      <w:r w:rsidRPr="00B44C19">
        <w:rPr>
          <w:color w:val="000000"/>
          <w:w w:val="112"/>
        </w:rPr>
        <w:t>г</w:t>
      </w:r>
      <w:r w:rsidRPr="00B44C19">
        <w:rPr>
          <w:color w:val="000000"/>
          <w:w w:val="99"/>
        </w:rPr>
        <w:t>л</w:t>
      </w:r>
      <w:r w:rsidRPr="00B44C19">
        <w:rPr>
          <w:color w:val="000000"/>
          <w:w w:val="104"/>
        </w:rPr>
        <w:t>у</w:t>
      </w:r>
      <w:r w:rsidRPr="00B44C19">
        <w:rPr>
          <w:color w:val="000000"/>
          <w:w w:val="107"/>
        </w:rPr>
        <w:t>х</w:t>
      </w:r>
      <w:r w:rsidRPr="00B44C19">
        <w:rPr>
          <w:color w:val="000000"/>
          <w:w w:val="104"/>
        </w:rPr>
        <w:t>о</w:t>
      </w:r>
      <w:r w:rsidRPr="00B44C19">
        <w:rPr>
          <w:color w:val="000000"/>
          <w:w w:val="106"/>
        </w:rPr>
        <w:t>т</w:t>
      </w:r>
      <w:r w:rsidRPr="00B44C19">
        <w:rPr>
          <w:color w:val="000000"/>
          <w:spacing w:val="1"/>
          <w:w w:val="101"/>
        </w:rPr>
        <w:t>а</w:t>
      </w:r>
      <w:r w:rsidRPr="00B44C19">
        <w:rPr>
          <w:color w:val="000000"/>
          <w:spacing w:val="37"/>
        </w:rPr>
        <w:t xml:space="preserve"> </w:t>
      </w:r>
      <w:r w:rsidRPr="00B44C19">
        <w:rPr>
          <w:color w:val="000000"/>
          <w:w w:val="103"/>
        </w:rPr>
        <w:t>и</w:t>
      </w:r>
      <w:r w:rsidRPr="00B44C19">
        <w:rPr>
          <w:color w:val="000000"/>
          <w:w w:val="99"/>
        </w:rPr>
        <w:t>л</w:t>
      </w:r>
      <w:r w:rsidRPr="00B44C19">
        <w:rPr>
          <w:color w:val="000000"/>
          <w:w w:val="103"/>
        </w:rPr>
        <w:t>и</w:t>
      </w:r>
      <w:r w:rsidRPr="00B44C19">
        <w:rPr>
          <w:color w:val="000000"/>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3"/>
        </w:rPr>
        <w:t>ки</w:t>
      </w:r>
      <w:r w:rsidRPr="00B44C19">
        <w:rPr>
          <w:color w:val="000000"/>
          <w:spacing w:val="-1"/>
        </w:rPr>
        <w:t xml:space="preserve"> </w:t>
      </w:r>
      <w:r w:rsidRPr="00B44C19">
        <w:rPr>
          <w:color w:val="000000"/>
          <w:w w:val="104"/>
        </w:rPr>
        <w:t>в</w:t>
      </w:r>
      <w:r w:rsidRPr="00B44C19">
        <w:rPr>
          <w:color w:val="000000"/>
          <w:spacing w:val="-1"/>
        </w:rPr>
        <w:t xml:space="preserve"> </w:t>
      </w:r>
      <w:r w:rsidRPr="00B44C19">
        <w:rPr>
          <w:color w:val="000000"/>
          <w:w w:val="95"/>
        </w:rPr>
        <w:t>д</w:t>
      </w:r>
      <w:r w:rsidRPr="00B44C19">
        <w:rPr>
          <w:color w:val="000000"/>
          <w:w w:val="104"/>
        </w:rPr>
        <w:t>в</w:t>
      </w:r>
      <w:r w:rsidRPr="00B44C19">
        <w:rPr>
          <w:color w:val="000000"/>
          <w:spacing w:val="-1"/>
          <w:w w:val="103"/>
        </w:rPr>
        <w:t>и</w:t>
      </w:r>
      <w:r w:rsidRPr="00B44C19">
        <w:rPr>
          <w:color w:val="000000"/>
          <w:w w:val="112"/>
        </w:rPr>
        <w:t>г</w:t>
      </w:r>
      <w:r w:rsidRPr="00B44C19">
        <w:rPr>
          <w:color w:val="000000"/>
          <w:w w:val="101"/>
        </w:rPr>
        <w:t>а</w:t>
      </w:r>
      <w:r w:rsidRPr="00B44C19">
        <w:rPr>
          <w:color w:val="000000"/>
          <w:spacing w:val="1"/>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2"/>
        </w:rPr>
        <w:t xml:space="preserve"> </w:t>
      </w:r>
      <w:r w:rsidRPr="00B44C19">
        <w:rPr>
          <w:color w:val="000000"/>
          <w:w w:val="106"/>
        </w:rPr>
        <w:t>с</w:t>
      </w:r>
      <w:r w:rsidRPr="00B44C19">
        <w:rPr>
          <w:color w:val="000000"/>
          <w:w w:val="103"/>
        </w:rPr>
        <w:t>ф</w:t>
      </w:r>
      <w:r w:rsidRPr="00B44C19">
        <w:rPr>
          <w:color w:val="000000"/>
          <w:w w:val="101"/>
        </w:rPr>
        <w:t>е</w:t>
      </w:r>
      <w:r w:rsidRPr="00B44C19">
        <w:rPr>
          <w:color w:val="000000"/>
          <w:w w:val="108"/>
        </w:rPr>
        <w:t>р</w:t>
      </w:r>
      <w:r w:rsidRPr="00B44C19">
        <w:rPr>
          <w:color w:val="000000"/>
          <w:w w:val="101"/>
        </w:rPr>
        <w:t>е</w:t>
      </w:r>
      <w:r w:rsidRPr="00B44C19">
        <w:rPr>
          <w:color w:val="000000"/>
          <w:w w:val="83"/>
        </w:rPr>
        <w:t>,</w:t>
      </w:r>
      <w:r w:rsidRPr="00B44C19">
        <w:rPr>
          <w:color w:val="000000"/>
        </w:rPr>
        <w:t xml:space="preserve"> </w:t>
      </w:r>
      <w:r w:rsidRPr="00B44C19">
        <w:rPr>
          <w:color w:val="000000"/>
          <w:w w:val="102"/>
        </w:rPr>
        <w:t>н</w:t>
      </w:r>
      <w:r w:rsidRPr="00B44C19">
        <w:rPr>
          <w:color w:val="000000"/>
          <w:w w:val="104"/>
        </w:rPr>
        <w:t>о</w:t>
      </w:r>
      <w:r w:rsidRPr="00B44C19">
        <w:rPr>
          <w:color w:val="000000"/>
          <w:spacing w:val="-1"/>
        </w:rPr>
        <w:t xml:space="preserve"> </w:t>
      </w:r>
      <w:r w:rsidRPr="00B44C19">
        <w:rPr>
          <w:color w:val="000000"/>
          <w:spacing w:val="-1"/>
          <w:w w:val="103"/>
        </w:rPr>
        <w:t>и</w:t>
      </w:r>
      <w:r w:rsidRPr="00B44C19">
        <w:rPr>
          <w:color w:val="000000"/>
          <w:spacing w:val="-2"/>
        </w:rPr>
        <w:t xml:space="preserve"> </w:t>
      </w:r>
      <w:r w:rsidRPr="00B44C19">
        <w:rPr>
          <w:color w:val="000000"/>
          <w:w w:val="104"/>
        </w:rPr>
        <w:t>во</w:t>
      </w:r>
      <w:r w:rsidRPr="00B44C19">
        <w:rPr>
          <w:color w:val="000000"/>
          <w:spacing w:val="-1"/>
        </w:rPr>
        <w:t xml:space="preserve"> </w:t>
      </w:r>
      <w:r w:rsidRPr="00B44C19">
        <w:rPr>
          <w:color w:val="000000"/>
          <w:w w:val="95"/>
        </w:rPr>
        <w:t>м</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w w:val="95"/>
        </w:rPr>
        <w:t>м</w:t>
      </w:r>
      <w:r w:rsidRPr="00B44C19">
        <w:rPr>
          <w:color w:val="000000"/>
        </w:rPr>
        <w:t xml:space="preserve"> </w:t>
      </w:r>
      <w:r w:rsidRPr="00B44C19">
        <w:rPr>
          <w:color w:val="000000"/>
          <w:spacing w:val="-2"/>
          <w:w w:val="104"/>
        </w:rPr>
        <w:t>о</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1"/>
        </w:rPr>
        <w:t>е</w:t>
      </w:r>
      <w:r w:rsidRPr="00B44C19">
        <w:rPr>
          <w:color w:val="000000"/>
          <w:spacing w:val="1"/>
          <w:w w:val="99"/>
        </w:rPr>
        <w:t>л</w:t>
      </w:r>
      <w:r w:rsidRPr="00B44C19">
        <w:rPr>
          <w:color w:val="000000"/>
          <w:w w:val="105"/>
        </w:rPr>
        <w:t>я</w:t>
      </w:r>
      <w:r w:rsidRPr="00B44C19">
        <w:rPr>
          <w:color w:val="000000"/>
          <w:w w:val="98"/>
        </w:rPr>
        <w:t>ю</w:t>
      </w:r>
      <w:r w:rsidRPr="00B44C19">
        <w:rPr>
          <w:color w:val="000000"/>
          <w:w w:val="106"/>
        </w:rPr>
        <w:t>тс</w:t>
      </w:r>
      <w:r w:rsidRPr="00B44C19">
        <w:rPr>
          <w:color w:val="000000"/>
          <w:w w:val="105"/>
        </w:rPr>
        <w:t>я</w:t>
      </w:r>
      <w:r w:rsidRPr="00B44C19">
        <w:rPr>
          <w:color w:val="000000"/>
          <w:spacing w:val="-2"/>
        </w:rPr>
        <w:t xml:space="preserve"> </w:t>
      </w:r>
      <w:r w:rsidRPr="00B44C19">
        <w:rPr>
          <w:color w:val="000000"/>
          <w:w w:val="102"/>
        </w:rPr>
        <w:t>н</w:t>
      </w:r>
      <w:r w:rsidRPr="00B44C19">
        <w:rPr>
          <w:color w:val="000000"/>
          <w:w w:val="101"/>
        </w:rPr>
        <w:t>е</w:t>
      </w:r>
      <w:r w:rsidRPr="00B44C19">
        <w:rPr>
          <w:color w:val="000000"/>
          <w:spacing w:val="-2"/>
          <w:w w:val="99"/>
        </w:rPr>
        <w:t>б</w:t>
      </w:r>
      <w:r w:rsidRPr="00B44C19">
        <w:rPr>
          <w:color w:val="000000"/>
          <w:w w:val="99"/>
        </w:rPr>
        <w:t>л</w:t>
      </w:r>
      <w:r w:rsidRPr="00B44C19">
        <w:rPr>
          <w:color w:val="000000"/>
          <w:w w:val="101"/>
        </w:rPr>
        <w:t>а</w:t>
      </w:r>
      <w:r w:rsidRPr="00B44C19">
        <w:rPr>
          <w:color w:val="000000"/>
          <w:spacing w:val="1"/>
          <w:w w:val="112"/>
        </w:rPr>
        <w:t>г</w:t>
      </w:r>
      <w:r w:rsidRPr="00B44C19">
        <w:rPr>
          <w:color w:val="000000"/>
          <w:w w:val="104"/>
        </w:rPr>
        <w:t>о</w:t>
      </w:r>
      <w:r w:rsidRPr="00B44C19">
        <w:rPr>
          <w:color w:val="000000"/>
          <w:spacing w:val="-1"/>
          <w:w w:val="104"/>
        </w:rPr>
        <w:t>п</w:t>
      </w:r>
      <w:r w:rsidRPr="00B44C19">
        <w:rPr>
          <w:color w:val="000000"/>
          <w:w w:val="108"/>
        </w:rPr>
        <w:t>р</w:t>
      </w:r>
      <w:r w:rsidRPr="00B44C19">
        <w:rPr>
          <w:color w:val="000000"/>
          <w:spacing w:val="9"/>
          <w:w w:val="103"/>
        </w:rPr>
        <w:t>и</w:t>
      </w:r>
      <w:r w:rsidRPr="00B44C19">
        <w:rPr>
          <w:color w:val="000000"/>
          <w:w w:val="105"/>
        </w:rPr>
        <w:t>я</w:t>
      </w:r>
      <w:r w:rsidRPr="00B44C19">
        <w:rPr>
          <w:color w:val="000000"/>
          <w:w w:val="106"/>
        </w:rPr>
        <w:t>т</w:t>
      </w:r>
      <w:r w:rsidRPr="00B44C19">
        <w:rPr>
          <w:color w:val="000000"/>
          <w:w w:val="102"/>
        </w:rPr>
        <w:t>н</w:t>
      </w:r>
      <w:r w:rsidRPr="00B44C19">
        <w:rPr>
          <w:color w:val="000000"/>
        </w:rPr>
        <w:t>ы</w:t>
      </w:r>
      <w:r w:rsidRPr="00B44C19">
        <w:rPr>
          <w:color w:val="000000"/>
          <w:w w:val="95"/>
        </w:rPr>
        <w:t>м</w:t>
      </w:r>
      <w:r w:rsidRPr="00B44C19">
        <w:rPr>
          <w:color w:val="000000"/>
          <w:w w:val="103"/>
        </w:rPr>
        <w:t>и</w:t>
      </w:r>
      <w:r w:rsidRPr="00B44C19">
        <w:rPr>
          <w:color w:val="000000"/>
          <w:spacing w:val="30"/>
        </w:rPr>
        <w:t xml:space="preserve"> </w:t>
      </w:r>
      <w:r w:rsidRPr="00B44C19">
        <w:rPr>
          <w:color w:val="000000"/>
          <w:w w:val="106"/>
        </w:rPr>
        <w:t>с</w:t>
      </w:r>
      <w:r w:rsidRPr="00B44C19">
        <w:rPr>
          <w:color w:val="000000"/>
          <w:w w:val="104"/>
        </w:rPr>
        <w:t>о</w:t>
      </w:r>
      <w:r w:rsidRPr="00B44C19">
        <w:rPr>
          <w:color w:val="000000"/>
          <w:w w:val="102"/>
        </w:rPr>
        <w:t>ц</w:t>
      </w:r>
      <w:r w:rsidRPr="00B44C19">
        <w:rPr>
          <w:color w:val="000000"/>
          <w:w w:val="103"/>
        </w:rPr>
        <w:t>и</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rPr>
        <w:t>-</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95"/>
        </w:rPr>
        <w:t>м</w:t>
      </w:r>
      <w:r w:rsidRPr="00B44C19">
        <w:rPr>
          <w:color w:val="000000"/>
          <w:w w:val="103"/>
        </w:rPr>
        <w:t>и</w:t>
      </w:r>
      <w:r w:rsidRPr="00B44C19">
        <w:rPr>
          <w:color w:val="000000"/>
          <w:spacing w:val="30"/>
        </w:rPr>
        <w:t xml:space="preserve"> </w:t>
      </w:r>
      <w:r w:rsidRPr="00B44C19">
        <w:rPr>
          <w:color w:val="000000"/>
          <w:w w:val="104"/>
        </w:rPr>
        <w:t>у</w:t>
      </w:r>
      <w:r w:rsidRPr="00B44C19">
        <w:rPr>
          <w:color w:val="000000"/>
          <w:w w:val="106"/>
        </w:rPr>
        <w:t>с</w:t>
      </w:r>
      <w:r w:rsidRPr="00B44C19">
        <w:rPr>
          <w:color w:val="000000"/>
          <w:w w:val="99"/>
        </w:rPr>
        <w:t>л</w:t>
      </w:r>
      <w:r w:rsidRPr="00B44C19">
        <w:rPr>
          <w:color w:val="000000"/>
          <w:w w:val="104"/>
        </w:rPr>
        <w:t>ов</w:t>
      </w:r>
      <w:r w:rsidRPr="00B44C19">
        <w:rPr>
          <w:color w:val="000000"/>
          <w:w w:val="103"/>
        </w:rPr>
        <w:t>и</w:t>
      </w:r>
      <w:r w:rsidRPr="00B44C19">
        <w:rPr>
          <w:color w:val="000000"/>
          <w:w w:val="105"/>
        </w:rPr>
        <w:t>я</w:t>
      </w:r>
      <w:r w:rsidRPr="00B44C19">
        <w:rPr>
          <w:color w:val="000000"/>
          <w:w w:val="95"/>
        </w:rPr>
        <w:t>м</w:t>
      </w:r>
      <w:r w:rsidRPr="00B44C19">
        <w:rPr>
          <w:color w:val="000000"/>
          <w:w w:val="103"/>
        </w:rPr>
        <w:t>и</w:t>
      </w:r>
      <w:r w:rsidRPr="00B44C19">
        <w:rPr>
          <w:color w:val="000000"/>
          <w:w w:val="83"/>
        </w:rPr>
        <w:t>,</w:t>
      </w:r>
      <w:r w:rsidRPr="00B44C19">
        <w:rPr>
          <w:color w:val="000000"/>
          <w:spacing w:val="31"/>
        </w:rPr>
        <w:t xml:space="preserve"> </w:t>
      </w:r>
      <w:r w:rsidRPr="00B44C19">
        <w:rPr>
          <w:color w:val="000000"/>
          <w:w w:val="103"/>
        </w:rPr>
        <w:t>к</w:t>
      </w:r>
      <w:r w:rsidRPr="00B44C19">
        <w:rPr>
          <w:color w:val="000000"/>
          <w:spacing w:val="30"/>
        </w:rPr>
        <w:t xml:space="preserve"> </w:t>
      </w:r>
      <w:r w:rsidRPr="00B44C19">
        <w:rPr>
          <w:color w:val="000000"/>
          <w:spacing w:val="1"/>
          <w:w w:val="110"/>
        </w:rPr>
        <w:t>ч</w:t>
      </w:r>
      <w:r w:rsidRPr="00B44C19">
        <w:rPr>
          <w:color w:val="000000"/>
          <w:w w:val="103"/>
        </w:rPr>
        <w:t>и</w:t>
      </w:r>
      <w:r w:rsidRPr="00B44C19">
        <w:rPr>
          <w:color w:val="000000"/>
          <w:w w:val="106"/>
        </w:rPr>
        <w:t>с</w:t>
      </w:r>
      <w:r w:rsidRPr="00B44C19">
        <w:rPr>
          <w:color w:val="000000"/>
          <w:spacing w:val="-1"/>
          <w:w w:val="99"/>
        </w:rPr>
        <w:t>л</w:t>
      </w:r>
      <w:r w:rsidRPr="00B44C19">
        <w:rPr>
          <w:color w:val="000000"/>
          <w:w w:val="104"/>
        </w:rPr>
        <w:t>у</w:t>
      </w:r>
      <w:r w:rsidRPr="00B44C19">
        <w:rPr>
          <w:color w:val="000000"/>
          <w:spacing w:val="31"/>
        </w:rPr>
        <w:t xml:space="preserve"> </w:t>
      </w:r>
      <w:r w:rsidRPr="00B44C19">
        <w:rPr>
          <w:color w:val="000000"/>
          <w:spacing w:val="1"/>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rPr>
        <w:t>ы</w:t>
      </w:r>
      <w:r w:rsidRPr="00B44C19">
        <w:rPr>
          <w:color w:val="000000"/>
          <w:w w:val="107"/>
        </w:rPr>
        <w:t>х</w:t>
      </w:r>
      <w:r w:rsidRPr="00B44C19">
        <w:rPr>
          <w:color w:val="000000"/>
          <w:w w:val="83"/>
        </w:rPr>
        <w:t>,</w:t>
      </w:r>
      <w:r w:rsidRPr="00B44C19">
        <w:rPr>
          <w:color w:val="000000"/>
          <w:spacing w:val="31"/>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spacing w:val="1"/>
          <w:w w:val="97"/>
        </w:rPr>
        <w:t>ж</w:t>
      </w:r>
      <w:r w:rsidRPr="00B44C19">
        <w:rPr>
          <w:color w:val="000000"/>
          <w:w w:val="95"/>
        </w:rPr>
        <w:t>д</w:t>
      </w:r>
      <w:r w:rsidRPr="00B44C19">
        <w:rPr>
          <w:color w:val="000000"/>
          <w:w w:val="101"/>
        </w:rPr>
        <w:t>е</w:t>
      </w:r>
      <w:r w:rsidRPr="00B44C19">
        <w:rPr>
          <w:color w:val="000000"/>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w w:val="112"/>
        </w:rPr>
        <w:t>г</w:t>
      </w:r>
      <w:r w:rsidRPr="00B44C19">
        <w:rPr>
          <w:color w:val="000000"/>
          <w:w w:val="104"/>
        </w:rPr>
        <w:t>о</w:t>
      </w:r>
      <w:r w:rsidRPr="00B44C19">
        <w:rPr>
          <w:color w:val="000000"/>
          <w:w w:val="83"/>
        </w:rPr>
        <w:t>,</w:t>
      </w:r>
      <w:r w:rsidRPr="00B44C19">
        <w:rPr>
          <w:color w:val="000000"/>
        </w:rPr>
        <w:t xml:space="preserve"> </w:t>
      </w:r>
      <w:r w:rsidRPr="00B44C19">
        <w:rPr>
          <w:color w:val="000000"/>
          <w:spacing w:val="-1"/>
          <w:w w:val="106"/>
        </w:rPr>
        <w:t>с</w:t>
      </w:r>
      <w:r w:rsidRPr="00B44C19">
        <w:rPr>
          <w:color w:val="000000"/>
          <w:spacing w:val="1"/>
          <w:w w:val="99"/>
        </w:rPr>
        <w:t>л</w:t>
      </w:r>
      <w:r w:rsidRPr="00B44C19">
        <w:rPr>
          <w:color w:val="000000"/>
          <w:w w:val="101"/>
        </w:rPr>
        <w:t>е</w:t>
      </w:r>
      <w:r w:rsidRPr="00B44C19">
        <w:rPr>
          <w:color w:val="000000"/>
          <w:spacing w:val="-1"/>
          <w:w w:val="95"/>
        </w:rPr>
        <w:t>д</w:t>
      </w:r>
      <w:r w:rsidRPr="00B44C19">
        <w:rPr>
          <w:color w:val="000000"/>
          <w:w w:val="104"/>
        </w:rPr>
        <w:t>у</w:t>
      </w:r>
      <w:r w:rsidRPr="00B44C19">
        <w:rPr>
          <w:color w:val="000000"/>
          <w:w w:val="101"/>
        </w:rPr>
        <w:t>е</w:t>
      </w:r>
      <w:r w:rsidRPr="00B44C19">
        <w:rPr>
          <w:color w:val="000000"/>
          <w:w w:val="106"/>
        </w:rPr>
        <w:t>т</w:t>
      </w:r>
      <w:r w:rsidRPr="00B44C19">
        <w:rPr>
          <w:color w:val="000000"/>
          <w:spacing w:val="-1"/>
        </w:rPr>
        <w:t xml:space="preserve"> </w:t>
      </w:r>
      <w:r w:rsidRPr="00B44C19">
        <w:rPr>
          <w:color w:val="000000"/>
          <w:w w:val="104"/>
        </w:rPr>
        <w:t>о</w:t>
      </w:r>
      <w:r w:rsidRPr="00B44C19">
        <w:rPr>
          <w:color w:val="000000"/>
          <w:spacing w:val="-1"/>
          <w:w w:val="106"/>
        </w:rPr>
        <w:t>т</w:t>
      </w:r>
      <w:r w:rsidRPr="00B44C19">
        <w:rPr>
          <w:color w:val="000000"/>
          <w:w w:val="102"/>
        </w:rPr>
        <w:t>н</w:t>
      </w:r>
      <w:r w:rsidRPr="00B44C19">
        <w:rPr>
          <w:color w:val="000000"/>
          <w:w w:val="101"/>
        </w:rPr>
        <w:t>е</w:t>
      </w:r>
      <w:r w:rsidRPr="00B44C19">
        <w:rPr>
          <w:color w:val="000000"/>
          <w:w w:val="106"/>
        </w:rPr>
        <w:t>с</w:t>
      </w:r>
      <w:r w:rsidRPr="00B44C19">
        <w:rPr>
          <w:color w:val="000000"/>
          <w:spacing w:val="-1"/>
          <w:w w:val="106"/>
        </w:rPr>
        <w:t>т</w:t>
      </w:r>
      <w:r w:rsidRPr="00B44C19">
        <w:rPr>
          <w:color w:val="000000"/>
          <w:w w:val="103"/>
        </w:rPr>
        <w:t>и</w:t>
      </w:r>
      <w:r w:rsidRPr="00B44C19">
        <w:rPr>
          <w:color w:val="000000"/>
        </w:rPr>
        <w:t xml:space="preserve"> </w:t>
      </w:r>
      <w:r w:rsidRPr="00B44C19">
        <w:rPr>
          <w:color w:val="000000"/>
          <w:w w:val="95"/>
        </w:rPr>
        <w:t>д</w:t>
      </w:r>
      <w:r w:rsidRPr="00B44C19">
        <w:rPr>
          <w:color w:val="000000"/>
          <w:w w:val="103"/>
        </w:rPr>
        <w:t>и</w:t>
      </w:r>
      <w:r w:rsidRPr="00B44C19">
        <w:rPr>
          <w:color w:val="000000"/>
          <w:spacing w:val="-1"/>
          <w:w w:val="106"/>
        </w:rPr>
        <w:t>с</w:t>
      </w:r>
      <w:r w:rsidRPr="00B44C19">
        <w:rPr>
          <w:color w:val="000000"/>
          <w:w w:val="112"/>
        </w:rPr>
        <w:t>г</w:t>
      </w:r>
      <w:r w:rsidRPr="00B44C19">
        <w:rPr>
          <w:color w:val="000000"/>
          <w:w w:val="101"/>
        </w:rPr>
        <w:t>а</w:t>
      </w:r>
      <w:r w:rsidRPr="00B44C19">
        <w:rPr>
          <w:color w:val="000000"/>
          <w:spacing w:val="-1"/>
          <w:w w:val="108"/>
        </w:rPr>
        <w:t>р</w:t>
      </w:r>
      <w:r w:rsidRPr="00B44C19">
        <w:rPr>
          <w:color w:val="000000"/>
          <w:w w:val="95"/>
        </w:rPr>
        <w:t>м</w:t>
      </w:r>
      <w:r w:rsidRPr="00B44C19">
        <w:rPr>
          <w:color w:val="000000"/>
          <w:w w:val="104"/>
        </w:rPr>
        <w:t>о</w:t>
      </w:r>
      <w:r w:rsidRPr="00B44C19">
        <w:rPr>
          <w:color w:val="000000"/>
          <w:w w:val="102"/>
        </w:rPr>
        <w:t>н</w:t>
      </w:r>
      <w:r w:rsidRPr="00B44C19">
        <w:rPr>
          <w:color w:val="000000"/>
          <w:w w:val="103"/>
        </w:rPr>
        <w:t>и</w:t>
      </w:r>
      <w:r w:rsidRPr="00B44C19">
        <w:rPr>
          <w:color w:val="000000"/>
          <w:w w:val="110"/>
        </w:rPr>
        <w:t>ч</w:t>
      </w:r>
      <w:r w:rsidRPr="00B44C19">
        <w:rPr>
          <w:color w:val="000000"/>
          <w:w w:val="102"/>
        </w:rPr>
        <w:t>н</w:t>
      </w:r>
      <w:r w:rsidRPr="00B44C19">
        <w:rPr>
          <w:color w:val="000000"/>
          <w:spacing w:val="1"/>
        </w:rPr>
        <w:t>ы</w:t>
      </w:r>
      <w:r w:rsidRPr="00B44C19">
        <w:rPr>
          <w:color w:val="000000"/>
          <w:spacing w:val="1"/>
          <w:w w:val="103"/>
        </w:rPr>
        <w:t>й</w:t>
      </w:r>
      <w:r w:rsidRPr="00B44C19">
        <w:rPr>
          <w:color w:val="000000"/>
          <w:spacing w:val="-2"/>
        </w:rPr>
        <w:t xml:space="preserve"> </w:t>
      </w:r>
      <w:r w:rsidRPr="00B44C19">
        <w:rPr>
          <w:color w:val="000000"/>
          <w:w w:val="107"/>
        </w:rPr>
        <w:t>х</w:t>
      </w:r>
      <w:r w:rsidRPr="00B44C19">
        <w:rPr>
          <w:color w:val="000000"/>
          <w:spacing w:val="-1"/>
          <w:w w:val="101"/>
        </w:rPr>
        <w:t>а</w:t>
      </w:r>
      <w:r w:rsidRPr="00B44C19">
        <w:rPr>
          <w:color w:val="000000"/>
          <w:w w:val="108"/>
        </w:rPr>
        <w:t>р</w:t>
      </w:r>
      <w:r w:rsidRPr="00B44C19">
        <w:rPr>
          <w:color w:val="000000"/>
          <w:w w:val="101"/>
        </w:rPr>
        <w:t>а</w:t>
      </w:r>
      <w:r w:rsidRPr="00B44C19">
        <w:rPr>
          <w:color w:val="000000"/>
          <w:w w:val="103"/>
        </w:rPr>
        <w:t>к</w:t>
      </w:r>
      <w:r w:rsidRPr="00B44C19">
        <w:rPr>
          <w:color w:val="000000"/>
          <w:spacing w:val="1"/>
          <w:w w:val="106"/>
        </w:rPr>
        <w:t>т</w:t>
      </w:r>
      <w:r w:rsidRPr="00B44C19">
        <w:rPr>
          <w:color w:val="000000"/>
          <w:w w:val="101"/>
        </w:rPr>
        <w:t>е</w:t>
      </w:r>
      <w:r w:rsidRPr="00B44C19">
        <w:rPr>
          <w:color w:val="000000"/>
          <w:w w:val="108"/>
        </w:rPr>
        <w:t>р</w:t>
      </w:r>
      <w:r w:rsidRPr="00B44C19">
        <w:rPr>
          <w:color w:val="000000"/>
        </w:rPr>
        <w:t xml:space="preserve"> </w:t>
      </w:r>
      <w:r w:rsidRPr="00B44C19">
        <w:rPr>
          <w:color w:val="000000"/>
          <w:w w:val="106"/>
        </w:rPr>
        <w:t>с</w:t>
      </w:r>
      <w:r w:rsidRPr="00B44C19">
        <w:rPr>
          <w:color w:val="000000"/>
          <w:w w:val="101"/>
        </w:rPr>
        <w:t>е</w:t>
      </w:r>
      <w:r w:rsidRPr="00B44C19">
        <w:rPr>
          <w:color w:val="000000"/>
          <w:spacing w:val="-1"/>
          <w:w w:val="95"/>
        </w:rPr>
        <w:t>м</w:t>
      </w:r>
      <w:r w:rsidRPr="00B44C19">
        <w:rPr>
          <w:color w:val="000000"/>
          <w:w w:val="101"/>
        </w:rPr>
        <w:t>е</w:t>
      </w:r>
      <w:r w:rsidRPr="00B44C19">
        <w:rPr>
          <w:color w:val="000000"/>
          <w:w w:val="103"/>
        </w:rPr>
        <w:t>й</w:t>
      </w:r>
      <w:r w:rsidRPr="00B44C19">
        <w:rPr>
          <w:color w:val="000000"/>
          <w:spacing w:val="-1"/>
          <w:w w:val="102"/>
        </w:rPr>
        <w:t>н</w:t>
      </w:r>
      <w:r w:rsidRPr="00B44C19">
        <w:rPr>
          <w:color w:val="000000"/>
          <w:w w:val="104"/>
        </w:rPr>
        <w:t>о</w:t>
      </w:r>
      <w:r w:rsidRPr="00B44C19">
        <w:rPr>
          <w:color w:val="000000"/>
          <w:w w:val="112"/>
        </w:rPr>
        <w:t>г</w:t>
      </w:r>
      <w:r w:rsidRPr="00B44C19">
        <w:rPr>
          <w:color w:val="000000"/>
          <w:spacing w:val="-1"/>
          <w:w w:val="104"/>
        </w:rPr>
        <w:t>о</w:t>
      </w:r>
      <w:r w:rsidRPr="00B44C19">
        <w:rPr>
          <w:color w:val="000000"/>
          <w:spacing w:val="-1"/>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spacing w:val="1"/>
          <w:w w:val="103"/>
        </w:rPr>
        <w:t>и</w:t>
      </w:r>
      <w:r w:rsidRPr="00B44C19">
        <w:rPr>
          <w:color w:val="000000"/>
          <w:w w:val="106"/>
        </w:rPr>
        <w:t>т</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1"/>
        </w:rPr>
        <w:t xml:space="preserve"> </w:t>
      </w:r>
      <w:r w:rsidRPr="00B44C19">
        <w:rPr>
          <w:color w:val="000000"/>
          <w:w w:val="104"/>
        </w:rPr>
        <w:t>о</w:t>
      </w:r>
      <w:r w:rsidRPr="00B44C19">
        <w:rPr>
          <w:color w:val="000000"/>
          <w:w w:val="106"/>
        </w:rPr>
        <w:t>с</w:t>
      </w:r>
      <w:r w:rsidRPr="00B44C19">
        <w:rPr>
          <w:color w:val="000000"/>
          <w:spacing w:val="4"/>
          <w:w w:val="104"/>
        </w:rPr>
        <w:t>о</w:t>
      </w:r>
      <w:r w:rsidRPr="00B44C19">
        <w:rPr>
          <w:color w:val="000000"/>
        </w:rPr>
        <w:t>б</w:t>
      </w:r>
      <w:r w:rsidRPr="00B44C19">
        <w:rPr>
          <w:color w:val="000000"/>
          <w:w w:val="99"/>
        </w:rPr>
        <w:t>о</w:t>
      </w:r>
      <w:r w:rsidRPr="00B44C19">
        <w:rPr>
          <w:color w:val="000000"/>
          <w:w w:val="104"/>
        </w:rPr>
        <w:t>г</w:t>
      </w:r>
      <w:r w:rsidRPr="00B44C19">
        <w:rPr>
          <w:color w:val="000000"/>
          <w:w w:val="112"/>
        </w:rPr>
        <w:t>о</w:t>
      </w:r>
      <w:r w:rsidRPr="00B44C19">
        <w:rPr>
          <w:color w:val="000000"/>
          <w:spacing w:val="30"/>
        </w:rPr>
        <w:t xml:space="preserve"> </w:t>
      </w:r>
      <w:r w:rsidRPr="00B44C19">
        <w:rPr>
          <w:color w:val="000000"/>
          <w:w w:val="108"/>
        </w:rPr>
        <w:t>р</w:t>
      </w:r>
      <w:r w:rsidRPr="00B44C19">
        <w:rPr>
          <w:color w:val="000000"/>
          <w:spacing w:val="1"/>
          <w:w w:val="101"/>
        </w:rPr>
        <w:t>е</w:t>
      </w:r>
      <w:r w:rsidRPr="00B44C19">
        <w:rPr>
          <w:color w:val="000000"/>
          <w:w w:val="99"/>
        </w:rPr>
        <w:t>б</w:t>
      </w:r>
      <w:r w:rsidRPr="00B44C19">
        <w:rPr>
          <w:color w:val="000000"/>
          <w:w w:val="101"/>
        </w:rPr>
        <w:t>е</w:t>
      </w:r>
      <w:r w:rsidRPr="00B44C19">
        <w:rPr>
          <w:color w:val="000000"/>
          <w:spacing w:val="-1"/>
          <w:w w:val="102"/>
        </w:rPr>
        <w:t>н</w:t>
      </w:r>
      <w:r w:rsidRPr="00B44C19">
        <w:rPr>
          <w:color w:val="000000"/>
          <w:w w:val="103"/>
        </w:rPr>
        <w:t>к</w:t>
      </w:r>
      <w:r w:rsidRPr="00B44C19">
        <w:rPr>
          <w:color w:val="000000"/>
          <w:spacing w:val="1"/>
          <w:w w:val="101"/>
        </w:rPr>
        <w:t>а</w:t>
      </w:r>
      <w:r w:rsidRPr="00B44C19">
        <w:rPr>
          <w:color w:val="000000"/>
          <w:w w:val="82"/>
        </w:rPr>
        <w:t>.</w:t>
      </w:r>
      <w:r w:rsidRPr="00B44C19">
        <w:rPr>
          <w:color w:val="000000"/>
          <w:spacing w:val="29"/>
        </w:rPr>
        <w:t xml:space="preserve"> </w:t>
      </w:r>
      <w:r w:rsidRPr="00B44C19">
        <w:rPr>
          <w:color w:val="000000"/>
          <w:w w:val="105"/>
        </w:rPr>
        <w:t>Н</w:t>
      </w:r>
      <w:r w:rsidRPr="00B44C19">
        <w:rPr>
          <w:color w:val="000000"/>
          <w:w w:val="101"/>
        </w:rPr>
        <w:t>е</w:t>
      </w:r>
      <w:r w:rsidRPr="00B44C19">
        <w:rPr>
          <w:color w:val="000000"/>
          <w:w w:val="99"/>
        </w:rPr>
        <w:t>б</w:t>
      </w:r>
      <w:r w:rsidRPr="00B44C19">
        <w:rPr>
          <w:color w:val="000000"/>
          <w:spacing w:val="1"/>
          <w:w w:val="99"/>
        </w:rPr>
        <w:t>л</w:t>
      </w:r>
      <w:r w:rsidRPr="00B44C19">
        <w:rPr>
          <w:color w:val="000000"/>
          <w:spacing w:val="-1"/>
          <w:w w:val="101"/>
        </w:rPr>
        <w:t>а</w:t>
      </w:r>
      <w:r w:rsidRPr="00B44C19">
        <w:rPr>
          <w:color w:val="000000"/>
          <w:w w:val="112"/>
        </w:rPr>
        <w:t>г</w:t>
      </w:r>
      <w:r w:rsidRPr="00B44C19">
        <w:rPr>
          <w:color w:val="000000"/>
          <w:w w:val="104"/>
        </w:rPr>
        <w:t>опо</w:t>
      </w:r>
      <w:r w:rsidRPr="00B44C19">
        <w:rPr>
          <w:color w:val="000000"/>
          <w:w w:val="99"/>
        </w:rPr>
        <w:t>л</w:t>
      </w:r>
      <w:r w:rsidRPr="00B44C19">
        <w:rPr>
          <w:color w:val="000000"/>
          <w:w w:val="104"/>
        </w:rPr>
        <w:t>у</w:t>
      </w:r>
      <w:r w:rsidRPr="00B44C19">
        <w:rPr>
          <w:color w:val="000000"/>
          <w:spacing w:val="1"/>
          <w:w w:val="110"/>
        </w:rPr>
        <w:t>ч</w:t>
      </w:r>
      <w:r w:rsidRPr="00B44C19">
        <w:rPr>
          <w:color w:val="000000"/>
          <w:w w:val="103"/>
        </w:rPr>
        <w:t>и</w:t>
      </w:r>
      <w:r w:rsidRPr="00B44C19">
        <w:rPr>
          <w:color w:val="000000"/>
          <w:w w:val="101"/>
        </w:rPr>
        <w:t>е</w:t>
      </w:r>
      <w:r w:rsidRPr="00B44C19">
        <w:rPr>
          <w:color w:val="000000"/>
          <w:spacing w:val="30"/>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spacing w:val="1"/>
          <w:w w:val="102"/>
        </w:rPr>
        <w:t>н</w:t>
      </w:r>
      <w:r w:rsidRPr="00B44C19">
        <w:rPr>
          <w:color w:val="000000"/>
          <w:w w:val="103"/>
        </w:rPr>
        <w:t>к</w:t>
      </w:r>
      <w:r w:rsidRPr="00B44C19">
        <w:rPr>
          <w:color w:val="000000"/>
          <w:spacing w:val="1"/>
          <w:w w:val="101"/>
        </w:rPr>
        <w:t>а</w:t>
      </w:r>
      <w:r w:rsidRPr="00B44C19">
        <w:rPr>
          <w:color w:val="000000"/>
          <w:spacing w:val="29"/>
        </w:rPr>
        <w:t xml:space="preserve"> </w:t>
      </w:r>
      <w:r w:rsidRPr="00B44C19">
        <w:rPr>
          <w:color w:val="000000"/>
          <w:w w:val="110"/>
        </w:rPr>
        <w:t>ч</w:t>
      </w:r>
      <w:r w:rsidRPr="00B44C19">
        <w:rPr>
          <w:color w:val="000000"/>
          <w:w w:val="101"/>
        </w:rPr>
        <w:t>а</w:t>
      </w:r>
      <w:r w:rsidRPr="00B44C19">
        <w:rPr>
          <w:color w:val="000000"/>
          <w:w w:val="106"/>
        </w:rPr>
        <w:t>с</w:t>
      </w:r>
      <w:r w:rsidRPr="00B44C19">
        <w:rPr>
          <w:color w:val="000000"/>
          <w:spacing w:val="1"/>
          <w:w w:val="106"/>
        </w:rPr>
        <w:t>т</w:t>
      </w:r>
      <w:r w:rsidRPr="00B44C19">
        <w:rPr>
          <w:color w:val="000000"/>
          <w:w w:val="104"/>
        </w:rPr>
        <w:t>о</w:t>
      </w:r>
      <w:r w:rsidRPr="00B44C19">
        <w:rPr>
          <w:color w:val="000000"/>
          <w:spacing w:val="30"/>
        </w:rPr>
        <w:t xml:space="preserve"> </w:t>
      </w:r>
      <w:r w:rsidRPr="00B44C19">
        <w:rPr>
          <w:color w:val="000000"/>
          <w:spacing w:val="1"/>
          <w:w w:val="104"/>
        </w:rPr>
        <w:t>п</w:t>
      </w:r>
      <w:r w:rsidRPr="00B44C19">
        <w:rPr>
          <w:color w:val="000000"/>
          <w:w w:val="108"/>
        </w:rPr>
        <w:t>р</w:t>
      </w:r>
      <w:r w:rsidRPr="00B44C19">
        <w:rPr>
          <w:color w:val="000000"/>
          <w:w w:val="104"/>
        </w:rPr>
        <w:t>ово</w:t>
      </w:r>
      <w:r w:rsidRPr="00B44C19">
        <w:rPr>
          <w:color w:val="000000"/>
          <w:spacing w:val="1"/>
          <w:w w:val="102"/>
        </w:rPr>
        <w:t>ц</w:t>
      </w:r>
      <w:r w:rsidRPr="00B44C19">
        <w:rPr>
          <w:color w:val="000000"/>
          <w:w w:val="103"/>
        </w:rPr>
        <w:t>и</w:t>
      </w:r>
      <w:r w:rsidRPr="00B44C19">
        <w:rPr>
          <w:color w:val="000000"/>
          <w:w w:val="108"/>
        </w:rPr>
        <w:t>р</w:t>
      </w:r>
      <w:r w:rsidRPr="00B44C19">
        <w:rPr>
          <w:color w:val="000000"/>
          <w:spacing w:val="1"/>
          <w:w w:val="104"/>
        </w:rPr>
        <w:t>у</w:t>
      </w:r>
      <w:r w:rsidRPr="00B44C19">
        <w:rPr>
          <w:color w:val="000000"/>
          <w:w w:val="101"/>
        </w:rPr>
        <w:t>е</w:t>
      </w:r>
      <w:r w:rsidRPr="00B44C19">
        <w:rPr>
          <w:color w:val="000000"/>
          <w:w w:val="106"/>
        </w:rPr>
        <w:t>т</w:t>
      </w:r>
      <w:r w:rsidRPr="00B44C19">
        <w:rPr>
          <w:color w:val="000000"/>
          <w:spacing w:val="29"/>
        </w:rPr>
        <w:t xml:space="preserve"> </w:t>
      </w:r>
      <w:r w:rsidRPr="00B44C19">
        <w:rPr>
          <w:color w:val="000000"/>
          <w:w w:val="106"/>
        </w:rPr>
        <w:t>с</w:t>
      </w:r>
      <w:r w:rsidRPr="00B44C19">
        <w:rPr>
          <w:color w:val="000000"/>
          <w:w w:val="104"/>
        </w:rPr>
        <w:t>п</w:t>
      </w:r>
      <w:r w:rsidRPr="00B44C19">
        <w:rPr>
          <w:color w:val="000000"/>
          <w:w w:val="101"/>
        </w:rPr>
        <w:t>е</w:t>
      </w:r>
      <w:r w:rsidRPr="00B44C19">
        <w:rPr>
          <w:color w:val="000000"/>
          <w:w w:val="102"/>
        </w:rPr>
        <w:t>ц</w:t>
      </w:r>
      <w:r w:rsidRPr="00B44C19">
        <w:rPr>
          <w:color w:val="000000"/>
          <w:w w:val="103"/>
        </w:rPr>
        <w:t>ифи</w:t>
      </w:r>
      <w:r w:rsidRPr="00B44C19">
        <w:rPr>
          <w:color w:val="000000"/>
          <w:w w:val="110"/>
        </w:rPr>
        <w:t>ч</w:t>
      </w:r>
      <w:r w:rsidRPr="00B44C19">
        <w:rPr>
          <w:color w:val="000000"/>
          <w:spacing w:val="-1"/>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1"/>
        </w:rPr>
        <w:t>е</w:t>
      </w:r>
      <w:r w:rsidRPr="00B44C19">
        <w:rPr>
          <w:color w:val="000000"/>
        </w:rPr>
        <w:t xml:space="preserve"> </w:t>
      </w:r>
      <w:r w:rsidRPr="00B44C19">
        <w:rPr>
          <w:color w:val="000000"/>
          <w:w w:val="104"/>
        </w:rPr>
        <w:t>о</w:t>
      </w:r>
      <w:r w:rsidRPr="00B44C19">
        <w:rPr>
          <w:color w:val="000000"/>
          <w:w w:val="106"/>
        </w:rPr>
        <w:t>т</w:t>
      </w:r>
      <w:r w:rsidRPr="00B44C19">
        <w:rPr>
          <w:color w:val="000000"/>
          <w:w w:val="102"/>
        </w:rPr>
        <w:t>н</w:t>
      </w:r>
      <w:r w:rsidRPr="00B44C19">
        <w:rPr>
          <w:color w:val="000000"/>
          <w:w w:val="104"/>
        </w:rPr>
        <w:t>о</w:t>
      </w:r>
      <w:r w:rsidRPr="00B44C19">
        <w:rPr>
          <w:color w:val="000000"/>
          <w:spacing w:val="-1"/>
          <w:w w:val="101"/>
        </w:rPr>
        <w:t>ш</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15"/>
        </w:rPr>
        <w:t xml:space="preserve"> </w:t>
      </w:r>
      <w:r w:rsidRPr="00B44C19">
        <w:rPr>
          <w:color w:val="000000"/>
          <w:w w:val="103"/>
        </w:rPr>
        <w:t>к</w:t>
      </w:r>
      <w:r w:rsidRPr="00B44C19">
        <w:rPr>
          <w:color w:val="000000"/>
          <w:spacing w:val="16"/>
        </w:rPr>
        <w:t xml:space="preserve"> </w:t>
      </w:r>
      <w:r w:rsidRPr="00B44C19">
        <w:rPr>
          <w:color w:val="000000"/>
          <w:w w:val="102"/>
        </w:rPr>
        <w:t>н</w:t>
      </w:r>
      <w:r w:rsidRPr="00B44C19">
        <w:rPr>
          <w:color w:val="000000"/>
          <w:spacing w:val="-1"/>
          <w:w w:val="101"/>
        </w:rPr>
        <w:t>е</w:t>
      </w:r>
      <w:r w:rsidRPr="00B44C19">
        <w:rPr>
          <w:color w:val="000000"/>
          <w:w w:val="95"/>
        </w:rPr>
        <w:t>м</w:t>
      </w:r>
      <w:r w:rsidRPr="00B44C19">
        <w:rPr>
          <w:color w:val="000000"/>
          <w:w w:val="104"/>
        </w:rPr>
        <w:t>у</w:t>
      </w:r>
      <w:r w:rsidRPr="00B44C19">
        <w:rPr>
          <w:color w:val="000000"/>
          <w:spacing w:val="16"/>
        </w:rPr>
        <w:t xml:space="preserve"> </w:t>
      </w:r>
      <w:r w:rsidRPr="00B44C19">
        <w:rPr>
          <w:color w:val="000000"/>
          <w:w w:val="106"/>
        </w:rPr>
        <w:t>с</w:t>
      </w:r>
      <w:r w:rsidRPr="00B44C19">
        <w:rPr>
          <w:color w:val="000000"/>
          <w:w w:val="104"/>
        </w:rPr>
        <w:t>о</w:t>
      </w:r>
      <w:r w:rsidRPr="00B44C19">
        <w:rPr>
          <w:color w:val="000000"/>
          <w:spacing w:val="16"/>
        </w:rPr>
        <w:t xml:space="preserve"> </w:t>
      </w:r>
      <w:r w:rsidRPr="00B44C19">
        <w:rPr>
          <w:color w:val="000000"/>
          <w:w w:val="106"/>
        </w:rPr>
        <w:t>ст</w:t>
      </w:r>
      <w:r w:rsidRPr="00B44C19">
        <w:rPr>
          <w:color w:val="000000"/>
          <w:w w:val="104"/>
        </w:rPr>
        <w:t>о</w:t>
      </w:r>
      <w:r w:rsidRPr="00B44C19">
        <w:rPr>
          <w:color w:val="000000"/>
          <w:w w:val="108"/>
        </w:rPr>
        <w:t>р</w:t>
      </w:r>
      <w:r w:rsidRPr="00B44C19">
        <w:rPr>
          <w:color w:val="000000"/>
          <w:w w:val="104"/>
        </w:rPr>
        <w:t>о</w:t>
      </w:r>
      <w:r w:rsidRPr="00B44C19">
        <w:rPr>
          <w:color w:val="000000"/>
          <w:w w:val="102"/>
        </w:rPr>
        <w:t>н</w:t>
      </w:r>
      <w:r w:rsidRPr="00B44C19">
        <w:rPr>
          <w:color w:val="000000"/>
        </w:rPr>
        <w:t>ы</w:t>
      </w:r>
      <w:r w:rsidRPr="00B44C19">
        <w:rPr>
          <w:color w:val="000000"/>
          <w:spacing w:val="16"/>
        </w:rPr>
        <w:t xml:space="preserve"> </w:t>
      </w:r>
      <w:r w:rsidRPr="00B44C19">
        <w:rPr>
          <w:color w:val="000000"/>
          <w:w w:val="108"/>
        </w:rPr>
        <w:t>р</w:t>
      </w:r>
      <w:r w:rsidRPr="00B44C19">
        <w:rPr>
          <w:color w:val="000000"/>
          <w:w w:val="104"/>
        </w:rPr>
        <w:t>о</w:t>
      </w:r>
      <w:r w:rsidRPr="00B44C19">
        <w:rPr>
          <w:color w:val="000000"/>
          <w:w w:val="95"/>
        </w:rPr>
        <w:t>д</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1"/>
        </w:rPr>
        <w:t>е</w:t>
      </w:r>
      <w:r w:rsidRPr="00B44C19">
        <w:rPr>
          <w:color w:val="000000"/>
          <w:spacing w:val="-1"/>
          <w:w w:val="103"/>
        </w:rPr>
        <w:t>й</w:t>
      </w:r>
      <w:r w:rsidRPr="00B44C19">
        <w:rPr>
          <w:color w:val="000000"/>
          <w:spacing w:val="15"/>
        </w:rPr>
        <w:t xml:space="preserve"> </w:t>
      </w:r>
      <w:r w:rsidRPr="00B44C19">
        <w:rPr>
          <w:color w:val="000000"/>
          <w:w w:val="103"/>
        </w:rPr>
        <w:t>и</w:t>
      </w:r>
      <w:r w:rsidRPr="00B44C19">
        <w:rPr>
          <w:color w:val="000000"/>
          <w:spacing w:val="15"/>
        </w:rPr>
        <w:t xml:space="preserve"> </w:t>
      </w:r>
      <w:r w:rsidRPr="00B44C19">
        <w:rPr>
          <w:color w:val="000000"/>
          <w:w w:val="95"/>
        </w:rPr>
        <w:t>д</w:t>
      </w:r>
      <w:r w:rsidRPr="00B44C19">
        <w:rPr>
          <w:color w:val="000000"/>
          <w:w w:val="108"/>
        </w:rPr>
        <w:t>р</w:t>
      </w:r>
      <w:r w:rsidRPr="00B44C19">
        <w:rPr>
          <w:color w:val="000000"/>
          <w:w w:val="104"/>
        </w:rPr>
        <w:t>у</w:t>
      </w:r>
      <w:r w:rsidRPr="00B44C19">
        <w:rPr>
          <w:color w:val="000000"/>
          <w:spacing w:val="2"/>
          <w:w w:val="112"/>
        </w:rPr>
        <w:t>г</w:t>
      </w:r>
      <w:r w:rsidRPr="00B44C19">
        <w:rPr>
          <w:color w:val="000000"/>
          <w:w w:val="103"/>
        </w:rPr>
        <w:t>и</w:t>
      </w:r>
      <w:r w:rsidRPr="00B44C19">
        <w:rPr>
          <w:color w:val="000000"/>
          <w:w w:val="107"/>
        </w:rPr>
        <w:t>х</w:t>
      </w:r>
      <w:r w:rsidRPr="00B44C19">
        <w:rPr>
          <w:color w:val="000000"/>
          <w:spacing w:val="15"/>
        </w:rPr>
        <w:t xml:space="preserve"> </w:t>
      </w:r>
      <w:r w:rsidRPr="00B44C19">
        <w:rPr>
          <w:color w:val="000000"/>
          <w:w w:val="104"/>
        </w:rPr>
        <w:t>о</w:t>
      </w:r>
      <w:r w:rsidRPr="00B44C19">
        <w:rPr>
          <w:color w:val="000000"/>
          <w:w w:val="103"/>
        </w:rPr>
        <w:t>к</w:t>
      </w:r>
      <w:r w:rsidRPr="00B44C19">
        <w:rPr>
          <w:color w:val="000000"/>
          <w:w w:val="108"/>
        </w:rPr>
        <w:t>р</w:t>
      </w:r>
      <w:r w:rsidRPr="00B44C19">
        <w:rPr>
          <w:color w:val="000000"/>
          <w:spacing w:val="1"/>
          <w:w w:val="104"/>
        </w:rPr>
        <w:t>у</w:t>
      </w:r>
      <w:r w:rsidRPr="00B44C19">
        <w:rPr>
          <w:color w:val="000000"/>
          <w:w w:val="97"/>
        </w:rPr>
        <w:t>ж</w:t>
      </w:r>
      <w:r w:rsidRPr="00B44C19">
        <w:rPr>
          <w:color w:val="000000"/>
          <w:w w:val="101"/>
        </w:rPr>
        <w:t>а</w:t>
      </w:r>
      <w:r w:rsidRPr="00B44C19">
        <w:rPr>
          <w:color w:val="000000"/>
          <w:w w:val="98"/>
        </w:rPr>
        <w:t>ю</w:t>
      </w:r>
      <w:r w:rsidRPr="00B44C19">
        <w:rPr>
          <w:color w:val="000000"/>
        </w:rPr>
        <w:t>щ</w:t>
      </w:r>
      <w:r w:rsidRPr="00B44C19">
        <w:rPr>
          <w:color w:val="000000"/>
          <w:w w:val="103"/>
        </w:rPr>
        <w:t>и</w:t>
      </w:r>
      <w:r w:rsidRPr="00B44C19">
        <w:rPr>
          <w:color w:val="000000"/>
          <w:w w:val="107"/>
        </w:rPr>
        <w:t>х</w:t>
      </w:r>
      <w:r w:rsidRPr="00B44C19">
        <w:rPr>
          <w:color w:val="000000"/>
          <w:spacing w:val="15"/>
        </w:rPr>
        <w:t xml:space="preserve"> </w:t>
      </w:r>
      <w:r w:rsidRPr="00B44C19">
        <w:rPr>
          <w:color w:val="000000"/>
          <w:w w:val="101"/>
        </w:rPr>
        <w:t>е</w:t>
      </w:r>
      <w:r w:rsidRPr="00B44C19">
        <w:rPr>
          <w:color w:val="000000"/>
          <w:w w:val="112"/>
        </w:rPr>
        <w:t>г</w:t>
      </w:r>
      <w:r w:rsidRPr="00B44C19">
        <w:rPr>
          <w:color w:val="000000"/>
          <w:spacing w:val="-1"/>
          <w:w w:val="104"/>
        </w:rPr>
        <w:t>о</w:t>
      </w:r>
      <w:r w:rsidRPr="00B44C19">
        <w:rPr>
          <w:color w:val="000000"/>
          <w:spacing w:val="16"/>
        </w:rPr>
        <w:t xml:space="preserve"> </w:t>
      </w:r>
      <w:r w:rsidRPr="00B44C19">
        <w:rPr>
          <w:color w:val="000000"/>
          <w:w w:val="99"/>
        </w:rPr>
        <w:t>л</w:t>
      </w:r>
      <w:r w:rsidRPr="00B44C19">
        <w:rPr>
          <w:color w:val="000000"/>
          <w:spacing w:val="1"/>
          <w:w w:val="103"/>
        </w:rPr>
        <w:t>и</w:t>
      </w:r>
      <w:r w:rsidRPr="00B44C19">
        <w:rPr>
          <w:color w:val="000000"/>
          <w:w w:val="102"/>
        </w:rPr>
        <w:t>ц</w:t>
      </w:r>
      <w:r w:rsidRPr="00B44C19">
        <w:rPr>
          <w:color w:val="000000"/>
          <w:w w:val="82"/>
        </w:rPr>
        <w:t>.</w:t>
      </w:r>
      <w:r w:rsidRPr="00B44C19">
        <w:rPr>
          <w:color w:val="000000"/>
          <w:spacing w:val="16"/>
        </w:rPr>
        <w:t xml:space="preserve"> </w:t>
      </w:r>
      <w:r w:rsidRPr="00B44C19">
        <w:rPr>
          <w:color w:val="000000"/>
          <w:w w:val="105"/>
        </w:rPr>
        <w:t>Н</w:t>
      </w:r>
      <w:r w:rsidRPr="00B44C19">
        <w:rPr>
          <w:color w:val="000000"/>
          <w:w w:val="101"/>
        </w:rPr>
        <w:t>е</w:t>
      </w:r>
      <w:r w:rsidRPr="00B44C19">
        <w:rPr>
          <w:color w:val="000000"/>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w w:val="112"/>
        </w:rPr>
        <w:t>г</w:t>
      </w:r>
      <w:r w:rsidRPr="00B44C19">
        <w:rPr>
          <w:color w:val="000000"/>
          <w:w w:val="95"/>
        </w:rPr>
        <w:t>д</w:t>
      </w:r>
      <w:r w:rsidRPr="00B44C19">
        <w:rPr>
          <w:color w:val="000000"/>
          <w:w w:val="101"/>
        </w:rPr>
        <w:t>а</w:t>
      </w:r>
      <w:r w:rsidRPr="00B44C19">
        <w:rPr>
          <w:color w:val="000000"/>
          <w:spacing w:val="4"/>
        </w:rPr>
        <w:t xml:space="preserve"> </w:t>
      </w:r>
      <w:r w:rsidRPr="00B44C19">
        <w:rPr>
          <w:color w:val="000000"/>
          <w:w w:val="102"/>
        </w:rPr>
        <w:t>зн</w:t>
      </w:r>
      <w:r w:rsidRPr="00B44C19">
        <w:rPr>
          <w:color w:val="000000"/>
          <w:w w:val="101"/>
        </w:rPr>
        <w:t>а</w:t>
      </w:r>
      <w:r w:rsidRPr="00B44C19">
        <w:rPr>
          <w:color w:val="000000"/>
          <w:w w:val="105"/>
        </w:rPr>
        <w:t>я</w:t>
      </w:r>
      <w:r w:rsidRPr="00B44C19">
        <w:rPr>
          <w:color w:val="000000"/>
          <w:spacing w:val="4"/>
        </w:rPr>
        <w:t xml:space="preserve"> </w:t>
      </w:r>
      <w:r w:rsidRPr="00B44C19">
        <w:rPr>
          <w:color w:val="000000"/>
          <w:w w:val="104"/>
        </w:rPr>
        <w:t>во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spacing w:val="-2"/>
          <w:w w:val="104"/>
        </w:rPr>
        <w:t>о</w:t>
      </w:r>
      <w:r w:rsidRPr="00B44C19">
        <w:rPr>
          <w:color w:val="000000"/>
          <w:spacing w:val="1"/>
          <w:w w:val="106"/>
        </w:rPr>
        <w:t>с</w:t>
      </w:r>
      <w:r w:rsidRPr="00B44C19">
        <w:rPr>
          <w:color w:val="000000"/>
          <w:w w:val="106"/>
        </w:rPr>
        <w:t>т</w:t>
      </w:r>
      <w:r w:rsidRPr="00B44C19">
        <w:rPr>
          <w:color w:val="000000"/>
          <w:w w:val="103"/>
        </w:rPr>
        <w:t>и</w:t>
      </w:r>
      <w:r w:rsidRPr="00B44C19">
        <w:rPr>
          <w:color w:val="000000"/>
          <w:spacing w:val="3"/>
        </w:rPr>
        <w:t xml:space="preserve"> </w:t>
      </w:r>
      <w:r w:rsidRPr="00B44C19">
        <w:rPr>
          <w:color w:val="000000"/>
          <w:w w:val="106"/>
        </w:rPr>
        <w:t>с</w:t>
      </w:r>
      <w:r w:rsidRPr="00B44C19">
        <w:rPr>
          <w:color w:val="000000"/>
          <w:w w:val="104"/>
        </w:rPr>
        <w:t>во</w:t>
      </w:r>
      <w:r w:rsidRPr="00B44C19">
        <w:rPr>
          <w:color w:val="000000"/>
          <w:w w:val="101"/>
        </w:rPr>
        <w:t>е</w:t>
      </w:r>
      <w:r w:rsidRPr="00B44C19">
        <w:rPr>
          <w:color w:val="000000"/>
          <w:w w:val="112"/>
        </w:rPr>
        <w:t>г</w:t>
      </w:r>
      <w:r w:rsidRPr="00B44C19">
        <w:rPr>
          <w:color w:val="000000"/>
          <w:w w:val="104"/>
        </w:rPr>
        <w:t>о</w:t>
      </w:r>
      <w:r w:rsidRPr="00B44C19">
        <w:rPr>
          <w:color w:val="000000"/>
          <w:spacing w:val="4"/>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spacing w:val="1"/>
          <w:w w:val="102"/>
        </w:rPr>
        <w:t>н</w:t>
      </w:r>
      <w:r w:rsidRPr="00B44C19">
        <w:rPr>
          <w:color w:val="000000"/>
          <w:w w:val="103"/>
        </w:rPr>
        <w:t>к</w:t>
      </w:r>
      <w:r w:rsidRPr="00B44C19">
        <w:rPr>
          <w:color w:val="000000"/>
          <w:w w:val="101"/>
        </w:rPr>
        <w:t>а</w:t>
      </w:r>
      <w:r w:rsidRPr="00B44C19">
        <w:rPr>
          <w:color w:val="000000"/>
          <w:spacing w:val="3"/>
        </w:rPr>
        <w:t xml:space="preserve"> </w:t>
      </w:r>
      <w:r w:rsidRPr="00B44C19">
        <w:rPr>
          <w:color w:val="000000"/>
          <w:w w:val="103"/>
        </w:rPr>
        <w:t>и</w:t>
      </w:r>
      <w:r w:rsidRPr="00B44C19">
        <w:rPr>
          <w:color w:val="000000"/>
          <w:spacing w:val="4"/>
        </w:rPr>
        <w:t xml:space="preserve"> </w:t>
      </w:r>
      <w:r w:rsidRPr="00B44C19">
        <w:rPr>
          <w:color w:val="000000"/>
          <w:w w:val="95"/>
        </w:rPr>
        <w:t>д</w:t>
      </w:r>
      <w:r w:rsidRPr="00B44C19">
        <w:rPr>
          <w:color w:val="000000"/>
          <w:w w:val="101"/>
        </w:rPr>
        <w:t>е</w:t>
      </w:r>
      <w:r w:rsidRPr="00B44C19">
        <w:rPr>
          <w:color w:val="000000"/>
          <w:w w:val="99"/>
        </w:rPr>
        <w:t>л</w:t>
      </w:r>
      <w:r w:rsidRPr="00B44C19">
        <w:rPr>
          <w:color w:val="000000"/>
          <w:w w:val="101"/>
        </w:rPr>
        <w:t>а</w:t>
      </w:r>
      <w:r w:rsidRPr="00B44C19">
        <w:rPr>
          <w:color w:val="000000"/>
          <w:w w:val="105"/>
        </w:rPr>
        <w:t>я</w:t>
      </w:r>
      <w:r w:rsidRPr="00B44C19">
        <w:rPr>
          <w:color w:val="000000"/>
          <w:spacing w:val="3"/>
        </w:rPr>
        <w:t xml:space="preserve"> </w:t>
      </w:r>
      <w:r w:rsidRPr="00B44C19">
        <w:rPr>
          <w:color w:val="000000"/>
          <w:w w:val="101"/>
        </w:rPr>
        <w:t>а</w:t>
      </w:r>
      <w:r w:rsidRPr="00B44C19">
        <w:rPr>
          <w:color w:val="000000"/>
          <w:w w:val="103"/>
        </w:rPr>
        <w:t>к</w:t>
      </w:r>
      <w:r w:rsidRPr="00B44C19">
        <w:rPr>
          <w:color w:val="000000"/>
          <w:w w:val="102"/>
        </w:rPr>
        <w:t>ц</w:t>
      </w:r>
      <w:r w:rsidRPr="00B44C19">
        <w:rPr>
          <w:color w:val="000000"/>
          <w:w w:val="101"/>
        </w:rPr>
        <w:t>е</w:t>
      </w:r>
      <w:r w:rsidRPr="00B44C19">
        <w:rPr>
          <w:color w:val="000000"/>
          <w:w w:val="102"/>
        </w:rPr>
        <w:t>н</w:t>
      </w:r>
      <w:r w:rsidRPr="00B44C19">
        <w:rPr>
          <w:color w:val="000000"/>
          <w:w w:val="106"/>
        </w:rPr>
        <w:t>т</w:t>
      </w:r>
      <w:r w:rsidRPr="00B44C19">
        <w:rPr>
          <w:color w:val="000000"/>
          <w:spacing w:val="3"/>
        </w:rPr>
        <w:t xml:space="preserve"> </w:t>
      </w:r>
      <w:r w:rsidRPr="00B44C19">
        <w:rPr>
          <w:color w:val="000000"/>
          <w:w w:val="102"/>
        </w:rPr>
        <w:t>н</w:t>
      </w:r>
      <w:r w:rsidRPr="00B44C19">
        <w:rPr>
          <w:color w:val="000000"/>
          <w:spacing w:val="1"/>
          <w:w w:val="101"/>
        </w:rPr>
        <w:t>а</w:t>
      </w:r>
      <w:r w:rsidRPr="00B44C19">
        <w:rPr>
          <w:color w:val="000000"/>
          <w:spacing w:val="3"/>
        </w:rPr>
        <w:t xml:space="preserve"> </w:t>
      </w:r>
      <w:r w:rsidRPr="00B44C19">
        <w:rPr>
          <w:color w:val="000000"/>
          <w:w w:val="106"/>
        </w:rPr>
        <w:t>с</w:t>
      </w:r>
      <w:r w:rsidRPr="00B44C19">
        <w:rPr>
          <w:color w:val="000000"/>
          <w:w w:val="99"/>
        </w:rPr>
        <w:t>л</w:t>
      </w:r>
      <w:r w:rsidRPr="00B44C19">
        <w:rPr>
          <w:color w:val="000000"/>
          <w:w w:val="101"/>
        </w:rPr>
        <w:t>а</w:t>
      </w:r>
      <w:r w:rsidRPr="00B44C19">
        <w:rPr>
          <w:color w:val="000000"/>
          <w:w w:val="99"/>
        </w:rPr>
        <w:t>б</w:t>
      </w:r>
      <w:r w:rsidRPr="00B44C19">
        <w:rPr>
          <w:color w:val="000000"/>
        </w:rPr>
        <w:t>ы</w:t>
      </w:r>
      <w:r w:rsidRPr="00B44C19">
        <w:rPr>
          <w:color w:val="000000"/>
          <w:w w:val="107"/>
        </w:rPr>
        <w:t>х</w:t>
      </w:r>
      <w:r w:rsidRPr="00B44C19">
        <w:rPr>
          <w:color w:val="000000"/>
          <w:spacing w:val="3"/>
        </w:rPr>
        <w:t xml:space="preserve"> </w:t>
      </w:r>
      <w:r w:rsidRPr="00B44C19">
        <w:rPr>
          <w:color w:val="000000"/>
          <w:w w:val="106"/>
        </w:rPr>
        <w:t>ст</w:t>
      </w:r>
      <w:r w:rsidRPr="00B44C19">
        <w:rPr>
          <w:color w:val="000000"/>
          <w:w w:val="104"/>
        </w:rPr>
        <w:t>о</w:t>
      </w:r>
      <w:r w:rsidRPr="00B44C19">
        <w:rPr>
          <w:color w:val="000000"/>
          <w:w w:val="108"/>
        </w:rPr>
        <w:t>р</w:t>
      </w:r>
      <w:r w:rsidRPr="00B44C19">
        <w:rPr>
          <w:color w:val="000000"/>
          <w:w w:val="104"/>
        </w:rPr>
        <w:t>о</w:t>
      </w:r>
      <w:r w:rsidRPr="00B44C19">
        <w:rPr>
          <w:color w:val="000000"/>
          <w:spacing w:val="1"/>
          <w:w w:val="102"/>
        </w:rPr>
        <w:t>н</w:t>
      </w:r>
      <w:r w:rsidRPr="00B44C19">
        <w:rPr>
          <w:color w:val="000000"/>
          <w:w w:val="101"/>
        </w:rPr>
        <w:t>а</w:t>
      </w:r>
      <w:r w:rsidRPr="00B44C19">
        <w:rPr>
          <w:color w:val="000000"/>
          <w:w w:val="107"/>
        </w:rPr>
        <w:t>х</w:t>
      </w:r>
      <w:r w:rsidRPr="00B44C19">
        <w:rPr>
          <w:color w:val="000000"/>
          <w:w w:val="83"/>
        </w:rPr>
        <w:t>,</w:t>
      </w:r>
      <w:r w:rsidRPr="00B44C19">
        <w:rPr>
          <w:color w:val="000000"/>
        </w:rPr>
        <w:t xml:space="preserve"> </w:t>
      </w:r>
      <w:r w:rsidRPr="00B44C19">
        <w:rPr>
          <w:color w:val="000000"/>
          <w:w w:val="108"/>
        </w:rPr>
        <w:t>р</w:t>
      </w:r>
      <w:r w:rsidRPr="00B44C19">
        <w:rPr>
          <w:color w:val="000000"/>
          <w:w w:val="104"/>
        </w:rPr>
        <w:t>о</w:t>
      </w:r>
      <w:r w:rsidRPr="00B44C19">
        <w:rPr>
          <w:color w:val="000000"/>
          <w:w w:val="95"/>
        </w:rPr>
        <w:t>д</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3"/>
        </w:rPr>
        <w:t>и</w:t>
      </w:r>
      <w:r w:rsidRPr="00B44C19">
        <w:rPr>
          <w:color w:val="000000"/>
          <w:spacing w:val="9"/>
        </w:rPr>
        <w:t xml:space="preserve"> </w:t>
      </w:r>
      <w:r w:rsidRPr="00B44C19">
        <w:rPr>
          <w:color w:val="000000"/>
          <w:w w:val="103"/>
        </w:rPr>
        <w:t>и</w:t>
      </w:r>
      <w:r w:rsidRPr="00B44C19">
        <w:rPr>
          <w:color w:val="000000"/>
          <w:w w:val="102"/>
        </w:rPr>
        <w:t>з</w:t>
      </w:r>
      <w:r w:rsidRPr="00B44C19">
        <w:rPr>
          <w:color w:val="000000"/>
          <w:w w:val="99"/>
        </w:rPr>
        <w:t>л</w:t>
      </w:r>
      <w:r w:rsidRPr="00B44C19">
        <w:rPr>
          <w:color w:val="000000"/>
          <w:w w:val="103"/>
        </w:rPr>
        <w:t>и</w:t>
      </w:r>
      <w:r w:rsidRPr="00B44C19">
        <w:rPr>
          <w:color w:val="000000"/>
          <w:w w:val="101"/>
        </w:rPr>
        <w:t>ш</w:t>
      </w:r>
      <w:r w:rsidRPr="00B44C19">
        <w:rPr>
          <w:color w:val="000000"/>
          <w:w w:val="102"/>
        </w:rPr>
        <w:t>н</w:t>
      </w:r>
      <w:r w:rsidRPr="00B44C19">
        <w:rPr>
          <w:color w:val="000000"/>
          <w:w w:val="101"/>
        </w:rPr>
        <w:t>е</w:t>
      </w:r>
      <w:r w:rsidRPr="00B44C19">
        <w:rPr>
          <w:color w:val="000000"/>
          <w:spacing w:val="7"/>
        </w:rPr>
        <w:t xml:space="preserve"> </w:t>
      </w:r>
      <w:r w:rsidRPr="00B44C19">
        <w:rPr>
          <w:color w:val="000000"/>
          <w:w w:val="106"/>
        </w:rPr>
        <w:t>с</w:t>
      </w:r>
      <w:r w:rsidRPr="00B44C19">
        <w:rPr>
          <w:color w:val="000000"/>
          <w:spacing w:val="1"/>
          <w:w w:val="103"/>
        </w:rPr>
        <w:t>к</w:t>
      </w:r>
      <w:r w:rsidRPr="00B44C19">
        <w:rPr>
          <w:color w:val="000000"/>
          <w:w w:val="104"/>
        </w:rPr>
        <w:t>ов</w:t>
      </w:r>
      <w:r w:rsidRPr="00B44C19">
        <w:rPr>
          <w:color w:val="000000"/>
        </w:rPr>
        <w:t>ы</w:t>
      </w:r>
      <w:r w:rsidRPr="00B44C19">
        <w:rPr>
          <w:color w:val="000000"/>
          <w:w w:val="104"/>
        </w:rPr>
        <w:t>в</w:t>
      </w:r>
      <w:r w:rsidRPr="00B44C19">
        <w:rPr>
          <w:color w:val="000000"/>
          <w:w w:val="101"/>
        </w:rPr>
        <w:t>а</w:t>
      </w:r>
      <w:r w:rsidRPr="00B44C19">
        <w:rPr>
          <w:color w:val="000000"/>
          <w:w w:val="98"/>
        </w:rPr>
        <w:t>ю</w:t>
      </w:r>
      <w:r w:rsidRPr="00B44C19">
        <w:rPr>
          <w:color w:val="000000"/>
          <w:spacing w:val="1"/>
          <w:w w:val="106"/>
        </w:rPr>
        <w:t>т</w:t>
      </w:r>
      <w:r w:rsidRPr="00B44C19">
        <w:rPr>
          <w:color w:val="000000"/>
          <w:spacing w:val="8"/>
        </w:rPr>
        <w:t xml:space="preserve"> </w:t>
      </w:r>
      <w:r w:rsidRPr="00B44C19">
        <w:rPr>
          <w:color w:val="000000"/>
          <w:w w:val="101"/>
        </w:rPr>
        <w:t>е</w:t>
      </w:r>
      <w:r w:rsidRPr="00B44C19">
        <w:rPr>
          <w:color w:val="000000"/>
          <w:w w:val="112"/>
        </w:rPr>
        <w:t>г</w:t>
      </w:r>
      <w:r w:rsidRPr="00B44C19">
        <w:rPr>
          <w:color w:val="000000"/>
          <w:w w:val="104"/>
        </w:rPr>
        <w:t>о</w:t>
      </w:r>
      <w:r w:rsidRPr="00B44C19">
        <w:rPr>
          <w:color w:val="000000"/>
          <w:spacing w:val="8"/>
        </w:rPr>
        <w:t xml:space="preserve"> </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сть</w:t>
      </w:r>
      <w:r w:rsidRPr="00B44C19">
        <w:rPr>
          <w:color w:val="000000"/>
          <w:w w:val="83"/>
        </w:rPr>
        <w:t>,</w:t>
      </w:r>
      <w:r w:rsidRPr="00B44C19">
        <w:rPr>
          <w:color w:val="000000"/>
          <w:spacing w:val="10"/>
        </w:rPr>
        <w:t xml:space="preserve"> </w:t>
      </w:r>
      <w:r w:rsidRPr="00B44C19">
        <w:rPr>
          <w:color w:val="000000"/>
          <w:w w:val="104"/>
        </w:rPr>
        <w:t>о</w:t>
      </w:r>
      <w:r w:rsidRPr="00B44C19">
        <w:rPr>
          <w:color w:val="000000"/>
          <w:w w:val="112"/>
        </w:rPr>
        <w:t>г</w:t>
      </w:r>
      <w:r w:rsidRPr="00B44C19">
        <w:rPr>
          <w:color w:val="000000"/>
          <w:w w:val="108"/>
        </w:rPr>
        <w:t>р</w:t>
      </w:r>
      <w:r w:rsidRPr="00B44C19">
        <w:rPr>
          <w:color w:val="000000"/>
          <w:w w:val="101"/>
        </w:rPr>
        <w:t>а</w:t>
      </w:r>
      <w:r w:rsidRPr="00B44C19">
        <w:rPr>
          <w:color w:val="000000"/>
          <w:w w:val="102"/>
        </w:rPr>
        <w:t>н</w:t>
      </w:r>
      <w:r w:rsidRPr="00B44C19">
        <w:rPr>
          <w:color w:val="000000"/>
          <w:w w:val="103"/>
        </w:rPr>
        <w:t>и</w:t>
      </w:r>
      <w:r w:rsidRPr="00B44C19">
        <w:rPr>
          <w:color w:val="000000"/>
          <w:w w:val="110"/>
        </w:rPr>
        <w:t>ч</w:t>
      </w:r>
      <w:r w:rsidRPr="00B44C19">
        <w:rPr>
          <w:color w:val="000000"/>
          <w:w w:val="103"/>
        </w:rPr>
        <w:t>и</w:t>
      </w:r>
      <w:r w:rsidRPr="00B44C19">
        <w:rPr>
          <w:color w:val="000000"/>
          <w:w w:val="104"/>
        </w:rPr>
        <w:t>в</w:t>
      </w:r>
      <w:r w:rsidRPr="00B44C19">
        <w:rPr>
          <w:color w:val="000000"/>
          <w:w w:val="101"/>
        </w:rPr>
        <w:t>а</w:t>
      </w:r>
      <w:r w:rsidRPr="00B44C19">
        <w:rPr>
          <w:color w:val="000000"/>
          <w:w w:val="98"/>
        </w:rPr>
        <w:t>ю</w:t>
      </w:r>
      <w:r w:rsidRPr="00B44C19">
        <w:rPr>
          <w:color w:val="000000"/>
          <w:w w:val="106"/>
        </w:rPr>
        <w:t>т</w:t>
      </w:r>
      <w:r w:rsidRPr="00B44C19">
        <w:rPr>
          <w:color w:val="000000"/>
          <w:spacing w:val="7"/>
        </w:rPr>
        <w:t xml:space="preserve"> </w:t>
      </w:r>
      <w:r w:rsidRPr="00B44C19">
        <w:rPr>
          <w:color w:val="000000"/>
          <w:w w:val="106"/>
        </w:rPr>
        <w:t>с</w:t>
      </w:r>
      <w:r w:rsidRPr="00B44C19">
        <w:rPr>
          <w:color w:val="000000"/>
          <w:spacing w:val="1"/>
          <w:w w:val="103"/>
        </w:rPr>
        <w:t>ф</w:t>
      </w:r>
      <w:r w:rsidRPr="00B44C19">
        <w:rPr>
          <w:color w:val="000000"/>
          <w:w w:val="101"/>
        </w:rPr>
        <w:t>е</w:t>
      </w:r>
      <w:r w:rsidRPr="00B44C19">
        <w:rPr>
          <w:color w:val="000000"/>
          <w:w w:val="108"/>
        </w:rPr>
        <w:t>р</w:t>
      </w:r>
      <w:r w:rsidRPr="00B44C19">
        <w:rPr>
          <w:color w:val="000000"/>
        </w:rPr>
        <w:t>ы</w:t>
      </w:r>
      <w:r w:rsidRPr="00B44C19">
        <w:rPr>
          <w:color w:val="000000"/>
          <w:spacing w:val="9"/>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spacing w:val="4"/>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7"/>
        </w:rPr>
        <w:t xml:space="preserve"> </w:t>
      </w:r>
      <w:r w:rsidRPr="00B44C19">
        <w:rPr>
          <w:color w:val="000000"/>
          <w:w w:val="103"/>
        </w:rPr>
        <w:t>и</w:t>
      </w:r>
      <w:r w:rsidRPr="00B44C19">
        <w:rPr>
          <w:color w:val="000000"/>
          <w:spacing w:val="10"/>
        </w:rPr>
        <w:t xml:space="preserve"> </w:t>
      </w:r>
      <w:r w:rsidRPr="00B44C19">
        <w:rPr>
          <w:color w:val="000000"/>
          <w:spacing w:val="-1"/>
          <w:w w:val="104"/>
        </w:rPr>
        <w:t>о</w:t>
      </w:r>
      <w:r w:rsidRPr="00B44C19">
        <w:rPr>
          <w:color w:val="000000"/>
          <w:w w:val="99"/>
        </w:rPr>
        <w:t>б</w:t>
      </w:r>
      <w:r w:rsidRPr="00B44C19">
        <w:rPr>
          <w:color w:val="000000"/>
        </w:rPr>
        <w:t>щ</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82"/>
        </w:rPr>
        <w:t>.</w:t>
      </w:r>
      <w:r w:rsidRPr="00B44C19">
        <w:rPr>
          <w:color w:val="000000"/>
          <w:spacing w:val="9"/>
        </w:rPr>
        <w:t xml:space="preserve"> </w:t>
      </w:r>
      <w:r w:rsidRPr="00B44C19">
        <w:rPr>
          <w:color w:val="000000"/>
          <w:w w:val="105"/>
        </w:rPr>
        <w:t>Н</w:t>
      </w:r>
      <w:r w:rsidRPr="00B44C19">
        <w:rPr>
          <w:color w:val="000000"/>
          <w:w w:val="101"/>
        </w:rPr>
        <w:t>е</w:t>
      </w:r>
      <w:r w:rsidRPr="00B44C19">
        <w:rPr>
          <w:color w:val="000000"/>
          <w:w w:val="108"/>
        </w:rPr>
        <w:t>р</w:t>
      </w:r>
      <w:r w:rsidRPr="00B44C19">
        <w:rPr>
          <w:color w:val="000000"/>
          <w:w w:val="101"/>
        </w:rPr>
        <w:t>е</w:t>
      </w:r>
      <w:r w:rsidRPr="00B44C19">
        <w:rPr>
          <w:color w:val="000000"/>
          <w:w w:val="95"/>
        </w:rPr>
        <w:t>д</w:t>
      </w:r>
      <w:r w:rsidRPr="00B44C19">
        <w:rPr>
          <w:color w:val="000000"/>
          <w:w w:val="103"/>
        </w:rPr>
        <w:t>ки</w:t>
      </w:r>
      <w:r w:rsidRPr="00B44C19">
        <w:rPr>
          <w:color w:val="000000"/>
          <w:spacing w:val="9"/>
        </w:rPr>
        <w:t xml:space="preserve"> </w:t>
      </w:r>
      <w:r w:rsidRPr="00B44C19">
        <w:rPr>
          <w:color w:val="000000"/>
          <w:w w:val="103"/>
        </w:rPr>
        <w:t>и</w:t>
      </w:r>
      <w:r w:rsidRPr="00B44C19">
        <w:rPr>
          <w:color w:val="000000"/>
          <w:spacing w:val="8"/>
        </w:rPr>
        <w:t xml:space="preserve"> </w:t>
      </w:r>
      <w:r w:rsidRPr="00B44C19">
        <w:rPr>
          <w:color w:val="000000"/>
          <w:w w:val="103"/>
        </w:rPr>
        <w:t>и</w:t>
      </w:r>
      <w:r w:rsidRPr="00B44C19">
        <w:rPr>
          <w:color w:val="000000"/>
          <w:w w:val="102"/>
        </w:rPr>
        <w:t>н</w:t>
      </w:r>
      <w:r w:rsidRPr="00B44C19">
        <w:rPr>
          <w:color w:val="000000"/>
        </w:rPr>
        <w:t>ы</w:t>
      </w:r>
      <w:r w:rsidRPr="00B44C19">
        <w:rPr>
          <w:color w:val="000000"/>
          <w:w w:val="101"/>
        </w:rPr>
        <w:t>е</w:t>
      </w:r>
      <w:r w:rsidRPr="00B44C19">
        <w:rPr>
          <w:color w:val="000000"/>
          <w:spacing w:val="9"/>
        </w:rPr>
        <w:t xml:space="preserve"> </w:t>
      </w:r>
      <w:r w:rsidRPr="00B44C19">
        <w:rPr>
          <w:color w:val="000000"/>
          <w:w w:val="104"/>
        </w:rPr>
        <w:t>в</w:t>
      </w:r>
      <w:r w:rsidRPr="00B44C19">
        <w:rPr>
          <w:color w:val="000000"/>
          <w:w w:val="101"/>
        </w:rPr>
        <w:t>а</w:t>
      </w:r>
      <w:r w:rsidRPr="00B44C19">
        <w:rPr>
          <w:color w:val="000000"/>
          <w:w w:val="108"/>
        </w:rPr>
        <w:t>р</w:t>
      </w:r>
      <w:r w:rsidRPr="00B44C19">
        <w:rPr>
          <w:color w:val="000000"/>
          <w:w w:val="103"/>
        </w:rPr>
        <w:t>и</w:t>
      </w:r>
      <w:r w:rsidRPr="00B44C19">
        <w:rPr>
          <w:color w:val="000000"/>
          <w:spacing w:val="-1"/>
          <w:w w:val="101"/>
        </w:rPr>
        <w:t>а</w:t>
      </w:r>
      <w:r w:rsidRPr="00B44C19">
        <w:rPr>
          <w:color w:val="000000"/>
          <w:w w:val="102"/>
        </w:rPr>
        <w:t>н</w:t>
      </w:r>
      <w:r w:rsidRPr="00B44C19">
        <w:rPr>
          <w:color w:val="000000"/>
          <w:w w:val="106"/>
        </w:rPr>
        <w:t>т</w:t>
      </w:r>
      <w:r w:rsidRPr="00B44C19">
        <w:rPr>
          <w:color w:val="000000"/>
        </w:rPr>
        <w:t>ы</w:t>
      </w:r>
      <w:r w:rsidRPr="00B44C19">
        <w:rPr>
          <w:color w:val="000000"/>
          <w:w w:val="83"/>
        </w:rPr>
        <w:t>,</w:t>
      </w:r>
      <w:r w:rsidRPr="00B44C19">
        <w:rPr>
          <w:color w:val="000000"/>
          <w:spacing w:val="8"/>
        </w:rPr>
        <w:t xml:space="preserve"> </w:t>
      </w:r>
      <w:r w:rsidRPr="00B44C19">
        <w:rPr>
          <w:color w:val="000000"/>
          <w:w w:val="104"/>
        </w:rPr>
        <w:t>в</w:t>
      </w:r>
      <w:r w:rsidRPr="00B44C19">
        <w:rPr>
          <w:color w:val="000000"/>
          <w:spacing w:val="9"/>
        </w:rPr>
        <w:t xml:space="preserve"> </w:t>
      </w:r>
      <w:r w:rsidRPr="00B44C19">
        <w:rPr>
          <w:color w:val="000000"/>
          <w:w w:val="110"/>
        </w:rPr>
        <w:t>ч</w:t>
      </w:r>
      <w:r w:rsidRPr="00B44C19">
        <w:rPr>
          <w:color w:val="000000"/>
          <w:w w:val="101"/>
        </w:rPr>
        <w:t>а</w:t>
      </w:r>
      <w:r w:rsidRPr="00B44C19">
        <w:rPr>
          <w:color w:val="000000"/>
          <w:w w:val="106"/>
        </w:rPr>
        <w:t>ст</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9"/>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1"/>
          <w:w w:val="101"/>
        </w:rPr>
        <w:t>е</w:t>
      </w:r>
      <w:r w:rsidRPr="00B44C19">
        <w:rPr>
          <w:color w:val="000000"/>
          <w:spacing w:val="9"/>
        </w:rPr>
        <w:t xml:space="preserve"> </w:t>
      </w:r>
      <w:r w:rsidRPr="00B44C19">
        <w:rPr>
          <w:color w:val="000000"/>
          <w:w w:val="104"/>
        </w:rPr>
        <w:t>о</w:t>
      </w:r>
      <w:r w:rsidRPr="00B44C19">
        <w:rPr>
          <w:color w:val="000000"/>
          <w:spacing w:val="3"/>
          <w:w w:val="106"/>
        </w:rPr>
        <w:t>т</w:t>
      </w:r>
      <w:r w:rsidRPr="00B44C19">
        <w:rPr>
          <w:color w:val="000000"/>
          <w:w w:val="104"/>
        </w:rPr>
        <w:t>в</w:t>
      </w:r>
      <w:r w:rsidRPr="00B44C19">
        <w:rPr>
          <w:color w:val="000000"/>
          <w:w w:val="101"/>
        </w:rPr>
        <w:t>е</w:t>
      </w:r>
      <w:r w:rsidRPr="00B44C19">
        <w:rPr>
          <w:color w:val="000000"/>
          <w:w w:val="108"/>
        </w:rPr>
        <w:t>р</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w w:val="82"/>
        </w:rPr>
        <w:t>.</w:t>
      </w:r>
      <w:r w:rsidRPr="00B44C19">
        <w:rPr>
          <w:color w:val="000000"/>
          <w:spacing w:val="12"/>
        </w:rPr>
        <w:t xml:space="preserve"> </w:t>
      </w:r>
      <w:r w:rsidRPr="00B44C19">
        <w:rPr>
          <w:color w:val="000000"/>
          <w:w w:val="99"/>
        </w:rPr>
        <w:t>У</w:t>
      </w:r>
      <w:r w:rsidRPr="00B44C19">
        <w:rPr>
          <w:color w:val="000000"/>
          <w:w w:val="103"/>
        </w:rPr>
        <w:t>к</w:t>
      </w:r>
      <w:r w:rsidRPr="00B44C19">
        <w:rPr>
          <w:color w:val="000000"/>
          <w:w w:val="101"/>
        </w:rPr>
        <w:t>а</w:t>
      </w:r>
      <w:r w:rsidRPr="00B44C19">
        <w:rPr>
          <w:color w:val="000000"/>
          <w:w w:val="102"/>
        </w:rPr>
        <w:t>з</w:t>
      </w:r>
      <w:r w:rsidRPr="00B44C19">
        <w:rPr>
          <w:color w:val="000000"/>
          <w:w w:val="101"/>
        </w:rPr>
        <w:t>а</w:t>
      </w:r>
      <w:r w:rsidRPr="00B44C19">
        <w:rPr>
          <w:color w:val="000000"/>
          <w:w w:val="102"/>
        </w:rPr>
        <w:t>нн</w:t>
      </w:r>
      <w:r w:rsidRPr="00B44C19">
        <w:rPr>
          <w:color w:val="000000"/>
        </w:rPr>
        <w:t>ы</w:t>
      </w:r>
      <w:r w:rsidRPr="00B44C19">
        <w:rPr>
          <w:color w:val="000000"/>
          <w:w w:val="101"/>
        </w:rPr>
        <w:t>е</w:t>
      </w:r>
      <w:r w:rsidRPr="00B44C19">
        <w:rPr>
          <w:color w:val="000000"/>
          <w:spacing w:val="11"/>
        </w:rPr>
        <w:t xml:space="preserve"> </w:t>
      </w:r>
      <w:r w:rsidRPr="00B44C19">
        <w:rPr>
          <w:color w:val="000000"/>
          <w:w w:val="104"/>
        </w:rPr>
        <w:t>о</w:t>
      </w:r>
      <w:r w:rsidRPr="00B44C19">
        <w:rPr>
          <w:color w:val="000000"/>
          <w:w w:val="99"/>
        </w:rPr>
        <w:t>б</w:t>
      </w:r>
      <w:r w:rsidRPr="00B44C19">
        <w:rPr>
          <w:color w:val="000000"/>
          <w:w w:val="106"/>
        </w:rPr>
        <w:t>ст</w:t>
      </w:r>
      <w:r w:rsidRPr="00B44C19">
        <w:rPr>
          <w:color w:val="000000"/>
          <w:w w:val="104"/>
        </w:rPr>
        <w:t>о</w:t>
      </w:r>
      <w:r w:rsidRPr="00B44C19">
        <w:rPr>
          <w:color w:val="000000"/>
          <w:w w:val="105"/>
        </w:rPr>
        <w:t>я</w:t>
      </w:r>
      <w:r w:rsidRPr="00B44C19">
        <w:rPr>
          <w:color w:val="000000"/>
          <w:w w:val="106"/>
        </w:rPr>
        <w:t>т</w:t>
      </w:r>
      <w:r w:rsidRPr="00B44C19">
        <w:rPr>
          <w:color w:val="000000"/>
          <w:spacing w:val="1"/>
          <w:w w:val="101"/>
        </w:rPr>
        <w:t>е</w:t>
      </w:r>
      <w:r w:rsidRPr="00B44C19">
        <w:rPr>
          <w:color w:val="000000"/>
          <w:w w:val="99"/>
        </w:rPr>
        <w:t>л</w:t>
      </w:r>
      <w:r w:rsidRPr="00B44C19">
        <w:rPr>
          <w:color w:val="000000"/>
          <w:w w:val="106"/>
        </w:rPr>
        <w:t>ьст</w:t>
      </w:r>
      <w:r w:rsidRPr="00B44C19">
        <w:rPr>
          <w:color w:val="000000"/>
          <w:w w:val="104"/>
        </w:rPr>
        <w:t>в</w:t>
      </w:r>
      <w:r w:rsidRPr="00B44C19">
        <w:rPr>
          <w:color w:val="000000"/>
          <w:w w:val="101"/>
        </w:rPr>
        <w:t>а</w:t>
      </w:r>
      <w:r w:rsidRPr="00B44C19">
        <w:rPr>
          <w:color w:val="000000"/>
          <w:spacing w:val="11"/>
        </w:rPr>
        <w:t xml:space="preserve"> </w:t>
      </w:r>
      <w:r w:rsidRPr="00B44C19">
        <w:rPr>
          <w:color w:val="000000"/>
          <w:w w:val="106"/>
        </w:rPr>
        <w:t>с</w:t>
      </w:r>
      <w:r w:rsidRPr="00B44C19">
        <w:rPr>
          <w:color w:val="000000"/>
          <w:w w:val="101"/>
        </w:rPr>
        <w:t>а</w:t>
      </w:r>
      <w:r w:rsidRPr="00B44C19">
        <w:rPr>
          <w:color w:val="000000"/>
          <w:w w:val="95"/>
        </w:rPr>
        <w:t>м</w:t>
      </w:r>
      <w:r w:rsidRPr="00B44C19">
        <w:rPr>
          <w:color w:val="000000"/>
          <w:spacing w:val="-1"/>
          <w:w w:val="103"/>
        </w:rPr>
        <w:t>и</w:t>
      </w:r>
      <w:r w:rsidRPr="00B44C19">
        <w:rPr>
          <w:color w:val="000000"/>
          <w:spacing w:val="10"/>
        </w:rPr>
        <w:t xml:space="preserve"> </w:t>
      </w:r>
      <w:r w:rsidRPr="00B44C19">
        <w:rPr>
          <w:color w:val="000000"/>
          <w:w w:val="104"/>
        </w:rPr>
        <w:t>по</w:t>
      </w:r>
      <w:r w:rsidRPr="00B44C19">
        <w:rPr>
          <w:color w:val="000000"/>
          <w:spacing w:val="13"/>
        </w:rPr>
        <w:t xml:space="preserve"> </w:t>
      </w:r>
      <w:r w:rsidRPr="00B44C19">
        <w:rPr>
          <w:color w:val="000000"/>
          <w:w w:val="106"/>
        </w:rPr>
        <w:t>с</w:t>
      </w:r>
      <w:r w:rsidRPr="00B44C19">
        <w:rPr>
          <w:color w:val="000000"/>
          <w:w w:val="101"/>
        </w:rPr>
        <w:t>е</w:t>
      </w:r>
      <w:r w:rsidRPr="00B44C19">
        <w:rPr>
          <w:color w:val="000000"/>
          <w:w w:val="99"/>
        </w:rPr>
        <w:t>б</w:t>
      </w:r>
      <w:r w:rsidRPr="00B44C19">
        <w:rPr>
          <w:color w:val="000000"/>
          <w:w w:val="101"/>
        </w:rPr>
        <w:t>е</w:t>
      </w:r>
      <w:r w:rsidRPr="00B44C19">
        <w:rPr>
          <w:color w:val="000000"/>
          <w:spacing w:val="11"/>
        </w:rPr>
        <w:t xml:space="preserve"> </w:t>
      </w:r>
      <w:r w:rsidRPr="00B44C19">
        <w:rPr>
          <w:color w:val="000000"/>
          <w:spacing w:val="-1"/>
          <w:w w:val="95"/>
        </w:rPr>
        <w:t>д</w:t>
      </w:r>
      <w:r w:rsidRPr="00B44C19">
        <w:rPr>
          <w:color w:val="000000"/>
          <w:w w:val="104"/>
        </w:rPr>
        <w:t>опо</w:t>
      </w:r>
      <w:r w:rsidRPr="00B44C19">
        <w:rPr>
          <w:color w:val="000000"/>
          <w:spacing w:val="2"/>
          <w:w w:val="99"/>
        </w:rPr>
        <w:t>л</w:t>
      </w:r>
      <w:r w:rsidRPr="00B44C19">
        <w:rPr>
          <w:color w:val="000000"/>
          <w:w w:val="102"/>
        </w:rPr>
        <w:t>н</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spacing w:val="1"/>
          <w:w w:val="102"/>
        </w:rPr>
        <w:t>н</w:t>
      </w:r>
      <w:r w:rsidRPr="00B44C19">
        <w:rPr>
          <w:color w:val="000000"/>
          <w:w w:val="104"/>
        </w:rPr>
        <w:t>о</w:t>
      </w:r>
      <w:r w:rsidRPr="00B44C19">
        <w:rPr>
          <w:color w:val="000000"/>
          <w:spacing w:val="11"/>
        </w:rPr>
        <w:t xml:space="preserve"> </w:t>
      </w:r>
      <w:r w:rsidRPr="00B44C19">
        <w:rPr>
          <w:color w:val="000000"/>
          <w:w w:val="104"/>
        </w:rPr>
        <w:t>о</w:t>
      </w:r>
      <w:r w:rsidRPr="00B44C19">
        <w:rPr>
          <w:color w:val="000000"/>
          <w:w w:val="106"/>
        </w:rPr>
        <w:t>с</w:t>
      </w:r>
      <w:r w:rsidRPr="00B44C19">
        <w:rPr>
          <w:color w:val="000000"/>
          <w:w w:val="99"/>
        </w:rPr>
        <w:t>л</w:t>
      </w:r>
      <w:r w:rsidRPr="00B44C19">
        <w:rPr>
          <w:color w:val="000000"/>
          <w:w w:val="104"/>
        </w:rPr>
        <w:t>о</w:t>
      </w:r>
      <w:r w:rsidRPr="00B44C19">
        <w:rPr>
          <w:color w:val="000000"/>
          <w:w w:val="97"/>
        </w:rPr>
        <w:t>ж</w:t>
      </w:r>
      <w:r w:rsidRPr="00B44C19">
        <w:rPr>
          <w:color w:val="000000"/>
          <w:w w:val="102"/>
        </w:rPr>
        <w:t>н</w:t>
      </w:r>
      <w:r w:rsidRPr="00B44C19">
        <w:rPr>
          <w:color w:val="000000"/>
          <w:spacing w:val="2"/>
          <w:w w:val="105"/>
        </w:rPr>
        <w:t>я</w:t>
      </w:r>
      <w:r w:rsidRPr="00B44C19">
        <w:rPr>
          <w:color w:val="000000"/>
          <w:w w:val="98"/>
        </w:rPr>
        <w:t>ю</w:t>
      </w:r>
      <w:r w:rsidRPr="00B44C19">
        <w:rPr>
          <w:color w:val="000000"/>
          <w:w w:val="106"/>
        </w:rPr>
        <w:t>т</w:t>
      </w:r>
      <w:r w:rsidRPr="00B44C19">
        <w:rPr>
          <w:color w:val="000000"/>
          <w:spacing w:val="19"/>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20"/>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spacing w:val="1"/>
          <w:w w:val="102"/>
        </w:rPr>
        <w:t>н</w:t>
      </w:r>
      <w:r w:rsidRPr="00B44C19">
        <w:rPr>
          <w:color w:val="000000"/>
          <w:w w:val="103"/>
        </w:rPr>
        <w:t>к</w:t>
      </w:r>
      <w:r w:rsidRPr="00B44C19">
        <w:rPr>
          <w:color w:val="000000"/>
          <w:w w:val="101"/>
        </w:rPr>
        <w:t>а</w:t>
      </w:r>
      <w:r w:rsidRPr="00B44C19">
        <w:rPr>
          <w:color w:val="000000"/>
          <w:w w:val="83"/>
        </w:rPr>
        <w:t>,</w:t>
      </w:r>
      <w:r w:rsidRPr="00B44C19">
        <w:rPr>
          <w:color w:val="000000"/>
          <w:spacing w:val="19"/>
        </w:rPr>
        <w:t xml:space="preserve"> </w:t>
      </w:r>
      <w:r w:rsidRPr="00B44C19">
        <w:rPr>
          <w:color w:val="000000"/>
          <w:w w:val="106"/>
        </w:rPr>
        <w:t>с</w:t>
      </w:r>
      <w:r w:rsidRPr="00B44C19">
        <w:rPr>
          <w:color w:val="000000"/>
          <w:w w:val="103"/>
        </w:rPr>
        <w:t>к</w:t>
      </w:r>
      <w:r w:rsidRPr="00B44C19">
        <w:rPr>
          <w:color w:val="000000"/>
          <w:w w:val="101"/>
        </w:rPr>
        <w:t>а</w:t>
      </w:r>
      <w:r w:rsidRPr="00B44C19">
        <w:rPr>
          <w:color w:val="000000"/>
          <w:w w:val="102"/>
        </w:rPr>
        <w:t>з</w:t>
      </w:r>
      <w:r w:rsidRPr="00B44C19">
        <w:rPr>
          <w:color w:val="000000"/>
        </w:rPr>
        <w:t>ы</w:t>
      </w:r>
      <w:r w:rsidRPr="00B44C19">
        <w:rPr>
          <w:color w:val="000000"/>
          <w:w w:val="104"/>
        </w:rPr>
        <w:t>в</w:t>
      </w:r>
      <w:r w:rsidRPr="00B44C19">
        <w:rPr>
          <w:color w:val="000000"/>
          <w:w w:val="101"/>
        </w:rPr>
        <w:t>а</w:t>
      </w:r>
      <w:r w:rsidRPr="00B44C19">
        <w:rPr>
          <w:color w:val="000000"/>
          <w:w w:val="105"/>
        </w:rPr>
        <w:t>я</w:t>
      </w:r>
      <w:r w:rsidRPr="00B44C19">
        <w:rPr>
          <w:color w:val="000000"/>
          <w:spacing w:val="-1"/>
          <w:w w:val="106"/>
        </w:rPr>
        <w:t>с</w:t>
      </w:r>
      <w:r w:rsidRPr="00B44C19">
        <w:rPr>
          <w:color w:val="000000"/>
          <w:w w:val="106"/>
        </w:rPr>
        <w:t>ь</w:t>
      </w:r>
      <w:r w:rsidRPr="00B44C19">
        <w:rPr>
          <w:color w:val="000000"/>
          <w:w w:val="83"/>
        </w:rPr>
        <w:t>,</w:t>
      </w:r>
      <w:r w:rsidRPr="00B44C19">
        <w:rPr>
          <w:color w:val="000000"/>
          <w:spacing w:val="20"/>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spacing w:val="1"/>
          <w:w w:val="97"/>
        </w:rPr>
        <w:t>ж</w:t>
      </w:r>
      <w:r w:rsidRPr="00B44C19">
        <w:rPr>
          <w:color w:val="000000"/>
          <w:w w:val="95"/>
        </w:rPr>
        <w:t>д</w:t>
      </w:r>
      <w:r w:rsidRPr="00B44C19">
        <w:rPr>
          <w:color w:val="000000"/>
          <w:w w:val="101"/>
        </w:rPr>
        <w:t>е</w:t>
      </w:r>
      <w:r w:rsidRPr="00B44C19">
        <w:rPr>
          <w:color w:val="000000"/>
          <w:spacing w:val="19"/>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spacing w:val="-1"/>
          <w:w w:val="112"/>
        </w:rPr>
        <w:t>г</w:t>
      </w:r>
      <w:r w:rsidRPr="00B44C19">
        <w:rPr>
          <w:color w:val="000000"/>
          <w:w w:val="104"/>
        </w:rPr>
        <w:t>о</w:t>
      </w:r>
      <w:r w:rsidRPr="00B44C19">
        <w:rPr>
          <w:color w:val="000000"/>
          <w:w w:val="83"/>
        </w:rPr>
        <w:t>,</w:t>
      </w:r>
      <w:r w:rsidRPr="00B44C19">
        <w:rPr>
          <w:color w:val="000000"/>
          <w:spacing w:val="19"/>
        </w:rPr>
        <w:t xml:space="preserve"> </w:t>
      </w:r>
      <w:r w:rsidRPr="00B44C19">
        <w:rPr>
          <w:color w:val="000000"/>
          <w:w w:val="102"/>
        </w:rPr>
        <w:t>н</w:t>
      </w:r>
      <w:r w:rsidRPr="00B44C19">
        <w:rPr>
          <w:color w:val="000000"/>
          <w:w w:val="101"/>
        </w:rPr>
        <w:t>а</w:t>
      </w:r>
      <w:r w:rsidRPr="00B44C19">
        <w:rPr>
          <w:color w:val="000000"/>
          <w:spacing w:val="21"/>
        </w:rPr>
        <w:t xml:space="preserve"> </w:t>
      </w:r>
      <w:r w:rsidRPr="00B44C19">
        <w:rPr>
          <w:color w:val="000000"/>
          <w:w w:val="103"/>
        </w:rPr>
        <w:t>ф</w:t>
      </w:r>
      <w:r w:rsidRPr="00B44C19">
        <w:rPr>
          <w:color w:val="000000"/>
          <w:w w:val="104"/>
        </w:rPr>
        <w:t>о</w:t>
      </w:r>
      <w:r w:rsidRPr="00B44C19">
        <w:rPr>
          <w:color w:val="000000"/>
          <w:spacing w:val="-1"/>
          <w:w w:val="108"/>
        </w:rPr>
        <w:t>р</w:t>
      </w:r>
      <w:r w:rsidRPr="00B44C19">
        <w:rPr>
          <w:color w:val="000000"/>
          <w:w w:val="95"/>
        </w:rPr>
        <w:t>м</w:t>
      </w:r>
      <w:r w:rsidRPr="00B44C19">
        <w:rPr>
          <w:color w:val="000000"/>
          <w:spacing w:val="-1"/>
          <w:w w:val="103"/>
        </w:rPr>
        <w:t>и</w:t>
      </w:r>
      <w:r w:rsidRPr="00B44C19">
        <w:rPr>
          <w:color w:val="000000"/>
          <w:spacing w:val="-1"/>
          <w:w w:val="108"/>
        </w:rPr>
        <w:t>р</w:t>
      </w:r>
      <w:r w:rsidRPr="00B44C19">
        <w:rPr>
          <w:color w:val="000000"/>
          <w:w w:val="104"/>
        </w:rPr>
        <w:t>ов</w:t>
      </w:r>
      <w:r w:rsidRPr="00B44C19">
        <w:rPr>
          <w:color w:val="000000"/>
          <w:w w:val="101"/>
        </w:rPr>
        <w:t>а</w:t>
      </w:r>
      <w:r w:rsidRPr="00B44C19">
        <w:rPr>
          <w:color w:val="000000"/>
          <w:spacing w:val="1"/>
          <w:w w:val="102"/>
        </w:rPr>
        <w:t>н</w:t>
      </w:r>
      <w:r w:rsidRPr="00B44C19">
        <w:rPr>
          <w:color w:val="000000"/>
          <w:w w:val="103"/>
        </w:rPr>
        <w:t>ии</w:t>
      </w:r>
      <w:r w:rsidRPr="00B44C19">
        <w:rPr>
          <w:color w:val="000000"/>
          <w:spacing w:val="20"/>
        </w:rPr>
        <w:t xml:space="preserve"> </w:t>
      </w:r>
      <w:r w:rsidRPr="00B44C19">
        <w:rPr>
          <w:color w:val="000000"/>
          <w:w w:val="105"/>
        </w:rPr>
        <w:t>э</w:t>
      </w:r>
      <w:r w:rsidRPr="00B44C19">
        <w:rPr>
          <w:color w:val="000000"/>
          <w:w w:val="95"/>
        </w:rPr>
        <w:t>м</w:t>
      </w:r>
      <w:r w:rsidRPr="00B44C19">
        <w:rPr>
          <w:color w:val="000000"/>
          <w:spacing w:val="-1"/>
          <w:w w:val="104"/>
        </w:rPr>
        <w:t>о</w:t>
      </w:r>
      <w:r w:rsidRPr="00B44C19">
        <w:rPr>
          <w:color w:val="000000"/>
          <w:w w:val="102"/>
        </w:rPr>
        <w:t>ц</w:t>
      </w:r>
      <w:r w:rsidRPr="00B44C19">
        <w:rPr>
          <w:color w:val="000000"/>
          <w:w w:val="103"/>
        </w:rPr>
        <w:t>и</w:t>
      </w:r>
      <w:r w:rsidRPr="00B44C19">
        <w:rPr>
          <w:color w:val="000000"/>
          <w:spacing w:val="6"/>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19"/>
        </w:rPr>
        <w:t xml:space="preserve"> </w:t>
      </w:r>
      <w:r w:rsidRPr="00B44C19">
        <w:rPr>
          <w:color w:val="000000"/>
          <w:w w:val="106"/>
        </w:rPr>
        <w:t>с</w:t>
      </w:r>
      <w:r w:rsidRPr="00B44C19">
        <w:rPr>
          <w:color w:val="000000"/>
          <w:w w:val="103"/>
        </w:rPr>
        <w:t>ф</w:t>
      </w:r>
      <w:r w:rsidRPr="00B44C19">
        <w:rPr>
          <w:color w:val="000000"/>
          <w:w w:val="101"/>
        </w:rPr>
        <w:t>е</w:t>
      </w:r>
      <w:r w:rsidRPr="00B44C19">
        <w:rPr>
          <w:color w:val="000000"/>
          <w:w w:val="108"/>
        </w:rPr>
        <w:t>р</w:t>
      </w:r>
      <w:r w:rsidRPr="00B44C19">
        <w:rPr>
          <w:color w:val="000000"/>
          <w:spacing w:val="-1"/>
        </w:rPr>
        <w:t>ы</w:t>
      </w:r>
      <w:r w:rsidRPr="00B44C19">
        <w:rPr>
          <w:color w:val="000000"/>
          <w:spacing w:val="21"/>
        </w:rPr>
        <w:t xml:space="preserve"> </w:t>
      </w:r>
      <w:r w:rsidRPr="00B44C19">
        <w:rPr>
          <w:color w:val="000000"/>
          <w:w w:val="99"/>
        </w:rPr>
        <w:t>л</w:t>
      </w:r>
      <w:r w:rsidRPr="00B44C19">
        <w:rPr>
          <w:color w:val="000000"/>
          <w:w w:val="103"/>
        </w:rPr>
        <w:t>и</w:t>
      </w:r>
      <w:r w:rsidRPr="00B44C19">
        <w:rPr>
          <w:color w:val="000000"/>
          <w:w w:val="110"/>
        </w:rPr>
        <w:t>ч</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2"/>
        </w:rPr>
        <w:t>.</w:t>
      </w:r>
      <w:r w:rsidRPr="00B44C19">
        <w:rPr>
          <w:color w:val="000000"/>
          <w:spacing w:val="19"/>
        </w:rPr>
        <w:t xml:space="preserve"> </w:t>
      </w:r>
      <w:r w:rsidRPr="00B44C19">
        <w:rPr>
          <w:color w:val="000000"/>
        </w:rPr>
        <w:t>К</w:t>
      </w:r>
      <w:r w:rsidRPr="00B44C19">
        <w:rPr>
          <w:color w:val="000000"/>
          <w:spacing w:val="1"/>
          <w:w w:val="108"/>
        </w:rPr>
        <w:t>р</w:t>
      </w:r>
      <w:r w:rsidRPr="00B44C19">
        <w:rPr>
          <w:color w:val="000000"/>
          <w:w w:val="104"/>
        </w:rPr>
        <w:t>о</w:t>
      </w:r>
      <w:r w:rsidRPr="00B44C19">
        <w:rPr>
          <w:color w:val="000000"/>
          <w:w w:val="95"/>
        </w:rPr>
        <w:t>м</w:t>
      </w:r>
      <w:r w:rsidRPr="00B44C19">
        <w:rPr>
          <w:color w:val="000000"/>
          <w:w w:val="101"/>
        </w:rPr>
        <w:t>е</w:t>
      </w:r>
      <w:r w:rsidRPr="00B44C19">
        <w:rPr>
          <w:color w:val="000000"/>
          <w:spacing w:val="20"/>
        </w:rPr>
        <w:t xml:space="preserve"> </w:t>
      </w:r>
      <w:r w:rsidRPr="00B44C19">
        <w:rPr>
          <w:color w:val="000000"/>
          <w:w w:val="106"/>
        </w:rPr>
        <w:t>т</w:t>
      </w:r>
      <w:r w:rsidRPr="00B44C19">
        <w:rPr>
          <w:color w:val="000000"/>
          <w:w w:val="104"/>
        </w:rPr>
        <w:t>о</w:t>
      </w:r>
      <w:r w:rsidRPr="00B44C19">
        <w:rPr>
          <w:color w:val="000000"/>
          <w:w w:val="112"/>
        </w:rPr>
        <w:t>г</w:t>
      </w:r>
      <w:r w:rsidRPr="00B44C19">
        <w:rPr>
          <w:color w:val="000000"/>
          <w:w w:val="104"/>
        </w:rPr>
        <w:t>о</w:t>
      </w:r>
      <w:r w:rsidRPr="00B44C19">
        <w:rPr>
          <w:color w:val="000000"/>
          <w:w w:val="83"/>
        </w:rPr>
        <w:t>,</w:t>
      </w:r>
      <w:r w:rsidRPr="00B44C19">
        <w:rPr>
          <w:color w:val="000000"/>
          <w:spacing w:val="20"/>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spacing w:val="-1"/>
          <w:w w:val="106"/>
        </w:rPr>
        <w:t>т</w:t>
      </w:r>
      <w:r w:rsidRPr="00B44C19">
        <w:rPr>
          <w:color w:val="000000"/>
          <w:w w:val="103"/>
        </w:rPr>
        <w:t>и</w:t>
      </w:r>
      <w:r w:rsidRPr="00B44C19">
        <w:rPr>
          <w:color w:val="000000"/>
          <w:w w:val="101"/>
        </w:rPr>
        <w:t>е</w:t>
      </w:r>
      <w:r w:rsidRPr="00B44C19">
        <w:rPr>
          <w:color w:val="000000"/>
          <w:spacing w:val="19"/>
        </w:rPr>
        <w:t xml:space="preserve"> </w:t>
      </w:r>
      <w:r w:rsidRPr="00B44C19">
        <w:rPr>
          <w:color w:val="000000"/>
          <w:spacing w:val="-1"/>
          <w:w w:val="104"/>
        </w:rPr>
        <w:t>о</w:t>
      </w:r>
      <w:r w:rsidRPr="00B44C19">
        <w:rPr>
          <w:color w:val="000000"/>
          <w:spacing w:val="1"/>
          <w:w w:val="106"/>
        </w:rPr>
        <w:t>с</w:t>
      </w:r>
      <w:r w:rsidRPr="00B44C19">
        <w:rPr>
          <w:color w:val="000000"/>
          <w:w w:val="104"/>
        </w:rPr>
        <w:t>о</w:t>
      </w:r>
      <w:r w:rsidRPr="00B44C19">
        <w:rPr>
          <w:color w:val="000000"/>
          <w:spacing w:val="1"/>
          <w:w w:val="99"/>
        </w:rPr>
        <w:t>б</w:t>
      </w:r>
      <w:r w:rsidRPr="00B44C19">
        <w:rPr>
          <w:color w:val="000000"/>
          <w:spacing w:val="-1"/>
          <w:w w:val="104"/>
        </w:rPr>
        <w:t>о</w:t>
      </w:r>
      <w:r w:rsidRPr="00B44C19">
        <w:rPr>
          <w:color w:val="000000"/>
          <w:spacing w:val="1"/>
          <w:w w:val="112"/>
        </w:rPr>
        <w:t>г</w:t>
      </w:r>
      <w:r w:rsidRPr="00B44C19">
        <w:rPr>
          <w:color w:val="000000"/>
          <w:w w:val="104"/>
        </w:rPr>
        <w:t>о</w:t>
      </w:r>
      <w:r w:rsidRPr="00B44C19">
        <w:rPr>
          <w:color w:val="000000"/>
          <w:spacing w:val="19"/>
        </w:rPr>
        <w:t xml:space="preserve"> </w:t>
      </w:r>
      <w:r w:rsidRPr="00B44C19">
        <w:rPr>
          <w:color w:val="000000"/>
          <w:w w:val="108"/>
        </w:rPr>
        <w:t>р</w:t>
      </w:r>
      <w:r w:rsidRPr="00B44C19">
        <w:rPr>
          <w:color w:val="000000"/>
          <w:spacing w:val="1"/>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3"/>
        </w:rPr>
        <w:t>к</w:t>
      </w:r>
      <w:r w:rsidRPr="00B44C19">
        <w:rPr>
          <w:color w:val="000000"/>
          <w:w w:val="101"/>
        </w:rPr>
        <w:t>а</w:t>
      </w:r>
      <w:r w:rsidRPr="00B44C19">
        <w:rPr>
          <w:color w:val="000000"/>
          <w:spacing w:val="19"/>
        </w:rPr>
        <w:t xml:space="preserve"> </w:t>
      </w:r>
      <w:r w:rsidRPr="00B44C19">
        <w:rPr>
          <w:color w:val="000000"/>
          <w:w w:val="110"/>
        </w:rPr>
        <w:t>ч</w:t>
      </w:r>
      <w:r w:rsidRPr="00B44C19">
        <w:rPr>
          <w:color w:val="000000"/>
          <w:w w:val="101"/>
        </w:rPr>
        <w:t>а</w:t>
      </w:r>
      <w:r w:rsidRPr="00B44C19">
        <w:rPr>
          <w:color w:val="000000"/>
        </w:rPr>
        <w:t>щ</w:t>
      </w:r>
      <w:r w:rsidRPr="00B44C19">
        <w:rPr>
          <w:color w:val="000000"/>
          <w:w w:val="101"/>
        </w:rPr>
        <w:t>е</w:t>
      </w:r>
      <w:r w:rsidRPr="00B44C19">
        <w:rPr>
          <w:color w:val="000000"/>
          <w:w w:val="83"/>
        </w:rPr>
        <w:t>,</w:t>
      </w:r>
      <w:r w:rsidRPr="00B44C19">
        <w:rPr>
          <w:color w:val="000000"/>
          <w:spacing w:val="19"/>
        </w:rPr>
        <w:t xml:space="preserve"> </w:t>
      </w:r>
      <w:r w:rsidRPr="00B44C19">
        <w:rPr>
          <w:color w:val="000000"/>
          <w:w w:val="110"/>
        </w:rPr>
        <w:t>ч</w:t>
      </w:r>
      <w:r w:rsidRPr="00B44C19">
        <w:rPr>
          <w:color w:val="000000"/>
          <w:w w:val="101"/>
        </w:rPr>
        <w:t>е</w:t>
      </w:r>
      <w:r w:rsidRPr="00B44C19">
        <w:rPr>
          <w:color w:val="000000"/>
          <w:w w:val="95"/>
        </w:rPr>
        <w:t>м</w:t>
      </w:r>
      <w:r w:rsidRPr="00B44C19">
        <w:rPr>
          <w:color w:val="000000"/>
        </w:rPr>
        <w:t xml:space="preserve"> </w:t>
      </w:r>
      <w:r w:rsidRPr="00B44C19">
        <w:rPr>
          <w:color w:val="000000"/>
          <w:w w:val="104"/>
        </w:rPr>
        <w:t>о</w:t>
      </w:r>
      <w:r w:rsidRPr="00B44C19">
        <w:rPr>
          <w:color w:val="000000"/>
          <w:w w:val="99"/>
        </w:rPr>
        <w:t>б</w:t>
      </w:r>
      <w:r w:rsidRPr="00B44C19">
        <w:rPr>
          <w:color w:val="000000"/>
        </w:rPr>
        <w:t>ы</w:t>
      </w:r>
      <w:r w:rsidRPr="00B44C19">
        <w:rPr>
          <w:color w:val="000000"/>
          <w:w w:val="110"/>
        </w:rPr>
        <w:t>ч</w:t>
      </w:r>
      <w:r w:rsidRPr="00B44C19">
        <w:rPr>
          <w:color w:val="000000"/>
          <w:w w:val="102"/>
        </w:rPr>
        <w:t>н</w:t>
      </w:r>
      <w:r w:rsidRPr="00B44C19">
        <w:rPr>
          <w:color w:val="000000"/>
          <w:w w:val="104"/>
        </w:rPr>
        <w:t>о</w:t>
      </w:r>
      <w:r w:rsidRPr="00B44C19">
        <w:rPr>
          <w:color w:val="000000"/>
          <w:spacing w:val="1"/>
          <w:w w:val="112"/>
        </w:rPr>
        <w:t>г</w:t>
      </w:r>
      <w:r w:rsidRPr="00B44C19">
        <w:rPr>
          <w:color w:val="000000"/>
          <w:w w:val="104"/>
        </w:rPr>
        <w:t>о</w:t>
      </w:r>
      <w:r w:rsidRPr="00B44C19">
        <w:rPr>
          <w:color w:val="000000"/>
          <w:w w:val="83"/>
        </w:rPr>
        <w:t>,</w:t>
      </w:r>
      <w:r w:rsidRPr="00B44C19">
        <w:rPr>
          <w:color w:val="000000"/>
          <w:spacing w:val="36"/>
        </w:rPr>
        <w:t xml:space="preserve"> </w:t>
      </w:r>
      <w:r w:rsidRPr="00B44C19">
        <w:rPr>
          <w:color w:val="000000"/>
          <w:w w:val="106"/>
        </w:rPr>
        <w:t>с</w:t>
      </w:r>
      <w:r w:rsidRPr="00B44C19">
        <w:rPr>
          <w:color w:val="000000"/>
          <w:w w:val="104"/>
        </w:rPr>
        <w:t>оп</w:t>
      </w:r>
      <w:r w:rsidRPr="00B44C19">
        <w:rPr>
          <w:color w:val="000000"/>
          <w:w w:val="108"/>
        </w:rPr>
        <w:t>р</w:t>
      </w:r>
      <w:r w:rsidRPr="00B44C19">
        <w:rPr>
          <w:color w:val="000000"/>
          <w:w w:val="105"/>
        </w:rPr>
        <w:t>я</w:t>
      </w:r>
      <w:r w:rsidRPr="00B44C19">
        <w:rPr>
          <w:color w:val="000000"/>
          <w:w w:val="97"/>
        </w:rPr>
        <w:t>ж</w:t>
      </w:r>
      <w:r w:rsidRPr="00B44C19">
        <w:rPr>
          <w:color w:val="000000"/>
          <w:w w:val="101"/>
        </w:rPr>
        <w:t>е</w:t>
      </w:r>
      <w:r w:rsidRPr="00B44C19">
        <w:rPr>
          <w:color w:val="000000"/>
          <w:w w:val="102"/>
        </w:rPr>
        <w:t>н</w:t>
      </w:r>
      <w:r w:rsidRPr="00B44C19">
        <w:rPr>
          <w:color w:val="000000"/>
          <w:w w:val="104"/>
        </w:rPr>
        <w:t>о</w:t>
      </w:r>
      <w:r w:rsidRPr="00B44C19">
        <w:rPr>
          <w:color w:val="000000"/>
          <w:spacing w:val="38"/>
        </w:rPr>
        <w:t xml:space="preserve"> </w:t>
      </w:r>
      <w:r w:rsidRPr="00B44C19">
        <w:rPr>
          <w:color w:val="000000"/>
          <w:w w:val="106"/>
        </w:rPr>
        <w:t>с</w:t>
      </w:r>
      <w:r w:rsidRPr="00B44C19">
        <w:rPr>
          <w:color w:val="000000"/>
          <w:spacing w:val="36"/>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3"/>
        </w:rPr>
        <w:t>и</w:t>
      </w:r>
      <w:r w:rsidRPr="00B44C19">
        <w:rPr>
          <w:color w:val="000000"/>
          <w:w w:val="110"/>
        </w:rPr>
        <w:t>ч</w:t>
      </w:r>
      <w:r w:rsidRPr="00B44C19">
        <w:rPr>
          <w:color w:val="000000"/>
          <w:spacing w:val="-1"/>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36"/>
        </w:rPr>
        <w:t xml:space="preserve"> </w:t>
      </w:r>
      <w:proofErr w:type="spellStart"/>
      <w:r w:rsidRPr="00B44C19">
        <w:rPr>
          <w:color w:val="000000"/>
          <w:w w:val="106"/>
        </w:rPr>
        <w:t>т</w:t>
      </w:r>
      <w:r w:rsidRPr="00B44C19">
        <w:rPr>
          <w:color w:val="000000"/>
          <w:w w:val="108"/>
        </w:rPr>
        <w:t>р</w:t>
      </w:r>
      <w:r w:rsidRPr="00B44C19">
        <w:rPr>
          <w:color w:val="000000"/>
          <w:w w:val="101"/>
        </w:rPr>
        <w:t>а</w:t>
      </w:r>
      <w:r w:rsidRPr="00B44C19">
        <w:rPr>
          <w:color w:val="000000"/>
          <w:w w:val="104"/>
        </w:rPr>
        <w:t>в</w:t>
      </w:r>
      <w:r w:rsidRPr="00B44C19">
        <w:rPr>
          <w:color w:val="000000"/>
          <w:w w:val="95"/>
        </w:rPr>
        <w:t>м</w:t>
      </w:r>
      <w:r w:rsidRPr="00B44C19">
        <w:rPr>
          <w:color w:val="000000"/>
          <w:w w:val="101"/>
        </w:rPr>
        <w:t>а</w:t>
      </w:r>
      <w:r w:rsidRPr="00B44C19">
        <w:rPr>
          <w:color w:val="000000"/>
          <w:w w:val="106"/>
        </w:rPr>
        <w:t>т</w:t>
      </w:r>
      <w:r w:rsidRPr="00B44C19">
        <w:rPr>
          <w:color w:val="000000"/>
          <w:w w:val="103"/>
        </w:rPr>
        <w:t>и</w:t>
      </w:r>
      <w:r w:rsidRPr="00B44C19">
        <w:rPr>
          <w:color w:val="000000"/>
          <w:w w:val="102"/>
        </w:rPr>
        <w:t>з</w:t>
      </w:r>
      <w:r w:rsidRPr="00B44C19">
        <w:rPr>
          <w:color w:val="000000"/>
          <w:w w:val="101"/>
        </w:rPr>
        <w:t>а</w:t>
      </w:r>
      <w:r w:rsidRPr="00B44C19">
        <w:rPr>
          <w:color w:val="000000"/>
          <w:spacing w:val="-1"/>
          <w:w w:val="102"/>
        </w:rPr>
        <w:t>ц</w:t>
      </w:r>
      <w:r w:rsidRPr="00B44C19">
        <w:rPr>
          <w:color w:val="000000"/>
          <w:w w:val="103"/>
        </w:rPr>
        <w:t>и</w:t>
      </w:r>
      <w:r w:rsidRPr="00B44C19">
        <w:rPr>
          <w:color w:val="000000"/>
          <w:w w:val="101"/>
        </w:rPr>
        <w:t>е</w:t>
      </w:r>
      <w:r w:rsidRPr="00B44C19">
        <w:rPr>
          <w:color w:val="000000"/>
          <w:w w:val="103"/>
        </w:rPr>
        <w:t>й</w:t>
      </w:r>
      <w:proofErr w:type="spellEnd"/>
      <w:r w:rsidRPr="00B44C19">
        <w:rPr>
          <w:color w:val="000000"/>
          <w:w w:val="82"/>
        </w:rPr>
        <w:t>.</w:t>
      </w:r>
      <w:r w:rsidRPr="00B44C19">
        <w:rPr>
          <w:color w:val="000000"/>
          <w:spacing w:val="36"/>
        </w:rPr>
        <w:t xml:space="preserve"> </w:t>
      </w:r>
      <w:r w:rsidRPr="00B44C19">
        <w:rPr>
          <w:color w:val="000000"/>
        </w:rPr>
        <w:t>В</w:t>
      </w:r>
      <w:r w:rsidRPr="00B44C19">
        <w:rPr>
          <w:color w:val="000000"/>
          <w:spacing w:val="36"/>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3"/>
        </w:rPr>
        <w:t>и</w:t>
      </w:r>
      <w:r w:rsidRPr="00B44C19">
        <w:rPr>
          <w:color w:val="000000"/>
          <w:spacing w:val="36"/>
        </w:rPr>
        <w:t xml:space="preserve"> </w:t>
      </w:r>
      <w:r w:rsidRPr="00B44C19">
        <w:rPr>
          <w:color w:val="000000"/>
          <w:spacing w:val="1"/>
          <w:w w:val="106"/>
        </w:rPr>
        <w:t>с</w:t>
      </w:r>
      <w:r w:rsidRPr="00B44C19">
        <w:rPr>
          <w:color w:val="000000"/>
          <w:spacing w:val="35"/>
        </w:rPr>
        <w:t xml:space="preserve"> </w:t>
      </w:r>
      <w:r w:rsidRPr="00B44C19">
        <w:rPr>
          <w:color w:val="000000"/>
          <w:w w:val="105"/>
        </w:rPr>
        <w:t>э</w:t>
      </w:r>
      <w:r w:rsidRPr="00B44C19">
        <w:rPr>
          <w:color w:val="000000"/>
          <w:w w:val="106"/>
        </w:rPr>
        <w:t>т</w:t>
      </w:r>
      <w:r w:rsidRPr="00B44C19">
        <w:rPr>
          <w:color w:val="000000"/>
          <w:spacing w:val="1"/>
          <w:w w:val="103"/>
        </w:rPr>
        <w:t>и</w:t>
      </w:r>
      <w:r w:rsidRPr="00B44C19">
        <w:rPr>
          <w:color w:val="000000"/>
          <w:w w:val="95"/>
        </w:rPr>
        <w:t>м</w:t>
      </w:r>
      <w:r w:rsidRPr="00B44C19">
        <w:rPr>
          <w:color w:val="000000"/>
          <w:spacing w:val="36"/>
        </w:rPr>
        <w:t xml:space="preserve"> </w:t>
      </w:r>
      <w:r w:rsidRPr="00B44C19">
        <w:rPr>
          <w:color w:val="000000"/>
          <w:spacing w:val="-1"/>
          <w:w w:val="104"/>
        </w:rPr>
        <w:t>п</w:t>
      </w:r>
      <w:r w:rsidRPr="00B44C19">
        <w:rPr>
          <w:color w:val="000000"/>
          <w:w w:val="104"/>
        </w:rPr>
        <w:t>о</w:t>
      </w:r>
      <w:r w:rsidRPr="00B44C19">
        <w:rPr>
          <w:color w:val="000000"/>
          <w:spacing w:val="2"/>
          <w:w w:val="95"/>
        </w:rPr>
        <w:t>д</w:t>
      </w:r>
      <w:r w:rsidRPr="00B44C19">
        <w:rPr>
          <w:color w:val="000000"/>
          <w:w w:val="110"/>
        </w:rPr>
        <w:t>ч</w:t>
      </w:r>
      <w:r w:rsidRPr="00B44C19">
        <w:rPr>
          <w:color w:val="000000"/>
          <w:w w:val="101"/>
        </w:rPr>
        <w:t>е</w:t>
      </w:r>
      <w:r w:rsidRPr="00B44C19">
        <w:rPr>
          <w:color w:val="000000"/>
          <w:w w:val="108"/>
        </w:rPr>
        <w:t>р</w:t>
      </w:r>
      <w:r w:rsidRPr="00B44C19">
        <w:rPr>
          <w:color w:val="000000"/>
          <w:w w:val="103"/>
        </w:rPr>
        <w:t>к</w:t>
      </w:r>
      <w:r w:rsidRPr="00B44C19">
        <w:rPr>
          <w:color w:val="000000"/>
          <w:w w:val="102"/>
        </w:rPr>
        <w:t>н</w:t>
      </w:r>
      <w:r w:rsidRPr="00B44C19">
        <w:rPr>
          <w:color w:val="000000"/>
          <w:w w:val="101"/>
        </w:rPr>
        <w:t>е</w:t>
      </w:r>
      <w:r w:rsidRPr="00B44C19">
        <w:rPr>
          <w:color w:val="000000"/>
          <w:w w:val="95"/>
        </w:rPr>
        <w:t>м</w:t>
      </w:r>
      <w:r w:rsidRPr="00B44C19">
        <w:rPr>
          <w:color w:val="000000"/>
          <w:w w:val="83"/>
        </w:rPr>
        <w:t>,</w:t>
      </w:r>
      <w:r w:rsidRPr="00B44C19">
        <w:rPr>
          <w:color w:val="000000"/>
          <w:spacing w:val="8"/>
        </w:rPr>
        <w:t xml:space="preserve"> </w:t>
      </w:r>
      <w:r w:rsidRPr="00B44C19">
        <w:rPr>
          <w:color w:val="000000"/>
          <w:spacing w:val="-1"/>
          <w:w w:val="110"/>
        </w:rPr>
        <w:t>ч</w:t>
      </w:r>
      <w:r w:rsidRPr="00B44C19">
        <w:rPr>
          <w:color w:val="000000"/>
          <w:spacing w:val="1"/>
          <w:w w:val="106"/>
        </w:rPr>
        <w:t>т</w:t>
      </w:r>
      <w:r w:rsidRPr="00B44C19">
        <w:rPr>
          <w:color w:val="000000"/>
          <w:w w:val="104"/>
        </w:rPr>
        <w:t>о</w:t>
      </w:r>
      <w:r w:rsidRPr="00B44C19">
        <w:rPr>
          <w:color w:val="000000"/>
          <w:spacing w:val="7"/>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6"/>
        </w:rPr>
        <w:t xml:space="preserve"> </w:t>
      </w:r>
      <w:r w:rsidRPr="00B44C19">
        <w:rPr>
          <w:color w:val="000000"/>
          <w:w w:val="95"/>
        </w:rPr>
        <w:t>м</w:t>
      </w:r>
      <w:r w:rsidRPr="00B44C19">
        <w:rPr>
          <w:color w:val="000000"/>
          <w:w w:val="102"/>
        </w:rPr>
        <w:t>н</w:t>
      </w:r>
      <w:r w:rsidRPr="00B44C19">
        <w:rPr>
          <w:color w:val="000000"/>
          <w:w w:val="104"/>
        </w:rPr>
        <w:t>о</w:t>
      </w:r>
      <w:r w:rsidRPr="00B44C19">
        <w:rPr>
          <w:color w:val="000000"/>
          <w:w w:val="112"/>
        </w:rPr>
        <w:t>г</w:t>
      </w:r>
      <w:r w:rsidRPr="00B44C19">
        <w:rPr>
          <w:color w:val="000000"/>
          <w:w w:val="103"/>
        </w:rPr>
        <w:t>и</w:t>
      </w:r>
      <w:r w:rsidRPr="00B44C19">
        <w:rPr>
          <w:color w:val="000000"/>
          <w:w w:val="107"/>
        </w:rPr>
        <w:t>х</w:t>
      </w:r>
      <w:r w:rsidRPr="00B44C19">
        <w:rPr>
          <w:color w:val="000000"/>
          <w:spacing w:val="7"/>
        </w:rPr>
        <w:t xml:space="preserve"> </w:t>
      </w:r>
      <w:r w:rsidRPr="00B44C19">
        <w:rPr>
          <w:color w:val="000000"/>
          <w:w w:val="106"/>
        </w:rPr>
        <w:t>т</w:t>
      </w:r>
      <w:r w:rsidRPr="00B44C19">
        <w:rPr>
          <w:color w:val="000000"/>
          <w:w w:val="103"/>
        </w:rPr>
        <w:t>и</w:t>
      </w:r>
      <w:r w:rsidRPr="00B44C19">
        <w:rPr>
          <w:color w:val="000000"/>
          <w:w w:val="104"/>
        </w:rPr>
        <w:t>пов</w:t>
      </w:r>
      <w:r w:rsidRPr="00B44C19">
        <w:rPr>
          <w:color w:val="000000"/>
          <w:spacing w:val="7"/>
        </w:rPr>
        <w:t xml:space="preserve"> </w:t>
      </w:r>
      <w:r w:rsidRPr="00B44C19">
        <w:rPr>
          <w:color w:val="000000"/>
          <w:spacing w:val="2"/>
          <w:w w:val="102"/>
        </w:rPr>
        <w:t>н</w:t>
      </w:r>
      <w:r w:rsidRPr="00B44C19">
        <w:rPr>
          <w:color w:val="000000"/>
          <w:spacing w:val="-1"/>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spacing w:val="1"/>
          <w:w w:val="102"/>
        </w:rPr>
        <w:t>н</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7"/>
        </w:rPr>
        <w:t xml:space="preserve"> </w:t>
      </w:r>
      <w:r w:rsidRPr="00B44C19">
        <w:rPr>
          <w:color w:val="000000"/>
          <w:spacing w:val="1"/>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6"/>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spacing w:val="1"/>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spacing w:val="1"/>
          <w:w w:val="102"/>
        </w:rPr>
        <w:t>н</w:t>
      </w:r>
      <w:r w:rsidRPr="00B44C19">
        <w:rPr>
          <w:color w:val="000000"/>
          <w:w w:val="101"/>
        </w:rPr>
        <w:t>а</w:t>
      </w:r>
      <w:r w:rsidRPr="00B44C19">
        <w:rPr>
          <w:color w:val="000000"/>
          <w:spacing w:val="7"/>
        </w:rPr>
        <w:t xml:space="preserve"> </w:t>
      </w:r>
      <w:r w:rsidRPr="00B44C19">
        <w:rPr>
          <w:color w:val="000000"/>
          <w:w w:val="99"/>
        </w:rPr>
        <w:t>б</w:t>
      </w:r>
      <w:r w:rsidRPr="00B44C19">
        <w:rPr>
          <w:color w:val="000000"/>
          <w:w w:val="104"/>
        </w:rPr>
        <w:t>о</w:t>
      </w:r>
      <w:r w:rsidRPr="00B44C19">
        <w:rPr>
          <w:color w:val="000000"/>
          <w:w w:val="99"/>
        </w:rPr>
        <w:t>л</w:t>
      </w:r>
      <w:r w:rsidRPr="00B44C19">
        <w:rPr>
          <w:color w:val="000000"/>
          <w:w w:val="101"/>
        </w:rPr>
        <w:t>ее</w:t>
      </w:r>
      <w:r w:rsidRPr="00B44C19">
        <w:rPr>
          <w:color w:val="000000"/>
          <w:spacing w:val="8"/>
        </w:rPr>
        <w:t xml:space="preserve"> </w:t>
      </w:r>
      <w:r w:rsidRPr="00B44C19">
        <w:rPr>
          <w:color w:val="000000"/>
          <w:w w:val="104"/>
        </w:rPr>
        <w:t>в</w:t>
      </w:r>
      <w:r w:rsidRPr="00B44C19">
        <w:rPr>
          <w:color w:val="000000"/>
          <w:spacing w:val="5"/>
        </w:rPr>
        <w:t>ы</w:t>
      </w:r>
      <w:r w:rsidRPr="00B44C19">
        <w:rPr>
          <w:color w:val="000000"/>
          <w:w w:val="106"/>
        </w:rPr>
        <w:t>с</w:t>
      </w:r>
      <w:r w:rsidRPr="00B44C19">
        <w:rPr>
          <w:color w:val="000000"/>
          <w:w w:val="104"/>
        </w:rPr>
        <w:t>о</w:t>
      </w:r>
      <w:r w:rsidRPr="00B44C19">
        <w:rPr>
          <w:color w:val="000000"/>
          <w:w w:val="103"/>
        </w:rPr>
        <w:t>к</w:t>
      </w:r>
      <w:r w:rsidRPr="00B44C19">
        <w:rPr>
          <w:color w:val="000000"/>
          <w:w w:val="101"/>
        </w:rPr>
        <w:t>а</w:t>
      </w:r>
      <w:r w:rsidRPr="00B44C19">
        <w:rPr>
          <w:color w:val="000000"/>
          <w:w w:val="105"/>
        </w:rPr>
        <w:t>я</w:t>
      </w:r>
      <w:r w:rsidRPr="00B44C19">
        <w:rPr>
          <w:color w:val="000000"/>
          <w:spacing w:val="80"/>
        </w:rPr>
        <w:t xml:space="preserve"> </w:t>
      </w:r>
      <w:r w:rsidRPr="00B44C19">
        <w:rPr>
          <w:color w:val="000000"/>
          <w:w w:val="104"/>
        </w:rPr>
        <w:t>в</w:t>
      </w:r>
      <w:r w:rsidRPr="00B44C19">
        <w:rPr>
          <w:color w:val="000000"/>
          <w:w w:val="101"/>
        </w:rPr>
        <w:t>е</w:t>
      </w:r>
      <w:r w:rsidRPr="00B44C19">
        <w:rPr>
          <w:color w:val="000000"/>
          <w:w w:val="108"/>
        </w:rPr>
        <w:t>р</w:t>
      </w:r>
      <w:r w:rsidRPr="00B44C19">
        <w:rPr>
          <w:color w:val="000000"/>
          <w:w w:val="104"/>
        </w:rPr>
        <w:t>о</w:t>
      </w:r>
      <w:r w:rsidRPr="00B44C19">
        <w:rPr>
          <w:color w:val="000000"/>
          <w:w w:val="105"/>
        </w:rPr>
        <w:t>я</w:t>
      </w:r>
      <w:r w:rsidRPr="00B44C19">
        <w:rPr>
          <w:color w:val="000000"/>
          <w:spacing w:val="1"/>
          <w:w w:val="106"/>
        </w:rPr>
        <w:t>т</w:t>
      </w:r>
      <w:r w:rsidRPr="00B44C19">
        <w:rPr>
          <w:color w:val="000000"/>
          <w:w w:val="102"/>
        </w:rPr>
        <w:t>н</w:t>
      </w:r>
      <w:r w:rsidRPr="00B44C19">
        <w:rPr>
          <w:color w:val="000000"/>
          <w:w w:val="104"/>
        </w:rPr>
        <w:t>о</w:t>
      </w:r>
      <w:r w:rsidRPr="00B44C19">
        <w:rPr>
          <w:color w:val="000000"/>
          <w:w w:val="106"/>
        </w:rPr>
        <w:t>сть</w:t>
      </w:r>
      <w:r w:rsidRPr="00B44C19">
        <w:rPr>
          <w:color w:val="000000"/>
          <w:spacing w:val="82"/>
        </w:rPr>
        <w:t xml:space="preserve"> </w:t>
      </w:r>
      <w:r w:rsidRPr="00B44C19">
        <w:rPr>
          <w:color w:val="000000"/>
          <w:w w:val="104"/>
        </w:rPr>
        <w:t>по</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81"/>
        </w:rPr>
        <w:t xml:space="preserve"> </w:t>
      </w:r>
      <w:r w:rsidRPr="00B44C19">
        <w:rPr>
          <w:color w:val="000000"/>
          <w:w w:val="108"/>
        </w:rPr>
        <w:t>р</w:t>
      </w:r>
      <w:r w:rsidRPr="00B44C19">
        <w:rPr>
          <w:color w:val="000000"/>
          <w:w w:val="101"/>
        </w:rPr>
        <w:t>а</w:t>
      </w:r>
      <w:r w:rsidRPr="00B44C19">
        <w:rPr>
          <w:color w:val="000000"/>
          <w:w w:val="102"/>
        </w:rPr>
        <w:t>зн</w:t>
      </w:r>
      <w:r w:rsidRPr="00B44C19">
        <w:rPr>
          <w:color w:val="000000"/>
          <w:w w:val="104"/>
        </w:rPr>
        <w:t>оо</w:t>
      </w:r>
      <w:r w:rsidRPr="00B44C19">
        <w:rPr>
          <w:color w:val="000000"/>
          <w:w w:val="99"/>
        </w:rPr>
        <w:t>б</w:t>
      </w:r>
      <w:r w:rsidRPr="00B44C19">
        <w:rPr>
          <w:color w:val="000000"/>
          <w:w w:val="108"/>
        </w:rPr>
        <w:t>р</w:t>
      </w:r>
      <w:r w:rsidRPr="00B44C19">
        <w:rPr>
          <w:color w:val="000000"/>
          <w:w w:val="101"/>
        </w:rPr>
        <w:t>а</w:t>
      </w:r>
      <w:r w:rsidRPr="00B44C19">
        <w:rPr>
          <w:color w:val="000000"/>
          <w:w w:val="102"/>
        </w:rPr>
        <w:t>зн</w:t>
      </w:r>
      <w:r w:rsidRPr="00B44C19">
        <w:rPr>
          <w:color w:val="000000"/>
        </w:rPr>
        <w:t>ы</w:t>
      </w:r>
      <w:r w:rsidRPr="00B44C19">
        <w:rPr>
          <w:color w:val="000000"/>
          <w:w w:val="107"/>
        </w:rPr>
        <w:t>х</w:t>
      </w:r>
      <w:r w:rsidRPr="00B44C19">
        <w:rPr>
          <w:color w:val="000000"/>
          <w:spacing w:val="80"/>
        </w:rPr>
        <w:t xml:space="preserve"> </w:t>
      </w:r>
      <w:r w:rsidRPr="00B44C19">
        <w:rPr>
          <w:color w:val="000000"/>
          <w:spacing w:val="1"/>
          <w:w w:val="99"/>
        </w:rPr>
        <w:t>л</w:t>
      </w:r>
      <w:r w:rsidRPr="00B44C19">
        <w:rPr>
          <w:color w:val="000000"/>
          <w:spacing w:val="1"/>
          <w:w w:val="103"/>
        </w:rPr>
        <w:t>и</w:t>
      </w:r>
      <w:r w:rsidRPr="00B44C19">
        <w:rPr>
          <w:color w:val="000000"/>
          <w:w w:val="110"/>
        </w:rPr>
        <w:t>ч</w:t>
      </w:r>
      <w:r w:rsidRPr="00B44C19">
        <w:rPr>
          <w:color w:val="000000"/>
          <w:w w:val="102"/>
        </w:rPr>
        <w:t>н</w:t>
      </w:r>
      <w:r w:rsidRPr="00B44C19">
        <w:rPr>
          <w:color w:val="000000"/>
          <w:w w:val="104"/>
        </w:rPr>
        <w:t>о</w:t>
      </w:r>
      <w:r w:rsidRPr="00B44C19">
        <w:rPr>
          <w:color w:val="000000"/>
          <w:w w:val="106"/>
        </w:rPr>
        <w:t>ст</w:t>
      </w:r>
      <w:r w:rsidRPr="00B44C19">
        <w:rPr>
          <w:color w:val="000000"/>
          <w:w w:val="102"/>
        </w:rPr>
        <w:t>н</w:t>
      </w:r>
      <w:r w:rsidRPr="00B44C19">
        <w:rPr>
          <w:color w:val="000000"/>
        </w:rPr>
        <w:t>ы</w:t>
      </w:r>
      <w:r w:rsidRPr="00B44C19">
        <w:rPr>
          <w:color w:val="000000"/>
          <w:w w:val="107"/>
        </w:rPr>
        <w:t>х</w:t>
      </w:r>
      <w:r w:rsidRPr="00B44C19">
        <w:rPr>
          <w:color w:val="000000"/>
          <w:spacing w:val="80"/>
        </w:rPr>
        <w:t xml:space="preserve"> </w:t>
      </w:r>
      <w:r w:rsidRPr="00B44C19">
        <w:rPr>
          <w:color w:val="000000"/>
          <w:w w:val="95"/>
        </w:rPr>
        <w:t>д</w:t>
      </w:r>
      <w:r w:rsidRPr="00B44C19">
        <w:rPr>
          <w:color w:val="000000"/>
          <w:w w:val="103"/>
        </w:rPr>
        <w:t>и</w:t>
      </w:r>
      <w:r w:rsidRPr="00B44C19">
        <w:rPr>
          <w:color w:val="000000"/>
          <w:spacing w:val="-1"/>
          <w:w w:val="106"/>
        </w:rPr>
        <w:t>с</w:t>
      </w:r>
      <w:r w:rsidRPr="00B44C19">
        <w:rPr>
          <w:color w:val="000000"/>
          <w:w w:val="112"/>
        </w:rPr>
        <w:t>г</w:t>
      </w:r>
      <w:r w:rsidRPr="00B44C19">
        <w:rPr>
          <w:color w:val="000000"/>
          <w:w w:val="101"/>
        </w:rPr>
        <w:t>а</w:t>
      </w:r>
      <w:r w:rsidRPr="00B44C19">
        <w:rPr>
          <w:color w:val="000000"/>
          <w:w w:val="108"/>
        </w:rPr>
        <w:t>р</w:t>
      </w:r>
      <w:r w:rsidRPr="00B44C19">
        <w:rPr>
          <w:color w:val="000000"/>
          <w:w w:val="95"/>
        </w:rPr>
        <w:t>м</w:t>
      </w:r>
      <w:r w:rsidRPr="00B44C19">
        <w:rPr>
          <w:color w:val="000000"/>
          <w:spacing w:val="-1"/>
          <w:w w:val="104"/>
        </w:rPr>
        <w:t>о</w:t>
      </w:r>
      <w:r w:rsidRPr="00B44C19">
        <w:rPr>
          <w:color w:val="000000"/>
          <w:w w:val="102"/>
        </w:rPr>
        <w:t>н</w:t>
      </w:r>
      <w:r w:rsidRPr="00B44C19">
        <w:rPr>
          <w:color w:val="000000"/>
          <w:w w:val="103"/>
        </w:rPr>
        <w:t>ий</w:t>
      </w:r>
      <w:r w:rsidRPr="00B44C19">
        <w:rPr>
          <w:color w:val="000000"/>
          <w:w w:val="83"/>
        </w:rPr>
        <w:t>,</w:t>
      </w:r>
      <w:r w:rsidRPr="00B44C19">
        <w:rPr>
          <w:color w:val="000000"/>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7"/>
        </w:rPr>
        <w:t>ж</w:t>
      </w:r>
      <w:r w:rsidRPr="00B44C19">
        <w:rPr>
          <w:color w:val="000000"/>
          <w:w w:val="95"/>
        </w:rPr>
        <w:t>д</w:t>
      </w:r>
      <w:r w:rsidRPr="00B44C19">
        <w:rPr>
          <w:color w:val="000000"/>
          <w:w w:val="101"/>
        </w:rPr>
        <w:t>е</w:t>
      </w:r>
      <w:r w:rsidRPr="00B44C19">
        <w:rPr>
          <w:color w:val="000000"/>
          <w:spacing w:val="-3"/>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w w:val="112"/>
        </w:rPr>
        <w:t>г</w:t>
      </w:r>
      <w:r w:rsidRPr="00B44C19">
        <w:rPr>
          <w:color w:val="000000"/>
          <w:spacing w:val="-1"/>
          <w:w w:val="104"/>
        </w:rPr>
        <w:t>о</w:t>
      </w:r>
      <w:r w:rsidRPr="00B44C19">
        <w:rPr>
          <w:color w:val="000000"/>
          <w:spacing w:val="-1"/>
        </w:rPr>
        <w:t xml:space="preserve"> </w:t>
      </w:r>
      <w:r w:rsidRPr="00B44C19">
        <w:rPr>
          <w:color w:val="000000"/>
          <w:w w:val="104"/>
        </w:rPr>
        <w:t>в</w:t>
      </w:r>
      <w:r w:rsidRPr="00B44C19">
        <w:rPr>
          <w:color w:val="000000"/>
          <w:spacing w:val="-3"/>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spacing w:val="-1"/>
          <w:w w:val="101"/>
        </w:rPr>
        <w:t>е</w:t>
      </w:r>
      <w:r w:rsidRPr="00B44C19">
        <w:rPr>
          <w:color w:val="000000"/>
          <w:spacing w:val="-1"/>
        </w:rPr>
        <w:t xml:space="preserve"> </w:t>
      </w:r>
      <w:r w:rsidRPr="00B44C19">
        <w:rPr>
          <w:color w:val="000000"/>
          <w:w w:val="101"/>
        </w:rPr>
        <w:t>а</w:t>
      </w:r>
      <w:r w:rsidRPr="00B44C19">
        <w:rPr>
          <w:color w:val="000000"/>
          <w:w w:val="103"/>
        </w:rPr>
        <w:t>к</w:t>
      </w:r>
      <w:r w:rsidRPr="00B44C19">
        <w:rPr>
          <w:color w:val="000000"/>
          <w:w w:val="102"/>
        </w:rPr>
        <w:t>ц</w:t>
      </w:r>
      <w:r w:rsidRPr="00B44C19">
        <w:rPr>
          <w:color w:val="000000"/>
          <w:spacing w:val="-1"/>
          <w:w w:val="101"/>
        </w:rPr>
        <w:t>е</w:t>
      </w:r>
      <w:r w:rsidRPr="00B44C19">
        <w:rPr>
          <w:color w:val="000000"/>
          <w:w w:val="102"/>
        </w:rPr>
        <w:t>н</w:t>
      </w:r>
      <w:r w:rsidRPr="00B44C19">
        <w:rPr>
          <w:color w:val="000000"/>
          <w:w w:val="106"/>
        </w:rPr>
        <w:t>т</w:t>
      </w:r>
      <w:r w:rsidRPr="00B44C19">
        <w:rPr>
          <w:color w:val="000000"/>
          <w:w w:val="104"/>
        </w:rPr>
        <w:t>у</w:t>
      </w:r>
      <w:r w:rsidRPr="00B44C19">
        <w:rPr>
          <w:color w:val="000000"/>
          <w:spacing w:val="-1"/>
          <w:w w:val="101"/>
        </w:rPr>
        <w:t>а</w:t>
      </w:r>
      <w:r w:rsidRPr="00B44C19">
        <w:rPr>
          <w:color w:val="000000"/>
          <w:w w:val="102"/>
        </w:rPr>
        <w:t>ц</w:t>
      </w:r>
      <w:r w:rsidRPr="00B44C19">
        <w:rPr>
          <w:color w:val="000000"/>
          <w:w w:val="103"/>
        </w:rPr>
        <w:t>ий</w:t>
      </w:r>
      <w:r w:rsidRPr="00B44C19">
        <w:rPr>
          <w:color w:val="000000"/>
          <w:spacing w:val="-1"/>
        </w:rPr>
        <w:t xml:space="preserve"> </w:t>
      </w:r>
      <w:r w:rsidRPr="00B44C19">
        <w:rPr>
          <w:color w:val="000000"/>
          <w:spacing w:val="-1"/>
          <w:w w:val="107"/>
        </w:rPr>
        <w:t>х</w:t>
      </w:r>
      <w:r w:rsidRPr="00B44C19">
        <w:rPr>
          <w:color w:val="000000"/>
          <w:w w:val="101"/>
        </w:rPr>
        <w:t>а</w:t>
      </w:r>
      <w:r w:rsidRPr="00B44C19">
        <w:rPr>
          <w:color w:val="000000"/>
          <w:w w:val="108"/>
        </w:rPr>
        <w:t>р</w:t>
      </w:r>
      <w:r w:rsidRPr="00B44C19">
        <w:rPr>
          <w:color w:val="000000"/>
          <w:spacing w:val="-1"/>
          <w:w w:val="101"/>
        </w:rPr>
        <w:t>а</w:t>
      </w:r>
      <w:r w:rsidRPr="00B44C19">
        <w:rPr>
          <w:color w:val="000000"/>
          <w:w w:val="103"/>
        </w:rPr>
        <w:t>к</w:t>
      </w:r>
      <w:r w:rsidRPr="00B44C19">
        <w:rPr>
          <w:color w:val="000000"/>
          <w:spacing w:val="1"/>
          <w:w w:val="106"/>
        </w:rPr>
        <w:t>т</w:t>
      </w:r>
      <w:r w:rsidRPr="00B44C19">
        <w:rPr>
          <w:color w:val="000000"/>
          <w:w w:val="101"/>
        </w:rPr>
        <w:t>е</w:t>
      </w:r>
      <w:r w:rsidRPr="00B44C19">
        <w:rPr>
          <w:color w:val="000000"/>
          <w:w w:val="108"/>
        </w:rPr>
        <w:t>р</w:t>
      </w:r>
      <w:r w:rsidRPr="00B44C19">
        <w:rPr>
          <w:color w:val="000000"/>
          <w:w w:val="101"/>
        </w:rPr>
        <w:t>а</w:t>
      </w:r>
      <w:r w:rsidRPr="00B44C19">
        <w:rPr>
          <w:color w:val="000000"/>
          <w:w w:val="82"/>
        </w:rPr>
        <w:t>.</w:t>
      </w:r>
    </w:p>
    <w:p w14:paraId="4ADCA503" w14:textId="77777777" w:rsidR="00B44C19" w:rsidRPr="009D587D" w:rsidRDefault="00B44C19" w:rsidP="00B44C19">
      <w:pPr>
        <w:widowControl w:val="0"/>
        <w:tabs>
          <w:tab w:val="left" w:pos="9355"/>
        </w:tabs>
        <w:ind w:firstLine="709"/>
        <w:jc w:val="both"/>
        <w:rPr>
          <w:i/>
          <w:iCs/>
          <w:color w:val="000000"/>
          <w:w w:val="91"/>
          <w:sz w:val="16"/>
          <w:szCs w:val="16"/>
        </w:rPr>
      </w:pPr>
    </w:p>
    <w:p w14:paraId="11B3299A" w14:textId="25806CDA" w:rsidR="00B44C19" w:rsidRPr="00B44C19" w:rsidRDefault="00B44C19" w:rsidP="00B44C19">
      <w:pPr>
        <w:widowControl w:val="0"/>
        <w:tabs>
          <w:tab w:val="left" w:pos="9355"/>
        </w:tabs>
        <w:ind w:firstLine="709"/>
        <w:jc w:val="both"/>
        <w:rPr>
          <w:color w:val="000000"/>
          <w:w w:val="82"/>
        </w:rPr>
      </w:pPr>
      <w:r w:rsidRPr="00B44C19">
        <w:rPr>
          <w:b/>
          <w:i/>
          <w:iCs/>
          <w:color w:val="000000"/>
          <w:w w:val="91"/>
          <w:u w:val="single"/>
        </w:rPr>
        <w:t>М</w:t>
      </w:r>
      <w:r w:rsidRPr="00B44C19">
        <w:rPr>
          <w:b/>
          <w:i/>
          <w:iCs/>
          <w:color w:val="000000"/>
          <w:w w:val="102"/>
          <w:u w:val="single"/>
        </w:rPr>
        <w:t>о</w:t>
      </w:r>
      <w:r w:rsidRPr="00B44C19">
        <w:rPr>
          <w:b/>
          <w:i/>
          <w:iCs/>
          <w:color w:val="000000"/>
          <w:w w:val="96"/>
          <w:u w:val="single"/>
        </w:rPr>
        <w:t>д</w:t>
      </w:r>
      <w:r w:rsidRPr="00B44C19">
        <w:rPr>
          <w:b/>
          <w:i/>
          <w:iCs/>
          <w:color w:val="000000"/>
          <w:w w:val="102"/>
          <w:u w:val="single"/>
        </w:rPr>
        <w:t>а</w:t>
      </w:r>
      <w:r w:rsidRPr="00B44C19">
        <w:rPr>
          <w:b/>
          <w:i/>
          <w:iCs/>
          <w:color w:val="000000"/>
          <w:spacing w:val="-1"/>
          <w:u w:val="single"/>
        </w:rPr>
        <w:t>л</w:t>
      </w:r>
      <w:r w:rsidRPr="00B44C19">
        <w:rPr>
          <w:b/>
          <w:i/>
          <w:iCs/>
          <w:color w:val="000000"/>
          <w:w w:val="99"/>
          <w:u w:val="single"/>
        </w:rPr>
        <w:t>ь</w:t>
      </w:r>
      <w:r w:rsidRPr="00B44C19">
        <w:rPr>
          <w:b/>
          <w:i/>
          <w:iCs/>
          <w:color w:val="000000"/>
          <w:spacing w:val="-1"/>
          <w:w w:val="101"/>
          <w:u w:val="single"/>
        </w:rPr>
        <w:t>н</w:t>
      </w:r>
      <w:r w:rsidRPr="00B44C19">
        <w:rPr>
          <w:b/>
          <w:i/>
          <w:iCs/>
          <w:color w:val="000000"/>
          <w:spacing w:val="-1"/>
          <w:w w:val="102"/>
          <w:u w:val="single"/>
        </w:rPr>
        <w:t>о</w:t>
      </w:r>
      <w:r w:rsidRPr="00B44C19">
        <w:rPr>
          <w:b/>
          <w:i/>
          <w:iCs/>
          <w:color w:val="000000"/>
          <w:spacing w:val="2"/>
          <w:u w:val="single"/>
        </w:rPr>
        <w:t>-</w:t>
      </w:r>
      <w:r w:rsidRPr="00B44C19">
        <w:rPr>
          <w:b/>
          <w:i/>
          <w:iCs/>
          <w:color w:val="000000"/>
          <w:w w:val="102"/>
          <w:u w:val="single"/>
        </w:rPr>
        <w:t>с</w:t>
      </w:r>
      <w:r w:rsidRPr="00B44C19">
        <w:rPr>
          <w:b/>
          <w:i/>
          <w:iCs/>
          <w:color w:val="000000"/>
          <w:w w:val="103"/>
          <w:u w:val="single"/>
        </w:rPr>
        <w:t>п</w:t>
      </w:r>
      <w:r w:rsidRPr="00B44C19">
        <w:rPr>
          <w:b/>
          <w:i/>
          <w:iCs/>
          <w:color w:val="000000"/>
          <w:spacing w:val="-1"/>
          <w:w w:val="95"/>
          <w:u w:val="single"/>
        </w:rPr>
        <w:t>е</w:t>
      </w:r>
      <w:r w:rsidRPr="00B44C19">
        <w:rPr>
          <w:b/>
          <w:i/>
          <w:iCs/>
          <w:color w:val="000000"/>
          <w:w w:val="101"/>
          <w:u w:val="single"/>
        </w:rPr>
        <w:t>ц</w:t>
      </w:r>
      <w:r w:rsidRPr="00B44C19">
        <w:rPr>
          <w:b/>
          <w:i/>
          <w:iCs/>
          <w:color w:val="000000"/>
          <w:w w:val="102"/>
          <w:u w:val="single"/>
        </w:rPr>
        <w:t>и</w:t>
      </w:r>
      <w:r w:rsidRPr="00B44C19">
        <w:rPr>
          <w:b/>
          <w:i/>
          <w:iCs/>
          <w:color w:val="000000"/>
          <w:w w:val="96"/>
          <w:u w:val="single"/>
        </w:rPr>
        <w:t>ф</w:t>
      </w:r>
      <w:r w:rsidRPr="00B44C19">
        <w:rPr>
          <w:b/>
          <w:i/>
          <w:iCs/>
          <w:color w:val="000000"/>
          <w:w w:val="102"/>
          <w:u w:val="single"/>
        </w:rPr>
        <w:t>и</w:t>
      </w:r>
      <w:r w:rsidRPr="00B44C19">
        <w:rPr>
          <w:b/>
          <w:i/>
          <w:iCs/>
          <w:color w:val="000000"/>
          <w:w w:val="106"/>
          <w:u w:val="single"/>
        </w:rPr>
        <w:t>ч</w:t>
      </w:r>
      <w:r w:rsidRPr="00B44C19">
        <w:rPr>
          <w:b/>
          <w:i/>
          <w:iCs/>
          <w:color w:val="000000"/>
          <w:w w:val="95"/>
          <w:u w:val="single"/>
        </w:rPr>
        <w:t>е</w:t>
      </w:r>
      <w:r w:rsidRPr="00B44C19">
        <w:rPr>
          <w:b/>
          <w:i/>
          <w:iCs/>
          <w:color w:val="000000"/>
          <w:w w:val="102"/>
          <w:u w:val="single"/>
        </w:rPr>
        <w:t>с</w:t>
      </w:r>
      <w:r w:rsidRPr="00B44C19">
        <w:rPr>
          <w:b/>
          <w:i/>
          <w:iCs/>
          <w:color w:val="000000"/>
          <w:w w:val="98"/>
          <w:u w:val="single"/>
        </w:rPr>
        <w:t>к</w:t>
      </w:r>
      <w:r w:rsidRPr="00B44C19">
        <w:rPr>
          <w:b/>
          <w:i/>
          <w:iCs/>
          <w:color w:val="000000"/>
          <w:w w:val="102"/>
          <w:u w:val="single"/>
        </w:rPr>
        <w:t>и</w:t>
      </w:r>
      <w:r w:rsidRPr="00B44C19">
        <w:rPr>
          <w:b/>
          <w:i/>
          <w:iCs/>
          <w:color w:val="000000"/>
          <w:w w:val="95"/>
          <w:u w:val="single"/>
        </w:rPr>
        <w:t>е</w:t>
      </w:r>
      <w:r w:rsidRPr="00B44C19">
        <w:rPr>
          <w:b/>
          <w:color w:val="000000"/>
          <w:spacing w:val="57"/>
          <w:u w:val="single"/>
        </w:rPr>
        <w:t xml:space="preserve"> </w:t>
      </w:r>
      <w:r w:rsidRPr="00B44C19">
        <w:rPr>
          <w:b/>
          <w:i/>
          <w:iCs/>
          <w:color w:val="000000"/>
          <w:w w:val="95"/>
          <w:u w:val="single"/>
        </w:rPr>
        <w:t>з</w:t>
      </w:r>
      <w:r w:rsidRPr="00B44C19">
        <w:rPr>
          <w:b/>
          <w:i/>
          <w:iCs/>
          <w:color w:val="000000"/>
          <w:w w:val="102"/>
          <w:u w:val="single"/>
        </w:rPr>
        <w:t>а</w:t>
      </w:r>
      <w:r w:rsidRPr="00B44C19">
        <w:rPr>
          <w:b/>
          <w:i/>
          <w:iCs/>
          <w:color w:val="000000"/>
          <w:w w:val="98"/>
          <w:u w:val="single"/>
        </w:rPr>
        <w:t>к</w:t>
      </w:r>
      <w:r w:rsidRPr="00B44C19">
        <w:rPr>
          <w:b/>
          <w:i/>
          <w:iCs/>
          <w:color w:val="000000"/>
          <w:w w:val="102"/>
          <w:u w:val="single"/>
        </w:rPr>
        <w:t>о</w:t>
      </w:r>
      <w:r w:rsidRPr="00B44C19">
        <w:rPr>
          <w:b/>
          <w:i/>
          <w:iCs/>
          <w:color w:val="000000"/>
          <w:spacing w:val="-1"/>
          <w:w w:val="101"/>
          <w:u w:val="single"/>
        </w:rPr>
        <w:t>н</w:t>
      </w:r>
      <w:r w:rsidRPr="00B44C19">
        <w:rPr>
          <w:b/>
          <w:i/>
          <w:iCs/>
          <w:color w:val="000000"/>
          <w:w w:val="102"/>
          <w:u w:val="single"/>
        </w:rPr>
        <w:t>о</w:t>
      </w:r>
      <w:r w:rsidRPr="00B44C19">
        <w:rPr>
          <w:b/>
          <w:i/>
          <w:iCs/>
          <w:color w:val="000000"/>
          <w:w w:val="99"/>
          <w:u w:val="single"/>
        </w:rPr>
        <w:t>м</w:t>
      </w:r>
      <w:r w:rsidRPr="00B44C19">
        <w:rPr>
          <w:b/>
          <w:i/>
          <w:iCs/>
          <w:color w:val="000000"/>
          <w:w w:val="95"/>
          <w:u w:val="single"/>
        </w:rPr>
        <w:t>е</w:t>
      </w:r>
      <w:r w:rsidRPr="00B44C19">
        <w:rPr>
          <w:b/>
          <w:i/>
          <w:iCs/>
          <w:color w:val="000000"/>
          <w:w w:val="103"/>
          <w:u w:val="single"/>
        </w:rPr>
        <w:t>р</w:t>
      </w:r>
      <w:r w:rsidRPr="00B44C19">
        <w:rPr>
          <w:b/>
          <w:i/>
          <w:iCs/>
          <w:color w:val="000000"/>
          <w:spacing w:val="-1"/>
          <w:w w:val="101"/>
          <w:u w:val="single"/>
        </w:rPr>
        <w:t>н</w:t>
      </w:r>
      <w:r w:rsidRPr="00B44C19">
        <w:rPr>
          <w:b/>
          <w:i/>
          <w:iCs/>
          <w:color w:val="000000"/>
          <w:w w:val="102"/>
          <w:u w:val="single"/>
        </w:rPr>
        <w:t>ости</w:t>
      </w:r>
      <w:r w:rsidRPr="00B44C19">
        <w:rPr>
          <w:b/>
          <w:color w:val="000000"/>
          <w:spacing w:val="64"/>
          <w:u w:val="single"/>
        </w:rPr>
        <w:t xml:space="preserve"> </w:t>
      </w:r>
      <w:r w:rsidRPr="00B44C19">
        <w:rPr>
          <w:b/>
          <w:i/>
          <w:iCs/>
          <w:color w:val="000000"/>
          <w:spacing w:val="1"/>
          <w:w w:val="103"/>
          <w:u w:val="single"/>
        </w:rPr>
        <w:t>р</w:t>
      </w:r>
      <w:r w:rsidRPr="00B44C19">
        <w:rPr>
          <w:b/>
          <w:i/>
          <w:iCs/>
          <w:color w:val="000000"/>
          <w:spacing w:val="-1"/>
          <w:w w:val="102"/>
          <w:u w:val="single"/>
        </w:rPr>
        <w:t>а</w:t>
      </w:r>
      <w:r w:rsidRPr="00B44C19">
        <w:rPr>
          <w:b/>
          <w:i/>
          <w:iCs/>
          <w:color w:val="000000"/>
          <w:w w:val="95"/>
          <w:u w:val="single"/>
        </w:rPr>
        <w:t>з</w:t>
      </w:r>
      <w:r w:rsidRPr="00B44C19">
        <w:rPr>
          <w:b/>
          <w:i/>
          <w:iCs/>
          <w:color w:val="000000"/>
          <w:w w:val="99"/>
          <w:u w:val="single"/>
        </w:rPr>
        <w:t>в</w:t>
      </w:r>
      <w:r w:rsidRPr="00B44C19">
        <w:rPr>
          <w:b/>
          <w:i/>
          <w:iCs/>
          <w:color w:val="000000"/>
          <w:w w:val="102"/>
          <w:u w:val="single"/>
        </w:rPr>
        <w:t>ити</w:t>
      </w:r>
      <w:r w:rsidRPr="00B44C19">
        <w:rPr>
          <w:b/>
          <w:i/>
          <w:iCs/>
          <w:color w:val="000000"/>
          <w:u w:val="single"/>
        </w:rPr>
        <w:t>я</w:t>
      </w:r>
      <w:r w:rsidRPr="00B44C19">
        <w:rPr>
          <w:color w:val="000000"/>
          <w:spacing w:val="58"/>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2"/>
        </w:rPr>
        <w:t>н</w:t>
      </w:r>
      <w:r w:rsidRPr="00B44C19">
        <w:rPr>
          <w:color w:val="000000"/>
        </w:rPr>
        <w:t>ы</w:t>
      </w:r>
      <w:r w:rsidRPr="00B44C19">
        <w:rPr>
          <w:color w:val="000000"/>
          <w:spacing w:val="64"/>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63"/>
        </w:rPr>
        <w:t xml:space="preserve"> </w:t>
      </w:r>
      <w:r w:rsidRPr="00B44C19">
        <w:rPr>
          <w:color w:val="000000"/>
          <w:w w:val="103"/>
        </w:rPr>
        <w:t>к</w:t>
      </w:r>
      <w:r w:rsidRPr="00B44C19">
        <w:rPr>
          <w:color w:val="000000"/>
          <w:w w:val="101"/>
        </w:rPr>
        <w:t>а</w:t>
      </w:r>
      <w:r w:rsidRPr="00B44C19">
        <w:rPr>
          <w:color w:val="000000"/>
          <w:w w:val="97"/>
        </w:rPr>
        <w:t>ж</w:t>
      </w:r>
      <w:r w:rsidRPr="00B44C19">
        <w:rPr>
          <w:color w:val="000000"/>
          <w:w w:val="95"/>
        </w:rPr>
        <w:t>д</w:t>
      </w:r>
      <w:r w:rsidRPr="00B44C19">
        <w:rPr>
          <w:color w:val="000000"/>
          <w:w w:val="104"/>
        </w:rPr>
        <w:t>о</w:t>
      </w:r>
      <w:r w:rsidRPr="00B44C19">
        <w:rPr>
          <w:color w:val="000000"/>
          <w:w w:val="103"/>
        </w:rPr>
        <w:t>й</w:t>
      </w:r>
      <w:r w:rsidRPr="00B44C19">
        <w:rPr>
          <w:color w:val="000000"/>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rPr>
        <w:t>ы</w:t>
      </w:r>
      <w:r w:rsidRPr="00B44C19">
        <w:rPr>
          <w:color w:val="000000"/>
          <w:spacing w:val="-1"/>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spacing w:val="-1"/>
          <w:w w:val="102"/>
        </w:rPr>
        <w:t>н</w:t>
      </w:r>
      <w:r w:rsidRPr="00B44C19">
        <w:rPr>
          <w:color w:val="000000"/>
          <w:w w:val="103"/>
        </w:rPr>
        <w:t>ий</w:t>
      </w:r>
      <w:r w:rsidRPr="00B44C19">
        <w:rPr>
          <w:color w:val="000000"/>
          <w:w w:val="83"/>
        </w:rPr>
        <w:t>,</w:t>
      </w:r>
      <w:r w:rsidRPr="00B44C19">
        <w:rPr>
          <w:color w:val="000000"/>
          <w:spacing w:val="-1"/>
        </w:rPr>
        <w:t xml:space="preserve"> </w:t>
      </w:r>
      <w:r w:rsidRPr="00B44C19">
        <w:rPr>
          <w:color w:val="000000"/>
          <w:w w:val="104"/>
        </w:rPr>
        <w:t>в</w:t>
      </w:r>
      <w:r w:rsidRPr="00B44C19">
        <w:rPr>
          <w:color w:val="000000"/>
          <w:w w:val="102"/>
        </w:rPr>
        <w:t>з</w:t>
      </w:r>
      <w:r w:rsidRPr="00B44C19">
        <w:rPr>
          <w:color w:val="000000"/>
          <w:spacing w:val="-2"/>
          <w:w w:val="105"/>
        </w:rPr>
        <w:t>я</w:t>
      </w:r>
      <w:r w:rsidRPr="00B44C19">
        <w:rPr>
          <w:color w:val="000000"/>
          <w:w w:val="106"/>
        </w:rPr>
        <w:t>т</w:t>
      </w:r>
      <w:r w:rsidRPr="00B44C19">
        <w:rPr>
          <w:color w:val="000000"/>
          <w:w w:val="104"/>
        </w:rPr>
        <w:t>о</w:t>
      </w:r>
      <w:r w:rsidRPr="00B44C19">
        <w:rPr>
          <w:color w:val="000000"/>
          <w:w w:val="103"/>
        </w:rPr>
        <w:t>й</w:t>
      </w:r>
      <w:r w:rsidRPr="00B44C19">
        <w:rPr>
          <w:color w:val="000000"/>
          <w:spacing w:val="-1"/>
        </w:rPr>
        <w:t xml:space="preserve"> </w:t>
      </w:r>
      <w:r w:rsidRPr="00B44C19">
        <w:rPr>
          <w:color w:val="000000"/>
          <w:w w:val="104"/>
        </w:rPr>
        <w:t>в</w:t>
      </w:r>
      <w:r w:rsidRPr="00B44C19">
        <w:rPr>
          <w:color w:val="000000"/>
          <w:spacing w:val="-2"/>
        </w:rPr>
        <w:t xml:space="preserve"> </w:t>
      </w:r>
      <w:r w:rsidRPr="00B44C19">
        <w:rPr>
          <w:color w:val="000000"/>
          <w:spacing w:val="-1"/>
          <w:w w:val="104"/>
        </w:rPr>
        <w:t>о</w:t>
      </w:r>
      <w:r w:rsidRPr="00B44C19">
        <w:rPr>
          <w:color w:val="000000"/>
          <w:w w:val="106"/>
        </w:rPr>
        <w:t>т</w:t>
      </w:r>
      <w:r w:rsidRPr="00B44C19">
        <w:rPr>
          <w:color w:val="000000"/>
          <w:w w:val="95"/>
        </w:rPr>
        <w:t>д</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1"/>
          <w:w w:val="106"/>
        </w:rPr>
        <w:t>с</w:t>
      </w:r>
      <w:r w:rsidRPr="00B44C19">
        <w:rPr>
          <w:color w:val="000000"/>
          <w:w w:val="106"/>
        </w:rPr>
        <w:t>т</w:t>
      </w:r>
      <w:r w:rsidRPr="00B44C19">
        <w:rPr>
          <w:color w:val="000000"/>
          <w:w w:val="103"/>
        </w:rPr>
        <w:t>и</w:t>
      </w:r>
      <w:r w:rsidRPr="00B44C19">
        <w:rPr>
          <w:color w:val="000000"/>
          <w:w w:val="82"/>
        </w:rPr>
        <w:t>.</w:t>
      </w:r>
    </w:p>
    <w:p w14:paraId="1D9CF6FE" w14:textId="77777777" w:rsidR="009D587D" w:rsidRPr="009D587D" w:rsidRDefault="009D587D" w:rsidP="00B44C19">
      <w:pPr>
        <w:widowControl w:val="0"/>
        <w:tabs>
          <w:tab w:val="left" w:pos="9355"/>
        </w:tabs>
        <w:jc w:val="center"/>
        <w:rPr>
          <w:b/>
          <w:bCs/>
          <w:color w:val="000000"/>
          <w:w w:val="106"/>
          <w:sz w:val="16"/>
          <w:szCs w:val="16"/>
        </w:rPr>
      </w:pPr>
    </w:p>
    <w:p w14:paraId="73CF9FF9" w14:textId="77777777" w:rsidR="009D587D" w:rsidRDefault="00B44C19" w:rsidP="00B44C19">
      <w:pPr>
        <w:widowControl w:val="0"/>
        <w:tabs>
          <w:tab w:val="left" w:pos="9355"/>
        </w:tabs>
        <w:jc w:val="center"/>
        <w:rPr>
          <w:b/>
          <w:bCs/>
          <w:color w:val="000000"/>
          <w:w w:val="111"/>
        </w:rPr>
      </w:pPr>
      <w:r w:rsidRPr="00B44C19">
        <w:rPr>
          <w:b/>
          <w:bCs/>
          <w:color w:val="000000"/>
          <w:w w:val="106"/>
        </w:rPr>
        <w:t>О</w:t>
      </w:r>
      <w:r w:rsidRPr="00B44C19">
        <w:rPr>
          <w:b/>
          <w:bCs/>
          <w:color w:val="000000"/>
          <w:spacing w:val="-1"/>
          <w:w w:val="108"/>
        </w:rPr>
        <w:t>с</w:t>
      </w:r>
      <w:r w:rsidRPr="00B44C19">
        <w:rPr>
          <w:b/>
          <w:bCs/>
          <w:color w:val="000000"/>
          <w:spacing w:val="1"/>
          <w:w w:val="107"/>
        </w:rPr>
        <w:t>о</w:t>
      </w:r>
      <w:r w:rsidRPr="00B44C19">
        <w:rPr>
          <w:b/>
          <w:bCs/>
          <w:color w:val="000000"/>
          <w:spacing w:val="1"/>
          <w:w w:val="108"/>
        </w:rPr>
        <w:t>б</w:t>
      </w:r>
      <w:r w:rsidRPr="00B44C19">
        <w:rPr>
          <w:b/>
          <w:bCs/>
          <w:color w:val="000000"/>
          <w:w w:val="105"/>
        </w:rPr>
        <w:t>е</w:t>
      </w:r>
      <w:r w:rsidRPr="00B44C19">
        <w:rPr>
          <w:b/>
          <w:bCs/>
          <w:color w:val="000000"/>
          <w:w w:val="106"/>
        </w:rPr>
        <w:t>нн</w:t>
      </w:r>
      <w:r w:rsidRPr="00B44C19">
        <w:rPr>
          <w:b/>
          <w:bCs/>
          <w:color w:val="000000"/>
          <w:w w:val="107"/>
        </w:rPr>
        <w:t>о</w:t>
      </w:r>
      <w:r w:rsidRPr="00B44C19">
        <w:rPr>
          <w:b/>
          <w:bCs/>
          <w:color w:val="000000"/>
          <w:w w:val="108"/>
        </w:rPr>
        <w:t>с</w:t>
      </w:r>
      <w:r w:rsidRPr="00B44C19">
        <w:rPr>
          <w:b/>
          <w:bCs/>
          <w:color w:val="000000"/>
          <w:w w:val="119"/>
        </w:rPr>
        <w:t>т</w:t>
      </w:r>
      <w:r w:rsidRPr="00B44C19">
        <w:rPr>
          <w:b/>
          <w:bCs/>
          <w:color w:val="000000"/>
          <w:w w:val="107"/>
        </w:rPr>
        <w:t>и</w:t>
      </w:r>
      <w:r w:rsidRPr="00B44C19">
        <w:rPr>
          <w:color w:val="000000"/>
          <w:spacing w:val="-3"/>
        </w:rPr>
        <w:t xml:space="preserve"> </w:t>
      </w:r>
      <w:r w:rsidRPr="00B44C19">
        <w:rPr>
          <w:b/>
          <w:bCs/>
          <w:color w:val="000000"/>
          <w:w w:val="112"/>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11"/>
        </w:rPr>
        <w:t>я</w:t>
      </w:r>
      <w:r w:rsidRPr="00B44C19">
        <w:rPr>
          <w:color w:val="000000"/>
          <w:spacing w:val="-3"/>
        </w:rPr>
        <w:t xml:space="preserve"> </w:t>
      </w:r>
      <w:r w:rsidRPr="00B44C19">
        <w:rPr>
          <w:b/>
          <w:bCs/>
          <w:color w:val="000000"/>
          <w:w w:val="101"/>
        </w:rPr>
        <w:t>д</w:t>
      </w:r>
      <w:r w:rsidRPr="00B44C19">
        <w:rPr>
          <w:b/>
          <w:bCs/>
          <w:color w:val="000000"/>
          <w:w w:val="105"/>
        </w:rPr>
        <w:t>е</w:t>
      </w:r>
      <w:r w:rsidRPr="00B44C19">
        <w:rPr>
          <w:b/>
          <w:bCs/>
          <w:color w:val="000000"/>
          <w:w w:val="119"/>
        </w:rPr>
        <w:t>т</w:t>
      </w:r>
      <w:r w:rsidRPr="00B44C19">
        <w:rPr>
          <w:b/>
          <w:bCs/>
          <w:color w:val="000000"/>
          <w:w w:val="105"/>
        </w:rPr>
        <w:t>е</w:t>
      </w:r>
      <w:r w:rsidRPr="00B44C19">
        <w:rPr>
          <w:b/>
          <w:bCs/>
          <w:color w:val="000000"/>
          <w:w w:val="107"/>
        </w:rPr>
        <w:t>й</w:t>
      </w:r>
      <w:r w:rsidRPr="00B44C19">
        <w:rPr>
          <w:color w:val="000000"/>
          <w:spacing w:val="-3"/>
        </w:rPr>
        <w:t xml:space="preserve"> </w:t>
      </w:r>
      <w:r w:rsidRPr="00B44C19">
        <w:rPr>
          <w:b/>
          <w:bCs/>
          <w:color w:val="000000"/>
          <w:w w:val="108"/>
        </w:rPr>
        <w:t>с</w:t>
      </w:r>
      <w:r w:rsidRPr="00B44C19">
        <w:rPr>
          <w:color w:val="000000"/>
          <w:spacing w:val="-5"/>
        </w:rPr>
        <w:t xml:space="preserve"> </w:t>
      </w:r>
      <w:r w:rsidRPr="00B44C19">
        <w:rPr>
          <w:b/>
          <w:bCs/>
          <w:color w:val="000000"/>
          <w:w w:val="114"/>
        </w:rPr>
        <w:t>з</w:t>
      </w:r>
      <w:r w:rsidRPr="00B44C19">
        <w:rPr>
          <w:b/>
          <w:bCs/>
          <w:color w:val="000000"/>
          <w:w w:val="107"/>
        </w:rPr>
        <w:t>а</w:t>
      </w:r>
      <w:r w:rsidRPr="00B44C19">
        <w:rPr>
          <w:b/>
          <w:bCs/>
          <w:color w:val="000000"/>
          <w:spacing w:val="-1"/>
          <w:w w:val="101"/>
        </w:rPr>
        <w:t>д</w:t>
      </w:r>
      <w:r w:rsidRPr="00B44C19">
        <w:rPr>
          <w:b/>
          <w:bCs/>
          <w:color w:val="000000"/>
          <w:w w:val="105"/>
        </w:rPr>
        <w:t>е</w:t>
      </w:r>
      <w:r w:rsidRPr="00B44C19">
        <w:rPr>
          <w:b/>
          <w:bCs/>
          <w:color w:val="000000"/>
          <w:w w:val="112"/>
        </w:rPr>
        <w:t>р</w:t>
      </w:r>
      <w:r w:rsidRPr="00B44C19">
        <w:rPr>
          <w:b/>
          <w:bCs/>
          <w:color w:val="000000"/>
        </w:rPr>
        <w:t>ж</w:t>
      </w:r>
      <w:r w:rsidRPr="00B44C19">
        <w:rPr>
          <w:b/>
          <w:bCs/>
          <w:color w:val="000000"/>
          <w:w w:val="107"/>
        </w:rPr>
        <w:t>кой</w:t>
      </w:r>
      <w:r w:rsidRPr="00B44C19">
        <w:rPr>
          <w:color w:val="000000"/>
          <w:spacing w:val="-3"/>
        </w:rPr>
        <w:t xml:space="preserve"> </w:t>
      </w:r>
      <w:r w:rsidRPr="00B44C19">
        <w:rPr>
          <w:b/>
          <w:bCs/>
          <w:color w:val="000000"/>
          <w:w w:val="108"/>
        </w:rPr>
        <w:t>пс</w:t>
      </w:r>
      <w:r w:rsidRPr="00B44C19">
        <w:rPr>
          <w:b/>
          <w:bCs/>
          <w:color w:val="000000"/>
          <w:w w:val="107"/>
        </w:rPr>
        <w:t>и</w:t>
      </w:r>
      <w:r w:rsidRPr="00B44C19">
        <w:rPr>
          <w:b/>
          <w:bCs/>
          <w:color w:val="000000"/>
          <w:w w:val="113"/>
        </w:rPr>
        <w:t>х</w:t>
      </w:r>
      <w:r w:rsidRPr="00B44C19">
        <w:rPr>
          <w:b/>
          <w:bCs/>
          <w:color w:val="000000"/>
          <w:w w:val="107"/>
        </w:rPr>
        <w:t>и</w:t>
      </w:r>
      <w:r w:rsidRPr="00B44C19">
        <w:rPr>
          <w:b/>
          <w:bCs/>
          <w:color w:val="000000"/>
          <w:w w:val="114"/>
        </w:rPr>
        <w:t>ч</w:t>
      </w:r>
      <w:r w:rsidRPr="00B44C19">
        <w:rPr>
          <w:b/>
          <w:bCs/>
          <w:color w:val="000000"/>
          <w:w w:val="105"/>
        </w:rPr>
        <w:t>е</w:t>
      </w:r>
      <w:r w:rsidRPr="00B44C19">
        <w:rPr>
          <w:b/>
          <w:bCs/>
          <w:color w:val="000000"/>
          <w:w w:val="108"/>
        </w:rPr>
        <w:t>с</w:t>
      </w:r>
      <w:r w:rsidRPr="00B44C19">
        <w:rPr>
          <w:b/>
          <w:bCs/>
          <w:color w:val="000000"/>
          <w:w w:val="107"/>
        </w:rPr>
        <w:t>ко</w:t>
      </w:r>
      <w:r w:rsidRPr="00B44C19">
        <w:rPr>
          <w:b/>
          <w:bCs/>
          <w:color w:val="000000"/>
          <w:w w:val="118"/>
        </w:rPr>
        <w:t>г</w:t>
      </w:r>
      <w:r w:rsidRPr="00B44C19">
        <w:rPr>
          <w:b/>
          <w:bCs/>
          <w:color w:val="000000"/>
          <w:w w:val="107"/>
        </w:rPr>
        <w:t>о</w:t>
      </w:r>
      <w:r w:rsidRPr="00B44C19">
        <w:rPr>
          <w:color w:val="000000"/>
          <w:spacing w:val="-4"/>
        </w:rPr>
        <w:t xml:space="preserve"> </w:t>
      </w:r>
      <w:r w:rsidRPr="00B44C19">
        <w:rPr>
          <w:b/>
          <w:bCs/>
          <w:color w:val="000000"/>
          <w:w w:val="112"/>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11"/>
        </w:rPr>
        <w:t>я (ЗПР)</w:t>
      </w:r>
    </w:p>
    <w:p w14:paraId="214FC54D" w14:textId="2FF8B8A0" w:rsidR="00B44C19" w:rsidRPr="00B44C19" w:rsidRDefault="00B44C19" w:rsidP="00B44C19">
      <w:pPr>
        <w:widowControl w:val="0"/>
        <w:tabs>
          <w:tab w:val="left" w:pos="9355"/>
        </w:tabs>
        <w:jc w:val="center"/>
        <w:rPr>
          <w:color w:val="000000"/>
        </w:rPr>
      </w:pPr>
      <w:r w:rsidRPr="00B44C19">
        <w:rPr>
          <w:color w:val="000000"/>
        </w:rPr>
        <w:t xml:space="preserve"> </w:t>
      </w:r>
    </w:p>
    <w:p w14:paraId="0C50D1F9" w14:textId="77777777" w:rsidR="00B44C19" w:rsidRPr="00B44C19" w:rsidRDefault="00B44C19" w:rsidP="00B44C19">
      <w:pPr>
        <w:widowControl w:val="0"/>
        <w:tabs>
          <w:tab w:val="left" w:pos="9355"/>
        </w:tabs>
        <w:ind w:firstLine="709"/>
        <w:rPr>
          <w:b/>
          <w:bCs/>
          <w:color w:val="000000"/>
          <w:w w:val="95"/>
        </w:rPr>
      </w:pPr>
      <w:r w:rsidRPr="00B44C19">
        <w:rPr>
          <w:b/>
          <w:bCs/>
          <w:color w:val="000000"/>
          <w:w w:val="108"/>
        </w:rPr>
        <w:t>В</w:t>
      </w:r>
      <w:r w:rsidRPr="00B44C19">
        <w:rPr>
          <w:b/>
          <w:bCs/>
          <w:color w:val="000000"/>
          <w:w w:val="106"/>
        </w:rPr>
        <w:t>н</w:t>
      </w:r>
      <w:r w:rsidRPr="00B44C19">
        <w:rPr>
          <w:b/>
          <w:bCs/>
          <w:color w:val="000000"/>
          <w:w w:val="107"/>
        </w:rPr>
        <w:t>и</w:t>
      </w:r>
      <w:r w:rsidRPr="00B44C19">
        <w:rPr>
          <w:b/>
          <w:bCs/>
          <w:color w:val="000000"/>
          <w:w w:val="101"/>
        </w:rPr>
        <w:t>м</w:t>
      </w:r>
      <w:r w:rsidRPr="00B44C19">
        <w:rPr>
          <w:b/>
          <w:bCs/>
          <w:color w:val="000000"/>
          <w:w w:val="107"/>
        </w:rPr>
        <w:t>а</w:t>
      </w:r>
      <w:r w:rsidRPr="00B44C19">
        <w:rPr>
          <w:b/>
          <w:bCs/>
          <w:color w:val="000000"/>
          <w:w w:val="106"/>
        </w:rPr>
        <w:t>н</w:t>
      </w:r>
      <w:r w:rsidRPr="00B44C19">
        <w:rPr>
          <w:b/>
          <w:bCs/>
          <w:color w:val="000000"/>
          <w:w w:val="107"/>
        </w:rPr>
        <w:t>и</w:t>
      </w:r>
      <w:r w:rsidRPr="00B44C19">
        <w:rPr>
          <w:b/>
          <w:bCs/>
          <w:color w:val="000000"/>
          <w:w w:val="105"/>
        </w:rPr>
        <w:t>е</w:t>
      </w:r>
      <w:r w:rsidRPr="00B44C19">
        <w:rPr>
          <w:b/>
          <w:bCs/>
          <w:color w:val="000000"/>
          <w:w w:val="95"/>
        </w:rPr>
        <w:t>:</w:t>
      </w:r>
    </w:p>
    <w:p w14:paraId="1393FD60" w14:textId="77777777" w:rsidR="00B44C19" w:rsidRPr="00B44C19" w:rsidRDefault="00B44C19" w:rsidP="00195104">
      <w:pPr>
        <w:pStyle w:val="a7"/>
        <w:widowControl w:val="0"/>
        <w:numPr>
          <w:ilvl w:val="0"/>
          <w:numId w:val="54"/>
        </w:numPr>
        <w:tabs>
          <w:tab w:val="left" w:pos="265"/>
          <w:tab w:val="left" w:pos="1134"/>
        </w:tabs>
        <w:ind w:left="0" w:firstLine="709"/>
        <w:jc w:val="both"/>
        <w:rPr>
          <w:color w:val="000000"/>
          <w:spacing w:val="-2"/>
        </w:rPr>
      </w:pPr>
      <w:proofErr w:type="spellStart"/>
      <w:r w:rsidRPr="00B44C19">
        <w:rPr>
          <w:color w:val="000000"/>
          <w:w w:val="102"/>
        </w:rPr>
        <w:t>н</w:t>
      </w:r>
      <w:r w:rsidRPr="00B44C19">
        <w:rPr>
          <w:color w:val="000000"/>
          <w:w w:val="101"/>
        </w:rPr>
        <w:t>е</w:t>
      </w:r>
      <w:r w:rsidRPr="00B44C19">
        <w:rPr>
          <w:color w:val="000000"/>
          <w:w w:val="106"/>
        </w:rPr>
        <w:t>с</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нн</w:t>
      </w:r>
      <w:r w:rsidRPr="00B44C19">
        <w:rPr>
          <w:color w:val="000000"/>
          <w:w w:val="104"/>
        </w:rPr>
        <w:t>о</w:t>
      </w:r>
      <w:r w:rsidRPr="00B44C19">
        <w:rPr>
          <w:color w:val="000000"/>
          <w:w w:val="106"/>
        </w:rPr>
        <w:t>сть</w:t>
      </w:r>
      <w:proofErr w:type="spellEnd"/>
      <w:r w:rsidRPr="00B44C19">
        <w:rPr>
          <w:color w:val="000000"/>
          <w:spacing w:val="-1"/>
        </w:rPr>
        <w:t xml:space="preserve"> </w:t>
      </w:r>
      <w:r w:rsidRPr="00B44C19">
        <w:rPr>
          <w:color w:val="000000"/>
          <w:w w:val="95"/>
        </w:rPr>
        <w:t>м</w:t>
      </w:r>
      <w:r w:rsidRPr="00B44C19">
        <w:rPr>
          <w:color w:val="000000"/>
          <w:w w:val="101"/>
        </w:rPr>
        <w:t>е</w:t>
      </w:r>
      <w:r w:rsidRPr="00B44C19">
        <w:rPr>
          <w:color w:val="000000"/>
          <w:spacing w:val="-2"/>
          <w:w w:val="107"/>
        </w:rPr>
        <w:t>х</w:t>
      </w:r>
      <w:r w:rsidRPr="00B44C19">
        <w:rPr>
          <w:color w:val="000000"/>
          <w:w w:val="101"/>
        </w:rPr>
        <w:t>а</w:t>
      </w:r>
      <w:r w:rsidRPr="00B44C19">
        <w:rPr>
          <w:color w:val="000000"/>
          <w:w w:val="102"/>
        </w:rPr>
        <w:t>н</w:t>
      </w:r>
      <w:r w:rsidRPr="00B44C19">
        <w:rPr>
          <w:color w:val="000000"/>
          <w:w w:val="103"/>
        </w:rPr>
        <w:t>и</w:t>
      </w:r>
      <w:r w:rsidRPr="00B44C19">
        <w:rPr>
          <w:color w:val="000000"/>
          <w:w w:val="102"/>
        </w:rPr>
        <w:t>з</w:t>
      </w:r>
      <w:r w:rsidRPr="00B44C19">
        <w:rPr>
          <w:color w:val="000000"/>
          <w:w w:val="95"/>
        </w:rPr>
        <w:t>м</w:t>
      </w:r>
      <w:r w:rsidRPr="00B44C19">
        <w:rPr>
          <w:color w:val="000000"/>
          <w:w w:val="101"/>
        </w:rPr>
        <w:t>а</w:t>
      </w:r>
      <w:r w:rsidRPr="00B44C19">
        <w:rPr>
          <w:color w:val="000000"/>
          <w:spacing w:val="-1"/>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w:t>
      </w:r>
      <w:r w:rsidRPr="00B44C19">
        <w:rPr>
          <w:color w:val="000000"/>
          <w:spacing w:val="-1"/>
          <w:w w:val="104"/>
        </w:rPr>
        <w:t>о</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
        </w:rPr>
        <w:t xml:space="preserve"> </w:t>
      </w:r>
      <w:r w:rsidRPr="00B44C19">
        <w:rPr>
          <w:color w:val="000000"/>
          <w:w w:val="104"/>
        </w:rPr>
        <w:t>у</w:t>
      </w:r>
      <w:r w:rsidRPr="00B44C19">
        <w:rPr>
          <w:color w:val="000000"/>
          <w:spacing w:val="-2"/>
        </w:rPr>
        <w:t xml:space="preserve"> </w:t>
      </w:r>
      <w:r w:rsidRPr="00B44C19">
        <w:rPr>
          <w:color w:val="000000"/>
          <w:spacing w:val="-2"/>
          <w:w w:val="95"/>
        </w:rPr>
        <w:t>д</w:t>
      </w:r>
      <w:r w:rsidRPr="00B44C19">
        <w:rPr>
          <w:color w:val="000000"/>
          <w:spacing w:val="-2"/>
          <w:w w:val="101"/>
        </w:rPr>
        <w:t>е</w:t>
      </w:r>
      <w:r w:rsidRPr="00B44C19">
        <w:rPr>
          <w:color w:val="000000"/>
          <w:spacing w:val="-2"/>
          <w:w w:val="106"/>
        </w:rPr>
        <w:t>т</w:t>
      </w:r>
      <w:r w:rsidRPr="00B44C19">
        <w:rPr>
          <w:color w:val="000000"/>
          <w:spacing w:val="-2"/>
          <w:w w:val="101"/>
        </w:rPr>
        <w:t>е</w:t>
      </w:r>
      <w:r w:rsidRPr="00B44C19">
        <w:rPr>
          <w:color w:val="000000"/>
          <w:spacing w:val="-2"/>
          <w:w w:val="103"/>
        </w:rPr>
        <w:t>й</w:t>
      </w:r>
      <w:r w:rsidRPr="00B44C19">
        <w:rPr>
          <w:color w:val="000000"/>
          <w:spacing w:val="-2"/>
        </w:rPr>
        <w:t>;</w:t>
      </w:r>
    </w:p>
    <w:p w14:paraId="2F6BFD08" w14:textId="77777777" w:rsidR="00B44C19" w:rsidRPr="00B44C19" w:rsidRDefault="00B44C19" w:rsidP="00195104">
      <w:pPr>
        <w:pStyle w:val="a7"/>
        <w:widowControl w:val="0"/>
        <w:numPr>
          <w:ilvl w:val="0"/>
          <w:numId w:val="54"/>
        </w:numPr>
        <w:tabs>
          <w:tab w:val="left" w:pos="265"/>
          <w:tab w:val="left" w:pos="1134"/>
        </w:tabs>
        <w:ind w:left="0" w:firstLine="709"/>
        <w:jc w:val="both"/>
        <w:rPr>
          <w:color w:val="000000"/>
          <w:spacing w:val="-2"/>
        </w:rPr>
      </w:pPr>
      <w:proofErr w:type="spellStart"/>
      <w:r w:rsidRPr="00B44C19">
        <w:rPr>
          <w:color w:val="000000"/>
          <w:w w:val="102"/>
        </w:rPr>
        <w:t>н</w:t>
      </w:r>
      <w:r w:rsidRPr="00B44C19">
        <w:rPr>
          <w:color w:val="000000"/>
          <w:w w:val="101"/>
        </w:rPr>
        <w:t>е</w:t>
      </w:r>
      <w:r w:rsidRPr="00B44C19">
        <w:rPr>
          <w:color w:val="000000"/>
          <w:w w:val="106"/>
        </w:rPr>
        <w:t>с</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нн</w:t>
      </w:r>
      <w:r w:rsidRPr="00B44C19">
        <w:rPr>
          <w:color w:val="000000"/>
          <w:w w:val="104"/>
        </w:rPr>
        <w:t>о</w:t>
      </w:r>
      <w:r w:rsidRPr="00B44C19">
        <w:rPr>
          <w:color w:val="000000"/>
          <w:w w:val="106"/>
        </w:rPr>
        <w:t>сть</w:t>
      </w:r>
      <w:proofErr w:type="spellEnd"/>
      <w:r w:rsidRPr="00B44C19">
        <w:rPr>
          <w:color w:val="000000"/>
          <w:spacing w:val="44"/>
        </w:rPr>
        <w:t xml:space="preserve"> </w:t>
      </w:r>
      <w:r w:rsidRPr="00B44C19">
        <w:rPr>
          <w:color w:val="000000"/>
          <w:w w:val="95"/>
        </w:rPr>
        <w:t>м</w:t>
      </w:r>
      <w:r w:rsidRPr="00B44C19">
        <w:rPr>
          <w:color w:val="000000"/>
          <w:w w:val="104"/>
        </w:rPr>
        <w:t>о</w:t>
      </w:r>
      <w:r w:rsidRPr="00B44C19">
        <w:rPr>
          <w:color w:val="000000"/>
          <w:w w:val="106"/>
        </w:rPr>
        <w:t>т</w:t>
      </w:r>
      <w:r w:rsidRPr="00B44C19">
        <w:rPr>
          <w:color w:val="000000"/>
          <w:w w:val="103"/>
        </w:rPr>
        <w:t>и</w:t>
      </w:r>
      <w:r w:rsidRPr="00B44C19">
        <w:rPr>
          <w:color w:val="000000"/>
          <w:spacing w:val="-1"/>
          <w:w w:val="104"/>
        </w:rPr>
        <w:t>в</w:t>
      </w:r>
      <w:r w:rsidRPr="00B44C19">
        <w:rPr>
          <w:color w:val="000000"/>
          <w:w w:val="101"/>
        </w:rPr>
        <w:t>а</w:t>
      </w:r>
      <w:r w:rsidRPr="00B44C19">
        <w:rPr>
          <w:color w:val="000000"/>
          <w:w w:val="102"/>
        </w:rPr>
        <w:t>ц</w:t>
      </w:r>
      <w:r w:rsidRPr="00B44C19">
        <w:rPr>
          <w:color w:val="000000"/>
          <w:w w:val="103"/>
        </w:rPr>
        <w:t>ии</w:t>
      </w:r>
      <w:r w:rsidRPr="00B44C19">
        <w:rPr>
          <w:color w:val="000000"/>
          <w:w w:val="83"/>
        </w:rPr>
        <w:t>,</w:t>
      </w:r>
      <w:r w:rsidRPr="00B44C19">
        <w:rPr>
          <w:color w:val="000000"/>
          <w:spacing w:val="44"/>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4"/>
        </w:rPr>
        <w:t>о</w:t>
      </w:r>
      <w:r w:rsidRPr="00B44C19">
        <w:rPr>
          <w:color w:val="000000"/>
          <w:w w:val="103"/>
        </w:rPr>
        <w:t>к</w:t>
      </w:r>
      <w:r w:rsidRPr="00B44C19">
        <w:rPr>
          <w:color w:val="000000"/>
          <w:spacing w:val="43"/>
        </w:rPr>
        <w:t xml:space="preserve"> </w:t>
      </w:r>
      <w:r w:rsidRPr="00B44C19">
        <w:rPr>
          <w:color w:val="000000"/>
          <w:w w:val="104"/>
        </w:rPr>
        <w:t>п</w:t>
      </w:r>
      <w:r w:rsidRPr="00B44C19">
        <w:rPr>
          <w:color w:val="000000"/>
          <w:w w:val="108"/>
        </w:rPr>
        <w:t>р</w:t>
      </w:r>
      <w:r w:rsidRPr="00B44C19">
        <w:rPr>
          <w:color w:val="000000"/>
          <w:spacing w:val="2"/>
          <w:w w:val="104"/>
        </w:rPr>
        <w:t>о</w:t>
      </w:r>
      <w:r w:rsidRPr="00B44C19">
        <w:rPr>
          <w:color w:val="000000"/>
          <w:w w:val="105"/>
        </w:rPr>
        <w:t>я</w:t>
      </w:r>
      <w:r w:rsidRPr="00B44C19">
        <w:rPr>
          <w:color w:val="000000"/>
          <w:w w:val="104"/>
        </w:rPr>
        <w:t>в</w:t>
      </w:r>
      <w:r w:rsidRPr="00B44C19">
        <w:rPr>
          <w:color w:val="000000"/>
          <w:w w:val="99"/>
        </w:rPr>
        <w:t>л</w:t>
      </w:r>
      <w:r w:rsidRPr="00B44C19">
        <w:rPr>
          <w:color w:val="000000"/>
          <w:w w:val="105"/>
        </w:rPr>
        <w:t>я</w:t>
      </w:r>
      <w:r w:rsidRPr="00B44C19">
        <w:rPr>
          <w:color w:val="000000"/>
          <w:w w:val="101"/>
        </w:rPr>
        <w:t>е</w:t>
      </w:r>
      <w:r w:rsidRPr="00B44C19">
        <w:rPr>
          <w:color w:val="000000"/>
          <w:w w:val="106"/>
        </w:rPr>
        <w:t>т</w:t>
      </w:r>
      <w:r w:rsidRPr="00B44C19">
        <w:rPr>
          <w:color w:val="000000"/>
          <w:spacing w:val="43"/>
        </w:rPr>
        <w:t xml:space="preserve"> </w:t>
      </w:r>
      <w:r w:rsidRPr="00B44C19">
        <w:rPr>
          <w:color w:val="000000"/>
          <w:w w:val="107"/>
        </w:rPr>
        <w:t>х</w:t>
      </w:r>
      <w:r w:rsidRPr="00B44C19">
        <w:rPr>
          <w:color w:val="000000"/>
          <w:w w:val="104"/>
        </w:rPr>
        <w:t>о</w:t>
      </w:r>
      <w:r w:rsidRPr="00B44C19">
        <w:rPr>
          <w:color w:val="000000"/>
          <w:w w:val="108"/>
        </w:rPr>
        <w:t>р</w:t>
      </w:r>
      <w:r w:rsidRPr="00B44C19">
        <w:rPr>
          <w:color w:val="000000"/>
          <w:w w:val="104"/>
        </w:rPr>
        <w:t>о</w:t>
      </w:r>
      <w:r w:rsidRPr="00B44C19">
        <w:rPr>
          <w:color w:val="000000"/>
          <w:w w:val="101"/>
        </w:rPr>
        <w:t>ш</w:t>
      </w:r>
      <w:r w:rsidRPr="00B44C19">
        <w:rPr>
          <w:color w:val="000000"/>
          <w:w w:val="104"/>
        </w:rPr>
        <w:t>у</w:t>
      </w:r>
      <w:r w:rsidRPr="00B44C19">
        <w:rPr>
          <w:color w:val="000000"/>
          <w:spacing w:val="1"/>
          <w:w w:val="98"/>
        </w:rPr>
        <w:t>ю</w:t>
      </w:r>
      <w:r w:rsidRPr="00B44C19">
        <w:rPr>
          <w:color w:val="000000"/>
          <w:spacing w:val="43"/>
        </w:rPr>
        <w:t xml:space="preserve"> </w:t>
      </w:r>
      <w:r w:rsidRPr="00B44C19">
        <w:rPr>
          <w:color w:val="000000"/>
          <w:w w:val="103"/>
        </w:rPr>
        <w:t>к</w:t>
      </w:r>
      <w:r w:rsidRPr="00B44C19">
        <w:rPr>
          <w:color w:val="000000"/>
          <w:w w:val="104"/>
        </w:rPr>
        <w:t>о</w:t>
      </w:r>
      <w:r w:rsidRPr="00B44C19">
        <w:rPr>
          <w:color w:val="000000"/>
          <w:spacing w:val="2"/>
          <w:w w:val="102"/>
        </w:rPr>
        <w:t>н</w:t>
      </w:r>
      <w:r w:rsidRPr="00B44C19">
        <w:rPr>
          <w:color w:val="000000"/>
          <w:spacing w:val="-1"/>
          <w:w w:val="102"/>
        </w:rPr>
        <w:t>ц</w:t>
      </w:r>
      <w:r w:rsidRPr="00B44C19">
        <w:rPr>
          <w:color w:val="000000"/>
          <w:spacing w:val="-1"/>
          <w:w w:val="101"/>
        </w:rPr>
        <w:t>е</w:t>
      </w:r>
      <w:r w:rsidRPr="00B44C19">
        <w:rPr>
          <w:color w:val="000000"/>
          <w:spacing w:val="1"/>
          <w:w w:val="102"/>
        </w:rPr>
        <w:t>н</w:t>
      </w:r>
      <w:r w:rsidRPr="00B44C19">
        <w:rPr>
          <w:color w:val="000000"/>
          <w:w w:val="106"/>
        </w:rPr>
        <w:t>т</w:t>
      </w:r>
      <w:r w:rsidRPr="00B44C19">
        <w:rPr>
          <w:color w:val="000000"/>
          <w:w w:val="108"/>
        </w:rPr>
        <w:t>р</w:t>
      </w:r>
      <w:r w:rsidRPr="00B44C19">
        <w:rPr>
          <w:color w:val="000000"/>
          <w:spacing w:val="3"/>
          <w:w w:val="101"/>
        </w:rPr>
        <w:t>а</w:t>
      </w:r>
      <w:r w:rsidRPr="00B44C19">
        <w:rPr>
          <w:color w:val="000000"/>
        </w:rPr>
        <w:t>цию</w:t>
      </w:r>
      <w:r w:rsidRPr="00B44C19">
        <w:rPr>
          <w:color w:val="000000"/>
          <w:spacing w:val="27"/>
        </w:rPr>
        <w:t xml:space="preserve"> </w:t>
      </w:r>
      <w:r w:rsidRPr="00B44C19">
        <w:rPr>
          <w:color w:val="000000"/>
          <w:w w:val="104"/>
        </w:rPr>
        <w:t>в</w:t>
      </w:r>
      <w:r w:rsidRPr="00B44C19">
        <w:rPr>
          <w:color w:val="000000"/>
          <w:w w:val="102"/>
        </w:rPr>
        <w:t>н</w:t>
      </w:r>
      <w:r w:rsidRPr="00B44C19">
        <w:rPr>
          <w:color w:val="000000"/>
          <w:spacing w:val="1"/>
          <w:w w:val="103"/>
        </w:rPr>
        <w:t>и</w:t>
      </w:r>
      <w:r w:rsidRPr="00B44C19">
        <w:rPr>
          <w:color w:val="000000"/>
          <w:spacing w:val="-1"/>
          <w:w w:val="95"/>
        </w:rPr>
        <w:t>м</w:t>
      </w:r>
      <w:r w:rsidRPr="00B44C19">
        <w:rPr>
          <w:color w:val="000000"/>
          <w:spacing w:val="-1"/>
          <w:w w:val="101"/>
        </w:rPr>
        <w:t>а</w:t>
      </w:r>
      <w:r w:rsidRPr="00B44C19">
        <w:rPr>
          <w:color w:val="000000"/>
          <w:w w:val="102"/>
        </w:rPr>
        <w:t>н</w:t>
      </w:r>
      <w:r w:rsidRPr="00B44C19">
        <w:rPr>
          <w:color w:val="000000"/>
          <w:w w:val="103"/>
        </w:rPr>
        <w:t>и</w:t>
      </w:r>
      <w:r w:rsidRPr="00B44C19">
        <w:rPr>
          <w:color w:val="000000"/>
          <w:w w:val="105"/>
        </w:rPr>
        <w:t>я</w:t>
      </w:r>
      <w:r w:rsidRPr="00B44C19">
        <w:rPr>
          <w:color w:val="000000"/>
          <w:w w:val="83"/>
        </w:rPr>
        <w:t>,</w:t>
      </w:r>
      <w:r w:rsidRPr="00B44C19">
        <w:rPr>
          <w:color w:val="000000"/>
          <w:spacing w:val="27"/>
        </w:rPr>
        <w:t xml:space="preserve"> </w:t>
      </w:r>
      <w:r w:rsidRPr="00B44C19">
        <w:rPr>
          <w:color w:val="000000"/>
          <w:w w:val="103"/>
        </w:rPr>
        <w:t>к</w:t>
      </w:r>
      <w:r w:rsidRPr="00B44C19">
        <w:rPr>
          <w:color w:val="000000"/>
          <w:w w:val="104"/>
        </w:rPr>
        <w:t>о</w:t>
      </w:r>
      <w:r w:rsidRPr="00B44C19">
        <w:rPr>
          <w:color w:val="000000"/>
          <w:w w:val="112"/>
        </w:rPr>
        <w:t>г</w:t>
      </w:r>
      <w:r w:rsidRPr="00B44C19">
        <w:rPr>
          <w:color w:val="000000"/>
          <w:w w:val="95"/>
        </w:rPr>
        <w:t>д</w:t>
      </w:r>
      <w:r w:rsidRPr="00B44C19">
        <w:rPr>
          <w:color w:val="000000"/>
          <w:w w:val="101"/>
        </w:rPr>
        <w:t>а</w:t>
      </w:r>
      <w:r w:rsidRPr="00B44C19">
        <w:rPr>
          <w:color w:val="000000"/>
          <w:spacing w:val="26"/>
        </w:rPr>
        <w:t xml:space="preserve"> </w:t>
      </w:r>
      <w:r w:rsidRPr="00B44C19">
        <w:rPr>
          <w:color w:val="000000"/>
          <w:w w:val="103"/>
        </w:rPr>
        <w:t>и</w:t>
      </w:r>
      <w:r w:rsidRPr="00B44C19">
        <w:rPr>
          <w:color w:val="000000"/>
          <w:spacing w:val="1"/>
          <w:w w:val="102"/>
        </w:rPr>
        <w:t>н</w:t>
      </w:r>
      <w:r w:rsidRPr="00B44C19">
        <w:rPr>
          <w:color w:val="000000"/>
          <w:w w:val="106"/>
        </w:rPr>
        <w:t>т</w:t>
      </w:r>
      <w:r w:rsidRPr="00B44C19">
        <w:rPr>
          <w:color w:val="000000"/>
          <w:w w:val="101"/>
        </w:rPr>
        <w:t>е</w:t>
      </w:r>
      <w:r w:rsidRPr="00B44C19">
        <w:rPr>
          <w:color w:val="000000"/>
          <w:w w:val="108"/>
        </w:rPr>
        <w:t>р</w:t>
      </w:r>
      <w:r w:rsidRPr="00B44C19">
        <w:rPr>
          <w:color w:val="000000"/>
          <w:w w:val="101"/>
        </w:rPr>
        <w:t>е</w:t>
      </w:r>
      <w:r w:rsidRPr="00B44C19">
        <w:rPr>
          <w:color w:val="000000"/>
          <w:w w:val="106"/>
        </w:rPr>
        <w:t>с</w:t>
      </w:r>
      <w:r w:rsidRPr="00B44C19">
        <w:rPr>
          <w:color w:val="000000"/>
          <w:w w:val="102"/>
        </w:rPr>
        <w:t>н</w:t>
      </w:r>
      <w:r w:rsidRPr="00B44C19">
        <w:rPr>
          <w:color w:val="000000"/>
          <w:w w:val="104"/>
        </w:rPr>
        <w:t>о</w:t>
      </w:r>
      <w:r w:rsidRPr="00B44C19">
        <w:rPr>
          <w:color w:val="000000"/>
          <w:w w:val="83"/>
        </w:rPr>
        <w:t>,</w:t>
      </w:r>
      <w:r w:rsidRPr="00B44C19">
        <w:rPr>
          <w:color w:val="000000"/>
          <w:spacing w:val="27"/>
        </w:rPr>
        <w:t xml:space="preserve"> </w:t>
      </w:r>
      <w:r w:rsidRPr="00B44C19">
        <w:rPr>
          <w:color w:val="000000"/>
          <w:w w:val="101"/>
        </w:rPr>
        <w:t>а</w:t>
      </w:r>
      <w:r w:rsidRPr="00B44C19">
        <w:rPr>
          <w:color w:val="000000"/>
          <w:spacing w:val="26"/>
        </w:rPr>
        <w:t xml:space="preserve"> </w:t>
      </w:r>
      <w:r w:rsidRPr="00B44C19">
        <w:rPr>
          <w:color w:val="000000"/>
          <w:w w:val="112"/>
        </w:rPr>
        <w:t>г</w:t>
      </w:r>
      <w:r w:rsidRPr="00B44C19">
        <w:rPr>
          <w:color w:val="000000"/>
          <w:w w:val="95"/>
        </w:rPr>
        <w:t>д</w:t>
      </w:r>
      <w:r w:rsidRPr="00B44C19">
        <w:rPr>
          <w:color w:val="000000"/>
          <w:w w:val="101"/>
        </w:rPr>
        <w:t>е</w:t>
      </w:r>
      <w:r w:rsidRPr="00B44C19">
        <w:rPr>
          <w:color w:val="000000"/>
          <w:spacing w:val="26"/>
        </w:rPr>
        <w:t xml:space="preserve"> </w:t>
      </w:r>
      <w:r w:rsidRPr="00B44C19">
        <w:rPr>
          <w:color w:val="000000"/>
          <w:spacing w:val="2"/>
          <w:w w:val="106"/>
        </w:rPr>
        <w:t>т</w:t>
      </w:r>
      <w:r w:rsidRPr="00B44C19">
        <w:rPr>
          <w:color w:val="000000"/>
          <w:w w:val="108"/>
        </w:rPr>
        <w:t>р</w:t>
      </w:r>
      <w:r w:rsidRPr="00B44C19">
        <w:rPr>
          <w:color w:val="000000"/>
          <w:w w:val="101"/>
        </w:rPr>
        <w:t>е</w:t>
      </w:r>
      <w:r w:rsidRPr="00B44C19">
        <w:rPr>
          <w:color w:val="000000"/>
          <w:w w:val="99"/>
        </w:rPr>
        <w:t>б</w:t>
      </w:r>
      <w:r w:rsidRPr="00B44C19">
        <w:rPr>
          <w:color w:val="000000"/>
          <w:w w:val="104"/>
        </w:rPr>
        <w:t>у</w:t>
      </w:r>
      <w:r w:rsidRPr="00B44C19">
        <w:rPr>
          <w:color w:val="000000"/>
          <w:spacing w:val="-1"/>
          <w:w w:val="101"/>
        </w:rPr>
        <w:t>е</w:t>
      </w:r>
      <w:r w:rsidRPr="00B44C19">
        <w:rPr>
          <w:color w:val="000000"/>
          <w:w w:val="106"/>
        </w:rPr>
        <w:t>тс</w:t>
      </w:r>
      <w:r w:rsidRPr="00B44C19">
        <w:rPr>
          <w:color w:val="000000"/>
          <w:w w:val="105"/>
        </w:rPr>
        <w:t>я</w:t>
      </w:r>
      <w:r w:rsidRPr="00B44C19">
        <w:rPr>
          <w:color w:val="000000"/>
          <w:spacing w:val="26"/>
        </w:rPr>
        <w:t xml:space="preserve"> </w:t>
      </w:r>
      <w:r w:rsidRPr="00B44C19">
        <w:rPr>
          <w:color w:val="000000"/>
          <w:w w:val="104"/>
        </w:rPr>
        <w:t>п</w:t>
      </w:r>
      <w:r w:rsidRPr="00B44C19">
        <w:rPr>
          <w:color w:val="000000"/>
          <w:w w:val="108"/>
        </w:rPr>
        <w:t>р</w:t>
      </w:r>
      <w:r w:rsidRPr="00B44C19">
        <w:rPr>
          <w:color w:val="000000"/>
          <w:spacing w:val="-1"/>
          <w:w w:val="104"/>
        </w:rPr>
        <w:t>о</w:t>
      </w:r>
      <w:r w:rsidRPr="00B44C19">
        <w:rPr>
          <w:color w:val="000000"/>
          <w:w w:val="105"/>
        </w:rPr>
        <w:t>я</w:t>
      </w:r>
      <w:r w:rsidRPr="00B44C19">
        <w:rPr>
          <w:color w:val="000000"/>
          <w:w w:val="104"/>
        </w:rPr>
        <w:t>в</w:t>
      </w:r>
      <w:r w:rsidRPr="00B44C19">
        <w:rPr>
          <w:color w:val="000000"/>
          <w:w w:val="103"/>
        </w:rPr>
        <w:t>и</w:t>
      </w:r>
      <w:r w:rsidRPr="00B44C19">
        <w:rPr>
          <w:color w:val="000000"/>
          <w:w w:val="106"/>
        </w:rPr>
        <w:t>ть</w:t>
      </w:r>
      <w:r w:rsidRPr="00B44C19">
        <w:rPr>
          <w:color w:val="000000"/>
          <w:spacing w:val="28"/>
        </w:rPr>
        <w:t xml:space="preserve"> </w:t>
      </w:r>
      <w:r w:rsidRPr="00B44C19">
        <w:rPr>
          <w:color w:val="000000"/>
          <w:spacing w:val="-1"/>
          <w:w w:val="95"/>
        </w:rPr>
        <w:t>д</w:t>
      </w:r>
      <w:r w:rsidRPr="00B44C19">
        <w:rPr>
          <w:color w:val="000000"/>
          <w:w w:val="108"/>
        </w:rPr>
        <w:t>р</w:t>
      </w:r>
      <w:r w:rsidRPr="00B44C19">
        <w:rPr>
          <w:color w:val="000000"/>
          <w:spacing w:val="1"/>
          <w:w w:val="104"/>
        </w:rPr>
        <w:t>у</w:t>
      </w:r>
      <w:r w:rsidRPr="00B44C19">
        <w:rPr>
          <w:color w:val="000000"/>
          <w:w w:val="112"/>
        </w:rPr>
        <w:t>г</w:t>
      </w:r>
      <w:r w:rsidRPr="00B44C19">
        <w:rPr>
          <w:color w:val="000000"/>
          <w:w w:val="104"/>
        </w:rPr>
        <w:t>о</w:t>
      </w:r>
      <w:r w:rsidRPr="00B44C19">
        <w:rPr>
          <w:color w:val="000000"/>
          <w:w w:val="103"/>
        </w:rPr>
        <w:t>й</w:t>
      </w:r>
      <w:r w:rsidRPr="00B44C19">
        <w:rPr>
          <w:color w:val="000000"/>
          <w:spacing w:val="26"/>
        </w:rPr>
        <w:t xml:space="preserve"> </w:t>
      </w:r>
      <w:r w:rsidRPr="00B44C19">
        <w:rPr>
          <w:color w:val="000000"/>
          <w:w w:val="104"/>
        </w:rPr>
        <w:t>у</w:t>
      </w:r>
      <w:r w:rsidRPr="00B44C19">
        <w:rPr>
          <w:color w:val="000000"/>
          <w:w w:val="108"/>
        </w:rPr>
        <w:t>р</w:t>
      </w:r>
      <w:r w:rsidRPr="00B44C19">
        <w:rPr>
          <w:color w:val="000000"/>
          <w:w w:val="104"/>
        </w:rPr>
        <w:t>ов</w:t>
      </w:r>
      <w:r w:rsidRPr="00B44C19">
        <w:rPr>
          <w:color w:val="000000"/>
          <w:w w:val="101"/>
        </w:rPr>
        <w:t>е</w:t>
      </w:r>
      <w:r w:rsidRPr="00B44C19">
        <w:rPr>
          <w:color w:val="000000"/>
          <w:w w:val="102"/>
        </w:rPr>
        <w:t>н</w:t>
      </w:r>
      <w:r w:rsidRPr="00B44C19">
        <w:rPr>
          <w:color w:val="000000"/>
          <w:w w:val="106"/>
        </w:rPr>
        <w:t>ь</w:t>
      </w:r>
      <w:r w:rsidRPr="00B44C19">
        <w:rPr>
          <w:color w:val="000000"/>
        </w:rPr>
        <w:t xml:space="preserve"> </w:t>
      </w:r>
      <w:r w:rsidRPr="00B44C19">
        <w:rPr>
          <w:color w:val="000000"/>
          <w:w w:val="95"/>
        </w:rPr>
        <w:t>м</w:t>
      </w:r>
      <w:r w:rsidRPr="00B44C19">
        <w:rPr>
          <w:color w:val="000000"/>
          <w:w w:val="104"/>
        </w:rPr>
        <w:t>о</w:t>
      </w:r>
      <w:r w:rsidRPr="00B44C19">
        <w:rPr>
          <w:color w:val="000000"/>
          <w:w w:val="106"/>
        </w:rPr>
        <w:t>т</w:t>
      </w:r>
      <w:r w:rsidRPr="00B44C19">
        <w:rPr>
          <w:color w:val="000000"/>
          <w:w w:val="103"/>
        </w:rPr>
        <w:t>и</w:t>
      </w:r>
      <w:r w:rsidRPr="00B44C19">
        <w:rPr>
          <w:color w:val="000000"/>
          <w:w w:val="104"/>
        </w:rPr>
        <w:t>в</w:t>
      </w:r>
      <w:r w:rsidRPr="00B44C19">
        <w:rPr>
          <w:color w:val="000000"/>
          <w:w w:val="101"/>
        </w:rPr>
        <w:t>а</w:t>
      </w:r>
      <w:r w:rsidRPr="00B44C19">
        <w:rPr>
          <w:color w:val="000000"/>
          <w:w w:val="102"/>
        </w:rPr>
        <w:t>ц</w:t>
      </w:r>
      <w:r w:rsidRPr="00B44C19">
        <w:rPr>
          <w:color w:val="000000"/>
          <w:w w:val="103"/>
        </w:rPr>
        <w:t>ии</w:t>
      </w:r>
      <w:r w:rsidRPr="00B44C19">
        <w:rPr>
          <w:color w:val="000000"/>
          <w:spacing w:val="-2"/>
        </w:rPr>
        <w:t xml:space="preserve"> </w:t>
      </w:r>
      <w:r w:rsidRPr="00B44C19">
        <w:rPr>
          <w:color w:val="000000"/>
        </w:rPr>
        <w:t>-</w:t>
      </w:r>
      <w:r w:rsidRPr="00B44C19">
        <w:rPr>
          <w:color w:val="000000"/>
          <w:spacing w:val="-3"/>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spacing w:val="-1"/>
          <w:w w:val="103"/>
        </w:rPr>
        <w:t>и</w:t>
      </w:r>
      <w:r w:rsidRPr="00B44C19">
        <w:rPr>
          <w:color w:val="000000"/>
          <w:spacing w:val="-2"/>
          <w:w w:val="102"/>
        </w:rPr>
        <w:t>н</w:t>
      </w:r>
      <w:r w:rsidRPr="00B44C19">
        <w:rPr>
          <w:color w:val="000000"/>
          <w:spacing w:val="-2"/>
          <w:w w:val="106"/>
        </w:rPr>
        <w:t>т</w:t>
      </w:r>
      <w:r w:rsidRPr="00B44C19">
        <w:rPr>
          <w:color w:val="000000"/>
          <w:spacing w:val="-1"/>
          <w:w w:val="101"/>
        </w:rPr>
        <w:t>е</w:t>
      </w:r>
      <w:r w:rsidRPr="00B44C19">
        <w:rPr>
          <w:color w:val="000000"/>
          <w:spacing w:val="-1"/>
          <w:w w:val="108"/>
        </w:rPr>
        <w:t>р</w:t>
      </w:r>
      <w:r w:rsidRPr="00B44C19">
        <w:rPr>
          <w:color w:val="000000"/>
          <w:spacing w:val="-1"/>
          <w:w w:val="101"/>
        </w:rPr>
        <w:t>е</w:t>
      </w:r>
      <w:r w:rsidRPr="00B44C19">
        <w:rPr>
          <w:color w:val="000000"/>
          <w:spacing w:val="-1"/>
          <w:w w:val="106"/>
        </w:rPr>
        <w:t>с</w:t>
      </w:r>
      <w:r w:rsidRPr="00B44C19">
        <w:rPr>
          <w:color w:val="000000"/>
          <w:spacing w:val="-2"/>
          <w:w w:val="101"/>
        </w:rPr>
        <w:t>а</w:t>
      </w:r>
      <w:r w:rsidRPr="00B44C19">
        <w:rPr>
          <w:color w:val="000000"/>
          <w:spacing w:val="-2"/>
        </w:rPr>
        <w:t>;</w:t>
      </w:r>
    </w:p>
    <w:p w14:paraId="5CD6D560" w14:textId="77777777" w:rsidR="00B44C19" w:rsidRPr="00B44C19" w:rsidRDefault="00B44C19" w:rsidP="00195104">
      <w:pPr>
        <w:pStyle w:val="a7"/>
        <w:widowControl w:val="0"/>
        <w:numPr>
          <w:ilvl w:val="0"/>
          <w:numId w:val="54"/>
        </w:numPr>
        <w:tabs>
          <w:tab w:val="left" w:pos="265"/>
          <w:tab w:val="left" w:pos="1134"/>
        </w:tabs>
        <w:ind w:left="0" w:firstLine="709"/>
        <w:jc w:val="both"/>
        <w:rPr>
          <w:color w:val="000000"/>
        </w:rPr>
      </w:pPr>
      <w:r w:rsidRPr="00B44C19">
        <w:rPr>
          <w:color w:val="000000"/>
          <w:w w:val="102"/>
        </w:rPr>
        <w:t>н</w:t>
      </w:r>
      <w:r w:rsidRPr="00B44C19">
        <w:rPr>
          <w:color w:val="000000"/>
          <w:w w:val="103"/>
        </w:rPr>
        <w:t>и</w:t>
      </w:r>
      <w:r w:rsidRPr="00B44C19">
        <w:rPr>
          <w:color w:val="000000"/>
          <w:w w:val="102"/>
        </w:rPr>
        <w:t>з</w:t>
      </w:r>
      <w:r w:rsidRPr="00B44C19">
        <w:rPr>
          <w:color w:val="000000"/>
          <w:w w:val="103"/>
        </w:rPr>
        <w:t>к</w:t>
      </w:r>
      <w:r w:rsidRPr="00B44C19">
        <w:rPr>
          <w:color w:val="000000"/>
          <w:w w:val="101"/>
        </w:rPr>
        <w:t>а</w:t>
      </w:r>
      <w:r w:rsidRPr="00B44C19">
        <w:rPr>
          <w:color w:val="000000"/>
          <w:w w:val="105"/>
        </w:rPr>
        <w:t>я</w:t>
      </w:r>
      <w:r w:rsidRPr="00B44C19">
        <w:rPr>
          <w:color w:val="000000"/>
          <w:spacing w:val="10"/>
        </w:rPr>
        <w:t xml:space="preserve"> </w:t>
      </w:r>
      <w:r w:rsidRPr="00B44C19">
        <w:rPr>
          <w:color w:val="000000"/>
          <w:w w:val="103"/>
        </w:rPr>
        <w:t>к</w:t>
      </w:r>
      <w:r w:rsidRPr="00B44C19">
        <w:rPr>
          <w:color w:val="000000"/>
          <w:w w:val="104"/>
        </w:rPr>
        <w:t>о</w:t>
      </w:r>
      <w:r w:rsidRPr="00B44C19">
        <w:rPr>
          <w:color w:val="000000"/>
          <w:w w:val="102"/>
        </w:rPr>
        <w:t>нц</w:t>
      </w:r>
      <w:r w:rsidRPr="00B44C19">
        <w:rPr>
          <w:color w:val="000000"/>
          <w:w w:val="101"/>
        </w:rPr>
        <w:t>е</w:t>
      </w:r>
      <w:r w:rsidRPr="00B44C19">
        <w:rPr>
          <w:color w:val="000000"/>
          <w:w w:val="102"/>
        </w:rPr>
        <w:t>н</w:t>
      </w:r>
      <w:r w:rsidRPr="00B44C19">
        <w:rPr>
          <w:color w:val="000000"/>
          <w:w w:val="106"/>
        </w:rPr>
        <w:t>т</w:t>
      </w:r>
      <w:r w:rsidRPr="00B44C19">
        <w:rPr>
          <w:color w:val="000000"/>
          <w:w w:val="108"/>
        </w:rPr>
        <w:t>р</w:t>
      </w:r>
      <w:r w:rsidRPr="00B44C19">
        <w:rPr>
          <w:color w:val="000000"/>
          <w:w w:val="101"/>
        </w:rPr>
        <w:t>а</w:t>
      </w:r>
      <w:r w:rsidRPr="00B44C19">
        <w:rPr>
          <w:color w:val="000000"/>
          <w:w w:val="102"/>
        </w:rPr>
        <w:t>ц</w:t>
      </w:r>
      <w:r w:rsidRPr="00B44C19">
        <w:rPr>
          <w:color w:val="000000"/>
          <w:w w:val="103"/>
        </w:rPr>
        <w:t>и</w:t>
      </w:r>
      <w:r w:rsidRPr="00B44C19">
        <w:rPr>
          <w:color w:val="000000"/>
          <w:w w:val="105"/>
        </w:rPr>
        <w:t>я</w:t>
      </w:r>
      <w:r w:rsidRPr="00B44C19">
        <w:rPr>
          <w:color w:val="000000"/>
          <w:spacing w:val="10"/>
        </w:rPr>
        <w:t xml:space="preserve"> </w:t>
      </w:r>
      <w:r w:rsidRPr="00B44C19">
        <w:rPr>
          <w:color w:val="000000"/>
          <w:spacing w:val="-1"/>
          <w:w w:val="104"/>
        </w:rPr>
        <w:t>в</w:t>
      </w:r>
      <w:r w:rsidRPr="00B44C19">
        <w:rPr>
          <w:color w:val="000000"/>
          <w:spacing w:val="-1"/>
          <w:w w:val="102"/>
        </w:rPr>
        <w:t>н</w:t>
      </w:r>
      <w:r w:rsidRPr="00B44C19">
        <w:rPr>
          <w:color w:val="000000"/>
          <w:spacing w:val="-2"/>
          <w:w w:val="103"/>
        </w:rPr>
        <w:t>и</w:t>
      </w:r>
      <w:r w:rsidRPr="00B44C19">
        <w:rPr>
          <w:color w:val="000000"/>
          <w:spacing w:val="-1"/>
          <w:w w:val="95"/>
        </w:rPr>
        <w:t>м</w:t>
      </w:r>
      <w:r w:rsidRPr="00B44C19">
        <w:rPr>
          <w:color w:val="000000"/>
          <w:spacing w:val="-1"/>
          <w:w w:val="101"/>
        </w:rPr>
        <w:t>а</w:t>
      </w:r>
      <w:r w:rsidRPr="00B44C19">
        <w:rPr>
          <w:color w:val="000000"/>
          <w:spacing w:val="-3"/>
          <w:w w:val="102"/>
        </w:rPr>
        <w:t>н</w:t>
      </w:r>
      <w:r w:rsidRPr="00B44C19">
        <w:rPr>
          <w:color w:val="000000"/>
          <w:w w:val="103"/>
        </w:rPr>
        <w:t>и</w:t>
      </w:r>
      <w:r w:rsidRPr="00B44C19">
        <w:rPr>
          <w:color w:val="000000"/>
          <w:spacing w:val="-1"/>
          <w:w w:val="105"/>
        </w:rPr>
        <w:t>я</w:t>
      </w:r>
      <w:r w:rsidRPr="00B44C19">
        <w:rPr>
          <w:color w:val="000000"/>
          <w:spacing w:val="-2"/>
        </w:rPr>
        <w:t>:</w:t>
      </w:r>
      <w:r w:rsidRPr="00B44C19">
        <w:rPr>
          <w:color w:val="000000"/>
          <w:spacing w:val="10"/>
        </w:rPr>
        <w:t xml:space="preserve"> </w:t>
      </w:r>
      <w:r w:rsidRPr="00B44C19">
        <w:rPr>
          <w:color w:val="000000"/>
          <w:w w:val="102"/>
        </w:rPr>
        <w:t>н</w:t>
      </w:r>
      <w:r w:rsidRPr="00B44C19">
        <w:rPr>
          <w:color w:val="000000"/>
          <w:w w:val="101"/>
        </w:rPr>
        <w:t>е</w:t>
      </w:r>
      <w:r w:rsidRPr="00B44C19">
        <w:rPr>
          <w:color w:val="000000"/>
          <w:w w:val="106"/>
        </w:rPr>
        <w:t>с</w:t>
      </w:r>
      <w:r w:rsidRPr="00B44C19">
        <w:rPr>
          <w:color w:val="000000"/>
          <w:w w:val="104"/>
        </w:rPr>
        <w:t>по</w:t>
      </w:r>
      <w:r w:rsidRPr="00B44C19">
        <w:rPr>
          <w:color w:val="000000"/>
          <w:spacing w:val="1"/>
          <w:w w:val="106"/>
        </w:rPr>
        <w:t>с</w:t>
      </w:r>
      <w:r w:rsidRPr="00B44C19">
        <w:rPr>
          <w:color w:val="000000"/>
          <w:w w:val="104"/>
        </w:rPr>
        <w:t>о</w:t>
      </w:r>
      <w:r w:rsidRPr="00B44C19">
        <w:rPr>
          <w:color w:val="000000"/>
          <w:w w:val="99"/>
        </w:rPr>
        <w:t>б</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13"/>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spacing w:val="1"/>
          <w:w w:val="103"/>
        </w:rPr>
        <w:t>к</w:t>
      </w:r>
      <w:r w:rsidRPr="00B44C19">
        <w:rPr>
          <w:color w:val="000000"/>
          <w:w w:val="101"/>
        </w:rPr>
        <w:t>а</w:t>
      </w:r>
      <w:r w:rsidRPr="00B44C19">
        <w:rPr>
          <w:color w:val="000000"/>
          <w:spacing w:val="10"/>
        </w:rPr>
        <w:t xml:space="preserve"> </w:t>
      </w:r>
      <w:r w:rsidRPr="00B44C19">
        <w:rPr>
          <w:color w:val="000000"/>
          <w:w w:val="106"/>
        </w:rPr>
        <w:t>с</w:t>
      </w:r>
      <w:r w:rsidRPr="00B44C19">
        <w:rPr>
          <w:color w:val="000000"/>
          <w:w w:val="104"/>
        </w:rPr>
        <w:t>о</w:t>
      </w:r>
      <w:r w:rsidRPr="00B44C19">
        <w:rPr>
          <w:color w:val="000000"/>
          <w:spacing w:val="1"/>
          <w:w w:val="106"/>
        </w:rPr>
        <w:t>с</w:t>
      </w:r>
      <w:r w:rsidRPr="00B44C19">
        <w:rPr>
          <w:color w:val="000000"/>
          <w:w w:val="108"/>
        </w:rPr>
        <w:t>р</w:t>
      </w:r>
      <w:r w:rsidRPr="00B44C19">
        <w:rPr>
          <w:color w:val="000000"/>
          <w:w w:val="101"/>
        </w:rPr>
        <w:t>е</w:t>
      </w:r>
      <w:r w:rsidRPr="00B44C19">
        <w:rPr>
          <w:color w:val="000000"/>
          <w:w w:val="95"/>
        </w:rPr>
        <w:t>д</w:t>
      </w:r>
      <w:r w:rsidRPr="00B44C19">
        <w:rPr>
          <w:color w:val="000000"/>
          <w:w w:val="104"/>
        </w:rPr>
        <w:t>о</w:t>
      </w:r>
      <w:r w:rsidRPr="00B44C19">
        <w:rPr>
          <w:color w:val="000000"/>
          <w:w w:val="106"/>
        </w:rPr>
        <w:t>т</w:t>
      </w:r>
      <w:r w:rsidRPr="00B44C19">
        <w:rPr>
          <w:color w:val="000000"/>
          <w:w w:val="104"/>
        </w:rPr>
        <w:t>о</w:t>
      </w:r>
      <w:r w:rsidRPr="00B44C19">
        <w:rPr>
          <w:color w:val="000000"/>
          <w:w w:val="110"/>
        </w:rPr>
        <w:t>ч</w:t>
      </w:r>
      <w:r w:rsidRPr="00B44C19">
        <w:rPr>
          <w:color w:val="000000"/>
          <w:w w:val="103"/>
        </w:rPr>
        <w:t>и</w:t>
      </w:r>
      <w:r w:rsidRPr="00B44C19">
        <w:rPr>
          <w:color w:val="000000"/>
          <w:w w:val="106"/>
        </w:rPr>
        <w:t>тьс</w:t>
      </w:r>
      <w:r w:rsidRPr="00B44C19">
        <w:rPr>
          <w:color w:val="000000"/>
          <w:w w:val="105"/>
        </w:rPr>
        <w:t>я</w:t>
      </w:r>
      <w:r w:rsidRPr="00B44C19">
        <w:rPr>
          <w:color w:val="000000"/>
          <w:spacing w:val="10"/>
        </w:rPr>
        <w:t xml:space="preserve"> </w:t>
      </w:r>
      <w:r w:rsidRPr="00B44C19">
        <w:rPr>
          <w:color w:val="000000"/>
          <w:w w:val="102"/>
        </w:rPr>
        <w:t>н</w:t>
      </w:r>
      <w:r w:rsidRPr="00B44C19">
        <w:rPr>
          <w:color w:val="000000"/>
          <w:w w:val="101"/>
        </w:rPr>
        <w:t>а</w:t>
      </w:r>
      <w:r w:rsidRPr="00B44C19">
        <w:rPr>
          <w:color w:val="000000"/>
        </w:rPr>
        <w:t xml:space="preserve"> </w:t>
      </w:r>
      <w:r w:rsidRPr="00B44C19">
        <w:rPr>
          <w:color w:val="000000"/>
          <w:w w:val="102"/>
        </w:rPr>
        <w:t>з</w:t>
      </w:r>
      <w:r w:rsidRPr="00B44C19">
        <w:rPr>
          <w:color w:val="000000"/>
          <w:w w:val="101"/>
        </w:rPr>
        <w:t>а</w:t>
      </w:r>
      <w:r w:rsidRPr="00B44C19">
        <w:rPr>
          <w:color w:val="000000"/>
          <w:w w:val="95"/>
        </w:rPr>
        <w:t>д</w:t>
      </w:r>
      <w:r w:rsidRPr="00B44C19">
        <w:rPr>
          <w:color w:val="000000"/>
          <w:w w:val="101"/>
        </w:rPr>
        <w:t>а</w:t>
      </w:r>
      <w:r w:rsidRPr="00B44C19">
        <w:rPr>
          <w:color w:val="000000"/>
          <w:w w:val="102"/>
        </w:rPr>
        <w:t>н</w:t>
      </w:r>
      <w:r w:rsidRPr="00B44C19">
        <w:rPr>
          <w:color w:val="000000"/>
          <w:w w:val="103"/>
        </w:rPr>
        <w:t>ии</w:t>
      </w:r>
      <w:r w:rsidRPr="00B44C19">
        <w:rPr>
          <w:color w:val="000000"/>
          <w:w w:val="83"/>
        </w:rPr>
        <w:t>,</w:t>
      </w:r>
      <w:r w:rsidRPr="00B44C19">
        <w:rPr>
          <w:color w:val="000000"/>
          <w:spacing w:val="-2"/>
        </w:rPr>
        <w:t xml:space="preserve"> </w:t>
      </w:r>
      <w:r w:rsidRPr="00B44C19">
        <w:rPr>
          <w:color w:val="000000"/>
          <w:w w:val="102"/>
        </w:rPr>
        <w:t>н</w:t>
      </w:r>
      <w:r w:rsidRPr="00B44C19">
        <w:rPr>
          <w:color w:val="000000"/>
          <w:w w:val="101"/>
        </w:rPr>
        <w:t>а</w:t>
      </w:r>
      <w:r w:rsidRPr="00B44C19">
        <w:rPr>
          <w:color w:val="000000"/>
          <w:spacing w:val="-2"/>
        </w:rPr>
        <w:t xml:space="preserve"> </w:t>
      </w:r>
      <w:r w:rsidRPr="00B44C19">
        <w:rPr>
          <w:color w:val="000000"/>
          <w:w w:val="103"/>
        </w:rPr>
        <w:t>к</w:t>
      </w:r>
      <w:r w:rsidRPr="00B44C19">
        <w:rPr>
          <w:color w:val="000000"/>
          <w:w w:val="101"/>
        </w:rPr>
        <w:t>а</w:t>
      </w:r>
      <w:r w:rsidRPr="00B44C19">
        <w:rPr>
          <w:color w:val="000000"/>
          <w:spacing w:val="-1"/>
          <w:w w:val="103"/>
        </w:rPr>
        <w:t>к</w:t>
      </w:r>
      <w:r w:rsidRPr="00B44C19">
        <w:rPr>
          <w:color w:val="000000"/>
          <w:w w:val="104"/>
        </w:rPr>
        <w:t>о</w:t>
      </w:r>
      <w:r w:rsidRPr="00B44C19">
        <w:rPr>
          <w:color w:val="000000"/>
          <w:w w:val="103"/>
        </w:rPr>
        <w:t>й</w:t>
      </w:r>
      <w:r w:rsidRPr="00B44C19">
        <w:rPr>
          <w:color w:val="000000"/>
        </w:rPr>
        <w:t>-</w:t>
      </w:r>
      <w:r w:rsidRPr="00B44C19">
        <w:rPr>
          <w:color w:val="000000"/>
          <w:spacing w:val="1"/>
          <w:w w:val="99"/>
        </w:rPr>
        <w:t>л</w:t>
      </w:r>
      <w:r w:rsidRPr="00B44C19">
        <w:rPr>
          <w:color w:val="000000"/>
          <w:w w:val="103"/>
        </w:rPr>
        <w:t>и</w:t>
      </w:r>
      <w:r w:rsidRPr="00B44C19">
        <w:rPr>
          <w:color w:val="000000"/>
          <w:w w:val="99"/>
        </w:rPr>
        <w:t>б</w:t>
      </w:r>
      <w:r w:rsidRPr="00B44C19">
        <w:rPr>
          <w:color w:val="000000"/>
          <w:w w:val="104"/>
        </w:rPr>
        <w:t>о</w:t>
      </w:r>
      <w:r w:rsidRPr="00B44C19">
        <w:rPr>
          <w:color w:val="000000"/>
          <w:spacing w:val="-2"/>
        </w:rPr>
        <w:t xml:space="preserve"> </w:t>
      </w:r>
      <w:r w:rsidRPr="00B44C19">
        <w:rPr>
          <w:color w:val="000000"/>
          <w:w w:val="95"/>
        </w:rPr>
        <w:t>д</w:t>
      </w:r>
      <w:r w:rsidRPr="00B44C19">
        <w:rPr>
          <w:color w:val="000000"/>
          <w:w w:val="101"/>
        </w:rPr>
        <w:t>е</w:t>
      </w:r>
      <w:r w:rsidRPr="00B44C19">
        <w:rPr>
          <w:color w:val="000000"/>
          <w:spacing w:val="-1"/>
          <w:w w:val="105"/>
        </w:rPr>
        <w:t>я</w:t>
      </w:r>
      <w:r w:rsidRPr="00B44C19">
        <w:rPr>
          <w:color w:val="000000"/>
          <w:spacing w:val="1"/>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spacing w:val="1"/>
          <w:w w:val="104"/>
        </w:rPr>
        <w:t>о</w:t>
      </w:r>
      <w:r w:rsidRPr="00B44C19">
        <w:rPr>
          <w:color w:val="000000"/>
          <w:spacing w:val="-1"/>
          <w:w w:val="106"/>
        </w:rPr>
        <w:t>с</w:t>
      </w:r>
      <w:r w:rsidRPr="00B44C19">
        <w:rPr>
          <w:color w:val="000000"/>
          <w:spacing w:val="1"/>
          <w:w w:val="106"/>
        </w:rPr>
        <w:t>т</w:t>
      </w:r>
      <w:r w:rsidRPr="00B44C19">
        <w:rPr>
          <w:color w:val="000000"/>
          <w:w w:val="103"/>
        </w:rPr>
        <w:t>и</w:t>
      </w:r>
      <w:r w:rsidRPr="00B44C19">
        <w:rPr>
          <w:color w:val="000000"/>
          <w:w w:val="83"/>
        </w:rPr>
        <w:t>,</w:t>
      </w:r>
      <w:r w:rsidRPr="00B44C19">
        <w:rPr>
          <w:color w:val="000000"/>
          <w:spacing w:val="-2"/>
        </w:rPr>
        <w:t xml:space="preserve"> </w:t>
      </w:r>
      <w:r w:rsidRPr="00B44C19">
        <w:rPr>
          <w:color w:val="000000"/>
          <w:w w:val="99"/>
        </w:rPr>
        <w:t>б</w:t>
      </w:r>
      <w:r w:rsidRPr="00B44C19">
        <w:rPr>
          <w:color w:val="000000"/>
        </w:rPr>
        <w:t>ы</w:t>
      </w:r>
      <w:r w:rsidRPr="00B44C19">
        <w:rPr>
          <w:color w:val="000000"/>
          <w:w w:val="106"/>
        </w:rPr>
        <w:t>ст</w:t>
      </w:r>
      <w:r w:rsidRPr="00B44C19">
        <w:rPr>
          <w:color w:val="000000"/>
          <w:w w:val="108"/>
        </w:rPr>
        <w:t>р</w:t>
      </w:r>
      <w:r w:rsidRPr="00B44C19">
        <w:rPr>
          <w:color w:val="000000"/>
          <w:w w:val="101"/>
        </w:rPr>
        <w:t>а</w:t>
      </w:r>
      <w:r w:rsidRPr="00B44C19">
        <w:rPr>
          <w:color w:val="000000"/>
          <w:w w:val="105"/>
        </w:rPr>
        <w:t>я</w:t>
      </w:r>
      <w:r w:rsidRPr="00B44C19">
        <w:rPr>
          <w:color w:val="000000"/>
          <w:spacing w:val="-2"/>
        </w:rPr>
        <w:t xml:space="preserve"> </w:t>
      </w:r>
      <w:r w:rsidRPr="00B44C19">
        <w:rPr>
          <w:color w:val="000000"/>
          <w:w w:val="104"/>
        </w:rPr>
        <w:t>о</w:t>
      </w:r>
      <w:r w:rsidRPr="00B44C19">
        <w:rPr>
          <w:color w:val="000000"/>
          <w:w w:val="106"/>
        </w:rPr>
        <w:t>т</w:t>
      </w:r>
      <w:r w:rsidRPr="00B44C19">
        <w:rPr>
          <w:color w:val="000000"/>
          <w:spacing w:val="-1"/>
          <w:w w:val="104"/>
        </w:rPr>
        <w:t>в</w:t>
      </w:r>
      <w:r w:rsidRPr="00B44C19">
        <w:rPr>
          <w:color w:val="000000"/>
          <w:w w:val="99"/>
        </w:rPr>
        <w:t>л</w:t>
      </w:r>
      <w:r w:rsidRPr="00B44C19">
        <w:rPr>
          <w:color w:val="000000"/>
          <w:spacing w:val="-1"/>
          <w:w w:val="101"/>
        </w:rPr>
        <w:t>е</w:t>
      </w:r>
      <w:r w:rsidRPr="00B44C19">
        <w:rPr>
          <w:color w:val="000000"/>
          <w:spacing w:val="-1"/>
          <w:w w:val="103"/>
        </w:rPr>
        <w:t>к</w:t>
      </w:r>
      <w:r w:rsidRPr="00B44C19">
        <w:rPr>
          <w:color w:val="000000"/>
          <w:w w:val="101"/>
        </w:rPr>
        <w:t>ае</w:t>
      </w:r>
      <w:r w:rsidRPr="00B44C19">
        <w:rPr>
          <w:color w:val="000000"/>
          <w:spacing w:val="-1"/>
          <w:w w:val="95"/>
        </w:rPr>
        <w:t>м</w:t>
      </w:r>
      <w:r w:rsidRPr="00B44C19">
        <w:rPr>
          <w:color w:val="000000"/>
          <w:spacing w:val="-2"/>
          <w:w w:val="104"/>
        </w:rPr>
        <w:t>о</w:t>
      </w:r>
      <w:r w:rsidRPr="00B44C19">
        <w:rPr>
          <w:color w:val="000000"/>
          <w:spacing w:val="-1"/>
          <w:w w:val="106"/>
        </w:rPr>
        <w:t>сть</w:t>
      </w:r>
      <w:r w:rsidRPr="00B44C19">
        <w:rPr>
          <w:color w:val="000000"/>
        </w:rPr>
        <w:t>;</w:t>
      </w:r>
    </w:p>
    <w:p w14:paraId="38C4A9EE" w14:textId="77777777" w:rsidR="00B44C19" w:rsidRPr="00B44C19" w:rsidRDefault="00B44C19" w:rsidP="00195104">
      <w:pPr>
        <w:pStyle w:val="a7"/>
        <w:widowControl w:val="0"/>
        <w:numPr>
          <w:ilvl w:val="0"/>
          <w:numId w:val="54"/>
        </w:numPr>
        <w:tabs>
          <w:tab w:val="left" w:pos="265"/>
          <w:tab w:val="left" w:pos="1134"/>
        </w:tabs>
        <w:ind w:left="0" w:firstLine="709"/>
        <w:jc w:val="both"/>
        <w:rPr>
          <w:color w:val="000000"/>
          <w:spacing w:val="-1"/>
        </w:rPr>
      </w:pPr>
      <w:r w:rsidRPr="00B44C19">
        <w:rPr>
          <w:color w:val="000000"/>
          <w:w w:val="102"/>
        </w:rPr>
        <w:t>н</w:t>
      </w:r>
      <w:r w:rsidRPr="00B44C19">
        <w:rPr>
          <w:color w:val="000000"/>
          <w:w w:val="103"/>
        </w:rPr>
        <w:t>и</w:t>
      </w:r>
      <w:r w:rsidRPr="00B44C19">
        <w:rPr>
          <w:color w:val="000000"/>
          <w:w w:val="102"/>
        </w:rPr>
        <w:t>з</w:t>
      </w:r>
      <w:r w:rsidRPr="00B44C19">
        <w:rPr>
          <w:color w:val="000000"/>
          <w:w w:val="103"/>
        </w:rPr>
        <w:t>кий</w:t>
      </w:r>
      <w:r w:rsidRPr="00B44C19">
        <w:rPr>
          <w:color w:val="000000"/>
        </w:rPr>
        <w:t xml:space="preserve"> </w:t>
      </w:r>
      <w:r w:rsidRPr="00B44C19">
        <w:rPr>
          <w:color w:val="000000"/>
          <w:w w:val="104"/>
        </w:rPr>
        <w:t>у</w:t>
      </w:r>
      <w:r w:rsidRPr="00B44C19">
        <w:rPr>
          <w:color w:val="000000"/>
          <w:w w:val="108"/>
        </w:rPr>
        <w:t>р</w:t>
      </w:r>
      <w:r w:rsidRPr="00B44C19">
        <w:rPr>
          <w:color w:val="000000"/>
          <w:w w:val="104"/>
        </w:rPr>
        <w:t>ов</w:t>
      </w:r>
      <w:r w:rsidRPr="00B44C19">
        <w:rPr>
          <w:color w:val="000000"/>
          <w:w w:val="101"/>
        </w:rPr>
        <w:t>е</w:t>
      </w:r>
      <w:r w:rsidRPr="00B44C19">
        <w:rPr>
          <w:color w:val="000000"/>
          <w:w w:val="102"/>
        </w:rPr>
        <w:t>н</w:t>
      </w:r>
      <w:r w:rsidRPr="00B44C19">
        <w:rPr>
          <w:color w:val="000000"/>
          <w:w w:val="106"/>
        </w:rPr>
        <w:t>ь</w:t>
      </w:r>
      <w:r w:rsidRPr="00B44C19">
        <w:rPr>
          <w:color w:val="000000"/>
          <w:spacing w:val="1"/>
        </w:rPr>
        <w:t xml:space="preserve"> </w:t>
      </w:r>
      <w:r w:rsidRPr="00B44C19">
        <w:rPr>
          <w:color w:val="000000"/>
          <w:w w:val="104"/>
        </w:rPr>
        <w:t>у</w:t>
      </w:r>
      <w:r w:rsidRPr="00B44C19">
        <w:rPr>
          <w:color w:val="000000"/>
          <w:w w:val="106"/>
        </w:rPr>
        <w:t>ст</w:t>
      </w:r>
      <w:r w:rsidRPr="00B44C19">
        <w:rPr>
          <w:color w:val="000000"/>
          <w:w w:val="104"/>
        </w:rPr>
        <w:t>о</w:t>
      </w:r>
      <w:r w:rsidRPr="00B44C19">
        <w:rPr>
          <w:color w:val="000000"/>
          <w:w w:val="103"/>
        </w:rPr>
        <w:t>й</w:t>
      </w:r>
      <w:r w:rsidRPr="00B44C19">
        <w:rPr>
          <w:color w:val="000000"/>
          <w:w w:val="110"/>
        </w:rPr>
        <w:t>ч</w:t>
      </w:r>
      <w:r w:rsidRPr="00B44C19">
        <w:rPr>
          <w:color w:val="000000"/>
          <w:w w:val="103"/>
        </w:rPr>
        <w:t>и</w:t>
      </w:r>
      <w:r w:rsidRPr="00B44C19">
        <w:rPr>
          <w:color w:val="000000"/>
          <w:w w:val="104"/>
        </w:rPr>
        <w:t>во</w:t>
      </w:r>
      <w:r w:rsidRPr="00B44C19">
        <w:rPr>
          <w:color w:val="000000"/>
          <w:w w:val="106"/>
        </w:rPr>
        <w:t>ст</w:t>
      </w:r>
      <w:r w:rsidRPr="00B44C19">
        <w:rPr>
          <w:color w:val="000000"/>
          <w:w w:val="103"/>
        </w:rPr>
        <w:t>и</w:t>
      </w:r>
      <w:r w:rsidRPr="00B44C19">
        <w:rPr>
          <w:color w:val="000000"/>
          <w:spacing w:val="-1"/>
        </w:rPr>
        <w:t xml:space="preserve"> </w:t>
      </w:r>
      <w:r w:rsidRPr="00B44C19">
        <w:rPr>
          <w:color w:val="000000"/>
          <w:spacing w:val="-1"/>
          <w:w w:val="104"/>
        </w:rPr>
        <w:t>в</w:t>
      </w:r>
      <w:r w:rsidRPr="00B44C19">
        <w:rPr>
          <w:color w:val="000000"/>
          <w:spacing w:val="-2"/>
          <w:w w:val="102"/>
        </w:rPr>
        <w:t>н</w:t>
      </w:r>
      <w:r w:rsidRPr="00B44C19">
        <w:rPr>
          <w:color w:val="000000"/>
          <w:spacing w:val="-1"/>
          <w:w w:val="103"/>
        </w:rPr>
        <w:t>и</w:t>
      </w:r>
      <w:r w:rsidRPr="00B44C19">
        <w:rPr>
          <w:color w:val="000000"/>
          <w:spacing w:val="-1"/>
          <w:w w:val="95"/>
        </w:rPr>
        <w:t>м</w:t>
      </w:r>
      <w:r w:rsidRPr="00B44C19">
        <w:rPr>
          <w:color w:val="000000"/>
          <w:spacing w:val="-2"/>
          <w:w w:val="101"/>
        </w:rPr>
        <w:t>а</w:t>
      </w:r>
      <w:r w:rsidRPr="00B44C19">
        <w:rPr>
          <w:color w:val="000000"/>
          <w:w w:val="102"/>
        </w:rPr>
        <w:t>н</w:t>
      </w:r>
      <w:r w:rsidRPr="00B44C19">
        <w:rPr>
          <w:color w:val="000000"/>
          <w:spacing w:val="-2"/>
          <w:w w:val="103"/>
        </w:rPr>
        <w:t>и</w:t>
      </w:r>
      <w:r w:rsidRPr="00B44C19">
        <w:rPr>
          <w:color w:val="000000"/>
          <w:spacing w:val="-1"/>
          <w:w w:val="105"/>
        </w:rPr>
        <w:t>я</w:t>
      </w:r>
      <w:r w:rsidRPr="00B44C19">
        <w:rPr>
          <w:color w:val="000000"/>
          <w:spacing w:val="-2"/>
        </w:rPr>
        <w:t>:</w:t>
      </w:r>
      <w:r w:rsidRPr="00B44C19">
        <w:rPr>
          <w:color w:val="000000"/>
          <w:spacing w:val="-1"/>
        </w:rPr>
        <w:t xml:space="preserve"> </w:t>
      </w:r>
      <w:r w:rsidRPr="00B44C19">
        <w:rPr>
          <w:color w:val="000000"/>
          <w:w w:val="95"/>
        </w:rPr>
        <w:t>д</w:t>
      </w:r>
      <w:r w:rsidRPr="00B44C19">
        <w:rPr>
          <w:color w:val="000000"/>
          <w:spacing w:val="-1"/>
          <w:w w:val="101"/>
        </w:rPr>
        <w:t>е</w:t>
      </w:r>
      <w:r w:rsidRPr="00B44C19">
        <w:rPr>
          <w:color w:val="000000"/>
          <w:spacing w:val="1"/>
          <w:w w:val="106"/>
        </w:rPr>
        <w:t>т</w:t>
      </w:r>
      <w:r w:rsidRPr="00B44C19">
        <w:rPr>
          <w:color w:val="000000"/>
          <w:w w:val="103"/>
        </w:rPr>
        <w:t>и</w:t>
      </w:r>
      <w:r w:rsidRPr="00B44C19">
        <w:rPr>
          <w:color w:val="000000"/>
        </w:rPr>
        <w:t xml:space="preserve"> </w:t>
      </w:r>
      <w:r w:rsidRPr="00B44C19">
        <w:rPr>
          <w:color w:val="000000"/>
          <w:spacing w:val="-2"/>
          <w:w w:val="102"/>
        </w:rPr>
        <w:t>н</w:t>
      </w:r>
      <w:r w:rsidRPr="00B44C19">
        <w:rPr>
          <w:color w:val="000000"/>
          <w:w w:val="101"/>
        </w:rPr>
        <w:t>е</w:t>
      </w:r>
      <w:r w:rsidRPr="00B44C19">
        <w:rPr>
          <w:color w:val="000000"/>
        </w:rPr>
        <w:t xml:space="preserve"> </w:t>
      </w:r>
      <w:r w:rsidRPr="00B44C19">
        <w:rPr>
          <w:color w:val="000000"/>
          <w:w w:val="95"/>
        </w:rPr>
        <w:t>м</w:t>
      </w:r>
      <w:r w:rsidRPr="00B44C19">
        <w:rPr>
          <w:color w:val="000000"/>
          <w:w w:val="104"/>
        </w:rPr>
        <w:t>о</w:t>
      </w:r>
      <w:r w:rsidRPr="00B44C19">
        <w:rPr>
          <w:color w:val="000000"/>
          <w:w w:val="112"/>
        </w:rPr>
        <w:t>г</w:t>
      </w:r>
      <w:r w:rsidRPr="00B44C19">
        <w:rPr>
          <w:color w:val="000000"/>
          <w:w w:val="104"/>
        </w:rPr>
        <w:t>у</w:t>
      </w:r>
      <w:r w:rsidRPr="00B44C19">
        <w:rPr>
          <w:color w:val="000000"/>
          <w:w w:val="106"/>
        </w:rPr>
        <w:t>т</w:t>
      </w:r>
      <w:r w:rsidRPr="00B44C19">
        <w:rPr>
          <w:color w:val="000000"/>
        </w:rPr>
        <w:t xml:space="preserve"> </w:t>
      </w:r>
      <w:r w:rsidRPr="00B44C19">
        <w:rPr>
          <w:color w:val="000000"/>
          <w:spacing w:val="-1"/>
          <w:w w:val="95"/>
        </w:rPr>
        <w:t>д</w:t>
      </w:r>
      <w:r w:rsidRPr="00B44C19">
        <w:rPr>
          <w:color w:val="000000"/>
          <w:w w:val="99"/>
        </w:rPr>
        <w:t>л</w:t>
      </w:r>
      <w:r w:rsidRPr="00B44C19">
        <w:rPr>
          <w:color w:val="000000"/>
          <w:w w:val="103"/>
        </w:rPr>
        <w:t>и</w:t>
      </w:r>
      <w:r w:rsidRPr="00B44C19">
        <w:rPr>
          <w:color w:val="000000"/>
          <w:spacing w:val="1"/>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rPr>
        <w:t xml:space="preserve"> </w:t>
      </w:r>
      <w:r w:rsidRPr="00B44C19">
        <w:rPr>
          <w:color w:val="000000"/>
          <w:spacing w:val="-1"/>
          <w:w w:val="102"/>
        </w:rPr>
        <w:t>з</w:t>
      </w:r>
      <w:r w:rsidRPr="00B44C19">
        <w:rPr>
          <w:color w:val="000000"/>
          <w:w w:val="101"/>
        </w:rPr>
        <w:t>а</w:t>
      </w:r>
      <w:r w:rsidRPr="00B44C19">
        <w:rPr>
          <w:color w:val="000000"/>
          <w:w w:val="102"/>
        </w:rPr>
        <w:t>н</w:t>
      </w:r>
      <w:r w:rsidRPr="00B44C19">
        <w:rPr>
          <w:color w:val="000000"/>
          <w:w w:val="103"/>
        </w:rPr>
        <w:t>и</w:t>
      </w:r>
      <w:r w:rsidRPr="00B44C19">
        <w:rPr>
          <w:color w:val="000000"/>
          <w:w w:val="95"/>
        </w:rPr>
        <w:t>м</w:t>
      </w:r>
      <w:r w:rsidRPr="00B44C19">
        <w:rPr>
          <w:color w:val="000000"/>
          <w:spacing w:val="-1"/>
          <w:w w:val="101"/>
        </w:rPr>
        <w:t>а</w:t>
      </w:r>
      <w:r w:rsidRPr="00B44C19">
        <w:rPr>
          <w:color w:val="000000"/>
          <w:w w:val="106"/>
        </w:rPr>
        <w:t>т</w:t>
      </w:r>
      <w:r w:rsidRPr="00B44C19">
        <w:rPr>
          <w:color w:val="000000"/>
          <w:spacing w:val="1"/>
          <w:w w:val="106"/>
        </w:rPr>
        <w:t>ь</w:t>
      </w:r>
      <w:r w:rsidRPr="00B44C19">
        <w:rPr>
          <w:color w:val="000000"/>
          <w:w w:val="106"/>
        </w:rPr>
        <w:t>с</w:t>
      </w:r>
      <w:r w:rsidRPr="00B44C19">
        <w:rPr>
          <w:color w:val="000000"/>
          <w:w w:val="105"/>
        </w:rPr>
        <w:t>я</w:t>
      </w:r>
      <w:r w:rsidRPr="00B44C19">
        <w:rPr>
          <w:color w:val="000000"/>
        </w:rPr>
        <w:t xml:space="preserve"> </w:t>
      </w:r>
      <w:r w:rsidRPr="00B44C19">
        <w:rPr>
          <w:color w:val="000000"/>
          <w:w w:val="104"/>
        </w:rPr>
        <w:t>о</w:t>
      </w:r>
      <w:r w:rsidRPr="00B44C19">
        <w:rPr>
          <w:color w:val="000000"/>
          <w:w w:val="95"/>
        </w:rPr>
        <w:t>д</w:t>
      </w:r>
      <w:r w:rsidRPr="00B44C19">
        <w:rPr>
          <w:color w:val="000000"/>
          <w:w w:val="102"/>
        </w:rPr>
        <w:t>н</w:t>
      </w:r>
      <w:r w:rsidRPr="00B44C19">
        <w:rPr>
          <w:color w:val="000000"/>
          <w:w w:val="104"/>
        </w:rPr>
        <w:t>о</w:t>
      </w:r>
      <w:r w:rsidRPr="00B44C19">
        <w:rPr>
          <w:color w:val="000000"/>
          <w:w w:val="103"/>
        </w:rPr>
        <w:t>й</w:t>
      </w:r>
      <w:r w:rsidRPr="00B44C19">
        <w:rPr>
          <w:color w:val="000000"/>
          <w:spacing w:val="-1"/>
        </w:rPr>
        <w:t xml:space="preserve"> </w:t>
      </w:r>
      <w:r w:rsidRPr="00B44C19">
        <w:rPr>
          <w:color w:val="000000"/>
          <w:w w:val="103"/>
        </w:rPr>
        <w:t>и</w:t>
      </w:r>
      <w:r w:rsidRPr="00B44C19">
        <w:rPr>
          <w:color w:val="000000"/>
          <w:spacing w:val="-3"/>
        </w:rPr>
        <w:t xml:space="preserve"> </w:t>
      </w:r>
      <w:r w:rsidRPr="00B44C19">
        <w:rPr>
          <w:color w:val="000000"/>
          <w:w w:val="106"/>
        </w:rPr>
        <w:t>т</w:t>
      </w:r>
      <w:r w:rsidRPr="00B44C19">
        <w:rPr>
          <w:color w:val="000000"/>
          <w:w w:val="104"/>
        </w:rPr>
        <w:t>о</w:t>
      </w:r>
      <w:r w:rsidRPr="00B44C19">
        <w:rPr>
          <w:color w:val="000000"/>
          <w:w w:val="103"/>
        </w:rPr>
        <w:t>й</w:t>
      </w:r>
      <w:r w:rsidRPr="00B44C19">
        <w:rPr>
          <w:color w:val="000000"/>
          <w:spacing w:val="-2"/>
        </w:rPr>
        <w:t xml:space="preserve"> </w:t>
      </w:r>
      <w:r w:rsidRPr="00B44C19">
        <w:rPr>
          <w:color w:val="000000"/>
          <w:w w:val="97"/>
        </w:rPr>
        <w:t>ж</w:t>
      </w:r>
      <w:r w:rsidRPr="00B44C19">
        <w:rPr>
          <w:color w:val="000000"/>
          <w:w w:val="101"/>
        </w:rPr>
        <w:t>е</w:t>
      </w:r>
      <w:r w:rsidRPr="00B44C19">
        <w:rPr>
          <w:color w:val="000000"/>
          <w:spacing w:val="-3"/>
        </w:rPr>
        <w:t xml:space="preserve"> </w:t>
      </w:r>
      <w:r w:rsidRPr="00B44C19">
        <w:rPr>
          <w:color w:val="000000"/>
          <w:w w:val="95"/>
        </w:rPr>
        <w:t>д</w:t>
      </w:r>
      <w:r w:rsidRPr="00B44C19">
        <w:rPr>
          <w:color w:val="000000"/>
          <w:spacing w:val="-1"/>
          <w:w w:val="101"/>
        </w:rPr>
        <w:t>е</w:t>
      </w:r>
      <w:r w:rsidRPr="00B44C19">
        <w:rPr>
          <w:color w:val="000000"/>
          <w:spacing w:val="-1"/>
          <w:w w:val="105"/>
        </w:rPr>
        <w:t>я</w:t>
      </w:r>
      <w:r w:rsidRPr="00B44C19">
        <w:rPr>
          <w:color w:val="000000"/>
          <w:w w:val="106"/>
        </w:rPr>
        <w:t>т</w:t>
      </w:r>
      <w:r w:rsidRPr="00B44C19">
        <w:rPr>
          <w:color w:val="000000"/>
          <w:spacing w:val="-1"/>
          <w:w w:val="101"/>
        </w:rPr>
        <w:t>е</w:t>
      </w:r>
      <w:r w:rsidRPr="00B44C19">
        <w:rPr>
          <w:color w:val="000000"/>
          <w:spacing w:val="-2"/>
          <w:w w:val="99"/>
        </w:rPr>
        <w:t>л</w:t>
      </w:r>
      <w:r w:rsidRPr="00B44C19">
        <w:rPr>
          <w:color w:val="000000"/>
          <w:w w:val="106"/>
        </w:rPr>
        <w:t>ь</w:t>
      </w:r>
      <w:r w:rsidRPr="00B44C19">
        <w:rPr>
          <w:color w:val="000000"/>
          <w:spacing w:val="-1"/>
          <w:w w:val="102"/>
        </w:rPr>
        <w:t>н</w:t>
      </w:r>
      <w:r w:rsidRPr="00B44C19">
        <w:rPr>
          <w:color w:val="000000"/>
          <w:spacing w:val="-1"/>
          <w:w w:val="104"/>
        </w:rPr>
        <w:t>о</w:t>
      </w:r>
      <w:r w:rsidRPr="00B44C19">
        <w:rPr>
          <w:color w:val="000000"/>
          <w:spacing w:val="-1"/>
          <w:w w:val="106"/>
        </w:rPr>
        <w:t>сть</w:t>
      </w:r>
      <w:r w:rsidRPr="00B44C19">
        <w:rPr>
          <w:color w:val="000000"/>
          <w:w w:val="98"/>
        </w:rPr>
        <w:t>ю</w:t>
      </w:r>
      <w:r w:rsidRPr="00B44C19">
        <w:rPr>
          <w:color w:val="000000"/>
          <w:spacing w:val="-1"/>
        </w:rPr>
        <w:t>;</w:t>
      </w:r>
    </w:p>
    <w:p w14:paraId="6BB7D212" w14:textId="77777777" w:rsidR="00B44C19" w:rsidRPr="00B44C19" w:rsidRDefault="00B44C19" w:rsidP="00195104">
      <w:pPr>
        <w:pStyle w:val="a7"/>
        <w:widowControl w:val="0"/>
        <w:numPr>
          <w:ilvl w:val="0"/>
          <w:numId w:val="54"/>
        </w:numPr>
        <w:tabs>
          <w:tab w:val="left" w:pos="265"/>
          <w:tab w:val="left" w:pos="1134"/>
        </w:tabs>
        <w:ind w:left="0" w:firstLine="709"/>
        <w:jc w:val="both"/>
        <w:rPr>
          <w:color w:val="000000"/>
          <w:spacing w:val="-1"/>
          <w:w w:val="82"/>
        </w:rPr>
      </w:pPr>
      <w:r w:rsidRPr="00B44C19">
        <w:rPr>
          <w:color w:val="000000"/>
          <w:w w:val="104"/>
        </w:rPr>
        <w:t>в</w:t>
      </w:r>
      <w:r w:rsidRPr="00B44C19">
        <w:rPr>
          <w:color w:val="000000"/>
          <w:spacing w:val="-2"/>
        </w:rPr>
        <w:t xml:space="preserve"> </w:t>
      </w:r>
      <w:r w:rsidRPr="00B44C19">
        <w:rPr>
          <w:color w:val="000000"/>
          <w:w w:val="99"/>
        </w:rPr>
        <w:t>б</w:t>
      </w:r>
      <w:r w:rsidRPr="00B44C19">
        <w:rPr>
          <w:color w:val="000000"/>
          <w:w w:val="104"/>
        </w:rPr>
        <w:t>о</w:t>
      </w:r>
      <w:r w:rsidRPr="00B44C19">
        <w:rPr>
          <w:color w:val="000000"/>
          <w:w w:val="99"/>
        </w:rPr>
        <w:t>л</w:t>
      </w:r>
      <w:r w:rsidRPr="00B44C19">
        <w:rPr>
          <w:color w:val="000000"/>
          <w:w w:val="106"/>
        </w:rPr>
        <w:t>ь</w:t>
      </w:r>
      <w:r w:rsidRPr="00B44C19">
        <w:rPr>
          <w:color w:val="000000"/>
          <w:w w:val="101"/>
        </w:rPr>
        <w:t>ше</w:t>
      </w:r>
      <w:r w:rsidRPr="00B44C19">
        <w:rPr>
          <w:color w:val="000000"/>
          <w:w w:val="103"/>
        </w:rPr>
        <w:t>й</w:t>
      </w:r>
      <w:r w:rsidRPr="00B44C19">
        <w:rPr>
          <w:color w:val="000000"/>
          <w:spacing w:val="-2"/>
        </w:rPr>
        <w:t xml:space="preserve"> </w:t>
      </w:r>
      <w:r w:rsidRPr="00B44C19">
        <w:rPr>
          <w:color w:val="000000"/>
          <w:w w:val="106"/>
        </w:rPr>
        <w:t>ст</w:t>
      </w:r>
      <w:r w:rsidRPr="00B44C19">
        <w:rPr>
          <w:color w:val="000000"/>
          <w:w w:val="101"/>
        </w:rPr>
        <w:t>е</w:t>
      </w:r>
      <w:r w:rsidRPr="00B44C19">
        <w:rPr>
          <w:color w:val="000000"/>
          <w:w w:val="104"/>
        </w:rPr>
        <w:t>п</w:t>
      </w:r>
      <w:r w:rsidRPr="00B44C19">
        <w:rPr>
          <w:color w:val="000000"/>
          <w:w w:val="101"/>
        </w:rPr>
        <w:t>е</w:t>
      </w:r>
      <w:r w:rsidRPr="00B44C19">
        <w:rPr>
          <w:color w:val="000000"/>
          <w:w w:val="102"/>
        </w:rPr>
        <w:t>н</w:t>
      </w:r>
      <w:r w:rsidRPr="00B44C19">
        <w:rPr>
          <w:color w:val="000000"/>
          <w:w w:val="103"/>
        </w:rPr>
        <w:t>и</w:t>
      </w:r>
      <w:r w:rsidRPr="00B44C19">
        <w:rPr>
          <w:color w:val="000000"/>
          <w:spacing w:val="-2"/>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4"/>
        </w:rPr>
        <w:t>о</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1"/>
        </w:rPr>
        <w:t>е</w:t>
      </w:r>
      <w:r w:rsidRPr="00B44C19">
        <w:rPr>
          <w:color w:val="000000"/>
          <w:spacing w:val="-2"/>
        </w:rPr>
        <w:t xml:space="preserve"> </w:t>
      </w:r>
      <w:r w:rsidRPr="00B44C19">
        <w:rPr>
          <w:color w:val="000000"/>
          <w:w w:val="104"/>
        </w:rPr>
        <w:t>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1"/>
          <w:w w:val="82"/>
        </w:rPr>
        <w:t>.</w:t>
      </w:r>
    </w:p>
    <w:p w14:paraId="0602E8BD" w14:textId="77777777" w:rsidR="00B44C19" w:rsidRPr="00B44C19" w:rsidRDefault="00B44C19" w:rsidP="00B44C19">
      <w:pPr>
        <w:widowControl w:val="0"/>
        <w:tabs>
          <w:tab w:val="left" w:pos="9355"/>
        </w:tabs>
        <w:ind w:firstLine="709"/>
        <w:jc w:val="both"/>
        <w:rPr>
          <w:b/>
          <w:bCs/>
          <w:color w:val="000000"/>
          <w:spacing w:val="1"/>
          <w:w w:val="95"/>
        </w:rPr>
      </w:pPr>
      <w:r w:rsidRPr="00B44C19">
        <w:rPr>
          <w:b/>
          <w:bCs/>
          <w:color w:val="000000"/>
          <w:w w:val="108"/>
        </w:rPr>
        <w:t>В</w:t>
      </w:r>
      <w:r w:rsidRPr="00B44C19">
        <w:rPr>
          <w:b/>
          <w:bCs/>
          <w:color w:val="000000"/>
          <w:w w:val="107"/>
        </w:rPr>
        <w:t>о</w:t>
      </w:r>
      <w:r w:rsidRPr="00B44C19">
        <w:rPr>
          <w:b/>
          <w:bCs/>
          <w:color w:val="000000"/>
          <w:w w:val="108"/>
        </w:rPr>
        <w:t>сп</w:t>
      </w:r>
      <w:r w:rsidRPr="00B44C19">
        <w:rPr>
          <w:b/>
          <w:bCs/>
          <w:color w:val="000000"/>
          <w:w w:val="112"/>
        </w:rPr>
        <w:t>р</w:t>
      </w:r>
      <w:r w:rsidRPr="00B44C19">
        <w:rPr>
          <w:b/>
          <w:bCs/>
          <w:color w:val="000000"/>
          <w:w w:val="107"/>
        </w:rPr>
        <w:t>и</w:t>
      </w:r>
      <w:r w:rsidRPr="00B44C19">
        <w:rPr>
          <w:b/>
          <w:bCs/>
          <w:color w:val="000000"/>
          <w:w w:val="111"/>
        </w:rPr>
        <w:t>я</w:t>
      </w:r>
      <w:r w:rsidRPr="00B44C19">
        <w:rPr>
          <w:b/>
          <w:bCs/>
          <w:color w:val="000000"/>
          <w:w w:val="119"/>
        </w:rPr>
        <w:t>т</w:t>
      </w:r>
      <w:r w:rsidRPr="00B44C19">
        <w:rPr>
          <w:b/>
          <w:bCs/>
          <w:color w:val="000000"/>
          <w:w w:val="107"/>
        </w:rPr>
        <w:t>и</w:t>
      </w:r>
      <w:r w:rsidRPr="00B44C19">
        <w:rPr>
          <w:b/>
          <w:bCs/>
          <w:color w:val="000000"/>
          <w:w w:val="105"/>
        </w:rPr>
        <w:t>е</w:t>
      </w:r>
      <w:r w:rsidRPr="00B44C19">
        <w:rPr>
          <w:b/>
          <w:bCs/>
          <w:color w:val="000000"/>
          <w:spacing w:val="1"/>
          <w:w w:val="95"/>
        </w:rPr>
        <w:t>:</w:t>
      </w:r>
    </w:p>
    <w:p w14:paraId="38A7593A" w14:textId="77777777" w:rsidR="00B44C19" w:rsidRPr="00B44C19" w:rsidRDefault="00B44C19" w:rsidP="00195104">
      <w:pPr>
        <w:pStyle w:val="a7"/>
        <w:widowControl w:val="0"/>
        <w:numPr>
          <w:ilvl w:val="0"/>
          <w:numId w:val="55"/>
        </w:numPr>
        <w:tabs>
          <w:tab w:val="left" w:pos="265"/>
          <w:tab w:val="left" w:pos="1134"/>
        </w:tabs>
        <w:ind w:left="0" w:firstLine="709"/>
        <w:jc w:val="both"/>
        <w:rPr>
          <w:color w:val="000000"/>
          <w:spacing w:val="-1"/>
        </w:rPr>
      </w:pP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1"/>
        </w:rPr>
        <w:t>а</w:t>
      </w:r>
      <w:r w:rsidRPr="00B44C19">
        <w:rPr>
          <w:color w:val="000000"/>
          <w:w w:val="105"/>
        </w:rPr>
        <w:t>я</w:t>
      </w:r>
      <w:r w:rsidRPr="00B44C19">
        <w:rPr>
          <w:color w:val="000000"/>
          <w:spacing w:val="5"/>
        </w:rPr>
        <w:t xml:space="preserve"> </w:t>
      </w:r>
      <w:r w:rsidRPr="00B44C19">
        <w:rPr>
          <w:color w:val="000000"/>
          <w:w w:val="104"/>
        </w:rPr>
        <w:t>по</w:t>
      </w:r>
      <w:r w:rsidRPr="00B44C19">
        <w:rPr>
          <w:color w:val="000000"/>
          <w:w w:val="99"/>
        </w:rPr>
        <w:t>л</w:t>
      </w:r>
      <w:r w:rsidRPr="00B44C19">
        <w:rPr>
          <w:color w:val="000000"/>
          <w:w w:val="102"/>
        </w:rPr>
        <w:t>н</w:t>
      </w:r>
      <w:r w:rsidRPr="00B44C19">
        <w:rPr>
          <w:color w:val="000000"/>
          <w:w w:val="104"/>
        </w:rPr>
        <w:t>о</w:t>
      </w:r>
      <w:r w:rsidRPr="00B44C19">
        <w:rPr>
          <w:color w:val="000000"/>
          <w:spacing w:val="1"/>
          <w:w w:val="106"/>
        </w:rPr>
        <w:t>т</w:t>
      </w:r>
      <w:r w:rsidRPr="00B44C19">
        <w:rPr>
          <w:color w:val="000000"/>
          <w:w w:val="101"/>
        </w:rPr>
        <w:t>а</w:t>
      </w:r>
      <w:r w:rsidRPr="00B44C19">
        <w:rPr>
          <w:color w:val="000000"/>
          <w:spacing w:val="5"/>
        </w:rPr>
        <w:t xml:space="preserve"> </w:t>
      </w:r>
      <w:r w:rsidRPr="00B44C19">
        <w:rPr>
          <w:color w:val="000000"/>
          <w:w w:val="103"/>
        </w:rPr>
        <w:t>и</w:t>
      </w:r>
      <w:r w:rsidRPr="00B44C19">
        <w:rPr>
          <w:color w:val="000000"/>
          <w:spacing w:val="6"/>
        </w:rPr>
        <w:t xml:space="preserve"> </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4"/>
        </w:rPr>
        <w:t>о</w:t>
      </w:r>
      <w:r w:rsidRPr="00B44C19">
        <w:rPr>
          <w:color w:val="000000"/>
          <w:spacing w:val="-1"/>
          <w:w w:val="106"/>
        </w:rPr>
        <w:t>с</w:t>
      </w:r>
      <w:r w:rsidRPr="00B44C19">
        <w:rPr>
          <w:color w:val="000000"/>
          <w:w w:val="106"/>
        </w:rPr>
        <w:t>ть</w:t>
      </w:r>
      <w:r w:rsidRPr="00B44C19">
        <w:rPr>
          <w:color w:val="000000"/>
          <w:spacing w:val="5"/>
        </w:rPr>
        <w:t xml:space="preserve"> </w:t>
      </w:r>
      <w:r w:rsidRPr="00B44C19">
        <w:rPr>
          <w:color w:val="000000"/>
          <w:spacing w:val="1"/>
          <w:w w:val="104"/>
        </w:rPr>
        <w:t>в</w:t>
      </w:r>
      <w:r w:rsidRPr="00B44C19">
        <w:rPr>
          <w:color w:val="000000"/>
          <w:w w:val="104"/>
        </w:rPr>
        <w:t>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6"/>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spacing w:val="-1"/>
          <w:w w:val="101"/>
        </w:rPr>
        <w:t>а</w:t>
      </w:r>
      <w:r w:rsidRPr="00B44C19">
        <w:rPr>
          <w:color w:val="000000"/>
          <w:spacing w:val="1"/>
          <w:w w:val="102"/>
        </w:rPr>
        <w:t>н</w:t>
      </w:r>
      <w:r w:rsidRPr="00B44C19">
        <w:rPr>
          <w:color w:val="000000"/>
          <w:w w:val="101"/>
        </w:rPr>
        <w:t>а</w:t>
      </w:r>
      <w:r w:rsidRPr="00B44C19">
        <w:rPr>
          <w:color w:val="000000"/>
          <w:spacing w:val="5"/>
        </w:rPr>
        <w:t xml:space="preserve"> </w:t>
      </w:r>
      <w:r w:rsidRPr="00B44C19">
        <w:rPr>
          <w:color w:val="000000"/>
          <w:spacing w:val="1"/>
          <w:w w:val="106"/>
        </w:rPr>
        <w:t>с</w:t>
      </w:r>
      <w:r w:rsidRPr="00B44C19">
        <w:rPr>
          <w:color w:val="000000"/>
          <w:spacing w:val="5"/>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6"/>
        </w:rPr>
        <w:t xml:space="preserve"> </w:t>
      </w:r>
      <w:r w:rsidRPr="00B44C19">
        <w:rPr>
          <w:color w:val="000000"/>
          <w:w w:val="104"/>
        </w:rPr>
        <w:t>в</w:t>
      </w:r>
      <w:r w:rsidRPr="00B44C19">
        <w:rPr>
          <w:color w:val="000000"/>
          <w:spacing w:val="1"/>
          <w:w w:val="102"/>
        </w:rPr>
        <w:t>н</w:t>
      </w:r>
      <w:r w:rsidRPr="00B44C19">
        <w:rPr>
          <w:color w:val="000000"/>
          <w:w w:val="103"/>
        </w:rPr>
        <w:t>и</w:t>
      </w:r>
      <w:r w:rsidRPr="00B44C19">
        <w:rPr>
          <w:color w:val="000000"/>
          <w:w w:val="95"/>
        </w:rPr>
        <w:t>м</w:t>
      </w:r>
      <w:r w:rsidRPr="00B44C19">
        <w:rPr>
          <w:color w:val="000000"/>
          <w:spacing w:val="2"/>
          <w:w w:val="101"/>
        </w:rPr>
        <w:t>а</w:t>
      </w:r>
      <w:r w:rsidRPr="00B44C19">
        <w:rPr>
          <w:color w:val="000000"/>
        </w:rPr>
        <w:t>н</w:t>
      </w:r>
      <w:r w:rsidRPr="00B44C19">
        <w:rPr>
          <w:color w:val="000000"/>
          <w:w w:val="102"/>
        </w:rPr>
        <w:t>и</w:t>
      </w:r>
      <w:r w:rsidRPr="00B44C19">
        <w:rPr>
          <w:color w:val="000000"/>
          <w:w w:val="103"/>
        </w:rPr>
        <w:t>я</w:t>
      </w:r>
      <w:r w:rsidRPr="00B44C19">
        <w:rPr>
          <w:color w:val="000000"/>
          <w:w w:val="83"/>
        </w:rPr>
        <w:t>,</w:t>
      </w:r>
      <w:r w:rsidRPr="00B44C19">
        <w:rPr>
          <w:color w:val="000000"/>
          <w:spacing w:val="-1"/>
        </w:rPr>
        <w:t xml:space="preserve"> </w:t>
      </w:r>
      <w:r w:rsidRPr="00B44C19">
        <w:rPr>
          <w:color w:val="000000"/>
          <w:w w:val="95"/>
        </w:rPr>
        <w:t>м</w:t>
      </w:r>
      <w:r w:rsidRPr="00B44C19">
        <w:rPr>
          <w:color w:val="000000"/>
          <w:w w:val="101"/>
        </w:rPr>
        <w:t>е</w:t>
      </w:r>
      <w:r w:rsidRPr="00B44C19">
        <w:rPr>
          <w:color w:val="000000"/>
          <w:w w:val="107"/>
        </w:rPr>
        <w:t>х</w:t>
      </w:r>
      <w:r w:rsidRPr="00B44C19">
        <w:rPr>
          <w:color w:val="000000"/>
          <w:w w:val="101"/>
        </w:rPr>
        <w:t>а</w:t>
      </w:r>
      <w:r w:rsidRPr="00B44C19">
        <w:rPr>
          <w:color w:val="000000"/>
          <w:spacing w:val="-1"/>
          <w:w w:val="102"/>
        </w:rPr>
        <w:t>н</w:t>
      </w:r>
      <w:r w:rsidRPr="00B44C19">
        <w:rPr>
          <w:color w:val="000000"/>
          <w:w w:val="103"/>
        </w:rPr>
        <w:t>и</w:t>
      </w:r>
      <w:r w:rsidRPr="00B44C19">
        <w:rPr>
          <w:color w:val="000000"/>
          <w:w w:val="102"/>
        </w:rPr>
        <w:t>з</w:t>
      </w:r>
      <w:r w:rsidRPr="00B44C19">
        <w:rPr>
          <w:color w:val="000000"/>
          <w:w w:val="95"/>
        </w:rPr>
        <w:t>м</w:t>
      </w:r>
      <w:r w:rsidRPr="00B44C19">
        <w:rPr>
          <w:color w:val="000000"/>
          <w:w w:val="104"/>
        </w:rPr>
        <w:t>ов</w:t>
      </w:r>
      <w:r w:rsidRPr="00B44C19">
        <w:rPr>
          <w:color w:val="000000"/>
          <w:spacing w:val="-2"/>
        </w:rPr>
        <w:t xml:space="preserve"> </w:t>
      </w:r>
      <w:r w:rsidRPr="00B44C19">
        <w:rPr>
          <w:color w:val="000000"/>
          <w:w w:val="104"/>
        </w:rPr>
        <w:t>п</w:t>
      </w:r>
      <w:r w:rsidRPr="00B44C19">
        <w:rPr>
          <w:color w:val="000000"/>
          <w:spacing w:val="-1"/>
          <w:w w:val="108"/>
        </w:rPr>
        <w:t>р</w:t>
      </w:r>
      <w:r w:rsidRPr="00B44C19">
        <w:rPr>
          <w:color w:val="000000"/>
          <w:w w:val="104"/>
        </w:rPr>
        <w:t>о</w:t>
      </w:r>
      <w:r w:rsidRPr="00B44C19">
        <w:rPr>
          <w:color w:val="000000"/>
          <w:spacing w:val="-1"/>
          <w:w w:val="103"/>
        </w:rPr>
        <w:t>и</w:t>
      </w:r>
      <w:r w:rsidRPr="00B44C19">
        <w:rPr>
          <w:color w:val="000000"/>
          <w:spacing w:val="-1"/>
          <w:w w:val="102"/>
        </w:rPr>
        <w:t>з</w:t>
      </w:r>
      <w:r w:rsidRPr="00B44C19">
        <w:rPr>
          <w:color w:val="000000"/>
          <w:w w:val="104"/>
        </w:rPr>
        <w:t>во</w:t>
      </w:r>
      <w:r w:rsidRPr="00B44C19">
        <w:rPr>
          <w:color w:val="000000"/>
          <w:spacing w:val="-1"/>
          <w:w w:val="99"/>
        </w:rPr>
        <w:t>л</w:t>
      </w:r>
      <w:r w:rsidRPr="00B44C19">
        <w:rPr>
          <w:color w:val="000000"/>
          <w:spacing w:val="-1"/>
          <w:w w:val="106"/>
        </w:rPr>
        <w:t>ь</w:t>
      </w:r>
      <w:r w:rsidRPr="00B44C19">
        <w:rPr>
          <w:color w:val="000000"/>
          <w:w w:val="102"/>
        </w:rPr>
        <w:t>н</w:t>
      </w:r>
      <w:r w:rsidRPr="00B44C19">
        <w:rPr>
          <w:color w:val="000000"/>
          <w:spacing w:val="-1"/>
          <w:w w:val="104"/>
        </w:rPr>
        <w:t>о</w:t>
      </w:r>
      <w:r w:rsidRPr="00B44C19">
        <w:rPr>
          <w:color w:val="000000"/>
          <w:spacing w:val="-1"/>
          <w:w w:val="106"/>
        </w:rPr>
        <w:t>ст</w:t>
      </w:r>
      <w:r w:rsidRPr="00B44C19">
        <w:rPr>
          <w:color w:val="000000"/>
          <w:w w:val="103"/>
        </w:rPr>
        <w:t>и</w:t>
      </w:r>
      <w:r w:rsidRPr="00B44C19">
        <w:rPr>
          <w:color w:val="000000"/>
          <w:spacing w:val="-1"/>
        </w:rPr>
        <w:t>;</w:t>
      </w:r>
    </w:p>
    <w:p w14:paraId="0716D340" w14:textId="77777777" w:rsidR="00B44C19" w:rsidRPr="00B44C19" w:rsidRDefault="00B44C19" w:rsidP="00195104">
      <w:pPr>
        <w:pStyle w:val="a7"/>
        <w:widowControl w:val="0"/>
        <w:numPr>
          <w:ilvl w:val="0"/>
          <w:numId w:val="55"/>
        </w:numPr>
        <w:tabs>
          <w:tab w:val="left" w:pos="265"/>
          <w:tab w:val="left" w:pos="1134"/>
        </w:tabs>
        <w:ind w:left="0" w:firstLine="709"/>
        <w:jc w:val="both"/>
        <w:rPr>
          <w:color w:val="000000"/>
          <w:spacing w:val="-1"/>
        </w:rPr>
      </w:pP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1"/>
        </w:rPr>
        <w:t>а</w:t>
      </w:r>
      <w:r w:rsidRPr="00B44C19">
        <w:rPr>
          <w:color w:val="000000"/>
          <w:w w:val="105"/>
        </w:rPr>
        <w:t>я</w:t>
      </w:r>
      <w:r w:rsidRPr="00B44C19">
        <w:rPr>
          <w:color w:val="000000"/>
          <w:spacing w:val="-1"/>
        </w:rPr>
        <w:t xml:space="preserve"> </w:t>
      </w:r>
      <w:r w:rsidRPr="00B44C19">
        <w:rPr>
          <w:color w:val="000000"/>
          <w:w w:val="102"/>
        </w:rPr>
        <w:t>ц</w:t>
      </w:r>
      <w:r w:rsidRPr="00B44C19">
        <w:rPr>
          <w:color w:val="000000"/>
          <w:w w:val="101"/>
        </w:rPr>
        <w:t>е</w:t>
      </w:r>
      <w:r w:rsidRPr="00B44C19">
        <w:rPr>
          <w:color w:val="000000"/>
          <w:w w:val="99"/>
        </w:rPr>
        <w:t>л</w:t>
      </w:r>
      <w:r w:rsidRPr="00B44C19">
        <w:rPr>
          <w:color w:val="000000"/>
          <w:w w:val="101"/>
        </w:rPr>
        <w:t>е</w:t>
      </w:r>
      <w:r w:rsidRPr="00B44C19">
        <w:rPr>
          <w:color w:val="000000"/>
          <w:w w:val="102"/>
        </w:rPr>
        <w:t>н</w:t>
      </w:r>
      <w:r w:rsidRPr="00B44C19">
        <w:rPr>
          <w:color w:val="000000"/>
          <w:w w:val="101"/>
        </w:rPr>
        <w:t>а</w:t>
      </w:r>
      <w:r w:rsidRPr="00B44C19">
        <w:rPr>
          <w:color w:val="000000"/>
          <w:w w:val="104"/>
        </w:rPr>
        <w:t>п</w:t>
      </w:r>
      <w:r w:rsidRPr="00B44C19">
        <w:rPr>
          <w:color w:val="000000"/>
          <w:spacing w:val="1"/>
          <w:w w:val="108"/>
        </w:rPr>
        <w:t>р</w:t>
      </w:r>
      <w:r w:rsidRPr="00B44C19">
        <w:rPr>
          <w:color w:val="000000"/>
          <w:spacing w:val="-1"/>
          <w:w w:val="101"/>
        </w:rPr>
        <w:t>а</w:t>
      </w:r>
      <w:r w:rsidRPr="00B44C19">
        <w:rPr>
          <w:color w:val="000000"/>
          <w:w w:val="104"/>
        </w:rPr>
        <w:t>в</w:t>
      </w:r>
      <w:r w:rsidRPr="00B44C19">
        <w:rPr>
          <w:color w:val="000000"/>
          <w:w w:val="99"/>
        </w:rPr>
        <w:t>л</w:t>
      </w:r>
      <w:r w:rsidRPr="00B44C19">
        <w:rPr>
          <w:color w:val="000000"/>
          <w:w w:val="101"/>
        </w:rPr>
        <w:t>е</w:t>
      </w:r>
      <w:r w:rsidRPr="00B44C19">
        <w:rPr>
          <w:color w:val="000000"/>
          <w:w w:val="102"/>
        </w:rPr>
        <w:t>нн</w:t>
      </w:r>
      <w:r w:rsidRPr="00B44C19">
        <w:rPr>
          <w:color w:val="000000"/>
          <w:w w:val="104"/>
        </w:rPr>
        <w:t>о</w:t>
      </w:r>
      <w:r w:rsidRPr="00B44C19">
        <w:rPr>
          <w:color w:val="000000"/>
          <w:w w:val="106"/>
        </w:rPr>
        <w:t>сть</w:t>
      </w:r>
      <w:r w:rsidRPr="00B44C19">
        <w:rPr>
          <w:color w:val="000000"/>
          <w:spacing w:val="-1"/>
        </w:rPr>
        <w:t xml:space="preserve"> </w:t>
      </w:r>
      <w:r w:rsidRPr="00B44C19">
        <w:rPr>
          <w:color w:val="000000"/>
          <w:spacing w:val="-1"/>
          <w:w w:val="103"/>
        </w:rPr>
        <w:t>и</w:t>
      </w:r>
      <w:r w:rsidRPr="00B44C19">
        <w:rPr>
          <w:color w:val="000000"/>
          <w:spacing w:val="-2"/>
        </w:rPr>
        <w:t xml:space="preserve"> </w:t>
      </w:r>
      <w:r w:rsidRPr="00B44C19">
        <w:rPr>
          <w:color w:val="000000"/>
          <w:w w:val="104"/>
        </w:rPr>
        <w:t>о</w:t>
      </w:r>
      <w:r w:rsidRPr="00B44C19">
        <w:rPr>
          <w:color w:val="000000"/>
          <w:w w:val="108"/>
        </w:rPr>
        <w:t>р</w:t>
      </w:r>
      <w:r w:rsidRPr="00B44C19">
        <w:rPr>
          <w:color w:val="000000"/>
          <w:spacing w:val="1"/>
          <w:w w:val="112"/>
        </w:rPr>
        <w:t>г</w:t>
      </w:r>
      <w:r w:rsidRPr="00B44C19">
        <w:rPr>
          <w:color w:val="000000"/>
          <w:spacing w:val="-1"/>
          <w:w w:val="101"/>
        </w:rPr>
        <w:t>а</w:t>
      </w:r>
      <w:r w:rsidRPr="00B44C19">
        <w:rPr>
          <w:color w:val="000000"/>
          <w:w w:val="102"/>
        </w:rPr>
        <w:t>н</w:t>
      </w:r>
      <w:r w:rsidRPr="00B44C19">
        <w:rPr>
          <w:color w:val="000000"/>
          <w:w w:val="103"/>
        </w:rPr>
        <w:t>и</w:t>
      </w:r>
      <w:r w:rsidRPr="00B44C19">
        <w:rPr>
          <w:color w:val="000000"/>
          <w:w w:val="102"/>
        </w:rPr>
        <w:t>з</w:t>
      </w:r>
      <w:r w:rsidRPr="00B44C19">
        <w:rPr>
          <w:color w:val="000000"/>
          <w:w w:val="104"/>
        </w:rPr>
        <w:t>ов</w:t>
      </w:r>
      <w:r w:rsidRPr="00B44C19">
        <w:rPr>
          <w:color w:val="000000"/>
          <w:w w:val="101"/>
        </w:rPr>
        <w:t>а</w:t>
      </w:r>
      <w:r w:rsidRPr="00B44C19">
        <w:rPr>
          <w:color w:val="000000"/>
          <w:spacing w:val="-1"/>
          <w:w w:val="102"/>
        </w:rPr>
        <w:t>н</w:t>
      </w:r>
      <w:r w:rsidRPr="00B44C19">
        <w:rPr>
          <w:color w:val="000000"/>
          <w:spacing w:val="1"/>
          <w:w w:val="102"/>
        </w:rPr>
        <w:t>н</w:t>
      </w:r>
      <w:r w:rsidRPr="00B44C19">
        <w:rPr>
          <w:color w:val="000000"/>
          <w:w w:val="104"/>
        </w:rPr>
        <w:t>о</w:t>
      </w:r>
      <w:r w:rsidRPr="00B44C19">
        <w:rPr>
          <w:color w:val="000000"/>
          <w:w w:val="106"/>
        </w:rPr>
        <w:t>сть</w:t>
      </w:r>
      <w:r w:rsidRPr="00B44C19">
        <w:rPr>
          <w:color w:val="000000"/>
          <w:spacing w:val="-1"/>
        </w:rPr>
        <w:t xml:space="preserve"> </w:t>
      </w:r>
      <w:r w:rsidRPr="00B44C19">
        <w:rPr>
          <w:color w:val="000000"/>
          <w:spacing w:val="-1"/>
          <w:w w:val="104"/>
        </w:rPr>
        <w:t>во</w:t>
      </w:r>
      <w:r w:rsidRPr="00B44C19">
        <w:rPr>
          <w:color w:val="000000"/>
          <w:spacing w:val="-1"/>
          <w:w w:val="106"/>
        </w:rPr>
        <w:t>с</w:t>
      </w:r>
      <w:r w:rsidRPr="00B44C19">
        <w:rPr>
          <w:color w:val="000000"/>
          <w:spacing w:val="-1"/>
          <w:w w:val="104"/>
        </w:rPr>
        <w:t>п</w:t>
      </w:r>
      <w:r w:rsidRPr="00B44C19">
        <w:rPr>
          <w:color w:val="000000"/>
          <w:spacing w:val="-1"/>
          <w:w w:val="108"/>
        </w:rPr>
        <w:t>р</w:t>
      </w:r>
      <w:r w:rsidRPr="00B44C19">
        <w:rPr>
          <w:color w:val="000000"/>
          <w:spacing w:val="-1"/>
          <w:w w:val="103"/>
        </w:rPr>
        <w:t>и</w:t>
      </w:r>
      <w:r w:rsidRPr="00B44C19">
        <w:rPr>
          <w:color w:val="000000"/>
          <w:spacing w:val="-1"/>
          <w:w w:val="105"/>
        </w:rPr>
        <w:t>я</w:t>
      </w:r>
      <w:r w:rsidRPr="00B44C19">
        <w:rPr>
          <w:color w:val="000000"/>
          <w:spacing w:val="-2"/>
          <w:w w:val="106"/>
        </w:rPr>
        <w:t>т</w:t>
      </w:r>
      <w:r w:rsidRPr="00B44C19">
        <w:rPr>
          <w:color w:val="000000"/>
          <w:w w:val="103"/>
        </w:rPr>
        <w:t>и</w:t>
      </w:r>
      <w:r w:rsidRPr="00B44C19">
        <w:rPr>
          <w:color w:val="000000"/>
          <w:spacing w:val="-1"/>
          <w:w w:val="105"/>
        </w:rPr>
        <w:t>я</w:t>
      </w:r>
      <w:r w:rsidRPr="00B44C19">
        <w:rPr>
          <w:color w:val="000000"/>
          <w:spacing w:val="-1"/>
        </w:rPr>
        <w:t>;</w:t>
      </w:r>
    </w:p>
    <w:p w14:paraId="11B2F52D" w14:textId="77777777" w:rsidR="00B44C19" w:rsidRPr="00B44C19" w:rsidRDefault="00B44C19" w:rsidP="00195104">
      <w:pPr>
        <w:pStyle w:val="a7"/>
        <w:widowControl w:val="0"/>
        <w:numPr>
          <w:ilvl w:val="0"/>
          <w:numId w:val="55"/>
        </w:numPr>
        <w:tabs>
          <w:tab w:val="left" w:pos="265"/>
          <w:tab w:val="left" w:pos="1134"/>
        </w:tabs>
        <w:ind w:left="0" w:firstLine="709"/>
        <w:jc w:val="both"/>
        <w:rPr>
          <w:color w:val="000000"/>
          <w:spacing w:val="-1"/>
        </w:rPr>
      </w:pPr>
      <w:r w:rsidRPr="00B44C19">
        <w:rPr>
          <w:color w:val="000000"/>
          <w:w w:val="102"/>
        </w:rPr>
        <w:t>з</w:t>
      </w:r>
      <w:r w:rsidRPr="00B44C19">
        <w:rPr>
          <w:color w:val="000000"/>
          <w:spacing w:val="-1"/>
          <w:w w:val="101"/>
        </w:rPr>
        <w:t>а</w:t>
      </w:r>
      <w:r w:rsidRPr="00B44C19">
        <w:rPr>
          <w:color w:val="000000"/>
          <w:w w:val="95"/>
        </w:rPr>
        <w:t>м</w:t>
      </w:r>
      <w:r w:rsidRPr="00B44C19">
        <w:rPr>
          <w:color w:val="000000"/>
          <w:w w:val="101"/>
        </w:rPr>
        <w:t>е</w:t>
      </w:r>
      <w:r w:rsidRPr="00B44C19">
        <w:rPr>
          <w:color w:val="000000"/>
          <w:w w:val="95"/>
        </w:rPr>
        <w:t>д</w:t>
      </w:r>
      <w:r w:rsidRPr="00B44C19">
        <w:rPr>
          <w:color w:val="000000"/>
          <w:w w:val="99"/>
        </w:rPr>
        <w:t>л</w:t>
      </w:r>
      <w:r w:rsidRPr="00B44C19">
        <w:rPr>
          <w:color w:val="000000"/>
          <w:w w:val="101"/>
        </w:rPr>
        <w:t>е</w:t>
      </w:r>
      <w:r w:rsidRPr="00B44C19">
        <w:rPr>
          <w:color w:val="000000"/>
          <w:w w:val="102"/>
        </w:rPr>
        <w:t>нн</w:t>
      </w:r>
      <w:r w:rsidRPr="00B44C19">
        <w:rPr>
          <w:color w:val="000000"/>
          <w:w w:val="104"/>
        </w:rPr>
        <w:t>о</w:t>
      </w:r>
      <w:r w:rsidRPr="00B44C19">
        <w:rPr>
          <w:color w:val="000000"/>
          <w:w w:val="106"/>
        </w:rPr>
        <w:t>сть</w:t>
      </w:r>
      <w:r w:rsidRPr="00B44C19">
        <w:rPr>
          <w:color w:val="000000"/>
          <w:spacing w:val="35"/>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spacing w:val="1"/>
          <w:w w:val="103"/>
        </w:rPr>
        <w:t>и</w:t>
      </w:r>
      <w:r w:rsidRPr="00B44C19">
        <w:rPr>
          <w:color w:val="000000"/>
          <w:spacing w:val="-1"/>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34"/>
        </w:rPr>
        <w:t xml:space="preserve"> </w:t>
      </w:r>
      <w:r w:rsidRPr="00B44C19">
        <w:rPr>
          <w:color w:val="000000"/>
          <w:w w:val="103"/>
        </w:rPr>
        <w:t>и</w:t>
      </w:r>
      <w:r w:rsidRPr="00B44C19">
        <w:rPr>
          <w:color w:val="000000"/>
          <w:spacing w:val="33"/>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108"/>
        </w:rPr>
        <w:t>р</w:t>
      </w:r>
      <w:r w:rsidRPr="00B44C19">
        <w:rPr>
          <w:color w:val="000000"/>
          <w:w w:val="101"/>
        </w:rPr>
        <w:t>а</w:t>
      </w:r>
      <w:r w:rsidRPr="00B44C19">
        <w:rPr>
          <w:color w:val="000000"/>
          <w:w w:val="99"/>
        </w:rPr>
        <w:t>б</w:t>
      </w:r>
      <w:r w:rsidRPr="00B44C19">
        <w:rPr>
          <w:color w:val="000000"/>
          <w:w w:val="104"/>
        </w:rPr>
        <w:t>о</w:t>
      </w:r>
      <w:r w:rsidRPr="00B44C19">
        <w:rPr>
          <w:color w:val="000000"/>
          <w:spacing w:val="1"/>
          <w:w w:val="106"/>
        </w:rPr>
        <w:t>т</w:t>
      </w:r>
      <w:r w:rsidRPr="00B44C19">
        <w:rPr>
          <w:color w:val="000000"/>
          <w:w w:val="103"/>
        </w:rPr>
        <w:t>ки</w:t>
      </w:r>
      <w:r w:rsidRPr="00B44C19">
        <w:rPr>
          <w:color w:val="000000"/>
          <w:spacing w:val="33"/>
        </w:rPr>
        <w:t xml:space="preserve"> </w:t>
      </w:r>
      <w:r w:rsidRPr="00B44C19">
        <w:rPr>
          <w:color w:val="000000"/>
          <w:w w:val="103"/>
        </w:rPr>
        <w:t>и</w:t>
      </w:r>
      <w:r w:rsidRPr="00B44C19">
        <w:rPr>
          <w:color w:val="000000"/>
          <w:spacing w:val="-1"/>
          <w:w w:val="102"/>
        </w:rPr>
        <w:t>н</w:t>
      </w:r>
      <w:r w:rsidRPr="00B44C19">
        <w:rPr>
          <w:color w:val="000000"/>
          <w:spacing w:val="-1"/>
          <w:w w:val="103"/>
        </w:rPr>
        <w:t>ф</w:t>
      </w:r>
      <w:r w:rsidRPr="00B44C19">
        <w:rPr>
          <w:color w:val="000000"/>
          <w:spacing w:val="-1"/>
          <w:w w:val="104"/>
        </w:rPr>
        <w:t>о</w:t>
      </w:r>
      <w:r w:rsidRPr="00B44C19">
        <w:rPr>
          <w:color w:val="000000"/>
          <w:spacing w:val="-1"/>
          <w:w w:val="108"/>
        </w:rPr>
        <w:t>р</w:t>
      </w:r>
      <w:r w:rsidRPr="00B44C19">
        <w:rPr>
          <w:color w:val="000000"/>
          <w:spacing w:val="-1"/>
          <w:w w:val="95"/>
        </w:rPr>
        <w:t>м</w:t>
      </w:r>
      <w:r w:rsidRPr="00B44C19">
        <w:rPr>
          <w:color w:val="000000"/>
          <w:spacing w:val="-1"/>
          <w:w w:val="101"/>
        </w:rPr>
        <w:t>а</w:t>
      </w:r>
      <w:r w:rsidRPr="00B44C19">
        <w:rPr>
          <w:color w:val="000000"/>
          <w:spacing w:val="-2"/>
          <w:w w:val="102"/>
        </w:rPr>
        <w:t>ц</w:t>
      </w:r>
      <w:r w:rsidRPr="00B44C19">
        <w:rPr>
          <w:color w:val="000000"/>
          <w:spacing w:val="-1"/>
          <w:w w:val="103"/>
        </w:rPr>
        <w:t>ии</w:t>
      </w:r>
      <w:r w:rsidRPr="00B44C19">
        <w:rPr>
          <w:color w:val="000000"/>
          <w:spacing w:val="-1"/>
        </w:rPr>
        <w:t>:</w:t>
      </w:r>
      <w:r w:rsidRPr="00B44C19">
        <w:rPr>
          <w:color w:val="000000"/>
          <w:spacing w:val="34"/>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34"/>
        </w:rPr>
        <w:t xml:space="preserve"> </w:t>
      </w:r>
      <w:r w:rsidRPr="00B44C19">
        <w:rPr>
          <w:color w:val="000000"/>
          <w:w w:val="104"/>
        </w:rPr>
        <w:t>по</w:t>
      </w:r>
      <w:r w:rsidRPr="00B44C19">
        <w:rPr>
          <w:color w:val="000000"/>
          <w:w w:val="99"/>
        </w:rPr>
        <w:t>л</w:t>
      </w:r>
      <w:r w:rsidRPr="00B44C19">
        <w:rPr>
          <w:color w:val="000000"/>
          <w:w w:val="102"/>
        </w:rPr>
        <w:t>н</w:t>
      </w:r>
      <w:r w:rsidRPr="00B44C19">
        <w:rPr>
          <w:color w:val="000000"/>
          <w:w w:val="104"/>
        </w:rPr>
        <w:t>о</w:t>
      </w:r>
      <w:r w:rsidRPr="00B44C19">
        <w:rPr>
          <w:color w:val="000000"/>
          <w:w w:val="102"/>
        </w:rPr>
        <w:t>ц</w:t>
      </w:r>
      <w:r w:rsidRPr="00B44C19">
        <w:rPr>
          <w:color w:val="000000"/>
          <w:w w:val="101"/>
        </w:rPr>
        <w:t>е</w:t>
      </w:r>
      <w:r w:rsidRPr="00B44C19">
        <w:rPr>
          <w:color w:val="000000"/>
          <w:w w:val="102"/>
        </w:rPr>
        <w:t>нн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9"/>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3"/>
        </w:rPr>
        <w:t>к</w:t>
      </w:r>
      <w:r w:rsidRPr="00B44C19">
        <w:rPr>
          <w:color w:val="000000"/>
          <w:w w:val="104"/>
        </w:rPr>
        <w:t>у</w:t>
      </w:r>
      <w:r w:rsidRPr="00B44C19">
        <w:rPr>
          <w:color w:val="000000"/>
          <w:spacing w:val="9"/>
        </w:rPr>
        <w:t xml:space="preserve"> </w:t>
      </w:r>
      <w:r w:rsidRPr="00B44C19">
        <w:rPr>
          <w:color w:val="000000"/>
          <w:w w:val="106"/>
        </w:rPr>
        <w:t>с</w:t>
      </w:r>
      <w:r w:rsidRPr="00B44C19">
        <w:rPr>
          <w:color w:val="000000"/>
          <w:spacing w:val="9"/>
        </w:rPr>
        <w:t xml:space="preserve"> </w:t>
      </w:r>
      <w:r w:rsidRPr="00B44C19">
        <w:rPr>
          <w:color w:val="000000"/>
          <w:spacing w:val="-1"/>
          <w:w w:val="104"/>
        </w:rPr>
        <w:t>З</w:t>
      </w:r>
      <w:r w:rsidRPr="00B44C19">
        <w:rPr>
          <w:color w:val="000000"/>
          <w:spacing w:val="1"/>
          <w:w w:val="103"/>
        </w:rPr>
        <w:t>П</w:t>
      </w:r>
      <w:r w:rsidRPr="00B44C19">
        <w:rPr>
          <w:color w:val="000000"/>
          <w:w w:val="103"/>
        </w:rPr>
        <w:t>Р</w:t>
      </w:r>
      <w:r w:rsidRPr="00B44C19">
        <w:rPr>
          <w:color w:val="000000"/>
          <w:spacing w:val="8"/>
        </w:rPr>
        <w:t xml:space="preserve"> </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w w:val="104"/>
        </w:rPr>
        <w:t>у</w:t>
      </w:r>
      <w:r w:rsidRPr="00B44C19">
        <w:rPr>
          <w:color w:val="000000"/>
          <w:w w:val="101"/>
        </w:rPr>
        <w:t>е</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9"/>
        </w:rPr>
        <w:t xml:space="preserve"> </w:t>
      </w:r>
      <w:r w:rsidRPr="00B44C19">
        <w:rPr>
          <w:color w:val="000000"/>
          <w:w w:val="99"/>
        </w:rPr>
        <w:t>б</w:t>
      </w:r>
      <w:r w:rsidRPr="00B44C19">
        <w:rPr>
          <w:color w:val="000000"/>
          <w:w w:val="104"/>
        </w:rPr>
        <w:t>о</w:t>
      </w:r>
      <w:r w:rsidRPr="00B44C19">
        <w:rPr>
          <w:color w:val="000000"/>
          <w:w w:val="99"/>
        </w:rPr>
        <w:t>л</w:t>
      </w:r>
      <w:r w:rsidRPr="00B44C19">
        <w:rPr>
          <w:color w:val="000000"/>
          <w:w w:val="106"/>
        </w:rPr>
        <w:t>ь</w:t>
      </w:r>
      <w:r w:rsidRPr="00B44C19">
        <w:rPr>
          <w:color w:val="000000"/>
          <w:w w:val="101"/>
        </w:rPr>
        <w:t>ше</w:t>
      </w:r>
      <w:r w:rsidRPr="00B44C19">
        <w:rPr>
          <w:color w:val="000000"/>
          <w:spacing w:val="7"/>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spacing w:val="1"/>
          <w:w w:val="95"/>
        </w:rPr>
        <w:t>м</w:t>
      </w:r>
      <w:r w:rsidRPr="00B44C19">
        <w:rPr>
          <w:color w:val="000000"/>
          <w:w w:val="101"/>
        </w:rPr>
        <w:t>е</w:t>
      </w:r>
      <w:r w:rsidRPr="00B44C19">
        <w:rPr>
          <w:color w:val="000000"/>
          <w:w w:val="102"/>
        </w:rPr>
        <w:t>н</w:t>
      </w:r>
      <w:r w:rsidRPr="00B44C19">
        <w:rPr>
          <w:color w:val="000000"/>
          <w:w w:val="103"/>
        </w:rPr>
        <w:t>и</w:t>
      </w:r>
      <w:r w:rsidRPr="00B44C19">
        <w:rPr>
          <w:color w:val="000000"/>
          <w:w w:val="83"/>
        </w:rPr>
        <w:t>,</w:t>
      </w:r>
      <w:r w:rsidRPr="00B44C19">
        <w:rPr>
          <w:color w:val="000000"/>
          <w:spacing w:val="8"/>
        </w:rPr>
        <w:t xml:space="preserve"> </w:t>
      </w:r>
      <w:r w:rsidRPr="00B44C19">
        <w:rPr>
          <w:color w:val="000000"/>
          <w:w w:val="110"/>
        </w:rPr>
        <w:t>ч</w:t>
      </w:r>
      <w:r w:rsidRPr="00B44C19">
        <w:rPr>
          <w:color w:val="000000"/>
          <w:w w:val="101"/>
        </w:rPr>
        <w:t>е</w:t>
      </w:r>
      <w:r w:rsidRPr="00B44C19">
        <w:rPr>
          <w:color w:val="000000"/>
          <w:w w:val="95"/>
        </w:rPr>
        <w:t>м</w:t>
      </w:r>
      <w:r w:rsidRPr="00B44C19">
        <w:rPr>
          <w:color w:val="000000"/>
          <w:spacing w:val="8"/>
        </w:rPr>
        <w:t xml:space="preserve"> </w:t>
      </w:r>
      <w:r w:rsidRPr="00B44C19">
        <w:rPr>
          <w:color w:val="000000"/>
          <w:w w:val="102"/>
        </w:rPr>
        <w:t>н</w:t>
      </w:r>
      <w:r w:rsidRPr="00B44C19">
        <w:rPr>
          <w:color w:val="000000"/>
          <w:w w:val="104"/>
        </w:rPr>
        <w:t>о</w:t>
      </w:r>
      <w:r w:rsidRPr="00B44C19">
        <w:rPr>
          <w:color w:val="000000"/>
          <w:w w:val="108"/>
        </w:rPr>
        <w:t>р</w:t>
      </w:r>
      <w:r w:rsidRPr="00B44C19">
        <w:rPr>
          <w:color w:val="000000"/>
          <w:w w:val="95"/>
        </w:rPr>
        <w:t>м</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95"/>
        </w:rPr>
        <w:t>м</w:t>
      </w:r>
      <w:r w:rsidRPr="00B44C19">
        <w:rPr>
          <w:color w:val="000000"/>
          <w:w w:val="104"/>
        </w:rPr>
        <w:t>у</w:t>
      </w:r>
      <w:r w:rsidRPr="00B44C19">
        <w:rPr>
          <w:color w:val="000000"/>
          <w:spacing w:val="9"/>
        </w:rPr>
        <w:t xml:space="preserve"> </w:t>
      </w:r>
      <w:r w:rsidRPr="00B44C19">
        <w:rPr>
          <w:color w:val="000000"/>
          <w:spacing w:val="-1"/>
          <w:w w:val="108"/>
        </w:rPr>
        <w:t>р</w:t>
      </w:r>
      <w:r w:rsidRPr="00B44C19">
        <w:rPr>
          <w:color w:val="000000"/>
          <w:spacing w:val="5"/>
          <w:w w:val="101"/>
        </w:rPr>
        <w:t>е</w:t>
      </w:r>
      <w:r w:rsidRPr="00B44C19">
        <w:rPr>
          <w:color w:val="000000"/>
          <w:spacing w:val="-1"/>
          <w:w w:val="99"/>
        </w:rPr>
        <w:t>б</w:t>
      </w:r>
      <w:r w:rsidRPr="00B44C19">
        <w:rPr>
          <w:color w:val="000000"/>
          <w:spacing w:val="-1"/>
          <w:w w:val="101"/>
        </w:rPr>
        <w:t>е</w:t>
      </w:r>
      <w:r w:rsidRPr="00B44C19">
        <w:rPr>
          <w:color w:val="000000"/>
          <w:spacing w:val="-1"/>
          <w:w w:val="102"/>
        </w:rPr>
        <w:t>н</w:t>
      </w:r>
      <w:r w:rsidRPr="00B44C19">
        <w:rPr>
          <w:color w:val="000000"/>
          <w:spacing w:val="-1"/>
          <w:w w:val="103"/>
        </w:rPr>
        <w:t>к</w:t>
      </w:r>
      <w:r w:rsidRPr="00B44C19">
        <w:rPr>
          <w:color w:val="000000"/>
          <w:spacing w:val="-1"/>
          <w:w w:val="104"/>
        </w:rPr>
        <w:t>у</w:t>
      </w:r>
      <w:r w:rsidRPr="00B44C19">
        <w:rPr>
          <w:color w:val="000000"/>
          <w:spacing w:val="-1"/>
        </w:rPr>
        <w:t>;</w:t>
      </w:r>
    </w:p>
    <w:p w14:paraId="1974784C" w14:textId="77777777" w:rsidR="00B44C19" w:rsidRPr="00B44C19" w:rsidRDefault="00B44C19" w:rsidP="00195104">
      <w:pPr>
        <w:pStyle w:val="a7"/>
        <w:widowControl w:val="0"/>
        <w:numPr>
          <w:ilvl w:val="0"/>
          <w:numId w:val="55"/>
        </w:numPr>
        <w:tabs>
          <w:tab w:val="left" w:pos="265"/>
          <w:tab w:val="left" w:pos="1134"/>
        </w:tabs>
        <w:ind w:left="0" w:firstLine="709"/>
        <w:jc w:val="both"/>
        <w:rPr>
          <w:color w:val="000000"/>
          <w:spacing w:val="-2"/>
        </w:rPr>
      </w:pPr>
      <w:r w:rsidRPr="00B44C19">
        <w:rPr>
          <w:color w:val="000000"/>
          <w:w w:val="102"/>
        </w:rPr>
        <w:t>н</w:t>
      </w:r>
      <w:r w:rsidRPr="00B44C19">
        <w:rPr>
          <w:color w:val="000000"/>
          <w:spacing w:val="1"/>
          <w:w w:val="103"/>
        </w:rPr>
        <w:t>и</w:t>
      </w:r>
      <w:r w:rsidRPr="00B44C19">
        <w:rPr>
          <w:color w:val="000000"/>
          <w:w w:val="102"/>
        </w:rPr>
        <w:t>з</w:t>
      </w:r>
      <w:r w:rsidRPr="00B44C19">
        <w:rPr>
          <w:color w:val="000000"/>
          <w:w w:val="103"/>
        </w:rPr>
        <w:t>кий</w:t>
      </w:r>
      <w:r w:rsidRPr="00B44C19">
        <w:rPr>
          <w:color w:val="000000"/>
          <w:spacing w:val="7"/>
        </w:rPr>
        <w:t xml:space="preserve"> </w:t>
      </w:r>
      <w:r w:rsidRPr="00B44C19">
        <w:rPr>
          <w:color w:val="000000"/>
          <w:spacing w:val="1"/>
          <w:w w:val="104"/>
        </w:rPr>
        <w:t>у</w:t>
      </w:r>
      <w:r w:rsidRPr="00B44C19">
        <w:rPr>
          <w:color w:val="000000"/>
          <w:w w:val="108"/>
        </w:rPr>
        <w:t>р</w:t>
      </w:r>
      <w:r w:rsidRPr="00B44C19">
        <w:rPr>
          <w:color w:val="000000"/>
          <w:w w:val="104"/>
        </w:rPr>
        <w:t>о</w:t>
      </w:r>
      <w:r w:rsidRPr="00B44C19">
        <w:rPr>
          <w:color w:val="000000"/>
          <w:spacing w:val="1"/>
          <w:w w:val="104"/>
        </w:rPr>
        <w:t>в</w:t>
      </w:r>
      <w:r w:rsidRPr="00B44C19">
        <w:rPr>
          <w:color w:val="000000"/>
          <w:w w:val="101"/>
        </w:rPr>
        <w:t>е</w:t>
      </w:r>
      <w:r w:rsidRPr="00B44C19">
        <w:rPr>
          <w:color w:val="000000"/>
          <w:w w:val="102"/>
        </w:rPr>
        <w:t>н</w:t>
      </w:r>
      <w:r w:rsidRPr="00B44C19">
        <w:rPr>
          <w:color w:val="000000"/>
          <w:w w:val="106"/>
        </w:rPr>
        <w:t>ь</w:t>
      </w:r>
      <w:r w:rsidRPr="00B44C19">
        <w:rPr>
          <w:color w:val="000000"/>
          <w:spacing w:val="9"/>
        </w:rPr>
        <w:t xml:space="preserve"> </w:t>
      </w:r>
      <w:r w:rsidRPr="00B44C19">
        <w:rPr>
          <w:color w:val="000000"/>
          <w:spacing w:val="1"/>
          <w:w w:val="101"/>
        </w:rPr>
        <w:t>а</w:t>
      </w:r>
      <w:r w:rsidRPr="00B44C19">
        <w:rPr>
          <w:color w:val="000000"/>
          <w:w w:val="102"/>
        </w:rPr>
        <w:t>н</w:t>
      </w:r>
      <w:r w:rsidRPr="00B44C19">
        <w:rPr>
          <w:color w:val="000000"/>
          <w:w w:val="101"/>
        </w:rPr>
        <w:t>а</w:t>
      </w:r>
      <w:r w:rsidRPr="00B44C19">
        <w:rPr>
          <w:color w:val="000000"/>
          <w:w w:val="99"/>
        </w:rPr>
        <w:t>л</w:t>
      </w:r>
      <w:r w:rsidRPr="00B44C19">
        <w:rPr>
          <w:color w:val="000000"/>
          <w:spacing w:val="-1"/>
          <w:w w:val="103"/>
        </w:rPr>
        <w:t>и</w:t>
      </w:r>
      <w:r w:rsidRPr="00B44C19">
        <w:rPr>
          <w:color w:val="000000"/>
          <w:w w:val="106"/>
        </w:rPr>
        <w:t>т</w:t>
      </w:r>
      <w:r w:rsidRPr="00B44C19">
        <w:rPr>
          <w:color w:val="000000"/>
          <w:w w:val="103"/>
        </w:rPr>
        <w:t>и</w:t>
      </w:r>
      <w:r w:rsidRPr="00B44C19">
        <w:rPr>
          <w:color w:val="000000"/>
          <w:w w:val="110"/>
        </w:rPr>
        <w:t>ч</w:t>
      </w:r>
      <w:r w:rsidRPr="00B44C19">
        <w:rPr>
          <w:color w:val="000000"/>
          <w:w w:val="101"/>
        </w:rPr>
        <w:t>е</w:t>
      </w:r>
      <w:r w:rsidRPr="00B44C19">
        <w:rPr>
          <w:color w:val="000000"/>
          <w:spacing w:val="-1"/>
          <w:w w:val="106"/>
        </w:rPr>
        <w:t>с</w:t>
      </w:r>
      <w:r w:rsidRPr="00B44C19">
        <w:rPr>
          <w:color w:val="000000"/>
          <w:w w:val="103"/>
        </w:rPr>
        <w:t>к</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8"/>
        </w:rPr>
        <w:t xml:space="preserve"> </w:t>
      </w:r>
      <w:r w:rsidRPr="00B44C19">
        <w:rPr>
          <w:color w:val="000000"/>
          <w:w w:val="104"/>
        </w:rPr>
        <w:t>во</w:t>
      </w:r>
      <w:r w:rsidRPr="00B44C19">
        <w:rPr>
          <w:color w:val="000000"/>
          <w:spacing w:val="-2"/>
          <w:w w:val="106"/>
        </w:rPr>
        <w:t>с</w:t>
      </w:r>
      <w:r w:rsidRPr="00B44C19">
        <w:rPr>
          <w:color w:val="000000"/>
          <w:spacing w:val="-1"/>
          <w:w w:val="104"/>
        </w:rPr>
        <w:t>п</w:t>
      </w:r>
      <w:r w:rsidRPr="00B44C19">
        <w:rPr>
          <w:color w:val="000000"/>
          <w:spacing w:val="-1"/>
          <w:w w:val="108"/>
        </w:rPr>
        <w:t>р</w:t>
      </w:r>
      <w:r w:rsidRPr="00B44C19">
        <w:rPr>
          <w:color w:val="000000"/>
          <w:w w:val="103"/>
        </w:rPr>
        <w:t>и</w:t>
      </w:r>
      <w:r w:rsidRPr="00B44C19">
        <w:rPr>
          <w:color w:val="000000"/>
          <w:spacing w:val="-1"/>
          <w:w w:val="105"/>
        </w:rPr>
        <w:t>я</w:t>
      </w:r>
      <w:r w:rsidRPr="00B44C19">
        <w:rPr>
          <w:color w:val="000000"/>
          <w:spacing w:val="-1"/>
          <w:w w:val="106"/>
        </w:rPr>
        <w:t>т</w:t>
      </w:r>
      <w:r w:rsidRPr="00B44C19">
        <w:rPr>
          <w:color w:val="000000"/>
          <w:spacing w:val="-1"/>
          <w:w w:val="103"/>
        </w:rPr>
        <w:t>и</w:t>
      </w:r>
      <w:r w:rsidRPr="00B44C19">
        <w:rPr>
          <w:color w:val="000000"/>
          <w:spacing w:val="-1"/>
          <w:w w:val="105"/>
        </w:rPr>
        <w:t>я</w:t>
      </w:r>
      <w:r w:rsidRPr="00B44C19">
        <w:rPr>
          <w:color w:val="000000"/>
        </w:rPr>
        <w:t>:</w:t>
      </w:r>
      <w:r w:rsidRPr="00B44C19">
        <w:rPr>
          <w:color w:val="000000"/>
          <w:spacing w:val="7"/>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4"/>
        </w:rPr>
        <w:t>о</w:t>
      </w:r>
      <w:r w:rsidRPr="00B44C19">
        <w:rPr>
          <w:color w:val="000000"/>
          <w:w w:val="103"/>
        </w:rPr>
        <w:t>к</w:t>
      </w:r>
      <w:r w:rsidRPr="00B44C19">
        <w:rPr>
          <w:color w:val="000000"/>
          <w:spacing w:val="10"/>
        </w:rPr>
        <w:t xml:space="preserve"> </w:t>
      </w:r>
      <w:r w:rsidRPr="00B44C19">
        <w:rPr>
          <w:color w:val="000000"/>
          <w:w w:val="102"/>
        </w:rPr>
        <w:t>н</w:t>
      </w:r>
      <w:r w:rsidRPr="00B44C19">
        <w:rPr>
          <w:color w:val="000000"/>
          <w:w w:val="101"/>
        </w:rPr>
        <w:t>е</w:t>
      </w:r>
      <w:r w:rsidRPr="00B44C19">
        <w:rPr>
          <w:color w:val="000000"/>
          <w:spacing w:val="9"/>
        </w:rPr>
        <w:t xml:space="preserve"> </w:t>
      </w:r>
      <w:r w:rsidRPr="00B44C19">
        <w:rPr>
          <w:color w:val="000000"/>
          <w:w w:val="104"/>
        </w:rPr>
        <w:t>о</w:t>
      </w:r>
      <w:r w:rsidRPr="00B44C19">
        <w:rPr>
          <w:color w:val="000000"/>
          <w:w w:val="99"/>
        </w:rPr>
        <w:t>б</w:t>
      </w:r>
      <w:r w:rsidRPr="00B44C19">
        <w:rPr>
          <w:color w:val="000000"/>
          <w:w w:val="95"/>
        </w:rPr>
        <w:t>д</w:t>
      </w:r>
      <w:r w:rsidRPr="00B44C19">
        <w:rPr>
          <w:color w:val="000000"/>
          <w:w w:val="104"/>
        </w:rPr>
        <w:t>у</w:t>
      </w:r>
      <w:r w:rsidRPr="00B44C19">
        <w:rPr>
          <w:color w:val="000000"/>
          <w:w w:val="95"/>
        </w:rPr>
        <w:t>м</w:t>
      </w:r>
      <w:r w:rsidRPr="00B44C19">
        <w:rPr>
          <w:color w:val="000000"/>
        </w:rPr>
        <w:t>ы</w:t>
      </w:r>
      <w:r w:rsidRPr="00B44C19">
        <w:rPr>
          <w:color w:val="000000"/>
          <w:w w:val="104"/>
        </w:rPr>
        <w:t>в</w:t>
      </w:r>
      <w:r w:rsidRPr="00B44C19">
        <w:rPr>
          <w:color w:val="000000"/>
          <w:w w:val="101"/>
        </w:rPr>
        <w:t>ае</w:t>
      </w:r>
      <w:r w:rsidRPr="00B44C19">
        <w:rPr>
          <w:color w:val="000000"/>
          <w:w w:val="106"/>
        </w:rPr>
        <w:t>т</w:t>
      </w:r>
      <w:r w:rsidRPr="00B44C19">
        <w:rPr>
          <w:color w:val="000000"/>
          <w:spacing w:val="9"/>
        </w:rPr>
        <w:t xml:space="preserve"> </w:t>
      </w:r>
      <w:r w:rsidRPr="00B44C19">
        <w:rPr>
          <w:color w:val="000000"/>
          <w:w w:val="103"/>
        </w:rPr>
        <w:t>и</w:t>
      </w:r>
      <w:r w:rsidRPr="00B44C19">
        <w:rPr>
          <w:color w:val="000000"/>
          <w:w w:val="102"/>
        </w:rPr>
        <w:t>н</w:t>
      </w:r>
      <w:r w:rsidRPr="00B44C19">
        <w:rPr>
          <w:color w:val="000000"/>
          <w:w w:val="103"/>
        </w:rPr>
        <w:t>ф</w:t>
      </w:r>
      <w:r w:rsidRPr="00B44C19">
        <w:rPr>
          <w:color w:val="000000"/>
          <w:w w:val="104"/>
        </w:rPr>
        <w:t>о</w:t>
      </w:r>
      <w:r w:rsidRPr="00B44C19">
        <w:rPr>
          <w:color w:val="000000"/>
          <w:w w:val="108"/>
        </w:rPr>
        <w:t>р</w:t>
      </w:r>
      <w:r w:rsidRPr="00B44C19">
        <w:rPr>
          <w:color w:val="000000"/>
        </w:rPr>
        <w:t>м</w:t>
      </w:r>
      <w:r w:rsidRPr="00B44C19">
        <w:rPr>
          <w:color w:val="000000"/>
          <w:w w:val="95"/>
        </w:rPr>
        <w:t>а</w:t>
      </w:r>
      <w:r w:rsidRPr="00B44C19">
        <w:rPr>
          <w:color w:val="000000"/>
          <w:w w:val="101"/>
        </w:rPr>
        <w:t>ц</w:t>
      </w:r>
      <w:r w:rsidRPr="00B44C19">
        <w:rPr>
          <w:color w:val="000000"/>
          <w:w w:val="102"/>
        </w:rPr>
        <w:t>и</w:t>
      </w:r>
      <w:r w:rsidRPr="00B44C19">
        <w:rPr>
          <w:color w:val="000000"/>
          <w:w w:val="103"/>
        </w:rPr>
        <w:t>ю</w:t>
      </w:r>
      <w:r w:rsidRPr="00B44C19">
        <w:rPr>
          <w:color w:val="000000"/>
          <w:w w:val="83"/>
        </w:rPr>
        <w:t>,</w:t>
      </w:r>
      <w:r w:rsidRPr="00B44C19">
        <w:rPr>
          <w:color w:val="000000"/>
          <w:spacing w:val="-1"/>
        </w:rPr>
        <w:t xml:space="preserve"> </w:t>
      </w:r>
      <w:r w:rsidRPr="00B44C19">
        <w:rPr>
          <w:color w:val="000000"/>
          <w:w w:val="103"/>
        </w:rPr>
        <w:t>к</w:t>
      </w:r>
      <w:r w:rsidRPr="00B44C19">
        <w:rPr>
          <w:color w:val="000000"/>
          <w:spacing w:val="-1"/>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4"/>
        </w:rPr>
        <w:t>у</w:t>
      </w:r>
      <w:r w:rsidRPr="00B44C19">
        <w:rPr>
          <w:color w:val="000000"/>
          <w:w w:val="98"/>
        </w:rPr>
        <w:t>ю</w:t>
      </w:r>
      <w:r w:rsidRPr="00B44C19">
        <w:rPr>
          <w:color w:val="000000"/>
          <w:spacing w:val="-1"/>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2"/>
        </w:rPr>
        <w:t>н</w:t>
      </w:r>
      <w:r w:rsidRPr="00B44C19">
        <w:rPr>
          <w:color w:val="000000"/>
          <w:w w:val="103"/>
        </w:rPr>
        <w:t>и</w:t>
      </w:r>
      <w:r w:rsidRPr="00B44C19">
        <w:rPr>
          <w:color w:val="000000"/>
          <w:w w:val="95"/>
        </w:rPr>
        <w:t>м</w:t>
      </w:r>
      <w:r w:rsidRPr="00B44C19">
        <w:rPr>
          <w:color w:val="000000"/>
          <w:w w:val="101"/>
        </w:rPr>
        <w:t>ае</w:t>
      </w:r>
      <w:r w:rsidRPr="00B44C19">
        <w:rPr>
          <w:color w:val="000000"/>
          <w:w w:val="106"/>
        </w:rPr>
        <w:t>т</w:t>
      </w:r>
      <w:r w:rsidRPr="00B44C19">
        <w:rPr>
          <w:color w:val="000000"/>
          <w:spacing w:val="-3"/>
        </w:rPr>
        <w:t xml:space="preserve"> </w:t>
      </w:r>
      <w:r w:rsidRPr="00B44C19">
        <w:rPr>
          <w:color w:val="000000"/>
          <w:w w:val="94"/>
        </w:rPr>
        <w:t>(</w:t>
      </w:r>
      <w:r w:rsidRPr="00B44C19">
        <w:rPr>
          <w:color w:val="000000"/>
          <w:w w:val="82"/>
        </w:rPr>
        <w:t>«</w:t>
      </w:r>
      <w:r w:rsidRPr="00B44C19">
        <w:rPr>
          <w:color w:val="000000"/>
          <w:w w:val="104"/>
        </w:rPr>
        <w:t>в</w:t>
      </w:r>
      <w:r w:rsidRPr="00B44C19">
        <w:rPr>
          <w:color w:val="000000"/>
          <w:w w:val="103"/>
        </w:rPr>
        <w:t>и</w:t>
      </w:r>
      <w:r w:rsidRPr="00B44C19">
        <w:rPr>
          <w:color w:val="000000"/>
          <w:spacing w:val="-1"/>
          <w:w w:val="97"/>
        </w:rPr>
        <w:t>ж</w:t>
      </w:r>
      <w:r w:rsidRPr="00B44C19">
        <w:rPr>
          <w:color w:val="000000"/>
          <w:w w:val="104"/>
        </w:rPr>
        <w:t>у</w:t>
      </w:r>
      <w:r w:rsidRPr="00B44C19">
        <w:rPr>
          <w:color w:val="000000"/>
          <w:w w:val="83"/>
        </w:rPr>
        <w:t>,</w:t>
      </w:r>
      <w:r w:rsidRPr="00B44C19">
        <w:rPr>
          <w:color w:val="000000"/>
          <w:spacing w:val="-1"/>
        </w:rPr>
        <w:t xml:space="preserve"> </w:t>
      </w:r>
      <w:r w:rsidRPr="00B44C19">
        <w:rPr>
          <w:color w:val="000000"/>
          <w:w w:val="102"/>
        </w:rPr>
        <w:t>н</w:t>
      </w:r>
      <w:r w:rsidRPr="00B44C19">
        <w:rPr>
          <w:color w:val="000000"/>
          <w:w w:val="104"/>
        </w:rPr>
        <w:t>о</w:t>
      </w:r>
      <w:r w:rsidRPr="00B44C19">
        <w:rPr>
          <w:color w:val="000000"/>
          <w:spacing w:val="-3"/>
        </w:rPr>
        <w:t xml:space="preserve"> </w:t>
      </w:r>
      <w:r w:rsidRPr="00B44C19">
        <w:rPr>
          <w:color w:val="000000"/>
          <w:w w:val="102"/>
        </w:rPr>
        <w:t>н</w:t>
      </w:r>
      <w:r w:rsidRPr="00B44C19">
        <w:rPr>
          <w:color w:val="000000"/>
          <w:w w:val="101"/>
        </w:rPr>
        <w:t>е</w:t>
      </w:r>
      <w:r w:rsidRPr="00B44C19">
        <w:rPr>
          <w:color w:val="000000"/>
          <w:spacing w:val="-2"/>
        </w:rPr>
        <w:t xml:space="preserve"> </w:t>
      </w:r>
      <w:r w:rsidRPr="00B44C19">
        <w:rPr>
          <w:color w:val="000000"/>
          <w:spacing w:val="-1"/>
          <w:w w:val="95"/>
        </w:rPr>
        <w:t>д</w:t>
      </w:r>
      <w:r w:rsidRPr="00B44C19">
        <w:rPr>
          <w:color w:val="000000"/>
          <w:spacing w:val="-2"/>
          <w:w w:val="104"/>
        </w:rPr>
        <w:t>у</w:t>
      </w:r>
      <w:r w:rsidRPr="00B44C19">
        <w:rPr>
          <w:color w:val="000000"/>
          <w:spacing w:val="-1"/>
          <w:w w:val="95"/>
        </w:rPr>
        <w:t>м</w:t>
      </w:r>
      <w:r w:rsidRPr="00B44C19">
        <w:rPr>
          <w:color w:val="000000"/>
          <w:spacing w:val="-2"/>
          <w:w w:val="101"/>
        </w:rPr>
        <w:t>а</w:t>
      </w:r>
      <w:r w:rsidRPr="00B44C19">
        <w:rPr>
          <w:color w:val="000000"/>
          <w:spacing w:val="-1"/>
          <w:w w:val="98"/>
        </w:rPr>
        <w:t>ю</w:t>
      </w:r>
      <w:r w:rsidRPr="00B44C19">
        <w:rPr>
          <w:color w:val="000000"/>
          <w:spacing w:val="-2"/>
          <w:w w:val="82"/>
        </w:rPr>
        <w:t>»</w:t>
      </w:r>
      <w:r w:rsidRPr="00B44C19">
        <w:rPr>
          <w:color w:val="000000"/>
          <w:spacing w:val="-1"/>
          <w:w w:val="94"/>
        </w:rPr>
        <w:t>)</w:t>
      </w:r>
      <w:r w:rsidRPr="00B44C19">
        <w:rPr>
          <w:color w:val="000000"/>
          <w:spacing w:val="-2"/>
        </w:rPr>
        <w:t>;</w:t>
      </w:r>
    </w:p>
    <w:p w14:paraId="2437B0E3" w14:textId="77777777" w:rsidR="00B44C19" w:rsidRPr="00B44C19" w:rsidRDefault="00B44C19" w:rsidP="00195104">
      <w:pPr>
        <w:pStyle w:val="a7"/>
        <w:widowControl w:val="0"/>
        <w:numPr>
          <w:ilvl w:val="0"/>
          <w:numId w:val="55"/>
        </w:numPr>
        <w:tabs>
          <w:tab w:val="left" w:pos="265"/>
          <w:tab w:val="left" w:pos="1134"/>
        </w:tabs>
        <w:ind w:left="0" w:firstLine="709"/>
        <w:jc w:val="both"/>
        <w:rPr>
          <w:color w:val="000000"/>
        </w:rPr>
      </w:pP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3"/>
        </w:rPr>
        <w:t xml:space="preserve"> </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4"/>
        </w:rPr>
        <w:t xml:space="preserve"> </w:t>
      </w:r>
      <w:r w:rsidRPr="00B44C19">
        <w:rPr>
          <w:color w:val="000000"/>
          <w:w w:val="104"/>
        </w:rPr>
        <w:t>во</w:t>
      </w:r>
      <w:r w:rsidRPr="00B44C19">
        <w:rPr>
          <w:color w:val="000000"/>
          <w:spacing w:val="-1"/>
          <w:w w:val="106"/>
        </w:rPr>
        <w:t>с</w:t>
      </w:r>
      <w:r w:rsidRPr="00B44C19">
        <w:rPr>
          <w:color w:val="000000"/>
          <w:w w:val="104"/>
        </w:rPr>
        <w:t>п</w:t>
      </w:r>
      <w:r w:rsidRPr="00B44C19">
        <w:rPr>
          <w:color w:val="000000"/>
          <w:spacing w:val="-1"/>
          <w:w w:val="108"/>
        </w:rPr>
        <w:t>р</w:t>
      </w:r>
      <w:r w:rsidRPr="00B44C19">
        <w:rPr>
          <w:color w:val="000000"/>
          <w:spacing w:val="-1"/>
          <w:w w:val="103"/>
        </w:rPr>
        <w:t>и</w:t>
      </w:r>
      <w:r w:rsidRPr="00B44C19">
        <w:rPr>
          <w:color w:val="000000"/>
          <w:spacing w:val="-1"/>
          <w:w w:val="105"/>
        </w:rPr>
        <w:t>я</w:t>
      </w:r>
      <w:r w:rsidRPr="00B44C19">
        <w:rPr>
          <w:color w:val="000000"/>
          <w:spacing w:val="-2"/>
          <w:w w:val="106"/>
        </w:rPr>
        <w:t>т</w:t>
      </w:r>
      <w:r w:rsidRPr="00B44C19">
        <w:rPr>
          <w:color w:val="000000"/>
          <w:w w:val="103"/>
        </w:rPr>
        <w:t>и</w:t>
      </w:r>
      <w:r w:rsidRPr="00B44C19">
        <w:rPr>
          <w:color w:val="000000"/>
          <w:spacing w:val="-2"/>
          <w:w w:val="105"/>
        </w:rPr>
        <w:t>я</w:t>
      </w:r>
      <w:r w:rsidRPr="00B44C19">
        <w:rPr>
          <w:color w:val="000000"/>
          <w:spacing w:val="-1"/>
        </w:rPr>
        <w:t>:</w:t>
      </w:r>
      <w:r w:rsidRPr="00B44C19">
        <w:rPr>
          <w:color w:val="000000"/>
          <w:spacing w:val="3"/>
        </w:rPr>
        <w:t xml:space="preserve"> </w:t>
      </w:r>
      <w:r w:rsidRPr="00B44C19">
        <w:rPr>
          <w:color w:val="000000"/>
          <w:spacing w:val="1"/>
          <w:w w:val="104"/>
        </w:rPr>
        <w:t>в</w:t>
      </w:r>
      <w:r w:rsidRPr="00B44C19">
        <w:rPr>
          <w:color w:val="000000"/>
          <w:spacing w:val="3"/>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е</w:t>
      </w:r>
      <w:r w:rsidRPr="00B44C19">
        <w:rPr>
          <w:color w:val="000000"/>
          <w:spacing w:val="4"/>
        </w:rPr>
        <w:t xml:space="preserve"> </w:t>
      </w:r>
      <w:r w:rsidRPr="00B44C19">
        <w:rPr>
          <w:color w:val="000000"/>
          <w:w w:val="104"/>
        </w:rPr>
        <w:t>во</w:t>
      </w:r>
      <w:r w:rsidRPr="00B44C19">
        <w:rPr>
          <w:color w:val="000000"/>
          <w:w w:val="106"/>
        </w:rPr>
        <w:t>с</w:t>
      </w:r>
      <w:r w:rsidRPr="00B44C19">
        <w:rPr>
          <w:color w:val="000000"/>
          <w:spacing w:val="1"/>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4"/>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1"/>
        </w:rPr>
        <w:t>а</w:t>
      </w:r>
      <w:r w:rsidRPr="00B44C19">
        <w:rPr>
          <w:color w:val="000000"/>
          <w:spacing w:val="2"/>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w:t>
      </w:r>
      <w:r w:rsidRPr="00B44C19">
        <w:rPr>
          <w:color w:val="000000"/>
          <w:w w:val="105"/>
        </w:rPr>
        <w:t>я</w:t>
      </w:r>
      <w:r w:rsidRPr="00B44C19">
        <w:rPr>
          <w:color w:val="000000"/>
        </w:rPr>
        <w:t xml:space="preserve"> </w:t>
      </w:r>
      <w:r w:rsidRPr="00B44C19">
        <w:rPr>
          <w:color w:val="000000"/>
          <w:w w:val="104"/>
        </w:rPr>
        <w:lastRenderedPageBreak/>
        <w:t>по</w:t>
      </w:r>
      <w:r w:rsidRPr="00B44C19">
        <w:rPr>
          <w:color w:val="000000"/>
          <w:w w:val="103"/>
        </w:rPr>
        <w:t>и</w:t>
      </w:r>
      <w:r w:rsidRPr="00B44C19">
        <w:rPr>
          <w:color w:val="000000"/>
          <w:w w:val="106"/>
        </w:rPr>
        <w:t>с</w:t>
      </w:r>
      <w:r w:rsidRPr="00B44C19">
        <w:rPr>
          <w:color w:val="000000"/>
          <w:w w:val="103"/>
        </w:rPr>
        <w:t>к</w:t>
      </w:r>
      <w:r w:rsidRPr="00B44C19">
        <w:rPr>
          <w:color w:val="000000"/>
          <w:w w:val="101"/>
        </w:rPr>
        <w:t>а</w:t>
      </w:r>
      <w:r w:rsidRPr="00B44C19">
        <w:rPr>
          <w:color w:val="000000"/>
          <w:w w:val="83"/>
        </w:rPr>
        <w:t>,</w:t>
      </w:r>
      <w:r w:rsidRPr="00B44C19">
        <w:rPr>
          <w:color w:val="000000"/>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spacing w:val="1"/>
          <w:w w:val="104"/>
        </w:rPr>
        <w:t>о</w:t>
      </w:r>
      <w:r w:rsidRPr="00B44C19">
        <w:rPr>
          <w:color w:val="000000"/>
          <w:spacing w:val="1"/>
          <w:w w:val="103"/>
        </w:rPr>
        <w:t>к</w:t>
      </w:r>
      <w:r w:rsidRPr="00B44C19">
        <w:rPr>
          <w:color w:val="000000"/>
        </w:rPr>
        <w:t xml:space="preserve"> </w:t>
      </w:r>
      <w:r w:rsidRPr="00B44C19">
        <w:rPr>
          <w:color w:val="000000"/>
          <w:spacing w:val="1"/>
          <w:w w:val="102"/>
        </w:rPr>
        <w:t>н</w:t>
      </w:r>
      <w:r w:rsidRPr="00B44C19">
        <w:rPr>
          <w:color w:val="000000"/>
          <w:w w:val="101"/>
        </w:rPr>
        <w:t>е</w:t>
      </w:r>
      <w:r w:rsidRPr="00B44C19">
        <w:rPr>
          <w:color w:val="000000"/>
        </w:rPr>
        <w:t xml:space="preserve"> </w:t>
      </w:r>
      <w:r w:rsidRPr="00B44C19">
        <w:rPr>
          <w:color w:val="000000"/>
          <w:w w:val="104"/>
        </w:rPr>
        <w:t>п</w:t>
      </w:r>
      <w:r w:rsidRPr="00B44C19">
        <w:rPr>
          <w:color w:val="000000"/>
        </w:rPr>
        <w:t>ы</w:t>
      </w:r>
      <w:r w:rsidRPr="00B44C19">
        <w:rPr>
          <w:color w:val="000000"/>
          <w:spacing w:val="1"/>
          <w:w w:val="106"/>
        </w:rPr>
        <w:t>т</w:t>
      </w:r>
      <w:r w:rsidRPr="00B44C19">
        <w:rPr>
          <w:color w:val="000000"/>
          <w:spacing w:val="-1"/>
          <w:w w:val="101"/>
        </w:rPr>
        <w:t>а</w:t>
      </w:r>
      <w:r w:rsidRPr="00B44C19">
        <w:rPr>
          <w:color w:val="000000"/>
          <w:w w:val="101"/>
        </w:rPr>
        <w:t>е</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1"/>
        </w:rPr>
        <w:t xml:space="preserve"> </w:t>
      </w:r>
      <w:r w:rsidRPr="00B44C19">
        <w:rPr>
          <w:color w:val="000000"/>
          <w:w w:val="104"/>
        </w:rPr>
        <w:t>в</w:t>
      </w:r>
      <w:r w:rsidRPr="00B44C19">
        <w:rPr>
          <w:color w:val="000000"/>
          <w:w w:val="106"/>
        </w:rPr>
        <w:t>с</w:t>
      </w:r>
      <w:r w:rsidRPr="00B44C19">
        <w:rPr>
          <w:color w:val="000000"/>
          <w:w w:val="95"/>
        </w:rPr>
        <w:t>м</w:t>
      </w:r>
      <w:r w:rsidRPr="00B44C19">
        <w:rPr>
          <w:color w:val="000000"/>
          <w:w w:val="104"/>
        </w:rPr>
        <w:t>о</w:t>
      </w:r>
      <w:r w:rsidRPr="00B44C19">
        <w:rPr>
          <w:color w:val="000000"/>
          <w:w w:val="106"/>
        </w:rPr>
        <w:t>т</w:t>
      </w:r>
      <w:r w:rsidRPr="00B44C19">
        <w:rPr>
          <w:color w:val="000000"/>
          <w:w w:val="108"/>
        </w:rPr>
        <w:t>р</w:t>
      </w:r>
      <w:r w:rsidRPr="00B44C19">
        <w:rPr>
          <w:color w:val="000000"/>
          <w:w w:val="101"/>
        </w:rPr>
        <w:t>е</w:t>
      </w:r>
      <w:r w:rsidRPr="00B44C19">
        <w:rPr>
          <w:color w:val="000000"/>
          <w:w w:val="106"/>
        </w:rPr>
        <w:t>ть</w:t>
      </w:r>
      <w:r w:rsidRPr="00B44C19">
        <w:rPr>
          <w:color w:val="000000"/>
          <w:spacing w:val="-1"/>
          <w:w w:val="106"/>
        </w:rPr>
        <w:t>с</w:t>
      </w:r>
      <w:r w:rsidRPr="00B44C19">
        <w:rPr>
          <w:color w:val="000000"/>
          <w:w w:val="105"/>
        </w:rPr>
        <w:t>я</w:t>
      </w:r>
      <w:r w:rsidRPr="00B44C19">
        <w:rPr>
          <w:color w:val="000000"/>
          <w:w w:val="83"/>
        </w:rPr>
        <w:t>,</w:t>
      </w:r>
      <w:r w:rsidRPr="00B44C19">
        <w:rPr>
          <w:color w:val="000000"/>
        </w:rPr>
        <w:t xml:space="preserve"> </w:t>
      </w:r>
      <w:r w:rsidRPr="00B44C19">
        <w:rPr>
          <w:color w:val="000000"/>
          <w:w w:val="95"/>
        </w:rPr>
        <w:t>м</w:t>
      </w:r>
      <w:r w:rsidRPr="00B44C19">
        <w:rPr>
          <w:color w:val="000000"/>
          <w:w w:val="101"/>
        </w:rPr>
        <w:t>а</w:t>
      </w:r>
      <w:r w:rsidRPr="00B44C19">
        <w:rPr>
          <w:color w:val="000000"/>
          <w:spacing w:val="-1"/>
          <w:w w:val="106"/>
        </w:rPr>
        <w:t>т</w:t>
      </w:r>
      <w:r w:rsidRPr="00B44C19">
        <w:rPr>
          <w:color w:val="000000"/>
          <w:w w:val="101"/>
        </w:rPr>
        <w:t>е</w:t>
      </w:r>
      <w:r w:rsidRPr="00B44C19">
        <w:rPr>
          <w:color w:val="000000"/>
          <w:w w:val="108"/>
        </w:rPr>
        <w:t>р</w:t>
      </w:r>
      <w:r w:rsidRPr="00B44C19">
        <w:rPr>
          <w:color w:val="000000"/>
          <w:w w:val="103"/>
        </w:rPr>
        <w:t>и</w:t>
      </w:r>
      <w:r w:rsidRPr="00B44C19">
        <w:rPr>
          <w:color w:val="000000"/>
          <w:w w:val="101"/>
        </w:rPr>
        <w:t>а</w:t>
      </w:r>
      <w:r w:rsidRPr="00B44C19">
        <w:rPr>
          <w:color w:val="000000"/>
          <w:w w:val="99"/>
        </w:rPr>
        <w:t>л</w:t>
      </w:r>
      <w:r w:rsidRPr="00B44C19">
        <w:rPr>
          <w:color w:val="000000"/>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2"/>
        </w:rPr>
        <w:t>н</w:t>
      </w:r>
      <w:r w:rsidRPr="00B44C19">
        <w:rPr>
          <w:color w:val="000000"/>
          <w:w w:val="103"/>
        </w:rPr>
        <w:t>и</w:t>
      </w:r>
      <w:r w:rsidRPr="00B44C19">
        <w:rPr>
          <w:color w:val="000000"/>
          <w:w w:val="95"/>
        </w:rPr>
        <w:t>м</w:t>
      </w:r>
      <w:r w:rsidRPr="00B44C19">
        <w:rPr>
          <w:color w:val="000000"/>
          <w:w w:val="101"/>
        </w:rPr>
        <w:t>ае</w:t>
      </w:r>
      <w:r w:rsidRPr="00B44C19">
        <w:rPr>
          <w:color w:val="000000"/>
          <w:w w:val="106"/>
        </w:rPr>
        <w:t>тс</w:t>
      </w:r>
      <w:r w:rsidRPr="00B44C19">
        <w:rPr>
          <w:color w:val="000000"/>
          <w:w w:val="105"/>
        </w:rPr>
        <w:t>я</w:t>
      </w:r>
      <w:r w:rsidRPr="00B44C19">
        <w:rPr>
          <w:color w:val="000000"/>
        </w:rPr>
        <w:t xml:space="preserve"> </w:t>
      </w:r>
      <w:r w:rsidRPr="00B44C19">
        <w:rPr>
          <w:color w:val="000000"/>
          <w:w w:val="104"/>
        </w:rPr>
        <w:t>пов</w:t>
      </w:r>
      <w:r w:rsidRPr="00B44C19">
        <w:rPr>
          <w:color w:val="000000"/>
          <w:spacing w:val="-1"/>
          <w:w w:val="101"/>
        </w:rPr>
        <w:t>е</w:t>
      </w:r>
      <w:r w:rsidRPr="00B44C19">
        <w:rPr>
          <w:color w:val="000000"/>
          <w:spacing w:val="-1"/>
          <w:w w:val="108"/>
        </w:rPr>
        <w:t>р</w:t>
      </w:r>
      <w:r w:rsidRPr="00B44C19">
        <w:rPr>
          <w:color w:val="000000"/>
          <w:w w:val="107"/>
        </w:rPr>
        <w:t>х</w:t>
      </w:r>
      <w:r w:rsidRPr="00B44C19">
        <w:rPr>
          <w:color w:val="000000"/>
          <w:spacing w:val="-1"/>
          <w:w w:val="102"/>
        </w:rPr>
        <w:t>н</w:t>
      </w:r>
      <w:r w:rsidRPr="00B44C19">
        <w:rPr>
          <w:color w:val="000000"/>
          <w:w w:val="104"/>
        </w:rPr>
        <w:t>о</w:t>
      </w:r>
      <w:r w:rsidRPr="00B44C19">
        <w:rPr>
          <w:color w:val="000000"/>
          <w:spacing w:val="-1"/>
          <w:w w:val="106"/>
        </w:rPr>
        <w:t>ст</w:t>
      </w:r>
      <w:r w:rsidRPr="00B44C19">
        <w:rPr>
          <w:color w:val="000000"/>
          <w:spacing w:val="-1"/>
          <w:w w:val="102"/>
        </w:rPr>
        <w:t>н</w:t>
      </w:r>
      <w:r w:rsidRPr="00B44C19">
        <w:rPr>
          <w:color w:val="000000"/>
          <w:spacing w:val="-1"/>
          <w:w w:val="104"/>
        </w:rPr>
        <w:t>о</w:t>
      </w:r>
      <w:r w:rsidRPr="00B44C19">
        <w:rPr>
          <w:color w:val="000000"/>
        </w:rPr>
        <w:t>;</w:t>
      </w:r>
    </w:p>
    <w:p w14:paraId="0789AD90" w14:textId="77777777" w:rsidR="00B44C19" w:rsidRPr="00B44C19" w:rsidRDefault="00B44C19" w:rsidP="00195104">
      <w:pPr>
        <w:pStyle w:val="a7"/>
        <w:widowControl w:val="0"/>
        <w:numPr>
          <w:ilvl w:val="0"/>
          <w:numId w:val="55"/>
        </w:numPr>
        <w:tabs>
          <w:tab w:val="left" w:pos="265"/>
          <w:tab w:val="left" w:pos="1134"/>
        </w:tabs>
        <w:ind w:left="0" w:firstLine="709"/>
        <w:jc w:val="both"/>
        <w:rPr>
          <w:color w:val="000000"/>
          <w:w w:val="82"/>
        </w:rPr>
      </w:pPr>
      <w:r w:rsidRPr="00B44C19">
        <w:rPr>
          <w:color w:val="000000"/>
          <w:w w:val="102"/>
        </w:rPr>
        <w:t>н</w:t>
      </w:r>
      <w:r w:rsidRPr="00B44C19">
        <w:rPr>
          <w:color w:val="000000"/>
          <w:w w:val="101"/>
        </w:rPr>
        <w:t>а</w:t>
      </w:r>
      <w:r w:rsidRPr="00B44C19">
        <w:rPr>
          <w:color w:val="000000"/>
          <w:w w:val="103"/>
        </w:rPr>
        <w:t>и</w:t>
      </w:r>
      <w:r w:rsidRPr="00B44C19">
        <w:rPr>
          <w:color w:val="000000"/>
          <w:w w:val="99"/>
        </w:rPr>
        <w:t>б</w:t>
      </w:r>
      <w:r w:rsidRPr="00B44C19">
        <w:rPr>
          <w:color w:val="000000"/>
          <w:w w:val="104"/>
        </w:rPr>
        <w:t>о</w:t>
      </w:r>
      <w:r w:rsidRPr="00B44C19">
        <w:rPr>
          <w:color w:val="000000"/>
          <w:w w:val="99"/>
        </w:rPr>
        <w:t>л</w:t>
      </w:r>
      <w:r w:rsidRPr="00B44C19">
        <w:rPr>
          <w:color w:val="000000"/>
          <w:w w:val="101"/>
        </w:rPr>
        <w:t>ее</w:t>
      </w:r>
      <w:r w:rsidRPr="00B44C19">
        <w:rPr>
          <w:color w:val="000000"/>
          <w:spacing w:val="40"/>
        </w:rPr>
        <w:t xml:space="preserve"> </w:t>
      </w:r>
      <w:r w:rsidRPr="00B44C19">
        <w:rPr>
          <w:color w:val="000000"/>
          <w:w w:val="112"/>
        </w:rPr>
        <w:t>г</w:t>
      </w:r>
      <w:r w:rsidRPr="00B44C19">
        <w:rPr>
          <w:color w:val="000000"/>
          <w:w w:val="108"/>
        </w:rPr>
        <w:t>р</w:t>
      </w:r>
      <w:r w:rsidRPr="00B44C19">
        <w:rPr>
          <w:color w:val="000000"/>
          <w:w w:val="104"/>
        </w:rPr>
        <w:t>у</w:t>
      </w:r>
      <w:r w:rsidRPr="00B44C19">
        <w:rPr>
          <w:color w:val="000000"/>
          <w:w w:val="99"/>
        </w:rPr>
        <w:t>б</w:t>
      </w:r>
      <w:r w:rsidRPr="00B44C19">
        <w:rPr>
          <w:color w:val="000000"/>
          <w:w w:val="104"/>
        </w:rPr>
        <w:t>о</w:t>
      </w:r>
      <w:r w:rsidRPr="00B44C19">
        <w:rPr>
          <w:color w:val="000000"/>
          <w:spacing w:val="39"/>
        </w:rPr>
        <w:t xml:space="preserve"> </w:t>
      </w:r>
      <w:r w:rsidRPr="00B44C19">
        <w:rPr>
          <w:color w:val="000000"/>
          <w:w w:val="102"/>
        </w:rPr>
        <w:t>н</w:t>
      </w:r>
      <w:r w:rsidRPr="00B44C19">
        <w:rPr>
          <w:color w:val="000000"/>
          <w:spacing w:val="1"/>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rPr>
        <w:t>ы</w:t>
      </w:r>
      <w:r w:rsidRPr="00B44C19">
        <w:rPr>
          <w:color w:val="000000"/>
          <w:spacing w:val="38"/>
        </w:rPr>
        <w:t xml:space="preserve"> </w:t>
      </w:r>
      <w:r w:rsidRPr="00B44C19">
        <w:rPr>
          <w:color w:val="000000"/>
          <w:w w:val="99"/>
        </w:rPr>
        <w:t>б</w:t>
      </w:r>
      <w:r w:rsidRPr="00B44C19">
        <w:rPr>
          <w:color w:val="000000"/>
          <w:w w:val="104"/>
        </w:rPr>
        <w:t>о</w:t>
      </w:r>
      <w:r w:rsidRPr="00B44C19">
        <w:rPr>
          <w:color w:val="000000"/>
          <w:w w:val="99"/>
        </w:rPr>
        <w:t>л</w:t>
      </w:r>
      <w:r w:rsidRPr="00B44C19">
        <w:rPr>
          <w:color w:val="000000"/>
          <w:w w:val="101"/>
        </w:rPr>
        <w:t>ее</w:t>
      </w:r>
      <w:r w:rsidRPr="00B44C19">
        <w:rPr>
          <w:color w:val="000000"/>
          <w:spacing w:val="40"/>
        </w:rPr>
        <w:t xml:space="preserve"> </w:t>
      </w:r>
      <w:r w:rsidRPr="00B44C19">
        <w:rPr>
          <w:color w:val="000000"/>
          <w:w w:val="106"/>
        </w:rPr>
        <w:t>с</w:t>
      </w:r>
      <w:r w:rsidRPr="00B44C19">
        <w:rPr>
          <w:color w:val="000000"/>
          <w:w w:val="99"/>
        </w:rPr>
        <w:t>л</w:t>
      </w:r>
      <w:r w:rsidRPr="00B44C19">
        <w:rPr>
          <w:color w:val="000000"/>
          <w:w w:val="104"/>
        </w:rPr>
        <w:t>о</w:t>
      </w:r>
      <w:r w:rsidRPr="00B44C19">
        <w:rPr>
          <w:color w:val="000000"/>
          <w:w w:val="97"/>
        </w:rPr>
        <w:t>ж</w:t>
      </w:r>
      <w:r w:rsidRPr="00B44C19">
        <w:rPr>
          <w:color w:val="000000"/>
          <w:w w:val="102"/>
        </w:rPr>
        <w:t>н</w:t>
      </w:r>
      <w:r w:rsidRPr="00B44C19">
        <w:rPr>
          <w:color w:val="000000"/>
        </w:rPr>
        <w:t>ы</w:t>
      </w:r>
      <w:r w:rsidRPr="00B44C19">
        <w:rPr>
          <w:color w:val="000000"/>
          <w:w w:val="101"/>
        </w:rPr>
        <w:t>е</w:t>
      </w:r>
      <w:r w:rsidRPr="00B44C19">
        <w:rPr>
          <w:color w:val="000000"/>
          <w:spacing w:val="38"/>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spacing w:val="1"/>
        </w:rPr>
        <w:t>ы</w:t>
      </w:r>
      <w:r w:rsidRPr="00B44C19">
        <w:rPr>
          <w:color w:val="000000"/>
          <w:spacing w:val="37"/>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spacing w:val="1"/>
          <w:w w:val="105"/>
        </w:rPr>
        <w:t>я</w:t>
      </w:r>
      <w:r w:rsidRPr="00B44C19">
        <w:rPr>
          <w:color w:val="000000"/>
          <w:w w:val="106"/>
        </w:rPr>
        <w:t>т</w:t>
      </w:r>
      <w:r w:rsidRPr="00B44C19">
        <w:rPr>
          <w:color w:val="000000"/>
          <w:w w:val="103"/>
        </w:rPr>
        <w:t>и</w:t>
      </w:r>
      <w:r w:rsidRPr="00B44C19">
        <w:rPr>
          <w:color w:val="000000"/>
          <w:w w:val="105"/>
        </w:rPr>
        <w:t>я</w:t>
      </w:r>
      <w:r w:rsidRPr="00B44C19">
        <w:rPr>
          <w:color w:val="000000"/>
          <w:w w:val="83"/>
        </w:rPr>
        <w:t>,</w:t>
      </w:r>
      <w:r w:rsidRPr="00B44C19">
        <w:rPr>
          <w:color w:val="000000"/>
          <w:spacing w:val="37"/>
        </w:rPr>
        <w:t xml:space="preserve"> </w:t>
      </w:r>
      <w:r w:rsidRPr="00B44C19">
        <w:rPr>
          <w:color w:val="000000"/>
          <w:spacing w:val="2"/>
          <w:w w:val="106"/>
        </w:rPr>
        <w:t>т</w:t>
      </w:r>
      <w:r w:rsidRPr="00B44C19">
        <w:rPr>
          <w:color w:val="000000"/>
          <w:w w:val="108"/>
        </w:rPr>
        <w:t>р</w:t>
      </w:r>
      <w:r w:rsidRPr="00B44C19">
        <w:rPr>
          <w:color w:val="000000"/>
          <w:w w:val="101"/>
        </w:rPr>
        <w:t>е</w:t>
      </w:r>
      <w:r w:rsidRPr="00B44C19">
        <w:rPr>
          <w:color w:val="000000"/>
          <w:spacing w:val="-1"/>
          <w:w w:val="99"/>
        </w:rPr>
        <w:t>б</w:t>
      </w:r>
      <w:r w:rsidRPr="00B44C19">
        <w:rPr>
          <w:color w:val="000000"/>
          <w:w w:val="104"/>
        </w:rPr>
        <w:t>у</w:t>
      </w:r>
      <w:r w:rsidRPr="00B44C19">
        <w:rPr>
          <w:color w:val="000000"/>
          <w:w w:val="98"/>
        </w:rPr>
        <w:t>ю</w:t>
      </w:r>
      <w:r w:rsidRPr="00B44C19">
        <w:rPr>
          <w:color w:val="000000"/>
          <w:spacing w:val="-2"/>
        </w:rPr>
        <w:t>щ</w:t>
      </w:r>
      <w:r w:rsidRPr="00B44C19">
        <w:rPr>
          <w:color w:val="000000"/>
          <w:w w:val="103"/>
        </w:rPr>
        <w:t>и</w:t>
      </w:r>
      <w:r w:rsidRPr="00B44C19">
        <w:rPr>
          <w:color w:val="000000"/>
          <w:w w:val="101"/>
        </w:rPr>
        <w:t>е</w:t>
      </w:r>
      <w:r w:rsidRPr="00B44C19">
        <w:rPr>
          <w:color w:val="000000"/>
        </w:rPr>
        <w:t xml:space="preserve"> </w:t>
      </w:r>
      <w:r w:rsidRPr="00B44C19">
        <w:rPr>
          <w:color w:val="000000"/>
          <w:w w:val="104"/>
        </w:rPr>
        <w:t>у</w:t>
      </w:r>
      <w:r w:rsidRPr="00B44C19">
        <w:rPr>
          <w:color w:val="000000"/>
          <w:w w:val="110"/>
        </w:rPr>
        <w:t>ч</w:t>
      </w:r>
      <w:r w:rsidRPr="00B44C19">
        <w:rPr>
          <w:color w:val="000000"/>
          <w:w w:val="101"/>
        </w:rPr>
        <w:t>а</w:t>
      </w:r>
      <w:r w:rsidRPr="00B44C19">
        <w:rPr>
          <w:color w:val="000000"/>
          <w:spacing w:val="-1"/>
          <w:w w:val="106"/>
        </w:rPr>
        <w:t>с</w:t>
      </w:r>
      <w:r w:rsidRPr="00B44C19">
        <w:rPr>
          <w:color w:val="000000"/>
          <w:w w:val="106"/>
        </w:rPr>
        <w:t>т</w:t>
      </w:r>
      <w:r w:rsidRPr="00B44C19">
        <w:rPr>
          <w:color w:val="000000"/>
          <w:w w:val="103"/>
        </w:rPr>
        <w:t>и</w:t>
      </w:r>
      <w:r w:rsidRPr="00B44C19">
        <w:rPr>
          <w:color w:val="000000"/>
          <w:spacing w:val="-1"/>
          <w:w w:val="105"/>
        </w:rPr>
        <w:t>я</w:t>
      </w:r>
      <w:r w:rsidRPr="00B44C19">
        <w:rPr>
          <w:color w:val="000000"/>
          <w:spacing w:val="23"/>
        </w:rPr>
        <w:t xml:space="preserve"> </w:t>
      </w:r>
      <w:r w:rsidRPr="00B44C19">
        <w:rPr>
          <w:color w:val="000000"/>
          <w:w w:val="102"/>
        </w:rPr>
        <w:t>н</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99"/>
        </w:rPr>
        <w:t>л</w:t>
      </w:r>
      <w:r w:rsidRPr="00B44C19">
        <w:rPr>
          <w:color w:val="000000"/>
          <w:w w:val="106"/>
        </w:rPr>
        <w:t>ь</w:t>
      </w:r>
      <w:r w:rsidRPr="00B44C19">
        <w:rPr>
          <w:color w:val="000000"/>
          <w:spacing w:val="1"/>
          <w:w w:val="103"/>
        </w:rPr>
        <w:t>к</w:t>
      </w:r>
      <w:r w:rsidRPr="00B44C19">
        <w:rPr>
          <w:color w:val="000000"/>
          <w:w w:val="103"/>
        </w:rPr>
        <w:t>и</w:t>
      </w:r>
      <w:r w:rsidRPr="00B44C19">
        <w:rPr>
          <w:color w:val="000000"/>
          <w:w w:val="107"/>
        </w:rPr>
        <w:t>х</w:t>
      </w:r>
      <w:r w:rsidRPr="00B44C19">
        <w:rPr>
          <w:color w:val="000000"/>
          <w:spacing w:val="24"/>
        </w:rPr>
        <w:t xml:space="preserve"> </w:t>
      </w:r>
      <w:r w:rsidRPr="00B44C19">
        <w:rPr>
          <w:color w:val="000000"/>
          <w:w w:val="101"/>
        </w:rPr>
        <w:t>а</w:t>
      </w:r>
      <w:r w:rsidRPr="00B44C19">
        <w:rPr>
          <w:color w:val="000000"/>
          <w:w w:val="102"/>
        </w:rPr>
        <w:t>н</w:t>
      </w:r>
      <w:r w:rsidRPr="00B44C19">
        <w:rPr>
          <w:color w:val="000000"/>
          <w:w w:val="101"/>
        </w:rPr>
        <w:t>а</w:t>
      </w:r>
      <w:r w:rsidRPr="00B44C19">
        <w:rPr>
          <w:color w:val="000000"/>
          <w:spacing w:val="-1"/>
          <w:w w:val="99"/>
        </w:rPr>
        <w:t>л</w:t>
      </w:r>
      <w:r w:rsidRPr="00B44C19">
        <w:rPr>
          <w:color w:val="000000"/>
          <w:w w:val="103"/>
        </w:rPr>
        <w:t>и</w:t>
      </w:r>
      <w:r w:rsidRPr="00B44C19">
        <w:rPr>
          <w:color w:val="000000"/>
          <w:w w:val="102"/>
        </w:rPr>
        <w:t>з</w:t>
      </w:r>
      <w:r w:rsidRPr="00B44C19">
        <w:rPr>
          <w:color w:val="000000"/>
          <w:w w:val="101"/>
        </w:rPr>
        <w:t>а</w:t>
      </w:r>
      <w:r w:rsidRPr="00B44C19">
        <w:rPr>
          <w:color w:val="000000"/>
          <w:w w:val="106"/>
        </w:rPr>
        <w:t>т</w:t>
      </w:r>
      <w:r w:rsidRPr="00B44C19">
        <w:rPr>
          <w:color w:val="000000"/>
          <w:w w:val="104"/>
        </w:rPr>
        <w:t>о</w:t>
      </w:r>
      <w:r w:rsidRPr="00B44C19">
        <w:rPr>
          <w:color w:val="000000"/>
          <w:w w:val="108"/>
        </w:rPr>
        <w:t>р</w:t>
      </w:r>
      <w:r w:rsidRPr="00B44C19">
        <w:rPr>
          <w:color w:val="000000"/>
          <w:w w:val="104"/>
        </w:rPr>
        <w:t>ов</w:t>
      </w:r>
      <w:r w:rsidRPr="00B44C19">
        <w:rPr>
          <w:color w:val="000000"/>
          <w:spacing w:val="24"/>
        </w:rPr>
        <w:t xml:space="preserve"> </w:t>
      </w:r>
      <w:r w:rsidRPr="00B44C19">
        <w:rPr>
          <w:color w:val="000000"/>
          <w:w w:val="103"/>
        </w:rPr>
        <w:t>и</w:t>
      </w:r>
      <w:r w:rsidRPr="00B44C19">
        <w:rPr>
          <w:color w:val="000000"/>
          <w:spacing w:val="23"/>
        </w:rPr>
        <w:t xml:space="preserve"> </w:t>
      </w:r>
      <w:r w:rsidRPr="00B44C19">
        <w:rPr>
          <w:color w:val="000000"/>
          <w:w w:val="103"/>
        </w:rPr>
        <w:t>и</w:t>
      </w:r>
      <w:r w:rsidRPr="00B44C19">
        <w:rPr>
          <w:color w:val="000000"/>
          <w:w w:val="95"/>
        </w:rPr>
        <w:t>м</w:t>
      </w:r>
      <w:r w:rsidRPr="00B44C19">
        <w:rPr>
          <w:color w:val="000000"/>
          <w:w w:val="101"/>
        </w:rPr>
        <w:t>е</w:t>
      </w:r>
      <w:r w:rsidRPr="00B44C19">
        <w:rPr>
          <w:color w:val="000000"/>
          <w:w w:val="98"/>
        </w:rPr>
        <w:t>ю</w:t>
      </w:r>
      <w:r w:rsidRPr="00B44C19">
        <w:rPr>
          <w:color w:val="000000"/>
          <w:spacing w:val="-1"/>
        </w:rPr>
        <w:t>щ</w:t>
      </w:r>
      <w:r w:rsidRPr="00B44C19">
        <w:rPr>
          <w:color w:val="000000"/>
          <w:spacing w:val="1"/>
          <w:w w:val="103"/>
        </w:rPr>
        <w:t>и</w:t>
      </w:r>
      <w:r w:rsidRPr="00B44C19">
        <w:rPr>
          <w:color w:val="000000"/>
          <w:w w:val="107"/>
        </w:rPr>
        <w:t>х</w:t>
      </w:r>
      <w:r w:rsidRPr="00B44C19">
        <w:rPr>
          <w:color w:val="000000"/>
          <w:spacing w:val="22"/>
        </w:rPr>
        <w:t xml:space="preserve"> </w:t>
      </w:r>
      <w:r w:rsidRPr="00B44C19">
        <w:rPr>
          <w:color w:val="000000"/>
          <w:w w:val="106"/>
        </w:rPr>
        <w:t>с</w:t>
      </w:r>
      <w:r w:rsidRPr="00B44C19">
        <w:rPr>
          <w:color w:val="000000"/>
          <w:w w:val="99"/>
        </w:rPr>
        <w:t>л</w:t>
      </w:r>
      <w:r w:rsidRPr="00B44C19">
        <w:rPr>
          <w:color w:val="000000"/>
          <w:w w:val="104"/>
        </w:rPr>
        <w:t>о</w:t>
      </w:r>
      <w:r w:rsidRPr="00B44C19">
        <w:rPr>
          <w:color w:val="000000"/>
          <w:w w:val="97"/>
        </w:rPr>
        <w:t>ж</w:t>
      </w:r>
      <w:r w:rsidRPr="00B44C19">
        <w:rPr>
          <w:color w:val="000000"/>
          <w:w w:val="102"/>
        </w:rPr>
        <w:t>н</w:t>
      </w:r>
      <w:r w:rsidRPr="00B44C19">
        <w:rPr>
          <w:color w:val="000000"/>
        </w:rPr>
        <w:t>ы</w:t>
      </w:r>
      <w:r w:rsidRPr="00B44C19">
        <w:rPr>
          <w:color w:val="000000"/>
          <w:w w:val="103"/>
        </w:rPr>
        <w:t>й</w:t>
      </w:r>
      <w:r w:rsidRPr="00B44C19">
        <w:rPr>
          <w:color w:val="000000"/>
          <w:spacing w:val="23"/>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spacing w:val="1"/>
          <w:w w:val="106"/>
        </w:rPr>
        <w:t>т</w:t>
      </w:r>
      <w:r w:rsidRPr="00B44C19">
        <w:rPr>
          <w:color w:val="000000"/>
          <w:w w:val="101"/>
        </w:rPr>
        <w:t>е</w:t>
      </w:r>
      <w:r w:rsidRPr="00B44C19">
        <w:rPr>
          <w:color w:val="000000"/>
          <w:w w:val="108"/>
        </w:rPr>
        <w:t>р</w:t>
      </w:r>
      <w:r w:rsidRPr="00B44C19">
        <w:rPr>
          <w:color w:val="000000"/>
          <w:spacing w:val="12"/>
        </w:rPr>
        <w:t xml:space="preserve"> –</w:t>
      </w:r>
      <w:r w:rsidRPr="00B44C19">
        <w:rPr>
          <w:color w:val="000000"/>
          <w:spacing w:val="24"/>
        </w:rPr>
        <w:t xml:space="preserve"> </w:t>
      </w:r>
      <w:r w:rsidRPr="00B44C19">
        <w:rPr>
          <w:color w:val="000000"/>
          <w:w w:val="102"/>
        </w:rPr>
        <w:t>з</w:t>
      </w:r>
      <w:r w:rsidRPr="00B44C19">
        <w:rPr>
          <w:color w:val="000000"/>
          <w:w w:val="108"/>
        </w:rPr>
        <w:t>р</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spacing w:val="1"/>
          <w:w w:val="106"/>
        </w:rPr>
        <w:t>ь</w:t>
      </w:r>
      <w:r w:rsidRPr="00B44C19">
        <w:rPr>
          <w:color w:val="000000"/>
          <w:w w:val="102"/>
        </w:rPr>
        <w:t>н</w:t>
      </w:r>
      <w:r w:rsidRPr="00B44C19">
        <w:rPr>
          <w:color w:val="000000"/>
          <w:w w:val="104"/>
        </w:rPr>
        <w:t>о</w:t>
      </w:r>
      <w:r w:rsidRPr="00B44C19">
        <w:rPr>
          <w:color w:val="000000"/>
          <w:w w:val="101"/>
        </w:rPr>
        <w:t>е</w:t>
      </w:r>
      <w:r w:rsidRPr="00B44C19">
        <w:rPr>
          <w:color w:val="000000"/>
          <w:spacing w:val="-1"/>
        </w:rPr>
        <w:t xml:space="preserve"> </w:t>
      </w:r>
      <w:r w:rsidRPr="00B44C19">
        <w:rPr>
          <w:color w:val="000000"/>
          <w:spacing w:val="-1"/>
          <w:w w:val="104"/>
        </w:rPr>
        <w:t>в</w:t>
      </w:r>
      <w:r w:rsidRPr="00B44C19">
        <w:rPr>
          <w:color w:val="000000"/>
          <w:w w:val="104"/>
        </w:rPr>
        <w:t>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1"/>
        </w:rPr>
        <w:t>е</w:t>
      </w:r>
      <w:r w:rsidRPr="00B44C19">
        <w:rPr>
          <w:color w:val="000000"/>
          <w:w w:val="83"/>
        </w:rPr>
        <w:t>,</w:t>
      </w:r>
      <w:r w:rsidRPr="00B44C19">
        <w:rPr>
          <w:color w:val="000000"/>
          <w:spacing w:val="-1"/>
        </w:rPr>
        <w:t xml:space="preserve"> </w:t>
      </w:r>
      <w:r w:rsidRPr="00B44C19">
        <w:rPr>
          <w:color w:val="000000"/>
          <w:w w:val="102"/>
        </w:rPr>
        <w:t>з</w:t>
      </w:r>
      <w:r w:rsidRPr="00B44C19">
        <w:rPr>
          <w:color w:val="000000"/>
          <w:w w:val="108"/>
        </w:rPr>
        <w:t>р</w:t>
      </w:r>
      <w:r w:rsidRPr="00B44C19">
        <w:rPr>
          <w:color w:val="000000"/>
          <w:w w:val="103"/>
        </w:rPr>
        <w:t>и</w:t>
      </w:r>
      <w:r w:rsidRPr="00B44C19">
        <w:rPr>
          <w:color w:val="000000"/>
          <w:w w:val="106"/>
        </w:rPr>
        <w:t>т</w:t>
      </w:r>
      <w:r w:rsidRPr="00B44C19">
        <w:rPr>
          <w:color w:val="000000"/>
          <w:w w:val="101"/>
        </w:rPr>
        <w:t>е</w:t>
      </w:r>
      <w:r w:rsidRPr="00B44C19">
        <w:rPr>
          <w:color w:val="000000"/>
          <w:spacing w:val="-1"/>
          <w:w w:val="99"/>
        </w:rPr>
        <w:t>л</w:t>
      </w:r>
      <w:r w:rsidRPr="00B44C19">
        <w:rPr>
          <w:color w:val="000000"/>
          <w:w w:val="106"/>
        </w:rPr>
        <w:t>ь</w:t>
      </w:r>
      <w:r w:rsidRPr="00B44C19">
        <w:rPr>
          <w:color w:val="000000"/>
          <w:w w:val="102"/>
        </w:rPr>
        <w:t>н</w:t>
      </w:r>
      <w:r w:rsidRPr="00B44C19">
        <w:rPr>
          <w:color w:val="000000"/>
          <w:w w:val="104"/>
        </w:rPr>
        <w:t>о</w:t>
      </w:r>
      <w:r w:rsidRPr="00B44C19">
        <w:rPr>
          <w:color w:val="000000"/>
        </w:rPr>
        <w:t>-</w:t>
      </w:r>
      <w:r w:rsidRPr="00B44C19">
        <w:rPr>
          <w:color w:val="000000"/>
          <w:w w:val="95"/>
        </w:rPr>
        <w:t>м</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2"/>
        </w:rPr>
        <w:t>н</w:t>
      </w:r>
      <w:r w:rsidRPr="00B44C19">
        <w:rPr>
          <w:color w:val="000000"/>
          <w:spacing w:val="1"/>
          <w:w w:val="101"/>
        </w:rPr>
        <w:t>а</w:t>
      </w:r>
      <w:r w:rsidRPr="00B44C19">
        <w:rPr>
          <w:color w:val="000000"/>
          <w:w w:val="105"/>
        </w:rPr>
        <w:t>я</w:t>
      </w:r>
      <w:r w:rsidRPr="00B44C19">
        <w:rPr>
          <w:color w:val="000000"/>
          <w:spacing w:val="-3"/>
        </w:rPr>
        <w:t xml:space="preserve"> </w:t>
      </w:r>
      <w:r w:rsidRPr="00B44C19">
        <w:rPr>
          <w:color w:val="000000"/>
          <w:w w:val="103"/>
        </w:rPr>
        <w:t>к</w:t>
      </w:r>
      <w:r w:rsidRPr="00B44C19">
        <w:rPr>
          <w:color w:val="000000"/>
          <w:w w:val="104"/>
        </w:rPr>
        <w:t>оо</w:t>
      </w:r>
      <w:r w:rsidRPr="00B44C19">
        <w:rPr>
          <w:color w:val="000000"/>
          <w:w w:val="108"/>
        </w:rPr>
        <w:t>р</w:t>
      </w:r>
      <w:r w:rsidRPr="00B44C19">
        <w:rPr>
          <w:color w:val="000000"/>
          <w:spacing w:val="1"/>
          <w:w w:val="95"/>
        </w:rPr>
        <w:t>д</w:t>
      </w:r>
      <w:r w:rsidRPr="00B44C19">
        <w:rPr>
          <w:color w:val="000000"/>
          <w:w w:val="103"/>
        </w:rPr>
        <w:t>и</w:t>
      </w:r>
      <w:r w:rsidRPr="00B44C19">
        <w:rPr>
          <w:color w:val="000000"/>
          <w:w w:val="102"/>
        </w:rPr>
        <w:t>н</w:t>
      </w:r>
      <w:r w:rsidRPr="00B44C19">
        <w:rPr>
          <w:color w:val="000000"/>
          <w:spacing w:val="-1"/>
          <w:w w:val="101"/>
        </w:rPr>
        <w:t>а</w:t>
      </w:r>
      <w:r w:rsidRPr="00B44C19">
        <w:rPr>
          <w:color w:val="000000"/>
          <w:w w:val="102"/>
        </w:rPr>
        <w:t>ц</w:t>
      </w:r>
      <w:r w:rsidRPr="00B44C19">
        <w:rPr>
          <w:color w:val="000000"/>
          <w:w w:val="103"/>
        </w:rPr>
        <w:t>и</w:t>
      </w:r>
      <w:r w:rsidRPr="00B44C19">
        <w:rPr>
          <w:color w:val="000000"/>
          <w:spacing w:val="-1"/>
          <w:w w:val="105"/>
        </w:rPr>
        <w:t>я</w:t>
      </w:r>
      <w:r w:rsidRPr="00B44C19">
        <w:rPr>
          <w:color w:val="000000"/>
          <w:w w:val="82"/>
        </w:rPr>
        <w:t>.</w:t>
      </w:r>
    </w:p>
    <w:p w14:paraId="47D43086"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П</w:t>
      </w:r>
      <w:r w:rsidRPr="00B44C19">
        <w:rPr>
          <w:b/>
          <w:bCs/>
          <w:color w:val="000000"/>
          <w:spacing w:val="-1"/>
          <w:w w:val="107"/>
        </w:rPr>
        <w:t>а</w:t>
      </w:r>
      <w:r w:rsidRPr="00B44C19">
        <w:rPr>
          <w:b/>
          <w:bCs/>
          <w:color w:val="000000"/>
          <w:spacing w:val="1"/>
          <w:w w:val="101"/>
        </w:rPr>
        <w:t>м</w:t>
      </w:r>
      <w:r w:rsidRPr="00B44C19">
        <w:rPr>
          <w:b/>
          <w:bCs/>
          <w:color w:val="000000"/>
          <w:spacing w:val="-1"/>
          <w:w w:val="111"/>
        </w:rPr>
        <w:t>я</w:t>
      </w:r>
      <w:r w:rsidRPr="00B44C19">
        <w:rPr>
          <w:b/>
          <w:bCs/>
          <w:color w:val="000000"/>
          <w:w w:val="119"/>
        </w:rPr>
        <w:t>т</w:t>
      </w:r>
      <w:r w:rsidRPr="00B44C19">
        <w:rPr>
          <w:b/>
          <w:bCs/>
          <w:color w:val="000000"/>
          <w:w w:val="112"/>
        </w:rPr>
        <w:t>ь</w:t>
      </w:r>
      <w:r w:rsidRPr="00B44C19">
        <w:rPr>
          <w:b/>
          <w:bCs/>
          <w:color w:val="000000"/>
          <w:w w:val="95"/>
        </w:rPr>
        <w:t>:</w:t>
      </w:r>
    </w:p>
    <w:p w14:paraId="32565BE6" w14:textId="77777777" w:rsidR="00B44C19" w:rsidRPr="00B44C19" w:rsidRDefault="00B44C19" w:rsidP="00195104">
      <w:pPr>
        <w:pStyle w:val="a7"/>
        <w:widowControl w:val="0"/>
        <w:numPr>
          <w:ilvl w:val="0"/>
          <w:numId w:val="56"/>
        </w:numPr>
        <w:tabs>
          <w:tab w:val="left" w:pos="265"/>
          <w:tab w:val="left" w:pos="1134"/>
        </w:tabs>
        <w:ind w:left="0" w:firstLine="709"/>
        <w:jc w:val="both"/>
        <w:rPr>
          <w:color w:val="000000"/>
          <w:spacing w:val="-1"/>
        </w:rPr>
      </w:pPr>
      <w:r w:rsidRPr="00B44C19">
        <w:rPr>
          <w:color w:val="000000"/>
          <w:w w:val="104"/>
        </w:rPr>
        <w:t>о</w:t>
      </w:r>
      <w:r w:rsidRPr="00B44C19">
        <w:rPr>
          <w:color w:val="000000"/>
          <w:w w:val="95"/>
        </w:rPr>
        <w:t>д</w:t>
      </w:r>
      <w:r w:rsidRPr="00B44C19">
        <w:rPr>
          <w:color w:val="000000"/>
          <w:w w:val="102"/>
        </w:rPr>
        <w:t>н</w:t>
      </w:r>
      <w:r w:rsidRPr="00B44C19">
        <w:rPr>
          <w:color w:val="000000"/>
          <w:w w:val="104"/>
        </w:rPr>
        <w:t>о</w:t>
      </w:r>
      <w:r w:rsidRPr="00B44C19">
        <w:rPr>
          <w:color w:val="000000"/>
          <w:w w:val="103"/>
        </w:rPr>
        <w:t>й</w:t>
      </w:r>
      <w:r w:rsidRPr="00B44C19">
        <w:rPr>
          <w:color w:val="000000"/>
          <w:spacing w:val="12"/>
        </w:rPr>
        <w:t xml:space="preserve"> </w:t>
      </w:r>
      <w:r w:rsidRPr="00B44C19">
        <w:rPr>
          <w:color w:val="000000"/>
          <w:w w:val="103"/>
        </w:rPr>
        <w:t>и</w:t>
      </w:r>
      <w:r w:rsidRPr="00B44C19">
        <w:rPr>
          <w:color w:val="000000"/>
          <w:w w:val="102"/>
        </w:rPr>
        <w:t>з</w:t>
      </w:r>
      <w:r w:rsidRPr="00B44C19">
        <w:rPr>
          <w:color w:val="000000"/>
          <w:spacing w:val="14"/>
        </w:rPr>
        <w:t xml:space="preserve"> </w:t>
      </w:r>
      <w:r w:rsidRPr="00B44C19">
        <w:rPr>
          <w:color w:val="000000"/>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w w:val="102"/>
        </w:rPr>
        <w:t>н</w:t>
      </w:r>
      <w:r w:rsidRPr="00B44C19">
        <w:rPr>
          <w:color w:val="000000"/>
        </w:rPr>
        <w:t>ы</w:t>
      </w:r>
      <w:r w:rsidRPr="00B44C19">
        <w:rPr>
          <w:color w:val="000000"/>
          <w:w w:val="107"/>
        </w:rPr>
        <w:t>х</w:t>
      </w:r>
      <w:r w:rsidRPr="00B44C19">
        <w:rPr>
          <w:color w:val="000000"/>
          <w:spacing w:val="1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10"/>
        </w:rPr>
        <w:t>ч</w:t>
      </w:r>
      <w:r w:rsidRPr="00B44C19">
        <w:rPr>
          <w:color w:val="000000"/>
          <w:w w:val="103"/>
        </w:rPr>
        <w:t>и</w:t>
      </w:r>
      <w:r w:rsidRPr="00B44C19">
        <w:rPr>
          <w:color w:val="000000"/>
          <w:w w:val="102"/>
        </w:rPr>
        <w:t>н</w:t>
      </w:r>
      <w:r w:rsidRPr="00B44C19">
        <w:rPr>
          <w:color w:val="000000"/>
          <w:spacing w:val="13"/>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spacing w:val="2"/>
          <w:w w:val="104"/>
        </w:rPr>
        <w:t>о</w:t>
      </w:r>
      <w:r w:rsidRPr="00B44C19">
        <w:rPr>
          <w:color w:val="000000"/>
          <w:w w:val="103"/>
        </w:rPr>
        <w:t>й</w:t>
      </w:r>
      <w:r w:rsidRPr="00B44C19">
        <w:rPr>
          <w:color w:val="000000"/>
          <w:spacing w:val="12"/>
        </w:rPr>
        <w:t xml:space="preserve"> </w:t>
      </w:r>
      <w:r w:rsidRPr="00B44C19">
        <w:rPr>
          <w:color w:val="000000"/>
          <w:w w:val="104"/>
        </w:rPr>
        <w:t>п</w:t>
      </w:r>
      <w:r w:rsidRPr="00B44C19">
        <w:rPr>
          <w:color w:val="000000"/>
          <w:w w:val="108"/>
        </w:rPr>
        <w:t>р</w:t>
      </w:r>
      <w:r w:rsidRPr="00B44C19">
        <w:rPr>
          <w:color w:val="000000"/>
          <w:spacing w:val="1"/>
          <w:w w:val="104"/>
        </w:rPr>
        <w:t>о</w:t>
      </w:r>
      <w:r w:rsidRPr="00B44C19">
        <w:rPr>
          <w:color w:val="000000"/>
          <w:w w:val="95"/>
        </w:rPr>
        <w:t>д</w:t>
      </w:r>
      <w:r w:rsidRPr="00B44C19">
        <w:rPr>
          <w:color w:val="000000"/>
          <w:w w:val="104"/>
        </w:rPr>
        <w:t>у</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2"/>
        </w:rPr>
        <w:t xml:space="preserve"> </w:t>
      </w:r>
      <w:r w:rsidRPr="00B44C19">
        <w:rPr>
          <w:color w:val="000000"/>
          <w:spacing w:val="1"/>
          <w:w w:val="102"/>
        </w:rPr>
        <w:t>н</w:t>
      </w:r>
      <w:r w:rsidRPr="00B44C19">
        <w:rPr>
          <w:color w:val="000000"/>
          <w:w w:val="101"/>
        </w:rPr>
        <w:t>е</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w w:val="105"/>
        </w:rPr>
        <w:t>я</w:t>
      </w:r>
      <w:r w:rsidRPr="00B44C19">
        <w:rPr>
          <w:color w:val="000000"/>
          <w:w w:val="106"/>
        </w:rPr>
        <w:t>т</w:t>
      </w:r>
      <w:r w:rsidRPr="00B44C19">
        <w:rPr>
          <w:color w:val="000000"/>
          <w:w w:val="103"/>
        </w:rPr>
        <w:t>и</w:t>
      </w:r>
      <w:r w:rsidRPr="00B44C19">
        <w:rPr>
          <w:color w:val="000000"/>
          <w:spacing w:val="-2"/>
        </w:rPr>
        <w:t xml:space="preserve"> </w:t>
      </w:r>
      <w:r w:rsidRPr="00B44C19">
        <w:rPr>
          <w:color w:val="000000"/>
          <w:w w:val="104"/>
        </w:rPr>
        <w:t>у</w:t>
      </w:r>
      <w:r w:rsidRPr="00B44C19">
        <w:rPr>
          <w:color w:val="000000"/>
          <w:spacing w:val="-2"/>
        </w:rPr>
        <w:t xml:space="preserve"> </w:t>
      </w:r>
      <w:r w:rsidRPr="00B44C19">
        <w:rPr>
          <w:color w:val="000000"/>
          <w:spacing w:val="-1"/>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3"/>
        </w:rPr>
        <w:t xml:space="preserve"> </w:t>
      </w:r>
      <w:r w:rsidRPr="00B44C19">
        <w:rPr>
          <w:color w:val="000000"/>
          <w:w w:val="106"/>
        </w:rPr>
        <w:t>с</w:t>
      </w:r>
      <w:r w:rsidRPr="00B44C19">
        <w:rPr>
          <w:color w:val="000000"/>
          <w:spacing w:val="-4"/>
        </w:rPr>
        <w:t xml:space="preserve"> </w:t>
      </w:r>
      <w:r w:rsidRPr="00B44C19">
        <w:rPr>
          <w:color w:val="000000"/>
          <w:spacing w:val="-1"/>
          <w:w w:val="104"/>
        </w:rPr>
        <w:t>З</w:t>
      </w:r>
      <w:r w:rsidRPr="00B44C19">
        <w:rPr>
          <w:color w:val="000000"/>
          <w:spacing w:val="1"/>
          <w:w w:val="103"/>
        </w:rPr>
        <w:t>П</w:t>
      </w:r>
      <w:r w:rsidRPr="00B44C19">
        <w:rPr>
          <w:color w:val="000000"/>
          <w:w w:val="103"/>
        </w:rPr>
        <w:t>Р</w:t>
      </w:r>
      <w:r w:rsidRPr="00B44C19">
        <w:rPr>
          <w:color w:val="000000"/>
          <w:spacing w:val="-2"/>
        </w:rPr>
        <w:t xml:space="preserve"> </w:t>
      </w:r>
      <w:r w:rsidRPr="00B44C19">
        <w:rPr>
          <w:color w:val="000000"/>
          <w:w w:val="105"/>
        </w:rPr>
        <w:t>я</w:t>
      </w:r>
      <w:r w:rsidRPr="00B44C19">
        <w:rPr>
          <w:color w:val="000000"/>
          <w:w w:val="104"/>
        </w:rPr>
        <w:t>в</w:t>
      </w:r>
      <w:r w:rsidRPr="00B44C19">
        <w:rPr>
          <w:color w:val="000000"/>
          <w:w w:val="99"/>
        </w:rPr>
        <w:t>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1"/>
        </w:rPr>
        <w:t xml:space="preserve"> </w:t>
      </w: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2"/>
        </w:rPr>
        <w:t xml:space="preserve"> </w:t>
      </w:r>
      <w:r w:rsidRPr="00B44C19">
        <w:rPr>
          <w:color w:val="000000"/>
          <w:w w:val="103"/>
        </w:rPr>
        <w:t>и</w:t>
      </w:r>
      <w:r w:rsidRPr="00B44C19">
        <w:rPr>
          <w:color w:val="000000"/>
          <w:spacing w:val="-1"/>
          <w:w w:val="107"/>
        </w:rPr>
        <w:t>х</w:t>
      </w:r>
      <w:r w:rsidRPr="00B44C19">
        <w:rPr>
          <w:color w:val="000000"/>
          <w:spacing w:val="-3"/>
        </w:rPr>
        <w:t xml:space="preserve"> </w:t>
      </w:r>
      <w:r w:rsidRPr="00B44C19">
        <w:rPr>
          <w:color w:val="000000"/>
          <w:w w:val="104"/>
        </w:rPr>
        <w:t>по</w:t>
      </w:r>
      <w:r w:rsidRPr="00B44C19">
        <w:rPr>
          <w:color w:val="000000"/>
          <w:w w:val="102"/>
        </w:rPr>
        <w:t>з</w:t>
      </w:r>
      <w:r w:rsidRPr="00B44C19">
        <w:rPr>
          <w:color w:val="000000"/>
          <w:spacing w:val="-1"/>
          <w:w w:val="102"/>
        </w:rPr>
        <w:t>н</w:t>
      </w:r>
      <w:r w:rsidRPr="00B44C19">
        <w:rPr>
          <w:color w:val="000000"/>
          <w:w w:val="101"/>
        </w:rPr>
        <w:t>а</w:t>
      </w:r>
      <w:r w:rsidRPr="00B44C19">
        <w:rPr>
          <w:color w:val="000000"/>
          <w:w w:val="104"/>
        </w:rPr>
        <w:t>в</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2"/>
        </w:rPr>
        <w:t xml:space="preserve"> </w:t>
      </w:r>
      <w:r w:rsidRPr="00B44C19">
        <w:rPr>
          <w:color w:val="000000"/>
          <w:spacing w:val="-1"/>
          <w:w w:val="101"/>
        </w:rPr>
        <w:t>а</w:t>
      </w:r>
      <w:r w:rsidRPr="00B44C19">
        <w:rPr>
          <w:color w:val="000000"/>
          <w:spacing w:val="-1"/>
          <w:w w:val="103"/>
        </w:rPr>
        <w:t>к</w:t>
      </w:r>
      <w:r w:rsidRPr="00B44C19">
        <w:rPr>
          <w:color w:val="000000"/>
          <w:w w:val="106"/>
        </w:rPr>
        <w:t>т</w:t>
      </w:r>
      <w:r w:rsidRPr="00B44C19">
        <w:rPr>
          <w:color w:val="000000"/>
          <w:spacing w:val="-1"/>
          <w:w w:val="103"/>
        </w:rPr>
        <w:t>и</w:t>
      </w:r>
      <w:r w:rsidRPr="00B44C19">
        <w:rPr>
          <w:color w:val="000000"/>
          <w:spacing w:val="-1"/>
          <w:w w:val="104"/>
        </w:rPr>
        <w:t>в</w:t>
      </w:r>
      <w:r w:rsidRPr="00B44C19">
        <w:rPr>
          <w:color w:val="000000"/>
          <w:w w:val="102"/>
        </w:rPr>
        <w:t>н</w:t>
      </w:r>
      <w:r w:rsidRPr="00B44C19">
        <w:rPr>
          <w:color w:val="000000"/>
          <w:spacing w:val="-1"/>
          <w:w w:val="104"/>
        </w:rPr>
        <w:t>о</w:t>
      </w:r>
      <w:r w:rsidRPr="00B44C19">
        <w:rPr>
          <w:color w:val="000000"/>
          <w:spacing w:val="-1"/>
          <w:w w:val="106"/>
        </w:rPr>
        <w:t>ст</w:t>
      </w:r>
      <w:r w:rsidRPr="00B44C19">
        <w:rPr>
          <w:color w:val="000000"/>
          <w:spacing w:val="-1"/>
          <w:w w:val="103"/>
        </w:rPr>
        <w:t>и</w:t>
      </w:r>
      <w:r w:rsidRPr="00B44C19">
        <w:rPr>
          <w:color w:val="000000"/>
          <w:spacing w:val="-1"/>
        </w:rPr>
        <w:t>;</w:t>
      </w:r>
    </w:p>
    <w:p w14:paraId="36104A84" w14:textId="77777777" w:rsidR="00B44C19" w:rsidRPr="00B44C19" w:rsidRDefault="00B44C19" w:rsidP="00195104">
      <w:pPr>
        <w:pStyle w:val="a7"/>
        <w:widowControl w:val="0"/>
        <w:numPr>
          <w:ilvl w:val="0"/>
          <w:numId w:val="56"/>
        </w:numPr>
        <w:tabs>
          <w:tab w:val="left" w:pos="265"/>
          <w:tab w:val="left" w:pos="1134"/>
        </w:tabs>
        <w:ind w:left="0" w:firstLine="709"/>
        <w:jc w:val="both"/>
        <w:rPr>
          <w:color w:val="000000"/>
          <w:spacing w:val="-1"/>
        </w:rPr>
      </w:pP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3"/>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w w:val="95"/>
        </w:rPr>
        <w:t>м</w:t>
      </w:r>
      <w:r w:rsidRPr="00B44C19">
        <w:rPr>
          <w:color w:val="000000"/>
          <w:w w:val="101"/>
        </w:rPr>
        <w:t>а</w:t>
      </w:r>
      <w:r w:rsidRPr="00B44C19">
        <w:rPr>
          <w:color w:val="000000"/>
          <w:spacing w:val="-2"/>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w w:val="105"/>
        </w:rPr>
        <w:t>я</w:t>
      </w:r>
      <w:r w:rsidRPr="00B44C19">
        <w:rPr>
          <w:color w:val="000000"/>
          <w:w w:val="106"/>
        </w:rPr>
        <w:t>т</w:t>
      </w:r>
      <w:r w:rsidRPr="00B44C19">
        <w:rPr>
          <w:color w:val="000000"/>
          <w:w w:val="103"/>
        </w:rPr>
        <w:t>и</w:t>
      </w:r>
      <w:r w:rsidRPr="00B44C19">
        <w:rPr>
          <w:color w:val="000000"/>
          <w:spacing w:val="-4"/>
        </w:rPr>
        <w:t xml:space="preserve"> </w:t>
      </w:r>
      <w:r w:rsidRPr="00B44C19">
        <w:rPr>
          <w:color w:val="000000"/>
          <w:w w:val="103"/>
        </w:rPr>
        <w:t>и</w:t>
      </w:r>
      <w:r w:rsidRPr="00B44C19">
        <w:rPr>
          <w:color w:val="000000"/>
          <w:spacing w:val="-3"/>
        </w:rPr>
        <w:t xml:space="preserve"> </w:t>
      </w:r>
      <w:r w:rsidRPr="00B44C19">
        <w:rPr>
          <w:color w:val="000000"/>
          <w:w w:val="106"/>
        </w:rPr>
        <w:t>с</w:t>
      </w:r>
      <w:r w:rsidRPr="00B44C19">
        <w:rPr>
          <w:color w:val="000000"/>
          <w:w w:val="103"/>
        </w:rPr>
        <w:t>к</w:t>
      </w:r>
      <w:r w:rsidRPr="00B44C19">
        <w:rPr>
          <w:color w:val="000000"/>
          <w:w w:val="104"/>
        </w:rPr>
        <w:t>о</w:t>
      </w:r>
      <w:r w:rsidRPr="00B44C19">
        <w:rPr>
          <w:color w:val="000000"/>
          <w:w w:val="108"/>
        </w:rPr>
        <w:t>р</w:t>
      </w:r>
      <w:r w:rsidRPr="00B44C19">
        <w:rPr>
          <w:color w:val="000000"/>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spacing w:val="-1"/>
          <w:w w:val="102"/>
        </w:rPr>
        <w:t>з</w:t>
      </w:r>
      <w:r w:rsidRPr="00B44C19">
        <w:rPr>
          <w:color w:val="000000"/>
          <w:spacing w:val="-1"/>
          <w:w w:val="101"/>
        </w:rPr>
        <w:t>а</w:t>
      </w:r>
      <w:r w:rsidRPr="00B44C19">
        <w:rPr>
          <w:color w:val="000000"/>
          <w:spacing w:val="-3"/>
          <w:w w:val="104"/>
        </w:rPr>
        <w:t>п</w:t>
      </w:r>
      <w:r w:rsidRPr="00B44C19">
        <w:rPr>
          <w:color w:val="000000"/>
          <w:spacing w:val="-1"/>
          <w:w w:val="104"/>
        </w:rPr>
        <w:t>о</w:t>
      </w:r>
      <w:r w:rsidRPr="00B44C19">
        <w:rPr>
          <w:color w:val="000000"/>
          <w:spacing w:val="-1"/>
          <w:w w:val="95"/>
        </w:rPr>
        <w:t>м</w:t>
      </w:r>
      <w:r w:rsidRPr="00B44C19">
        <w:rPr>
          <w:color w:val="000000"/>
          <w:spacing w:val="-1"/>
          <w:w w:val="103"/>
        </w:rPr>
        <w:t>и</w:t>
      </w:r>
      <w:r w:rsidRPr="00B44C19">
        <w:rPr>
          <w:color w:val="000000"/>
          <w:spacing w:val="-1"/>
          <w:w w:val="102"/>
        </w:rPr>
        <w:t>н</w:t>
      </w:r>
      <w:r w:rsidRPr="00B44C19">
        <w:rPr>
          <w:color w:val="000000"/>
          <w:spacing w:val="-2"/>
          <w:w w:val="101"/>
        </w:rPr>
        <w:t>а</w:t>
      </w:r>
      <w:r w:rsidRPr="00B44C19">
        <w:rPr>
          <w:color w:val="000000"/>
          <w:w w:val="102"/>
        </w:rPr>
        <w:t>н</w:t>
      </w:r>
      <w:r w:rsidRPr="00B44C19">
        <w:rPr>
          <w:color w:val="000000"/>
          <w:spacing w:val="-1"/>
          <w:w w:val="103"/>
        </w:rPr>
        <w:t>и</w:t>
      </w:r>
      <w:r w:rsidRPr="00B44C19">
        <w:rPr>
          <w:color w:val="000000"/>
          <w:spacing w:val="-1"/>
          <w:w w:val="105"/>
        </w:rPr>
        <w:t>я</w:t>
      </w:r>
      <w:r w:rsidRPr="00B44C19">
        <w:rPr>
          <w:color w:val="000000"/>
          <w:spacing w:val="-1"/>
        </w:rPr>
        <w:t>;</w:t>
      </w:r>
    </w:p>
    <w:p w14:paraId="2A077A21" w14:textId="77777777" w:rsidR="00B44C19" w:rsidRPr="00B44C19" w:rsidRDefault="00B44C19" w:rsidP="00195104">
      <w:pPr>
        <w:pStyle w:val="a7"/>
        <w:widowControl w:val="0"/>
        <w:numPr>
          <w:ilvl w:val="0"/>
          <w:numId w:val="56"/>
        </w:numPr>
        <w:tabs>
          <w:tab w:val="left" w:pos="265"/>
          <w:tab w:val="left" w:pos="1134"/>
        </w:tabs>
        <w:ind w:left="0" w:firstLine="709"/>
        <w:jc w:val="both"/>
        <w:rPr>
          <w:color w:val="000000"/>
          <w:spacing w:val="-2"/>
        </w:rPr>
      </w:pPr>
      <w:r w:rsidRPr="00B44C19">
        <w:rPr>
          <w:color w:val="000000"/>
          <w:w w:val="102"/>
        </w:rPr>
        <w:t>н</w:t>
      </w:r>
      <w:r w:rsidRPr="00B44C19">
        <w:rPr>
          <w:color w:val="000000"/>
          <w:w w:val="101"/>
        </w:rPr>
        <w:t>е</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1"/>
        </w:rPr>
        <w:t>е</w:t>
      </w:r>
      <w:r w:rsidRPr="00B44C19">
        <w:rPr>
          <w:color w:val="000000"/>
          <w:spacing w:val="-2"/>
        </w:rPr>
        <w:t xml:space="preserve"> </w:t>
      </w:r>
      <w:r w:rsidRPr="00B44C19">
        <w:rPr>
          <w:color w:val="000000"/>
          <w:w w:val="102"/>
        </w:rPr>
        <w:t>з</w:t>
      </w:r>
      <w:r w:rsidRPr="00B44C19">
        <w:rPr>
          <w:color w:val="000000"/>
          <w:w w:val="101"/>
        </w:rPr>
        <w:t>а</w:t>
      </w:r>
      <w:r w:rsidRPr="00B44C19">
        <w:rPr>
          <w:color w:val="000000"/>
          <w:w w:val="104"/>
        </w:rPr>
        <w:t>п</w:t>
      </w:r>
      <w:r w:rsidRPr="00B44C19">
        <w:rPr>
          <w:color w:val="000000"/>
          <w:spacing w:val="-1"/>
          <w:w w:val="104"/>
        </w:rPr>
        <w:t>о</w:t>
      </w:r>
      <w:r w:rsidRPr="00B44C19">
        <w:rPr>
          <w:color w:val="000000"/>
          <w:w w:val="95"/>
        </w:rPr>
        <w:t>м</w:t>
      </w:r>
      <w:r w:rsidRPr="00B44C19">
        <w:rPr>
          <w:color w:val="000000"/>
          <w:spacing w:val="-1"/>
          <w:w w:val="103"/>
        </w:rPr>
        <w:t>и</w:t>
      </w:r>
      <w:r w:rsidRPr="00B44C19">
        <w:rPr>
          <w:color w:val="000000"/>
          <w:w w:val="102"/>
        </w:rPr>
        <w:t>н</w:t>
      </w:r>
      <w:r w:rsidRPr="00B44C19">
        <w:rPr>
          <w:color w:val="000000"/>
          <w:w w:val="101"/>
        </w:rPr>
        <w:t>а</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2"/>
        </w:rPr>
        <w:t xml:space="preserve"> </w:t>
      </w:r>
      <w:r w:rsidRPr="00B44C19">
        <w:rPr>
          <w:color w:val="000000"/>
          <w:w w:val="95"/>
        </w:rPr>
        <w:t>м</w:t>
      </w:r>
      <w:r w:rsidRPr="00B44C19">
        <w:rPr>
          <w:color w:val="000000"/>
          <w:w w:val="101"/>
        </w:rPr>
        <w:t>е</w:t>
      </w:r>
      <w:r w:rsidRPr="00B44C19">
        <w:rPr>
          <w:color w:val="000000"/>
          <w:w w:val="102"/>
        </w:rPr>
        <w:t>н</w:t>
      </w:r>
      <w:r w:rsidRPr="00B44C19">
        <w:rPr>
          <w:color w:val="000000"/>
          <w:w w:val="101"/>
        </w:rPr>
        <w:t>ее</w:t>
      </w:r>
      <w:r w:rsidRPr="00B44C19">
        <w:rPr>
          <w:color w:val="000000"/>
          <w:spacing w:val="-4"/>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95"/>
        </w:rPr>
        <w:t>д</w:t>
      </w:r>
      <w:r w:rsidRPr="00B44C19">
        <w:rPr>
          <w:color w:val="000000"/>
          <w:w w:val="104"/>
        </w:rPr>
        <w:t>у</w:t>
      </w:r>
      <w:r w:rsidRPr="00B44C19">
        <w:rPr>
          <w:color w:val="000000"/>
          <w:w w:val="103"/>
        </w:rPr>
        <w:t>к</w:t>
      </w:r>
      <w:r w:rsidRPr="00B44C19">
        <w:rPr>
          <w:color w:val="000000"/>
          <w:spacing w:val="1"/>
          <w:w w:val="106"/>
        </w:rPr>
        <w:t>т</w:t>
      </w:r>
      <w:r w:rsidRPr="00B44C19">
        <w:rPr>
          <w:color w:val="000000"/>
          <w:w w:val="103"/>
        </w:rPr>
        <w:t>и</w:t>
      </w:r>
      <w:r w:rsidRPr="00B44C19">
        <w:rPr>
          <w:color w:val="000000"/>
          <w:w w:val="104"/>
        </w:rPr>
        <w:t>в</w:t>
      </w:r>
      <w:r w:rsidRPr="00B44C19">
        <w:rPr>
          <w:color w:val="000000"/>
          <w:spacing w:val="1"/>
          <w:w w:val="102"/>
        </w:rPr>
        <w:t>н</w:t>
      </w:r>
      <w:r w:rsidRPr="00B44C19">
        <w:rPr>
          <w:color w:val="000000"/>
          <w:w w:val="104"/>
        </w:rPr>
        <w:t>о</w:t>
      </w:r>
      <w:r w:rsidRPr="00B44C19">
        <w:rPr>
          <w:color w:val="000000"/>
          <w:w w:val="83"/>
        </w:rPr>
        <w:t>,</w:t>
      </w:r>
      <w:r w:rsidRPr="00B44C19">
        <w:rPr>
          <w:color w:val="000000"/>
        </w:rPr>
        <w:t xml:space="preserve"> </w:t>
      </w:r>
      <w:r w:rsidRPr="00B44C19">
        <w:rPr>
          <w:color w:val="000000"/>
          <w:spacing w:val="-2"/>
          <w:w w:val="110"/>
        </w:rPr>
        <w:t>ч</w:t>
      </w:r>
      <w:r w:rsidRPr="00B44C19">
        <w:rPr>
          <w:color w:val="000000"/>
          <w:w w:val="101"/>
        </w:rPr>
        <w:t>е</w:t>
      </w:r>
      <w:r w:rsidRPr="00B44C19">
        <w:rPr>
          <w:color w:val="000000"/>
          <w:w w:val="95"/>
        </w:rPr>
        <w:t>м</w:t>
      </w:r>
      <w:r w:rsidRPr="00B44C19">
        <w:rPr>
          <w:color w:val="000000"/>
          <w:spacing w:val="-1"/>
        </w:rPr>
        <w:t xml:space="preserve"> </w:t>
      </w:r>
      <w:r w:rsidRPr="00B44C19">
        <w:rPr>
          <w:color w:val="000000"/>
          <w:w w:val="104"/>
        </w:rPr>
        <w:t>в</w:t>
      </w:r>
      <w:r w:rsidRPr="00B44C19">
        <w:rPr>
          <w:color w:val="000000"/>
          <w:spacing w:val="-4"/>
        </w:rPr>
        <w:t xml:space="preserve"> </w:t>
      </w:r>
      <w:r w:rsidRPr="00B44C19">
        <w:rPr>
          <w:color w:val="000000"/>
          <w:w w:val="102"/>
        </w:rPr>
        <w:t>н</w:t>
      </w:r>
      <w:r w:rsidRPr="00B44C19">
        <w:rPr>
          <w:color w:val="000000"/>
          <w:spacing w:val="-2"/>
          <w:w w:val="104"/>
        </w:rPr>
        <w:t>о</w:t>
      </w:r>
      <w:r w:rsidRPr="00B44C19">
        <w:rPr>
          <w:color w:val="000000"/>
          <w:spacing w:val="-2"/>
          <w:w w:val="108"/>
        </w:rPr>
        <w:t>р</w:t>
      </w:r>
      <w:r w:rsidRPr="00B44C19">
        <w:rPr>
          <w:color w:val="000000"/>
          <w:spacing w:val="-2"/>
          <w:w w:val="95"/>
        </w:rPr>
        <w:t>м</w:t>
      </w:r>
      <w:r w:rsidRPr="00B44C19">
        <w:rPr>
          <w:color w:val="000000"/>
          <w:spacing w:val="-2"/>
          <w:w w:val="101"/>
        </w:rPr>
        <w:t>е</w:t>
      </w:r>
      <w:r w:rsidRPr="00B44C19">
        <w:rPr>
          <w:color w:val="000000"/>
          <w:spacing w:val="-2"/>
        </w:rPr>
        <w:t>;</w:t>
      </w:r>
    </w:p>
    <w:p w14:paraId="7BE50519" w14:textId="77777777" w:rsidR="00B44C19" w:rsidRPr="00B44C19" w:rsidRDefault="00B44C19" w:rsidP="00195104">
      <w:pPr>
        <w:pStyle w:val="a7"/>
        <w:widowControl w:val="0"/>
        <w:numPr>
          <w:ilvl w:val="0"/>
          <w:numId w:val="56"/>
        </w:numPr>
        <w:tabs>
          <w:tab w:val="left" w:pos="265"/>
          <w:tab w:val="left" w:pos="1134"/>
        </w:tabs>
        <w:ind w:left="0" w:firstLine="709"/>
        <w:jc w:val="both"/>
        <w:rPr>
          <w:color w:val="000000"/>
          <w:spacing w:val="-2"/>
        </w:rPr>
      </w:pPr>
      <w:r w:rsidRPr="00B44C19">
        <w:rPr>
          <w:color w:val="000000"/>
          <w:w w:val="95"/>
        </w:rPr>
        <w:t>м</w:t>
      </w:r>
      <w:r w:rsidRPr="00B44C19">
        <w:rPr>
          <w:color w:val="000000"/>
          <w:w w:val="101"/>
        </w:rPr>
        <w:t>е</w:t>
      </w:r>
      <w:r w:rsidRPr="00B44C19">
        <w:rPr>
          <w:color w:val="000000"/>
          <w:w w:val="107"/>
        </w:rPr>
        <w:t>х</w:t>
      </w:r>
      <w:r w:rsidRPr="00B44C19">
        <w:rPr>
          <w:color w:val="000000"/>
          <w:spacing w:val="-1"/>
          <w:w w:val="101"/>
        </w:rPr>
        <w:t>а</w:t>
      </w:r>
      <w:r w:rsidRPr="00B44C19">
        <w:rPr>
          <w:color w:val="000000"/>
          <w:w w:val="102"/>
        </w:rPr>
        <w:t>н</w:t>
      </w:r>
      <w:r w:rsidRPr="00B44C19">
        <w:rPr>
          <w:color w:val="000000"/>
          <w:w w:val="103"/>
        </w:rPr>
        <w:t>и</w:t>
      </w:r>
      <w:r w:rsidRPr="00B44C19">
        <w:rPr>
          <w:color w:val="000000"/>
          <w:w w:val="102"/>
        </w:rPr>
        <w:t>з</w:t>
      </w:r>
      <w:r w:rsidRPr="00B44C19">
        <w:rPr>
          <w:color w:val="000000"/>
          <w:w w:val="95"/>
        </w:rPr>
        <w:t>м</w:t>
      </w:r>
      <w:r w:rsidRPr="00B44C19">
        <w:rPr>
          <w:color w:val="000000"/>
          <w:spacing w:val="6"/>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w w:val="105"/>
        </w:rPr>
        <w:t>я</w:t>
      </w:r>
      <w:r w:rsidRPr="00B44C19">
        <w:rPr>
          <w:color w:val="000000"/>
          <w:w w:val="106"/>
        </w:rPr>
        <w:t>т</w:t>
      </w:r>
      <w:r w:rsidRPr="00B44C19">
        <w:rPr>
          <w:color w:val="000000"/>
          <w:w w:val="103"/>
        </w:rPr>
        <w:t>и</w:t>
      </w:r>
      <w:r w:rsidRPr="00B44C19">
        <w:rPr>
          <w:color w:val="000000"/>
          <w:spacing w:val="5"/>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spacing w:val="1"/>
          <w:w w:val="101"/>
        </w:rPr>
        <w:t>е</w:t>
      </w:r>
      <w:r w:rsidRPr="00B44C19">
        <w:rPr>
          <w:color w:val="000000"/>
          <w:w w:val="108"/>
        </w:rPr>
        <w:t>р</w:t>
      </w:r>
      <w:r w:rsidRPr="00B44C19">
        <w:rPr>
          <w:color w:val="000000"/>
          <w:w w:val="103"/>
        </w:rPr>
        <w:t>и</w:t>
      </w:r>
      <w:r w:rsidRPr="00B44C19">
        <w:rPr>
          <w:color w:val="000000"/>
          <w:w w:val="102"/>
        </w:rPr>
        <w:t>з</w:t>
      </w:r>
      <w:r w:rsidRPr="00B44C19">
        <w:rPr>
          <w:color w:val="000000"/>
          <w:w w:val="104"/>
        </w:rPr>
        <w:t>у</w:t>
      </w:r>
      <w:r w:rsidRPr="00B44C19">
        <w:rPr>
          <w:color w:val="000000"/>
          <w:w w:val="101"/>
        </w:rPr>
        <w:t>е</w:t>
      </w:r>
      <w:r w:rsidRPr="00B44C19">
        <w:rPr>
          <w:color w:val="000000"/>
          <w:w w:val="106"/>
        </w:rPr>
        <w:t>тс</w:t>
      </w:r>
      <w:r w:rsidRPr="00B44C19">
        <w:rPr>
          <w:color w:val="000000"/>
          <w:w w:val="105"/>
        </w:rPr>
        <w:t>я</w:t>
      </w:r>
      <w:r w:rsidRPr="00B44C19">
        <w:rPr>
          <w:color w:val="000000"/>
          <w:spacing w:val="6"/>
        </w:rPr>
        <w:t xml:space="preserve"> </w:t>
      </w:r>
      <w:r w:rsidRPr="00B44C19">
        <w:rPr>
          <w:color w:val="000000"/>
          <w:w w:val="106"/>
        </w:rPr>
        <w:t>с</w:t>
      </w:r>
      <w:r w:rsidRPr="00B44C19">
        <w:rPr>
          <w:color w:val="000000"/>
          <w:spacing w:val="-1"/>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6"/>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95"/>
        </w:rPr>
        <w:t>д</w:t>
      </w:r>
      <w:r w:rsidRPr="00B44C19">
        <w:rPr>
          <w:color w:val="000000"/>
          <w:w w:val="104"/>
        </w:rPr>
        <w:t>у</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5"/>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4"/>
        </w:rPr>
        <w:t>в</w:t>
      </w:r>
      <w:r w:rsidRPr="00B44C19">
        <w:rPr>
          <w:color w:val="000000"/>
        </w:rPr>
        <w:t>ы</w:t>
      </w:r>
      <w:r w:rsidRPr="00B44C19">
        <w:rPr>
          <w:color w:val="000000"/>
          <w:w w:val="107"/>
        </w:rPr>
        <w:t>х</w:t>
      </w:r>
      <w:r w:rsidRPr="00B44C19">
        <w:rPr>
          <w:color w:val="000000"/>
          <w:spacing w:val="7"/>
        </w:rPr>
        <w:t xml:space="preserve"> </w:t>
      </w:r>
      <w:r w:rsidRPr="00B44C19">
        <w:rPr>
          <w:color w:val="000000"/>
          <w:w w:val="104"/>
        </w:rPr>
        <w:t>п</w:t>
      </w:r>
      <w:r w:rsidRPr="00B44C19">
        <w:rPr>
          <w:color w:val="000000"/>
          <w:spacing w:val="1"/>
          <w:w w:val="104"/>
        </w:rPr>
        <w:t>о</w:t>
      </w:r>
      <w:r w:rsidRPr="00B44C19">
        <w:rPr>
          <w:color w:val="000000"/>
          <w:spacing w:val="-1"/>
          <w:w w:val="104"/>
        </w:rPr>
        <w:t>п</w:t>
      </w:r>
      <w:r w:rsidRPr="00B44C19">
        <w:rPr>
          <w:color w:val="000000"/>
        </w:rPr>
        <w:t>ы</w:t>
      </w:r>
      <w:r w:rsidRPr="00B44C19">
        <w:rPr>
          <w:color w:val="000000"/>
          <w:w w:val="106"/>
        </w:rPr>
        <w:t>т</w:t>
      </w:r>
      <w:r w:rsidRPr="00B44C19">
        <w:rPr>
          <w:color w:val="000000"/>
          <w:w w:val="104"/>
        </w:rPr>
        <w:t>о</w:t>
      </w:r>
      <w:r w:rsidRPr="00B44C19">
        <w:rPr>
          <w:color w:val="000000"/>
          <w:w w:val="103"/>
        </w:rPr>
        <w:t>к</w:t>
      </w:r>
      <w:r w:rsidRPr="00B44C19">
        <w:rPr>
          <w:color w:val="000000"/>
          <w:spacing w:val="14"/>
        </w:rPr>
        <w:t xml:space="preserve"> </w:t>
      </w:r>
      <w:r w:rsidRPr="00B44C19">
        <w:rPr>
          <w:color w:val="000000"/>
          <w:w w:val="102"/>
        </w:rPr>
        <w:t>з</w:t>
      </w:r>
      <w:r w:rsidRPr="00B44C19">
        <w:rPr>
          <w:color w:val="000000"/>
          <w:w w:val="101"/>
        </w:rPr>
        <w:t>а</w:t>
      </w:r>
      <w:r w:rsidRPr="00B44C19">
        <w:rPr>
          <w:color w:val="000000"/>
          <w:w w:val="104"/>
        </w:rPr>
        <w:t>по</w:t>
      </w:r>
      <w:r w:rsidRPr="00B44C19">
        <w:rPr>
          <w:color w:val="000000"/>
          <w:w w:val="95"/>
        </w:rPr>
        <w:t>м</w:t>
      </w:r>
      <w:r w:rsidRPr="00B44C19">
        <w:rPr>
          <w:color w:val="000000"/>
          <w:spacing w:val="-1"/>
          <w:w w:val="103"/>
        </w:rPr>
        <w:t>и</w:t>
      </w:r>
      <w:r w:rsidRPr="00B44C19">
        <w:rPr>
          <w:color w:val="000000"/>
          <w:spacing w:val="1"/>
          <w:w w:val="102"/>
        </w:rPr>
        <w:t>н</w:t>
      </w:r>
      <w:r w:rsidRPr="00B44C19">
        <w:rPr>
          <w:color w:val="000000"/>
          <w:w w:val="101"/>
        </w:rPr>
        <w:t>а</w:t>
      </w:r>
      <w:r w:rsidRPr="00B44C19">
        <w:rPr>
          <w:color w:val="000000"/>
          <w:w w:val="102"/>
        </w:rPr>
        <w:t>н</w:t>
      </w:r>
      <w:r w:rsidRPr="00B44C19">
        <w:rPr>
          <w:color w:val="000000"/>
          <w:spacing w:val="-1"/>
          <w:w w:val="103"/>
        </w:rPr>
        <w:t>и</w:t>
      </w:r>
      <w:r w:rsidRPr="00B44C19">
        <w:rPr>
          <w:color w:val="000000"/>
          <w:w w:val="105"/>
        </w:rPr>
        <w:t>я</w:t>
      </w:r>
      <w:r w:rsidRPr="00B44C19">
        <w:rPr>
          <w:color w:val="000000"/>
          <w:w w:val="83"/>
        </w:rPr>
        <w:t>,</w:t>
      </w:r>
      <w:r w:rsidRPr="00B44C19">
        <w:rPr>
          <w:color w:val="000000"/>
          <w:spacing w:val="13"/>
        </w:rPr>
        <w:t xml:space="preserve"> </w:t>
      </w:r>
      <w:r w:rsidRPr="00B44C19">
        <w:rPr>
          <w:color w:val="000000"/>
          <w:w w:val="102"/>
        </w:rPr>
        <w:t>н</w:t>
      </w:r>
      <w:r w:rsidRPr="00B44C19">
        <w:rPr>
          <w:color w:val="000000"/>
          <w:spacing w:val="1"/>
          <w:w w:val="104"/>
        </w:rPr>
        <w:t>о</w:t>
      </w:r>
      <w:r w:rsidRPr="00B44C19">
        <w:rPr>
          <w:color w:val="000000"/>
          <w:spacing w:val="13"/>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w w:val="95"/>
        </w:rPr>
        <w:t>м</w:t>
      </w:r>
      <w:r w:rsidRPr="00B44C19">
        <w:rPr>
          <w:color w:val="000000"/>
          <w:w w:val="105"/>
        </w:rPr>
        <w:t>я</w:t>
      </w:r>
      <w:r w:rsidRPr="00B44C19">
        <w:rPr>
          <w:color w:val="000000"/>
          <w:w w:val="83"/>
        </w:rPr>
        <w:t>,</w:t>
      </w:r>
      <w:r w:rsidRPr="00B44C19">
        <w:rPr>
          <w:color w:val="000000"/>
          <w:spacing w:val="13"/>
        </w:rPr>
        <w:t xml:space="preserve"> </w:t>
      </w:r>
      <w:r w:rsidRPr="00B44C19">
        <w:rPr>
          <w:color w:val="000000"/>
          <w:w w:val="102"/>
        </w:rPr>
        <w:t>н</w:t>
      </w:r>
      <w:r w:rsidRPr="00B44C19">
        <w:rPr>
          <w:color w:val="000000"/>
          <w:w w:val="101"/>
        </w:rPr>
        <w:t>е</w:t>
      </w:r>
      <w:r w:rsidRPr="00B44C19">
        <w:rPr>
          <w:color w:val="000000"/>
          <w:w w:val="104"/>
        </w:rPr>
        <w:t>о</w:t>
      </w:r>
      <w:r w:rsidRPr="00B44C19">
        <w:rPr>
          <w:color w:val="000000"/>
          <w:w w:val="99"/>
        </w:rPr>
        <w:t>б</w:t>
      </w:r>
      <w:r w:rsidRPr="00B44C19">
        <w:rPr>
          <w:color w:val="000000"/>
          <w:spacing w:val="1"/>
          <w:w w:val="107"/>
        </w:rPr>
        <w:t>х</w:t>
      </w:r>
      <w:r w:rsidRPr="00B44C19">
        <w:rPr>
          <w:color w:val="000000"/>
          <w:w w:val="104"/>
        </w:rPr>
        <w:t>о</w:t>
      </w:r>
      <w:r w:rsidRPr="00B44C19">
        <w:rPr>
          <w:color w:val="000000"/>
          <w:w w:val="95"/>
        </w:rPr>
        <w:t>д</w:t>
      </w:r>
      <w:r w:rsidRPr="00B44C19">
        <w:rPr>
          <w:color w:val="000000"/>
          <w:w w:val="103"/>
        </w:rPr>
        <w:t>и</w:t>
      </w:r>
      <w:r w:rsidRPr="00B44C19">
        <w:rPr>
          <w:color w:val="000000"/>
          <w:w w:val="95"/>
        </w:rPr>
        <w:t>м</w:t>
      </w:r>
      <w:r w:rsidRPr="00B44C19">
        <w:rPr>
          <w:color w:val="000000"/>
          <w:w w:val="104"/>
        </w:rPr>
        <w:t>о</w:t>
      </w:r>
      <w:r w:rsidRPr="00B44C19">
        <w:rPr>
          <w:color w:val="000000"/>
          <w:w w:val="101"/>
        </w:rPr>
        <w:t>е</w:t>
      </w:r>
      <w:r w:rsidRPr="00B44C19">
        <w:rPr>
          <w:color w:val="000000"/>
          <w:spacing w:val="12"/>
        </w:rPr>
        <w:t xml:space="preserve"> </w:t>
      </w:r>
      <w:r w:rsidRPr="00B44C19">
        <w:rPr>
          <w:color w:val="000000"/>
          <w:w w:val="95"/>
        </w:rPr>
        <w:t>д</w:t>
      </w:r>
      <w:r w:rsidRPr="00B44C19">
        <w:rPr>
          <w:color w:val="000000"/>
          <w:w w:val="99"/>
        </w:rPr>
        <w:t>л</w:t>
      </w:r>
      <w:r w:rsidRPr="00B44C19">
        <w:rPr>
          <w:color w:val="000000"/>
          <w:spacing w:val="1"/>
          <w:w w:val="105"/>
        </w:rPr>
        <w:t>я</w:t>
      </w:r>
      <w:r w:rsidRPr="00B44C19">
        <w:rPr>
          <w:color w:val="000000"/>
          <w:spacing w:val="12"/>
        </w:rPr>
        <w:t xml:space="preserve"> </w:t>
      </w:r>
      <w:r w:rsidRPr="00B44C19">
        <w:rPr>
          <w:color w:val="000000"/>
          <w:spacing w:val="1"/>
          <w:w w:val="104"/>
        </w:rPr>
        <w:t>п</w:t>
      </w:r>
      <w:r w:rsidRPr="00B44C19">
        <w:rPr>
          <w:color w:val="000000"/>
          <w:w w:val="104"/>
        </w:rPr>
        <w:t>о</w:t>
      </w:r>
      <w:r w:rsidRPr="00B44C19">
        <w:rPr>
          <w:color w:val="000000"/>
          <w:spacing w:val="1"/>
          <w:w w:val="99"/>
        </w:rPr>
        <w:t>л</w:t>
      </w:r>
      <w:r w:rsidRPr="00B44C19">
        <w:rPr>
          <w:color w:val="000000"/>
          <w:spacing w:val="1"/>
          <w:w w:val="102"/>
        </w:rPr>
        <w:t>н</w:t>
      </w:r>
      <w:r w:rsidRPr="00B44C19">
        <w:rPr>
          <w:color w:val="000000"/>
          <w:w w:val="104"/>
        </w:rPr>
        <w:t>о</w:t>
      </w:r>
      <w:r w:rsidRPr="00B44C19">
        <w:rPr>
          <w:color w:val="000000"/>
          <w:spacing w:val="1"/>
          <w:w w:val="112"/>
        </w:rPr>
        <w:t>г</w:t>
      </w:r>
      <w:r w:rsidRPr="00B44C19">
        <w:rPr>
          <w:color w:val="000000"/>
          <w:w w:val="104"/>
        </w:rPr>
        <w:t>о</w:t>
      </w:r>
      <w:r w:rsidRPr="00B44C19">
        <w:rPr>
          <w:color w:val="000000"/>
          <w:spacing w:val="14"/>
        </w:rPr>
        <w:t xml:space="preserve"> </w:t>
      </w:r>
      <w:r w:rsidRPr="00B44C19">
        <w:rPr>
          <w:color w:val="000000"/>
          <w:w w:val="102"/>
        </w:rPr>
        <w:t>з</w:t>
      </w:r>
      <w:r w:rsidRPr="00B44C19">
        <w:rPr>
          <w:color w:val="000000"/>
          <w:w w:val="101"/>
        </w:rPr>
        <w:t>а</w:t>
      </w:r>
      <w:r w:rsidRPr="00B44C19">
        <w:rPr>
          <w:color w:val="000000"/>
          <w:w w:val="104"/>
        </w:rPr>
        <w:t>у</w:t>
      </w:r>
      <w:r w:rsidRPr="00B44C19">
        <w:rPr>
          <w:color w:val="000000"/>
          <w:w w:val="110"/>
        </w:rPr>
        <w:t>ч</w:t>
      </w:r>
      <w:r w:rsidRPr="00B44C19">
        <w:rPr>
          <w:color w:val="000000"/>
          <w:w w:val="103"/>
        </w:rPr>
        <w:t>и</w:t>
      </w:r>
      <w:r w:rsidRPr="00B44C19">
        <w:rPr>
          <w:color w:val="000000"/>
          <w:w w:val="104"/>
        </w:rPr>
        <w:t>в</w:t>
      </w:r>
      <w:r w:rsidRPr="00B44C19">
        <w:rPr>
          <w:color w:val="000000"/>
          <w:w w:val="101"/>
        </w:rPr>
        <w:t>а</w:t>
      </w:r>
      <w:r w:rsidRPr="00B44C19">
        <w:rPr>
          <w:color w:val="000000"/>
          <w:spacing w:val="-1"/>
          <w:w w:val="102"/>
        </w:rPr>
        <w:t>н</w:t>
      </w:r>
      <w:r w:rsidRPr="00B44C19">
        <w:rPr>
          <w:color w:val="000000"/>
          <w:w w:val="103"/>
        </w:rPr>
        <w:t>и</w:t>
      </w:r>
      <w:r w:rsidRPr="00B44C19">
        <w:rPr>
          <w:color w:val="000000"/>
          <w:w w:val="105"/>
        </w:rPr>
        <w:t>я</w:t>
      </w:r>
      <w:r w:rsidRPr="00B44C19">
        <w:rPr>
          <w:color w:val="000000"/>
          <w:spacing w:val="-1"/>
          <w:w w:val="83"/>
        </w:rPr>
        <w:t>,</w:t>
      </w:r>
      <w:r w:rsidRPr="00B44C19">
        <w:rPr>
          <w:color w:val="000000"/>
          <w:spacing w:val="13"/>
        </w:rPr>
        <w:t xml:space="preserve"> </w:t>
      </w:r>
      <w:r w:rsidRPr="00B44C19">
        <w:rPr>
          <w:color w:val="000000"/>
          <w:w w:val="99"/>
        </w:rPr>
        <w:t>бл</w:t>
      </w:r>
      <w:r w:rsidRPr="00B44C19">
        <w:rPr>
          <w:color w:val="000000"/>
          <w:w w:val="103"/>
        </w:rPr>
        <w:t>и</w:t>
      </w:r>
      <w:r w:rsidRPr="00B44C19">
        <w:rPr>
          <w:color w:val="000000"/>
          <w:w w:val="102"/>
        </w:rPr>
        <w:t>з</w:t>
      </w:r>
      <w:r w:rsidRPr="00B44C19">
        <w:rPr>
          <w:color w:val="000000"/>
          <w:w w:val="103"/>
        </w:rPr>
        <w:t>к</w:t>
      </w:r>
      <w:r w:rsidRPr="00B44C19">
        <w:rPr>
          <w:color w:val="000000"/>
          <w:w w:val="104"/>
        </w:rPr>
        <w:t>о</w:t>
      </w:r>
      <w:r w:rsidRPr="00B44C19">
        <w:rPr>
          <w:color w:val="000000"/>
          <w:spacing w:val="14"/>
        </w:rPr>
        <w:t xml:space="preserve"> </w:t>
      </w:r>
      <w:r w:rsidRPr="00B44C19">
        <w:rPr>
          <w:color w:val="000000"/>
          <w:w w:val="103"/>
        </w:rPr>
        <w:t>к</w:t>
      </w:r>
      <w:r w:rsidRPr="00B44C19">
        <w:rPr>
          <w:color w:val="000000"/>
        </w:rPr>
        <w:t xml:space="preserve"> </w:t>
      </w:r>
      <w:r w:rsidRPr="00B44C19">
        <w:rPr>
          <w:color w:val="000000"/>
          <w:spacing w:val="-1"/>
          <w:w w:val="102"/>
        </w:rPr>
        <w:t>н</w:t>
      </w:r>
      <w:r w:rsidRPr="00B44C19">
        <w:rPr>
          <w:color w:val="000000"/>
          <w:spacing w:val="-2"/>
          <w:w w:val="104"/>
        </w:rPr>
        <w:t>о</w:t>
      </w:r>
      <w:r w:rsidRPr="00B44C19">
        <w:rPr>
          <w:color w:val="000000"/>
          <w:spacing w:val="-2"/>
          <w:w w:val="108"/>
        </w:rPr>
        <w:t>р</w:t>
      </w:r>
      <w:r w:rsidRPr="00B44C19">
        <w:rPr>
          <w:color w:val="000000"/>
          <w:spacing w:val="-2"/>
          <w:w w:val="95"/>
        </w:rPr>
        <w:t>м</w:t>
      </w:r>
      <w:r w:rsidRPr="00B44C19">
        <w:rPr>
          <w:color w:val="000000"/>
          <w:spacing w:val="-2"/>
          <w:w w:val="101"/>
        </w:rPr>
        <w:t>е</w:t>
      </w:r>
      <w:r w:rsidRPr="00B44C19">
        <w:rPr>
          <w:color w:val="000000"/>
          <w:spacing w:val="-2"/>
        </w:rPr>
        <w:t>;</w:t>
      </w:r>
    </w:p>
    <w:p w14:paraId="1C018A5E" w14:textId="77777777" w:rsidR="00B44C19" w:rsidRPr="00B44C19" w:rsidRDefault="00B44C19" w:rsidP="00195104">
      <w:pPr>
        <w:pStyle w:val="a7"/>
        <w:widowControl w:val="0"/>
        <w:numPr>
          <w:ilvl w:val="0"/>
          <w:numId w:val="56"/>
        </w:numPr>
        <w:tabs>
          <w:tab w:val="left" w:pos="265"/>
          <w:tab w:val="left" w:pos="1134"/>
        </w:tabs>
        <w:ind w:left="0" w:firstLine="709"/>
        <w:jc w:val="both"/>
        <w:rPr>
          <w:color w:val="000000"/>
        </w:rPr>
      </w:pPr>
      <w:r w:rsidRPr="00B44C19">
        <w:rPr>
          <w:color w:val="000000"/>
          <w:w w:val="104"/>
        </w:rPr>
        <w:t>п</w:t>
      </w:r>
      <w:r w:rsidRPr="00B44C19">
        <w:rPr>
          <w:color w:val="000000"/>
          <w:w w:val="108"/>
        </w:rPr>
        <w:t>р</w:t>
      </w:r>
      <w:r w:rsidRPr="00B44C19">
        <w:rPr>
          <w:color w:val="000000"/>
          <w:w w:val="101"/>
        </w:rPr>
        <w:t>е</w:t>
      </w:r>
      <w:r w:rsidRPr="00B44C19">
        <w:rPr>
          <w:color w:val="000000"/>
          <w:w w:val="104"/>
        </w:rPr>
        <w:t>о</w:t>
      </w:r>
      <w:r w:rsidRPr="00B44C19">
        <w:rPr>
          <w:color w:val="000000"/>
          <w:w w:val="99"/>
        </w:rPr>
        <w:t>бл</w:t>
      </w:r>
      <w:r w:rsidRPr="00B44C19">
        <w:rPr>
          <w:color w:val="000000"/>
          <w:w w:val="101"/>
        </w:rPr>
        <w:t>а</w:t>
      </w:r>
      <w:r w:rsidRPr="00B44C19">
        <w:rPr>
          <w:color w:val="000000"/>
          <w:w w:val="95"/>
        </w:rPr>
        <w:t>д</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2"/>
        </w:rPr>
        <w:t>н</w:t>
      </w:r>
      <w:r w:rsidRPr="00B44C19">
        <w:rPr>
          <w:color w:val="000000"/>
          <w:spacing w:val="-1"/>
          <w:w w:val="101"/>
        </w:rPr>
        <w:t>а</w:t>
      </w:r>
      <w:r w:rsidRPr="00B44C19">
        <w:rPr>
          <w:color w:val="000000"/>
          <w:spacing w:val="1"/>
          <w:w w:val="112"/>
        </w:rPr>
        <w:t>г</w:t>
      </w:r>
      <w:r w:rsidRPr="00B44C19">
        <w:rPr>
          <w:color w:val="000000"/>
          <w:spacing w:val="-1"/>
          <w:w w:val="99"/>
        </w:rPr>
        <w:t>л</w:t>
      </w:r>
      <w:r w:rsidRPr="00B44C19">
        <w:rPr>
          <w:color w:val="000000"/>
          <w:w w:val="105"/>
        </w:rPr>
        <w:t>я</w:t>
      </w:r>
      <w:r w:rsidRPr="00B44C19">
        <w:rPr>
          <w:color w:val="000000"/>
          <w:w w:val="95"/>
        </w:rPr>
        <w:t>д</w:t>
      </w:r>
      <w:r w:rsidRPr="00B44C19">
        <w:rPr>
          <w:color w:val="000000"/>
          <w:w w:val="102"/>
        </w:rPr>
        <w:t>н</w:t>
      </w:r>
      <w:r w:rsidRPr="00B44C19">
        <w:rPr>
          <w:color w:val="000000"/>
          <w:spacing w:val="1"/>
          <w:w w:val="104"/>
        </w:rPr>
        <w:t>о</w:t>
      </w:r>
      <w:r w:rsidRPr="00B44C19">
        <w:rPr>
          <w:color w:val="000000"/>
          <w:w w:val="103"/>
        </w:rPr>
        <w:t>й</w:t>
      </w:r>
      <w:r w:rsidRPr="00B44C19">
        <w:rPr>
          <w:color w:val="000000"/>
          <w:spacing w:val="-2"/>
        </w:rPr>
        <w:t xml:space="preserve"> </w:t>
      </w:r>
      <w:r w:rsidRPr="00B44C19">
        <w:rPr>
          <w:color w:val="000000"/>
          <w:w w:val="104"/>
        </w:rPr>
        <w:t>п</w:t>
      </w:r>
      <w:r w:rsidRPr="00B44C19">
        <w:rPr>
          <w:color w:val="000000"/>
          <w:spacing w:val="-2"/>
          <w:w w:val="101"/>
        </w:rPr>
        <w:t>а</w:t>
      </w:r>
      <w:r w:rsidRPr="00B44C19">
        <w:rPr>
          <w:color w:val="000000"/>
          <w:w w:val="95"/>
        </w:rPr>
        <w:t>м</w:t>
      </w:r>
      <w:r w:rsidRPr="00B44C19">
        <w:rPr>
          <w:color w:val="000000"/>
          <w:w w:val="105"/>
        </w:rPr>
        <w:t>я</w:t>
      </w:r>
      <w:r w:rsidRPr="00B44C19">
        <w:rPr>
          <w:color w:val="000000"/>
          <w:spacing w:val="1"/>
          <w:w w:val="106"/>
        </w:rPr>
        <w:t>т</w:t>
      </w:r>
      <w:r w:rsidRPr="00B44C19">
        <w:rPr>
          <w:color w:val="000000"/>
          <w:w w:val="103"/>
        </w:rPr>
        <w:t>и</w:t>
      </w:r>
      <w:r w:rsidRPr="00B44C19">
        <w:rPr>
          <w:color w:val="000000"/>
          <w:spacing w:val="-3"/>
        </w:rPr>
        <w:t xml:space="preserve"> </w:t>
      </w:r>
      <w:r w:rsidRPr="00B44C19">
        <w:rPr>
          <w:color w:val="000000"/>
          <w:w w:val="102"/>
        </w:rPr>
        <w:t>н</w:t>
      </w:r>
      <w:r w:rsidRPr="00B44C19">
        <w:rPr>
          <w:color w:val="000000"/>
          <w:w w:val="101"/>
        </w:rPr>
        <w:t>а</w:t>
      </w:r>
      <w:r w:rsidRPr="00B44C19">
        <w:rPr>
          <w:color w:val="000000"/>
          <w:spacing w:val="-1"/>
          <w:w w:val="95"/>
        </w:rPr>
        <w:t>д</w:t>
      </w:r>
      <w:r w:rsidRPr="00B44C19">
        <w:rPr>
          <w:color w:val="000000"/>
          <w:spacing w:val="-2"/>
        </w:rPr>
        <w:t xml:space="preserve"> </w:t>
      </w:r>
      <w:r w:rsidRPr="00B44C19">
        <w:rPr>
          <w:color w:val="000000"/>
          <w:spacing w:val="-2"/>
          <w:w w:val="106"/>
        </w:rPr>
        <w:t>с</w:t>
      </w:r>
      <w:r w:rsidRPr="00B44C19">
        <w:rPr>
          <w:color w:val="000000"/>
          <w:spacing w:val="-1"/>
          <w:w w:val="99"/>
        </w:rPr>
        <w:t>л</w:t>
      </w:r>
      <w:r w:rsidRPr="00B44C19">
        <w:rPr>
          <w:color w:val="000000"/>
          <w:spacing w:val="-1"/>
          <w:w w:val="104"/>
        </w:rPr>
        <w:t>ов</w:t>
      </w:r>
      <w:r w:rsidRPr="00B44C19">
        <w:rPr>
          <w:color w:val="000000"/>
          <w:spacing w:val="-1"/>
          <w:w w:val="101"/>
        </w:rPr>
        <w:t>е</w:t>
      </w:r>
      <w:r w:rsidRPr="00B44C19">
        <w:rPr>
          <w:color w:val="000000"/>
          <w:spacing w:val="-1"/>
          <w:w w:val="106"/>
        </w:rPr>
        <w:t>с</w:t>
      </w:r>
      <w:r w:rsidRPr="00B44C19">
        <w:rPr>
          <w:color w:val="000000"/>
          <w:spacing w:val="-1"/>
          <w:w w:val="102"/>
        </w:rPr>
        <w:t>н</w:t>
      </w:r>
      <w:r w:rsidRPr="00B44C19">
        <w:rPr>
          <w:color w:val="000000"/>
          <w:w w:val="104"/>
        </w:rPr>
        <w:t>о</w:t>
      </w:r>
      <w:r w:rsidRPr="00B44C19">
        <w:rPr>
          <w:color w:val="000000"/>
          <w:spacing w:val="-1"/>
          <w:w w:val="103"/>
        </w:rPr>
        <w:t>й</w:t>
      </w:r>
      <w:r w:rsidRPr="00B44C19">
        <w:rPr>
          <w:color w:val="000000"/>
          <w:spacing w:val="-1"/>
        </w:rPr>
        <w:t>;</w:t>
      </w:r>
      <w:r w:rsidRPr="00B44C19">
        <w:rPr>
          <w:color w:val="000000"/>
        </w:rPr>
        <w:t xml:space="preserve"> </w:t>
      </w:r>
    </w:p>
    <w:p w14:paraId="0225FC6A" w14:textId="77777777" w:rsidR="00B44C19" w:rsidRPr="00B44C19" w:rsidRDefault="00B44C19" w:rsidP="00195104">
      <w:pPr>
        <w:pStyle w:val="a7"/>
        <w:widowControl w:val="0"/>
        <w:numPr>
          <w:ilvl w:val="0"/>
          <w:numId w:val="56"/>
        </w:numPr>
        <w:tabs>
          <w:tab w:val="left" w:pos="265"/>
          <w:tab w:val="left" w:pos="1134"/>
        </w:tabs>
        <w:ind w:left="0" w:firstLine="709"/>
        <w:jc w:val="both"/>
        <w:rPr>
          <w:color w:val="000000"/>
          <w:spacing w:val="-2"/>
        </w:rPr>
      </w:pP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spacing w:val="-1"/>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3"/>
        </w:rPr>
        <w:t xml:space="preserve"> </w:t>
      </w:r>
      <w:r w:rsidRPr="00B44C19">
        <w:rPr>
          <w:color w:val="000000"/>
          <w:spacing w:val="-1"/>
          <w:w w:val="104"/>
        </w:rPr>
        <w:t>п</w:t>
      </w:r>
      <w:r w:rsidRPr="00B44C19">
        <w:rPr>
          <w:color w:val="000000"/>
          <w:spacing w:val="-2"/>
          <w:w w:val="101"/>
        </w:rPr>
        <w:t>а</w:t>
      </w:r>
      <w:r w:rsidRPr="00B44C19">
        <w:rPr>
          <w:color w:val="000000"/>
          <w:spacing w:val="-1"/>
          <w:w w:val="95"/>
        </w:rPr>
        <w:t>м</w:t>
      </w:r>
      <w:r w:rsidRPr="00B44C19">
        <w:rPr>
          <w:color w:val="000000"/>
          <w:spacing w:val="-2"/>
          <w:w w:val="105"/>
        </w:rPr>
        <w:t>я</w:t>
      </w:r>
      <w:r w:rsidRPr="00B44C19">
        <w:rPr>
          <w:color w:val="000000"/>
          <w:spacing w:val="-2"/>
          <w:w w:val="106"/>
        </w:rPr>
        <w:t>т</w:t>
      </w:r>
      <w:r w:rsidRPr="00B44C19">
        <w:rPr>
          <w:color w:val="000000"/>
          <w:spacing w:val="-1"/>
          <w:w w:val="103"/>
        </w:rPr>
        <w:t>и</w:t>
      </w:r>
      <w:r w:rsidRPr="00B44C19">
        <w:rPr>
          <w:color w:val="000000"/>
          <w:spacing w:val="-2"/>
        </w:rPr>
        <w:t>;</w:t>
      </w:r>
    </w:p>
    <w:p w14:paraId="06510DD5" w14:textId="77777777" w:rsidR="00B44C19" w:rsidRPr="00B44C19" w:rsidRDefault="00B44C19" w:rsidP="00195104">
      <w:pPr>
        <w:pStyle w:val="a7"/>
        <w:widowControl w:val="0"/>
        <w:numPr>
          <w:ilvl w:val="0"/>
          <w:numId w:val="56"/>
        </w:numPr>
        <w:tabs>
          <w:tab w:val="left" w:pos="265"/>
          <w:tab w:val="left" w:pos="1134"/>
        </w:tabs>
        <w:ind w:left="0" w:firstLine="709"/>
        <w:jc w:val="both"/>
        <w:rPr>
          <w:color w:val="000000"/>
          <w:spacing w:val="-1"/>
          <w:w w:val="82"/>
        </w:rPr>
      </w:pP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1"/>
        </w:rPr>
        <w:t>е</w:t>
      </w:r>
      <w:r w:rsidRPr="00B44C19">
        <w:rPr>
          <w:color w:val="000000"/>
          <w:spacing w:val="-3"/>
        </w:rPr>
        <w:t xml:space="preserve"> </w:t>
      </w:r>
      <w:r w:rsidRPr="00B44C19">
        <w:rPr>
          <w:color w:val="000000"/>
          <w:w w:val="95"/>
        </w:rPr>
        <w:t>м</w:t>
      </w:r>
      <w:r w:rsidRPr="00B44C19">
        <w:rPr>
          <w:color w:val="000000"/>
          <w:w w:val="101"/>
        </w:rPr>
        <w:t>е</w:t>
      </w:r>
      <w:r w:rsidRPr="00B44C19">
        <w:rPr>
          <w:color w:val="000000"/>
          <w:w w:val="107"/>
        </w:rPr>
        <w:t>х</w:t>
      </w:r>
      <w:r w:rsidRPr="00B44C19">
        <w:rPr>
          <w:color w:val="000000"/>
          <w:w w:val="101"/>
        </w:rPr>
        <w:t>а</w:t>
      </w:r>
      <w:r w:rsidRPr="00B44C19">
        <w:rPr>
          <w:color w:val="000000"/>
          <w:w w:val="102"/>
        </w:rPr>
        <w:t>н</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1"/>
        </w:rPr>
        <w:t xml:space="preserve"> </w:t>
      </w:r>
      <w:r w:rsidRPr="00B44C19">
        <w:rPr>
          <w:color w:val="000000"/>
          <w:w w:val="104"/>
        </w:rPr>
        <w:t>п</w:t>
      </w:r>
      <w:r w:rsidRPr="00B44C19">
        <w:rPr>
          <w:color w:val="000000"/>
          <w:w w:val="101"/>
        </w:rPr>
        <w:t>а</w:t>
      </w:r>
      <w:r w:rsidRPr="00B44C19">
        <w:rPr>
          <w:color w:val="000000"/>
          <w:spacing w:val="-1"/>
          <w:w w:val="95"/>
        </w:rPr>
        <w:t>м</w:t>
      </w:r>
      <w:r w:rsidRPr="00B44C19">
        <w:rPr>
          <w:color w:val="000000"/>
          <w:w w:val="105"/>
        </w:rPr>
        <w:t>я</w:t>
      </w:r>
      <w:r w:rsidRPr="00B44C19">
        <w:rPr>
          <w:color w:val="000000"/>
          <w:w w:val="106"/>
        </w:rPr>
        <w:t>т</w:t>
      </w:r>
      <w:r w:rsidRPr="00B44C19">
        <w:rPr>
          <w:color w:val="000000"/>
          <w:w w:val="103"/>
        </w:rPr>
        <w:t>и</w:t>
      </w:r>
      <w:r w:rsidRPr="00B44C19">
        <w:rPr>
          <w:color w:val="000000"/>
          <w:spacing w:val="-1"/>
          <w:w w:val="82"/>
        </w:rPr>
        <w:t>.</w:t>
      </w:r>
    </w:p>
    <w:p w14:paraId="6E8C5502" w14:textId="77777777" w:rsidR="00B44C19" w:rsidRPr="00B44C19" w:rsidRDefault="00B44C19" w:rsidP="00B44C19">
      <w:pPr>
        <w:widowControl w:val="0"/>
        <w:tabs>
          <w:tab w:val="left" w:pos="9355"/>
        </w:tabs>
        <w:ind w:firstLine="709"/>
        <w:jc w:val="both"/>
        <w:rPr>
          <w:b/>
          <w:bCs/>
          <w:color w:val="000000"/>
          <w:spacing w:val="1"/>
          <w:w w:val="95"/>
        </w:rPr>
      </w:pPr>
      <w:r w:rsidRPr="00B44C19">
        <w:rPr>
          <w:b/>
          <w:bCs/>
          <w:color w:val="000000"/>
          <w:w w:val="97"/>
        </w:rPr>
        <w:t>М</w:t>
      </w:r>
      <w:r w:rsidRPr="00B44C19">
        <w:rPr>
          <w:b/>
          <w:bCs/>
          <w:color w:val="000000"/>
          <w:w w:val="109"/>
        </w:rPr>
        <w:t>ы</w:t>
      </w:r>
      <w:r w:rsidRPr="00B44C19">
        <w:rPr>
          <w:b/>
          <w:bCs/>
          <w:color w:val="000000"/>
          <w:w w:val="107"/>
        </w:rPr>
        <w:t>ш</w:t>
      </w:r>
      <w:r w:rsidRPr="00B44C19">
        <w:rPr>
          <w:b/>
          <w:bCs/>
          <w:color w:val="000000"/>
          <w:w w:val="104"/>
        </w:rPr>
        <w:t>л</w:t>
      </w:r>
      <w:r w:rsidRPr="00B44C19">
        <w:rPr>
          <w:b/>
          <w:bCs/>
          <w:color w:val="000000"/>
          <w:w w:val="105"/>
        </w:rPr>
        <w:t>е</w:t>
      </w:r>
      <w:r w:rsidRPr="00B44C19">
        <w:rPr>
          <w:b/>
          <w:bCs/>
          <w:color w:val="000000"/>
          <w:w w:val="106"/>
        </w:rPr>
        <w:t>н</w:t>
      </w:r>
      <w:r w:rsidRPr="00B44C19">
        <w:rPr>
          <w:b/>
          <w:bCs/>
          <w:color w:val="000000"/>
          <w:w w:val="107"/>
        </w:rPr>
        <w:t>и</w:t>
      </w:r>
      <w:r w:rsidRPr="00B44C19">
        <w:rPr>
          <w:b/>
          <w:bCs/>
          <w:color w:val="000000"/>
          <w:w w:val="105"/>
        </w:rPr>
        <w:t>е</w:t>
      </w:r>
      <w:r w:rsidRPr="00B44C19">
        <w:rPr>
          <w:b/>
          <w:bCs/>
          <w:color w:val="000000"/>
          <w:spacing w:val="1"/>
          <w:w w:val="95"/>
        </w:rPr>
        <w:t>:</w:t>
      </w:r>
    </w:p>
    <w:p w14:paraId="18A61A24" w14:textId="77777777" w:rsidR="00B44C19" w:rsidRPr="00B44C19" w:rsidRDefault="00B44C19" w:rsidP="00195104">
      <w:pPr>
        <w:pStyle w:val="a7"/>
        <w:widowControl w:val="0"/>
        <w:numPr>
          <w:ilvl w:val="0"/>
          <w:numId w:val="57"/>
        </w:numPr>
        <w:tabs>
          <w:tab w:val="left" w:pos="0"/>
          <w:tab w:val="left" w:pos="1134"/>
        </w:tabs>
        <w:ind w:left="0" w:firstLine="709"/>
        <w:jc w:val="both"/>
        <w:rPr>
          <w:color w:val="000000"/>
          <w:spacing w:val="-2"/>
        </w:rPr>
      </w:pPr>
      <w:proofErr w:type="spellStart"/>
      <w:r w:rsidRPr="00B44C19">
        <w:rPr>
          <w:color w:val="000000"/>
          <w:w w:val="102"/>
        </w:rPr>
        <w:t>н</w:t>
      </w:r>
      <w:r w:rsidRPr="00B44C19">
        <w:rPr>
          <w:color w:val="000000"/>
          <w:w w:val="101"/>
        </w:rPr>
        <w:t>е</w:t>
      </w:r>
      <w:r w:rsidRPr="00B44C19">
        <w:rPr>
          <w:color w:val="000000"/>
          <w:w w:val="106"/>
        </w:rPr>
        <w:t>с</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w:t>
      </w:r>
      <w:r w:rsidRPr="00B44C19">
        <w:rPr>
          <w:color w:val="000000"/>
          <w:spacing w:val="1"/>
          <w:w w:val="104"/>
        </w:rPr>
        <w:t>в</w:t>
      </w:r>
      <w:r w:rsidRPr="00B44C19">
        <w:rPr>
          <w:color w:val="000000"/>
          <w:w w:val="101"/>
        </w:rPr>
        <w:t>а</w:t>
      </w:r>
      <w:r w:rsidRPr="00B44C19">
        <w:rPr>
          <w:color w:val="000000"/>
          <w:w w:val="102"/>
        </w:rPr>
        <w:t>н</w:t>
      </w:r>
      <w:r w:rsidRPr="00B44C19">
        <w:rPr>
          <w:color w:val="000000"/>
          <w:spacing w:val="1"/>
          <w:w w:val="102"/>
        </w:rPr>
        <w:t>н</w:t>
      </w:r>
      <w:r w:rsidRPr="00B44C19">
        <w:rPr>
          <w:color w:val="000000"/>
          <w:spacing w:val="-1"/>
          <w:w w:val="104"/>
        </w:rPr>
        <w:t>о</w:t>
      </w:r>
      <w:r w:rsidRPr="00B44C19">
        <w:rPr>
          <w:color w:val="000000"/>
          <w:spacing w:val="1"/>
          <w:w w:val="106"/>
        </w:rPr>
        <w:t>с</w:t>
      </w:r>
      <w:r w:rsidRPr="00B44C19">
        <w:rPr>
          <w:color w:val="000000"/>
          <w:w w:val="106"/>
        </w:rPr>
        <w:t>ть</w:t>
      </w:r>
      <w:proofErr w:type="spellEnd"/>
      <w:r w:rsidRPr="00B44C19">
        <w:rPr>
          <w:color w:val="000000"/>
          <w:spacing w:val="20"/>
        </w:rPr>
        <w:t xml:space="preserve"> </w:t>
      </w:r>
      <w:r w:rsidRPr="00B44C19">
        <w:rPr>
          <w:color w:val="000000"/>
          <w:w w:val="104"/>
        </w:rPr>
        <w:t>п</w:t>
      </w:r>
      <w:r w:rsidRPr="00B44C19">
        <w:rPr>
          <w:color w:val="000000"/>
          <w:spacing w:val="-1"/>
          <w:w w:val="104"/>
        </w:rPr>
        <w:t>о</w:t>
      </w:r>
      <w:r w:rsidRPr="00B44C19">
        <w:rPr>
          <w:color w:val="000000"/>
          <w:w w:val="102"/>
        </w:rPr>
        <w:t>зн</w:t>
      </w:r>
      <w:r w:rsidRPr="00B44C19">
        <w:rPr>
          <w:color w:val="000000"/>
          <w:w w:val="101"/>
        </w:rPr>
        <w:t>а</w:t>
      </w:r>
      <w:r w:rsidRPr="00B44C19">
        <w:rPr>
          <w:color w:val="000000"/>
          <w:w w:val="104"/>
        </w:rPr>
        <w:t>в</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w w:val="83"/>
        </w:rPr>
        <w:t>,</w:t>
      </w:r>
      <w:r w:rsidRPr="00B44C19">
        <w:rPr>
          <w:color w:val="000000"/>
          <w:spacing w:val="19"/>
        </w:rPr>
        <w:t xml:space="preserve"> </w:t>
      </w:r>
      <w:r w:rsidRPr="00B44C19">
        <w:rPr>
          <w:color w:val="000000"/>
          <w:spacing w:val="-1"/>
          <w:w w:val="104"/>
        </w:rPr>
        <w:t>п</w:t>
      </w:r>
      <w:r w:rsidRPr="00B44C19">
        <w:rPr>
          <w:color w:val="000000"/>
          <w:w w:val="104"/>
        </w:rPr>
        <w:t>о</w:t>
      </w:r>
      <w:r w:rsidRPr="00B44C19">
        <w:rPr>
          <w:color w:val="000000"/>
          <w:w w:val="103"/>
        </w:rPr>
        <w:t>и</w:t>
      </w:r>
      <w:r w:rsidRPr="00B44C19">
        <w:rPr>
          <w:color w:val="000000"/>
          <w:w w:val="106"/>
        </w:rPr>
        <w:t>с</w:t>
      </w:r>
      <w:r w:rsidRPr="00B44C19">
        <w:rPr>
          <w:color w:val="000000"/>
          <w:w w:val="103"/>
        </w:rPr>
        <w:t>к</w:t>
      </w:r>
      <w:r w:rsidRPr="00B44C19">
        <w:rPr>
          <w:color w:val="000000"/>
          <w:w w:val="104"/>
        </w:rPr>
        <w:t>ов</w:t>
      </w:r>
      <w:r w:rsidRPr="00B44C19">
        <w:rPr>
          <w:color w:val="000000"/>
          <w:spacing w:val="1"/>
          <w:w w:val="104"/>
        </w:rPr>
        <w:t>о</w:t>
      </w:r>
      <w:r w:rsidRPr="00B44C19">
        <w:rPr>
          <w:color w:val="000000"/>
          <w:w w:val="103"/>
        </w:rPr>
        <w:t>й</w:t>
      </w:r>
      <w:r w:rsidRPr="00B44C19">
        <w:rPr>
          <w:color w:val="000000"/>
          <w:spacing w:val="18"/>
        </w:rPr>
        <w:t xml:space="preserve"> </w:t>
      </w:r>
      <w:r w:rsidRPr="00B44C19">
        <w:rPr>
          <w:color w:val="000000"/>
          <w:w w:val="95"/>
        </w:rPr>
        <w:t>м</w:t>
      </w:r>
      <w:r w:rsidRPr="00B44C19">
        <w:rPr>
          <w:color w:val="000000"/>
          <w:w w:val="104"/>
        </w:rPr>
        <w:t>о</w:t>
      </w:r>
      <w:r w:rsidRPr="00B44C19">
        <w:rPr>
          <w:color w:val="000000"/>
          <w:w w:val="106"/>
        </w:rPr>
        <w:t>т</w:t>
      </w:r>
      <w:r w:rsidRPr="00B44C19">
        <w:rPr>
          <w:color w:val="000000"/>
          <w:w w:val="103"/>
        </w:rPr>
        <w:t>и</w:t>
      </w:r>
      <w:r w:rsidRPr="00B44C19">
        <w:rPr>
          <w:color w:val="000000"/>
          <w:w w:val="104"/>
        </w:rPr>
        <w:t>в</w:t>
      </w:r>
      <w:r w:rsidRPr="00B44C19">
        <w:rPr>
          <w:color w:val="000000"/>
          <w:w w:val="101"/>
        </w:rPr>
        <w:t>а</w:t>
      </w:r>
      <w:r w:rsidRPr="00B44C19">
        <w:rPr>
          <w:color w:val="000000"/>
          <w:w w:val="102"/>
        </w:rPr>
        <w:t>ц</w:t>
      </w:r>
      <w:r w:rsidRPr="00B44C19">
        <w:rPr>
          <w:color w:val="000000"/>
          <w:w w:val="103"/>
        </w:rPr>
        <w:t>ии</w:t>
      </w:r>
      <w:r w:rsidRPr="00B44C19">
        <w:rPr>
          <w:color w:val="000000"/>
          <w:spacing w:val="17"/>
        </w:rPr>
        <w:t xml:space="preserve"> </w:t>
      </w:r>
      <w:r w:rsidRPr="00B44C19">
        <w:rPr>
          <w:color w:val="000000"/>
          <w:w w:val="94"/>
        </w:rPr>
        <w:t>(</w:t>
      </w:r>
      <w:r w:rsidRPr="00B44C19">
        <w:rPr>
          <w:color w:val="000000"/>
          <w:w w:val="106"/>
        </w:rPr>
        <w:t>с</w:t>
      </w:r>
      <w:r w:rsidRPr="00B44C19">
        <w:rPr>
          <w:color w:val="000000"/>
          <w:w w:val="104"/>
        </w:rPr>
        <w:t>во</w:t>
      </w:r>
      <w:r w:rsidRPr="00B44C19">
        <w:rPr>
          <w:color w:val="000000"/>
          <w:spacing w:val="1"/>
          <w:w w:val="101"/>
        </w:rPr>
        <w:t>е</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зн</w:t>
      </w:r>
      <w:r w:rsidRPr="00B44C19">
        <w:rPr>
          <w:color w:val="000000"/>
          <w:w w:val="104"/>
        </w:rPr>
        <w:t>о</w:t>
      </w:r>
      <w:r w:rsidRPr="00B44C19">
        <w:rPr>
          <w:color w:val="000000"/>
          <w:w w:val="101"/>
        </w:rPr>
        <w:t>е</w:t>
      </w:r>
      <w:r w:rsidRPr="00B44C19">
        <w:rPr>
          <w:color w:val="000000"/>
        </w:rPr>
        <w:t xml:space="preserve"> </w:t>
      </w:r>
      <w:r w:rsidRPr="00B44C19">
        <w:rPr>
          <w:color w:val="000000"/>
          <w:w w:val="104"/>
        </w:rPr>
        <w:t>о</w:t>
      </w:r>
      <w:r w:rsidRPr="00B44C19">
        <w:rPr>
          <w:color w:val="000000"/>
          <w:w w:val="106"/>
        </w:rPr>
        <w:t>т</w:t>
      </w:r>
      <w:r w:rsidRPr="00B44C19">
        <w:rPr>
          <w:color w:val="000000"/>
          <w:w w:val="102"/>
        </w:rPr>
        <w:t>н</w:t>
      </w:r>
      <w:r w:rsidRPr="00B44C19">
        <w:rPr>
          <w:color w:val="000000"/>
          <w:w w:val="104"/>
        </w:rPr>
        <w:t>о</w:t>
      </w:r>
      <w:r w:rsidRPr="00B44C19">
        <w:rPr>
          <w:color w:val="000000"/>
          <w:w w:val="101"/>
        </w:rPr>
        <w:t>ше</w:t>
      </w:r>
      <w:r w:rsidRPr="00B44C19">
        <w:rPr>
          <w:color w:val="000000"/>
          <w:w w:val="102"/>
        </w:rPr>
        <w:t>н</w:t>
      </w:r>
      <w:r w:rsidRPr="00B44C19">
        <w:rPr>
          <w:color w:val="000000"/>
          <w:w w:val="103"/>
        </w:rPr>
        <w:t>и</w:t>
      </w:r>
      <w:r w:rsidRPr="00B44C19">
        <w:rPr>
          <w:color w:val="000000"/>
          <w:w w:val="101"/>
        </w:rPr>
        <w:t>е</w:t>
      </w:r>
      <w:r w:rsidRPr="00B44C19">
        <w:rPr>
          <w:color w:val="000000"/>
          <w:spacing w:val="23"/>
        </w:rPr>
        <w:t xml:space="preserve"> </w:t>
      </w:r>
      <w:r w:rsidRPr="00B44C19">
        <w:rPr>
          <w:color w:val="000000"/>
          <w:spacing w:val="1"/>
          <w:w w:val="103"/>
        </w:rPr>
        <w:t>к</w:t>
      </w:r>
      <w:r w:rsidRPr="00B44C19">
        <w:rPr>
          <w:color w:val="000000"/>
          <w:spacing w:val="25"/>
        </w:rPr>
        <w:t xml:space="preserve"> </w:t>
      </w:r>
      <w:r w:rsidRPr="00B44C19">
        <w:rPr>
          <w:color w:val="000000"/>
          <w:w w:val="99"/>
        </w:rPr>
        <w:t>л</w:t>
      </w:r>
      <w:r w:rsidRPr="00B44C19">
        <w:rPr>
          <w:color w:val="000000"/>
          <w:w w:val="98"/>
        </w:rPr>
        <w:t>ю</w:t>
      </w:r>
      <w:r w:rsidRPr="00B44C19">
        <w:rPr>
          <w:color w:val="000000"/>
          <w:w w:val="99"/>
        </w:rPr>
        <w:t>б</w:t>
      </w:r>
      <w:r w:rsidRPr="00B44C19">
        <w:rPr>
          <w:color w:val="000000"/>
        </w:rPr>
        <w:t>ы</w:t>
      </w:r>
      <w:r w:rsidRPr="00B44C19">
        <w:rPr>
          <w:color w:val="000000"/>
          <w:w w:val="95"/>
        </w:rPr>
        <w:t>м</w:t>
      </w:r>
      <w:r w:rsidRPr="00B44C19">
        <w:rPr>
          <w:color w:val="000000"/>
          <w:spacing w:val="24"/>
        </w:rPr>
        <w:t xml:space="preserve"> </w:t>
      </w:r>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99"/>
        </w:rPr>
        <w:t>л</w:t>
      </w:r>
      <w:r w:rsidRPr="00B44C19">
        <w:rPr>
          <w:color w:val="000000"/>
          <w:spacing w:val="1"/>
          <w:w w:val="99"/>
        </w:rPr>
        <w:t>л</w:t>
      </w:r>
      <w:r w:rsidRPr="00B44C19">
        <w:rPr>
          <w:color w:val="000000"/>
          <w:w w:val="101"/>
        </w:rPr>
        <w:t>е</w:t>
      </w:r>
      <w:r w:rsidRPr="00B44C19">
        <w:rPr>
          <w:color w:val="000000"/>
          <w:w w:val="103"/>
        </w:rPr>
        <w:t>к</w:t>
      </w:r>
      <w:r w:rsidRPr="00B44C19">
        <w:rPr>
          <w:color w:val="000000"/>
          <w:w w:val="106"/>
        </w:rPr>
        <w:t>т</w:t>
      </w:r>
      <w:r w:rsidRPr="00B44C19">
        <w:rPr>
          <w:color w:val="000000"/>
          <w:w w:val="104"/>
        </w:rPr>
        <w:t>у</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spacing w:val="1"/>
          <w:w w:val="95"/>
        </w:rPr>
        <w:t>м</w:t>
      </w:r>
      <w:r w:rsidRPr="00B44C19">
        <w:rPr>
          <w:color w:val="000000"/>
          <w:spacing w:val="23"/>
        </w:rPr>
        <w:t xml:space="preserve"> </w:t>
      </w:r>
      <w:r w:rsidRPr="00B44C19">
        <w:rPr>
          <w:color w:val="000000"/>
          <w:w w:val="102"/>
        </w:rPr>
        <w:t>з</w:t>
      </w:r>
      <w:r w:rsidRPr="00B44C19">
        <w:rPr>
          <w:color w:val="000000"/>
          <w:w w:val="101"/>
        </w:rPr>
        <w:t>а</w:t>
      </w:r>
      <w:r w:rsidRPr="00B44C19">
        <w:rPr>
          <w:color w:val="000000"/>
          <w:w w:val="95"/>
        </w:rPr>
        <w:t>д</w:t>
      </w:r>
      <w:r w:rsidRPr="00B44C19">
        <w:rPr>
          <w:color w:val="000000"/>
          <w:w w:val="101"/>
        </w:rPr>
        <w:t>а</w:t>
      </w:r>
      <w:r w:rsidRPr="00B44C19">
        <w:rPr>
          <w:color w:val="000000"/>
          <w:w w:val="110"/>
        </w:rPr>
        <w:t>ч</w:t>
      </w:r>
      <w:r w:rsidRPr="00B44C19">
        <w:rPr>
          <w:color w:val="000000"/>
          <w:w w:val="101"/>
        </w:rPr>
        <w:t>а</w:t>
      </w:r>
      <w:r w:rsidRPr="00B44C19">
        <w:rPr>
          <w:color w:val="000000"/>
          <w:w w:val="95"/>
        </w:rPr>
        <w:t>м</w:t>
      </w:r>
      <w:r w:rsidRPr="00B44C19">
        <w:rPr>
          <w:color w:val="000000"/>
          <w:w w:val="94"/>
        </w:rPr>
        <w:t>)</w:t>
      </w:r>
      <w:r w:rsidRPr="00B44C19">
        <w:rPr>
          <w:color w:val="000000"/>
          <w:spacing w:val="-1"/>
          <w:w w:val="83"/>
        </w:rPr>
        <w:t>,</w:t>
      </w:r>
      <w:r w:rsidRPr="00B44C19">
        <w:rPr>
          <w:color w:val="000000"/>
          <w:spacing w:val="25"/>
        </w:rPr>
        <w:t xml:space="preserve"> </w:t>
      </w:r>
      <w:r w:rsidRPr="00B44C19">
        <w:rPr>
          <w:color w:val="000000"/>
          <w:spacing w:val="-1"/>
          <w:w w:val="106"/>
        </w:rPr>
        <w:t>с</w:t>
      </w:r>
      <w:r w:rsidRPr="00B44C19">
        <w:rPr>
          <w:color w:val="000000"/>
          <w:spacing w:val="1"/>
          <w:w w:val="106"/>
        </w:rPr>
        <w:t>т</w:t>
      </w:r>
      <w:r w:rsidRPr="00B44C19">
        <w:rPr>
          <w:color w:val="000000"/>
          <w:w w:val="108"/>
        </w:rPr>
        <w:t>р</w:t>
      </w:r>
      <w:r w:rsidRPr="00B44C19">
        <w:rPr>
          <w:color w:val="000000"/>
          <w:w w:val="101"/>
        </w:rPr>
        <w:t>е</w:t>
      </w:r>
      <w:r w:rsidRPr="00B44C19">
        <w:rPr>
          <w:color w:val="000000"/>
          <w:w w:val="95"/>
        </w:rPr>
        <w:t>м</w:t>
      </w:r>
      <w:r w:rsidRPr="00B44C19">
        <w:rPr>
          <w:color w:val="000000"/>
          <w:w w:val="99"/>
        </w:rPr>
        <w:t>л</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24"/>
        </w:rPr>
        <w:t xml:space="preserve"> </w:t>
      </w:r>
      <w:r w:rsidRPr="00B44C19">
        <w:rPr>
          <w:color w:val="000000"/>
          <w:w w:val="103"/>
        </w:rPr>
        <w:t>и</w:t>
      </w:r>
      <w:r w:rsidRPr="00B44C19">
        <w:rPr>
          <w:color w:val="000000"/>
          <w:w w:val="102"/>
        </w:rPr>
        <w:t>з</w:t>
      </w:r>
      <w:r w:rsidRPr="00B44C19">
        <w:rPr>
          <w:color w:val="000000"/>
          <w:w w:val="99"/>
        </w:rPr>
        <w:t>б</w:t>
      </w:r>
      <w:r w:rsidRPr="00B44C19">
        <w:rPr>
          <w:color w:val="000000"/>
          <w:w w:val="101"/>
        </w:rPr>
        <w:t>е</w:t>
      </w:r>
      <w:r w:rsidRPr="00B44C19">
        <w:rPr>
          <w:color w:val="000000"/>
          <w:w w:val="97"/>
        </w:rPr>
        <w:t>ж</w:t>
      </w:r>
      <w:r w:rsidRPr="00B44C19">
        <w:rPr>
          <w:color w:val="000000"/>
          <w:w w:val="101"/>
        </w:rPr>
        <w:t>а</w:t>
      </w:r>
      <w:r w:rsidRPr="00B44C19">
        <w:rPr>
          <w:color w:val="000000"/>
          <w:w w:val="106"/>
        </w:rPr>
        <w:t>ть</w:t>
      </w:r>
      <w:r w:rsidRPr="00B44C19">
        <w:rPr>
          <w:color w:val="000000"/>
          <w:spacing w:val="25"/>
        </w:rPr>
        <w:t xml:space="preserve"> </w:t>
      </w:r>
      <w:r w:rsidRPr="00B44C19">
        <w:rPr>
          <w:color w:val="000000"/>
          <w:spacing w:val="-1"/>
          <w:w w:val="99"/>
        </w:rPr>
        <w:t>л</w:t>
      </w:r>
      <w:r w:rsidRPr="00B44C19">
        <w:rPr>
          <w:color w:val="000000"/>
          <w:spacing w:val="6"/>
          <w:w w:val="98"/>
        </w:rPr>
        <w:t>ю</w:t>
      </w:r>
      <w:r w:rsidRPr="00B44C19">
        <w:rPr>
          <w:color w:val="000000"/>
        </w:rPr>
        <w:t>б</w:t>
      </w:r>
      <w:r w:rsidRPr="00B44C19">
        <w:rPr>
          <w:color w:val="000000"/>
          <w:w w:val="99"/>
        </w:rPr>
        <w:t>ы</w:t>
      </w:r>
      <w:r w:rsidRPr="00B44C19">
        <w:rPr>
          <w:color w:val="000000"/>
        </w:rPr>
        <w:t>х</w:t>
      </w:r>
      <w:r w:rsidRPr="00B44C19">
        <w:rPr>
          <w:color w:val="000000"/>
          <w:spacing w:val="-2"/>
        </w:rPr>
        <w:t xml:space="preserve"> </w:t>
      </w:r>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99"/>
        </w:rPr>
        <w:t>лл</w:t>
      </w:r>
      <w:r w:rsidRPr="00B44C19">
        <w:rPr>
          <w:color w:val="000000"/>
          <w:w w:val="101"/>
        </w:rPr>
        <w:t>е</w:t>
      </w:r>
      <w:r w:rsidRPr="00B44C19">
        <w:rPr>
          <w:color w:val="000000"/>
          <w:w w:val="103"/>
        </w:rPr>
        <w:t>к</w:t>
      </w:r>
      <w:r w:rsidRPr="00B44C19">
        <w:rPr>
          <w:color w:val="000000"/>
          <w:w w:val="106"/>
        </w:rPr>
        <w:t>т</w:t>
      </w:r>
      <w:r w:rsidRPr="00B44C19">
        <w:rPr>
          <w:color w:val="000000"/>
          <w:w w:val="104"/>
        </w:rPr>
        <w:t>у</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1"/>
        </w:rPr>
        <w:t xml:space="preserve"> </w:t>
      </w:r>
      <w:r w:rsidRPr="00B44C19">
        <w:rPr>
          <w:color w:val="000000"/>
          <w:spacing w:val="-1"/>
          <w:w w:val="104"/>
        </w:rPr>
        <w:t>у</w:t>
      </w:r>
      <w:r w:rsidRPr="00B44C19">
        <w:rPr>
          <w:color w:val="000000"/>
          <w:spacing w:val="-2"/>
          <w:w w:val="106"/>
        </w:rPr>
        <w:t>с</w:t>
      </w:r>
      <w:r w:rsidRPr="00B44C19">
        <w:rPr>
          <w:color w:val="000000"/>
          <w:spacing w:val="-1"/>
          <w:w w:val="103"/>
        </w:rPr>
        <w:t>и</w:t>
      </w:r>
      <w:r w:rsidRPr="00B44C19">
        <w:rPr>
          <w:color w:val="000000"/>
          <w:spacing w:val="-3"/>
          <w:w w:val="99"/>
        </w:rPr>
        <w:t>л</w:t>
      </w:r>
      <w:r w:rsidRPr="00B44C19">
        <w:rPr>
          <w:color w:val="000000"/>
          <w:spacing w:val="-1"/>
          <w:w w:val="103"/>
        </w:rPr>
        <w:t>ий</w:t>
      </w:r>
      <w:r w:rsidRPr="00B44C19">
        <w:rPr>
          <w:color w:val="000000"/>
          <w:spacing w:val="-2"/>
        </w:rPr>
        <w:t>;</w:t>
      </w:r>
    </w:p>
    <w:p w14:paraId="37459B57" w14:textId="77777777" w:rsidR="00B44C19" w:rsidRPr="00B44C19" w:rsidRDefault="00B44C19" w:rsidP="00195104">
      <w:pPr>
        <w:pStyle w:val="a7"/>
        <w:widowControl w:val="0"/>
        <w:numPr>
          <w:ilvl w:val="0"/>
          <w:numId w:val="57"/>
        </w:numPr>
        <w:tabs>
          <w:tab w:val="left" w:pos="0"/>
          <w:tab w:val="left" w:pos="1134"/>
        </w:tabs>
        <w:ind w:left="0" w:firstLine="709"/>
        <w:jc w:val="both"/>
        <w:rPr>
          <w:color w:val="000000"/>
          <w:spacing w:val="-2"/>
        </w:rPr>
      </w:pPr>
      <w:r w:rsidRPr="00B44C19">
        <w:rPr>
          <w:color w:val="000000"/>
          <w:w w:val="104"/>
        </w:rPr>
        <w:t>о</w:t>
      </w:r>
      <w:r w:rsidRPr="00B44C19">
        <w:rPr>
          <w:color w:val="000000"/>
          <w:w w:val="106"/>
        </w:rPr>
        <w:t>тс</w:t>
      </w:r>
      <w:r w:rsidRPr="00B44C19">
        <w:rPr>
          <w:color w:val="000000"/>
          <w:w w:val="104"/>
        </w:rPr>
        <w:t>у</w:t>
      </w:r>
      <w:r w:rsidRPr="00B44C19">
        <w:rPr>
          <w:color w:val="000000"/>
          <w:w w:val="106"/>
        </w:rPr>
        <w:t>тст</w:t>
      </w:r>
      <w:r w:rsidRPr="00B44C19">
        <w:rPr>
          <w:color w:val="000000"/>
          <w:w w:val="104"/>
        </w:rPr>
        <w:t>в</w:t>
      </w:r>
      <w:r w:rsidRPr="00B44C19">
        <w:rPr>
          <w:color w:val="000000"/>
          <w:w w:val="103"/>
        </w:rPr>
        <w:t>и</w:t>
      </w:r>
      <w:r w:rsidRPr="00B44C19">
        <w:rPr>
          <w:color w:val="000000"/>
          <w:w w:val="101"/>
        </w:rPr>
        <w:t>е</w:t>
      </w:r>
      <w:r w:rsidRPr="00B44C19">
        <w:rPr>
          <w:color w:val="000000"/>
          <w:spacing w:val="20"/>
        </w:rPr>
        <w:t xml:space="preserve"> </w:t>
      </w:r>
      <w:r w:rsidRPr="00B44C19">
        <w:rPr>
          <w:color w:val="000000"/>
          <w:w w:val="104"/>
        </w:rPr>
        <w:t>в</w:t>
      </w:r>
      <w:r w:rsidRPr="00B44C19">
        <w:rPr>
          <w:color w:val="000000"/>
        </w:rPr>
        <w:t>ы</w:t>
      </w:r>
      <w:r w:rsidRPr="00B44C19">
        <w:rPr>
          <w:color w:val="000000"/>
          <w:w w:val="108"/>
        </w:rPr>
        <w:t>р</w:t>
      </w:r>
      <w:r w:rsidRPr="00B44C19">
        <w:rPr>
          <w:color w:val="000000"/>
          <w:spacing w:val="-1"/>
          <w:w w:val="101"/>
        </w:rPr>
        <w:t>а</w:t>
      </w:r>
      <w:r w:rsidRPr="00B44C19">
        <w:rPr>
          <w:color w:val="000000"/>
          <w:w w:val="97"/>
        </w:rPr>
        <w:t>ж</w:t>
      </w:r>
      <w:r w:rsidRPr="00B44C19">
        <w:rPr>
          <w:color w:val="000000"/>
          <w:w w:val="101"/>
        </w:rPr>
        <w:t>е</w:t>
      </w:r>
      <w:r w:rsidRPr="00B44C19">
        <w:rPr>
          <w:color w:val="000000"/>
          <w:w w:val="102"/>
        </w:rPr>
        <w:t>нн</w:t>
      </w:r>
      <w:r w:rsidRPr="00B44C19">
        <w:rPr>
          <w:color w:val="000000"/>
          <w:w w:val="104"/>
        </w:rPr>
        <w:t>о</w:t>
      </w:r>
      <w:r w:rsidRPr="00B44C19">
        <w:rPr>
          <w:color w:val="000000"/>
          <w:w w:val="112"/>
        </w:rPr>
        <w:t>г</w:t>
      </w:r>
      <w:r w:rsidRPr="00B44C19">
        <w:rPr>
          <w:color w:val="000000"/>
          <w:w w:val="104"/>
        </w:rPr>
        <w:t>о</w:t>
      </w:r>
      <w:r w:rsidRPr="00B44C19">
        <w:rPr>
          <w:color w:val="000000"/>
          <w:spacing w:val="20"/>
        </w:rPr>
        <w:t xml:space="preserve"> </w:t>
      </w:r>
      <w:r w:rsidRPr="00B44C19">
        <w:rPr>
          <w:color w:val="000000"/>
          <w:w w:val="104"/>
        </w:rPr>
        <w:t>о</w:t>
      </w:r>
      <w:r w:rsidRPr="00B44C19">
        <w:rPr>
          <w:color w:val="000000"/>
          <w:w w:val="108"/>
        </w:rPr>
        <w:t>р</w:t>
      </w:r>
      <w:r w:rsidRPr="00B44C19">
        <w:rPr>
          <w:color w:val="000000"/>
          <w:w w:val="103"/>
        </w:rPr>
        <w:t>и</w:t>
      </w:r>
      <w:r w:rsidRPr="00B44C19">
        <w:rPr>
          <w:color w:val="000000"/>
          <w:spacing w:val="1"/>
          <w:w w:val="101"/>
        </w:rPr>
        <w:t>е</w:t>
      </w:r>
      <w:r w:rsidRPr="00B44C19">
        <w:rPr>
          <w:color w:val="000000"/>
          <w:w w:val="102"/>
        </w:rPr>
        <w:t>н</w:t>
      </w:r>
      <w:r w:rsidRPr="00B44C19">
        <w:rPr>
          <w:color w:val="000000"/>
          <w:w w:val="106"/>
        </w:rPr>
        <w:t>т</w:t>
      </w:r>
      <w:r w:rsidRPr="00B44C19">
        <w:rPr>
          <w:color w:val="000000"/>
          <w:w w:val="103"/>
        </w:rPr>
        <w:t>и</w:t>
      </w:r>
      <w:r w:rsidRPr="00B44C19">
        <w:rPr>
          <w:color w:val="000000"/>
          <w:w w:val="108"/>
        </w:rPr>
        <w:t>р</w:t>
      </w:r>
      <w:r w:rsidRPr="00B44C19">
        <w:rPr>
          <w:color w:val="000000"/>
          <w:w w:val="104"/>
        </w:rPr>
        <w:t>ово</w:t>
      </w:r>
      <w:r w:rsidRPr="00B44C19">
        <w:rPr>
          <w:color w:val="000000"/>
          <w:w w:val="110"/>
        </w:rPr>
        <w:t>ч</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20"/>
        </w:rPr>
        <w:t xml:space="preserve"> </w:t>
      </w:r>
      <w:r w:rsidRPr="00B44C19">
        <w:rPr>
          <w:color w:val="000000"/>
          <w:w w:val="105"/>
        </w:rPr>
        <w:t>э</w:t>
      </w:r>
      <w:r w:rsidRPr="00B44C19">
        <w:rPr>
          <w:color w:val="000000"/>
          <w:spacing w:val="2"/>
          <w:w w:val="106"/>
        </w:rPr>
        <w:t>т</w:t>
      </w:r>
      <w:r w:rsidRPr="00B44C19">
        <w:rPr>
          <w:color w:val="000000"/>
          <w:spacing w:val="-1"/>
          <w:w w:val="101"/>
        </w:rPr>
        <w:t>а</w:t>
      </w:r>
      <w:r w:rsidRPr="00B44C19">
        <w:rPr>
          <w:color w:val="000000"/>
          <w:w w:val="104"/>
        </w:rPr>
        <w:t>п</w:t>
      </w:r>
      <w:r w:rsidRPr="00B44C19">
        <w:rPr>
          <w:color w:val="000000"/>
          <w:w w:val="101"/>
        </w:rPr>
        <w:t>а</w:t>
      </w:r>
      <w:r w:rsidRPr="00B44C19">
        <w:rPr>
          <w:color w:val="000000"/>
          <w:spacing w:val="19"/>
        </w:rPr>
        <w:t xml:space="preserve"> </w:t>
      </w:r>
      <w:r w:rsidRPr="00B44C19">
        <w:rPr>
          <w:color w:val="000000"/>
          <w:spacing w:val="-1"/>
          <w:w w:val="104"/>
        </w:rPr>
        <w:t>п</w:t>
      </w:r>
      <w:r w:rsidRPr="00B44C19">
        <w:rPr>
          <w:color w:val="000000"/>
          <w:w w:val="108"/>
        </w:rPr>
        <w:t>р</w:t>
      </w:r>
      <w:r w:rsidRPr="00B44C19">
        <w:rPr>
          <w:color w:val="000000"/>
          <w:w w:val="103"/>
        </w:rPr>
        <w:t>и</w:t>
      </w:r>
      <w:r w:rsidRPr="00B44C19">
        <w:rPr>
          <w:color w:val="000000"/>
          <w:spacing w:val="21"/>
        </w:rPr>
        <w:t xml:space="preserve"> </w:t>
      </w:r>
      <w:r w:rsidRPr="00B44C19">
        <w:rPr>
          <w:color w:val="000000"/>
          <w:w w:val="108"/>
        </w:rPr>
        <w:t>р</w:t>
      </w:r>
      <w:r w:rsidRPr="00B44C19">
        <w:rPr>
          <w:color w:val="000000"/>
          <w:spacing w:val="-1"/>
          <w:w w:val="101"/>
        </w:rPr>
        <w:t>е</w:t>
      </w:r>
      <w:r w:rsidRPr="00B44C19">
        <w:rPr>
          <w:color w:val="000000"/>
          <w:w w:val="101"/>
        </w:rPr>
        <w:t>ше</w:t>
      </w:r>
      <w:r w:rsidRPr="00B44C19">
        <w:rPr>
          <w:color w:val="000000"/>
          <w:w w:val="102"/>
        </w:rPr>
        <w:t>н</w:t>
      </w:r>
      <w:r w:rsidRPr="00B44C19">
        <w:rPr>
          <w:color w:val="000000"/>
          <w:w w:val="103"/>
        </w:rPr>
        <w:t>ии</w:t>
      </w:r>
      <w:r w:rsidRPr="00B44C19">
        <w:rPr>
          <w:color w:val="000000"/>
          <w:spacing w:val="19"/>
        </w:rPr>
        <w:t xml:space="preserve"> </w:t>
      </w:r>
      <w:r w:rsidRPr="00B44C19">
        <w:rPr>
          <w:color w:val="000000"/>
          <w:w w:val="95"/>
        </w:rPr>
        <w:t>м</w:t>
      </w:r>
      <w:r w:rsidRPr="00B44C19">
        <w:rPr>
          <w:color w:val="000000"/>
        </w:rPr>
        <w:t>ы</w:t>
      </w:r>
      <w:r w:rsidRPr="00B44C19">
        <w:rPr>
          <w:color w:val="000000"/>
          <w:spacing w:val="-1"/>
          <w:w w:val="106"/>
        </w:rPr>
        <w:t>с</w:t>
      </w:r>
      <w:r w:rsidRPr="00B44C19">
        <w:rPr>
          <w:color w:val="000000"/>
          <w:w w:val="99"/>
        </w:rPr>
        <w:t>л</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spacing w:val="3"/>
          <w:w w:val="106"/>
        </w:rPr>
        <w:t>ь</w:t>
      </w:r>
      <w:r w:rsidRPr="00B44C19">
        <w:rPr>
          <w:color w:val="000000"/>
        </w:rPr>
        <w:t>ных</w:t>
      </w:r>
      <w:r w:rsidRPr="00B44C19">
        <w:rPr>
          <w:color w:val="000000"/>
          <w:spacing w:val="-2"/>
        </w:rPr>
        <w:t xml:space="preserve"> </w:t>
      </w:r>
      <w:r w:rsidRPr="00B44C19">
        <w:rPr>
          <w:color w:val="000000"/>
          <w:spacing w:val="-2"/>
          <w:w w:val="102"/>
        </w:rPr>
        <w:t>з</w:t>
      </w:r>
      <w:r w:rsidRPr="00B44C19">
        <w:rPr>
          <w:color w:val="000000"/>
          <w:spacing w:val="-2"/>
          <w:w w:val="101"/>
        </w:rPr>
        <w:t>а</w:t>
      </w:r>
      <w:r w:rsidRPr="00B44C19">
        <w:rPr>
          <w:color w:val="000000"/>
          <w:spacing w:val="-2"/>
          <w:w w:val="95"/>
        </w:rPr>
        <w:t>д</w:t>
      </w:r>
      <w:r w:rsidRPr="00B44C19">
        <w:rPr>
          <w:color w:val="000000"/>
          <w:spacing w:val="-3"/>
          <w:w w:val="101"/>
        </w:rPr>
        <w:t>а</w:t>
      </w:r>
      <w:r w:rsidRPr="00B44C19">
        <w:rPr>
          <w:color w:val="000000"/>
          <w:spacing w:val="-2"/>
          <w:w w:val="110"/>
        </w:rPr>
        <w:t>ч</w:t>
      </w:r>
      <w:r w:rsidRPr="00B44C19">
        <w:rPr>
          <w:color w:val="000000"/>
          <w:spacing w:val="-2"/>
        </w:rPr>
        <w:t>;</w:t>
      </w:r>
    </w:p>
    <w:p w14:paraId="04651E4B" w14:textId="77777777" w:rsidR="00B44C19" w:rsidRPr="00B44C19" w:rsidRDefault="00B44C19" w:rsidP="00195104">
      <w:pPr>
        <w:pStyle w:val="a7"/>
        <w:widowControl w:val="0"/>
        <w:numPr>
          <w:ilvl w:val="0"/>
          <w:numId w:val="57"/>
        </w:numPr>
        <w:tabs>
          <w:tab w:val="left" w:pos="0"/>
          <w:tab w:val="left" w:pos="1134"/>
        </w:tabs>
        <w:ind w:left="0" w:firstLine="709"/>
        <w:jc w:val="both"/>
        <w:rPr>
          <w:color w:val="000000"/>
          <w:spacing w:val="-1"/>
        </w:rPr>
      </w:pPr>
      <w:r w:rsidRPr="00B44C19">
        <w:rPr>
          <w:color w:val="000000"/>
          <w:w w:val="102"/>
        </w:rPr>
        <w:t>н</w:t>
      </w:r>
      <w:r w:rsidRPr="00B44C19">
        <w:rPr>
          <w:color w:val="000000"/>
          <w:w w:val="103"/>
        </w:rPr>
        <w:t>и</w:t>
      </w:r>
      <w:r w:rsidRPr="00B44C19">
        <w:rPr>
          <w:color w:val="000000"/>
          <w:w w:val="102"/>
        </w:rPr>
        <w:t>з</w:t>
      </w:r>
      <w:r w:rsidRPr="00B44C19">
        <w:rPr>
          <w:color w:val="000000"/>
          <w:w w:val="103"/>
        </w:rPr>
        <w:t>к</w:t>
      </w:r>
      <w:r w:rsidRPr="00B44C19">
        <w:rPr>
          <w:color w:val="000000"/>
          <w:w w:val="101"/>
        </w:rPr>
        <w:t>а</w:t>
      </w:r>
      <w:r w:rsidRPr="00B44C19">
        <w:rPr>
          <w:color w:val="000000"/>
          <w:w w:val="105"/>
        </w:rPr>
        <w:t>я</w:t>
      </w:r>
      <w:r w:rsidRPr="00B44C19">
        <w:rPr>
          <w:color w:val="000000"/>
          <w:spacing w:val="-2"/>
        </w:rPr>
        <w:t xml:space="preserve"> </w:t>
      </w:r>
      <w:r w:rsidRPr="00B44C19">
        <w:rPr>
          <w:color w:val="000000"/>
          <w:w w:val="95"/>
        </w:rPr>
        <w:t>м</w:t>
      </w:r>
      <w:r w:rsidRPr="00B44C19">
        <w:rPr>
          <w:color w:val="000000"/>
        </w:rPr>
        <w:t>ы</w:t>
      </w:r>
      <w:r w:rsidRPr="00B44C19">
        <w:rPr>
          <w:color w:val="000000"/>
          <w:w w:val="106"/>
        </w:rPr>
        <w:t>с</w:t>
      </w:r>
      <w:r w:rsidRPr="00B44C19">
        <w:rPr>
          <w:color w:val="000000"/>
          <w:w w:val="99"/>
        </w:rPr>
        <w:t>л</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1"/>
        </w:rPr>
        <w:t>а</w:t>
      </w:r>
      <w:r w:rsidRPr="00B44C19">
        <w:rPr>
          <w:color w:val="000000"/>
          <w:w w:val="105"/>
        </w:rPr>
        <w:t>я</w:t>
      </w:r>
      <w:r w:rsidRPr="00B44C19">
        <w:rPr>
          <w:color w:val="000000"/>
          <w:spacing w:val="-2"/>
        </w:rPr>
        <w:t xml:space="preserve"> </w:t>
      </w:r>
      <w:r w:rsidRPr="00B44C19">
        <w:rPr>
          <w:color w:val="000000"/>
          <w:w w:val="101"/>
        </w:rPr>
        <w:t>а</w:t>
      </w:r>
      <w:r w:rsidRPr="00B44C19">
        <w:rPr>
          <w:color w:val="000000"/>
          <w:spacing w:val="-1"/>
          <w:w w:val="103"/>
        </w:rPr>
        <w:t>к</w:t>
      </w:r>
      <w:r w:rsidRPr="00B44C19">
        <w:rPr>
          <w:color w:val="000000"/>
          <w:spacing w:val="-1"/>
          <w:w w:val="106"/>
        </w:rPr>
        <w:t>т</w:t>
      </w:r>
      <w:r w:rsidRPr="00B44C19">
        <w:rPr>
          <w:color w:val="000000"/>
          <w:spacing w:val="-1"/>
          <w:w w:val="103"/>
        </w:rPr>
        <w:t>и</w:t>
      </w:r>
      <w:r w:rsidRPr="00B44C19">
        <w:rPr>
          <w:color w:val="000000"/>
          <w:spacing w:val="-1"/>
          <w:w w:val="104"/>
        </w:rPr>
        <w:t>в</w:t>
      </w:r>
      <w:r w:rsidRPr="00B44C19">
        <w:rPr>
          <w:color w:val="000000"/>
          <w:spacing w:val="-1"/>
          <w:w w:val="102"/>
        </w:rPr>
        <w:t>н</w:t>
      </w:r>
      <w:r w:rsidRPr="00B44C19">
        <w:rPr>
          <w:color w:val="000000"/>
          <w:spacing w:val="-1"/>
          <w:w w:val="104"/>
        </w:rPr>
        <w:t>о</w:t>
      </w:r>
      <w:r w:rsidRPr="00B44C19">
        <w:rPr>
          <w:color w:val="000000"/>
          <w:spacing w:val="-1"/>
          <w:w w:val="106"/>
        </w:rPr>
        <w:t>сть</w:t>
      </w:r>
      <w:r w:rsidRPr="00B44C19">
        <w:rPr>
          <w:color w:val="000000"/>
          <w:spacing w:val="-1"/>
        </w:rPr>
        <w:t>;</w:t>
      </w:r>
    </w:p>
    <w:p w14:paraId="3647D3E0" w14:textId="77777777" w:rsidR="00B44C19" w:rsidRPr="00B44C19" w:rsidRDefault="00B44C19" w:rsidP="00195104">
      <w:pPr>
        <w:pStyle w:val="a7"/>
        <w:widowControl w:val="0"/>
        <w:numPr>
          <w:ilvl w:val="0"/>
          <w:numId w:val="57"/>
        </w:numPr>
        <w:tabs>
          <w:tab w:val="left" w:pos="0"/>
          <w:tab w:val="left" w:pos="1134"/>
        </w:tabs>
        <w:ind w:left="0" w:firstLine="709"/>
        <w:jc w:val="both"/>
        <w:rPr>
          <w:color w:val="000000"/>
          <w:spacing w:val="-1"/>
        </w:rPr>
      </w:pPr>
      <w:r w:rsidRPr="00B44C19">
        <w:rPr>
          <w:color w:val="000000"/>
          <w:w w:val="106"/>
        </w:rPr>
        <w:t>ст</w:t>
      </w:r>
      <w:r w:rsidRPr="00B44C19">
        <w:rPr>
          <w:color w:val="000000"/>
          <w:w w:val="101"/>
        </w:rPr>
        <w:t>е</w:t>
      </w:r>
      <w:r w:rsidRPr="00B44C19">
        <w:rPr>
          <w:color w:val="000000"/>
          <w:w w:val="108"/>
        </w:rPr>
        <w:t>р</w:t>
      </w:r>
      <w:r w:rsidRPr="00B44C19">
        <w:rPr>
          <w:color w:val="000000"/>
          <w:w w:val="101"/>
        </w:rPr>
        <w:t>е</w:t>
      </w:r>
      <w:r w:rsidRPr="00B44C19">
        <w:rPr>
          <w:color w:val="000000"/>
          <w:w w:val="104"/>
        </w:rPr>
        <w:t>о</w:t>
      </w:r>
      <w:r w:rsidRPr="00B44C19">
        <w:rPr>
          <w:color w:val="000000"/>
          <w:w w:val="106"/>
        </w:rPr>
        <w:t>т</w:t>
      </w:r>
      <w:r w:rsidRPr="00B44C19">
        <w:rPr>
          <w:color w:val="000000"/>
          <w:w w:val="103"/>
        </w:rPr>
        <w:t>и</w:t>
      </w:r>
      <w:r w:rsidRPr="00B44C19">
        <w:rPr>
          <w:color w:val="000000"/>
          <w:w w:val="104"/>
        </w:rPr>
        <w:t>п</w:t>
      </w:r>
      <w:r w:rsidRPr="00B44C19">
        <w:rPr>
          <w:color w:val="000000"/>
          <w:spacing w:val="1"/>
          <w:w w:val="102"/>
        </w:rPr>
        <w:t>н</w:t>
      </w:r>
      <w:r w:rsidRPr="00B44C19">
        <w:rPr>
          <w:color w:val="000000"/>
          <w:w w:val="104"/>
        </w:rPr>
        <w:t>о</w:t>
      </w:r>
      <w:r w:rsidRPr="00B44C19">
        <w:rPr>
          <w:color w:val="000000"/>
          <w:w w:val="106"/>
        </w:rPr>
        <w:t>сть</w:t>
      </w:r>
      <w:r w:rsidRPr="00B44C19">
        <w:rPr>
          <w:color w:val="000000"/>
          <w:spacing w:val="-2"/>
        </w:rPr>
        <w:t xml:space="preserve"> </w:t>
      </w: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1"/>
          <w:w w:val="83"/>
        </w:rPr>
        <w:t>,</w:t>
      </w:r>
      <w:r w:rsidRPr="00B44C19">
        <w:rPr>
          <w:color w:val="000000"/>
          <w:spacing w:val="-3"/>
        </w:rPr>
        <w:t xml:space="preserve"> </w:t>
      </w:r>
      <w:r w:rsidRPr="00B44C19">
        <w:rPr>
          <w:color w:val="000000"/>
          <w:w w:val="101"/>
        </w:rPr>
        <w:t>е</w:t>
      </w:r>
      <w:r w:rsidRPr="00B44C19">
        <w:rPr>
          <w:color w:val="000000"/>
          <w:w w:val="112"/>
        </w:rPr>
        <w:t>г</w:t>
      </w:r>
      <w:r w:rsidRPr="00B44C19">
        <w:rPr>
          <w:color w:val="000000"/>
          <w:w w:val="104"/>
        </w:rPr>
        <w:t>о</w:t>
      </w:r>
      <w:r w:rsidRPr="00B44C19">
        <w:rPr>
          <w:color w:val="000000"/>
          <w:spacing w:val="-2"/>
        </w:rPr>
        <w:t xml:space="preserve"> </w:t>
      </w:r>
      <w:r w:rsidRPr="00B44C19">
        <w:rPr>
          <w:color w:val="000000"/>
          <w:w w:val="101"/>
        </w:rPr>
        <w:t>ша</w:t>
      </w:r>
      <w:r w:rsidRPr="00B44C19">
        <w:rPr>
          <w:color w:val="000000"/>
          <w:spacing w:val="-1"/>
          <w:w w:val="99"/>
        </w:rPr>
        <w:t>бл</w:t>
      </w:r>
      <w:r w:rsidRPr="00B44C19">
        <w:rPr>
          <w:color w:val="000000"/>
          <w:spacing w:val="-1"/>
          <w:w w:val="104"/>
        </w:rPr>
        <w:t>о</w:t>
      </w:r>
      <w:r w:rsidRPr="00B44C19">
        <w:rPr>
          <w:color w:val="000000"/>
          <w:w w:val="102"/>
        </w:rPr>
        <w:t>нн</w:t>
      </w:r>
      <w:r w:rsidRPr="00B44C19">
        <w:rPr>
          <w:color w:val="000000"/>
          <w:spacing w:val="-1"/>
          <w:w w:val="104"/>
        </w:rPr>
        <w:t>о</w:t>
      </w:r>
      <w:r w:rsidRPr="00B44C19">
        <w:rPr>
          <w:color w:val="000000"/>
          <w:spacing w:val="-2"/>
          <w:w w:val="106"/>
        </w:rPr>
        <w:t>с</w:t>
      </w:r>
      <w:r w:rsidRPr="00B44C19">
        <w:rPr>
          <w:color w:val="000000"/>
          <w:w w:val="106"/>
        </w:rPr>
        <w:t>ть</w:t>
      </w:r>
      <w:r w:rsidRPr="00B44C19">
        <w:rPr>
          <w:color w:val="000000"/>
          <w:spacing w:val="-1"/>
        </w:rPr>
        <w:t>;</w:t>
      </w:r>
    </w:p>
    <w:p w14:paraId="7C980DCA" w14:textId="77777777" w:rsidR="00B44C19" w:rsidRPr="00B44C19" w:rsidRDefault="00B44C19" w:rsidP="00195104">
      <w:pPr>
        <w:pStyle w:val="a7"/>
        <w:widowControl w:val="0"/>
        <w:numPr>
          <w:ilvl w:val="0"/>
          <w:numId w:val="57"/>
        </w:numPr>
        <w:tabs>
          <w:tab w:val="left" w:pos="0"/>
          <w:tab w:val="left" w:pos="1134"/>
        </w:tabs>
        <w:ind w:left="0" w:firstLine="709"/>
        <w:jc w:val="both"/>
        <w:rPr>
          <w:color w:val="000000"/>
          <w:spacing w:val="-1"/>
        </w:rPr>
      </w:pPr>
      <w:r w:rsidRPr="00B44C19">
        <w:rPr>
          <w:color w:val="000000"/>
          <w:w w:val="104"/>
        </w:rPr>
        <w:t>у</w:t>
      </w:r>
      <w:r w:rsidRPr="00B44C19">
        <w:rPr>
          <w:color w:val="000000"/>
          <w:w w:val="108"/>
        </w:rPr>
        <w:t>р</w:t>
      </w:r>
      <w:r w:rsidRPr="00B44C19">
        <w:rPr>
          <w:color w:val="000000"/>
          <w:w w:val="104"/>
        </w:rPr>
        <w:t>ов</w:t>
      </w:r>
      <w:r w:rsidRPr="00B44C19">
        <w:rPr>
          <w:color w:val="000000"/>
          <w:w w:val="101"/>
        </w:rPr>
        <w:t>е</w:t>
      </w:r>
      <w:r w:rsidRPr="00B44C19">
        <w:rPr>
          <w:color w:val="000000"/>
          <w:w w:val="102"/>
        </w:rPr>
        <w:t>н</w:t>
      </w:r>
      <w:r w:rsidRPr="00B44C19">
        <w:rPr>
          <w:color w:val="000000"/>
          <w:w w:val="106"/>
        </w:rPr>
        <w:t>ь</w:t>
      </w:r>
      <w:r w:rsidRPr="00B44C19">
        <w:rPr>
          <w:color w:val="000000"/>
          <w:spacing w:val="5"/>
        </w:rPr>
        <w:t xml:space="preserve"> </w:t>
      </w:r>
      <w:r w:rsidRPr="00B44C19">
        <w:rPr>
          <w:color w:val="000000"/>
          <w:spacing w:val="1"/>
          <w:w w:val="99"/>
        </w:rPr>
        <w:t>л</w:t>
      </w:r>
      <w:r w:rsidRPr="00B44C19">
        <w:rPr>
          <w:color w:val="000000"/>
          <w:w w:val="104"/>
        </w:rPr>
        <w:t>о</w:t>
      </w:r>
      <w:r w:rsidRPr="00B44C19">
        <w:rPr>
          <w:color w:val="000000"/>
          <w:spacing w:val="-1"/>
          <w:w w:val="112"/>
        </w:rPr>
        <w:t>г</w:t>
      </w:r>
      <w:r w:rsidRPr="00B44C19">
        <w:rPr>
          <w:color w:val="000000"/>
          <w:w w:val="103"/>
        </w:rPr>
        <w:t>и</w:t>
      </w:r>
      <w:r w:rsidRPr="00B44C19">
        <w:rPr>
          <w:color w:val="000000"/>
          <w:spacing w:val="-1"/>
          <w:w w:val="110"/>
        </w:rPr>
        <w:t>ч</w:t>
      </w:r>
      <w:r w:rsidRPr="00B44C19">
        <w:rPr>
          <w:color w:val="000000"/>
          <w:w w:val="101"/>
        </w:rPr>
        <w:t>е</w:t>
      </w:r>
      <w:r w:rsidRPr="00B44C19">
        <w:rPr>
          <w:color w:val="000000"/>
          <w:w w:val="106"/>
        </w:rPr>
        <w:t>с</w:t>
      </w:r>
      <w:r w:rsidRPr="00B44C19">
        <w:rPr>
          <w:color w:val="000000"/>
          <w:w w:val="103"/>
        </w:rPr>
        <w:t>к</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5"/>
        </w:rPr>
        <w:t xml:space="preserve"> </w:t>
      </w: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3"/>
        </w:rPr>
        <w:t xml:space="preserve"> </w:t>
      </w:r>
      <w:r w:rsidRPr="00B44C19">
        <w:rPr>
          <w:color w:val="000000"/>
          <w:w w:val="102"/>
        </w:rPr>
        <w:t>зн</w:t>
      </w:r>
      <w:r w:rsidRPr="00B44C19">
        <w:rPr>
          <w:color w:val="000000"/>
          <w:w w:val="101"/>
        </w:rPr>
        <w:t>а</w:t>
      </w:r>
      <w:r w:rsidRPr="00B44C19">
        <w:rPr>
          <w:color w:val="000000"/>
          <w:w w:val="110"/>
        </w:rPr>
        <w:t>ч</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5"/>
        </w:rPr>
        <w:t xml:space="preserve"> </w:t>
      </w:r>
      <w:r w:rsidRPr="00B44C19">
        <w:rPr>
          <w:color w:val="000000"/>
          <w:w w:val="104"/>
        </w:rPr>
        <w:t>о</w:t>
      </w:r>
      <w:r w:rsidRPr="00B44C19">
        <w:rPr>
          <w:color w:val="000000"/>
          <w:w w:val="106"/>
        </w:rPr>
        <w:t>тст</w:t>
      </w:r>
      <w:r w:rsidRPr="00B44C19">
        <w:rPr>
          <w:color w:val="000000"/>
          <w:w w:val="101"/>
        </w:rPr>
        <w:t>ае</w:t>
      </w:r>
      <w:r w:rsidRPr="00B44C19">
        <w:rPr>
          <w:color w:val="000000"/>
          <w:w w:val="106"/>
        </w:rPr>
        <w:t>т</w:t>
      </w:r>
      <w:r w:rsidRPr="00B44C19">
        <w:rPr>
          <w:color w:val="000000"/>
          <w:spacing w:val="5"/>
        </w:rPr>
        <w:t xml:space="preserve"> </w:t>
      </w:r>
      <w:r w:rsidRPr="00B44C19">
        <w:rPr>
          <w:color w:val="000000"/>
          <w:w w:val="104"/>
        </w:rPr>
        <w:t>о</w:t>
      </w:r>
      <w:r w:rsidRPr="00B44C19">
        <w:rPr>
          <w:color w:val="000000"/>
          <w:w w:val="106"/>
        </w:rPr>
        <w:t>т</w:t>
      </w:r>
      <w:r w:rsidRPr="00B44C19">
        <w:rPr>
          <w:color w:val="000000"/>
          <w:spacing w:val="4"/>
        </w:rPr>
        <w:t xml:space="preserve"> </w:t>
      </w:r>
      <w:r w:rsidRPr="00B44C19">
        <w:rPr>
          <w:color w:val="000000"/>
          <w:w w:val="104"/>
        </w:rPr>
        <w:t>у</w:t>
      </w:r>
      <w:r w:rsidRPr="00B44C19">
        <w:rPr>
          <w:color w:val="000000"/>
          <w:w w:val="108"/>
        </w:rPr>
        <w:t>р</w:t>
      </w:r>
      <w:r w:rsidRPr="00B44C19">
        <w:rPr>
          <w:color w:val="000000"/>
          <w:w w:val="104"/>
        </w:rPr>
        <w:t>ов</w:t>
      </w:r>
      <w:r w:rsidRPr="00B44C19">
        <w:rPr>
          <w:color w:val="000000"/>
          <w:spacing w:val="2"/>
          <w:w w:val="102"/>
        </w:rPr>
        <w:t>н</w:t>
      </w:r>
      <w:r w:rsidRPr="00B44C19">
        <w:rPr>
          <w:color w:val="000000"/>
          <w:w w:val="105"/>
        </w:rPr>
        <w:t>я</w:t>
      </w:r>
      <w:r w:rsidRPr="00B44C19">
        <w:rPr>
          <w:color w:val="000000"/>
          <w:spacing w:val="4"/>
        </w:rPr>
        <w:t xml:space="preserve"> </w:t>
      </w:r>
      <w:r w:rsidRPr="00B44C19">
        <w:rPr>
          <w:color w:val="000000"/>
          <w:w w:val="102"/>
        </w:rPr>
        <w:t>н</w:t>
      </w:r>
      <w:r w:rsidRPr="00B44C19">
        <w:rPr>
          <w:color w:val="000000"/>
          <w:spacing w:val="1"/>
          <w:w w:val="104"/>
        </w:rPr>
        <w:t>о</w:t>
      </w:r>
      <w:r w:rsidRPr="00B44C19">
        <w:rPr>
          <w:color w:val="000000"/>
          <w:w w:val="108"/>
        </w:rPr>
        <w:t>р</w:t>
      </w:r>
      <w:r w:rsidRPr="00B44C19">
        <w:rPr>
          <w:color w:val="000000"/>
          <w:spacing w:val="2"/>
          <w:w w:val="95"/>
        </w:rPr>
        <w:t>м</w:t>
      </w:r>
      <w:r w:rsidRPr="00B44C19">
        <w:rPr>
          <w:color w:val="000000"/>
          <w:spacing w:val="-2"/>
          <w:w w:val="101"/>
        </w:rPr>
        <w:t>а</w:t>
      </w:r>
      <w:r w:rsidRPr="00B44C19">
        <w:rPr>
          <w:color w:val="000000"/>
          <w:w w:val="99"/>
        </w:rPr>
        <w:t>л</w:t>
      </w:r>
      <w:r w:rsidRPr="00B44C19">
        <w:rPr>
          <w:color w:val="000000"/>
          <w:w w:val="106"/>
        </w:rPr>
        <w:t>ь</w:t>
      </w:r>
      <w:r w:rsidRPr="00B44C19">
        <w:rPr>
          <w:color w:val="000000"/>
          <w:spacing w:val="1"/>
          <w:w w:val="102"/>
        </w:rPr>
        <w:t>н</w:t>
      </w:r>
      <w:r w:rsidRPr="00B44C19">
        <w:rPr>
          <w:color w:val="000000"/>
          <w:spacing w:val="-1"/>
          <w:w w:val="104"/>
        </w:rPr>
        <w:t>о</w:t>
      </w:r>
      <w:r w:rsidRPr="00B44C19">
        <w:rPr>
          <w:color w:val="000000"/>
          <w:spacing w:val="1"/>
          <w:w w:val="112"/>
        </w:rPr>
        <w:t>г</w:t>
      </w:r>
      <w:r w:rsidRPr="00B44C19">
        <w:rPr>
          <w:color w:val="000000"/>
          <w:w w:val="104"/>
        </w:rPr>
        <w:t>о</w:t>
      </w:r>
      <w:r w:rsidRPr="00B44C19">
        <w:rPr>
          <w:color w:val="000000"/>
        </w:rPr>
        <w:t xml:space="preserve"> </w:t>
      </w:r>
      <w:r w:rsidRPr="00B44C19">
        <w:rPr>
          <w:color w:val="000000"/>
          <w:spacing w:val="-1"/>
          <w:w w:val="101"/>
        </w:rPr>
        <w:t>ш</w:t>
      </w:r>
      <w:r w:rsidRPr="00B44C19">
        <w:rPr>
          <w:color w:val="000000"/>
          <w:spacing w:val="-1"/>
          <w:w w:val="103"/>
        </w:rPr>
        <w:t>к</w:t>
      </w:r>
      <w:r w:rsidRPr="00B44C19">
        <w:rPr>
          <w:color w:val="000000"/>
          <w:spacing w:val="-1"/>
          <w:w w:val="104"/>
        </w:rPr>
        <w:t>о</w:t>
      </w:r>
      <w:r w:rsidRPr="00B44C19">
        <w:rPr>
          <w:color w:val="000000"/>
          <w:spacing w:val="-1"/>
          <w:w w:val="99"/>
        </w:rPr>
        <w:t>л</w:t>
      </w:r>
      <w:r w:rsidRPr="00B44C19">
        <w:rPr>
          <w:color w:val="000000"/>
          <w:spacing w:val="-1"/>
          <w:w w:val="106"/>
        </w:rPr>
        <w:t>ь</w:t>
      </w:r>
      <w:r w:rsidRPr="00B44C19">
        <w:rPr>
          <w:color w:val="000000"/>
          <w:w w:val="102"/>
        </w:rPr>
        <w:t>н</w:t>
      </w:r>
      <w:r w:rsidRPr="00B44C19">
        <w:rPr>
          <w:color w:val="000000"/>
          <w:spacing w:val="-1"/>
          <w:w w:val="103"/>
        </w:rPr>
        <w:t>ик</w:t>
      </w:r>
      <w:r w:rsidRPr="00B44C19">
        <w:rPr>
          <w:color w:val="000000"/>
          <w:spacing w:val="-1"/>
          <w:w w:val="101"/>
        </w:rPr>
        <w:t>а</w:t>
      </w:r>
      <w:r w:rsidRPr="00B44C19">
        <w:rPr>
          <w:color w:val="000000"/>
          <w:spacing w:val="-1"/>
        </w:rPr>
        <w:t>;</w:t>
      </w:r>
    </w:p>
    <w:p w14:paraId="70560148" w14:textId="77777777" w:rsidR="00B44C19" w:rsidRPr="00B44C19" w:rsidRDefault="00B44C19" w:rsidP="00195104">
      <w:pPr>
        <w:pStyle w:val="a7"/>
        <w:widowControl w:val="0"/>
        <w:numPr>
          <w:ilvl w:val="0"/>
          <w:numId w:val="57"/>
        </w:numPr>
        <w:tabs>
          <w:tab w:val="left" w:pos="0"/>
          <w:tab w:val="left" w:pos="1134"/>
        </w:tabs>
        <w:ind w:left="0" w:firstLine="709"/>
        <w:jc w:val="both"/>
        <w:rPr>
          <w:color w:val="000000"/>
          <w:w w:val="82"/>
        </w:rPr>
      </w:pPr>
      <w:r w:rsidRPr="00B44C19">
        <w:rPr>
          <w:color w:val="000000"/>
          <w:w w:val="99"/>
        </w:rPr>
        <w:t>б</w:t>
      </w:r>
      <w:r w:rsidRPr="00B44C19">
        <w:rPr>
          <w:color w:val="000000"/>
          <w:w w:val="104"/>
        </w:rPr>
        <w:t>о</w:t>
      </w:r>
      <w:r w:rsidRPr="00B44C19">
        <w:rPr>
          <w:color w:val="000000"/>
          <w:w w:val="99"/>
        </w:rPr>
        <w:t>л</w:t>
      </w:r>
      <w:r w:rsidRPr="00B44C19">
        <w:rPr>
          <w:color w:val="000000"/>
          <w:spacing w:val="1"/>
          <w:w w:val="106"/>
        </w:rPr>
        <w:t>ь</w:t>
      </w:r>
      <w:r w:rsidRPr="00B44C19">
        <w:rPr>
          <w:color w:val="000000"/>
          <w:w w:val="101"/>
        </w:rPr>
        <w:t>ш</w:t>
      </w:r>
      <w:r w:rsidRPr="00B44C19">
        <w:rPr>
          <w:color w:val="000000"/>
          <w:w w:val="103"/>
        </w:rPr>
        <w:t>и</w:t>
      </w:r>
      <w:r w:rsidRPr="00B44C19">
        <w:rPr>
          <w:color w:val="000000"/>
          <w:spacing w:val="1"/>
          <w:w w:val="101"/>
        </w:rPr>
        <w:t>е</w:t>
      </w:r>
      <w:r w:rsidRPr="00B44C19">
        <w:rPr>
          <w:color w:val="000000"/>
          <w:spacing w:val="-2"/>
        </w:rPr>
        <w:t xml:space="preserve"> </w:t>
      </w:r>
      <w:r w:rsidRPr="00B44C19">
        <w:rPr>
          <w:color w:val="000000"/>
          <w:w w:val="106"/>
        </w:rPr>
        <w:t>т</w:t>
      </w:r>
      <w:r w:rsidRPr="00B44C19">
        <w:rPr>
          <w:color w:val="000000"/>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2"/>
        </w:rPr>
        <w:t xml:space="preserve"> </w:t>
      </w:r>
      <w:r w:rsidRPr="00B44C19">
        <w:rPr>
          <w:color w:val="000000"/>
          <w:spacing w:val="-1"/>
          <w:w w:val="104"/>
        </w:rPr>
        <w:t>в</w:t>
      </w:r>
      <w:r w:rsidRPr="00B44C19">
        <w:rPr>
          <w:color w:val="000000"/>
        </w:rPr>
        <w:t>ы</w:t>
      </w:r>
      <w:r w:rsidRPr="00B44C19">
        <w:rPr>
          <w:color w:val="000000"/>
          <w:w w:val="106"/>
        </w:rPr>
        <w:t>ст</w:t>
      </w:r>
      <w:r w:rsidRPr="00B44C19">
        <w:rPr>
          <w:color w:val="000000"/>
          <w:w w:val="108"/>
        </w:rPr>
        <w:t>р</w:t>
      </w:r>
      <w:r w:rsidRPr="00B44C19">
        <w:rPr>
          <w:color w:val="000000"/>
          <w:w w:val="101"/>
        </w:rPr>
        <w:t>а</w:t>
      </w:r>
      <w:r w:rsidRPr="00B44C19">
        <w:rPr>
          <w:color w:val="000000"/>
          <w:w w:val="103"/>
        </w:rPr>
        <w:t>и</w:t>
      </w:r>
      <w:r w:rsidRPr="00B44C19">
        <w:rPr>
          <w:color w:val="000000"/>
          <w:w w:val="104"/>
        </w:rPr>
        <w:t>в</w:t>
      </w:r>
      <w:r w:rsidRPr="00B44C19">
        <w:rPr>
          <w:color w:val="000000"/>
          <w:w w:val="101"/>
        </w:rPr>
        <w:t>а</w:t>
      </w:r>
      <w:r w:rsidRPr="00B44C19">
        <w:rPr>
          <w:color w:val="000000"/>
          <w:spacing w:val="-1"/>
          <w:w w:val="102"/>
        </w:rPr>
        <w:t>н</w:t>
      </w:r>
      <w:r w:rsidRPr="00B44C19">
        <w:rPr>
          <w:color w:val="000000"/>
          <w:w w:val="103"/>
        </w:rPr>
        <w:t>ии</w:t>
      </w:r>
      <w:r w:rsidRPr="00B44C19">
        <w:rPr>
          <w:color w:val="000000"/>
          <w:spacing w:val="-1"/>
        </w:rPr>
        <w:t xml:space="preserve"> </w:t>
      </w:r>
      <w:r w:rsidRPr="00B44C19">
        <w:rPr>
          <w:color w:val="000000"/>
          <w:spacing w:val="-1"/>
          <w:w w:val="106"/>
        </w:rPr>
        <w:t>с</w:t>
      </w:r>
      <w:r w:rsidRPr="00B44C19">
        <w:rPr>
          <w:color w:val="000000"/>
          <w:w w:val="101"/>
        </w:rPr>
        <w:t>а</w:t>
      </w:r>
      <w:r w:rsidRPr="00B44C19">
        <w:rPr>
          <w:color w:val="000000"/>
          <w:w w:val="95"/>
        </w:rPr>
        <w:t>м</w:t>
      </w:r>
      <w:r w:rsidRPr="00B44C19">
        <w:rPr>
          <w:color w:val="000000"/>
        </w:rPr>
        <w:t>ы</w:t>
      </w:r>
      <w:r w:rsidRPr="00B44C19">
        <w:rPr>
          <w:color w:val="000000"/>
          <w:w w:val="107"/>
        </w:rPr>
        <w:t>х</w:t>
      </w:r>
      <w:r w:rsidRPr="00B44C19">
        <w:rPr>
          <w:color w:val="000000"/>
          <w:spacing w:val="-3"/>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6"/>
        </w:rPr>
        <w:t>ст</w:t>
      </w:r>
      <w:r w:rsidRPr="00B44C19">
        <w:rPr>
          <w:color w:val="000000"/>
          <w:spacing w:val="1"/>
        </w:rPr>
        <w:t>ы</w:t>
      </w:r>
      <w:r w:rsidRPr="00B44C19">
        <w:rPr>
          <w:color w:val="000000"/>
          <w:w w:val="107"/>
        </w:rPr>
        <w:t>х</w:t>
      </w:r>
      <w:r w:rsidRPr="00B44C19">
        <w:rPr>
          <w:color w:val="000000"/>
          <w:spacing w:val="-2"/>
        </w:rPr>
        <w:t xml:space="preserve"> </w:t>
      </w:r>
      <w:r w:rsidRPr="00B44C19">
        <w:rPr>
          <w:color w:val="000000"/>
          <w:w w:val="104"/>
        </w:rPr>
        <w:t>у</w:t>
      </w:r>
      <w:r w:rsidRPr="00B44C19">
        <w:rPr>
          <w:color w:val="000000"/>
          <w:w w:val="95"/>
        </w:rPr>
        <w:t>м</w:t>
      </w:r>
      <w:r w:rsidRPr="00B44C19">
        <w:rPr>
          <w:color w:val="000000"/>
          <w:spacing w:val="-1"/>
          <w:w w:val="104"/>
        </w:rPr>
        <w:t>о</w:t>
      </w:r>
      <w:r w:rsidRPr="00B44C19">
        <w:rPr>
          <w:color w:val="000000"/>
          <w:w w:val="102"/>
        </w:rPr>
        <w:t>з</w:t>
      </w:r>
      <w:r w:rsidRPr="00B44C19">
        <w:rPr>
          <w:color w:val="000000"/>
          <w:w w:val="101"/>
        </w:rPr>
        <w:t>а</w:t>
      </w:r>
      <w:r w:rsidRPr="00B44C19">
        <w:rPr>
          <w:color w:val="000000"/>
          <w:spacing w:val="-1"/>
          <w:w w:val="103"/>
        </w:rPr>
        <w:t>к</w:t>
      </w:r>
      <w:r w:rsidRPr="00B44C19">
        <w:rPr>
          <w:color w:val="000000"/>
          <w:w w:val="99"/>
        </w:rPr>
        <w:t>л</w:t>
      </w:r>
      <w:r w:rsidRPr="00B44C19">
        <w:rPr>
          <w:color w:val="000000"/>
          <w:w w:val="98"/>
        </w:rPr>
        <w:t>ю</w:t>
      </w:r>
      <w:r w:rsidRPr="00B44C19">
        <w:rPr>
          <w:color w:val="000000"/>
          <w:w w:val="110"/>
        </w:rPr>
        <w:t>ч</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3"/>
        </w:rPr>
        <w:t>й</w:t>
      </w:r>
      <w:r w:rsidRPr="00B44C19">
        <w:rPr>
          <w:color w:val="000000"/>
          <w:w w:val="82"/>
        </w:rPr>
        <w:t>.</w:t>
      </w:r>
    </w:p>
    <w:p w14:paraId="2E7C0D96"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П</w:t>
      </w:r>
      <w:r w:rsidRPr="00B44C19">
        <w:rPr>
          <w:b/>
          <w:bCs/>
          <w:color w:val="000000"/>
          <w:w w:val="107"/>
        </w:rPr>
        <w:t>о</w:t>
      </w:r>
      <w:r w:rsidRPr="00B44C19">
        <w:rPr>
          <w:b/>
          <w:bCs/>
          <w:color w:val="000000"/>
          <w:w w:val="112"/>
        </w:rPr>
        <w:t>в</w:t>
      </w:r>
      <w:r w:rsidRPr="00B44C19">
        <w:rPr>
          <w:b/>
          <w:bCs/>
          <w:color w:val="000000"/>
          <w:w w:val="105"/>
        </w:rPr>
        <w:t>е</w:t>
      </w:r>
      <w:r w:rsidRPr="00B44C19">
        <w:rPr>
          <w:b/>
          <w:bCs/>
          <w:color w:val="000000"/>
          <w:w w:val="101"/>
        </w:rPr>
        <w:t>д</w:t>
      </w:r>
      <w:r w:rsidRPr="00B44C19">
        <w:rPr>
          <w:b/>
          <w:bCs/>
          <w:color w:val="000000"/>
          <w:w w:val="105"/>
        </w:rPr>
        <w:t>е</w:t>
      </w:r>
      <w:r w:rsidRPr="00B44C19">
        <w:rPr>
          <w:b/>
          <w:bCs/>
          <w:color w:val="000000"/>
          <w:w w:val="106"/>
        </w:rPr>
        <w:t>н</w:t>
      </w:r>
      <w:r w:rsidRPr="00B44C19">
        <w:rPr>
          <w:b/>
          <w:bCs/>
          <w:color w:val="000000"/>
          <w:w w:val="107"/>
        </w:rPr>
        <w:t>и</w:t>
      </w:r>
      <w:r w:rsidRPr="00B44C19">
        <w:rPr>
          <w:b/>
          <w:bCs/>
          <w:color w:val="000000"/>
          <w:w w:val="105"/>
        </w:rPr>
        <w:t>е</w:t>
      </w:r>
      <w:r w:rsidRPr="00B44C19">
        <w:rPr>
          <w:b/>
          <w:bCs/>
          <w:color w:val="000000"/>
          <w:w w:val="95"/>
        </w:rPr>
        <w:t>:</w:t>
      </w:r>
    </w:p>
    <w:p w14:paraId="6821F2A8" w14:textId="77777777" w:rsidR="00B44C19" w:rsidRPr="00B44C19" w:rsidRDefault="00B44C19" w:rsidP="00195104">
      <w:pPr>
        <w:pStyle w:val="a7"/>
        <w:widowControl w:val="0"/>
        <w:numPr>
          <w:ilvl w:val="0"/>
          <w:numId w:val="58"/>
        </w:numPr>
        <w:tabs>
          <w:tab w:val="left" w:pos="265"/>
          <w:tab w:val="left" w:pos="1134"/>
        </w:tabs>
        <w:ind w:left="0" w:firstLine="709"/>
        <w:jc w:val="both"/>
        <w:rPr>
          <w:color w:val="000000"/>
          <w:spacing w:val="-2"/>
        </w:rPr>
      </w:pP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4"/>
        </w:rPr>
        <w:t>о</w:t>
      </w:r>
      <w:r w:rsidRPr="00B44C19">
        <w:rPr>
          <w:color w:val="000000"/>
          <w:w w:val="103"/>
        </w:rPr>
        <w:t>к</w:t>
      </w:r>
      <w:r w:rsidRPr="00B44C19">
        <w:rPr>
          <w:color w:val="000000"/>
          <w:spacing w:val="40"/>
        </w:rPr>
        <w:t xml:space="preserve"> </w:t>
      </w:r>
      <w:r w:rsidRPr="00B44C19">
        <w:rPr>
          <w:color w:val="000000"/>
          <w:w w:val="106"/>
        </w:rPr>
        <w:t>с</w:t>
      </w:r>
      <w:r w:rsidRPr="00B44C19">
        <w:rPr>
          <w:color w:val="000000"/>
          <w:spacing w:val="39"/>
        </w:rPr>
        <w:t xml:space="preserve"> </w:t>
      </w:r>
      <w:r w:rsidRPr="00B44C19">
        <w:rPr>
          <w:color w:val="000000"/>
          <w:w w:val="104"/>
        </w:rPr>
        <w:t>З</w:t>
      </w:r>
      <w:r w:rsidRPr="00B44C19">
        <w:rPr>
          <w:color w:val="000000"/>
          <w:w w:val="103"/>
        </w:rPr>
        <w:t>ПР</w:t>
      </w:r>
      <w:r w:rsidRPr="00B44C19">
        <w:rPr>
          <w:color w:val="000000"/>
          <w:spacing w:val="38"/>
        </w:rPr>
        <w:t xml:space="preserve"> </w:t>
      </w:r>
      <w:r w:rsidRPr="00B44C19">
        <w:rPr>
          <w:color w:val="000000"/>
          <w:w w:val="104"/>
        </w:rPr>
        <w:t>у</w:t>
      </w:r>
      <w:r w:rsidRPr="00B44C19">
        <w:rPr>
          <w:color w:val="000000"/>
          <w:w w:val="97"/>
        </w:rPr>
        <w:t>ж</w:t>
      </w:r>
      <w:r w:rsidRPr="00B44C19">
        <w:rPr>
          <w:color w:val="000000"/>
          <w:w w:val="101"/>
        </w:rPr>
        <w:t>е</w:t>
      </w:r>
      <w:r w:rsidRPr="00B44C19">
        <w:rPr>
          <w:color w:val="000000"/>
          <w:spacing w:val="37"/>
        </w:rPr>
        <w:t xml:space="preserve"> </w:t>
      </w:r>
      <w:r w:rsidRPr="00B44C19">
        <w:rPr>
          <w:color w:val="000000"/>
          <w:spacing w:val="1"/>
          <w:w w:val="102"/>
        </w:rPr>
        <w:t>н</w:t>
      </w:r>
      <w:r w:rsidRPr="00B44C19">
        <w:rPr>
          <w:color w:val="000000"/>
          <w:spacing w:val="1"/>
          <w:w w:val="101"/>
        </w:rPr>
        <w:t>а</w:t>
      </w:r>
      <w:r w:rsidRPr="00B44C19">
        <w:rPr>
          <w:color w:val="000000"/>
          <w:spacing w:val="36"/>
        </w:rPr>
        <w:t xml:space="preserve"> </w:t>
      </w:r>
      <w:r w:rsidRPr="00B44C19">
        <w:rPr>
          <w:color w:val="000000"/>
          <w:spacing w:val="1"/>
          <w:w w:val="104"/>
        </w:rPr>
        <w:t>п</w:t>
      </w:r>
      <w:r w:rsidRPr="00B44C19">
        <w:rPr>
          <w:color w:val="000000"/>
          <w:w w:val="101"/>
        </w:rPr>
        <w:t>е</w:t>
      </w:r>
      <w:r w:rsidRPr="00B44C19">
        <w:rPr>
          <w:color w:val="000000"/>
          <w:w w:val="108"/>
        </w:rPr>
        <w:t>р</w:t>
      </w:r>
      <w:r w:rsidRPr="00B44C19">
        <w:rPr>
          <w:color w:val="000000"/>
          <w:w w:val="104"/>
        </w:rPr>
        <w:t>в</w:t>
      </w:r>
      <w:r w:rsidRPr="00B44C19">
        <w:rPr>
          <w:color w:val="000000"/>
        </w:rPr>
        <w:t>ы</w:t>
      </w:r>
      <w:r w:rsidRPr="00B44C19">
        <w:rPr>
          <w:color w:val="000000"/>
          <w:w w:val="103"/>
        </w:rPr>
        <w:t>й</w:t>
      </w:r>
      <w:r w:rsidRPr="00B44C19">
        <w:rPr>
          <w:color w:val="000000"/>
          <w:spacing w:val="37"/>
        </w:rPr>
        <w:t xml:space="preserve"> </w:t>
      </w:r>
      <w:r w:rsidRPr="00B44C19">
        <w:rPr>
          <w:color w:val="000000"/>
          <w:w w:val="104"/>
        </w:rPr>
        <w:t>в</w:t>
      </w:r>
      <w:r w:rsidRPr="00B44C19">
        <w:rPr>
          <w:color w:val="000000"/>
          <w:w w:val="102"/>
        </w:rPr>
        <w:t>з</w:t>
      </w:r>
      <w:r w:rsidRPr="00B44C19">
        <w:rPr>
          <w:color w:val="000000"/>
          <w:w w:val="112"/>
        </w:rPr>
        <w:t>г</w:t>
      </w:r>
      <w:r w:rsidRPr="00B44C19">
        <w:rPr>
          <w:color w:val="000000"/>
          <w:w w:val="99"/>
        </w:rPr>
        <w:t>л</w:t>
      </w:r>
      <w:r w:rsidRPr="00B44C19">
        <w:rPr>
          <w:color w:val="000000"/>
          <w:w w:val="105"/>
        </w:rPr>
        <w:t>я</w:t>
      </w:r>
      <w:r w:rsidRPr="00B44C19">
        <w:rPr>
          <w:color w:val="000000"/>
          <w:w w:val="95"/>
        </w:rPr>
        <w:t>д</w:t>
      </w:r>
      <w:r w:rsidRPr="00B44C19">
        <w:rPr>
          <w:color w:val="000000"/>
          <w:spacing w:val="39"/>
        </w:rPr>
        <w:t xml:space="preserve"> </w:t>
      </w:r>
      <w:r w:rsidRPr="00B44C19">
        <w:rPr>
          <w:color w:val="000000"/>
          <w:w w:val="102"/>
        </w:rPr>
        <w:t>н</w:t>
      </w:r>
      <w:r w:rsidRPr="00B44C19">
        <w:rPr>
          <w:color w:val="000000"/>
          <w:w w:val="101"/>
        </w:rPr>
        <w:t>е</w:t>
      </w:r>
      <w:r w:rsidRPr="00B44C19">
        <w:rPr>
          <w:color w:val="000000"/>
          <w:spacing w:val="37"/>
        </w:rPr>
        <w:t xml:space="preserve"> </w:t>
      </w:r>
      <w:r w:rsidRPr="00B44C19">
        <w:rPr>
          <w:color w:val="000000"/>
          <w:spacing w:val="1"/>
          <w:w w:val="104"/>
        </w:rPr>
        <w:t>в</w:t>
      </w:r>
      <w:r w:rsidRPr="00B44C19">
        <w:rPr>
          <w:color w:val="000000"/>
          <w:w w:val="104"/>
        </w:rPr>
        <w:t>п</w:t>
      </w:r>
      <w:r w:rsidRPr="00B44C19">
        <w:rPr>
          <w:color w:val="000000"/>
          <w:w w:val="103"/>
        </w:rPr>
        <w:t>и</w:t>
      </w:r>
      <w:r w:rsidRPr="00B44C19">
        <w:rPr>
          <w:color w:val="000000"/>
          <w:w w:val="106"/>
        </w:rPr>
        <w:t>с</w:t>
      </w:r>
      <w:r w:rsidRPr="00B44C19">
        <w:rPr>
          <w:color w:val="000000"/>
        </w:rPr>
        <w:t>ы</w:t>
      </w:r>
      <w:r w:rsidRPr="00B44C19">
        <w:rPr>
          <w:color w:val="000000"/>
          <w:w w:val="104"/>
        </w:rPr>
        <w:t>в</w:t>
      </w:r>
      <w:r w:rsidRPr="00B44C19">
        <w:rPr>
          <w:color w:val="000000"/>
          <w:w w:val="101"/>
        </w:rPr>
        <w:t>ае</w:t>
      </w:r>
      <w:r w:rsidRPr="00B44C19">
        <w:rPr>
          <w:color w:val="000000"/>
          <w:w w:val="106"/>
        </w:rPr>
        <w:t>т</w:t>
      </w:r>
      <w:r w:rsidRPr="00B44C19">
        <w:rPr>
          <w:color w:val="000000"/>
          <w:spacing w:val="1"/>
          <w:w w:val="106"/>
        </w:rPr>
        <w:t>с</w:t>
      </w:r>
      <w:r w:rsidRPr="00B44C19">
        <w:rPr>
          <w:color w:val="000000"/>
          <w:w w:val="105"/>
        </w:rPr>
        <w:t>я</w:t>
      </w:r>
      <w:r w:rsidRPr="00B44C19">
        <w:rPr>
          <w:color w:val="000000"/>
          <w:spacing w:val="37"/>
        </w:rPr>
        <w:t xml:space="preserve"> </w:t>
      </w:r>
      <w:r w:rsidRPr="00B44C19">
        <w:rPr>
          <w:color w:val="000000"/>
          <w:spacing w:val="1"/>
          <w:w w:val="104"/>
        </w:rPr>
        <w:t>в</w:t>
      </w:r>
      <w:r w:rsidRPr="00B44C19">
        <w:rPr>
          <w:color w:val="000000"/>
          <w:spacing w:val="38"/>
        </w:rPr>
        <w:t xml:space="preserve"> </w:t>
      </w:r>
      <w:r w:rsidRPr="00B44C19">
        <w:rPr>
          <w:color w:val="000000"/>
          <w:spacing w:val="1"/>
          <w:w w:val="101"/>
        </w:rPr>
        <w:t>а</w:t>
      </w:r>
      <w:r w:rsidRPr="00B44C19">
        <w:rPr>
          <w:color w:val="000000"/>
          <w:w w:val="106"/>
        </w:rPr>
        <w:t>т</w:t>
      </w:r>
      <w:r w:rsidRPr="00B44C19">
        <w:rPr>
          <w:color w:val="000000"/>
          <w:w w:val="95"/>
        </w:rPr>
        <w:t>м</w:t>
      </w:r>
      <w:r w:rsidRPr="00B44C19">
        <w:rPr>
          <w:color w:val="000000"/>
          <w:w w:val="104"/>
        </w:rPr>
        <w:t>о</w:t>
      </w:r>
      <w:r w:rsidRPr="00B44C19">
        <w:rPr>
          <w:color w:val="000000"/>
          <w:spacing w:val="-1"/>
          <w:w w:val="106"/>
        </w:rPr>
        <w:t>с</w:t>
      </w:r>
      <w:r w:rsidRPr="00B44C19">
        <w:rPr>
          <w:color w:val="000000"/>
          <w:w w:val="103"/>
        </w:rPr>
        <w:t>ф</w:t>
      </w:r>
      <w:r w:rsidRPr="00B44C19">
        <w:rPr>
          <w:color w:val="000000"/>
          <w:spacing w:val="-1"/>
          <w:w w:val="101"/>
        </w:rPr>
        <w:t>е</w:t>
      </w:r>
      <w:r w:rsidRPr="00B44C19">
        <w:rPr>
          <w:color w:val="000000"/>
          <w:w w:val="108"/>
        </w:rPr>
        <w:t>р</w:t>
      </w:r>
      <w:r w:rsidRPr="00B44C19">
        <w:rPr>
          <w:color w:val="000000"/>
          <w:w w:val="104"/>
        </w:rPr>
        <w:t>у</w:t>
      </w:r>
      <w:r w:rsidRPr="00B44C19">
        <w:rPr>
          <w:color w:val="000000"/>
          <w:spacing w:val="40"/>
        </w:rPr>
        <w:t xml:space="preserve"> </w:t>
      </w:r>
      <w:r w:rsidRPr="00B44C19">
        <w:rPr>
          <w:color w:val="000000"/>
          <w:w w:val="103"/>
        </w:rPr>
        <w:t>к</w:t>
      </w:r>
      <w:r w:rsidRPr="00B44C19">
        <w:rPr>
          <w:color w:val="000000"/>
          <w:w w:val="99"/>
        </w:rPr>
        <w:t>л</w:t>
      </w:r>
      <w:r w:rsidRPr="00B44C19">
        <w:rPr>
          <w:color w:val="000000"/>
          <w:w w:val="101"/>
        </w:rPr>
        <w:t>а</w:t>
      </w:r>
      <w:r w:rsidRPr="00B44C19">
        <w:rPr>
          <w:color w:val="000000"/>
          <w:spacing w:val="-1"/>
          <w:w w:val="106"/>
        </w:rPr>
        <w:t>с</w:t>
      </w:r>
      <w:r w:rsidRPr="00B44C19">
        <w:rPr>
          <w:color w:val="000000"/>
          <w:spacing w:val="1"/>
          <w:w w:val="106"/>
        </w:rPr>
        <w:t>с</w:t>
      </w:r>
      <w:r w:rsidRPr="00B44C19">
        <w:rPr>
          <w:color w:val="000000"/>
          <w:w w:val="101"/>
        </w:rPr>
        <w:t>а</w:t>
      </w:r>
      <w:r w:rsidRPr="00B44C19">
        <w:rPr>
          <w:color w:val="000000"/>
        </w:rPr>
        <w:t xml:space="preserve"> </w:t>
      </w:r>
      <w:r w:rsidRPr="00B44C19">
        <w:rPr>
          <w:color w:val="000000"/>
          <w:w w:val="95"/>
        </w:rPr>
        <w:t>м</w:t>
      </w:r>
      <w:r w:rsidRPr="00B44C19">
        <w:rPr>
          <w:color w:val="000000"/>
          <w:w w:val="101"/>
        </w:rPr>
        <w:t>а</w:t>
      </w:r>
      <w:r w:rsidRPr="00B44C19">
        <w:rPr>
          <w:color w:val="000000"/>
          <w:w w:val="106"/>
        </w:rPr>
        <w:t>сс</w:t>
      </w:r>
      <w:r w:rsidRPr="00B44C19">
        <w:rPr>
          <w:color w:val="000000"/>
          <w:w w:val="104"/>
        </w:rPr>
        <w:t>ово</w:t>
      </w:r>
      <w:r w:rsidRPr="00B44C19">
        <w:rPr>
          <w:color w:val="000000"/>
          <w:w w:val="103"/>
        </w:rPr>
        <w:t>й</w:t>
      </w:r>
      <w:r w:rsidRPr="00B44C19">
        <w:rPr>
          <w:color w:val="000000"/>
          <w:spacing w:val="19"/>
        </w:rPr>
        <w:t xml:space="preserve"> </w:t>
      </w:r>
      <w:r w:rsidRPr="00B44C19">
        <w:rPr>
          <w:color w:val="000000"/>
          <w:w w:val="101"/>
        </w:rPr>
        <w:t>ш</w:t>
      </w:r>
      <w:r w:rsidRPr="00B44C19">
        <w:rPr>
          <w:color w:val="000000"/>
          <w:w w:val="103"/>
        </w:rPr>
        <w:t>к</w:t>
      </w:r>
      <w:r w:rsidRPr="00B44C19">
        <w:rPr>
          <w:color w:val="000000"/>
          <w:w w:val="104"/>
        </w:rPr>
        <w:t>о</w:t>
      </w:r>
      <w:r w:rsidRPr="00B44C19">
        <w:rPr>
          <w:color w:val="000000"/>
          <w:w w:val="99"/>
        </w:rPr>
        <w:t>л</w:t>
      </w:r>
      <w:r w:rsidRPr="00B44C19">
        <w:rPr>
          <w:color w:val="000000"/>
          <w:spacing w:val="1"/>
        </w:rPr>
        <w:t>ы</w:t>
      </w:r>
      <w:r w:rsidRPr="00B44C19">
        <w:rPr>
          <w:color w:val="000000"/>
          <w:spacing w:val="21"/>
        </w:rPr>
        <w:t xml:space="preserve"> </w:t>
      </w:r>
      <w:r w:rsidRPr="00B44C19">
        <w:rPr>
          <w:color w:val="000000"/>
          <w:spacing w:val="-1"/>
          <w:w w:val="106"/>
        </w:rPr>
        <w:t>с</w:t>
      </w:r>
      <w:r w:rsidRPr="00B44C19">
        <w:rPr>
          <w:color w:val="000000"/>
          <w:w w:val="104"/>
        </w:rPr>
        <w:t>в</w:t>
      </w:r>
      <w:r w:rsidRPr="00B44C19">
        <w:rPr>
          <w:color w:val="000000"/>
          <w:spacing w:val="1"/>
          <w:w w:val="104"/>
        </w:rPr>
        <w:t>о</w:t>
      </w:r>
      <w:r w:rsidRPr="00B44C19">
        <w:rPr>
          <w:color w:val="000000"/>
          <w:w w:val="101"/>
        </w:rPr>
        <w:t>е</w:t>
      </w:r>
      <w:r w:rsidRPr="00B44C19">
        <w:rPr>
          <w:color w:val="000000"/>
          <w:w w:val="103"/>
        </w:rPr>
        <w:t>й</w:t>
      </w:r>
      <w:r w:rsidRPr="00B44C19">
        <w:rPr>
          <w:color w:val="000000"/>
          <w:spacing w:val="18"/>
        </w:rPr>
        <w:t xml:space="preserve"> </w:t>
      </w:r>
      <w:r w:rsidRPr="00B44C19">
        <w:rPr>
          <w:color w:val="000000"/>
          <w:w w:val="102"/>
        </w:rPr>
        <w:t>н</w:t>
      </w:r>
      <w:r w:rsidRPr="00B44C19">
        <w:rPr>
          <w:color w:val="000000"/>
          <w:w w:val="101"/>
        </w:rPr>
        <w:t>а</w:t>
      </w:r>
      <w:r w:rsidRPr="00B44C19">
        <w:rPr>
          <w:color w:val="000000"/>
          <w:w w:val="103"/>
        </w:rPr>
        <w:t>и</w:t>
      </w:r>
      <w:r w:rsidRPr="00B44C19">
        <w:rPr>
          <w:color w:val="000000"/>
          <w:w w:val="104"/>
        </w:rPr>
        <w:t>в</w:t>
      </w:r>
      <w:r w:rsidRPr="00B44C19">
        <w:rPr>
          <w:color w:val="000000"/>
          <w:w w:val="102"/>
        </w:rPr>
        <w:t>н</w:t>
      </w:r>
      <w:r w:rsidRPr="00B44C19">
        <w:rPr>
          <w:color w:val="000000"/>
          <w:spacing w:val="1"/>
          <w:w w:val="104"/>
        </w:rPr>
        <w:t>о</w:t>
      </w:r>
      <w:r w:rsidRPr="00B44C19">
        <w:rPr>
          <w:color w:val="000000"/>
          <w:w w:val="106"/>
        </w:rPr>
        <w:t>с</w:t>
      </w:r>
      <w:r w:rsidRPr="00B44C19">
        <w:rPr>
          <w:color w:val="000000"/>
          <w:spacing w:val="1"/>
          <w:w w:val="106"/>
        </w:rPr>
        <w:t>т</w:t>
      </w:r>
      <w:r w:rsidRPr="00B44C19">
        <w:rPr>
          <w:color w:val="000000"/>
          <w:w w:val="106"/>
        </w:rPr>
        <w:t>ь</w:t>
      </w:r>
      <w:r w:rsidRPr="00B44C19">
        <w:rPr>
          <w:color w:val="000000"/>
          <w:w w:val="98"/>
        </w:rPr>
        <w:t>ю</w:t>
      </w:r>
      <w:r w:rsidRPr="00B44C19">
        <w:rPr>
          <w:color w:val="000000"/>
          <w:w w:val="83"/>
        </w:rPr>
        <w:t>,</w:t>
      </w:r>
      <w:r w:rsidRPr="00B44C19">
        <w:rPr>
          <w:color w:val="000000"/>
          <w:spacing w:val="20"/>
        </w:rPr>
        <w:t xml:space="preserve"> </w:t>
      </w:r>
      <w:r w:rsidRPr="00B44C19">
        <w:rPr>
          <w:color w:val="000000"/>
          <w:w w:val="102"/>
        </w:rPr>
        <w:t>н</w:t>
      </w:r>
      <w:r w:rsidRPr="00B44C19">
        <w:rPr>
          <w:color w:val="000000"/>
          <w:w w:val="101"/>
        </w:rPr>
        <w:t>е</w:t>
      </w:r>
      <w:r w:rsidRPr="00B44C19">
        <w:rPr>
          <w:color w:val="000000"/>
          <w:w w:val="106"/>
        </w:rPr>
        <w:t>с</w:t>
      </w:r>
      <w:r w:rsidRPr="00B44C19">
        <w:rPr>
          <w:color w:val="000000"/>
          <w:w w:val="101"/>
        </w:rPr>
        <w:t>а</w:t>
      </w:r>
      <w:r w:rsidRPr="00B44C19">
        <w:rPr>
          <w:color w:val="000000"/>
          <w:w w:val="95"/>
        </w:rPr>
        <w:t>м</w:t>
      </w:r>
      <w:r w:rsidRPr="00B44C19">
        <w:rPr>
          <w:color w:val="000000"/>
          <w:w w:val="104"/>
        </w:rPr>
        <w:t>о</w:t>
      </w:r>
      <w:r w:rsidRPr="00B44C19">
        <w:rPr>
          <w:color w:val="000000"/>
          <w:w w:val="106"/>
        </w:rPr>
        <w:t>ст</w:t>
      </w:r>
      <w:r w:rsidRPr="00B44C19">
        <w:rPr>
          <w:color w:val="000000"/>
          <w:w w:val="104"/>
        </w:rPr>
        <w:t>о</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сть</w:t>
      </w:r>
      <w:r w:rsidRPr="00B44C19">
        <w:rPr>
          <w:color w:val="000000"/>
          <w:w w:val="98"/>
        </w:rPr>
        <w:t>ю</w:t>
      </w:r>
      <w:r w:rsidRPr="00B44C19">
        <w:rPr>
          <w:color w:val="000000"/>
          <w:w w:val="83"/>
        </w:rPr>
        <w:t>,</w:t>
      </w:r>
      <w:r w:rsidRPr="00B44C19">
        <w:rPr>
          <w:color w:val="000000"/>
          <w:spacing w:val="20"/>
        </w:rPr>
        <w:t xml:space="preserve"> </w:t>
      </w:r>
      <w:r w:rsidRPr="00B44C19">
        <w:rPr>
          <w:color w:val="000000"/>
          <w:w w:val="102"/>
        </w:rPr>
        <w:t>н</w:t>
      </w:r>
      <w:r w:rsidRPr="00B44C19">
        <w:rPr>
          <w:color w:val="000000"/>
          <w:w w:val="101"/>
        </w:rPr>
        <w:t>е</w:t>
      </w:r>
      <w:r w:rsidRPr="00B44C19">
        <w:rPr>
          <w:color w:val="000000"/>
          <w:spacing w:val="-1"/>
          <w:w w:val="104"/>
        </w:rPr>
        <w:t>п</w:t>
      </w:r>
      <w:r w:rsidRPr="00B44C19">
        <w:rPr>
          <w:color w:val="000000"/>
          <w:w w:val="104"/>
        </w:rPr>
        <w:t>о</w:t>
      </w:r>
      <w:r w:rsidRPr="00B44C19">
        <w:rPr>
          <w:color w:val="000000"/>
          <w:w w:val="106"/>
        </w:rPr>
        <w:t>с</w:t>
      </w:r>
      <w:r w:rsidRPr="00B44C19">
        <w:rPr>
          <w:color w:val="000000"/>
          <w:w w:val="108"/>
        </w:rPr>
        <w:t>р</w:t>
      </w:r>
      <w:r w:rsidRPr="00B44C19">
        <w:rPr>
          <w:color w:val="000000"/>
          <w:spacing w:val="1"/>
          <w:w w:val="101"/>
        </w:rPr>
        <w:t>е</w:t>
      </w:r>
      <w:r w:rsidRPr="00B44C19">
        <w:rPr>
          <w:color w:val="000000"/>
          <w:w w:val="95"/>
        </w:rPr>
        <w:t>д</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w w:val="106"/>
        </w:rPr>
        <w:t>сть</w:t>
      </w:r>
      <w:r w:rsidRPr="00B44C19">
        <w:rPr>
          <w:color w:val="000000"/>
          <w:w w:val="98"/>
        </w:rPr>
        <w:t>ю</w:t>
      </w:r>
      <w:r w:rsidRPr="00B44C19">
        <w:rPr>
          <w:color w:val="000000"/>
          <w:w w:val="83"/>
        </w:rPr>
        <w:t>,</w:t>
      </w:r>
      <w:r w:rsidRPr="00B44C19">
        <w:rPr>
          <w:color w:val="000000"/>
        </w:rPr>
        <w:t xml:space="preserve"> </w:t>
      </w:r>
      <w:r w:rsidRPr="00B44C19">
        <w:rPr>
          <w:color w:val="000000"/>
          <w:spacing w:val="1"/>
          <w:w w:val="104"/>
        </w:rPr>
        <w:t>о</w:t>
      </w:r>
      <w:r w:rsidRPr="00B44C19">
        <w:rPr>
          <w:color w:val="000000"/>
          <w:w w:val="102"/>
        </w:rPr>
        <w:t>н</w:t>
      </w:r>
      <w:r w:rsidRPr="00B44C19">
        <w:rPr>
          <w:color w:val="000000"/>
        </w:rPr>
        <w:t xml:space="preserve"> </w:t>
      </w:r>
      <w:r w:rsidRPr="00B44C19">
        <w:rPr>
          <w:color w:val="000000"/>
          <w:w w:val="110"/>
        </w:rPr>
        <w:t>ч</w:t>
      </w:r>
      <w:r w:rsidRPr="00B44C19">
        <w:rPr>
          <w:color w:val="000000"/>
          <w:w w:val="101"/>
        </w:rPr>
        <w:t>а</w:t>
      </w:r>
      <w:r w:rsidRPr="00B44C19">
        <w:rPr>
          <w:color w:val="000000"/>
          <w:w w:val="106"/>
        </w:rPr>
        <w:t>ст</w:t>
      </w:r>
      <w:r w:rsidRPr="00B44C19">
        <w:rPr>
          <w:color w:val="000000"/>
          <w:w w:val="104"/>
        </w:rPr>
        <w:t>о</w:t>
      </w:r>
      <w:r w:rsidRPr="00B44C19">
        <w:rPr>
          <w:color w:val="000000"/>
        </w:rPr>
        <w:t xml:space="preserve"> </w:t>
      </w:r>
      <w:r w:rsidRPr="00B44C19">
        <w:rPr>
          <w:color w:val="000000"/>
          <w:w w:val="103"/>
        </w:rPr>
        <w:t>к</w:t>
      </w:r>
      <w:r w:rsidRPr="00B44C19">
        <w:rPr>
          <w:color w:val="000000"/>
          <w:w w:val="104"/>
        </w:rPr>
        <w:t>о</w:t>
      </w:r>
      <w:r w:rsidRPr="00B44C19">
        <w:rPr>
          <w:color w:val="000000"/>
          <w:w w:val="102"/>
        </w:rPr>
        <w:t>н</w:t>
      </w:r>
      <w:r w:rsidRPr="00B44C19">
        <w:rPr>
          <w:color w:val="000000"/>
          <w:w w:val="103"/>
        </w:rPr>
        <w:t>ф</w:t>
      </w:r>
      <w:r w:rsidRPr="00B44C19">
        <w:rPr>
          <w:color w:val="000000"/>
          <w:w w:val="99"/>
        </w:rPr>
        <w:t>л</w:t>
      </w:r>
      <w:r w:rsidRPr="00B44C19">
        <w:rPr>
          <w:color w:val="000000"/>
          <w:w w:val="103"/>
        </w:rPr>
        <w:t>ик</w:t>
      </w:r>
      <w:r w:rsidRPr="00B44C19">
        <w:rPr>
          <w:color w:val="000000"/>
          <w:w w:val="106"/>
        </w:rPr>
        <w:t>т</w:t>
      </w:r>
      <w:r w:rsidRPr="00B44C19">
        <w:rPr>
          <w:color w:val="000000"/>
          <w:w w:val="104"/>
        </w:rPr>
        <w:t>у</w:t>
      </w:r>
      <w:r w:rsidRPr="00B44C19">
        <w:rPr>
          <w:color w:val="000000"/>
          <w:w w:val="101"/>
        </w:rPr>
        <w:t>е</w:t>
      </w:r>
      <w:r w:rsidRPr="00B44C19">
        <w:rPr>
          <w:color w:val="000000"/>
          <w:w w:val="106"/>
        </w:rPr>
        <w:t>т</w:t>
      </w:r>
      <w:r w:rsidRPr="00B44C19">
        <w:rPr>
          <w:color w:val="000000"/>
        </w:rPr>
        <w:t xml:space="preserve"> </w:t>
      </w:r>
      <w:r w:rsidRPr="00B44C19">
        <w:rPr>
          <w:color w:val="000000"/>
          <w:w w:val="106"/>
        </w:rPr>
        <w:t>с</w:t>
      </w:r>
      <w:r w:rsidRPr="00B44C19">
        <w:rPr>
          <w:color w:val="000000"/>
          <w:w w:val="104"/>
        </w:rPr>
        <w:t>о</w:t>
      </w:r>
      <w:r w:rsidRPr="00B44C19">
        <w:rPr>
          <w:color w:val="000000"/>
        </w:rPr>
        <w:t xml:space="preserve"> </w:t>
      </w:r>
      <w:r w:rsidRPr="00B44C19">
        <w:rPr>
          <w:color w:val="000000"/>
          <w:spacing w:val="1"/>
          <w:w w:val="106"/>
        </w:rPr>
        <w:t>с</w:t>
      </w:r>
      <w:r w:rsidRPr="00B44C19">
        <w:rPr>
          <w:color w:val="000000"/>
          <w:w w:val="104"/>
        </w:rPr>
        <w:t>в</w:t>
      </w:r>
      <w:r w:rsidRPr="00B44C19">
        <w:rPr>
          <w:color w:val="000000"/>
          <w:w w:val="101"/>
        </w:rPr>
        <w:t>е</w:t>
      </w:r>
      <w:r w:rsidRPr="00B44C19">
        <w:rPr>
          <w:color w:val="000000"/>
          <w:w w:val="108"/>
        </w:rPr>
        <w:t>р</w:t>
      </w:r>
      <w:r w:rsidRPr="00B44C19">
        <w:rPr>
          <w:color w:val="000000"/>
          <w:w w:val="106"/>
        </w:rPr>
        <w:t>ст</w:t>
      </w:r>
      <w:r w:rsidRPr="00B44C19">
        <w:rPr>
          <w:color w:val="000000"/>
          <w:w w:val="102"/>
        </w:rPr>
        <w:t>н</w:t>
      </w:r>
      <w:r w:rsidRPr="00B44C19">
        <w:rPr>
          <w:color w:val="000000"/>
          <w:w w:val="103"/>
        </w:rPr>
        <w:t>ик</w:t>
      </w:r>
      <w:r w:rsidRPr="00B44C19">
        <w:rPr>
          <w:color w:val="000000"/>
          <w:w w:val="101"/>
        </w:rPr>
        <w:t>а</w:t>
      </w:r>
      <w:r w:rsidRPr="00B44C19">
        <w:rPr>
          <w:color w:val="000000"/>
          <w:w w:val="95"/>
        </w:rPr>
        <w:t>м</w:t>
      </w:r>
      <w:r w:rsidRPr="00B44C19">
        <w:rPr>
          <w:color w:val="000000"/>
          <w:w w:val="103"/>
        </w:rPr>
        <w:t>и</w:t>
      </w:r>
      <w:r w:rsidRPr="00B44C19">
        <w:rPr>
          <w:color w:val="000000"/>
          <w:w w:val="83"/>
        </w:rPr>
        <w:t>,</w:t>
      </w:r>
      <w:r w:rsidRPr="00B44C19">
        <w:rPr>
          <w:color w:val="000000"/>
        </w:rPr>
        <w:t xml:space="preserve"> </w:t>
      </w:r>
      <w:r w:rsidRPr="00B44C19">
        <w:rPr>
          <w:color w:val="000000"/>
          <w:w w:val="102"/>
        </w:rPr>
        <w:t>н</w:t>
      </w:r>
      <w:r w:rsidRPr="00B44C19">
        <w:rPr>
          <w:color w:val="000000"/>
          <w:w w:val="101"/>
        </w:rPr>
        <w:t>е</w:t>
      </w:r>
      <w:r w:rsidRPr="00B44C19">
        <w:rPr>
          <w:color w:val="000000"/>
        </w:rPr>
        <w:t xml:space="preserve"> </w:t>
      </w:r>
      <w:r w:rsidRPr="00B44C19">
        <w:rPr>
          <w:color w:val="000000"/>
          <w:w w:val="104"/>
        </w:rPr>
        <w:t>во</w:t>
      </w:r>
      <w:r w:rsidRPr="00B44C19">
        <w:rPr>
          <w:color w:val="000000"/>
          <w:spacing w:val="-1"/>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2"/>
        </w:rPr>
        <w:t>н</w:t>
      </w:r>
      <w:r w:rsidRPr="00B44C19">
        <w:rPr>
          <w:color w:val="000000"/>
          <w:w w:val="103"/>
        </w:rPr>
        <w:t>и</w:t>
      </w:r>
      <w:r w:rsidRPr="00B44C19">
        <w:rPr>
          <w:color w:val="000000"/>
          <w:w w:val="95"/>
        </w:rPr>
        <w:t>м</w:t>
      </w:r>
      <w:r w:rsidRPr="00B44C19">
        <w:rPr>
          <w:color w:val="000000"/>
          <w:w w:val="101"/>
        </w:rPr>
        <w:t>ае</w:t>
      </w:r>
      <w:r w:rsidRPr="00B44C19">
        <w:rPr>
          <w:color w:val="000000"/>
          <w:w w:val="106"/>
        </w:rPr>
        <w:t>т</w:t>
      </w:r>
      <w:r w:rsidRPr="00B44C19">
        <w:rPr>
          <w:color w:val="000000"/>
        </w:rPr>
        <w:t xml:space="preserve"> </w:t>
      </w:r>
      <w:r w:rsidRPr="00B44C19">
        <w:rPr>
          <w:color w:val="000000"/>
          <w:w w:val="103"/>
        </w:rPr>
        <w:t>и</w:t>
      </w:r>
      <w:r w:rsidRPr="00B44C19">
        <w:rPr>
          <w:color w:val="000000"/>
          <w:spacing w:val="-1"/>
        </w:rPr>
        <w:t xml:space="preserve"> </w:t>
      </w:r>
      <w:r w:rsidRPr="00B44C19">
        <w:rPr>
          <w:color w:val="000000"/>
          <w:w w:val="102"/>
        </w:rPr>
        <w:t>н</w:t>
      </w:r>
      <w:r w:rsidRPr="00B44C19">
        <w:rPr>
          <w:color w:val="000000"/>
          <w:w w:val="101"/>
        </w:rPr>
        <w:t>е</w:t>
      </w:r>
      <w:r w:rsidRPr="00B44C19">
        <w:rPr>
          <w:color w:val="000000"/>
          <w:spacing w:val="-1"/>
        </w:rPr>
        <w:t xml:space="preserve"> </w:t>
      </w:r>
      <w:r w:rsidRPr="00B44C19">
        <w:rPr>
          <w:color w:val="000000"/>
          <w:spacing w:val="-1"/>
          <w:w w:val="104"/>
        </w:rPr>
        <w:t>в</w:t>
      </w:r>
      <w:r w:rsidRPr="00B44C19">
        <w:rPr>
          <w:color w:val="000000"/>
        </w:rPr>
        <w:t>ы</w:t>
      </w:r>
      <w:r w:rsidRPr="00B44C19">
        <w:rPr>
          <w:color w:val="000000"/>
          <w:w w:val="104"/>
        </w:rPr>
        <w:t>по</w:t>
      </w:r>
      <w:r w:rsidRPr="00B44C19">
        <w:rPr>
          <w:color w:val="000000"/>
          <w:spacing w:val="6"/>
          <w:w w:val="99"/>
        </w:rPr>
        <w:t>л</w:t>
      </w:r>
      <w:r w:rsidRPr="00B44C19">
        <w:rPr>
          <w:color w:val="000000"/>
        </w:rPr>
        <w:t>н</w:t>
      </w:r>
      <w:r w:rsidRPr="00B44C19">
        <w:rPr>
          <w:color w:val="000000"/>
          <w:w w:val="102"/>
        </w:rPr>
        <w:t>я</w:t>
      </w:r>
      <w:r w:rsidRPr="00B44C19">
        <w:rPr>
          <w:color w:val="000000"/>
          <w:w w:val="105"/>
        </w:rPr>
        <w:t>е</w:t>
      </w:r>
      <w:r w:rsidRPr="00B44C19">
        <w:rPr>
          <w:color w:val="000000"/>
          <w:w w:val="101"/>
        </w:rPr>
        <w:t>т</w:t>
      </w:r>
      <w:r w:rsidRPr="00B44C19">
        <w:rPr>
          <w:color w:val="000000"/>
          <w:spacing w:val="13"/>
        </w:rPr>
        <w:t xml:space="preserve"> </w:t>
      </w:r>
      <w:r w:rsidRPr="00B44C19">
        <w:rPr>
          <w:color w:val="000000"/>
          <w:w w:val="101"/>
        </w:rPr>
        <w:t>ш</w:t>
      </w:r>
      <w:r w:rsidRPr="00B44C19">
        <w:rPr>
          <w:color w:val="000000"/>
          <w:spacing w:val="1"/>
          <w:w w:val="103"/>
        </w:rPr>
        <w:t>к</w:t>
      </w:r>
      <w:r w:rsidRPr="00B44C19">
        <w:rPr>
          <w:color w:val="000000"/>
          <w:w w:val="104"/>
        </w:rPr>
        <w:t>о</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13"/>
        </w:rPr>
        <w:t xml:space="preserve"> </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spacing w:val="-1"/>
          <w:w w:val="104"/>
        </w:rPr>
        <w:t>о</w:t>
      </w:r>
      <w:r w:rsidRPr="00B44C19">
        <w:rPr>
          <w:color w:val="000000"/>
          <w:w w:val="104"/>
        </w:rPr>
        <w:t>в</w:t>
      </w:r>
      <w:r w:rsidRPr="00B44C19">
        <w:rPr>
          <w:color w:val="000000"/>
          <w:w w:val="101"/>
        </w:rPr>
        <w:t>а</w:t>
      </w:r>
      <w:r w:rsidRPr="00B44C19">
        <w:rPr>
          <w:color w:val="000000"/>
          <w:w w:val="102"/>
        </w:rPr>
        <w:t>н</w:t>
      </w:r>
      <w:r w:rsidRPr="00B44C19">
        <w:rPr>
          <w:color w:val="000000"/>
          <w:w w:val="103"/>
        </w:rPr>
        <w:t>ий</w:t>
      </w:r>
      <w:r w:rsidRPr="00B44C19">
        <w:rPr>
          <w:color w:val="000000"/>
          <w:w w:val="83"/>
        </w:rPr>
        <w:t>,</w:t>
      </w:r>
      <w:r w:rsidRPr="00B44C19">
        <w:rPr>
          <w:color w:val="000000"/>
          <w:spacing w:val="15"/>
        </w:rPr>
        <w:t xml:space="preserve"> </w:t>
      </w:r>
      <w:r w:rsidRPr="00B44C19">
        <w:rPr>
          <w:color w:val="000000"/>
          <w:w w:val="102"/>
        </w:rPr>
        <w:t>н</w:t>
      </w:r>
      <w:r w:rsidRPr="00B44C19">
        <w:rPr>
          <w:color w:val="000000"/>
          <w:w w:val="104"/>
        </w:rPr>
        <w:t>о</w:t>
      </w:r>
      <w:r w:rsidRPr="00B44C19">
        <w:rPr>
          <w:color w:val="000000"/>
          <w:spacing w:val="14"/>
        </w:rPr>
        <w:t xml:space="preserve"> </w:t>
      </w:r>
      <w:r w:rsidRPr="00B44C19">
        <w:rPr>
          <w:color w:val="000000"/>
          <w:spacing w:val="1"/>
          <w:w w:val="104"/>
        </w:rPr>
        <w:t>в</w:t>
      </w:r>
      <w:r w:rsidRPr="00B44C19">
        <w:rPr>
          <w:color w:val="000000"/>
          <w:spacing w:val="13"/>
        </w:rPr>
        <w:t xml:space="preserve"> </w:t>
      </w:r>
      <w:r w:rsidRPr="00B44C19">
        <w:rPr>
          <w:color w:val="000000"/>
          <w:w w:val="106"/>
        </w:rPr>
        <w:t>т</w:t>
      </w:r>
      <w:r w:rsidRPr="00B44C19">
        <w:rPr>
          <w:color w:val="000000"/>
          <w:spacing w:val="-1"/>
          <w:w w:val="104"/>
        </w:rPr>
        <w:t>о</w:t>
      </w:r>
      <w:r w:rsidRPr="00B44C19">
        <w:rPr>
          <w:color w:val="000000"/>
          <w:w w:val="97"/>
        </w:rPr>
        <w:t>ж</w:t>
      </w:r>
      <w:r w:rsidRPr="00B44C19">
        <w:rPr>
          <w:color w:val="000000"/>
          <w:w w:val="101"/>
        </w:rPr>
        <w:t>е</w:t>
      </w:r>
      <w:r w:rsidRPr="00B44C19">
        <w:rPr>
          <w:color w:val="000000"/>
          <w:spacing w:val="15"/>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w w:val="95"/>
        </w:rPr>
        <w:t>м</w:t>
      </w:r>
      <w:r w:rsidRPr="00B44C19">
        <w:rPr>
          <w:color w:val="000000"/>
          <w:w w:val="105"/>
        </w:rPr>
        <w:t>я</w:t>
      </w:r>
      <w:r w:rsidRPr="00B44C19">
        <w:rPr>
          <w:color w:val="000000"/>
          <w:spacing w:val="13"/>
        </w:rPr>
        <w:t xml:space="preserve"> </w:t>
      </w:r>
      <w:r w:rsidRPr="00B44C19">
        <w:rPr>
          <w:color w:val="000000"/>
          <w:w w:val="104"/>
        </w:rPr>
        <w:t>о</w:t>
      </w:r>
      <w:r w:rsidRPr="00B44C19">
        <w:rPr>
          <w:color w:val="000000"/>
          <w:w w:val="102"/>
        </w:rPr>
        <w:t>н</w:t>
      </w:r>
      <w:r w:rsidRPr="00B44C19">
        <w:rPr>
          <w:color w:val="000000"/>
          <w:spacing w:val="13"/>
        </w:rPr>
        <w:t xml:space="preserve"> </w:t>
      </w:r>
      <w:r w:rsidRPr="00B44C19">
        <w:rPr>
          <w:color w:val="000000"/>
          <w:spacing w:val="1"/>
          <w:w w:val="104"/>
        </w:rPr>
        <w:t>п</w:t>
      </w:r>
      <w:r w:rsidRPr="00B44C19">
        <w:rPr>
          <w:color w:val="000000"/>
          <w:w w:val="108"/>
        </w:rPr>
        <w:t>р</w:t>
      </w:r>
      <w:r w:rsidRPr="00B44C19">
        <w:rPr>
          <w:color w:val="000000"/>
          <w:w w:val="101"/>
        </w:rPr>
        <w:t>е</w:t>
      </w:r>
      <w:r w:rsidRPr="00B44C19">
        <w:rPr>
          <w:color w:val="000000"/>
          <w:w w:val="103"/>
        </w:rPr>
        <w:t>к</w:t>
      </w:r>
      <w:r w:rsidRPr="00B44C19">
        <w:rPr>
          <w:color w:val="000000"/>
          <w:spacing w:val="1"/>
          <w:w w:val="108"/>
        </w:rPr>
        <w:t>р</w:t>
      </w:r>
      <w:r w:rsidRPr="00B44C19">
        <w:rPr>
          <w:color w:val="000000"/>
          <w:w w:val="101"/>
        </w:rPr>
        <w:t>а</w:t>
      </w:r>
      <w:r w:rsidRPr="00B44C19">
        <w:rPr>
          <w:color w:val="000000"/>
          <w:w w:val="106"/>
        </w:rPr>
        <w:t>с</w:t>
      </w:r>
      <w:r w:rsidRPr="00B44C19">
        <w:rPr>
          <w:color w:val="000000"/>
          <w:w w:val="102"/>
        </w:rPr>
        <w:t>н</w:t>
      </w:r>
      <w:r w:rsidRPr="00B44C19">
        <w:rPr>
          <w:color w:val="000000"/>
          <w:spacing w:val="1"/>
          <w:w w:val="104"/>
        </w:rPr>
        <w:t>о</w:t>
      </w:r>
      <w:r w:rsidRPr="00B44C19">
        <w:rPr>
          <w:color w:val="000000"/>
          <w:spacing w:val="13"/>
        </w:rPr>
        <w:t xml:space="preserve"> </w:t>
      </w:r>
      <w:r w:rsidRPr="00B44C19">
        <w:rPr>
          <w:color w:val="000000"/>
          <w:w w:val="110"/>
        </w:rPr>
        <w:t>ч</w:t>
      </w:r>
      <w:r w:rsidRPr="00B44C19">
        <w:rPr>
          <w:color w:val="000000"/>
          <w:w w:val="104"/>
        </w:rPr>
        <w:t>ув</w:t>
      </w:r>
      <w:r w:rsidRPr="00B44C19">
        <w:rPr>
          <w:color w:val="000000"/>
          <w:w w:val="106"/>
        </w:rPr>
        <w:t>ст</w:t>
      </w:r>
      <w:r w:rsidRPr="00B44C19">
        <w:rPr>
          <w:color w:val="000000"/>
          <w:w w:val="104"/>
        </w:rPr>
        <w:t>ву</w:t>
      </w:r>
      <w:r w:rsidRPr="00B44C19">
        <w:rPr>
          <w:color w:val="000000"/>
          <w:w w:val="101"/>
        </w:rPr>
        <w:t>е</w:t>
      </w:r>
      <w:r w:rsidRPr="00B44C19">
        <w:rPr>
          <w:color w:val="000000"/>
          <w:w w:val="106"/>
        </w:rPr>
        <w:t>т</w:t>
      </w:r>
      <w:r w:rsidRPr="00B44C19">
        <w:rPr>
          <w:color w:val="000000"/>
          <w:spacing w:val="13"/>
        </w:rPr>
        <w:t xml:space="preserve"> </w:t>
      </w:r>
      <w:r w:rsidRPr="00B44C19">
        <w:rPr>
          <w:color w:val="000000"/>
          <w:spacing w:val="1"/>
          <w:w w:val="106"/>
        </w:rPr>
        <w:t>с</w:t>
      </w:r>
      <w:r w:rsidRPr="00B44C19">
        <w:rPr>
          <w:color w:val="000000"/>
          <w:w w:val="101"/>
        </w:rPr>
        <w:t>е</w:t>
      </w:r>
      <w:r w:rsidRPr="00B44C19">
        <w:rPr>
          <w:color w:val="000000"/>
          <w:w w:val="99"/>
        </w:rPr>
        <w:t>б</w:t>
      </w:r>
      <w:r w:rsidRPr="00B44C19">
        <w:rPr>
          <w:color w:val="000000"/>
          <w:w w:val="105"/>
        </w:rPr>
        <w:t>я</w:t>
      </w:r>
      <w:r w:rsidRPr="00B44C19">
        <w:rPr>
          <w:color w:val="000000"/>
          <w:spacing w:val="12"/>
        </w:rPr>
        <w:t xml:space="preserve"> </w:t>
      </w:r>
      <w:r w:rsidRPr="00B44C19">
        <w:rPr>
          <w:color w:val="000000"/>
          <w:w w:val="104"/>
        </w:rPr>
        <w:t>в</w:t>
      </w:r>
      <w:r w:rsidRPr="00B44C19">
        <w:rPr>
          <w:color w:val="000000"/>
        </w:rPr>
        <w:t xml:space="preserve"> </w:t>
      </w:r>
      <w:r w:rsidRPr="00B44C19">
        <w:rPr>
          <w:color w:val="000000"/>
          <w:w w:val="103"/>
        </w:rPr>
        <w:t>и</w:t>
      </w:r>
      <w:r w:rsidRPr="00B44C19">
        <w:rPr>
          <w:color w:val="000000"/>
          <w:w w:val="112"/>
        </w:rPr>
        <w:t>г</w:t>
      </w:r>
      <w:r w:rsidRPr="00B44C19">
        <w:rPr>
          <w:color w:val="000000"/>
          <w:w w:val="108"/>
        </w:rPr>
        <w:t>р</w:t>
      </w:r>
      <w:r w:rsidRPr="00B44C19">
        <w:rPr>
          <w:color w:val="000000"/>
          <w:w w:val="101"/>
        </w:rPr>
        <w:t>е</w:t>
      </w:r>
      <w:r w:rsidRPr="00B44C19">
        <w:rPr>
          <w:color w:val="000000"/>
          <w:w w:val="83"/>
        </w:rPr>
        <w:t>,</w:t>
      </w:r>
      <w:r w:rsidRPr="00B44C19">
        <w:rPr>
          <w:color w:val="000000"/>
          <w:spacing w:val="19"/>
        </w:rPr>
        <w:t xml:space="preserve"> </w:t>
      </w:r>
      <w:r w:rsidRPr="00B44C19">
        <w:rPr>
          <w:color w:val="000000"/>
          <w:spacing w:val="-1"/>
          <w:w w:val="104"/>
        </w:rPr>
        <w:t>п</w:t>
      </w:r>
      <w:r w:rsidRPr="00B44C19">
        <w:rPr>
          <w:color w:val="000000"/>
          <w:w w:val="108"/>
        </w:rPr>
        <w:t>р</w:t>
      </w:r>
      <w:r w:rsidRPr="00B44C19">
        <w:rPr>
          <w:color w:val="000000"/>
          <w:spacing w:val="1"/>
          <w:w w:val="103"/>
        </w:rPr>
        <w:t>и</w:t>
      </w:r>
      <w:r w:rsidRPr="00B44C19">
        <w:rPr>
          <w:color w:val="000000"/>
          <w:w w:val="99"/>
        </w:rPr>
        <w:t>б</w:t>
      </w:r>
      <w:r w:rsidRPr="00B44C19">
        <w:rPr>
          <w:color w:val="000000"/>
          <w:w w:val="101"/>
        </w:rPr>
        <w:t>е</w:t>
      </w:r>
      <w:r w:rsidRPr="00B44C19">
        <w:rPr>
          <w:color w:val="000000"/>
          <w:w w:val="112"/>
        </w:rPr>
        <w:t>г</w:t>
      </w:r>
      <w:r w:rsidRPr="00B44C19">
        <w:rPr>
          <w:color w:val="000000"/>
          <w:w w:val="101"/>
        </w:rPr>
        <w:t>а</w:t>
      </w:r>
      <w:r w:rsidRPr="00B44C19">
        <w:rPr>
          <w:color w:val="000000"/>
          <w:w w:val="105"/>
        </w:rPr>
        <w:t>я</w:t>
      </w:r>
      <w:r w:rsidRPr="00B44C19">
        <w:rPr>
          <w:color w:val="000000"/>
          <w:spacing w:val="20"/>
        </w:rPr>
        <w:t xml:space="preserve"> </w:t>
      </w:r>
      <w:r w:rsidRPr="00B44C19">
        <w:rPr>
          <w:color w:val="000000"/>
          <w:w w:val="103"/>
        </w:rPr>
        <w:t>к</w:t>
      </w:r>
      <w:r w:rsidRPr="00B44C19">
        <w:rPr>
          <w:color w:val="000000"/>
          <w:spacing w:val="18"/>
        </w:rPr>
        <w:t xml:space="preserve"> </w:t>
      </w:r>
      <w:r w:rsidRPr="00B44C19">
        <w:rPr>
          <w:color w:val="000000"/>
          <w:w w:val="102"/>
        </w:rPr>
        <w:t>н</w:t>
      </w:r>
      <w:r w:rsidRPr="00B44C19">
        <w:rPr>
          <w:color w:val="000000"/>
          <w:w w:val="101"/>
        </w:rPr>
        <w:t>е</w:t>
      </w:r>
      <w:r w:rsidRPr="00B44C19">
        <w:rPr>
          <w:color w:val="000000"/>
          <w:w w:val="103"/>
        </w:rPr>
        <w:t>й</w:t>
      </w:r>
      <w:r w:rsidRPr="00B44C19">
        <w:rPr>
          <w:color w:val="000000"/>
          <w:spacing w:val="18"/>
        </w:rPr>
        <w:t xml:space="preserve"> </w:t>
      </w:r>
      <w:r w:rsidRPr="00B44C19">
        <w:rPr>
          <w:color w:val="000000"/>
          <w:w w:val="104"/>
        </w:rPr>
        <w:t>в</w:t>
      </w:r>
      <w:r w:rsidRPr="00B44C19">
        <w:rPr>
          <w:color w:val="000000"/>
          <w:spacing w:val="18"/>
        </w:rPr>
        <w:t xml:space="preserve"> </w:t>
      </w:r>
      <w:r w:rsidRPr="00B44C19">
        <w:rPr>
          <w:color w:val="000000"/>
          <w:spacing w:val="2"/>
          <w:w w:val="106"/>
        </w:rPr>
        <w:t>т</w:t>
      </w:r>
      <w:r w:rsidRPr="00B44C19">
        <w:rPr>
          <w:color w:val="000000"/>
          <w:w w:val="101"/>
        </w:rPr>
        <w:t>е</w:t>
      </w:r>
      <w:r w:rsidRPr="00B44C19">
        <w:rPr>
          <w:color w:val="000000"/>
          <w:w w:val="107"/>
        </w:rPr>
        <w:t>х</w:t>
      </w:r>
      <w:r w:rsidRPr="00B44C19">
        <w:rPr>
          <w:color w:val="000000"/>
          <w:spacing w:val="17"/>
        </w:rPr>
        <w:t xml:space="preserve"> </w:t>
      </w:r>
      <w:r w:rsidRPr="00B44C19">
        <w:rPr>
          <w:color w:val="000000"/>
          <w:w w:val="106"/>
        </w:rPr>
        <w:t>с</w:t>
      </w:r>
      <w:r w:rsidRPr="00B44C19">
        <w:rPr>
          <w:color w:val="000000"/>
          <w:w w:val="99"/>
        </w:rPr>
        <w:t>л</w:t>
      </w:r>
      <w:r w:rsidRPr="00B44C19">
        <w:rPr>
          <w:color w:val="000000"/>
          <w:spacing w:val="1"/>
          <w:w w:val="104"/>
        </w:rPr>
        <w:t>у</w:t>
      </w:r>
      <w:r w:rsidRPr="00B44C19">
        <w:rPr>
          <w:color w:val="000000"/>
          <w:w w:val="110"/>
        </w:rPr>
        <w:t>ч</w:t>
      </w:r>
      <w:r w:rsidRPr="00B44C19">
        <w:rPr>
          <w:color w:val="000000"/>
          <w:w w:val="101"/>
        </w:rPr>
        <w:t>а</w:t>
      </w:r>
      <w:r w:rsidRPr="00B44C19">
        <w:rPr>
          <w:color w:val="000000"/>
          <w:w w:val="105"/>
        </w:rPr>
        <w:t>я</w:t>
      </w:r>
      <w:r w:rsidRPr="00B44C19">
        <w:rPr>
          <w:color w:val="000000"/>
          <w:w w:val="107"/>
        </w:rPr>
        <w:t>х</w:t>
      </w:r>
      <w:r w:rsidRPr="00B44C19">
        <w:rPr>
          <w:color w:val="000000"/>
          <w:w w:val="83"/>
        </w:rPr>
        <w:t>,</w:t>
      </w:r>
      <w:r w:rsidRPr="00B44C19">
        <w:rPr>
          <w:color w:val="000000"/>
          <w:spacing w:val="19"/>
        </w:rPr>
        <w:t xml:space="preserve"> </w:t>
      </w:r>
      <w:r w:rsidRPr="00B44C19">
        <w:rPr>
          <w:color w:val="000000"/>
          <w:w w:val="103"/>
        </w:rPr>
        <w:t>к</w:t>
      </w:r>
      <w:r w:rsidRPr="00B44C19">
        <w:rPr>
          <w:color w:val="000000"/>
          <w:w w:val="104"/>
        </w:rPr>
        <w:t>о</w:t>
      </w:r>
      <w:r w:rsidRPr="00B44C19">
        <w:rPr>
          <w:color w:val="000000"/>
          <w:w w:val="112"/>
        </w:rPr>
        <w:t>г</w:t>
      </w:r>
      <w:r w:rsidRPr="00B44C19">
        <w:rPr>
          <w:color w:val="000000"/>
          <w:w w:val="95"/>
        </w:rPr>
        <w:t>д</w:t>
      </w:r>
      <w:r w:rsidRPr="00B44C19">
        <w:rPr>
          <w:color w:val="000000"/>
          <w:spacing w:val="1"/>
          <w:w w:val="101"/>
        </w:rPr>
        <w:t>а</w:t>
      </w:r>
      <w:r w:rsidRPr="00B44C19">
        <w:rPr>
          <w:color w:val="000000"/>
          <w:spacing w:val="18"/>
        </w:rPr>
        <w:t xml:space="preserve"> </w:t>
      </w:r>
      <w:r w:rsidRPr="00B44C19">
        <w:rPr>
          <w:color w:val="000000"/>
          <w:w w:val="104"/>
        </w:rPr>
        <w:t>во</w:t>
      </w:r>
      <w:r w:rsidRPr="00B44C19">
        <w:rPr>
          <w:color w:val="000000"/>
          <w:w w:val="102"/>
        </w:rPr>
        <w:t>зн</w:t>
      </w:r>
      <w:r w:rsidRPr="00B44C19">
        <w:rPr>
          <w:color w:val="000000"/>
          <w:w w:val="103"/>
        </w:rPr>
        <w:t>ик</w:t>
      </w:r>
      <w:r w:rsidRPr="00B44C19">
        <w:rPr>
          <w:color w:val="000000"/>
          <w:w w:val="101"/>
        </w:rPr>
        <w:t>ае</w:t>
      </w:r>
      <w:r w:rsidRPr="00B44C19">
        <w:rPr>
          <w:color w:val="000000"/>
          <w:w w:val="106"/>
        </w:rPr>
        <w:t>т</w:t>
      </w:r>
      <w:r w:rsidRPr="00B44C19">
        <w:rPr>
          <w:color w:val="000000"/>
          <w:spacing w:val="18"/>
        </w:rPr>
        <w:t xml:space="preserve"> </w:t>
      </w:r>
      <w:r w:rsidRPr="00B44C19">
        <w:rPr>
          <w:color w:val="000000"/>
          <w:w w:val="102"/>
        </w:rPr>
        <w:t>н</w:t>
      </w:r>
      <w:r w:rsidRPr="00B44C19">
        <w:rPr>
          <w:color w:val="000000"/>
          <w:w w:val="101"/>
        </w:rPr>
        <w:t>е</w:t>
      </w:r>
      <w:r w:rsidRPr="00B44C19">
        <w:rPr>
          <w:color w:val="000000"/>
          <w:w w:val="104"/>
        </w:rPr>
        <w:t>о</w:t>
      </w:r>
      <w:r w:rsidRPr="00B44C19">
        <w:rPr>
          <w:color w:val="000000"/>
          <w:w w:val="99"/>
        </w:rPr>
        <w:t>б</w:t>
      </w:r>
      <w:r w:rsidRPr="00B44C19">
        <w:rPr>
          <w:color w:val="000000"/>
          <w:w w:val="107"/>
        </w:rPr>
        <w:t>х</w:t>
      </w:r>
      <w:r w:rsidRPr="00B44C19">
        <w:rPr>
          <w:color w:val="000000"/>
          <w:w w:val="104"/>
        </w:rPr>
        <w:t>о</w:t>
      </w:r>
      <w:r w:rsidRPr="00B44C19">
        <w:rPr>
          <w:color w:val="000000"/>
          <w:w w:val="95"/>
        </w:rPr>
        <w:t>д</w:t>
      </w:r>
      <w:r w:rsidRPr="00B44C19">
        <w:rPr>
          <w:color w:val="000000"/>
          <w:spacing w:val="1"/>
          <w:w w:val="103"/>
        </w:rPr>
        <w:t>и</w:t>
      </w:r>
      <w:r w:rsidRPr="00B44C19">
        <w:rPr>
          <w:color w:val="000000"/>
          <w:w w:val="95"/>
        </w:rPr>
        <w:t>м</w:t>
      </w:r>
      <w:r w:rsidRPr="00B44C19">
        <w:rPr>
          <w:color w:val="000000"/>
          <w:spacing w:val="-2"/>
          <w:w w:val="104"/>
        </w:rPr>
        <w:t>о</w:t>
      </w:r>
      <w:r w:rsidRPr="00B44C19">
        <w:rPr>
          <w:color w:val="000000"/>
          <w:w w:val="106"/>
        </w:rPr>
        <w:t>сть</w:t>
      </w:r>
      <w:r w:rsidRPr="00B44C19">
        <w:rPr>
          <w:color w:val="000000"/>
          <w:spacing w:val="19"/>
        </w:rPr>
        <w:t xml:space="preserve"> </w:t>
      </w:r>
      <w:r w:rsidRPr="00B44C19">
        <w:rPr>
          <w:color w:val="000000"/>
          <w:w w:val="104"/>
        </w:rPr>
        <w:t>у</w:t>
      </w:r>
      <w:r w:rsidRPr="00B44C19">
        <w:rPr>
          <w:color w:val="000000"/>
          <w:w w:val="103"/>
        </w:rPr>
        <w:t>й</w:t>
      </w:r>
      <w:r w:rsidRPr="00B44C19">
        <w:rPr>
          <w:color w:val="000000"/>
          <w:w w:val="106"/>
        </w:rPr>
        <w:t>т</w:t>
      </w:r>
      <w:r w:rsidRPr="00B44C19">
        <w:rPr>
          <w:color w:val="000000"/>
          <w:spacing w:val="-1"/>
          <w:w w:val="103"/>
        </w:rPr>
        <w:t>и</w:t>
      </w:r>
      <w:r w:rsidRPr="00B44C19">
        <w:rPr>
          <w:color w:val="000000"/>
          <w:spacing w:val="18"/>
        </w:rPr>
        <w:t xml:space="preserve"> </w:t>
      </w:r>
      <w:r w:rsidRPr="00B44C19">
        <w:rPr>
          <w:color w:val="000000"/>
          <w:w w:val="104"/>
        </w:rPr>
        <w:t>о</w:t>
      </w:r>
      <w:r w:rsidRPr="00B44C19">
        <w:rPr>
          <w:color w:val="000000"/>
          <w:spacing w:val="1"/>
          <w:w w:val="106"/>
        </w:rPr>
        <w:t>т</w:t>
      </w:r>
      <w:r w:rsidRPr="00B44C19">
        <w:rPr>
          <w:color w:val="000000"/>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w w:val="104"/>
        </w:rPr>
        <w:t>о</w:t>
      </w:r>
      <w:r w:rsidRPr="00B44C19">
        <w:rPr>
          <w:color w:val="000000"/>
          <w:spacing w:val="1"/>
          <w:w w:val="103"/>
        </w:rPr>
        <w:t>й</w:t>
      </w:r>
      <w:r w:rsidRPr="00B44C19">
        <w:rPr>
          <w:color w:val="000000"/>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rPr>
        <w:t xml:space="preserve"> </w:t>
      </w:r>
      <w:r w:rsidRPr="00B44C19">
        <w:rPr>
          <w:color w:val="000000"/>
          <w:spacing w:val="-1"/>
          <w:w w:val="102"/>
        </w:rPr>
        <w:t>н</w:t>
      </w:r>
      <w:r w:rsidRPr="00B44C19">
        <w:rPr>
          <w:color w:val="000000"/>
          <w:w w:val="101"/>
        </w:rPr>
        <w:t>е</w:t>
      </w:r>
      <w:r w:rsidRPr="00B44C19">
        <w:rPr>
          <w:color w:val="000000"/>
          <w:w w:val="112"/>
        </w:rPr>
        <w:t>г</w:t>
      </w:r>
      <w:r w:rsidRPr="00B44C19">
        <w:rPr>
          <w:color w:val="000000"/>
          <w:w w:val="104"/>
        </w:rPr>
        <w:t>о</w:t>
      </w:r>
      <w:r w:rsidRPr="00B44C19">
        <w:rPr>
          <w:color w:val="000000"/>
        </w:rPr>
        <w:t xml:space="preserve"> </w:t>
      </w:r>
      <w:r w:rsidRPr="00B44C19">
        <w:rPr>
          <w:color w:val="000000"/>
          <w:spacing w:val="-1"/>
          <w:w w:val="104"/>
        </w:rPr>
        <w:t>у</w:t>
      </w:r>
      <w:r w:rsidRPr="00B44C19">
        <w:rPr>
          <w:color w:val="000000"/>
          <w:w w:val="110"/>
        </w:rPr>
        <w:t>ч</w:t>
      </w:r>
      <w:r w:rsidRPr="00B44C19">
        <w:rPr>
          <w:color w:val="000000"/>
          <w:spacing w:val="1"/>
          <w:w w:val="101"/>
        </w:rPr>
        <w:t>е</w:t>
      </w:r>
      <w:r w:rsidRPr="00B44C19">
        <w:rPr>
          <w:color w:val="000000"/>
          <w:w w:val="99"/>
        </w:rPr>
        <w:t>б</w:t>
      </w:r>
      <w:r w:rsidRPr="00B44C19">
        <w:rPr>
          <w:color w:val="000000"/>
          <w:w w:val="102"/>
        </w:rPr>
        <w:t>н</w:t>
      </w:r>
      <w:r w:rsidRPr="00B44C19">
        <w:rPr>
          <w:color w:val="000000"/>
          <w:w w:val="104"/>
        </w:rPr>
        <w:t>о</w:t>
      </w:r>
      <w:r w:rsidRPr="00B44C19">
        <w:rPr>
          <w:color w:val="000000"/>
          <w:w w:val="103"/>
        </w:rPr>
        <w:t>й</w:t>
      </w:r>
      <w:r w:rsidRPr="00B44C19">
        <w:rPr>
          <w:color w:val="000000"/>
          <w:spacing w:val="-1"/>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
          <w:w w:val="83"/>
        </w:rPr>
        <w:t>,</w:t>
      </w:r>
      <w:r w:rsidRPr="00B44C19">
        <w:rPr>
          <w:color w:val="000000"/>
          <w:spacing w:val="-1"/>
        </w:rPr>
        <w:t xml:space="preserve"> </w:t>
      </w:r>
      <w:r w:rsidRPr="00B44C19">
        <w:rPr>
          <w:color w:val="000000"/>
          <w:w w:val="107"/>
        </w:rPr>
        <w:t>х</w:t>
      </w:r>
      <w:r w:rsidRPr="00B44C19">
        <w:rPr>
          <w:color w:val="000000"/>
          <w:w w:val="104"/>
        </w:rPr>
        <w:t>о</w:t>
      </w:r>
      <w:r w:rsidRPr="00B44C19">
        <w:rPr>
          <w:color w:val="000000"/>
          <w:w w:val="106"/>
        </w:rPr>
        <w:t>т</w:t>
      </w:r>
      <w:r w:rsidRPr="00B44C19">
        <w:rPr>
          <w:color w:val="000000"/>
          <w:w w:val="105"/>
        </w:rPr>
        <w:t>я</w:t>
      </w:r>
      <w:r w:rsidRPr="00B44C19">
        <w:rPr>
          <w:color w:val="000000"/>
        </w:rPr>
        <w:t xml:space="preserve"> </w:t>
      </w:r>
      <w:r w:rsidRPr="00B44C19">
        <w:rPr>
          <w:color w:val="000000"/>
          <w:w w:val="104"/>
        </w:rPr>
        <w:t>в</w:t>
      </w:r>
      <w:r w:rsidRPr="00B44C19">
        <w:rPr>
          <w:color w:val="000000"/>
        </w:rPr>
        <w:t>ы</w:t>
      </w:r>
      <w:r w:rsidRPr="00B44C19">
        <w:rPr>
          <w:color w:val="000000"/>
          <w:w w:val="106"/>
        </w:rPr>
        <w:t>с</w:t>
      </w:r>
      <w:r w:rsidRPr="00B44C19">
        <w:rPr>
          <w:color w:val="000000"/>
          <w:w w:val="101"/>
        </w:rPr>
        <w:t>ш</w:t>
      </w:r>
      <w:r w:rsidRPr="00B44C19">
        <w:rPr>
          <w:color w:val="000000"/>
          <w:w w:val="103"/>
        </w:rPr>
        <w:t>и</w:t>
      </w:r>
      <w:r w:rsidRPr="00B44C19">
        <w:rPr>
          <w:color w:val="000000"/>
          <w:w w:val="101"/>
        </w:rPr>
        <w:t>е</w:t>
      </w:r>
      <w:r w:rsidRPr="00B44C19">
        <w:rPr>
          <w:color w:val="000000"/>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rPr>
        <w:t xml:space="preserve">ы </w:t>
      </w:r>
      <w:r w:rsidRPr="00B44C19">
        <w:rPr>
          <w:color w:val="000000"/>
          <w:w w:val="103"/>
        </w:rPr>
        <w:t>и</w:t>
      </w:r>
      <w:r w:rsidRPr="00B44C19">
        <w:rPr>
          <w:color w:val="000000"/>
          <w:spacing w:val="-1"/>
          <w:w w:val="112"/>
        </w:rPr>
        <w:t>г</w:t>
      </w:r>
      <w:r w:rsidRPr="00B44C19">
        <w:rPr>
          <w:color w:val="000000"/>
          <w:w w:val="108"/>
        </w:rPr>
        <w:t>р</w:t>
      </w:r>
      <w:r w:rsidRPr="00B44C19">
        <w:rPr>
          <w:color w:val="000000"/>
        </w:rPr>
        <w:t xml:space="preserve">ы </w:t>
      </w:r>
      <w:r w:rsidRPr="00B44C19">
        <w:rPr>
          <w:color w:val="000000"/>
          <w:w w:val="106"/>
        </w:rPr>
        <w:t>с</w:t>
      </w:r>
      <w:r w:rsidRPr="00B44C19">
        <w:rPr>
          <w:color w:val="000000"/>
          <w:w w:val="104"/>
        </w:rPr>
        <w:t>о</w:t>
      </w:r>
      <w:r w:rsidRPr="00B44C19">
        <w:rPr>
          <w:color w:val="000000"/>
        </w:rPr>
        <w:t xml:space="preserve"> </w:t>
      </w:r>
      <w:r w:rsidRPr="00B44C19">
        <w:rPr>
          <w:color w:val="000000"/>
          <w:w w:val="106"/>
        </w:rPr>
        <w:t>ст</w:t>
      </w:r>
      <w:r w:rsidRPr="00B44C19">
        <w:rPr>
          <w:color w:val="000000"/>
          <w:w w:val="108"/>
        </w:rPr>
        <w:t>р</w:t>
      </w:r>
      <w:r w:rsidRPr="00B44C19">
        <w:rPr>
          <w:color w:val="000000"/>
          <w:w w:val="104"/>
        </w:rPr>
        <w:t>о</w:t>
      </w:r>
      <w:r w:rsidRPr="00B44C19">
        <w:rPr>
          <w:color w:val="000000"/>
          <w:w w:val="112"/>
        </w:rPr>
        <w:t>г</w:t>
      </w:r>
      <w:r w:rsidRPr="00B44C19">
        <w:rPr>
          <w:color w:val="000000"/>
          <w:spacing w:val="8"/>
          <w:w w:val="103"/>
        </w:rPr>
        <w:t>и</w:t>
      </w:r>
      <w:r w:rsidRPr="00B44C19">
        <w:rPr>
          <w:color w:val="000000"/>
        </w:rPr>
        <w:t>-</w:t>
      </w:r>
      <w:r w:rsidRPr="00B44C19">
        <w:rPr>
          <w:color w:val="000000"/>
          <w:w w:val="95"/>
        </w:rPr>
        <w:t>м</w:t>
      </w:r>
      <w:r w:rsidRPr="00B44C19">
        <w:rPr>
          <w:color w:val="000000"/>
          <w:w w:val="103"/>
        </w:rPr>
        <w:t>и</w:t>
      </w:r>
      <w:r w:rsidRPr="00B44C19">
        <w:rPr>
          <w:color w:val="000000"/>
          <w:spacing w:val="4"/>
        </w:rPr>
        <w:t xml:space="preserve"> </w:t>
      </w:r>
      <w:r w:rsidRPr="00B44C19">
        <w:rPr>
          <w:color w:val="000000"/>
          <w:w w:val="104"/>
        </w:rPr>
        <w:t>п</w:t>
      </w:r>
      <w:r w:rsidRPr="00B44C19">
        <w:rPr>
          <w:color w:val="000000"/>
          <w:spacing w:val="-1"/>
          <w:w w:val="108"/>
        </w:rPr>
        <w:t>р</w:t>
      </w:r>
      <w:r w:rsidRPr="00B44C19">
        <w:rPr>
          <w:color w:val="000000"/>
          <w:w w:val="101"/>
        </w:rPr>
        <w:t>а</w:t>
      </w:r>
      <w:r w:rsidRPr="00B44C19">
        <w:rPr>
          <w:color w:val="000000"/>
          <w:w w:val="104"/>
        </w:rPr>
        <w:t>в</w:t>
      </w:r>
      <w:r w:rsidRPr="00B44C19">
        <w:rPr>
          <w:color w:val="000000"/>
          <w:w w:val="103"/>
        </w:rPr>
        <w:t>и</w:t>
      </w:r>
      <w:r w:rsidRPr="00B44C19">
        <w:rPr>
          <w:color w:val="000000"/>
          <w:spacing w:val="1"/>
          <w:w w:val="99"/>
        </w:rPr>
        <w:t>л</w:t>
      </w:r>
      <w:r w:rsidRPr="00B44C19">
        <w:rPr>
          <w:color w:val="000000"/>
          <w:w w:val="101"/>
        </w:rPr>
        <w:t>а</w:t>
      </w:r>
      <w:r w:rsidRPr="00B44C19">
        <w:rPr>
          <w:color w:val="000000"/>
          <w:w w:val="95"/>
        </w:rPr>
        <w:t>м</w:t>
      </w:r>
      <w:r w:rsidRPr="00B44C19">
        <w:rPr>
          <w:color w:val="000000"/>
          <w:w w:val="103"/>
        </w:rPr>
        <w:t>и</w:t>
      </w:r>
      <w:r w:rsidRPr="00B44C19">
        <w:rPr>
          <w:color w:val="000000"/>
          <w:spacing w:val="3"/>
        </w:rPr>
        <w:t xml:space="preserve"> </w:t>
      </w:r>
      <w:r w:rsidRPr="00B44C19">
        <w:rPr>
          <w:color w:val="000000"/>
          <w:spacing w:val="2"/>
          <w:w w:val="94"/>
        </w:rPr>
        <w:t>(</w:t>
      </w:r>
      <w:r w:rsidRPr="00B44C19">
        <w:rPr>
          <w:color w:val="000000"/>
          <w:w w:val="102"/>
        </w:rPr>
        <w:t>н</w:t>
      </w:r>
      <w:r w:rsidRPr="00B44C19">
        <w:rPr>
          <w:color w:val="000000"/>
          <w:w w:val="101"/>
        </w:rPr>
        <w:t>а</w:t>
      </w:r>
      <w:r w:rsidRPr="00B44C19">
        <w:rPr>
          <w:color w:val="000000"/>
          <w:w w:val="104"/>
        </w:rPr>
        <w:t>п</w:t>
      </w:r>
      <w:r w:rsidRPr="00B44C19">
        <w:rPr>
          <w:color w:val="000000"/>
          <w:w w:val="108"/>
        </w:rPr>
        <w:t>р</w:t>
      </w:r>
      <w:r w:rsidRPr="00B44C19">
        <w:rPr>
          <w:color w:val="000000"/>
          <w:w w:val="103"/>
        </w:rPr>
        <w:t>и</w:t>
      </w:r>
      <w:r w:rsidRPr="00B44C19">
        <w:rPr>
          <w:color w:val="000000"/>
          <w:w w:val="95"/>
        </w:rPr>
        <w:t>м</w:t>
      </w:r>
      <w:r w:rsidRPr="00B44C19">
        <w:rPr>
          <w:color w:val="000000"/>
          <w:w w:val="101"/>
        </w:rPr>
        <w:t>е</w:t>
      </w:r>
      <w:r w:rsidRPr="00B44C19">
        <w:rPr>
          <w:color w:val="000000"/>
          <w:w w:val="108"/>
        </w:rPr>
        <w:t>р</w:t>
      </w:r>
      <w:r w:rsidRPr="00B44C19">
        <w:rPr>
          <w:color w:val="000000"/>
          <w:w w:val="83"/>
        </w:rPr>
        <w:t>,</w:t>
      </w:r>
      <w:r w:rsidRPr="00B44C19">
        <w:rPr>
          <w:color w:val="000000"/>
          <w:spacing w:val="4"/>
        </w:rPr>
        <w:t xml:space="preserve"> </w:t>
      </w:r>
      <w:r w:rsidRPr="00B44C19">
        <w:rPr>
          <w:color w:val="000000"/>
          <w:w w:val="106"/>
        </w:rPr>
        <w:t>с</w:t>
      </w:r>
      <w:r w:rsidRPr="00B44C19">
        <w:rPr>
          <w:color w:val="000000"/>
          <w:w w:val="98"/>
        </w:rPr>
        <w:t>ю</w:t>
      </w:r>
      <w:r w:rsidRPr="00B44C19">
        <w:rPr>
          <w:color w:val="000000"/>
          <w:w w:val="97"/>
        </w:rPr>
        <w:t>ж</w:t>
      </w:r>
      <w:r w:rsidRPr="00B44C19">
        <w:rPr>
          <w:color w:val="000000"/>
          <w:w w:val="101"/>
        </w:rPr>
        <w:t>е</w:t>
      </w:r>
      <w:r w:rsidRPr="00B44C19">
        <w:rPr>
          <w:color w:val="000000"/>
          <w:spacing w:val="-1"/>
          <w:w w:val="106"/>
        </w:rPr>
        <w:t>т</w:t>
      </w:r>
      <w:r w:rsidRPr="00B44C19">
        <w:rPr>
          <w:color w:val="000000"/>
          <w:spacing w:val="1"/>
          <w:w w:val="102"/>
        </w:rPr>
        <w:t>н</w:t>
      </w:r>
      <w:r w:rsidRPr="00B44C19">
        <w:rPr>
          <w:color w:val="000000"/>
          <w:w w:val="104"/>
        </w:rPr>
        <w:t>о</w:t>
      </w:r>
      <w:r w:rsidRPr="00B44C19">
        <w:rPr>
          <w:color w:val="000000"/>
        </w:rPr>
        <w:t>-</w:t>
      </w:r>
      <w:r w:rsidRPr="00B44C19">
        <w:rPr>
          <w:color w:val="000000"/>
          <w:w w:val="108"/>
        </w:rPr>
        <w:t>р</w:t>
      </w:r>
      <w:r w:rsidRPr="00B44C19">
        <w:rPr>
          <w:color w:val="000000"/>
          <w:w w:val="104"/>
        </w:rPr>
        <w:t>о</w:t>
      </w:r>
      <w:r w:rsidRPr="00B44C19">
        <w:rPr>
          <w:color w:val="000000"/>
          <w:w w:val="99"/>
        </w:rPr>
        <w:t>л</w:t>
      </w:r>
      <w:r w:rsidRPr="00B44C19">
        <w:rPr>
          <w:color w:val="000000"/>
          <w:w w:val="101"/>
        </w:rPr>
        <w:t>е</w:t>
      </w:r>
      <w:r w:rsidRPr="00B44C19">
        <w:rPr>
          <w:color w:val="000000"/>
          <w:w w:val="104"/>
        </w:rPr>
        <w:t>в</w:t>
      </w:r>
      <w:r w:rsidRPr="00B44C19">
        <w:rPr>
          <w:color w:val="000000"/>
        </w:rPr>
        <w:t>ы</w:t>
      </w:r>
      <w:r w:rsidRPr="00B44C19">
        <w:rPr>
          <w:color w:val="000000"/>
          <w:w w:val="101"/>
        </w:rPr>
        <w:t>е</w:t>
      </w:r>
      <w:r w:rsidRPr="00B44C19">
        <w:rPr>
          <w:color w:val="000000"/>
          <w:spacing w:val="5"/>
        </w:rPr>
        <w:t xml:space="preserve"> </w:t>
      </w:r>
      <w:r w:rsidRPr="00B44C19">
        <w:rPr>
          <w:color w:val="000000"/>
          <w:w w:val="103"/>
        </w:rPr>
        <w:t>и</w:t>
      </w:r>
      <w:r w:rsidRPr="00B44C19">
        <w:rPr>
          <w:color w:val="000000"/>
          <w:w w:val="112"/>
        </w:rPr>
        <w:t>г</w:t>
      </w:r>
      <w:r w:rsidRPr="00B44C19">
        <w:rPr>
          <w:color w:val="000000"/>
          <w:w w:val="108"/>
        </w:rPr>
        <w:t>р</w:t>
      </w:r>
      <w:r w:rsidRPr="00B44C19">
        <w:rPr>
          <w:color w:val="000000"/>
        </w:rPr>
        <w:t>ы</w:t>
      </w:r>
      <w:r w:rsidRPr="00B44C19">
        <w:rPr>
          <w:color w:val="000000"/>
          <w:spacing w:val="-1"/>
          <w:w w:val="94"/>
        </w:rPr>
        <w:t>)</w:t>
      </w:r>
      <w:r w:rsidRPr="00B44C19">
        <w:rPr>
          <w:color w:val="000000"/>
          <w:spacing w:val="5"/>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5"/>
        </w:rPr>
        <w:t>я</w:t>
      </w:r>
      <w:r w:rsidRPr="00B44C19">
        <w:rPr>
          <w:color w:val="000000"/>
          <w:spacing w:val="-1"/>
          <w:w w:val="95"/>
        </w:rPr>
        <w:t>м</w:t>
      </w:r>
      <w:r w:rsidRPr="00B44C19">
        <w:rPr>
          <w:color w:val="000000"/>
          <w:spacing w:val="4"/>
        </w:rPr>
        <w:t xml:space="preserve"> </w:t>
      </w:r>
      <w:r w:rsidRPr="00B44C19">
        <w:rPr>
          <w:color w:val="000000"/>
          <w:w w:val="106"/>
        </w:rPr>
        <w:t>с</w:t>
      </w:r>
      <w:r w:rsidRPr="00B44C19">
        <w:rPr>
          <w:color w:val="000000"/>
          <w:spacing w:val="5"/>
        </w:rPr>
        <w:t xml:space="preserve"> </w:t>
      </w:r>
      <w:r w:rsidRPr="00B44C19">
        <w:rPr>
          <w:color w:val="000000"/>
          <w:w w:val="104"/>
        </w:rPr>
        <w:t>З</w:t>
      </w:r>
      <w:r w:rsidRPr="00B44C19">
        <w:rPr>
          <w:color w:val="000000"/>
          <w:w w:val="103"/>
        </w:rPr>
        <w:t>ПР</w:t>
      </w:r>
      <w:r w:rsidRPr="00B44C19">
        <w:rPr>
          <w:color w:val="000000"/>
          <w:spacing w:val="4"/>
        </w:rPr>
        <w:t xml:space="preserve"> </w:t>
      </w:r>
      <w:r w:rsidRPr="00B44C19">
        <w:rPr>
          <w:color w:val="000000"/>
          <w:spacing w:val="1"/>
          <w:w w:val="102"/>
        </w:rPr>
        <w:t>н</w:t>
      </w:r>
      <w:r w:rsidRPr="00B44C19">
        <w:rPr>
          <w:color w:val="000000"/>
          <w:w w:val="101"/>
        </w:rPr>
        <w:t>е</w:t>
      </w:r>
      <w:r w:rsidRPr="00B44C19">
        <w:rPr>
          <w:color w:val="000000"/>
          <w:spacing w:val="-1"/>
          <w:w w:val="95"/>
        </w:rPr>
        <w:t>д</w:t>
      </w:r>
      <w:r w:rsidRPr="00B44C19">
        <w:rPr>
          <w:color w:val="000000"/>
          <w:w w:val="104"/>
        </w:rPr>
        <w:t>о</w:t>
      </w:r>
      <w:r w:rsidRPr="00B44C19">
        <w:rPr>
          <w:color w:val="000000"/>
          <w:spacing w:val="-1"/>
          <w:w w:val="106"/>
        </w:rPr>
        <w:t>с</w:t>
      </w:r>
      <w:r w:rsidRPr="00B44C19">
        <w:rPr>
          <w:color w:val="000000"/>
          <w:spacing w:val="1"/>
          <w:w w:val="106"/>
        </w:rPr>
        <w:t>т</w:t>
      </w:r>
      <w:r w:rsidRPr="00B44C19">
        <w:rPr>
          <w:color w:val="000000"/>
          <w:w w:val="104"/>
        </w:rPr>
        <w:t>уп</w:t>
      </w:r>
      <w:r w:rsidRPr="00B44C19">
        <w:rPr>
          <w:color w:val="000000"/>
          <w:w w:val="102"/>
        </w:rPr>
        <w:t>н</w:t>
      </w:r>
      <w:r w:rsidRPr="00B44C19">
        <w:rPr>
          <w:color w:val="000000"/>
        </w:rPr>
        <w:t>ы</w:t>
      </w:r>
      <w:r w:rsidRPr="00B44C19">
        <w:rPr>
          <w:color w:val="000000"/>
          <w:spacing w:val="5"/>
        </w:rPr>
        <w:t xml:space="preserve"> </w:t>
      </w:r>
      <w:r w:rsidRPr="00B44C19">
        <w:rPr>
          <w:color w:val="000000"/>
          <w:w w:val="103"/>
        </w:rPr>
        <w:t>и</w:t>
      </w:r>
      <w:r w:rsidRPr="00B44C19">
        <w:rPr>
          <w:color w:val="000000"/>
        </w:rPr>
        <w:t xml:space="preserve"> </w:t>
      </w:r>
      <w:r w:rsidRPr="00B44C19">
        <w:rPr>
          <w:color w:val="000000"/>
          <w:w w:val="104"/>
        </w:rPr>
        <w:t>в</w:t>
      </w:r>
      <w:r w:rsidRPr="00B44C19">
        <w:rPr>
          <w:color w:val="000000"/>
        </w:rPr>
        <w:t>ы</w:t>
      </w:r>
      <w:r w:rsidRPr="00B44C19">
        <w:rPr>
          <w:color w:val="000000"/>
          <w:w w:val="102"/>
        </w:rPr>
        <w:t>з</w:t>
      </w:r>
      <w:r w:rsidRPr="00B44C19">
        <w:rPr>
          <w:color w:val="000000"/>
        </w:rPr>
        <w:t>ы</w:t>
      </w:r>
      <w:r w:rsidRPr="00B44C19">
        <w:rPr>
          <w:color w:val="000000"/>
          <w:w w:val="104"/>
        </w:rPr>
        <w:t>в</w:t>
      </w:r>
      <w:r w:rsidRPr="00B44C19">
        <w:rPr>
          <w:color w:val="000000"/>
          <w:w w:val="101"/>
        </w:rPr>
        <w:t>а</w:t>
      </w:r>
      <w:r w:rsidRPr="00B44C19">
        <w:rPr>
          <w:color w:val="000000"/>
          <w:w w:val="98"/>
        </w:rPr>
        <w:t>ю</w:t>
      </w:r>
      <w:r w:rsidRPr="00B44C19">
        <w:rPr>
          <w:color w:val="000000"/>
          <w:w w:val="106"/>
        </w:rPr>
        <w:t>т</w:t>
      </w:r>
      <w:r w:rsidRPr="00B44C19">
        <w:rPr>
          <w:color w:val="000000"/>
          <w:spacing w:val="-2"/>
        </w:rPr>
        <w:t xml:space="preserve"> </w:t>
      </w:r>
      <w:r w:rsidRPr="00B44C19">
        <w:rPr>
          <w:color w:val="000000"/>
          <w:spacing w:val="-1"/>
          <w:w w:val="106"/>
        </w:rPr>
        <w:t>с</w:t>
      </w:r>
      <w:r w:rsidRPr="00B44C19">
        <w:rPr>
          <w:color w:val="000000"/>
          <w:w w:val="106"/>
        </w:rPr>
        <w:t>т</w:t>
      </w:r>
      <w:r w:rsidRPr="00B44C19">
        <w:rPr>
          <w:color w:val="000000"/>
          <w:w w:val="108"/>
        </w:rPr>
        <w:t>р</w:t>
      </w:r>
      <w:r w:rsidRPr="00B44C19">
        <w:rPr>
          <w:color w:val="000000"/>
          <w:spacing w:val="1"/>
          <w:w w:val="101"/>
        </w:rPr>
        <w:t>а</w:t>
      </w:r>
      <w:r w:rsidRPr="00B44C19">
        <w:rPr>
          <w:color w:val="000000"/>
          <w:w w:val="107"/>
        </w:rPr>
        <w:t>х</w:t>
      </w:r>
      <w:r w:rsidRPr="00B44C19">
        <w:rPr>
          <w:color w:val="000000"/>
          <w:spacing w:val="-2"/>
        </w:rPr>
        <w:t xml:space="preserve"> </w:t>
      </w:r>
      <w:r w:rsidRPr="00B44C19">
        <w:rPr>
          <w:color w:val="000000"/>
          <w:w w:val="103"/>
        </w:rPr>
        <w:t>и</w:t>
      </w:r>
      <w:r w:rsidRPr="00B44C19">
        <w:rPr>
          <w:color w:val="000000"/>
          <w:w w:val="99"/>
        </w:rPr>
        <w:t>л</w:t>
      </w:r>
      <w:r w:rsidRPr="00B44C19">
        <w:rPr>
          <w:color w:val="000000"/>
          <w:spacing w:val="-1"/>
          <w:w w:val="103"/>
        </w:rPr>
        <w:t>и</w:t>
      </w:r>
      <w:r w:rsidRPr="00B44C19">
        <w:rPr>
          <w:color w:val="000000"/>
          <w:spacing w:val="-2"/>
        </w:rPr>
        <w:t xml:space="preserve"> </w:t>
      </w:r>
      <w:r w:rsidRPr="00B44C19">
        <w:rPr>
          <w:color w:val="000000"/>
          <w:w w:val="104"/>
        </w:rPr>
        <w:t>о</w:t>
      </w:r>
      <w:r w:rsidRPr="00B44C19">
        <w:rPr>
          <w:color w:val="000000"/>
          <w:w w:val="106"/>
        </w:rPr>
        <w:t>т</w:t>
      </w:r>
      <w:r w:rsidRPr="00B44C19">
        <w:rPr>
          <w:color w:val="000000"/>
          <w:w w:val="103"/>
        </w:rPr>
        <w:t>к</w:t>
      </w:r>
      <w:r w:rsidRPr="00B44C19">
        <w:rPr>
          <w:color w:val="000000"/>
          <w:w w:val="101"/>
        </w:rPr>
        <w:t>а</w:t>
      </w:r>
      <w:r w:rsidRPr="00B44C19">
        <w:rPr>
          <w:color w:val="000000"/>
          <w:w w:val="102"/>
        </w:rPr>
        <w:t>з</w:t>
      </w:r>
      <w:r w:rsidRPr="00B44C19">
        <w:rPr>
          <w:color w:val="000000"/>
          <w:spacing w:val="-2"/>
        </w:rPr>
        <w:t xml:space="preserve"> </w:t>
      </w:r>
      <w:r w:rsidRPr="00B44C19">
        <w:rPr>
          <w:color w:val="000000"/>
          <w:spacing w:val="-1"/>
          <w:w w:val="103"/>
        </w:rPr>
        <w:t>и</w:t>
      </w:r>
      <w:r w:rsidRPr="00B44C19">
        <w:rPr>
          <w:color w:val="000000"/>
          <w:spacing w:val="-2"/>
          <w:w w:val="112"/>
        </w:rPr>
        <w:t>г</w:t>
      </w:r>
      <w:r w:rsidRPr="00B44C19">
        <w:rPr>
          <w:color w:val="000000"/>
          <w:spacing w:val="-1"/>
          <w:w w:val="108"/>
        </w:rPr>
        <w:t>р</w:t>
      </w:r>
      <w:r w:rsidRPr="00B44C19">
        <w:rPr>
          <w:color w:val="000000"/>
          <w:spacing w:val="-2"/>
          <w:w w:val="101"/>
        </w:rPr>
        <w:t>а</w:t>
      </w:r>
      <w:r w:rsidRPr="00B44C19">
        <w:rPr>
          <w:color w:val="000000"/>
          <w:spacing w:val="-1"/>
          <w:w w:val="106"/>
        </w:rPr>
        <w:t>ть</w:t>
      </w:r>
      <w:r w:rsidRPr="00B44C19">
        <w:rPr>
          <w:color w:val="000000"/>
          <w:spacing w:val="-2"/>
        </w:rPr>
        <w:t>;</w:t>
      </w:r>
    </w:p>
    <w:p w14:paraId="7966F596" w14:textId="77777777" w:rsidR="00B44C19" w:rsidRPr="00B44C19" w:rsidRDefault="00B44C19" w:rsidP="00195104">
      <w:pPr>
        <w:pStyle w:val="a7"/>
        <w:widowControl w:val="0"/>
        <w:numPr>
          <w:ilvl w:val="0"/>
          <w:numId w:val="58"/>
        </w:numPr>
        <w:tabs>
          <w:tab w:val="left" w:pos="265"/>
          <w:tab w:val="left" w:pos="1134"/>
        </w:tabs>
        <w:ind w:left="0" w:firstLine="709"/>
        <w:jc w:val="both"/>
        <w:rPr>
          <w:color w:val="000000"/>
          <w:spacing w:val="-1"/>
        </w:rPr>
      </w:pPr>
      <w:r w:rsidRPr="00B44C19">
        <w:rPr>
          <w:color w:val="000000"/>
          <w:w w:val="102"/>
        </w:rPr>
        <w:t>н</w:t>
      </w:r>
      <w:r w:rsidRPr="00B44C19">
        <w:rPr>
          <w:color w:val="000000"/>
          <w:w w:val="101"/>
        </w:rPr>
        <w:t>е</w:t>
      </w:r>
      <w:r w:rsidRPr="00B44C19">
        <w:rPr>
          <w:color w:val="000000"/>
          <w:spacing w:val="14"/>
        </w:rPr>
        <w:t xml:space="preserve"> </w:t>
      </w:r>
      <w:r w:rsidRPr="00B44C19">
        <w:rPr>
          <w:color w:val="000000"/>
          <w:w w:val="104"/>
        </w:rPr>
        <w:t>о</w:t>
      </w:r>
      <w:r w:rsidRPr="00B44C19">
        <w:rPr>
          <w:color w:val="000000"/>
          <w:w w:val="106"/>
        </w:rPr>
        <w:t>с</w:t>
      </w:r>
      <w:r w:rsidRPr="00B44C19">
        <w:rPr>
          <w:color w:val="000000"/>
          <w:w w:val="104"/>
        </w:rPr>
        <w:t>о</w:t>
      </w:r>
      <w:r w:rsidRPr="00B44C19">
        <w:rPr>
          <w:color w:val="000000"/>
          <w:w w:val="102"/>
        </w:rPr>
        <w:t>зн</w:t>
      </w:r>
      <w:r w:rsidRPr="00B44C19">
        <w:rPr>
          <w:color w:val="000000"/>
          <w:w w:val="101"/>
        </w:rPr>
        <w:t>а</w:t>
      </w:r>
      <w:r w:rsidRPr="00B44C19">
        <w:rPr>
          <w:color w:val="000000"/>
          <w:w w:val="104"/>
        </w:rPr>
        <w:t>в</w:t>
      </w:r>
      <w:r w:rsidRPr="00B44C19">
        <w:rPr>
          <w:color w:val="000000"/>
          <w:w w:val="101"/>
        </w:rPr>
        <w:t>а</w:t>
      </w:r>
      <w:r w:rsidRPr="00B44C19">
        <w:rPr>
          <w:color w:val="000000"/>
          <w:w w:val="105"/>
        </w:rPr>
        <w:t>я</w:t>
      </w:r>
      <w:r w:rsidRPr="00B44C19">
        <w:rPr>
          <w:color w:val="000000"/>
          <w:spacing w:val="14"/>
        </w:rPr>
        <w:t xml:space="preserve"> </w:t>
      </w:r>
      <w:r w:rsidRPr="00B44C19">
        <w:rPr>
          <w:color w:val="000000"/>
          <w:w w:val="106"/>
        </w:rPr>
        <w:t>с</w:t>
      </w:r>
      <w:r w:rsidRPr="00B44C19">
        <w:rPr>
          <w:color w:val="000000"/>
          <w:w w:val="101"/>
        </w:rPr>
        <w:t>е</w:t>
      </w:r>
      <w:r w:rsidRPr="00B44C19">
        <w:rPr>
          <w:color w:val="000000"/>
          <w:w w:val="99"/>
        </w:rPr>
        <w:t>б</w:t>
      </w:r>
      <w:r w:rsidRPr="00B44C19">
        <w:rPr>
          <w:color w:val="000000"/>
          <w:w w:val="105"/>
        </w:rPr>
        <w:t>я</w:t>
      </w:r>
      <w:r w:rsidRPr="00B44C19">
        <w:rPr>
          <w:color w:val="000000"/>
          <w:spacing w:val="13"/>
        </w:rPr>
        <w:t xml:space="preserve"> </w:t>
      </w:r>
      <w:r w:rsidRPr="00B44C19">
        <w:rPr>
          <w:color w:val="000000"/>
          <w:w w:val="104"/>
        </w:rPr>
        <w:t>у</w:t>
      </w:r>
      <w:r w:rsidRPr="00B44C19">
        <w:rPr>
          <w:color w:val="000000"/>
          <w:w w:val="110"/>
        </w:rPr>
        <w:t>ч</w:t>
      </w:r>
      <w:r w:rsidRPr="00B44C19">
        <w:rPr>
          <w:color w:val="000000"/>
          <w:w w:val="101"/>
        </w:rPr>
        <w:t>е</w:t>
      </w:r>
      <w:r w:rsidRPr="00B44C19">
        <w:rPr>
          <w:color w:val="000000"/>
          <w:w w:val="102"/>
        </w:rPr>
        <w:t>н</w:t>
      </w:r>
      <w:r w:rsidRPr="00B44C19">
        <w:rPr>
          <w:color w:val="000000"/>
          <w:w w:val="103"/>
        </w:rPr>
        <w:t>ик</w:t>
      </w:r>
      <w:r w:rsidRPr="00B44C19">
        <w:rPr>
          <w:color w:val="000000"/>
          <w:w w:val="104"/>
        </w:rPr>
        <w:t>о</w:t>
      </w:r>
      <w:r w:rsidRPr="00B44C19">
        <w:rPr>
          <w:color w:val="000000"/>
          <w:w w:val="95"/>
        </w:rPr>
        <w:t>м</w:t>
      </w:r>
      <w:r w:rsidRPr="00B44C19">
        <w:rPr>
          <w:color w:val="000000"/>
          <w:spacing w:val="14"/>
        </w:rPr>
        <w:t xml:space="preserve"> </w:t>
      </w:r>
      <w:r w:rsidRPr="00B44C19">
        <w:rPr>
          <w:color w:val="000000"/>
          <w:w w:val="103"/>
        </w:rPr>
        <w:t>и</w:t>
      </w:r>
      <w:r w:rsidRPr="00B44C19">
        <w:rPr>
          <w:color w:val="000000"/>
          <w:spacing w:val="15"/>
        </w:rPr>
        <w:t xml:space="preserve"> </w:t>
      </w:r>
      <w:r w:rsidRPr="00B44C19">
        <w:rPr>
          <w:color w:val="000000"/>
          <w:w w:val="102"/>
        </w:rPr>
        <w:t>н</w:t>
      </w:r>
      <w:r w:rsidRPr="00B44C19">
        <w:rPr>
          <w:color w:val="000000"/>
          <w:w w:val="101"/>
        </w:rPr>
        <w:t>е</w:t>
      </w:r>
      <w:r w:rsidRPr="00B44C19">
        <w:rPr>
          <w:color w:val="000000"/>
          <w:spacing w:val="15"/>
        </w:rPr>
        <w:t xml:space="preserve"> </w:t>
      </w:r>
      <w:r w:rsidRPr="00B44C19">
        <w:rPr>
          <w:color w:val="000000"/>
          <w:w w:val="104"/>
        </w:rPr>
        <w:t>п</w:t>
      </w:r>
      <w:r w:rsidRPr="00B44C19">
        <w:rPr>
          <w:color w:val="000000"/>
          <w:spacing w:val="-1"/>
          <w:w w:val="104"/>
        </w:rPr>
        <w:t>о</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5"/>
        </w:rPr>
        <w:t>я</w:t>
      </w:r>
      <w:r w:rsidRPr="00B44C19">
        <w:rPr>
          <w:color w:val="000000"/>
          <w:spacing w:val="14"/>
        </w:rPr>
        <w:t xml:space="preserve"> </w:t>
      </w:r>
      <w:r w:rsidRPr="00B44C19">
        <w:rPr>
          <w:color w:val="000000"/>
          <w:w w:val="95"/>
        </w:rPr>
        <w:t>м</w:t>
      </w:r>
      <w:r w:rsidRPr="00B44C19">
        <w:rPr>
          <w:color w:val="000000"/>
          <w:w w:val="104"/>
        </w:rPr>
        <w:t>о</w:t>
      </w:r>
      <w:r w:rsidRPr="00B44C19">
        <w:rPr>
          <w:color w:val="000000"/>
          <w:w w:val="106"/>
        </w:rPr>
        <w:t>т</w:t>
      </w:r>
      <w:r w:rsidRPr="00B44C19">
        <w:rPr>
          <w:color w:val="000000"/>
          <w:w w:val="103"/>
        </w:rPr>
        <w:t>и</w:t>
      </w:r>
      <w:r w:rsidRPr="00B44C19">
        <w:rPr>
          <w:color w:val="000000"/>
          <w:w w:val="104"/>
        </w:rPr>
        <w:t>вов</w:t>
      </w:r>
      <w:r w:rsidRPr="00B44C19">
        <w:rPr>
          <w:color w:val="000000"/>
          <w:spacing w:val="15"/>
        </w:rPr>
        <w:t xml:space="preserve"> </w:t>
      </w:r>
      <w:r w:rsidRPr="00B44C19">
        <w:rPr>
          <w:color w:val="000000"/>
          <w:w w:val="104"/>
        </w:rPr>
        <w:t>у</w:t>
      </w:r>
      <w:r w:rsidRPr="00B44C19">
        <w:rPr>
          <w:color w:val="000000"/>
          <w:w w:val="110"/>
        </w:rPr>
        <w:t>ч</w:t>
      </w:r>
      <w:r w:rsidRPr="00B44C19">
        <w:rPr>
          <w:color w:val="000000"/>
          <w:w w:val="101"/>
        </w:rPr>
        <w:t>е</w:t>
      </w:r>
      <w:r w:rsidRPr="00B44C19">
        <w:rPr>
          <w:color w:val="000000"/>
          <w:w w:val="99"/>
        </w:rPr>
        <w:t>б</w:t>
      </w:r>
      <w:r w:rsidRPr="00B44C19">
        <w:rPr>
          <w:color w:val="000000"/>
          <w:w w:val="102"/>
        </w:rPr>
        <w:t>н</w:t>
      </w:r>
      <w:r w:rsidRPr="00B44C19">
        <w:rPr>
          <w:color w:val="000000"/>
          <w:w w:val="104"/>
        </w:rPr>
        <w:t>о</w:t>
      </w:r>
      <w:r w:rsidRPr="00B44C19">
        <w:rPr>
          <w:color w:val="000000"/>
          <w:w w:val="103"/>
        </w:rPr>
        <w:t>й</w:t>
      </w:r>
      <w:r w:rsidRPr="00B44C19">
        <w:rPr>
          <w:color w:val="000000"/>
          <w:spacing w:val="13"/>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4"/>
        </w:rPr>
        <w:t xml:space="preserve"> </w:t>
      </w:r>
      <w:r w:rsidRPr="00B44C19">
        <w:rPr>
          <w:color w:val="000000"/>
          <w:w w:val="103"/>
        </w:rPr>
        <w:t>и</w:t>
      </w:r>
      <w:r w:rsidRPr="00B44C19">
        <w:rPr>
          <w:color w:val="000000"/>
        </w:rPr>
        <w:t xml:space="preserve"> </w:t>
      </w:r>
      <w:r w:rsidRPr="00B44C19">
        <w:rPr>
          <w:color w:val="000000"/>
          <w:w w:val="101"/>
        </w:rPr>
        <w:t>ее</w:t>
      </w:r>
      <w:r w:rsidRPr="00B44C19">
        <w:rPr>
          <w:color w:val="000000"/>
          <w:spacing w:val="9"/>
        </w:rPr>
        <w:t xml:space="preserve"> </w:t>
      </w:r>
      <w:r w:rsidRPr="00B44C19">
        <w:rPr>
          <w:color w:val="000000"/>
          <w:w w:val="102"/>
        </w:rPr>
        <w:t>ц</w:t>
      </w:r>
      <w:r w:rsidRPr="00B44C19">
        <w:rPr>
          <w:color w:val="000000"/>
          <w:w w:val="101"/>
        </w:rPr>
        <w:t>е</w:t>
      </w:r>
      <w:r w:rsidRPr="00B44C19">
        <w:rPr>
          <w:color w:val="000000"/>
          <w:w w:val="99"/>
        </w:rPr>
        <w:t>л</w:t>
      </w:r>
      <w:r w:rsidRPr="00B44C19">
        <w:rPr>
          <w:color w:val="000000"/>
          <w:w w:val="101"/>
        </w:rPr>
        <w:t>е</w:t>
      </w:r>
      <w:r w:rsidRPr="00B44C19">
        <w:rPr>
          <w:color w:val="000000"/>
          <w:spacing w:val="-1"/>
          <w:w w:val="103"/>
        </w:rPr>
        <w:t>й</w:t>
      </w:r>
      <w:r w:rsidRPr="00B44C19">
        <w:rPr>
          <w:color w:val="000000"/>
          <w:w w:val="83"/>
        </w:rPr>
        <w:t>,</w:t>
      </w:r>
      <w:r w:rsidRPr="00B44C19">
        <w:rPr>
          <w:color w:val="000000"/>
          <w:spacing w:val="9"/>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spacing w:val="1"/>
          <w:w w:val="101"/>
        </w:rPr>
        <w:t>е</w:t>
      </w:r>
      <w:r w:rsidRPr="00B44C19">
        <w:rPr>
          <w:color w:val="000000"/>
          <w:w w:val="102"/>
        </w:rPr>
        <w:t>н</w:t>
      </w:r>
      <w:r w:rsidRPr="00B44C19">
        <w:rPr>
          <w:color w:val="000000"/>
          <w:w w:val="104"/>
        </w:rPr>
        <w:t>о</w:t>
      </w:r>
      <w:r w:rsidRPr="00B44C19">
        <w:rPr>
          <w:color w:val="000000"/>
          <w:spacing w:val="1"/>
          <w:w w:val="103"/>
        </w:rPr>
        <w:t>к</w:t>
      </w:r>
      <w:r w:rsidRPr="00B44C19">
        <w:rPr>
          <w:color w:val="000000"/>
          <w:spacing w:val="10"/>
        </w:rPr>
        <w:t xml:space="preserve"> </w:t>
      </w:r>
      <w:r w:rsidRPr="00B44C19">
        <w:rPr>
          <w:color w:val="000000"/>
          <w:w w:val="102"/>
        </w:rPr>
        <w:t>з</w:t>
      </w:r>
      <w:r w:rsidRPr="00B44C19">
        <w:rPr>
          <w:color w:val="000000"/>
          <w:w w:val="101"/>
        </w:rPr>
        <w:t>а</w:t>
      </w:r>
      <w:r w:rsidRPr="00B44C19">
        <w:rPr>
          <w:color w:val="000000"/>
          <w:w w:val="106"/>
        </w:rPr>
        <w:t>т</w:t>
      </w:r>
      <w:r w:rsidRPr="00B44C19">
        <w:rPr>
          <w:color w:val="000000"/>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w w:val="105"/>
        </w:rPr>
        <w:t>я</w:t>
      </w:r>
      <w:r w:rsidRPr="00B44C19">
        <w:rPr>
          <w:color w:val="000000"/>
          <w:w w:val="101"/>
        </w:rPr>
        <w:t>е</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10"/>
        </w:rPr>
        <w:t xml:space="preserve"> </w:t>
      </w:r>
      <w:r w:rsidRPr="00B44C19">
        <w:rPr>
          <w:color w:val="000000"/>
          <w:w w:val="104"/>
        </w:rPr>
        <w:t>в</w:t>
      </w:r>
      <w:r w:rsidRPr="00B44C19">
        <w:rPr>
          <w:color w:val="000000"/>
          <w:spacing w:val="9"/>
        </w:rPr>
        <w:t xml:space="preserve"> </w:t>
      </w:r>
      <w:r w:rsidRPr="00B44C19">
        <w:rPr>
          <w:color w:val="000000"/>
          <w:w w:val="104"/>
        </w:rPr>
        <w:t>о</w:t>
      </w:r>
      <w:r w:rsidRPr="00B44C19">
        <w:rPr>
          <w:color w:val="000000"/>
          <w:w w:val="108"/>
        </w:rPr>
        <w:t>р</w:t>
      </w:r>
      <w:r w:rsidRPr="00B44C19">
        <w:rPr>
          <w:color w:val="000000"/>
          <w:w w:val="112"/>
        </w:rPr>
        <w:t>г</w:t>
      </w:r>
      <w:r w:rsidRPr="00B44C19">
        <w:rPr>
          <w:color w:val="000000"/>
          <w:w w:val="101"/>
        </w:rPr>
        <w:t>а</w:t>
      </w:r>
      <w:r w:rsidRPr="00B44C19">
        <w:rPr>
          <w:color w:val="000000"/>
          <w:w w:val="102"/>
        </w:rPr>
        <w:t>н</w:t>
      </w:r>
      <w:r w:rsidRPr="00B44C19">
        <w:rPr>
          <w:color w:val="000000"/>
          <w:w w:val="103"/>
        </w:rPr>
        <w:t>и</w:t>
      </w:r>
      <w:r w:rsidRPr="00B44C19">
        <w:rPr>
          <w:color w:val="000000"/>
          <w:w w:val="102"/>
        </w:rPr>
        <w:t>з</w:t>
      </w:r>
      <w:r w:rsidRPr="00B44C19">
        <w:rPr>
          <w:color w:val="000000"/>
          <w:w w:val="101"/>
        </w:rPr>
        <w:t>а</w:t>
      </w:r>
      <w:r w:rsidRPr="00B44C19">
        <w:rPr>
          <w:color w:val="000000"/>
          <w:w w:val="102"/>
        </w:rPr>
        <w:t>ц</w:t>
      </w:r>
      <w:r w:rsidRPr="00B44C19">
        <w:rPr>
          <w:color w:val="000000"/>
          <w:w w:val="103"/>
        </w:rPr>
        <w:t>ии</w:t>
      </w:r>
      <w:r w:rsidRPr="00B44C19">
        <w:rPr>
          <w:color w:val="000000"/>
          <w:spacing w:val="8"/>
        </w:rPr>
        <w:t xml:space="preserve"> </w:t>
      </w:r>
      <w:r w:rsidRPr="00B44C19">
        <w:rPr>
          <w:color w:val="000000"/>
          <w:w w:val="106"/>
        </w:rPr>
        <w:t>с</w:t>
      </w:r>
      <w:r w:rsidRPr="00B44C19">
        <w:rPr>
          <w:color w:val="000000"/>
          <w:spacing w:val="1"/>
          <w:w w:val="104"/>
        </w:rPr>
        <w:t>о</w:t>
      </w:r>
      <w:r w:rsidRPr="00B44C19">
        <w:rPr>
          <w:color w:val="000000"/>
          <w:w w:val="99"/>
        </w:rPr>
        <w:t>б</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w w:val="103"/>
        </w:rPr>
        <w:t>й</w:t>
      </w:r>
      <w:r w:rsidRPr="00B44C19">
        <w:rPr>
          <w:color w:val="000000"/>
          <w:spacing w:val="11"/>
        </w:rPr>
        <w:t xml:space="preserve"> </w:t>
      </w:r>
      <w:r w:rsidRPr="00B44C19">
        <w:rPr>
          <w:color w:val="000000"/>
          <w:w w:val="102"/>
        </w:rPr>
        <w:t>ц</w:t>
      </w:r>
      <w:r w:rsidRPr="00B44C19">
        <w:rPr>
          <w:color w:val="000000"/>
          <w:w w:val="101"/>
        </w:rPr>
        <w:t>е</w:t>
      </w:r>
      <w:r w:rsidRPr="00B44C19">
        <w:rPr>
          <w:color w:val="000000"/>
          <w:w w:val="99"/>
        </w:rPr>
        <w:t>л</w:t>
      </w:r>
      <w:r w:rsidRPr="00B44C19">
        <w:rPr>
          <w:color w:val="000000"/>
          <w:w w:val="101"/>
        </w:rPr>
        <w:t>е</w:t>
      </w:r>
      <w:r w:rsidRPr="00B44C19">
        <w:rPr>
          <w:color w:val="000000"/>
          <w:spacing w:val="-1"/>
          <w:w w:val="102"/>
        </w:rPr>
        <w:t>н</w:t>
      </w:r>
      <w:r w:rsidRPr="00B44C19">
        <w:rPr>
          <w:color w:val="000000"/>
          <w:w w:val="101"/>
        </w:rPr>
        <w:t>а</w:t>
      </w:r>
      <w:r w:rsidRPr="00B44C19">
        <w:rPr>
          <w:color w:val="000000"/>
          <w:w w:val="104"/>
        </w:rPr>
        <w:t>п</w:t>
      </w:r>
      <w:r w:rsidRPr="00B44C19">
        <w:rPr>
          <w:color w:val="000000"/>
          <w:w w:val="108"/>
        </w:rPr>
        <w:t>р</w:t>
      </w:r>
      <w:r w:rsidRPr="00B44C19">
        <w:rPr>
          <w:color w:val="000000"/>
          <w:w w:val="101"/>
        </w:rPr>
        <w:t>а</w:t>
      </w:r>
      <w:r w:rsidRPr="00B44C19">
        <w:rPr>
          <w:color w:val="000000"/>
          <w:w w:val="104"/>
        </w:rPr>
        <w:t>в</w:t>
      </w:r>
      <w:r w:rsidRPr="00B44C19">
        <w:rPr>
          <w:color w:val="000000"/>
          <w:spacing w:val="1"/>
          <w:w w:val="99"/>
        </w:rPr>
        <w:t>л</w:t>
      </w:r>
      <w:r w:rsidRPr="00B44C19">
        <w:rPr>
          <w:color w:val="000000"/>
          <w:w w:val="101"/>
        </w:rPr>
        <w:t>е</w:t>
      </w:r>
      <w:r w:rsidRPr="00B44C19">
        <w:rPr>
          <w:color w:val="000000"/>
          <w:spacing w:val="2"/>
          <w:w w:val="102"/>
        </w:rPr>
        <w:t>н</w:t>
      </w:r>
      <w:r w:rsidRPr="00B44C19">
        <w:rPr>
          <w:color w:val="000000"/>
          <w:w w:val="102"/>
        </w:rPr>
        <w:t>н</w:t>
      </w:r>
      <w:r w:rsidRPr="00B44C19">
        <w:rPr>
          <w:color w:val="000000"/>
          <w:w w:val="104"/>
        </w:rPr>
        <w:t>о</w:t>
      </w:r>
      <w:r w:rsidRPr="00B44C19">
        <w:rPr>
          <w:color w:val="000000"/>
          <w:w w:val="103"/>
        </w:rPr>
        <w:t>й</w:t>
      </w:r>
      <w:r w:rsidRPr="00B44C19">
        <w:rPr>
          <w:color w:val="000000"/>
          <w:spacing w:val="-2"/>
        </w:rPr>
        <w:t xml:space="preserve"> </w:t>
      </w:r>
      <w:r w:rsidRPr="00B44C19">
        <w:rPr>
          <w:color w:val="000000"/>
          <w:w w:val="95"/>
        </w:rPr>
        <w:t>д</w:t>
      </w:r>
      <w:r w:rsidRPr="00B44C19">
        <w:rPr>
          <w:color w:val="000000"/>
          <w:spacing w:val="-1"/>
          <w:w w:val="101"/>
        </w:rPr>
        <w:t>е</w:t>
      </w:r>
      <w:r w:rsidRPr="00B44C19">
        <w:rPr>
          <w:color w:val="000000"/>
          <w:spacing w:val="-2"/>
          <w:w w:val="105"/>
        </w:rPr>
        <w:t>я</w:t>
      </w:r>
      <w:r w:rsidRPr="00B44C19">
        <w:rPr>
          <w:color w:val="000000"/>
          <w:w w:val="106"/>
        </w:rPr>
        <w:t>т</w:t>
      </w:r>
      <w:r w:rsidRPr="00B44C19">
        <w:rPr>
          <w:color w:val="000000"/>
          <w:w w:val="101"/>
        </w:rPr>
        <w:t>е</w:t>
      </w:r>
      <w:r w:rsidRPr="00B44C19">
        <w:rPr>
          <w:color w:val="000000"/>
          <w:spacing w:val="-1"/>
          <w:w w:val="99"/>
        </w:rPr>
        <w:t>л</w:t>
      </w:r>
      <w:r w:rsidRPr="00B44C19">
        <w:rPr>
          <w:color w:val="000000"/>
          <w:spacing w:val="-1"/>
          <w:w w:val="106"/>
        </w:rPr>
        <w:t>ь</w:t>
      </w:r>
      <w:r w:rsidRPr="00B44C19">
        <w:rPr>
          <w:color w:val="000000"/>
          <w:spacing w:val="-1"/>
          <w:w w:val="102"/>
        </w:rPr>
        <w:t>н</w:t>
      </w:r>
      <w:r w:rsidRPr="00B44C19">
        <w:rPr>
          <w:color w:val="000000"/>
          <w:w w:val="104"/>
        </w:rPr>
        <w:t>о</w:t>
      </w:r>
      <w:r w:rsidRPr="00B44C19">
        <w:rPr>
          <w:color w:val="000000"/>
          <w:spacing w:val="-1"/>
          <w:w w:val="106"/>
        </w:rPr>
        <w:t>ст</w:t>
      </w:r>
      <w:r w:rsidRPr="00B44C19">
        <w:rPr>
          <w:color w:val="000000"/>
          <w:spacing w:val="-1"/>
          <w:w w:val="103"/>
        </w:rPr>
        <w:t>и</w:t>
      </w:r>
      <w:r w:rsidRPr="00B44C19">
        <w:rPr>
          <w:color w:val="000000"/>
          <w:spacing w:val="-1"/>
        </w:rPr>
        <w:t>;</w:t>
      </w:r>
    </w:p>
    <w:p w14:paraId="7DE88488" w14:textId="77777777" w:rsidR="00B44C19" w:rsidRPr="00B44C19" w:rsidRDefault="00B44C19" w:rsidP="00195104">
      <w:pPr>
        <w:pStyle w:val="a7"/>
        <w:widowControl w:val="0"/>
        <w:numPr>
          <w:ilvl w:val="0"/>
          <w:numId w:val="58"/>
        </w:numPr>
        <w:tabs>
          <w:tab w:val="left" w:pos="265"/>
          <w:tab w:val="left" w:pos="1134"/>
        </w:tabs>
        <w:ind w:left="0" w:firstLine="709"/>
        <w:jc w:val="both"/>
        <w:rPr>
          <w:color w:val="000000"/>
          <w:spacing w:val="-1"/>
        </w:rPr>
      </w:pPr>
      <w:r w:rsidRPr="00B44C19">
        <w:rPr>
          <w:color w:val="000000"/>
          <w:w w:val="103"/>
        </w:rPr>
        <w:t>и</w:t>
      </w:r>
      <w:r w:rsidRPr="00B44C19">
        <w:rPr>
          <w:color w:val="000000"/>
          <w:w w:val="102"/>
        </w:rPr>
        <w:t>н</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1"/>
        </w:rPr>
        <w:t>а</w:t>
      </w:r>
      <w:r w:rsidRPr="00B44C19">
        <w:rPr>
          <w:color w:val="000000"/>
          <w:w w:val="102"/>
        </w:rPr>
        <w:t>ц</w:t>
      </w:r>
      <w:r w:rsidRPr="00B44C19">
        <w:rPr>
          <w:color w:val="000000"/>
          <w:w w:val="103"/>
        </w:rPr>
        <w:t>и</w:t>
      </w:r>
      <w:r w:rsidRPr="00B44C19">
        <w:rPr>
          <w:color w:val="000000"/>
          <w:spacing w:val="-1"/>
          <w:w w:val="98"/>
        </w:rPr>
        <w:t>ю</w:t>
      </w:r>
      <w:r w:rsidRPr="00B44C19">
        <w:rPr>
          <w:color w:val="000000"/>
          <w:spacing w:val="-1"/>
          <w:w w:val="83"/>
        </w:rPr>
        <w:t>,</w:t>
      </w:r>
      <w:r w:rsidRPr="00B44C19">
        <w:rPr>
          <w:color w:val="000000"/>
          <w:spacing w:val="6"/>
        </w:rPr>
        <w:t xml:space="preserve"> </w:t>
      </w:r>
      <w:r w:rsidRPr="00B44C19">
        <w:rPr>
          <w:color w:val="000000"/>
          <w:spacing w:val="1"/>
          <w:w w:val="103"/>
        </w:rPr>
        <w:t>и</w:t>
      </w:r>
      <w:r w:rsidRPr="00B44C19">
        <w:rPr>
          <w:color w:val="000000"/>
          <w:spacing w:val="-2"/>
          <w:w w:val="95"/>
        </w:rPr>
        <w:t>д</w:t>
      </w:r>
      <w:r w:rsidRPr="00B44C19">
        <w:rPr>
          <w:color w:val="000000"/>
          <w:spacing w:val="1"/>
          <w:w w:val="104"/>
        </w:rPr>
        <w:t>у</w:t>
      </w:r>
      <w:r w:rsidRPr="00B44C19">
        <w:rPr>
          <w:color w:val="000000"/>
          <w:spacing w:val="-1"/>
        </w:rPr>
        <w:t>щ</w:t>
      </w:r>
      <w:r w:rsidRPr="00B44C19">
        <w:rPr>
          <w:color w:val="000000"/>
          <w:w w:val="104"/>
        </w:rPr>
        <w:t>у</w:t>
      </w:r>
      <w:r w:rsidRPr="00B44C19">
        <w:rPr>
          <w:color w:val="000000"/>
          <w:w w:val="98"/>
        </w:rPr>
        <w:t>ю</w:t>
      </w:r>
      <w:r w:rsidRPr="00B44C19">
        <w:rPr>
          <w:color w:val="000000"/>
          <w:spacing w:val="5"/>
        </w:rPr>
        <w:t xml:space="preserve"> </w:t>
      </w:r>
      <w:r w:rsidRPr="00B44C19">
        <w:rPr>
          <w:color w:val="000000"/>
          <w:w w:val="104"/>
        </w:rPr>
        <w:t>о</w:t>
      </w:r>
      <w:r w:rsidRPr="00B44C19">
        <w:rPr>
          <w:color w:val="000000"/>
          <w:w w:val="106"/>
        </w:rPr>
        <w:t>т</w:t>
      </w:r>
      <w:r w:rsidRPr="00B44C19">
        <w:rPr>
          <w:color w:val="000000"/>
          <w:spacing w:val="7"/>
        </w:rPr>
        <w:t xml:space="preserve"> </w:t>
      </w:r>
      <w:r w:rsidRPr="00B44C19">
        <w:rPr>
          <w:color w:val="000000"/>
          <w:w w:val="104"/>
        </w:rPr>
        <w:t>у</w:t>
      </w:r>
      <w:r w:rsidRPr="00B44C19">
        <w:rPr>
          <w:color w:val="000000"/>
          <w:w w:val="110"/>
        </w:rPr>
        <w:t>ч</w:t>
      </w:r>
      <w:r w:rsidRPr="00B44C19">
        <w:rPr>
          <w:color w:val="000000"/>
          <w:spacing w:val="-1"/>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5"/>
        </w:rPr>
        <w:t>я</w:t>
      </w:r>
      <w:r w:rsidRPr="00B44C19">
        <w:rPr>
          <w:color w:val="000000"/>
          <w:w w:val="83"/>
        </w:rPr>
        <w:t>,</w:t>
      </w:r>
      <w:r w:rsidRPr="00B44C19">
        <w:rPr>
          <w:color w:val="000000"/>
          <w:spacing w:val="6"/>
        </w:rPr>
        <w:t xml:space="preserve"> </w:t>
      </w:r>
      <w:r w:rsidRPr="00B44C19">
        <w:rPr>
          <w:color w:val="000000"/>
          <w:w w:val="104"/>
        </w:rPr>
        <w:t>у</w:t>
      </w:r>
      <w:r w:rsidRPr="00B44C19">
        <w:rPr>
          <w:color w:val="000000"/>
          <w:spacing w:val="1"/>
          <w:w w:val="110"/>
        </w:rPr>
        <w:t>ч</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3"/>
        </w:rPr>
        <w:t>к</w:t>
      </w:r>
      <w:r w:rsidRPr="00B44C19">
        <w:rPr>
          <w:color w:val="000000"/>
          <w:spacing w:val="5"/>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2"/>
        </w:rPr>
        <w:t>н</w:t>
      </w:r>
      <w:r w:rsidRPr="00B44C19">
        <w:rPr>
          <w:color w:val="000000"/>
          <w:w w:val="103"/>
        </w:rPr>
        <w:t>и</w:t>
      </w:r>
      <w:r w:rsidRPr="00B44C19">
        <w:rPr>
          <w:color w:val="000000"/>
          <w:spacing w:val="-1"/>
          <w:w w:val="95"/>
        </w:rPr>
        <w:t>м</w:t>
      </w:r>
      <w:r w:rsidRPr="00B44C19">
        <w:rPr>
          <w:color w:val="000000"/>
          <w:w w:val="101"/>
        </w:rPr>
        <w:t>ае</w:t>
      </w:r>
      <w:r w:rsidRPr="00B44C19">
        <w:rPr>
          <w:color w:val="000000"/>
          <w:w w:val="106"/>
        </w:rPr>
        <w:t>т</w:t>
      </w:r>
      <w:r w:rsidRPr="00B44C19">
        <w:rPr>
          <w:color w:val="000000"/>
          <w:spacing w:val="6"/>
        </w:rPr>
        <w:t xml:space="preserve"> </w:t>
      </w:r>
      <w:r w:rsidRPr="00B44C19">
        <w:rPr>
          <w:color w:val="000000"/>
          <w:w w:val="102"/>
        </w:rPr>
        <w:t>з</w:t>
      </w:r>
      <w:r w:rsidRPr="00B44C19">
        <w:rPr>
          <w:color w:val="000000"/>
          <w:w w:val="101"/>
        </w:rPr>
        <w:t>а</w:t>
      </w:r>
      <w:r w:rsidRPr="00B44C19">
        <w:rPr>
          <w:color w:val="000000"/>
          <w:w w:val="95"/>
        </w:rPr>
        <w:t>м</w:t>
      </w:r>
      <w:r w:rsidRPr="00B44C19">
        <w:rPr>
          <w:color w:val="000000"/>
          <w:w w:val="101"/>
        </w:rPr>
        <w:t>е</w:t>
      </w:r>
      <w:r w:rsidRPr="00B44C19">
        <w:rPr>
          <w:color w:val="000000"/>
          <w:spacing w:val="-1"/>
          <w:w w:val="95"/>
        </w:rPr>
        <w:t>д</w:t>
      </w:r>
      <w:r w:rsidRPr="00B44C19">
        <w:rPr>
          <w:color w:val="000000"/>
          <w:spacing w:val="-1"/>
          <w:w w:val="99"/>
        </w:rPr>
        <w:t>л</w:t>
      </w:r>
      <w:r w:rsidRPr="00B44C19">
        <w:rPr>
          <w:color w:val="000000"/>
          <w:w w:val="101"/>
        </w:rPr>
        <w:t>е</w:t>
      </w:r>
      <w:r w:rsidRPr="00B44C19">
        <w:rPr>
          <w:color w:val="000000"/>
          <w:w w:val="102"/>
        </w:rPr>
        <w:t>нн</w:t>
      </w:r>
      <w:r w:rsidRPr="00B44C19">
        <w:rPr>
          <w:color w:val="000000"/>
          <w:w w:val="104"/>
        </w:rPr>
        <w:t>о</w:t>
      </w:r>
      <w:r w:rsidRPr="00B44C19">
        <w:rPr>
          <w:color w:val="000000"/>
          <w:spacing w:val="6"/>
        </w:rPr>
        <w:t xml:space="preserve"> </w:t>
      </w:r>
      <w:r w:rsidRPr="00B44C19">
        <w:rPr>
          <w:color w:val="000000"/>
          <w:w w:val="103"/>
        </w:rPr>
        <w:t>и</w:t>
      </w:r>
      <w:r w:rsidRPr="00B44C19">
        <w:rPr>
          <w:color w:val="000000"/>
          <w:spacing w:val="5"/>
        </w:rPr>
        <w:t xml:space="preserve"> </w:t>
      </w:r>
      <w:r w:rsidRPr="00B44C19">
        <w:rPr>
          <w:color w:val="000000"/>
          <w:w w:val="106"/>
        </w:rPr>
        <w:t>т</w:t>
      </w:r>
      <w:r w:rsidRPr="00B44C19">
        <w:rPr>
          <w:color w:val="000000"/>
          <w:w w:val="101"/>
        </w:rPr>
        <w:t>а</w:t>
      </w:r>
      <w:r w:rsidRPr="00B44C19">
        <w:rPr>
          <w:color w:val="000000"/>
          <w:w w:val="103"/>
        </w:rPr>
        <w:t>к</w:t>
      </w:r>
      <w:r w:rsidRPr="00B44C19">
        <w:rPr>
          <w:color w:val="000000"/>
          <w:spacing w:val="6"/>
        </w:rPr>
        <w:t xml:space="preserve"> </w:t>
      </w:r>
      <w:r w:rsidRPr="00B44C19">
        <w:rPr>
          <w:color w:val="000000"/>
          <w:w w:val="97"/>
        </w:rPr>
        <w:t>ж</w:t>
      </w:r>
      <w:r w:rsidRPr="00B44C19">
        <w:rPr>
          <w:color w:val="000000"/>
          <w:w w:val="101"/>
        </w:rPr>
        <w:t>е</w:t>
      </w:r>
      <w:r w:rsidRPr="00B44C19">
        <w:rPr>
          <w:color w:val="000000"/>
        </w:rPr>
        <w:t xml:space="preserve"> </w:t>
      </w:r>
      <w:r w:rsidRPr="00B44C19">
        <w:rPr>
          <w:color w:val="000000"/>
          <w:w w:val="101"/>
        </w:rPr>
        <w:t>ее</w:t>
      </w:r>
      <w:r w:rsidRPr="00B44C19">
        <w:rPr>
          <w:color w:val="000000"/>
          <w:spacing w:val="11"/>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108"/>
        </w:rPr>
        <w:t>р</w:t>
      </w:r>
      <w:r w:rsidRPr="00B44C19">
        <w:rPr>
          <w:color w:val="000000"/>
          <w:w w:val="101"/>
        </w:rPr>
        <w:t>а</w:t>
      </w:r>
      <w:r w:rsidRPr="00B44C19">
        <w:rPr>
          <w:color w:val="000000"/>
          <w:w w:val="99"/>
        </w:rPr>
        <w:t>б</w:t>
      </w:r>
      <w:r w:rsidRPr="00B44C19">
        <w:rPr>
          <w:color w:val="000000"/>
          <w:w w:val="101"/>
        </w:rPr>
        <w:t>а</w:t>
      </w:r>
      <w:r w:rsidRPr="00B44C19">
        <w:rPr>
          <w:color w:val="000000"/>
          <w:w w:val="106"/>
        </w:rPr>
        <w:t>т</w:t>
      </w:r>
      <w:r w:rsidRPr="00B44C19">
        <w:rPr>
          <w:color w:val="000000"/>
        </w:rPr>
        <w:t>ы</w:t>
      </w:r>
      <w:r w:rsidRPr="00B44C19">
        <w:rPr>
          <w:color w:val="000000"/>
          <w:w w:val="104"/>
        </w:rPr>
        <w:t>в</w:t>
      </w:r>
      <w:r w:rsidRPr="00B44C19">
        <w:rPr>
          <w:color w:val="000000"/>
          <w:w w:val="101"/>
        </w:rPr>
        <w:t>ае</w:t>
      </w:r>
      <w:r w:rsidRPr="00B44C19">
        <w:rPr>
          <w:color w:val="000000"/>
          <w:w w:val="106"/>
        </w:rPr>
        <w:t>т</w:t>
      </w:r>
      <w:r w:rsidRPr="00B44C19">
        <w:rPr>
          <w:color w:val="000000"/>
          <w:w w:val="83"/>
        </w:rPr>
        <w:t>,</w:t>
      </w:r>
      <w:r w:rsidRPr="00B44C19">
        <w:rPr>
          <w:color w:val="000000"/>
          <w:spacing w:val="11"/>
        </w:rPr>
        <w:t xml:space="preserve"> </w:t>
      </w:r>
      <w:r w:rsidRPr="00B44C19">
        <w:rPr>
          <w:color w:val="000000"/>
          <w:w w:val="101"/>
        </w:rPr>
        <w:t>а</w:t>
      </w:r>
      <w:r w:rsidRPr="00B44C19">
        <w:rPr>
          <w:color w:val="000000"/>
          <w:spacing w:val="11"/>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12"/>
        </w:rPr>
        <w:t xml:space="preserve"> </w:t>
      </w:r>
      <w:r w:rsidRPr="00B44C19">
        <w:rPr>
          <w:color w:val="000000"/>
          <w:w w:val="99"/>
        </w:rPr>
        <w:t>б</w:t>
      </w:r>
      <w:r w:rsidRPr="00B44C19">
        <w:rPr>
          <w:color w:val="000000"/>
          <w:w w:val="104"/>
        </w:rPr>
        <w:t>о</w:t>
      </w:r>
      <w:r w:rsidRPr="00B44C19">
        <w:rPr>
          <w:color w:val="000000"/>
          <w:spacing w:val="1"/>
          <w:w w:val="99"/>
        </w:rPr>
        <w:t>л</w:t>
      </w:r>
      <w:r w:rsidRPr="00B44C19">
        <w:rPr>
          <w:color w:val="000000"/>
          <w:w w:val="101"/>
        </w:rPr>
        <w:t>ее</w:t>
      </w:r>
      <w:r w:rsidRPr="00B44C19">
        <w:rPr>
          <w:color w:val="000000"/>
          <w:spacing w:val="12"/>
        </w:rPr>
        <w:t xml:space="preserve"> </w:t>
      </w:r>
      <w:r w:rsidRPr="00B44C19">
        <w:rPr>
          <w:color w:val="000000"/>
          <w:w w:val="104"/>
        </w:rPr>
        <w:t>по</w:t>
      </w:r>
      <w:r w:rsidRPr="00B44C19">
        <w:rPr>
          <w:color w:val="000000"/>
          <w:w w:val="99"/>
        </w:rPr>
        <w:t>л</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12"/>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11"/>
        </w:rPr>
        <w:t xml:space="preserve"> </w:t>
      </w:r>
      <w:r w:rsidRPr="00B44C19">
        <w:rPr>
          <w:color w:val="000000"/>
          <w:w w:val="104"/>
        </w:rPr>
        <w:t>о</w:t>
      </w:r>
      <w:r w:rsidRPr="00B44C19">
        <w:rPr>
          <w:color w:val="000000"/>
          <w:spacing w:val="1"/>
          <w:w w:val="102"/>
        </w:rPr>
        <w:t>н</w:t>
      </w:r>
      <w:r w:rsidRPr="00B44C19">
        <w:rPr>
          <w:color w:val="000000"/>
          <w:spacing w:val="11"/>
        </w:rPr>
        <w:t xml:space="preserve"> </w:t>
      </w:r>
      <w:r w:rsidRPr="00B44C19">
        <w:rPr>
          <w:color w:val="000000"/>
          <w:w w:val="102"/>
        </w:rPr>
        <w:t>н</w:t>
      </w:r>
      <w:r w:rsidRPr="00B44C19">
        <w:rPr>
          <w:color w:val="000000"/>
          <w:w w:val="104"/>
        </w:rPr>
        <w:t>у</w:t>
      </w:r>
      <w:r w:rsidRPr="00B44C19">
        <w:rPr>
          <w:color w:val="000000"/>
          <w:w w:val="97"/>
        </w:rPr>
        <w:t>ж</w:t>
      </w:r>
      <w:r w:rsidRPr="00B44C19">
        <w:rPr>
          <w:color w:val="000000"/>
          <w:w w:val="95"/>
        </w:rPr>
        <w:t>д</w:t>
      </w:r>
      <w:r w:rsidRPr="00B44C19">
        <w:rPr>
          <w:color w:val="000000"/>
          <w:w w:val="101"/>
        </w:rPr>
        <w:t>ае</w:t>
      </w:r>
      <w:r w:rsidRPr="00B44C19">
        <w:rPr>
          <w:color w:val="000000"/>
          <w:w w:val="106"/>
        </w:rPr>
        <w:t>тс</w:t>
      </w:r>
      <w:r w:rsidRPr="00B44C19">
        <w:rPr>
          <w:color w:val="000000"/>
          <w:w w:val="105"/>
        </w:rPr>
        <w:t>я</w:t>
      </w:r>
      <w:r w:rsidRPr="00B44C19">
        <w:rPr>
          <w:color w:val="000000"/>
          <w:spacing w:val="11"/>
        </w:rPr>
        <w:t xml:space="preserve"> </w:t>
      </w:r>
      <w:r w:rsidRPr="00B44C19">
        <w:rPr>
          <w:color w:val="000000"/>
          <w:w w:val="104"/>
        </w:rPr>
        <w:t>в</w:t>
      </w:r>
      <w:r w:rsidRPr="00B44C19">
        <w:rPr>
          <w:color w:val="000000"/>
          <w:spacing w:val="13"/>
        </w:rPr>
        <w:t xml:space="preserve"> </w:t>
      </w:r>
      <w:r w:rsidRPr="00B44C19">
        <w:rPr>
          <w:color w:val="000000"/>
          <w:w w:val="102"/>
        </w:rPr>
        <w:t>н</w:t>
      </w:r>
      <w:r w:rsidRPr="00B44C19">
        <w:rPr>
          <w:color w:val="000000"/>
          <w:w w:val="101"/>
        </w:rPr>
        <w:t>а</w:t>
      </w:r>
      <w:r w:rsidRPr="00B44C19">
        <w:rPr>
          <w:color w:val="000000"/>
          <w:w w:val="112"/>
        </w:rPr>
        <w:t>г</w:t>
      </w:r>
      <w:r w:rsidRPr="00B44C19">
        <w:rPr>
          <w:color w:val="000000"/>
          <w:w w:val="99"/>
        </w:rPr>
        <w:t>л</w:t>
      </w:r>
      <w:r w:rsidRPr="00B44C19">
        <w:rPr>
          <w:color w:val="000000"/>
          <w:w w:val="105"/>
        </w:rPr>
        <w:t>я</w:t>
      </w:r>
      <w:r w:rsidRPr="00B44C19">
        <w:rPr>
          <w:color w:val="000000"/>
          <w:spacing w:val="5"/>
          <w:w w:val="95"/>
        </w:rPr>
        <w:t>д</w:t>
      </w:r>
      <w:r w:rsidRPr="00B44C19">
        <w:rPr>
          <w:color w:val="000000"/>
          <w:w w:val="102"/>
        </w:rPr>
        <w:t>н</w:t>
      </w:r>
      <w:r w:rsidRPr="00B44C19">
        <w:rPr>
          <w:color w:val="000000"/>
          <w:w w:val="104"/>
        </w:rPr>
        <w:t>о</w:t>
      </w:r>
      <w:r w:rsidRPr="00B44C19">
        <w:rPr>
          <w:color w:val="000000"/>
        </w:rPr>
        <w:t>-</w:t>
      </w:r>
      <w:r w:rsidRPr="00B44C19">
        <w:rPr>
          <w:color w:val="000000"/>
          <w:w w:val="104"/>
        </w:rPr>
        <w:t>п</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19"/>
        </w:rPr>
        <w:t xml:space="preserve"> </w:t>
      </w:r>
      <w:r w:rsidRPr="00B44C19">
        <w:rPr>
          <w:color w:val="000000"/>
          <w:w w:val="104"/>
        </w:rPr>
        <w:t>опо</w:t>
      </w:r>
      <w:r w:rsidRPr="00B44C19">
        <w:rPr>
          <w:color w:val="000000"/>
          <w:w w:val="108"/>
        </w:rPr>
        <w:t>р</w:t>
      </w:r>
      <w:r w:rsidRPr="00B44C19">
        <w:rPr>
          <w:color w:val="000000"/>
          <w:w w:val="101"/>
        </w:rPr>
        <w:t>е</w:t>
      </w:r>
      <w:r w:rsidRPr="00B44C19">
        <w:rPr>
          <w:color w:val="000000"/>
          <w:spacing w:val="18"/>
        </w:rPr>
        <w:t xml:space="preserve"> </w:t>
      </w:r>
      <w:r w:rsidRPr="00B44C19">
        <w:rPr>
          <w:color w:val="000000"/>
          <w:w w:val="103"/>
        </w:rPr>
        <w:t>и</w:t>
      </w:r>
      <w:r w:rsidRPr="00B44C19">
        <w:rPr>
          <w:color w:val="000000"/>
          <w:spacing w:val="19"/>
        </w:rPr>
        <w:t xml:space="preserve"> </w:t>
      </w:r>
      <w:r w:rsidRPr="00B44C19">
        <w:rPr>
          <w:color w:val="000000"/>
          <w:w w:val="104"/>
        </w:rPr>
        <w:t>в</w:t>
      </w:r>
      <w:r w:rsidRPr="00B44C19">
        <w:rPr>
          <w:color w:val="000000"/>
          <w:spacing w:val="18"/>
        </w:rPr>
        <w:t xml:space="preserve"> </w:t>
      </w:r>
      <w:r w:rsidRPr="00B44C19">
        <w:rPr>
          <w:color w:val="000000"/>
          <w:spacing w:val="1"/>
          <w:w w:val="104"/>
        </w:rPr>
        <w:t>п</w:t>
      </w:r>
      <w:r w:rsidRPr="00B44C19">
        <w:rPr>
          <w:color w:val="000000"/>
          <w:w w:val="108"/>
        </w:rPr>
        <w:t>р</w:t>
      </w:r>
      <w:r w:rsidRPr="00B44C19">
        <w:rPr>
          <w:color w:val="000000"/>
          <w:spacing w:val="1"/>
          <w:w w:val="101"/>
        </w:rPr>
        <w:t>е</w:t>
      </w:r>
      <w:r w:rsidRPr="00B44C19">
        <w:rPr>
          <w:color w:val="000000"/>
          <w:spacing w:val="-1"/>
          <w:w w:val="95"/>
        </w:rPr>
        <w:t>д</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19"/>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w w:val="101"/>
        </w:rPr>
        <w:t>е</w:t>
      </w:r>
      <w:r w:rsidRPr="00B44C19">
        <w:rPr>
          <w:color w:val="000000"/>
          <w:w w:val="108"/>
        </w:rPr>
        <w:t>р</w:t>
      </w:r>
      <w:r w:rsidRPr="00B44C19">
        <w:rPr>
          <w:color w:val="000000"/>
          <w:w w:val="102"/>
        </w:rPr>
        <w:t>н</w:t>
      </w:r>
      <w:r w:rsidRPr="00B44C19">
        <w:rPr>
          <w:color w:val="000000"/>
          <w:w w:val="104"/>
        </w:rPr>
        <w:t>у</w:t>
      </w:r>
      <w:r w:rsidRPr="00B44C19">
        <w:rPr>
          <w:color w:val="000000"/>
          <w:spacing w:val="1"/>
          <w:w w:val="106"/>
        </w:rPr>
        <w:t>т</w:t>
      </w:r>
      <w:r w:rsidRPr="00B44C19">
        <w:rPr>
          <w:color w:val="000000"/>
          <w:w w:val="104"/>
        </w:rPr>
        <w:t>о</w:t>
      </w:r>
      <w:r w:rsidRPr="00B44C19">
        <w:rPr>
          <w:color w:val="000000"/>
          <w:w w:val="106"/>
        </w:rPr>
        <w:t>ст</w:t>
      </w:r>
      <w:r w:rsidRPr="00B44C19">
        <w:rPr>
          <w:color w:val="000000"/>
          <w:w w:val="103"/>
        </w:rPr>
        <w:t>и</w:t>
      </w:r>
      <w:r w:rsidRPr="00B44C19">
        <w:rPr>
          <w:color w:val="000000"/>
          <w:spacing w:val="19"/>
        </w:rPr>
        <w:t xml:space="preserve"> </w:t>
      </w:r>
      <w:r w:rsidRPr="00B44C19">
        <w:rPr>
          <w:color w:val="000000"/>
          <w:w w:val="103"/>
        </w:rPr>
        <w:t>и</w:t>
      </w:r>
      <w:r w:rsidRPr="00B44C19">
        <w:rPr>
          <w:color w:val="000000"/>
          <w:w w:val="102"/>
        </w:rPr>
        <w:t>н</w:t>
      </w:r>
      <w:r w:rsidRPr="00B44C19">
        <w:rPr>
          <w:color w:val="000000"/>
          <w:spacing w:val="-1"/>
          <w:w w:val="106"/>
        </w:rPr>
        <w:t>с</w:t>
      </w:r>
      <w:r w:rsidRPr="00B44C19">
        <w:rPr>
          <w:color w:val="000000"/>
          <w:w w:val="106"/>
        </w:rPr>
        <w:t>т</w:t>
      </w:r>
      <w:r w:rsidRPr="00B44C19">
        <w:rPr>
          <w:color w:val="000000"/>
          <w:w w:val="108"/>
        </w:rPr>
        <w:t>р</w:t>
      </w:r>
      <w:r w:rsidRPr="00B44C19">
        <w:rPr>
          <w:color w:val="000000"/>
          <w:w w:val="104"/>
        </w:rPr>
        <w:t>у</w:t>
      </w:r>
      <w:r w:rsidRPr="00B44C19">
        <w:rPr>
          <w:color w:val="000000"/>
          <w:w w:val="103"/>
        </w:rPr>
        <w:t>к</w:t>
      </w:r>
      <w:r w:rsidRPr="00B44C19">
        <w:rPr>
          <w:color w:val="000000"/>
          <w:w w:val="102"/>
        </w:rPr>
        <w:t>ц</w:t>
      </w:r>
      <w:r w:rsidRPr="00B44C19">
        <w:rPr>
          <w:color w:val="000000"/>
          <w:w w:val="103"/>
        </w:rPr>
        <w:t>ий</w:t>
      </w:r>
      <w:r w:rsidRPr="00B44C19">
        <w:rPr>
          <w:color w:val="000000"/>
          <w:w w:val="82"/>
        </w:rPr>
        <w:t>.</w:t>
      </w:r>
      <w:r w:rsidRPr="00B44C19">
        <w:rPr>
          <w:color w:val="000000"/>
          <w:spacing w:val="19"/>
        </w:rPr>
        <w:t xml:space="preserve"> </w:t>
      </w:r>
      <w:r w:rsidRPr="00B44C19">
        <w:rPr>
          <w:color w:val="000000"/>
          <w:w w:val="109"/>
        </w:rPr>
        <w:t>С</w:t>
      </w:r>
      <w:r w:rsidRPr="00B44C19">
        <w:rPr>
          <w:color w:val="000000"/>
          <w:spacing w:val="-1"/>
          <w:w w:val="99"/>
        </w:rPr>
        <w:t>л</w:t>
      </w:r>
      <w:r w:rsidRPr="00B44C19">
        <w:rPr>
          <w:color w:val="000000"/>
          <w:w w:val="104"/>
        </w:rPr>
        <w:t>ов</w:t>
      </w:r>
      <w:r w:rsidRPr="00B44C19">
        <w:rPr>
          <w:color w:val="000000"/>
          <w:w w:val="101"/>
        </w:rPr>
        <w:t>е</w:t>
      </w:r>
      <w:r w:rsidRPr="00B44C19">
        <w:rPr>
          <w:color w:val="000000"/>
          <w:w w:val="106"/>
        </w:rPr>
        <w:t>с</w:t>
      </w:r>
      <w:r w:rsidRPr="00B44C19">
        <w:rPr>
          <w:color w:val="000000"/>
          <w:w w:val="102"/>
        </w:rPr>
        <w:t>н</w:t>
      </w:r>
      <w:r w:rsidRPr="00B44C19">
        <w:rPr>
          <w:color w:val="000000"/>
          <w:w w:val="104"/>
        </w:rPr>
        <w:t>о</w:t>
      </w:r>
      <w:r w:rsidRPr="00B44C19">
        <w:rPr>
          <w:color w:val="000000"/>
          <w:spacing w:val="1"/>
        </w:rPr>
        <w:t>-</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50"/>
        </w:rPr>
        <w:t xml:space="preserve"> </w:t>
      </w: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46"/>
        </w:rPr>
        <w:t xml:space="preserve"> </w:t>
      </w:r>
      <w:r w:rsidRPr="00B44C19">
        <w:rPr>
          <w:color w:val="000000"/>
          <w:spacing w:val="2"/>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4"/>
        </w:rPr>
        <w:t>о</w:t>
      </w:r>
      <w:r w:rsidRPr="00B44C19">
        <w:rPr>
          <w:color w:val="000000"/>
          <w:w w:val="83"/>
        </w:rPr>
        <w:t>,</w:t>
      </w:r>
      <w:r w:rsidRPr="00B44C19">
        <w:rPr>
          <w:color w:val="000000"/>
          <w:spacing w:val="49"/>
        </w:rPr>
        <w:t xml:space="preserve"> </w:t>
      </w:r>
      <w:r w:rsidRPr="00B44C19">
        <w:rPr>
          <w:color w:val="000000"/>
          <w:w w:val="104"/>
        </w:rPr>
        <w:t>по</w:t>
      </w:r>
      <w:r w:rsidRPr="00B44C19">
        <w:rPr>
          <w:color w:val="000000"/>
          <w:w w:val="105"/>
        </w:rPr>
        <w:t>э</w:t>
      </w:r>
      <w:r w:rsidRPr="00B44C19">
        <w:rPr>
          <w:color w:val="000000"/>
          <w:w w:val="106"/>
        </w:rPr>
        <w:t>т</w:t>
      </w:r>
      <w:r w:rsidRPr="00B44C19">
        <w:rPr>
          <w:color w:val="000000"/>
          <w:w w:val="104"/>
        </w:rPr>
        <w:t>о</w:t>
      </w:r>
      <w:r w:rsidRPr="00B44C19">
        <w:rPr>
          <w:color w:val="000000"/>
          <w:w w:val="95"/>
        </w:rPr>
        <w:t>м</w:t>
      </w:r>
      <w:r w:rsidRPr="00B44C19">
        <w:rPr>
          <w:color w:val="000000"/>
          <w:w w:val="104"/>
        </w:rPr>
        <w:t>у</w:t>
      </w:r>
      <w:r w:rsidRPr="00B44C19">
        <w:rPr>
          <w:color w:val="000000"/>
          <w:spacing w:val="48"/>
        </w:rPr>
        <w:t xml:space="preserve"> </w:t>
      </w:r>
      <w:r w:rsidRPr="00B44C19">
        <w:rPr>
          <w:color w:val="000000"/>
          <w:w w:val="108"/>
        </w:rPr>
        <w:t>р</w:t>
      </w:r>
      <w:r w:rsidRPr="00B44C19">
        <w:rPr>
          <w:color w:val="000000"/>
          <w:spacing w:val="1"/>
          <w:w w:val="101"/>
        </w:rPr>
        <w:t>е</w:t>
      </w:r>
      <w:r w:rsidRPr="00B44C19">
        <w:rPr>
          <w:color w:val="000000"/>
          <w:w w:val="99"/>
        </w:rPr>
        <w:t>б</w:t>
      </w:r>
      <w:r w:rsidRPr="00B44C19">
        <w:rPr>
          <w:color w:val="000000"/>
          <w:w w:val="101"/>
        </w:rPr>
        <w:t>е</w:t>
      </w:r>
      <w:r w:rsidRPr="00B44C19">
        <w:rPr>
          <w:color w:val="000000"/>
          <w:w w:val="102"/>
        </w:rPr>
        <w:t>н</w:t>
      </w:r>
      <w:r w:rsidRPr="00B44C19">
        <w:rPr>
          <w:color w:val="000000"/>
          <w:w w:val="104"/>
        </w:rPr>
        <w:t>о</w:t>
      </w:r>
      <w:r w:rsidRPr="00B44C19">
        <w:rPr>
          <w:color w:val="000000"/>
          <w:w w:val="103"/>
        </w:rPr>
        <w:t>к</w:t>
      </w:r>
      <w:r w:rsidRPr="00B44C19">
        <w:rPr>
          <w:color w:val="000000"/>
          <w:spacing w:val="50"/>
        </w:rPr>
        <w:t xml:space="preserve"> </w:t>
      </w:r>
      <w:r w:rsidRPr="00B44C19">
        <w:rPr>
          <w:color w:val="000000"/>
          <w:w w:val="95"/>
        </w:rPr>
        <w:t>д</w:t>
      </w:r>
      <w:r w:rsidRPr="00B44C19">
        <w:rPr>
          <w:color w:val="000000"/>
          <w:w w:val="104"/>
        </w:rPr>
        <w:t>о</w:t>
      </w:r>
      <w:r w:rsidRPr="00B44C19">
        <w:rPr>
          <w:color w:val="000000"/>
          <w:w w:val="99"/>
        </w:rPr>
        <w:t>л</w:t>
      </w:r>
      <w:r w:rsidRPr="00B44C19">
        <w:rPr>
          <w:color w:val="000000"/>
          <w:w w:val="112"/>
        </w:rPr>
        <w:t>г</w:t>
      </w:r>
      <w:r w:rsidRPr="00B44C19">
        <w:rPr>
          <w:color w:val="000000"/>
          <w:w w:val="104"/>
        </w:rPr>
        <w:t>о</w:t>
      </w:r>
      <w:r w:rsidRPr="00B44C19">
        <w:rPr>
          <w:color w:val="000000"/>
          <w:spacing w:val="49"/>
        </w:rPr>
        <w:t xml:space="preserve"> </w:t>
      </w:r>
      <w:r w:rsidRPr="00B44C19">
        <w:rPr>
          <w:color w:val="000000"/>
          <w:w w:val="102"/>
        </w:rPr>
        <w:t>н</w:t>
      </w:r>
      <w:r w:rsidRPr="00B44C19">
        <w:rPr>
          <w:color w:val="000000"/>
          <w:w w:val="101"/>
        </w:rPr>
        <w:t>е</w:t>
      </w:r>
      <w:r w:rsidRPr="00B44C19">
        <w:rPr>
          <w:color w:val="000000"/>
          <w:spacing w:val="48"/>
        </w:rPr>
        <w:t xml:space="preserve"> </w:t>
      </w:r>
      <w:r w:rsidRPr="00B44C19">
        <w:rPr>
          <w:color w:val="000000"/>
          <w:w w:val="95"/>
        </w:rPr>
        <w:t>м</w:t>
      </w:r>
      <w:r w:rsidRPr="00B44C19">
        <w:rPr>
          <w:color w:val="000000"/>
          <w:w w:val="104"/>
        </w:rPr>
        <w:t>о</w:t>
      </w:r>
      <w:r w:rsidRPr="00B44C19">
        <w:rPr>
          <w:color w:val="000000"/>
          <w:w w:val="97"/>
        </w:rPr>
        <w:t>ж</w:t>
      </w:r>
      <w:r w:rsidRPr="00B44C19">
        <w:rPr>
          <w:color w:val="000000"/>
          <w:w w:val="101"/>
        </w:rPr>
        <w:t>е</w:t>
      </w:r>
      <w:r w:rsidRPr="00B44C19">
        <w:rPr>
          <w:color w:val="000000"/>
          <w:spacing w:val="-1"/>
          <w:w w:val="106"/>
        </w:rPr>
        <w:t>т</w:t>
      </w:r>
      <w:r w:rsidRPr="00B44C19">
        <w:rPr>
          <w:color w:val="000000"/>
        </w:rPr>
        <w:t xml:space="preserve"> </w:t>
      </w:r>
      <w:r w:rsidRPr="00B44C19">
        <w:rPr>
          <w:color w:val="000000"/>
          <w:w w:val="104"/>
        </w:rPr>
        <w:t>о</w:t>
      </w:r>
      <w:r w:rsidRPr="00B44C19">
        <w:rPr>
          <w:color w:val="000000"/>
          <w:w w:val="106"/>
        </w:rPr>
        <w:t>с</w:t>
      </w:r>
      <w:r w:rsidRPr="00B44C19">
        <w:rPr>
          <w:color w:val="000000"/>
          <w:w w:val="104"/>
        </w:rPr>
        <w:t>во</w:t>
      </w:r>
      <w:r w:rsidRPr="00B44C19">
        <w:rPr>
          <w:color w:val="000000"/>
          <w:w w:val="103"/>
        </w:rPr>
        <w:t>и</w:t>
      </w:r>
      <w:r w:rsidRPr="00B44C19">
        <w:rPr>
          <w:color w:val="000000"/>
          <w:w w:val="106"/>
        </w:rPr>
        <w:t>ть</w:t>
      </w:r>
      <w:r w:rsidRPr="00B44C19">
        <w:rPr>
          <w:color w:val="000000"/>
          <w:spacing w:val="-1"/>
        </w:rPr>
        <w:t xml:space="preserve"> </w:t>
      </w:r>
      <w:r w:rsidRPr="00B44C19">
        <w:rPr>
          <w:color w:val="000000"/>
          <w:w w:val="106"/>
        </w:rPr>
        <w:t>с</w:t>
      </w:r>
      <w:r w:rsidRPr="00B44C19">
        <w:rPr>
          <w:color w:val="000000"/>
          <w:w w:val="104"/>
        </w:rPr>
        <w:t>в</w:t>
      </w:r>
      <w:r w:rsidRPr="00B44C19">
        <w:rPr>
          <w:color w:val="000000"/>
          <w:w w:val="101"/>
        </w:rPr>
        <w:t>е</w:t>
      </w:r>
      <w:r w:rsidRPr="00B44C19">
        <w:rPr>
          <w:color w:val="000000"/>
          <w:w w:val="108"/>
        </w:rPr>
        <w:t>р</w:t>
      </w:r>
      <w:r w:rsidRPr="00B44C19">
        <w:rPr>
          <w:color w:val="000000"/>
          <w:w w:val="102"/>
        </w:rPr>
        <w:t>н</w:t>
      </w:r>
      <w:r w:rsidRPr="00B44C19">
        <w:rPr>
          <w:color w:val="000000"/>
          <w:w w:val="104"/>
        </w:rPr>
        <w:t>у</w:t>
      </w:r>
      <w:r w:rsidRPr="00B44C19">
        <w:rPr>
          <w:color w:val="000000"/>
          <w:w w:val="106"/>
        </w:rPr>
        <w:t>т</w:t>
      </w:r>
      <w:r w:rsidRPr="00B44C19">
        <w:rPr>
          <w:color w:val="000000"/>
        </w:rPr>
        <w:t>ы</w:t>
      </w:r>
      <w:r w:rsidRPr="00B44C19">
        <w:rPr>
          <w:color w:val="000000"/>
          <w:w w:val="101"/>
        </w:rPr>
        <w:t>е</w:t>
      </w:r>
      <w:r w:rsidRPr="00B44C19">
        <w:rPr>
          <w:color w:val="000000"/>
          <w:spacing w:val="-1"/>
        </w:rPr>
        <w:t xml:space="preserve"> </w:t>
      </w:r>
      <w:r w:rsidRPr="00B44C19">
        <w:rPr>
          <w:color w:val="000000"/>
          <w:w w:val="95"/>
        </w:rPr>
        <w:t>м</w:t>
      </w:r>
      <w:r w:rsidRPr="00B44C19">
        <w:rPr>
          <w:color w:val="000000"/>
        </w:rPr>
        <w:t>ы</w:t>
      </w:r>
      <w:r w:rsidRPr="00B44C19">
        <w:rPr>
          <w:color w:val="000000"/>
          <w:w w:val="106"/>
        </w:rPr>
        <w:t>с</w:t>
      </w:r>
      <w:r w:rsidRPr="00B44C19">
        <w:rPr>
          <w:color w:val="000000"/>
          <w:w w:val="99"/>
        </w:rPr>
        <w:t>л</w:t>
      </w:r>
      <w:r w:rsidRPr="00B44C19">
        <w:rPr>
          <w:color w:val="000000"/>
          <w:w w:val="103"/>
        </w:rPr>
        <w:t>и</w:t>
      </w:r>
      <w:r w:rsidRPr="00B44C19">
        <w:rPr>
          <w:color w:val="000000"/>
          <w:w w:val="106"/>
        </w:rPr>
        <w:t>т</w:t>
      </w:r>
      <w:r w:rsidRPr="00B44C19">
        <w:rPr>
          <w:color w:val="000000"/>
          <w:spacing w:val="-1"/>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1"/>
        </w:rPr>
        <w:t>е</w:t>
      </w:r>
      <w:r w:rsidRPr="00B44C19">
        <w:rPr>
          <w:color w:val="000000"/>
          <w:spacing w:val="-2"/>
        </w:rPr>
        <w:t xml:space="preserve"> </w:t>
      </w:r>
      <w:r w:rsidRPr="00B44C19">
        <w:rPr>
          <w:color w:val="000000"/>
          <w:spacing w:val="-1"/>
          <w:w w:val="104"/>
        </w:rPr>
        <w:t>оп</w:t>
      </w:r>
      <w:r w:rsidRPr="00B44C19">
        <w:rPr>
          <w:color w:val="000000"/>
          <w:spacing w:val="-1"/>
          <w:w w:val="101"/>
        </w:rPr>
        <w:t>е</w:t>
      </w:r>
      <w:r w:rsidRPr="00B44C19">
        <w:rPr>
          <w:color w:val="000000"/>
          <w:spacing w:val="-1"/>
          <w:w w:val="108"/>
        </w:rPr>
        <w:t>р</w:t>
      </w:r>
      <w:r w:rsidRPr="00B44C19">
        <w:rPr>
          <w:color w:val="000000"/>
          <w:spacing w:val="-1"/>
          <w:w w:val="101"/>
        </w:rPr>
        <w:t>а</w:t>
      </w:r>
      <w:r w:rsidRPr="00B44C19">
        <w:rPr>
          <w:color w:val="000000"/>
          <w:spacing w:val="-2"/>
          <w:w w:val="102"/>
        </w:rPr>
        <w:t>ц</w:t>
      </w:r>
      <w:r w:rsidRPr="00B44C19">
        <w:rPr>
          <w:color w:val="000000"/>
          <w:spacing w:val="-1"/>
          <w:w w:val="103"/>
        </w:rPr>
        <w:t>ии</w:t>
      </w:r>
      <w:r w:rsidRPr="00B44C19">
        <w:rPr>
          <w:color w:val="000000"/>
          <w:spacing w:val="-1"/>
        </w:rPr>
        <w:t>;</w:t>
      </w:r>
    </w:p>
    <w:p w14:paraId="5C315E26" w14:textId="77777777" w:rsidR="00B44C19" w:rsidRPr="00B44C19" w:rsidRDefault="00B44C19" w:rsidP="00195104">
      <w:pPr>
        <w:pStyle w:val="a7"/>
        <w:widowControl w:val="0"/>
        <w:numPr>
          <w:ilvl w:val="0"/>
          <w:numId w:val="58"/>
        </w:numPr>
        <w:tabs>
          <w:tab w:val="left" w:pos="265"/>
          <w:tab w:val="left" w:pos="1134"/>
        </w:tabs>
        <w:ind w:left="0" w:firstLine="709"/>
        <w:jc w:val="both"/>
        <w:rPr>
          <w:color w:val="000000"/>
          <w:spacing w:val="-1"/>
        </w:rPr>
      </w:pPr>
      <w:r w:rsidRPr="00B44C19">
        <w:rPr>
          <w:color w:val="000000"/>
          <w:w w:val="102"/>
        </w:rPr>
        <w:t>н</w:t>
      </w:r>
      <w:r w:rsidRPr="00B44C19">
        <w:rPr>
          <w:color w:val="000000"/>
          <w:w w:val="103"/>
        </w:rPr>
        <w:t>и</w:t>
      </w:r>
      <w:r w:rsidRPr="00B44C19">
        <w:rPr>
          <w:color w:val="000000"/>
          <w:w w:val="102"/>
        </w:rPr>
        <w:t>з</w:t>
      </w:r>
      <w:r w:rsidRPr="00B44C19">
        <w:rPr>
          <w:color w:val="000000"/>
          <w:w w:val="103"/>
        </w:rPr>
        <w:t>кий</w:t>
      </w:r>
      <w:r w:rsidRPr="00B44C19">
        <w:rPr>
          <w:color w:val="000000"/>
          <w:spacing w:val="-1"/>
        </w:rPr>
        <w:t xml:space="preserve"> </w:t>
      </w:r>
      <w:r w:rsidRPr="00B44C19">
        <w:rPr>
          <w:color w:val="000000"/>
          <w:w w:val="104"/>
        </w:rPr>
        <w:t>у</w:t>
      </w:r>
      <w:r w:rsidRPr="00B44C19">
        <w:rPr>
          <w:color w:val="000000"/>
          <w:w w:val="108"/>
        </w:rPr>
        <w:t>р</w:t>
      </w:r>
      <w:r w:rsidRPr="00B44C19">
        <w:rPr>
          <w:color w:val="000000"/>
          <w:w w:val="104"/>
        </w:rPr>
        <w:t>ов</w:t>
      </w:r>
      <w:r w:rsidRPr="00B44C19">
        <w:rPr>
          <w:color w:val="000000"/>
          <w:w w:val="101"/>
        </w:rPr>
        <w:t>е</w:t>
      </w:r>
      <w:r w:rsidRPr="00B44C19">
        <w:rPr>
          <w:color w:val="000000"/>
          <w:spacing w:val="-1"/>
          <w:w w:val="102"/>
        </w:rPr>
        <w:t>н</w:t>
      </w:r>
      <w:r w:rsidRPr="00B44C19">
        <w:rPr>
          <w:color w:val="000000"/>
          <w:w w:val="106"/>
        </w:rPr>
        <w:t>ь</w:t>
      </w:r>
      <w:r w:rsidRPr="00B44C19">
        <w:rPr>
          <w:color w:val="000000"/>
        </w:rPr>
        <w:t xml:space="preserve"> </w:t>
      </w:r>
      <w:r w:rsidRPr="00B44C19">
        <w:rPr>
          <w:color w:val="000000"/>
          <w:w w:val="108"/>
        </w:rPr>
        <w:t>р</w:t>
      </w:r>
      <w:r w:rsidRPr="00B44C19">
        <w:rPr>
          <w:color w:val="000000"/>
          <w:w w:val="101"/>
        </w:rPr>
        <w:t>а</w:t>
      </w:r>
      <w:r w:rsidRPr="00B44C19">
        <w:rPr>
          <w:color w:val="000000"/>
          <w:w w:val="99"/>
        </w:rPr>
        <w:t>б</w:t>
      </w:r>
      <w:r w:rsidRPr="00B44C19">
        <w:rPr>
          <w:color w:val="000000"/>
          <w:w w:val="104"/>
        </w:rPr>
        <w:t>о</w:t>
      </w:r>
      <w:r w:rsidRPr="00B44C19">
        <w:rPr>
          <w:color w:val="000000"/>
          <w:w w:val="106"/>
        </w:rPr>
        <w:t>т</w:t>
      </w:r>
      <w:r w:rsidRPr="00B44C19">
        <w:rPr>
          <w:color w:val="000000"/>
          <w:spacing w:val="1"/>
          <w:w w:val="104"/>
        </w:rPr>
        <w:t>о</w:t>
      </w:r>
      <w:r w:rsidRPr="00B44C19">
        <w:rPr>
          <w:color w:val="000000"/>
          <w:w w:val="106"/>
        </w:rPr>
        <w:t>с</w:t>
      </w:r>
      <w:r w:rsidRPr="00B44C19">
        <w:rPr>
          <w:color w:val="000000"/>
          <w:w w:val="104"/>
        </w:rPr>
        <w:t>по</w:t>
      </w:r>
      <w:r w:rsidRPr="00B44C19">
        <w:rPr>
          <w:color w:val="000000"/>
          <w:w w:val="106"/>
        </w:rPr>
        <w:t>с</w:t>
      </w:r>
      <w:r w:rsidRPr="00B44C19">
        <w:rPr>
          <w:color w:val="000000"/>
          <w:spacing w:val="1"/>
          <w:w w:val="104"/>
        </w:rPr>
        <w:t>о</w:t>
      </w:r>
      <w:r w:rsidRPr="00B44C19">
        <w:rPr>
          <w:color w:val="000000"/>
          <w:w w:val="99"/>
        </w:rPr>
        <w:t>б</w:t>
      </w:r>
      <w:r w:rsidRPr="00B44C19">
        <w:rPr>
          <w:color w:val="000000"/>
          <w:w w:val="102"/>
        </w:rPr>
        <w:t>н</w:t>
      </w:r>
      <w:r w:rsidRPr="00B44C19">
        <w:rPr>
          <w:color w:val="000000"/>
          <w:w w:val="104"/>
        </w:rPr>
        <w:t>о</w:t>
      </w:r>
      <w:r w:rsidRPr="00B44C19">
        <w:rPr>
          <w:color w:val="000000"/>
          <w:w w:val="106"/>
        </w:rPr>
        <w:t>ст</w:t>
      </w:r>
      <w:r w:rsidRPr="00B44C19">
        <w:rPr>
          <w:color w:val="000000"/>
          <w:spacing w:val="1"/>
          <w:w w:val="103"/>
        </w:rPr>
        <w:t>и</w:t>
      </w:r>
      <w:r w:rsidRPr="00B44C19">
        <w:rPr>
          <w:color w:val="000000"/>
          <w:w w:val="83"/>
        </w:rPr>
        <w:t>,</w:t>
      </w:r>
      <w:r w:rsidRPr="00B44C19">
        <w:rPr>
          <w:color w:val="000000"/>
          <w:spacing w:val="-1"/>
        </w:rPr>
        <w:t xml:space="preserve"> </w:t>
      </w:r>
      <w:r w:rsidRPr="00B44C19">
        <w:rPr>
          <w:color w:val="000000"/>
          <w:w w:val="99"/>
        </w:rPr>
        <w:t>б</w:t>
      </w:r>
      <w:r w:rsidRPr="00B44C19">
        <w:rPr>
          <w:color w:val="000000"/>
        </w:rPr>
        <w:t>ы</w:t>
      </w:r>
      <w:r w:rsidRPr="00B44C19">
        <w:rPr>
          <w:color w:val="000000"/>
          <w:spacing w:val="-2"/>
          <w:w w:val="106"/>
        </w:rPr>
        <w:t>с</w:t>
      </w:r>
      <w:r w:rsidRPr="00B44C19">
        <w:rPr>
          <w:color w:val="000000"/>
          <w:w w:val="106"/>
        </w:rPr>
        <w:t>т</w:t>
      </w:r>
      <w:r w:rsidRPr="00B44C19">
        <w:rPr>
          <w:color w:val="000000"/>
          <w:spacing w:val="2"/>
          <w:w w:val="108"/>
        </w:rPr>
        <w:t>р</w:t>
      </w:r>
      <w:r w:rsidRPr="00B44C19">
        <w:rPr>
          <w:color w:val="000000"/>
          <w:w w:val="101"/>
        </w:rPr>
        <w:t>а</w:t>
      </w:r>
      <w:r w:rsidRPr="00B44C19">
        <w:rPr>
          <w:color w:val="000000"/>
          <w:w w:val="105"/>
        </w:rPr>
        <w:t>я</w:t>
      </w:r>
      <w:r w:rsidRPr="00B44C19">
        <w:rPr>
          <w:color w:val="000000"/>
          <w:spacing w:val="-1"/>
        </w:rPr>
        <w:t xml:space="preserve"> </w:t>
      </w:r>
      <w:r w:rsidRPr="00B44C19">
        <w:rPr>
          <w:color w:val="000000"/>
          <w:w w:val="104"/>
        </w:rPr>
        <w:t>у</w:t>
      </w:r>
      <w:r w:rsidRPr="00B44C19">
        <w:rPr>
          <w:color w:val="000000"/>
          <w:w w:val="106"/>
        </w:rPr>
        <w:t>т</w:t>
      </w:r>
      <w:r w:rsidRPr="00B44C19">
        <w:rPr>
          <w:color w:val="000000"/>
          <w:spacing w:val="-1"/>
          <w:w w:val="104"/>
        </w:rPr>
        <w:t>о</w:t>
      </w:r>
      <w:r w:rsidRPr="00B44C19">
        <w:rPr>
          <w:color w:val="000000"/>
          <w:w w:val="95"/>
        </w:rPr>
        <w:t>м</w:t>
      </w:r>
      <w:r w:rsidRPr="00B44C19">
        <w:rPr>
          <w:color w:val="000000"/>
          <w:w w:val="99"/>
        </w:rPr>
        <w:t>л</w:t>
      </w:r>
      <w:r w:rsidRPr="00B44C19">
        <w:rPr>
          <w:color w:val="000000"/>
          <w:w w:val="105"/>
        </w:rPr>
        <w:t>я</w:t>
      </w:r>
      <w:r w:rsidRPr="00B44C19">
        <w:rPr>
          <w:color w:val="000000"/>
          <w:w w:val="101"/>
        </w:rPr>
        <w:t>е</w:t>
      </w:r>
      <w:r w:rsidRPr="00B44C19">
        <w:rPr>
          <w:color w:val="000000"/>
          <w:w w:val="95"/>
        </w:rPr>
        <w:t>м</w:t>
      </w:r>
      <w:r w:rsidRPr="00B44C19">
        <w:rPr>
          <w:color w:val="000000"/>
          <w:spacing w:val="-1"/>
          <w:w w:val="104"/>
        </w:rPr>
        <w:t>о</w:t>
      </w:r>
      <w:r w:rsidRPr="00B44C19">
        <w:rPr>
          <w:color w:val="000000"/>
          <w:w w:val="106"/>
        </w:rPr>
        <w:t>с</w:t>
      </w:r>
      <w:r w:rsidRPr="00B44C19">
        <w:rPr>
          <w:color w:val="000000"/>
          <w:spacing w:val="1"/>
          <w:w w:val="106"/>
        </w:rPr>
        <w:t>т</w:t>
      </w:r>
      <w:r w:rsidRPr="00B44C19">
        <w:rPr>
          <w:color w:val="000000"/>
          <w:w w:val="106"/>
        </w:rPr>
        <w:t>ь</w:t>
      </w:r>
      <w:r w:rsidRPr="00B44C19">
        <w:rPr>
          <w:color w:val="000000"/>
          <w:w w:val="83"/>
        </w:rPr>
        <w:t>,</w:t>
      </w:r>
      <w:r w:rsidRPr="00B44C19">
        <w:rPr>
          <w:color w:val="000000"/>
          <w:spacing w:val="-1"/>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spacing w:val="-1"/>
          <w:w w:val="95"/>
        </w:rPr>
        <w:t>м</w:t>
      </w:r>
      <w:r w:rsidRPr="00B44C19">
        <w:rPr>
          <w:color w:val="000000"/>
          <w:spacing w:val="-1"/>
        </w:rPr>
        <w:t xml:space="preserve"> </w:t>
      </w:r>
      <w:r w:rsidRPr="00B44C19">
        <w:rPr>
          <w:color w:val="000000"/>
          <w:w w:val="103"/>
        </w:rPr>
        <w:t>и</w:t>
      </w:r>
      <w:r w:rsidRPr="00B44C19">
        <w:rPr>
          <w:color w:val="000000"/>
          <w:spacing w:val="-2"/>
        </w:rPr>
        <w:t xml:space="preserve"> </w:t>
      </w:r>
      <w:r w:rsidRPr="00B44C19">
        <w:rPr>
          <w:color w:val="000000"/>
          <w:w w:val="106"/>
        </w:rPr>
        <w:t>т</w:t>
      </w:r>
      <w:r w:rsidRPr="00B44C19">
        <w:rPr>
          <w:color w:val="000000"/>
          <w:w w:val="101"/>
        </w:rPr>
        <w:t>е</w:t>
      </w:r>
      <w:r w:rsidRPr="00B44C19">
        <w:rPr>
          <w:color w:val="000000"/>
          <w:w w:val="95"/>
        </w:rPr>
        <w:t>м</w:t>
      </w:r>
      <w:r w:rsidRPr="00B44C19">
        <w:rPr>
          <w:color w:val="000000"/>
          <w:spacing w:val="-1"/>
          <w:w w:val="104"/>
        </w:rPr>
        <w:t>п</w:t>
      </w:r>
      <w:r w:rsidRPr="00B44C19">
        <w:rPr>
          <w:color w:val="000000"/>
          <w:spacing w:val="-1"/>
        </w:rPr>
        <w:t xml:space="preserve"> </w:t>
      </w:r>
      <w:r w:rsidRPr="00B44C19">
        <w:rPr>
          <w:color w:val="000000"/>
          <w:w w:val="108"/>
        </w:rPr>
        <w:t>р</w:t>
      </w:r>
      <w:r w:rsidRPr="00B44C19">
        <w:rPr>
          <w:color w:val="000000"/>
          <w:spacing w:val="7"/>
          <w:w w:val="101"/>
        </w:rPr>
        <w:t>а</w:t>
      </w:r>
      <w:r w:rsidRPr="00B44C19">
        <w:rPr>
          <w:color w:val="000000"/>
          <w:w w:val="99"/>
        </w:rPr>
        <w:t>б</w:t>
      </w:r>
      <w:r w:rsidRPr="00B44C19">
        <w:rPr>
          <w:color w:val="000000"/>
          <w:w w:val="104"/>
        </w:rPr>
        <w:t>о</w:t>
      </w:r>
      <w:r w:rsidRPr="00B44C19">
        <w:rPr>
          <w:color w:val="000000"/>
          <w:w w:val="106"/>
        </w:rPr>
        <w:t>т</w:t>
      </w:r>
      <w:r w:rsidRPr="00B44C19">
        <w:rPr>
          <w:color w:val="000000"/>
        </w:rPr>
        <w:t>ы</w:t>
      </w:r>
      <w:r w:rsidRPr="00B44C19">
        <w:rPr>
          <w:color w:val="000000"/>
          <w:spacing w:val="-2"/>
        </w:rPr>
        <w:t xml:space="preserve"> </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83"/>
        </w:rPr>
        <w:t>,</w:t>
      </w:r>
      <w:r w:rsidRPr="00B44C19">
        <w:rPr>
          <w:color w:val="000000"/>
          <w:spacing w:val="-4"/>
        </w:rPr>
        <w:t xml:space="preserve"> </w:t>
      </w:r>
      <w:r w:rsidRPr="00B44C19">
        <w:rPr>
          <w:color w:val="000000"/>
          <w:w w:val="110"/>
        </w:rPr>
        <w:t>ч</w:t>
      </w:r>
      <w:r w:rsidRPr="00B44C19">
        <w:rPr>
          <w:color w:val="000000"/>
          <w:w w:val="101"/>
        </w:rPr>
        <w:t>е</w:t>
      </w:r>
      <w:r w:rsidRPr="00B44C19">
        <w:rPr>
          <w:color w:val="000000"/>
          <w:spacing w:val="-1"/>
          <w:w w:val="95"/>
        </w:rPr>
        <w:t>м</w:t>
      </w:r>
      <w:r w:rsidRPr="00B44C19">
        <w:rPr>
          <w:color w:val="000000"/>
          <w:spacing w:val="-2"/>
        </w:rPr>
        <w:t xml:space="preserve"> </w:t>
      </w:r>
      <w:r w:rsidRPr="00B44C19">
        <w:rPr>
          <w:color w:val="000000"/>
          <w:w w:val="104"/>
        </w:rPr>
        <w:t>у</w:t>
      </w:r>
      <w:r w:rsidRPr="00B44C19">
        <w:rPr>
          <w:color w:val="000000"/>
          <w:spacing w:val="-2"/>
        </w:rPr>
        <w:t xml:space="preserve"> </w:t>
      </w:r>
      <w:r w:rsidRPr="00B44C19">
        <w:rPr>
          <w:color w:val="000000"/>
          <w:w w:val="102"/>
        </w:rPr>
        <w:t>н</w:t>
      </w:r>
      <w:r w:rsidRPr="00B44C19">
        <w:rPr>
          <w:color w:val="000000"/>
          <w:w w:val="104"/>
        </w:rPr>
        <w:t>о</w:t>
      </w:r>
      <w:r w:rsidRPr="00B44C19">
        <w:rPr>
          <w:color w:val="000000"/>
          <w:w w:val="108"/>
        </w:rPr>
        <w:t>р</w:t>
      </w:r>
      <w:r w:rsidRPr="00B44C19">
        <w:rPr>
          <w:color w:val="000000"/>
          <w:w w:val="95"/>
        </w:rPr>
        <w:t>м</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1"/>
        </w:rPr>
        <w:t xml:space="preserve"> </w:t>
      </w:r>
      <w:r w:rsidRPr="00B44C19">
        <w:rPr>
          <w:color w:val="000000"/>
          <w:spacing w:val="-1"/>
          <w:w w:val="108"/>
        </w:rPr>
        <w:t>р</w:t>
      </w:r>
      <w:r w:rsidRPr="00B44C19">
        <w:rPr>
          <w:color w:val="000000"/>
          <w:spacing w:val="-1"/>
          <w:w w:val="101"/>
        </w:rPr>
        <w:t>е</w:t>
      </w:r>
      <w:r w:rsidRPr="00B44C19">
        <w:rPr>
          <w:color w:val="000000"/>
          <w:spacing w:val="-1"/>
          <w:w w:val="99"/>
        </w:rPr>
        <w:t>б</w:t>
      </w:r>
      <w:r w:rsidRPr="00B44C19">
        <w:rPr>
          <w:color w:val="000000"/>
          <w:spacing w:val="-1"/>
          <w:w w:val="101"/>
        </w:rPr>
        <w:t>е</w:t>
      </w:r>
      <w:r w:rsidRPr="00B44C19">
        <w:rPr>
          <w:color w:val="000000"/>
          <w:spacing w:val="-2"/>
          <w:w w:val="102"/>
        </w:rPr>
        <w:t>н</w:t>
      </w:r>
      <w:r w:rsidRPr="00B44C19">
        <w:rPr>
          <w:color w:val="000000"/>
          <w:spacing w:val="-1"/>
          <w:w w:val="103"/>
        </w:rPr>
        <w:t>к</w:t>
      </w:r>
      <w:r w:rsidRPr="00B44C19">
        <w:rPr>
          <w:color w:val="000000"/>
          <w:spacing w:val="-1"/>
          <w:w w:val="101"/>
        </w:rPr>
        <w:t>а</w:t>
      </w:r>
      <w:r w:rsidRPr="00B44C19">
        <w:rPr>
          <w:color w:val="000000"/>
          <w:spacing w:val="-1"/>
        </w:rPr>
        <w:t>;</w:t>
      </w:r>
    </w:p>
    <w:p w14:paraId="6CF5C4AC" w14:textId="77777777" w:rsidR="00B44C19" w:rsidRPr="00B44C19" w:rsidRDefault="00B44C19" w:rsidP="00195104">
      <w:pPr>
        <w:pStyle w:val="a7"/>
        <w:widowControl w:val="0"/>
        <w:numPr>
          <w:ilvl w:val="0"/>
          <w:numId w:val="58"/>
        </w:numPr>
        <w:tabs>
          <w:tab w:val="left" w:pos="265"/>
          <w:tab w:val="left" w:pos="1134"/>
        </w:tabs>
        <w:ind w:left="0" w:firstLine="709"/>
        <w:jc w:val="both"/>
        <w:rPr>
          <w:color w:val="000000"/>
          <w:spacing w:val="-2"/>
        </w:rPr>
      </w:pPr>
      <w:r w:rsidRPr="00B44C19">
        <w:rPr>
          <w:color w:val="000000"/>
          <w:w w:val="95"/>
        </w:rPr>
        <w:t>д</w:t>
      </w:r>
      <w:r w:rsidRPr="00B44C19">
        <w:rPr>
          <w:color w:val="000000"/>
          <w:w w:val="99"/>
        </w:rPr>
        <w:t>л</w:t>
      </w:r>
      <w:r w:rsidRPr="00B44C19">
        <w:rPr>
          <w:color w:val="000000"/>
          <w:w w:val="105"/>
        </w:rPr>
        <w:t>я</w:t>
      </w:r>
      <w:r w:rsidRPr="00B44C19">
        <w:rPr>
          <w:color w:val="000000"/>
          <w:spacing w:val="6"/>
        </w:rPr>
        <w:t xml:space="preserve"> </w:t>
      </w:r>
      <w:r w:rsidRPr="00B44C19">
        <w:rPr>
          <w:color w:val="000000"/>
          <w:spacing w:val="1"/>
          <w:w w:val="106"/>
        </w:rPr>
        <w:t>т</w:t>
      </w:r>
      <w:r w:rsidRPr="00B44C19">
        <w:rPr>
          <w:color w:val="000000"/>
          <w:w w:val="101"/>
        </w:rPr>
        <w:t>а</w:t>
      </w:r>
      <w:r w:rsidRPr="00B44C19">
        <w:rPr>
          <w:color w:val="000000"/>
          <w:w w:val="103"/>
        </w:rPr>
        <w:t>ки</w:t>
      </w:r>
      <w:r w:rsidRPr="00B44C19">
        <w:rPr>
          <w:color w:val="000000"/>
          <w:w w:val="107"/>
        </w:rPr>
        <w:t>х</w:t>
      </w:r>
      <w:r w:rsidRPr="00B44C19">
        <w:rPr>
          <w:color w:val="000000"/>
          <w:spacing w:val="6"/>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spacing w:val="-1"/>
          <w:w w:val="103"/>
        </w:rPr>
        <w:t>й</w:t>
      </w:r>
      <w:r w:rsidRPr="00B44C19">
        <w:rPr>
          <w:color w:val="000000"/>
          <w:spacing w:val="8"/>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4"/>
        </w:rPr>
        <w:t>уп</w:t>
      </w:r>
      <w:r w:rsidRPr="00B44C19">
        <w:rPr>
          <w:color w:val="000000"/>
          <w:w w:val="102"/>
        </w:rPr>
        <w:t>н</w:t>
      </w:r>
      <w:r w:rsidRPr="00B44C19">
        <w:rPr>
          <w:color w:val="000000"/>
          <w:w w:val="104"/>
        </w:rPr>
        <w:t>о</w:t>
      </w:r>
      <w:r w:rsidRPr="00B44C19">
        <w:rPr>
          <w:color w:val="000000"/>
          <w:spacing w:val="6"/>
        </w:rPr>
        <w:t xml:space="preserve"> </w:t>
      </w:r>
      <w:r w:rsidRPr="00B44C19">
        <w:rPr>
          <w:color w:val="000000"/>
          <w:spacing w:val="1"/>
          <w:w w:val="104"/>
        </w:rPr>
        <w:t>о</w:t>
      </w:r>
      <w:r w:rsidRPr="00B44C19">
        <w:rPr>
          <w:color w:val="000000"/>
          <w:w w:val="99"/>
        </w:rPr>
        <w:t>б</w:t>
      </w:r>
      <w:r w:rsidRPr="00B44C19">
        <w:rPr>
          <w:color w:val="000000"/>
          <w:w w:val="104"/>
        </w:rPr>
        <w:t>у</w:t>
      </w:r>
      <w:r w:rsidRPr="00B44C19">
        <w:rPr>
          <w:color w:val="000000"/>
          <w:spacing w:val="-1"/>
          <w:w w:val="110"/>
        </w:rPr>
        <w:t>ч</w:t>
      </w:r>
      <w:r w:rsidRPr="00B44C19">
        <w:rPr>
          <w:color w:val="000000"/>
          <w:spacing w:val="-1"/>
          <w:w w:val="101"/>
        </w:rPr>
        <w:t>е</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7"/>
        </w:rPr>
        <w:t xml:space="preserve"> </w:t>
      </w:r>
      <w:r w:rsidRPr="00B44C19">
        <w:rPr>
          <w:color w:val="000000"/>
          <w:w w:val="104"/>
        </w:rPr>
        <w:t>по</w:t>
      </w:r>
      <w:r w:rsidRPr="00B44C19">
        <w:rPr>
          <w:color w:val="000000"/>
          <w:spacing w:val="7"/>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12"/>
        </w:rPr>
        <w:t>г</w:t>
      </w:r>
      <w:r w:rsidRPr="00B44C19">
        <w:rPr>
          <w:color w:val="000000"/>
          <w:w w:val="108"/>
        </w:rPr>
        <w:t>р</w:t>
      </w:r>
      <w:r w:rsidRPr="00B44C19">
        <w:rPr>
          <w:color w:val="000000"/>
          <w:w w:val="101"/>
        </w:rPr>
        <w:t>а</w:t>
      </w:r>
      <w:r w:rsidRPr="00B44C19">
        <w:rPr>
          <w:color w:val="000000"/>
          <w:w w:val="95"/>
        </w:rPr>
        <w:t>мм</w:t>
      </w:r>
      <w:r w:rsidRPr="00B44C19">
        <w:rPr>
          <w:color w:val="000000"/>
          <w:w w:val="101"/>
        </w:rPr>
        <w:t>е</w:t>
      </w:r>
      <w:r w:rsidRPr="00B44C19">
        <w:rPr>
          <w:color w:val="000000"/>
          <w:spacing w:val="6"/>
        </w:rPr>
        <w:t xml:space="preserve"> </w:t>
      </w:r>
      <w:r w:rsidRPr="00B44C19">
        <w:rPr>
          <w:color w:val="000000"/>
          <w:w w:val="95"/>
        </w:rPr>
        <w:t>м</w:t>
      </w:r>
      <w:r w:rsidRPr="00B44C19">
        <w:rPr>
          <w:color w:val="000000"/>
          <w:w w:val="101"/>
        </w:rPr>
        <w:t>а</w:t>
      </w:r>
      <w:r w:rsidRPr="00B44C19">
        <w:rPr>
          <w:color w:val="000000"/>
          <w:w w:val="106"/>
        </w:rPr>
        <w:t>сс</w:t>
      </w:r>
      <w:r w:rsidRPr="00B44C19">
        <w:rPr>
          <w:color w:val="000000"/>
          <w:w w:val="104"/>
        </w:rPr>
        <w:t>ов</w:t>
      </w:r>
      <w:r w:rsidRPr="00B44C19">
        <w:rPr>
          <w:color w:val="000000"/>
          <w:spacing w:val="-1"/>
          <w:w w:val="104"/>
        </w:rPr>
        <w:t>о</w:t>
      </w:r>
      <w:r w:rsidRPr="00B44C19">
        <w:rPr>
          <w:color w:val="000000"/>
          <w:w w:val="103"/>
        </w:rPr>
        <w:t>й</w:t>
      </w:r>
      <w:r w:rsidRPr="00B44C19">
        <w:rPr>
          <w:color w:val="000000"/>
          <w:spacing w:val="7"/>
        </w:rPr>
        <w:t xml:space="preserve"> </w:t>
      </w:r>
      <w:r w:rsidRPr="00B44C19">
        <w:rPr>
          <w:color w:val="000000"/>
          <w:w w:val="101"/>
        </w:rPr>
        <w:t>ш</w:t>
      </w:r>
      <w:r w:rsidRPr="00B44C19">
        <w:rPr>
          <w:color w:val="000000"/>
          <w:w w:val="103"/>
        </w:rPr>
        <w:t>к</w:t>
      </w:r>
      <w:r w:rsidRPr="00B44C19">
        <w:rPr>
          <w:color w:val="000000"/>
          <w:w w:val="104"/>
        </w:rPr>
        <w:t>о</w:t>
      </w:r>
      <w:r w:rsidRPr="00B44C19">
        <w:rPr>
          <w:color w:val="000000"/>
          <w:w w:val="99"/>
        </w:rPr>
        <w:t>л</w:t>
      </w:r>
      <w:r w:rsidRPr="00B44C19">
        <w:rPr>
          <w:color w:val="000000"/>
        </w:rPr>
        <w:t>ы</w:t>
      </w:r>
      <w:r w:rsidRPr="00B44C19">
        <w:rPr>
          <w:color w:val="000000"/>
          <w:w w:val="83"/>
        </w:rPr>
        <w:t>,</w:t>
      </w:r>
      <w:r w:rsidRPr="00B44C19">
        <w:rPr>
          <w:color w:val="000000"/>
          <w:spacing w:val="7"/>
        </w:rPr>
        <w:t xml:space="preserve"> </w:t>
      </w:r>
      <w:r w:rsidRPr="00B44C19">
        <w:rPr>
          <w:color w:val="000000"/>
          <w:w w:val="104"/>
        </w:rPr>
        <w:t>у</w:t>
      </w:r>
      <w:r w:rsidRPr="00B44C19">
        <w:rPr>
          <w:color w:val="000000"/>
          <w:spacing w:val="1"/>
          <w:w w:val="106"/>
        </w:rPr>
        <w:t>с</w:t>
      </w:r>
      <w:r w:rsidRPr="00B44C19">
        <w:rPr>
          <w:color w:val="000000"/>
          <w:w w:val="104"/>
        </w:rPr>
        <w:t>во</w:t>
      </w:r>
      <w:r w:rsidRPr="00B44C19">
        <w:rPr>
          <w:color w:val="000000"/>
          <w:spacing w:val="7"/>
          <w:w w:val="101"/>
        </w:rPr>
        <w:t>е</w:t>
      </w:r>
      <w:r w:rsidRPr="00B44C19">
        <w:rPr>
          <w:color w:val="000000"/>
        </w:rPr>
        <w:t>н</w:t>
      </w:r>
      <w:r w:rsidRPr="00B44C19">
        <w:rPr>
          <w:color w:val="000000"/>
          <w:w w:val="102"/>
        </w:rPr>
        <w:t>и</w:t>
      </w:r>
      <w:r w:rsidRPr="00B44C19">
        <w:rPr>
          <w:color w:val="000000"/>
          <w:w w:val="103"/>
        </w:rPr>
        <w:t>е</w:t>
      </w:r>
      <w:r w:rsidRPr="00B44C19">
        <w:rPr>
          <w:color w:val="000000"/>
          <w:spacing w:val="-1"/>
        </w:rPr>
        <w:t xml:space="preserve"> </w:t>
      </w:r>
      <w:r w:rsidRPr="00B44C19">
        <w:rPr>
          <w:color w:val="000000"/>
          <w:w w:val="103"/>
        </w:rPr>
        <w:t>к</w:t>
      </w:r>
      <w:r w:rsidRPr="00B44C19">
        <w:rPr>
          <w:color w:val="000000"/>
          <w:spacing w:val="-1"/>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4"/>
        </w:rPr>
        <w:t>о</w:t>
      </w:r>
      <w:r w:rsidRPr="00B44C19">
        <w:rPr>
          <w:color w:val="000000"/>
          <w:w w:val="103"/>
        </w:rPr>
        <w:t>й</w:t>
      </w:r>
      <w:r w:rsidRPr="00B44C19">
        <w:rPr>
          <w:color w:val="000000"/>
          <w:spacing w:val="-4"/>
        </w:rPr>
        <w:t xml:space="preserve"> </w:t>
      </w:r>
      <w:r w:rsidRPr="00B44C19">
        <w:rPr>
          <w:color w:val="000000"/>
          <w:w w:val="102"/>
        </w:rPr>
        <w:t>н</w:t>
      </w:r>
      <w:r w:rsidRPr="00B44C19">
        <w:rPr>
          <w:color w:val="000000"/>
          <w:w w:val="101"/>
        </w:rPr>
        <w:t>е</w:t>
      </w:r>
      <w:r w:rsidRPr="00B44C19">
        <w:rPr>
          <w:color w:val="000000"/>
          <w:spacing w:val="-1"/>
        </w:rPr>
        <w:t xml:space="preserve"> </w:t>
      </w:r>
      <w:r w:rsidRPr="00B44C19">
        <w:rPr>
          <w:color w:val="000000"/>
          <w:w w:val="106"/>
        </w:rPr>
        <w:t>с</w:t>
      </w:r>
      <w:r w:rsidRPr="00B44C19">
        <w:rPr>
          <w:color w:val="000000"/>
          <w:w w:val="104"/>
        </w:rPr>
        <w:t>о</w:t>
      </w:r>
      <w:r w:rsidRPr="00B44C19">
        <w:rPr>
          <w:color w:val="000000"/>
          <w:spacing w:val="-1"/>
          <w:w w:val="104"/>
        </w:rPr>
        <w:t>о</w:t>
      </w:r>
      <w:r w:rsidRPr="00B44C19">
        <w:rPr>
          <w:color w:val="000000"/>
          <w:spacing w:val="1"/>
          <w:w w:val="106"/>
        </w:rPr>
        <w:t>т</w:t>
      </w:r>
      <w:r w:rsidRPr="00B44C19">
        <w:rPr>
          <w:color w:val="000000"/>
          <w:w w:val="104"/>
        </w:rPr>
        <w:t>в</w:t>
      </w:r>
      <w:r w:rsidRPr="00B44C19">
        <w:rPr>
          <w:color w:val="000000"/>
          <w:spacing w:val="1"/>
          <w:w w:val="101"/>
        </w:rPr>
        <w:t>е</w:t>
      </w:r>
      <w:r w:rsidRPr="00B44C19">
        <w:rPr>
          <w:color w:val="000000"/>
          <w:w w:val="106"/>
        </w:rPr>
        <w:t>тс</w:t>
      </w:r>
      <w:r w:rsidRPr="00B44C19">
        <w:rPr>
          <w:color w:val="000000"/>
          <w:spacing w:val="1"/>
          <w:w w:val="106"/>
        </w:rPr>
        <w:t>т</w:t>
      </w:r>
      <w:r w:rsidRPr="00B44C19">
        <w:rPr>
          <w:color w:val="000000"/>
          <w:w w:val="104"/>
        </w:rPr>
        <w:t>в</w:t>
      </w:r>
      <w:r w:rsidRPr="00B44C19">
        <w:rPr>
          <w:color w:val="000000"/>
          <w:spacing w:val="1"/>
          <w:w w:val="104"/>
        </w:rPr>
        <w:t>у</w:t>
      </w:r>
      <w:r w:rsidRPr="00B44C19">
        <w:rPr>
          <w:color w:val="000000"/>
          <w:spacing w:val="-1"/>
          <w:w w:val="101"/>
        </w:rPr>
        <w:t>е</w:t>
      </w:r>
      <w:r w:rsidRPr="00B44C19">
        <w:rPr>
          <w:color w:val="000000"/>
          <w:w w:val="106"/>
        </w:rPr>
        <w:t>т</w:t>
      </w:r>
      <w:r w:rsidRPr="00B44C19">
        <w:rPr>
          <w:color w:val="000000"/>
          <w:spacing w:val="-2"/>
        </w:rPr>
        <w:t xml:space="preserve"> </w:t>
      </w:r>
      <w:r w:rsidRPr="00B44C19">
        <w:rPr>
          <w:color w:val="000000"/>
          <w:w w:val="106"/>
        </w:rPr>
        <w:t>т</w:t>
      </w:r>
      <w:r w:rsidRPr="00B44C19">
        <w:rPr>
          <w:color w:val="000000"/>
          <w:w w:val="101"/>
        </w:rPr>
        <w:t>е</w:t>
      </w:r>
      <w:r w:rsidRPr="00B44C19">
        <w:rPr>
          <w:color w:val="000000"/>
          <w:w w:val="95"/>
        </w:rPr>
        <w:t>м</w:t>
      </w:r>
      <w:r w:rsidRPr="00B44C19">
        <w:rPr>
          <w:color w:val="000000"/>
          <w:spacing w:val="-1"/>
          <w:w w:val="104"/>
        </w:rPr>
        <w:t>п</w:t>
      </w:r>
      <w:r w:rsidRPr="00B44C19">
        <w:rPr>
          <w:color w:val="000000"/>
          <w:w w:val="104"/>
        </w:rPr>
        <w:t>у</w:t>
      </w:r>
      <w:r w:rsidRPr="00B44C19">
        <w:rPr>
          <w:color w:val="000000"/>
          <w:spacing w:val="-2"/>
        </w:rPr>
        <w:t xml:space="preserve"> </w:t>
      </w:r>
      <w:r w:rsidRPr="00B44C19">
        <w:rPr>
          <w:color w:val="000000"/>
          <w:w w:val="103"/>
        </w:rPr>
        <w:t>и</w:t>
      </w:r>
      <w:r w:rsidRPr="00B44C19">
        <w:rPr>
          <w:color w:val="000000"/>
          <w:w w:val="107"/>
        </w:rPr>
        <w:t>х</w:t>
      </w:r>
      <w:r w:rsidRPr="00B44C19">
        <w:rPr>
          <w:color w:val="000000"/>
          <w:spacing w:val="-2"/>
        </w:rPr>
        <w:t xml:space="preserve"> </w:t>
      </w:r>
      <w:r w:rsidRPr="00B44C19">
        <w:rPr>
          <w:color w:val="000000"/>
          <w:w w:val="103"/>
        </w:rPr>
        <w:t>и</w:t>
      </w:r>
      <w:r w:rsidRPr="00B44C19">
        <w:rPr>
          <w:color w:val="000000"/>
          <w:w w:val="102"/>
        </w:rPr>
        <w:t>н</w:t>
      </w:r>
      <w:r w:rsidRPr="00B44C19">
        <w:rPr>
          <w:color w:val="000000"/>
          <w:w w:val="95"/>
        </w:rPr>
        <w:t>д</w:t>
      </w:r>
      <w:r w:rsidRPr="00B44C19">
        <w:rPr>
          <w:color w:val="000000"/>
          <w:w w:val="103"/>
        </w:rPr>
        <w:t>и</w:t>
      </w:r>
      <w:r w:rsidRPr="00B44C19">
        <w:rPr>
          <w:color w:val="000000"/>
          <w:w w:val="104"/>
        </w:rPr>
        <w:t>в</w:t>
      </w:r>
      <w:r w:rsidRPr="00B44C19">
        <w:rPr>
          <w:color w:val="000000"/>
          <w:w w:val="103"/>
        </w:rPr>
        <w:t>и</w:t>
      </w:r>
      <w:r w:rsidRPr="00B44C19">
        <w:rPr>
          <w:color w:val="000000"/>
          <w:w w:val="95"/>
        </w:rPr>
        <w:t>д</w:t>
      </w:r>
      <w:r w:rsidRPr="00B44C19">
        <w:rPr>
          <w:color w:val="000000"/>
          <w:w w:val="104"/>
        </w:rPr>
        <w:t>у</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1"/>
        </w:rPr>
        <w:t xml:space="preserve"> </w:t>
      </w:r>
      <w:r w:rsidRPr="00B44C19">
        <w:rPr>
          <w:color w:val="000000"/>
          <w:spacing w:val="-1"/>
          <w:w w:val="108"/>
        </w:rPr>
        <w:t>р</w:t>
      </w:r>
      <w:r w:rsidRPr="00B44C19">
        <w:rPr>
          <w:color w:val="000000"/>
          <w:spacing w:val="-2"/>
          <w:w w:val="101"/>
        </w:rPr>
        <w:t>а</w:t>
      </w:r>
      <w:r w:rsidRPr="00B44C19">
        <w:rPr>
          <w:color w:val="000000"/>
          <w:spacing w:val="-1"/>
          <w:w w:val="102"/>
        </w:rPr>
        <w:t>з</w:t>
      </w:r>
      <w:r w:rsidRPr="00B44C19">
        <w:rPr>
          <w:color w:val="000000"/>
          <w:spacing w:val="-1"/>
          <w:w w:val="104"/>
        </w:rPr>
        <w:t>в</w:t>
      </w:r>
      <w:r w:rsidRPr="00B44C19">
        <w:rPr>
          <w:color w:val="000000"/>
          <w:spacing w:val="-2"/>
          <w:w w:val="103"/>
        </w:rPr>
        <w:t>и</w:t>
      </w:r>
      <w:r w:rsidRPr="00B44C19">
        <w:rPr>
          <w:color w:val="000000"/>
          <w:spacing w:val="-2"/>
          <w:w w:val="106"/>
        </w:rPr>
        <w:t>т</w:t>
      </w:r>
      <w:r w:rsidRPr="00B44C19">
        <w:rPr>
          <w:color w:val="000000"/>
          <w:spacing w:val="-1"/>
          <w:w w:val="103"/>
        </w:rPr>
        <w:t>и</w:t>
      </w:r>
      <w:r w:rsidRPr="00B44C19">
        <w:rPr>
          <w:color w:val="000000"/>
          <w:spacing w:val="-1"/>
          <w:w w:val="105"/>
        </w:rPr>
        <w:t>я</w:t>
      </w:r>
      <w:r w:rsidRPr="00B44C19">
        <w:rPr>
          <w:color w:val="000000"/>
          <w:spacing w:val="-2"/>
        </w:rPr>
        <w:t>;</w:t>
      </w:r>
    </w:p>
    <w:p w14:paraId="2B86F7C4" w14:textId="77777777" w:rsidR="00B44C19" w:rsidRPr="00B44C19" w:rsidRDefault="00B44C19" w:rsidP="00195104">
      <w:pPr>
        <w:pStyle w:val="a7"/>
        <w:widowControl w:val="0"/>
        <w:numPr>
          <w:ilvl w:val="0"/>
          <w:numId w:val="58"/>
        </w:numPr>
        <w:tabs>
          <w:tab w:val="left" w:pos="265"/>
          <w:tab w:val="left" w:pos="1134"/>
        </w:tabs>
        <w:ind w:left="0" w:firstLine="709"/>
        <w:jc w:val="both"/>
        <w:rPr>
          <w:color w:val="000000"/>
          <w:spacing w:val="1"/>
          <w:w w:val="82"/>
        </w:rPr>
      </w:pPr>
      <w:r w:rsidRPr="00B44C19">
        <w:rPr>
          <w:color w:val="000000"/>
          <w:w w:val="104"/>
        </w:rPr>
        <w:t>в</w:t>
      </w:r>
      <w:r w:rsidRPr="00B44C19">
        <w:rPr>
          <w:color w:val="000000"/>
          <w:spacing w:val="24"/>
        </w:rPr>
        <w:t xml:space="preserve"> </w:t>
      </w:r>
      <w:r w:rsidRPr="00B44C19">
        <w:rPr>
          <w:color w:val="000000"/>
          <w:spacing w:val="1"/>
          <w:w w:val="95"/>
        </w:rPr>
        <w:t>м</w:t>
      </w:r>
      <w:r w:rsidRPr="00B44C19">
        <w:rPr>
          <w:color w:val="000000"/>
          <w:spacing w:val="-1"/>
          <w:w w:val="101"/>
        </w:rPr>
        <w:t>а</w:t>
      </w:r>
      <w:r w:rsidRPr="00B44C19">
        <w:rPr>
          <w:color w:val="000000"/>
          <w:w w:val="106"/>
        </w:rPr>
        <w:t>сс</w:t>
      </w:r>
      <w:r w:rsidRPr="00B44C19">
        <w:rPr>
          <w:color w:val="000000"/>
          <w:spacing w:val="-1"/>
          <w:w w:val="104"/>
        </w:rPr>
        <w:t>о</w:t>
      </w:r>
      <w:r w:rsidRPr="00B44C19">
        <w:rPr>
          <w:color w:val="000000"/>
          <w:w w:val="104"/>
        </w:rPr>
        <w:t>в</w:t>
      </w:r>
      <w:r w:rsidRPr="00B44C19">
        <w:rPr>
          <w:color w:val="000000"/>
          <w:spacing w:val="2"/>
          <w:w w:val="104"/>
        </w:rPr>
        <w:t>о</w:t>
      </w:r>
      <w:r w:rsidRPr="00B44C19">
        <w:rPr>
          <w:color w:val="000000"/>
          <w:w w:val="103"/>
        </w:rPr>
        <w:t>й</w:t>
      </w:r>
      <w:r w:rsidRPr="00B44C19">
        <w:rPr>
          <w:color w:val="000000"/>
          <w:spacing w:val="24"/>
        </w:rPr>
        <w:t xml:space="preserve"> </w:t>
      </w:r>
      <w:r w:rsidRPr="00B44C19">
        <w:rPr>
          <w:color w:val="000000"/>
          <w:w w:val="101"/>
        </w:rPr>
        <w:t>ш</w:t>
      </w:r>
      <w:r w:rsidRPr="00B44C19">
        <w:rPr>
          <w:color w:val="000000"/>
          <w:w w:val="103"/>
        </w:rPr>
        <w:t>к</w:t>
      </w:r>
      <w:r w:rsidRPr="00B44C19">
        <w:rPr>
          <w:color w:val="000000"/>
          <w:w w:val="104"/>
        </w:rPr>
        <w:t>о</w:t>
      </w:r>
      <w:r w:rsidRPr="00B44C19">
        <w:rPr>
          <w:color w:val="000000"/>
          <w:w w:val="99"/>
        </w:rPr>
        <w:t>л</w:t>
      </w:r>
      <w:r w:rsidRPr="00B44C19">
        <w:rPr>
          <w:color w:val="000000"/>
          <w:w w:val="101"/>
        </w:rPr>
        <w:t>е</w:t>
      </w:r>
      <w:r w:rsidRPr="00B44C19">
        <w:rPr>
          <w:color w:val="000000"/>
          <w:spacing w:val="24"/>
        </w:rPr>
        <w:t xml:space="preserve"> </w:t>
      </w:r>
      <w:r w:rsidRPr="00B44C19">
        <w:rPr>
          <w:color w:val="000000"/>
          <w:spacing w:val="2"/>
          <w:w w:val="106"/>
        </w:rPr>
        <w:t>т</w:t>
      </w:r>
      <w:r w:rsidRPr="00B44C19">
        <w:rPr>
          <w:color w:val="000000"/>
          <w:spacing w:val="-1"/>
          <w:w w:val="101"/>
        </w:rPr>
        <w:t>а</w:t>
      </w:r>
      <w:r w:rsidRPr="00B44C19">
        <w:rPr>
          <w:color w:val="000000"/>
          <w:w w:val="103"/>
        </w:rPr>
        <w:t>к</w:t>
      </w:r>
      <w:r w:rsidRPr="00B44C19">
        <w:rPr>
          <w:color w:val="000000"/>
          <w:w w:val="104"/>
        </w:rPr>
        <w:t>о</w:t>
      </w:r>
      <w:r w:rsidRPr="00B44C19">
        <w:rPr>
          <w:color w:val="000000"/>
          <w:w w:val="103"/>
        </w:rPr>
        <w:t>й</w:t>
      </w:r>
      <w:r w:rsidRPr="00B44C19">
        <w:rPr>
          <w:color w:val="000000"/>
          <w:spacing w:val="24"/>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spacing w:val="1"/>
          <w:w w:val="102"/>
        </w:rPr>
        <w:t>н</w:t>
      </w:r>
      <w:r w:rsidRPr="00B44C19">
        <w:rPr>
          <w:color w:val="000000"/>
          <w:spacing w:val="-1"/>
          <w:w w:val="104"/>
        </w:rPr>
        <w:t>о</w:t>
      </w:r>
      <w:r w:rsidRPr="00B44C19">
        <w:rPr>
          <w:color w:val="000000"/>
          <w:w w:val="103"/>
        </w:rPr>
        <w:t>к</w:t>
      </w:r>
      <w:r w:rsidRPr="00B44C19">
        <w:rPr>
          <w:color w:val="000000"/>
          <w:spacing w:val="25"/>
        </w:rPr>
        <w:t xml:space="preserve"> </w:t>
      </w:r>
      <w:r w:rsidRPr="00B44C19">
        <w:rPr>
          <w:color w:val="000000"/>
          <w:w w:val="104"/>
        </w:rPr>
        <w:t>вп</w:t>
      </w:r>
      <w:r w:rsidRPr="00B44C19">
        <w:rPr>
          <w:color w:val="000000"/>
          <w:w w:val="101"/>
        </w:rPr>
        <w:t>е</w:t>
      </w:r>
      <w:r w:rsidRPr="00B44C19">
        <w:rPr>
          <w:color w:val="000000"/>
          <w:w w:val="108"/>
        </w:rPr>
        <w:t>р</w:t>
      </w:r>
      <w:r w:rsidRPr="00B44C19">
        <w:rPr>
          <w:color w:val="000000"/>
          <w:w w:val="104"/>
        </w:rPr>
        <w:t>в</w:t>
      </w:r>
      <w:r w:rsidRPr="00B44C19">
        <w:rPr>
          <w:color w:val="000000"/>
        </w:rPr>
        <w:t>ы</w:t>
      </w:r>
      <w:r w:rsidRPr="00B44C19">
        <w:rPr>
          <w:color w:val="000000"/>
          <w:w w:val="101"/>
        </w:rPr>
        <w:t>е</w:t>
      </w:r>
      <w:r w:rsidRPr="00B44C19">
        <w:rPr>
          <w:color w:val="000000"/>
          <w:spacing w:val="24"/>
        </w:rPr>
        <w:t xml:space="preserve"> </w:t>
      </w:r>
      <w:r w:rsidRPr="00B44C19">
        <w:rPr>
          <w:color w:val="000000"/>
          <w:w w:val="102"/>
        </w:rPr>
        <w:t>н</w:t>
      </w:r>
      <w:r w:rsidRPr="00B44C19">
        <w:rPr>
          <w:color w:val="000000"/>
          <w:w w:val="101"/>
        </w:rPr>
        <w:t>а</w:t>
      </w:r>
      <w:r w:rsidRPr="00B44C19">
        <w:rPr>
          <w:color w:val="000000"/>
          <w:w w:val="110"/>
        </w:rPr>
        <w:t>ч</w:t>
      </w:r>
      <w:r w:rsidRPr="00B44C19">
        <w:rPr>
          <w:color w:val="000000"/>
          <w:w w:val="103"/>
        </w:rPr>
        <w:t>и</w:t>
      </w:r>
      <w:r w:rsidRPr="00B44C19">
        <w:rPr>
          <w:color w:val="000000"/>
          <w:w w:val="102"/>
        </w:rPr>
        <w:t>н</w:t>
      </w:r>
      <w:r w:rsidRPr="00B44C19">
        <w:rPr>
          <w:color w:val="000000"/>
          <w:w w:val="101"/>
        </w:rPr>
        <w:t>ае</w:t>
      </w:r>
      <w:r w:rsidRPr="00B44C19">
        <w:rPr>
          <w:color w:val="000000"/>
          <w:w w:val="106"/>
        </w:rPr>
        <w:t>т</w:t>
      </w:r>
      <w:r w:rsidRPr="00B44C19">
        <w:rPr>
          <w:color w:val="000000"/>
          <w:spacing w:val="25"/>
        </w:rPr>
        <w:t xml:space="preserve"> </w:t>
      </w:r>
      <w:r w:rsidRPr="00B44C19">
        <w:rPr>
          <w:color w:val="000000"/>
          <w:w w:val="104"/>
        </w:rPr>
        <w:t>о</w:t>
      </w:r>
      <w:r w:rsidRPr="00B44C19">
        <w:rPr>
          <w:color w:val="000000"/>
          <w:spacing w:val="1"/>
          <w:w w:val="106"/>
        </w:rPr>
        <w:t>с</w:t>
      </w:r>
      <w:r w:rsidRPr="00B44C19">
        <w:rPr>
          <w:color w:val="000000"/>
          <w:w w:val="104"/>
        </w:rPr>
        <w:t>о</w:t>
      </w:r>
      <w:r w:rsidRPr="00B44C19">
        <w:rPr>
          <w:color w:val="000000"/>
          <w:w w:val="102"/>
        </w:rPr>
        <w:t>зн</w:t>
      </w:r>
      <w:r w:rsidRPr="00B44C19">
        <w:rPr>
          <w:color w:val="000000"/>
          <w:w w:val="101"/>
        </w:rPr>
        <w:t>а</w:t>
      </w:r>
      <w:r w:rsidRPr="00B44C19">
        <w:rPr>
          <w:color w:val="000000"/>
          <w:w w:val="104"/>
        </w:rPr>
        <w:t>в</w:t>
      </w:r>
      <w:r w:rsidRPr="00B44C19">
        <w:rPr>
          <w:color w:val="000000"/>
          <w:w w:val="101"/>
        </w:rPr>
        <w:t>а</w:t>
      </w:r>
      <w:r w:rsidRPr="00B44C19">
        <w:rPr>
          <w:color w:val="000000"/>
          <w:w w:val="106"/>
        </w:rPr>
        <w:t>ть</w:t>
      </w:r>
      <w:r w:rsidRPr="00B44C19">
        <w:rPr>
          <w:color w:val="000000"/>
          <w:spacing w:val="24"/>
        </w:rPr>
        <w:t xml:space="preserve"> </w:t>
      </w:r>
      <w:r w:rsidRPr="00B44C19">
        <w:rPr>
          <w:color w:val="000000"/>
          <w:w w:val="106"/>
        </w:rPr>
        <w:t>с</w:t>
      </w:r>
      <w:r w:rsidRPr="00B44C19">
        <w:rPr>
          <w:color w:val="000000"/>
          <w:w w:val="104"/>
        </w:rPr>
        <w:t>во</w:t>
      </w:r>
      <w:r w:rsidRPr="00B44C19">
        <w:rPr>
          <w:color w:val="000000"/>
          <w:w w:val="98"/>
        </w:rPr>
        <w:t>ю</w:t>
      </w:r>
      <w:r w:rsidRPr="00B44C19">
        <w:rPr>
          <w:color w:val="000000"/>
          <w:spacing w:val="26"/>
        </w:rPr>
        <w:t xml:space="preserve"> </w:t>
      </w:r>
      <w:r w:rsidRPr="00B44C19">
        <w:rPr>
          <w:color w:val="000000"/>
          <w:w w:val="102"/>
        </w:rPr>
        <w:t>н</w:t>
      </w:r>
      <w:r w:rsidRPr="00B44C19">
        <w:rPr>
          <w:color w:val="000000"/>
          <w:w w:val="101"/>
        </w:rPr>
        <w:t>е</w:t>
      </w:r>
      <w:r w:rsidRPr="00B44C19">
        <w:rPr>
          <w:color w:val="000000"/>
          <w:w w:val="106"/>
        </w:rPr>
        <w:t>с</w:t>
      </w:r>
      <w:r w:rsidRPr="00B44C19">
        <w:rPr>
          <w:color w:val="000000"/>
          <w:spacing w:val="1"/>
          <w:w w:val="104"/>
        </w:rPr>
        <w:t>о</w:t>
      </w:r>
      <w:r w:rsidRPr="00B44C19">
        <w:rPr>
          <w:color w:val="000000"/>
        </w:rPr>
        <w:t>с</w:t>
      </w:r>
      <w:r w:rsidRPr="00B44C19">
        <w:rPr>
          <w:color w:val="000000"/>
          <w:w w:val="106"/>
        </w:rPr>
        <w:t>то</w:t>
      </w:r>
      <w:r w:rsidRPr="00B44C19">
        <w:rPr>
          <w:color w:val="000000"/>
          <w:w w:val="104"/>
        </w:rPr>
        <w:t>я</w:t>
      </w:r>
      <w:r w:rsidRPr="00B44C19">
        <w:rPr>
          <w:color w:val="000000"/>
          <w:w w:val="105"/>
        </w:rPr>
        <w:t>т</w:t>
      </w:r>
      <w:r w:rsidRPr="00B44C19">
        <w:rPr>
          <w:color w:val="000000"/>
          <w:w w:val="106"/>
        </w:rPr>
        <w:t>е</w:t>
      </w:r>
      <w:r w:rsidRPr="00B44C19">
        <w:rPr>
          <w:color w:val="000000"/>
          <w:w w:val="101"/>
        </w:rPr>
        <w:t>л</w:t>
      </w:r>
      <w:r w:rsidRPr="00B44C19">
        <w:rPr>
          <w:color w:val="000000"/>
          <w:w w:val="99"/>
        </w:rPr>
        <w:t>ь</w:t>
      </w:r>
      <w:r w:rsidRPr="00B44C19">
        <w:rPr>
          <w:color w:val="000000"/>
          <w:w w:val="106"/>
        </w:rPr>
        <w:t>н</w:t>
      </w:r>
      <w:r w:rsidRPr="00B44C19">
        <w:rPr>
          <w:color w:val="000000"/>
          <w:w w:val="102"/>
        </w:rPr>
        <w:t>о</w:t>
      </w:r>
      <w:r w:rsidRPr="00B44C19">
        <w:rPr>
          <w:color w:val="000000"/>
          <w:w w:val="104"/>
        </w:rPr>
        <w:t>с</w:t>
      </w:r>
      <w:r w:rsidRPr="00B44C19">
        <w:rPr>
          <w:color w:val="000000"/>
          <w:w w:val="106"/>
        </w:rPr>
        <w:t>ть</w:t>
      </w:r>
      <w:r w:rsidRPr="00B44C19">
        <w:rPr>
          <w:color w:val="000000"/>
          <w:spacing w:val="19"/>
        </w:rPr>
        <w:t xml:space="preserve"> </w:t>
      </w:r>
      <w:r w:rsidRPr="00B44C19">
        <w:rPr>
          <w:color w:val="000000"/>
          <w:w w:val="103"/>
        </w:rPr>
        <w:t>к</w:t>
      </w:r>
      <w:r w:rsidRPr="00B44C19">
        <w:rPr>
          <w:color w:val="000000"/>
          <w:w w:val="101"/>
        </w:rPr>
        <w:t>а</w:t>
      </w:r>
      <w:r w:rsidRPr="00B44C19">
        <w:rPr>
          <w:color w:val="000000"/>
          <w:spacing w:val="-1"/>
          <w:w w:val="103"/>
        </w:rPr>
        <w:t>к</w:t>
      </w:r>
      <w:r w:rsidRPr="00B44C19">
        <w:rPr>
          <w:color w:val="000000"/>
          <w:spacing w:val="18"/>
        </w:rPr>
        <w:t xml:space="preserve"> </w:t>
      </w:r>
      <w:r w:rsidRPr="00B44C19">
        <w:rPr>
          <w:color w:val="000000"/>
          <w:w w:val="104"/>
        </w:rPr>
        <w:t>у</w:t>
      </w:r>
      <w:r w:rsidRPr="00B44C19">
        <w:rPr>
          <w:color w:val="000000"/>
          <w:w w:val="110"/>
        </w:rPr>
        <w:t>ч</w:t>
      </w:r>
      <w:r w:rsidRPr="00B44C19">
        <w:rPr>
          <w:color w:val="000000"/>
          <w:w w:val="101"/>
        </w:rPr>
        <w:t>е</w:t>
      </w:r>
      <w:r w:rsidRPr="00B44C19">
        <w:rPr>
          <w:color w:val="000000"/>
          <w:w w:val="102"/>
        </w:rPr>
        <w:t>н</w:t>
      </w:r>
      <w:r w:rsidRPr="00B44C19">
        <w:rPr>
          <w:color w:val="000000"/>
          <w:w w:val="103"/>
        </w:rPr>
        <w:t>ик</w:t>
      </w:r>
      <w:r w:rsidRPr="00B44C19">
        <w:rPr>
          <w:color w:val="000000"/>
          <w:spacing w:val="1"/>
          <w:w w:val="101"/>
        </w:rPr>
        <w:t>а</w:t>
      </w:r>
      <w:r w:rsidRPr="00B44C19">
        <w:rPr>
          <w:color w:val="000000"/>
          <w:w w:val="83"/>
        </w:rPr>
        <w:t>,</w:t>
      </w:r>
      <w:r w:rsidRPr="00B44C19">
        <w:rPr>
          <w:color w:val="000000"/>
          <w:spacing w:val="16"/>
        </w:rPr>
        <w:t xml:space="preserve"> </w:t>
      </w:r>
      <w:r w:rsidRPr="00B44C19">
        <w:rPr>
          <w:color w:val="000000"/>
          <w:w w:val="104"/>
        </w:rPr>
        <w:t>у</w:t>
      </w:r>
      <w:r w:rsidRPr="00B44C19">
        <w:rPr>
          <w:color w:val="000000"/>
          <w:spacing w:val="18"/>
        </w:rPr>
        <w:t xml:space="preserve"> </w:t>
      </w:r>
      <w:r w:rsidRPr="00B44C19">
        <w:rPr>
          <w:color w:val="000000"/>
          <w:w w:val="102"/>
        </w:rPr>
        <w:t>н</w:t>
      </w:r>
      <w:r w:rsidRPr="00B44C19">
        <w:rPr>
          <w:color w:val="000000"/>
          <w:w w:val="101"/>
        </w:rPr>
        <w:t>е</w:t>
      </w:r>
      <w:r w:rsidRPr="00B44C19">
        <w:rPr>
          <w:color w:val="000000"/>
          <w:w w:val="112"/>
        </w:rPr>
        <w:t>г</w:t>
      </w:r>
      <w:r w:rsidRPr="00B44C19">
        <w:rPr>
          <w:color w:val="000000"/>
          <w:w w:val="104"/>
        </w:rPr>
        <w:t>о</w:t>
      </w:r>
      <w:r w:rsidRPr="00B44C19">
        <w:rPr>
          <w:color w:val="000000"/>
          <w:spacing w:val="17"/>
        </w:rPr>
        <w:t xml:space="preserve"> </w:t>
      </w:r>
      <w:r w:rsidRPr="00B44C19">
        <w:rPr>
          <w:color w:val="000000"/>
          <w:w w:val="104"/>
        </w:rPr>
        <w:t>во</w:t>
      </w:r>
      <w:r w:rsidRPr="00B44C19">
        <w:rPr>
          <w:color w:val="000000"/>
          <w:w w:val="102"/>
        </w:rPr>
        <w:t>зн</w:t>
      </w:r>
      <w:r w:rsidRPr="00B44C19">
        <w:rPr>
          <w:color w:val="000000"/>
          <w:w w:val="103"/>
        </w:rPr>
        <w:t>ик</w:t>
      </w:r>
      <w:r w:rsidRPr="00B44C19">
        <w:rPr>
          <w:color w:val="000000"/>
          <w:w w:val="101"/>
        </w:rPr>
        <w:t>ае</w:t>
      </w:r>
      <w:r w:rsidRPr="00B44C19">
        <w:rPr>
          <w:color w:val="000000"/>
          <w:w w:val="106"/>
        </w:rPr>
        <w:t>т</w:t>
      </w:r>
      <w:r w:rsidRPr="00B44C19">
        <w:rPr>
          <w:color w:val="000000"/>
          <w:spacing w:val="17"/>
        </w:rPr>
        <w:t xml:space="preserve"> </w:t>
      </w:r>
      <w:r w:rsidRPr="00B44C19">
        <w:rPr>
          <w:color w:val="000000"/>
          <w:w w:val="110"/>
        </w:rPr>
        <w:t>ч</w:t>
      </w:r>
      <w:r w:rsidRPr="00B44C19">
        <w:rPr>
          <w:color w:val="000000"/>
          <w:w w:val="104"/>
        </w:rPr>
        <w:t>ув</w:t>
      </w:r>
      <w:r w:rsidRPr="00B44C19">
        <w:rPr>
          <w:color w:val="000000"/>
          <w:w w:val="106"/>
        </w:rPr>
        <w:t>ст</w:t>
      </w:r>
      <w:r w:rsidRPr="00B44C19">
        <w:rPr>
          <w:color w:val="000000"/>
          <w:w w:val="104"/>
        </w:rPr>
        <w:t>во</w:t>
      </w:r>
      <w:r w:rsidRPr="00B44C19">
        <w:rPr>
          <w:color w:val="000000"/>
          <w:spacing w:val="18"/>
        </w:rPr>
        <w:t xml:space="preserve"> </w:t>
      </w:r>
      <w:r w:rsidRPr="00B44C19">
        <w:rPr>
          <w:color w:val="000000"/>
          <w:w w:val="102"/>
        </w:rPr>
        <w:t>н</w:t>
      </w:r>
      <w:r w:rsidRPr="00B44C19">
        <w:rPr>
          <w:color w:val="000000"/>
          <w:w w:val="101"/>
        </w:rPr>
        <w:t>е</w:t>
      </w:r>
      <w:r w:rsidRPr="00B44C19">
        <w:rPr>
          <w:color w:val="000000"/>
          <w:w w:val="104"/>
        </w:rPr>
        <w:t>ув</w:t>
      </w:r>
      <w:r w:rsidRPr="00B44C19">
        <w:rPr>
          <w:color w:val="000000"/>
          <w:w w:val="101"/>
        </w:rPr>
        <w:t>е</w:t>
      </w:r>
      <w:r w:rsidRPr="00B44C19">
        <w:rPr>
          <w:color w:val="000000"/>
          <w:w w:val="108"/>
        </w:rPr>
        <w:t>р</w:t>
      </w:r>
      <w:r w:rsidRPr="00B44C19">
        <w:rPr>
          <w:color w:val="000000"/>
          <w:w w:val="101"/>
        </w:rPr>
        <w:t>е</w:t>
      </w:r>
      <w:r w:rsidRPr="00B44C19">
        <w:rPr>
          <w:color w:val="000000"/>
          <w:spacing w:val="1"/>
          <w:w w:val="102"/>
        </w:rPr>
        <w:t>н</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9"/>
        </w:rPr>
        <w:t xml:space="preserve"> </w:t>
      </w:r>
      <w:r w:rsidRPr="00B44C19">
        <w:rPr>
          <w:color w:val="000000"/>
          <w:w w:val="104"/>
        </w:rPr>
        <w:t>в</w:t>
      </w:r>
      <w:r w:rsidRPr="00B44C19">
        <w:rPr>
          <w:color w:val="000000"/>
          <w:spacing w:val="17"/>
        </w:rPr>
        <w:t xml:space="preserve"> </w:t>
      </w:r>
      <w:r w:rsidRPr="00B44C19">
        <w:rPr>
          <w:color w:val="000000"/>
          <w:w w:val="106"/>
        </w:rPr>
        <w:t>с</w:t>
      </w:r>
      <w:r w:rsidRPr="00B44C19">
        <w:rPr>
          <w:color w:val="000000"/>
          <w:w w:val="101"/>
        </w:rPr>
        <w:t>е</w:t>
      </w:r>
      <w:r w:rsidRPr="00B44C19">
        <w:rPr>
          <w:color w:val="000000"/>
          <w:w w:val="99"/>
        </w:rPr>
        <w:t>б</w:t>
      </w:r>
      <w:r w:rsidRPr="00B44C19">
        <w:rPr>
          <w:color w:val="000000"/>
          <w:spacing w:val="1"/>
          <w:w w:val="101"/>
        </w:rPr>
        <w:t>е</w:t>
      </w:r>
      <w:r w:rsidRPr="00B44C19">
        <w:rPr>
          <w:color w:val="000000"/>
          <w:w w:val="83"/>
        </w:rPr>
        <w:t>,</w:t>
      </w:r>
      <w:r w:rsidRPr="00B44C19">
        <w:rPr>
          <w:color w:val="000000"/>
        </w:rPr>
        <w:t xml:space="preserve"> </w:t>
      </w:r>
      <w:r w:rsidRPr="00B44C19">
        <w:rPr>
          <w:color w:val="000000"/>
          <w:w w:val="106"/>
        </w:rPr>
        <w:t>ст</w:t>
      </w:r>
      <w:r w:rsidRPr="00B44C19">
        <w:rPr>
          <w:color w:val="000000"/>
          <w:w w:val="108"/>
        </w:rPr>
        <w:t>р</w:t>
      </w:r>
      <w:r w:rsidRPr="00B44C19">
        <w:rPr>
          <w:color w:val="000000"/>
          <w:w w:val="101"/>
        </w:rPr>
        <w:t>а</w:t>
      </w:r>
      <w:r w:rsidRPr="00B44C19">
        <w:rPr>
          <w:color w:val="000000"/>
          <w:w w:val="107"/>
        </w:rPr>
        <w:t>х</w:t>
      </w:r>
      <w:r w:rsidRPr="00B44C19">
        <w:rPr>
          <w:color w:val="000000"/>
          <w:spacing w:val="-2"/>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95"/>
        </w:rPr>
        <w:t>д</w:t>
      </w:r>
      <w:r w:rsidRPr="00B44C19">
        <w:rPr>
          <w:color w:val="000000"/>
          <w:spacing w:val="-2"/>
        </w:rPr>
        <w:t xml:space="preserve"> </w:t>
      </w:r>
      <w:r w:rsidRPr="00B44C19">
        <w:rPr>
          <w:color w:val="000000"/>
          <w:spacing w:val="-1"/>
          <w:w w:val="102"/>
        </w:rPr>
        <w:t>н</w:t>
      </w:r>
      <w:r w:rsidRPr="00B44C19">
        <w:rPr>
          <w:color w:val="000000"/>
          <w:spacing w:val="1"/>
          <w:w w:val="101"/>
        </w:rPr>
        <w:t>а</w:t>
      </w:r>
      <w:r w:rsidRPr="00B44C19">
        <w:rPr>
          <w:color w:val="000000"/>
          <w:w w:val="103"/>
        </w:rPr>
        <w:t>к</w:t>
      </w:r>
      <w:r w:rsidRPr="00B44C19">
        <w:rPr>
          <w:color w:val="000000"/>
          <w:spacing w:val="-1"/>
          <w:w w:val="101"/>
        </w:rPr>
        <w:t>а</w:t>
      </w:r>
      <w:r w:rsidRPr="00B44C19">
        <w:rPr>
          <w:color w:val="000000"/>
          <w:w w:val="102"/>
        </w:rPr>
        <w:t>з</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2"/>
        </w:rPr>
        <w:t xml:space="preserve"> </w:t>
      </w:r>
      <w:r w:rsidRPr="00B44C19">
        <w:rPr>
          <w:color w:val="000000"/>
          <w:spacing w:val="-1"/>
          <w:w w:val="103"/>
        </w:rPr>
        <w:t>и</w:t>
      </w:r>
      <w:r w:rsidRPr="00B44C19">
        <w:rPr>
          <w:color w:val="000000"/>
          <w:spacing w:val="-2"/>
        </w:rPr>
        <w:t xml:space="preserve"> </w:t>
      </w:r>
      <w:r w:rsidRPr="00B44C19">
        <w:rPr>
          <w:color w:val="000000"/>
          <w:w w:val="104"/>
        </w:rPr>
        <w:t>у</w:t>
      </w:r>
      <w:r w:rsidRPr="00B44C19">
        <w:rPr>
          <w:color w:val="000000"/>
          <w:w w:val="107"/>
        </w:rPr>
        <w:t>х</w:t>
      </w:r>
      <w:r w:rsidRPr="00B44C19">
        <w:rPr>
          <w:color w:val="000000"/>
          <w:w w:val="104"/>
        </w:rPr>
        <w:t>о</w:t>
      </w:r>
      <w:r w:rsidRPr="00B44C19">
        <w:rPr>
          <w:color w:val="000000"/>
          <w:w w:val="95"/>
        </w:rPr>
        <w:t>д</w:t>
      </w:r>
      <w:r w:rsidRPr="00B44C19">
        <w:rPr>
          <w:color w:val="000000"/>
          <w:spacing w:val="-3"/>
        </w:rPr>
        <w:t xml:space="preserve"> </w:t>
      </w:r>
      <w:r w:rsidRPr="00B44C19">
        <w:rPr>
          <w:color w:val="000000"/>
          <w:w w:val="104"/>
        </w:rPr>
        <w:t>в</w:t>
      </w:r>
      <w:r w:rsidRPr="00B44C19">
        <w:rPr>
          <w:color w:val="000000"/>
          <w:spacing w:val="-1"/>
        </w:rPr>
        <w:t xml:space="preserve"> </w:t>
      </w:r>
      <w:r w:rsidRPr="00B44C19">
        <w:rPr>
          <w:color w:val="000000"/>
          <w:spacing w:val="-1"/>
          <w:w w:val="99"/>
        </w:rPr>
        <w:t>б</w:t>
      </w:r>
      <w:r w:rsidRPr="00B44C19">
        <w:rPr>
          <w:color w:val="000000"/>
          <w:w w:val="104"/>
        </w:rPr>
        <w:t>о</w:t>
      </w:r>
      <w:r w:rsidRPr="00B44C19">
        <w:rPr>
          <w:color w:val="000000"/>
          <w:w w:val="99"/>
        </w:rPr>
        <w:t>л</w:t>
      </w:r>
      <w:r w:rsidRPr="00B44C19">
        <w:rPr>
          <w:color w:val="000000"/>
          <w:w w:val="101"/>
        </w:rPr>
        <w:t>ее</w:t>
      </w:r>
      <w:r w:rsidRPr="00B44C19">
        <w:rPr>
          <w:color w:val="000000"/>
          <w:spacing w:val="-2"/>
        </w:rPr>
        <w:t xml:space="preserve"> </w:t>
      </w:r>
      <w:r w:rsidRPr="00B44C19">
        <w:rPr>
          <w:color w:val="000000"/>
          <w:w w:val="95"/>
        </w:rPr>
        <w:t>д</w:t>
      </w:r>
      <w:r w:rsidRPr="00B44C19">
        <w:rPr>
          <w:color w:val="000000"/>
          <w:w w:val="104"/>
        </w:rPr>
        <w:t>о</w:t>
      </w:r>
      <w:r w:rsidRPr="00B44C19">
        <w:rPr>
          <w:color w:val="000000"/>
          <w:w w:val="106"/>
        </w:rPr>
        <w:t>ст</w:t>
      </w:r>
      <w:r w:rsidRPr="00B44C19">
        <w:rPr>
          <w:color w:val="000000"/>
          <w:w w:val="104"/>
        </w:rPr>
        <w:t>уп</w:t>
      </w:r>
      <w:r w:rsidRPr="00B44C19">
        <w:rPr>
          <w:color w:val="000000"/>
          <w:w w:val="102"/>
        </w:rPr>
        <w:t>н</w:t>
      </w:r>
      <w:r w:rsidRPr="00B44C19">
        <w:rPr>
          <w:color w:val="000000"/>
          <w:w w:val="104"/>
        </w:rPr>
        <w:t>у</w:t>
      </w:r>
      <w:r w:rsidRPr="00B44C19">
        <w:rPr>
          <w:color w:val="000000"/>
          <w:w w:val="98"/>
        </w:rPr>
        <w:t>ю</w:t>
      </w:r>
      <w:r w:rsidRPr="00B44C19">
        <w:rPr>
          <w:color w:val="000000"/>
          <w:spacing w:val="-2"/>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сть</w:t>
      </w:r>
      <w:r w:rsidRPr="00B44C19">
        <w:rPr>
          <w:color w:val="000000"/>
          <w:spacing w:val="1"/>
          <w:w w:val="82"/>
        </w:rPr>
        <w:t>.</w:t>
      </w:r>
    </w:p>
    <w:p w14:paraId="15FB9803" w14:textId="352DD3D4" w:rsidR="00B44C19" w:rsidRDefault="00B44C19" w:rsidP="00B44C19">
      <w:pPr>
        <w:widowControl w:val="0"/>
        <w:tabs>
          <w:tab w:val="left" w:pos="9355"/>
        </w:tabs>
        <w:jc w:val="center"/>
        <w:rPr>
          <w:b/>
          <w:bCs/>
          <w:color w:val="000000"/>
          <w:w w:val="106"/>
        </w:rPr>
      </w:pPr>
    </w:p>
    <w:p w14:paraId="3A243C44" w14:textId="66D7D298" w:rsidR="009D587D" w:rsidRDefault="009D587D" w:rsidP="00B44C19">
      <w:pPr>
        <w:widowControl w:val="0"/>
        <w:tabs>
          <w:tab w:val="left" w:pos="9355"/>
        </w:tabs>
        <w:jc w:val="center"/>
        <w:rPr>
          <w:b/>
          <w:bCs/>
          <w:color w:val="000000"/>
          <w:w w:val="106"/>
        </w:rPr>
      </w:pPr>
    </w:p>
    <w:p w14:paraId="00B70D3B" w14:textId="77777777" w:rsidR="009D587D" w:rsidRDefault="009D587D" w:rsidP="00B44C19">
      <w:pPr>
        <w:widowControl w:val="0"/>
        <w:tabs>
          <w:tab w:val="left" w:pos="9355"/>
        </w:tabs>
        <w:jc w:val="center"/>
        <w:rPr>
          <w:b/>
          <w:bCs/>
          <w:color w:val="000000"/>
          <w:w w:val="106"/>
        </w:rPr>
      </w:pPr>
    </w:p>
    <w:p w14:paraId="73DBE8A6" w14:textId="05B3CA10" w:rsidR="00B44C19" w:rsidRDefault="00B44C19" w:rsidP="00B44C19">
      <w:pPr>
        <w:widowControl w:val="0"/>
        <w:tabs>
          <w:tab w:val="left" w:pos="9355"/>
        </w:tabs>
        <w:jc w:val="center"/>
        <w:rPr>
          <w:b/>
          <w:bCs/>
          <w:color w:val="000000"/>
          <w:w w:val="103"/>
        </w:rPr>
      </w:pPr>
      <w:r w:rsidRPr="00B44C19">
        <w:rPr>
          <w:b/>
          <w:bCs/>
          <w:color w:val="000000"/>
          <w:w w:val="106"/>
        </w:rPr>
        <w:lastRenderedPageBreak/>
        <w:t>О</w:t>
      </w:r>
      <w:r w:rsidRPr="00B44C19">
        <w:rPr>
          <w:b/>
          <w:bCs/>
          <w:color w:val="000000"/>
          <w:w w:val="108"/>
        </w:rPr>
        <w:t>с</w:t>
      </w:r>
      <w:r w:rsidRPr="00B44C19">
        <w:rPr>
          <w:b/>
          <w:bCs/>
          <w:color w:val="000000"/>
          <w:w w:val="107"/>
        </w:rPr>
        <w:t>о</w:t>
      </w:r>
      <w:r w:rsidRPr="00B44C19">
        <w:rPr>
          <w:b/>
          <w:bCs/>
          <w:color w:val="000000"/>
          <w:w w:val="108"/>
        </w:rPr>
        <w:t>б</w:t>
      </w:r>
      <w:r w:rsidRPr="00B44C19">
        <w:rPr>
          <w:b/>
          <w:bCs/>
          <w:color w:val="000000"/>
          <w:spacing w:val="1"/>
          <w:w w:val="105"/>
        </w:rPr>
        <w:t>е</w:t>
      </w:r>
      <w:r w:rsidRPr="00B44C19">
        <w:rPr>
          <w:b/>
          <w:bCs/>
          <w:color w:val="000000"/>
          <w:w w:val="106"/>
        </w:rPr>
        <w:t>нн</w:t>
      </w:r>
      <w:r w:rsidRPr="00B44C19">
        <w:rPr>
          <w:b/>
          <w:bCs/>
          <w:color w:val="000000"/>
          <w:w w:val="107"/>
        </w:rPr>
        <w:t>о</w:t>
      </w:r>
      <w:r w:rsidRPr="00B44C19">
        <w:rPr>
          <w:b/>
          <w:bCs/>
          <w:color w:val="000000"/>
          <w:w w:val="108"/>
        </w:rPr>
        <w:t>с</w:t>
      </w:r>
      <w:r w:rsidRPr="00B44C19">
        <w:rPr>
          <w:b/>
          <w:bCs/>
          <w:color w:val="000000"/>
          <w:spacing w:val="-1"/>
          <w:w w:val="119"/>
        </w:rPr>
        <w:t>т</w:t>
      </w:r>
      <w:r w:rsidRPr="00B44C19">
        <w:rPr>
          <w:b/>
          <w:bCs/>
          <w:color w:val="000000"/>
          <w:w w:val="107"/>
        </w:rPr>
        <w:t>и</w:t>
      </w:r>
      <w:r w:rsidRPr="00B44C19">
        <w:rPr>
          <w:color w:val="000000"/>
          <w:spacing w:val="-3"/>
        </w:rPr>
        <w:t xml:space="preserve"> </w:t>
      </w:r>
      <w:r w:rsidRPr="00B44C19">
        <w:rPr>
          <w:b/>
          <w:bCs/>
          <w:color w:val="000000"/>
          <w:w w:val="112"/>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11"/>
        </w:rPr>
        <w:t>я</w:t>
      </w:r>
      <w:r w:rsidRPr="00B44C19">
        <w:rPr>
          <w:color w:val="000000"/>
          <w:spacing w:val="-3"/>
        </w:rPr>
        <w:t xml:space="preserve"> </w:t>
      </w:r>
      <w:r w:rsidRPr="00B44C19">
        <w:rPr>
          <w:b/>
          <w:bCs/>
          <w:color w:val="000000"/>
          <w:spacing w:val="-2"/>
          <w:w w:val="101"/>
        </w:rPr>
        <w:t>д</w:t>
      </w:r>
      <w:r w:rsidRPr="00B44C19">
        <w:rPr>
          <w:b/>
          <w:bCs/>
          <w:color w:val="000000"/>
          <w:spacing w:val="1"/>
          <w:w w:val="105"/>
        </w:rPr>
        <w:t>е</w:t>
      </w:r>
      <w:r w:rsidRPr="00B44C19">
        <w:rPr>
          <w:b/>
          <w:bCs/>
          <w:color w:val="000000"/>
          <w:w w:val="119"/>
        </w:rPr>
        <w:t>т</w:t>
      </w:r>
      <w:r w:rsidRPr="00B44C19">
        <w:rPr>
          <w:b/>
          <w:bCs/>
          <w:color w:val="000000"/>
          <w:spacing w:val="-1"/>
          <w:w w:val="105"/>
        </w:rPr>
        <w:t>е</w:t>
      </w:r>
      <w:r w:rsidRPr="00B44C19">
        <w:rPr>
          <w:b/>
          <w:bCs/>
          <w:color w:val="000000"/>
          <w:w w:val="107"/>
        </w:rPr>
        <w:t>й</w:t>
      </w:r>
      <w:r w:rsidRPr="00B44C19">
        <w:rPr>
          <w:color w:val="000000"/>
          <w:spacing w:val="-2"/>
        </w:rPr>
        <w:t xml:space="preserve"> </w:t>
      </w:r>
      <w:r w:rsidRPr="00B44C19">
        <w:rPr>
          <w:b/>
          <w:bCs/>
          <w:color w:val="000000"/>
          <w:w w:val="107"/>
        </w:rPr>
        <w:t>и</w:t>
      </w:r>
      <w:r w:rsidRPr="00B44C19">
        <w:rPr>
          <w:color w:val="000000"/>
          <w:spacing w:val="-5"/>
        </w:rPr>
        <w:t xml:space="preserve"> </w:t>
      </w:r>
      <w:r w:rsidRPr="00B44C19">
        <w:rPr>
          <w:b/>
          <w:bCs/>
          <w:color w:val="000000"/>
          <w:w w:val="108"/>
        </w:rPr>
        <w:t>п</w:t>
      </w:r>
      <w:r w:rsidRPr="00B44C19">
        <w:rPr>
          <w:b/>
          <w:bCs/>
          <w:color w:val="000000"/>
          <w:w w:val="107"/>
        </w:rPr>
        <w:t>о</w:t>
      </w:r>
      <w:r w:rsidRPr="00B44C19">
        <w:rPr>
          <w:b/>
          <w:bCs/>
          <w:color w:val="000000"/>
          <w:w w:val="101"/>
        </w:rPr>
        <w:t>д</w:t>
      </w:r>
      <w:r w:rsidRPr="00B44C19">
        <w:rPr>
          <w:b/>
          <w:bCs/>
          <w:color w:val="000000"/>
          <w:w w:val="112"/>
        </w:rPr>
        <w:t>р</w:t>
      </w:r>
      <w:r w:rsidRPr="00B44C19">
        <w:rPr>
          <w:b/>
          <w:bCs/>
          <w:color w:val="000000"/>
          <w:w w:val="107"/>
        </w:rPr>
        <w:t>о</w:t>
      </w:r>
      <w:r w:rsidRPr="00B44C19">
        <w:rPr>
          <w:b/>
          <w:bCs/>
          <w:color w:val="000000"/>
          <w:w w:val="108"/>
        </w:rPr>
        <w:t>с</w:t>
      </w:r>
      <w:r w:rsidRPr="00B44C19">
        <w:rPr>
          <w:b/>
          <w:bCs/>
          <w:color w:val="000000"/>
          <w:w w:val="119"/>
        </w:rPr>
        <w:t>т</w:t>
      </w:r>
      <w:r w:rsidRPr="00B44C19">
        <w:rPr>
          <w:b/>
          <w:bCs/>
          <w:color w:val="000000"/>
          <w:w w:val="107"/>
        </w:rPr>
        <w:t>ко</w:t>
      </w:r>
      <w:r w:rsidRPr="00B44C19">
        <w:rPr>
          <w:b/>
          <w:bCs/>
          <w:color w:val="000000"/>
          <w:w w:val="112"/>
        </w:rPr>
        <w:t>в</w:t>
      </w:r>
      <w:r w:rsidRPr="00B44C19">
        <w:rPr>
          <w:color w:val="000000"/>
          <w:spacing w:val="-4"/>
        </w:rPr>
        <w:t xml:space="preserve"> </w:t>
      </w:r>
      <w:r w:rsidRPr="00B44C19">
        <w:rPr>
          <w:b/>
          <w:bCs/>
          <w:color w:val="000000"/>
          <w:w w:val="108"/>
        </w:rPr>
        <w:t>с</w:t>
      </w:r>
      <w:r w:rsidRPr="00B44C19">
        <w:rPr>
          <w:color w:val="000000"/>
          <w:spacing w:val="-4"/>
        </w:rPr>
        <w:t xml:space="preserve"> </w:t>
      </w:r>
      <w:r w:rsidRPr="00B44C19">
        <w:rPr>
          <w:b/>
          <w:bCs/>
          <w:color w:val="000000"/>
          <w:spacing w:val="-1"/>
          <w:w w:val="111"/>
        </w:rPr>
        <w:t>у</w:t>
      </w:r>
      <w:r w:rsidRPr="00B44C19">
        <w:rPr>
          <w:b/>
          <w:bCs/>
          <w:color w:val="000000"/>
          <w:w w:val="101"/>
        </w:rPr>
        <w:t>м</w:t>
      </w:r>
      <w:r w:rsidRPr="00B44C19">
        <w:rPr>
          <w:b/>
          <w:bCs/>
          <w:color w:val="000000"/>
          <w:spacing w:val="1"/>
          <w:w w:val="108"/>
        </w:rPr>
        <w:t>с</w:t>
      </w:r>
      <w:r w:rsidRPr="00B44C19">
        <w:rPr>
          <w:b/>
          <w:bCs/>
          <w:color w:val="000000"/>
          <w:w w:val="119"/>
        </w:rPr>
        <w:t>т</w:t>
      </w:r>
      <w:r w:rsidRPr="00B44C19">
        <w:rPr>
          <w:b/>
          <w:bCs/>
          <w:color w:val="000000"/>
          <w:w w:val="112"/>
        </w:rPr>
        <w:t>в</w:t>
      </w:r>
      <w:r w:rsidRPr="00B44C19">
        <w:rPr>
          <w:b/>
          <w:bCs/>
          <w:color w:val="000000"/>
          <w:spacing w:val="-1"/>
          <w:w w:val="105"/>
        </w:rPr>
        <w:t>е</w:t>
      </w:r>
      <w:r w:rsidRPr="00B44C19">
        <w:rPr>
          <w:b/>
          <w:bCs/>
          <w:color w:val="000000"/>
          <w:w w:val="106"/>
        </w:rPr>
        <w:t>н</w:t>
      </w:r>
      <w:r w:rsidRPr="00B44C19">
        <w:rPr>
          <w:b/>
          <w:bCs/>
          <w:color w:val="000000"/>
          <w:spacing w:val="-1"/>
          <w:w w:val="106"/>
        </w:rPr>
        <w:t>н</w:t>
      </w:r>
      <w:r w:rsidRPr="00B44C19">
        <w:rPr>
          <w:b/>
          <w:bCs/>
          <w:color w:val="000000"/>
          <w:w w:val="107"/>
        </w:rPr>
        <w:t>ой</w:t>
      </w:r>
      <w:r w:rsidRPr="00B44C19">
        <w:rPr>
          <w:color w:val="000000"/>
          <w:spacing w:val="-3"/>
        </w:rPr>
        <w:t xml:space="preserve"> </w:t>
      </w:r>
      <w:r w:rsidRPr="00B44C19">
        <w:rPr>
          <w:b/>
          <w:bCs/>
          <w:color w:val="000000"/>
          <w:w w:val="107"/>
        </w:rPr>
        <w:t>о</w:t>
      </w:r>
      <w:r w:rsidRPr="00B44C19">
        <w:rPr>
          <w:b/>
          <w:bCs/>
          <w:color w:val="000000"/>
          <w:w w:val="119"/>
        </w:rPr>
        <w:t>т</w:t>
      </w:r>
      <w:r w:rsidRPr="00B44C19">
        <w:rPr>
          <w:b/>
          <w:bCs/>
          <w:color w:val="000000"/>
          <w:w w:val="108"/>
        </w:rPr>
        <w:t>с</w:t>
      </w:r>
      <w:r w:rsidRPr="00B44C19">
        <w:rPr>
          <w:b/>
          <w:bCs/>
          <w:color w:val="000000"/>
          <w:w w:val="119"/>
        </w:rPr>
        <w:t>т</w:t>
      </w:r>
      <w:r w:rsidRPr="00B44C19">
        <w:rPr>
          <w:b/>
          <w:bCs/>
          <w:color w:val="000000"/>
          <w:w w:val="107"/>
        </w:rPr>
        <w:t>а</w:t>
      </w:r>
      <w:r w:rsidRPr="00B44C19">
        <w:rPr>
          <w:b/>
          <w:bCs/>
          <w:color w:val="000000"/>
          <w:spacing w:val="-1"/>
          <w:w w:val="104"/>
        </w:rPr>
        <w:t>л</w:t>
      </w:r>
      <w:r w:rsidRPr="00B44C19">
        <w:rPr>
          <w:b/>
          <w:bCs/>
          <w:color w:val="000000"/>
          <w:w w:val="107"/>
        </w:rPr>
        <w:t>о</w:t>
      </w:r>
      <w:r w:rsidRPr="00B44C19">
        <w:rPr>
          <w:b/>
          <w:bCs/>
          <w:color w:val="000000"/>
          <w:w w:val="108"/>
        </w:rPr>
        <w:t>с</w:t>
      </w:r>
      <w:r w:rsidRPr="00B44C19">
        <w:rPr>
          <w:b/>
          <w:bCs/>
          <w:color w:val="000000"/>
          <w:w w:val="119"/>
        </w:rPr>
        <w:t>т</w:t>
      </w:r>
      <w:r w:rsidRPr="00B44C19">
        <w:rPr>
          <w:b/>
          <w:bCs/>
          <w:color w:val="000000"/>
          <w:w w:val="112"/>
        </w:rPr>
        <w:t>ь</w:t>
      </w:r>
      <w:r w:rsidRPr="00B44C19">
        <w:rPr>
          <w:b/>
          <w:bCs/>
          <w:color w:val="000000"/>
          <w:w w:val="103"/>
        </w:rPr>
        <w:t>ю</w:t>
      </w:r>
    </w:p>
    <w:p w14:paraId="5D5B713F" w14:textId="77777777" w:rsidR="00B44C19" w:rsidRPr="009D587D" w:rsidRDefault="00B44C19" w:rsidP="00B44C19">
      <w:pPr>
        <w:widowControl w:val="0"/>
        <w:tabs>
          <w:tab w:val="left" w:pos="9355"/>
        </w:tabs>
        <w:jc w:val="center"/>
        <w:rPr>
          <w:b/>
          <w:bCs/>
          <w:color w:val="000000"/>
          <w:w w:val="103"/>
          <w:sz w:val="16"/>
          <w:szCs w:val="16"/>
        </w:rPr>
      </w:pPr>
    </w:p>
    <w:p w14:paraId="56792F53" w14:textId="77777777" w:rsidR="00B44C19" w:rsidRPr="00B44C19" w:rsidRDefault="00B44C19" w:rsidP="00B44C19">
      <w:pPr>
        <w:widowControl w:val="0"/>
        <w:tabs>
          <w:tab w:val="left" w:pos="9355"/>
        </w:tabs>
        <w:ind w:firstLine="567"/>
        <w:rPr>
          <w:b/>
          <w:bCs/>
          <w:color w:val="000000"/>
          <w:w w:val="95"/>
        </w:rPr>
      </w:pPr>
      <w:r w:rsidRPr="00B44C19">
        <w:rPr>
          <w:b/>
          <w:bCs/>
          <w:color w:val="000000"/>
          <w:w w:val="108"/>
        </w:rPr>
        <w:t>В</w:t>
      </w:r>
      <w:r w:rsidRPr="00B44C19">
        <w:rPr>
          <w:b/>
          <w:bCs/>
          <w:color w:val="000000"/>
          <w:w w:val="106"/>
        </w:rPr>
        <w:t>н</w:t>
      </w:r>
      <w:r w:rsidRPr="00B44C19">
        <w:rPr>
          <w:b/>
          <w:bCs/>
          <w:color w:val="000000"/>
          <w:w w:val="107"/>
        </w:rPr>
        <w:t>и</w:t>
      </w:r>
      <w:r w:rsidRPr="00B44C19">
        <w:rPr>
          <w:b/>
          <w:bCs/>
          <w:color w:val="000000"/>
          <w:w w:val="101"/>
        </w:rPr>
        <w:t>м</w:t>
      </w:r>
      <w:r w:rsidRPr="00B44C19">
        <w:rPr>
          <w:b/>
          <w:bCs/>
          <w:color w:val="000000"/>
          <w:w w:val="107"/>
        </w:rPr>
        <w:t>а</w:t>
      </w:r>
      <w:r w:rsidRPr="00B44C19">
        <w:rPr>
          <w:b/>
          <w:bCs/>
          <w:color w:val="000000"/>
          <w:w w:val="106"/>
        </w:rPr>
        <w:t>н</w:t>
      </w:r>
      <w:r w:rsidRPr="00B44C19">
        <w:rPr>
          <w:b/>
          <w:bCs/>
          <w:color w:val="000000"/>
          <w:w w:val="107"/>
        </w:rPr>
        <w:t>и</w:t>
      </w:r>
      <w:r w:rsidRPr="00B44C19">
        <w:rPr>
          <w:b/>
          <w:bCs/>
          <w:color w:val="000000"/>
          <w:w w:val="105"/>
        </w:rPr>
        <w:t>е</w:t>
      </w:r>
      <w:r w:rsidRPr="00B44C19">
        <w:rPr>
          <w:b/>
          <w:bCs/>
          <w:color w:val="000000"/>
          <w:w w:val="95"/>
        </w:rPr>
        <w:t>:</w:t>
      </w:r>
    </w:p>
    <w:p w14:paraId="02196949" w14:textId="77777777" w:rsidR="00B44C19" w:rsidRPr="00B44C19" w:rsidRDefault="00B44C19" w:rsidP="00195104">
      <w:pPr>
        <w:pStyle w:val="a7"/>
        <w:widowControl w:val="0"/>
        <w:numPr>
          <w:ilvl w:val="0"/>
          <w:numId w:val="59"/>
        </w:numPr>
        <w:tabs>
          <w:tab w:val="left" w:pos="265"/>
          <w:tab w:val="left" w:pos="1134"/>
        </w:tabs>
        <w:ind w:left="0" w:firstLine="709"/>
        <w:jc w:val="both"/>
        <w:rPr>
          <w:color w:val="000000"/>
          <w:spacing w:val="-1"/>
        </w:rPr>
      </w:pPr>
      <w:r w:rsidRPr="00B44C19">
        <w:rPr>
          <w:color w:val="000000"/>
          <w:w w:val="104"/>
        </w:rPr>
        <w:t>п</w:t>
      </w:r>
      <w:r w:rsidRPr="00B44C19">
        <w:rPr>
          <w:color w:val="000000"/>
          <w:w w:val="108"/>
        </w:rPr>
        <w:t>р</w:t>
      </w:r>
      <w:r w:rsidRPr="00B44C19">
        <w:rPr>
          <w:color w:val="000000"/>
          <w:w w:val="101"/>
        </w:rPr>
        <w:t>е</w:t>
      </w:r>
      <w:r w:rsidRPr="00B44C19">
        <w:rPr>
          <w:color w:val="000000"/>
          <w:w w:val="104"/>
        </w:rPr>
        <w:t>о</w:t>
      </w:r>
      <w:r w:rsidRPr="00B44C19">
        <w:rPr>
          <w:color w:val="000000"/>
          <w:w w:val="99"/>
        </w:rPr>
        <w:t>бл</w:t>
      </w:r>
      <w:r w:rsidRPr="00B44C19">
        <w:rPr>
          <w:color w:val="000000"/>
          <w:w w:val="101"/>
        </w:rPr>
        <w:t>а</w:t>
      </w:r>
      <w:r w:rsidRPr="00B44C19">
        <w:rPr>
          <w:color w:val="000000"/>
          <w:w w:val="95"/>
        </w:rPr>
        <w:t>д</w:t>
      </w:r>
      <w:r w:rsidRPr="00B44C19">
        <w:rPr>
          <w:color w:val="000000"/>
          <w:spacing w:val="-1"/>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5"/>
        </w:rPr>
        <w:t xml:space="preserve"> </w:t>
      </w:r>
      <w:r w:rsidRPr="00B44C19">
        <w:rPr>
          <w:color w:val="000000"/>
          <w:w w:val="102"/>
        </w:rPr>
        <w:t>н</w:t>
      </w:r>
      <w:r w:rsidRPr="00B44C19">
        <w:rPr>
          <w:color w:val="000000"/>
          <w:w w:val="101"/>
        </w:rPr>
        <w:t>е</w:t>
      </w:r>
      <w:r w:rsidRPr="00B44C19">
        <w:rPr>
          <w:color w:val="000000"/>
          <w:w w:val="104"/>
        </w:rPr>
        <w:t>п</w:t>
      </w:r>
      <w:r w:rsidRPr="00B44C19">
        <w:rPr>
          <w:color w:val="000000"/>
          <w:w w:val="108"/>
        </w:rPr>
        <w:t>р</w:t>
      </w:r>
      <w:r w:rsidRPr="00B44C19">
        <w:rPr>
          <w:color w:val="000000"/>
          <w:spacing w:val="1"/>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4"/>
        </w:rPr>
        <w:t xml:space="preserve"> </w:t>
      </w:r>
      <w:r w:rsidRPr="00B44C19">
        <w:rPr>
          <w:color w:val="000000"/>
          <w:w w:val="104"/>
        </w:rPr>
        <w:t>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spacing w:val="-1"/>
          <w:w w:val="102"/>
        </w:rPr>
        <w:t>н</w:t>
      </w:r>
      <w:r w:rsidRPr="00B44C19">
        <w:rPr>
          <w:color w:val="000000"/>
          <w:spacing w:val="1"/>
          <w:w w:val="103"/>
        </w:rPr>
        <w:t>и</w:t>
      </w:r>
      <w:r w:rsidRPr="00B44C19">
        <w:rPr>
          <w:color w:val="000000"/>
          <w:w w:val="105"/>
        </w:rPr>
        <w:t>я</w:t>
      </w:r>
      <w:r w:rsidRPr="00B44C19">
        <w:rPr>
          <w:color w:val="000000"/>
          <w:spacing w:val="2"/>
        </w:rPr>
        <w:t xml:space="preserve"> </w:t>
      </w:r>
      <w:r w:rsidRPr="00B44C19">
        <w:rPr>
          <w:color w:val="000000"/>
          <w:w w:val="102"/>
        </w:rPr>
        <w:t>н</w:t>
      </w:r>
      <w:r w:rsidRPr="00B44C19">
        <w:rPr>
          <w:color w:val="000000"/>
          <w:w w:val="101"/>
        </w:rPr>
        <w:t>а</w:t>
      </w:r>
      <w:r w:rsidRPr="00B44C19">
        <w:rPr>
          <w:color w:val="000000"/>
          <w:w w:val="95"/>
        </w:rPr>
        <w:t>д</w:t>
      </w:r>
      <w:r w:rsidRPr="00B44C19">
        <w:rPr>
          <w:color w:val="000000"/>
          <w:spacing w:val="3"/>
        </w:rPr>
        <w:t xml:space="preserve"> </w:t>
      </w:r>
      <w:r w:rsidRPr="00B44C19">
        <w:rPr>
          <w:color w:val="000000"/>
          <w:w w:val="104"/>
        </w:rPr>
        <w:t>п</w:t>
      </w:r>
      <w:r w:rsidRPr="00B44C19">
        <w:rPr>
          <w:color w:val="000000"/>
          <w:spacing w:val="1"/>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95"/>
        </w:rPr>
        <w:t>м</w:t>
      </w:r>
      <w:r w:rsidRPr="00B44C19">
        <w:rPr>
          <w:color w:val="000000"/>
          <w:w w:val="82"/>
        </w:rPr>
        <w:t>.</w:t>
      </w:r>
      <w:r w:rsidRPr="00B44C19">
        <w:rPr>
          <w:color w:val="000000"/>
          <w:spacing w:val="1"/>
        </w:rPr>
        <w:t xml:space="preserve"> </w:t>
      </w:r>
      <w:r w:rsidRPr="00B44C19">
        <w:rPr>
          <w:color w:val="000000"/>
          <w:w w:val="99"/>
        </w:rPr>
        <w:t>У</w:t>
      </w:r>
      <w:r w:rsidRPr="00B44C19">
        <w:rPr>
          <w:color w:val="000000"/>
          <w:w w:val="95"/>
        </w:rPr>
        <w:t>м</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spacing w:val="5"/>
        </w:rPr>
        <w:t xml:space="preserve"> </w:t>
      </w:r>
      <w:r w:rsidRPr="00B44C19">
        <w:rPr>
          <w:color w:val="000000"/>
          <w:w w:val="104"/>
        </w:rPr>
        <w:t>о</w:t>
      </w:r>
      <w:r w:rsidRPr="00B44C19">
        <w:rPr>
          <w:color w:val="000000"/>
          <w:spacing w:val="4"/>
          <w:w w:val="106"/>
        </w:rPr>
        <w:t>т</w:t>
      </w:r>
      <w:r w:rsidRPr="00B44C19">
        <w:rPr>
          <w:color w:val="000000"/>
          <w:w w:val="106"/>
        </w:rPr>
        <w:t>ст</w:t>
      </w:r>
      <w:r w:rsidRPr="00B44C19">
        <w:rPr>
          <w:color w:val="000000"/>
          <w:w w:val="101"/>
        </w:rPr>
        <w:t>а</w:t>
      </w:r>
      <w:r w:rsidRPr="00B44C19">
        <w:rPr>
          <w:color w:val="000000"/>
          <w:w w:val="99"/>
        </w:rPr>
        <w:t>л</w:t>
      </w:r>
      <w:r w:rsidRPr="00B44C19">
        <w:rPr>
          <w:color w:val="000000"/>
        </w:rPr>
        <w:t>ы</w:t>
      </w:r>
      <w:r w:rsidRPr="00B44C19">
        <w:rPr>
          <w:color w:val="000000"/>
          <w:w w:val="95"/>
        </w:rPr>
        <w:t>м</w:t>
      </w:r>
      <w:r w:rsidRPr="00B44C19">
        <w:rPr>
          <w:color w:val="000000"/>
          <w:spacing w:val="1"/>
        </w:rPr>
        <w:t xml:space="preserve"> </w:t>
      </w:r>
      <w:r w:rsidRPr="00B44C19">
        <w:rPr>
          <w:color w:val="000000"/>
          <w:w w:val="104"/>
        </w:rPr>
        <w:t>у</w:t>
      </w:r>
      <w:r w:rsidRPr="00B44C19">
        <w:rPr>
          <w:color w:val="000000"/>
          <w:w w:val="110"/>
        </w:rPr>
        <w:t>ч</w:t>
      </w:r>
      <w:r w:rsidRPr="00B44C19">
        <w:rPr>
          <w:color w:val="000000"/>
          <w:w w:val="101"/>
        </w:rPr>
        <w:t>а</w:t>
      </w:r>
      <w:r w:rsidRPr="00B44C19">
        <w:rPr>
          <w:color w:val="000000"/>
        </w:rPr>
        <w:t>щ</w:t>
      </w:r>
      <w:r w:rsidRPr="00B44C19">
        <w:rPr>
          <w:color w:val="000000"/>
          <w:w w:val="103"/>
        </w:rPr>
        <w:t>и</w:t>
      </w:r>
      <w:r w:rsidRPr="00B44C19">
        <w:rPr>
          <w:color w:val="000000"/>
          <w:w w:val="95"/>
        </w:rPr>
        <w:t>м</w:t>
      </w:r>
      <w:r w:rsidRPr="00B44C19">
        <w:rPr>
          <w:color w:val="000000"/>
          <w:w w:val="106"/>
        </w:rPr>
        <w:t>с</w:t>
      </w:r>
      <w:r w:rsidRPr="00B44C19">
        <w:rPr>
          <w:color w:val="000000"/>
          <w:w w:val="105"/>
        </w:rPr>
        <w:t>я</w:t>
      </w:r>
      <w:r w:rsidRPr="00B44C19">
        <w:rPr>
          <w:color w:val="000000"/>
          <w:spacing w:val="2"/>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spacing w:val="1"/>
          <w:w w:val="102"/>
        </w:rPr>
        <w:t>н</w:t>
      </w:r>
      <w:r w:rsidRPr="00B44C19">
        <w:rPr>
          <w:color w:val="000000"/>
          <w:spacing w:val="1"/>
          <w:w w:val="104"/>
        </w:rPr>
        <w:t>о</w:t>
      </w:r>
      <w:r w:rsidRPr="00B44C19">
        <w:rPr>
          <w:color w:val="000000"/>
          <w:spacing w:val="1"/>
        </w:rPr>
        <w:t xml:space="preserve"> </w:t>
      </w:r>
      <w:r w:rsidRPr="00B44C19">
        <w:rPr>
          <w:color w:val="000000"/>
          <w:spacing w:val="1"/>
          <w:w w:val="104"/>
        </w:rPr>
        <w:t>п</w:t>
      </w:r>
      <w:r w:rsidRPr="00B44C19">
        <w:rPr>
          <w:color w:val="000000"/>
          <w:w w:val="108"/>
        </w:rPr>
        <w:t>р</w:t>
      </w:r>
      <w:r w:rsidRPr="00B44C19">
        <w:rPr>
          <w:color w:val="000000"/>
          <w:spacing w:val="-1"/>
          <w:w w:val="103"/>
        </w:rPr>
        <w:t>и</w:t>
      </w:r>
      <w:r w:rsidRPr="00B44C19">
        <w:rPr>
          <w:color w:val="000000"/>
          <w:w w:val="99"/>
        </w:rPr>
        <w:t>л</w:t>
      </w:r>
      <w:r w:rsidRPr="00B44C19">
        <w:rPr>
          <w:color w:val="000000"/>
          <w:w w:val="101"/>
        </w:rPr>
        <w:t>а</w:t>
      </w:r>
      <w:r w:rsidRPr="00B44C19">
        <w:rPr>
          <w:color w:val="000000"/>
          <w:w w:val="112"/>
        </w:rPr>
        <w:t>г</w:t>
      </w:r>
      <w:r w:rsidRPr="00B44C19">
        <w:rPr>
          <w:color w:val="000000"/>
          <w:w w:val="101"/>
        </w:rPr>
        <w:t>а</w:t>
      </w:r>
      <w:r w:rsidRPr="00B44C19">
        <w:rPr>
          <w:color w:val="000000"/>
          <w:spacing w:val="-1"/>
          <w:w w:val="106"/>
        </w:rPr>
        <w:t>т</w:t>
      </w:r>
      <w:r w:rsidRPr="00B44C19">
        <w:rPr>
          <w:color w:val="000000"/>
          <w:w w:val="106"/>
        </w:rPr>
        <w:t>ь</w:t>
      </w:r>
      <w:r w:rsidRPr="00B44C19">
        <w:rPr>
          <w:color w:val="000000"/>
          <w:spacing w:val="1"/>
        </w:rPr>
        <w:t xml:space="preserve"> </w:t>
      </w:r>
      <w:r w:rsidRPr="00B44C19">
        <w:rPr>
          <w:color w:val="000000"/>
          <w:w w:val="104"/>
        </w:rPr>
        <w:t>у</w:t>
      </w:r>
      <w:r w:rsidRPr="00B44C19">
        <w:rPr>
          <w:color w:val="000000"/>
          <w:w w:val="106"/>
        </w:rPr>
        <w:t>с</w:t>
      </w:r>
      <w:r w:rsidRPr="00B44C19">
        <w:rPr>
          <w:color w:val="000000"/>
          <w:w w:val="103"/>
        </w:rPr>
        <w:t>и</w:t>
      </w:r>
      <w:r w:rsidRPr="00B44C19">
        <w:rPr>
          <w:color w:val="000000"/>
          <w:w w:val="99"/>
        </w:rPr>
        <w:t>л</w:t>
      </w:r>
      <w:r w:rsidRPr="00B44C19">
        <w:rPr>
          <w:color w:val="000000"/>
          <w:spacing w:val="1"/>
          <w:w w:val="103"/>
        </w:rPr>
        <w:t>и</w:t>
      </w:r>
      <w:r w:rsidRPr="00B44C19">
        <w:rPr>
          <w:color w:val="000000"/>
          <w:w w:val="105"/>
        </w:rPr>
        <w:t>я</w:t>
      </w:r>
      <w:r w:rsidRPr="00B44C19">
        <w:rPr>
          <w:color w:val="000000"/>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1"/>
        </w:rPr>
        <w:t xml:space="preserve"> </w:t>
      </w:r>
      <w:r w:rsidRPr="00B44C19">
        <w:rPr>
          <w:color w:val="000000"/>
          <w:w w:val="104"/>
        </w:rPr>
        <w:t>у</w:t>
      </w:r>
      <w:r w:rsidRPr="00B44C19">
        <w:rPr>
          <w:color w:val="000000"/>
          <w:w w:val="95"/>
        </w:rPr>
        <w:t>д</w:t>
      </w:r>
      <w:r w:rsidRPr="00B44C19">
        <w:rPr>
          <w:color w:val="000000"/>
          <w:w w:val="101"/>
        </w:rPr>
        <w:t>е</w:t>
      </w:r>
      <w:r w:rsidRPr="00B44C19">
        <w:rPr>
          <w:color w:val="000000"/>
          <w:w w:val="108"/>
        </w:rPr>
        <w:t>р</w:t>
      </w:r>
      <w:r w:rsidRPr="00B44C19">
        <w:rPr>
          <w:color w:val="000000"/>
          <w:spacing w:val="1"/>
          <w:w w:val="97"/>
        </w:rPr>
        <w:t>ж</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1"/>
        </w:rPr>
        <w:t xml:space="preserve"> </w:t>
      </w:r>
      <w:r w:rsidRPr="00B44C19">
        <w:rPr>
          <w:color w:val="000000"/>
          <w:w w:val="104"/>
        </w:rPr>
        <w:t>в</w:t>
      </w:r>
      <w:r w:rsidRPr="00B44C19">
        <w:rPr>
          <w:color w:val="000000"/>
          <w:w w:val="102"/>
        </w:rPr>
        <w:t>н</w:t>
      </w:r>
      <w:r w:rsidRPr="00B44C19">
        <w:rPr>
          <w:color w:val="000000"/>
          <w:w w:val="103"/>
        </w:rPr>
        <w:t>и</w:t>
      </w:r>
      <w:r w:rsidRPr="00B44C19">
        <w:rPr>
          <w:color w:val="000000"/>
          <w:w w:val="95"/>
        </w:rPr>
        <w:t>м</w:t>
      </w:r>
      <w:r w:rsidRPr="00B44C19">
        <w:rPr>
          <w:color w:val="000000"/>
          <w:spacing w:val="-2"/>
          <w:w w:val="101"/>
        </w:rPr>
        <w:t>а</w:t>
      </w:r>
      <w:r w:rsidRPr="00B44C19">
        <w:rPr>
          <w:color w:val="000000"/>
          <w:w w:val="102"/>
        </w:rPr>
        <w:t>н</w:t>
      </w:r>
      <w:r w:rsidRPr="00B44C19">
        <w:rPr>
          <w:color w:val="000000"/>
          <w:w w:val="103"/>
        </w:rPr>
        <w:t>и</w:t>
      </w:r>
      <w:r w:rsidRPr="00B44C19">
        <w:rPr>
          <w:color w:val="000000"/>
          <w:w w:val="105"/>
        </w:rPr>
        <w:t>я</w:t>
      </w:r>
      <w:r w:rsidRPr="00B44C19">
        <w:rPr>
          <w:color w:val="000000"/>
          <w:w w:val="83"/>
        </w:rPr>
        <w:t>,</w:t>
      </w:r>
      <w:r w:rsidRPr="00B44C19">
        <w:rPr>
          <w:color w:val="000000"/>
          <w:spacing w:val="2"/>
        </w:rPr>
        <w:t xml:space="preserve"> </w:t>
      </w:r>
      <w:r w:rsidRPr="00B44C19">
        <w:rPr>
          <w:color w:val="000000"/>
          <w:w w:val="104"/>
        </w:rPr>
        <w:t>о</w:t>
      </w:r>
      <w:r w:rsidRPr="00B44C19">
        <w:rPr>
          <w:color w:val="000000"/>
          <w:w w:val="102"/>
        </w:rPr>
        <w:t>н</w:t>
      </w:r>
      <w:r w:rsidRPr="00B44C19">
        <w:rPr>
          <w:color w:val="000000"/>
          <w:w w:val="103"/>
        </w:rPr>
        <w:t>и</w:t>
      </w:r>
      <w:r w:rsidRPr="00B44C19">
        <w:rPr>
          <w:color w:val="000000"/>
          <w:spacing w:val="2"/>
        </w:rPr>
        <w:t xml:space="preserve"> </w:t>
      </w:r>
      <w:r w:rsidRPr="00B44C19">
        <w:rPr>
          <w:color w:val="000000"/>
          <w:w w:val="110"/>
        </w:rPr>
        <w:t>ч</w:t>
      </w:r>
      <w:r w:rsidRPr="00B44C19">
        <w:rPr>
          <w:color w:val="000000"/>
          <w:spacing w:val="8"/>
          <w:w w:val="101"/>
        </w:rPr>
        <w:t>а</w:t>
      </w:r>
      <w:r w:rsidRPr="00B44C19">
        <w:rPr>
          <w:color w:val="000000"/>
          <w:w w:val="106"/>
        </w:rPr>
        <w:t>ст</w:t>
      </w:r>
      <w:r w:rsidRPr="00B44C19">
        <w:rPr>
          <w:color w:val="000000"/>
          <w:w w:val="104"/>
        </w:rPr>
        <w:t>о</w:t>
      </w:r>
      <w:r w:rsidRPr="00B44C19">
        <w:rPr>
          <w:color w:val="000000"/>
          <w:spacing w:val="-2"/>
        </w:rPr>
        <w:t xml:space="preserve"> </w:t>
      </w:r>
      <w:r w:rsidRPr="00B44C19">
        <w:rPr>
          <w:color w:val="000000"/>
          <w:w w:val="104"/>
        </w:rPr>
        <w:t>о</w:t>
      </w:r>
      <w:r w:rsidRPr="00B44C19">
        <w:rPr>
          <w:color w:val="000000"/>
          <w:w w:val="106"/>
        </w:rPr>
        <w:t>т</w:t>
      </w:r>
      <w:r w:rsidRPr="00B44C19">
        <w:rPr>
          <w:color w:val="000000"/>
          <w:w w:val="104"/>
        </w:rPr>
        <w:t>в</w:t>
      </w:r>
      <w:r w:rsidRPr="00B44C19">
        <w:rPr>
          <w:color w:val="000000"/>
          <w:w w:val="99"/>
        </w:rPr>
        <w:t>л</w:t>
      </w:r>
      <w:r w:rsidRPr="00B44C19">
        <w:rPr>
          <w:color w:val="000000"/>
          <w:w w:val="101"/>
        </w:rPr>
        <w:t>е</w:t>
      </w:r>
      <w:r w:rsidRPr="00B44C19">
        <w:rPr>
          <w:color w:val="000000"/>
          <w:w w:val="103"/>
        </w:rPr>
        <w:t>к</w:t>
      </w:r>
      <w:r w:rsidRPr="00B44C19">
        <w:rPr>
          <w:color w:val="000000"/>
          <w:w w:val="101"/>
        </w:rPr>
        <w:t>а</w:t>
      </w:r>
      <w:r w:rsidRPr="00B44C19">
        <w:rPr>
          <w:color w:val="000000"/>
          <w:w w:val="98"/>
        </w:rPr>
        <w:t>ю</w:t>
      </w:r>
      <w:r w:rsidRPr="00B44C19">
        <w:rPr>
          <w:color w:val="000000"/>
          <w:w w:val="106"/>
        </w:rPr>
        <w:t>тс</w:t>
      </w:r>
      <w:r w:rsidRPr="00B44C19">
        <w:rPr>
          <w:color w:val="000000"/>
          <w:w w:val="105"/>
        </w:rPr>
        <w:t>я</w:t>
      </w:r>
      <w:r w:rsidRPr="00B44C19">
        <w:rPr>
          <w:color w:val="000000"/>
          <w:w w:val="83"/>
        </w:rPr>
        <w:t>,</w:t>
      </w:r>
      <w:r w:rsidRPr="00B44C19">
        <w:rPr>
          <w:color w:val="000000"/>
          <w:spacing w:val="-2"/>
        </w:rPr>
        <w:t xml:space="preserve"> </w:t>
      </w:r>
      <w:r w:rsidRPr="00B44C19">
        <w:rPr>
          <w:color w:val="000000"/>
          <w:w w:val="82"/>
        </w:rPr>
        <w:t>«</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106"/>
        </w:rPr>
        <w:t>с</w:t>
      </w:r>
      <w:r w:rsidRPr="00B44C19">
        <w:rPr>
          <w:color w:val="000000"/>
          <w:spacing w:val="-1"/>
          <w:w w:val="103"/>
        </w:rPr>
        <w:t>к</w:t>
      </w:r>
      <w:r w:rsidRPr="00B44C19">
        <w:rPr>
          <w:color w:val="000000"/>
          <w:w w:val="101"/>
        </w:rPr>
        <w:t>а</w:t>
      </w:r>
      <w:r w:rsidRPr="00B44C19">
        <w:rPr>
          <w:color w:val="000000"/>
          <w:w w:val="103"/>
        </w:rPr>
        <w:t>ки</w:t>
      </w:r>
      <w:r w:rsidRPr="00B44C19">
        <w:rPr>
          <w:color w:val="000000"/>
          <w:w w:val="104"/>
        </w:rPr>
        <w:t>в</w:t>
      </w:r>
      <w:r w:rsidRPr="00B44C19">
        <w:rPr>
          <w:color w:val="000000"/>
          <w:w w:val="101"/>
        </w:rPr>
        <w:t>а</w:t>
      </w:r>
      <w:r w:rsidRPr="00B44C19">
        <w:rPr>
          <w:color w:val="000000"/>
          <w:w w:val="98"/>
        </w:rPr>
        <w:t>ю</w:t>
      </w:r>
      <w:r w:rsidRPr="00B44C19">
        <w:rPr>
          <w:color w:val="000000"/>
          <w:spacing w:val="1"/>
          <w:w w:val="106"/>
        </w:rPr>
        <w:t>т</w:t>
      </w:r>
      <w:r w:rsidRPr="00B44C19">
        <w:rPr>
          <w:color w:val="000000"/>
          <w:w w:val="82"/>
        </w:rPr>
        <w:t>»</w:t>
      </w:r>
      <w:r w:rsidRPr="00B44C19">
        <w:rPr>
          <w:color w:val="000000"/>
          <w:spacing w:val="-2"/>
        </w:rPr>
        <w:t xml:space="preserve"> </w:t>
      </w:r>
      <w:r w:rsidRPr="00B44C19">
        <w:rPr>
          <w:color w:val="000000"/>
          <w:w w:val="106"/>
        </w:rPr>
        <w:t>с</w:t>
      </w:r>
      <w:r w:rsidRPr="00B44C19">
        <w:rPr>
          <w:color w:val="000000"/>
          <w:spacing w:val="-2"/>
        </w:rPr>
        <w:t xml:space="preserve"> </w:t>
      </w:r>
      <w:r w:rsidRPr="00B44C19">
        <w:rPr>
          <w:color w:val="000000"/>
          <w:w w:val="104"/>
        </w:rPr>
        <w:t>о</w:t>
      </w:r>
      <w:r w:rsidRPr="00B44C19">
        <w:rPr>
          <w:color w:val="000000"/>
          <w:w w:val="95"/>
        </w:rPr>
        <w:t>д</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2"/>
        </w:rPr>
        <w:t xml:space="preserve"> </w:t>
      </w:r>
      <w:r w:rsidRPr="00B44C19">
        <w:rPr>
          <w:color w:val="000000"/>
          <w:spacing w:val="-1"/>
          <w:w w:val="104"/>
        </w:rPr>
        <w:t>о</w:t>
      </w:r>
      <w:r w:rsidRPr="00B44C19">
        <w:rPr>
          <w:color w:val="000000"/>
          <w:w w:val="99"/>
        </w:rPr>
        <w:t>б</w:t>
      </w:r>
      <w:r w:rsidRPr="00B44C19">
        <w:rPr>
          <w:color w:val="000000"/>
          <w:w w:val="108"/>
        </w:rPr>
        <w:t>ъ</w:t>
      </w:r>
      <w:r w:rsidRPr="00B44C19">
        <w:rPr>
          <w:color w:val="000000"/>
          <w:w w:val="101"/>
        </w:rPr>
        <w:t>е</w:t>
      </w:r>
      <w:r w:rsidRPr="00B44C19">
        <w:rPr>
          <w:color w:val="000000"/>
          <w:w w:val="103"/>
        </w:rPr>
        <w:t>к</w:t>
      </w:r>
      <w:r w:rsidRPr="00B44C19">
        <w:rPr>
          <w:color w:val="000000"/>
          <w:w w:val="106"/>
        </w:rPr>
        <w:t>т</w:t>
      </w:r>
      <w:r w:rsidRPr="00B44C19">
        <w:rPr>
          <w:color w:val="000000"/>
          <w:w w:val="101"/>
        </w:rPr>
        <w:t>а</w:t>
      </w:r>
      <w:r w:rsidRPr="00B44C19">
        <w:rPr>
          <w:color w:val="000000"/>
          <w:spacing w:val="-1"/>
        </w:rPr>
        <w:t xml:space="preserve"> </w:t>
      </w:r>
      <w:r w:rsidRPr="00B44C19">
        <w:rPr>
          <w:color w:val="000000"/>
          <w:w w:val="102"/>
        </w:rPr>
        <w:t>н</w:t>
      </w:r>
      <w:r w:rsidRPr="00B44C19">
        <w:rPr>
          <w:color w:val="000000"/>
          <w:spacing w:val="1"/>
          <w:w w:val="101"/>
        </w:rPr>
        <w:t>а</w:t>
      </w:r>
      <w:r w:rsidRPr="00B44C19">
        <w:rPr>
          <w:color w:val="000000"/>
          <w:spacing w:val="-4"/>
        </w:rPr>
        <w:t xml:space="preserve"> </w:t>
      </w:r>
      <w:r w:rsidRPr="00B44C19">
        <w:rPr>
          <w:color w:val="000000"/>
          <w:spacing w:val="-1"/>
          <w:w w:val="95"/>
        </w:rPr>
        <w:t>д</w:t>
      </w:r>
      <w:r w:rsidRPr="00B44C19">
        <w:rPr>
          <w:color w:val="000000"/>
          <w:spacing w:val="-1"/>
          <w:w w:val="108"/>
        </w:rPr>
        <w:t>р</w:t>
      </w:r>
      <w:r w:rsidRPr="00B44C19">
        <w:rPr>
          <w:color w:val="000000"/>
          <w:spacing w:val="-2"/>
          <w:w w:val="104"/>
        </w:rPr>
        <w:t>у</w:t>
      </w:r>
      <w:r w:rsidRPr="00B44C19">
        <w:rPr>
          <w:color w:val="000000"/>
          <w:spacing w:val="-1"/>
          <w:w w:val="112"/>
        </w:rPr>
        <w:t>г</w:t>
      </w:r>
      <w:r w:rsidRPr="00B44C19">
        <w:rPr>
          <w:color w:val="000000"/>
          <w:spacing w:val="-2"/>
          <w:w w:val="104"/>
        </w:rPr>
        <w:t>о</w:t>
      </w:r>
      <w:r w:rsidRPr="00B44C19">
        <w:rPr>
          <w:color w:val="000000"/>
          <w:spacing w:val="-1"/>
          <w:w w:val="103"/>
        </w:rPr>
        <w:t>й</w:t>
      </w:r>
      <w:r w:rsidRPr="00B44C19">
        <w:rPr>
          <w:color w:val="000000"/>
          <w:spacing w:val="-1"/>
        </w:rPr>
        <w:t>;</w:t>
      </w:r>
    </w:p>
    <w:p w14:paraId="23E8B8BD" w14:textId="77777777" w:rsidR="00B44C19" w:rsidRPr="00B44C19" w:rsidRDefault="00B44C19" w:rsidP="00195104">
      <w:pPr>
        <w:pStyle w:val="a7"/>
        <w:widowControl w:val="0"/>
        <w:numPr>
          <w:ilvl w:val="0"/>
          <w:numId w:val="59"/>
        </w:numPr>
        <w:tabs>
          <w:tab w:val="left" w:pos="265"/>
          <w:tab w:val="left" w:pos="1134"/>
        </w:tabs>
        <w:ind w:left="0" w:firstLine="709"/>
        <w:jc w:val="both"/>
        <w:rPr>
          <w:color w:val="000000"/>
          <w:spacing w:val="-2"/>
        </w:rPr>
      </w:pP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5"/>
        </w:rPr>
        <w:t>я</w:t>
      </w:r>
      <w:r w:rsidRPr="00B44C19">
        <w:rPr>
          <w:color w:val="000000"/>
          <w:spacing w:val="-3"/>
        </w:rPr>
        <w:t xml:space="preserve"> </w:t>
      </w:r>
      <w:r w:rsidRPr="00B44C19">
        <w:rPr>
          <w:color w:val="000000"/>
          <w:w w:val="103"/>
        </w:rPr>
        <w:t>к</w:t>
      </w:r>
      <w:r w:rsidRPr="00B44C19">
        <w:rPr>
          <w:color w:val="000000"/>
          <w:w w:val="101"/>
        </w:rPr>
        <w:t>а</w:t>
      </w:r>
      <w:r w:rsidRPr="00B44C19">
        <w:rPr>
          <w:color w:val="000000"/>
          <w:w w:val="103"/>
        </w:rPr>
        <w:t>к</w:t>
      </w:r>
      <w:r w:rsidRPr="00B44C19">
        <w:rPr>
          <w:color w:val="000000"/>
          <w:spacing w:val="-2"/>
        </w:rPr>
        <w:t xml:space="preserve"> </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w w:val="83"/>
        </w:rPr>
        <w:t>,</w:t>
      </w:r>
      <w:r w:rsidRPr="00B44C19">
        <w:rPr>
          <w:color w:val="000000"/>
          <w:spacing w:val="-1"/>
        </w:rPr>
        <w:t xml:space="preserve"> </w:t>
      </w:r>
      <w:r w:rsidRPr="00B44C19">
        <w:rPr>
          <w:color w:val="000000"/>
          <w:w w:val="106"/>
        </w:rPr>
        <w:t>т</w:t>
      </w:r>
      <w:r w:rsidRPr="00B44C19">
        <w:rPr>
          <w:color w:val="000000"/>
          <w:w w:val="101"/>
        </w:rPr>
        <w:t>а</w:t>
      </w:r>
      <w:r w:rsidRPr="00B44C19">
        <w:rPr>
          <w:color w:val="000000"/>
          <w:spacing w:val="-1"/>
          <w:w w:val="103"/>
        </w:rPr>
        <w:t>к</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w w:val="104"/>
        </w:rPr>
        <w:t>п</w:t>
      </w:r>
      <w:r w:rsidRPr="00B44C19">
        <w:rPr>
          <w:color w:val="000000"/>
          <w:w w:val="101"/>
        </w:rPr>
        <w:t>а</w:t>
      </w:r>
      <w:r w:rsidRPr="00B44C19">
        <w:rPr>
          <w:color w:val="000000"/>
          <w:w w:val="106"/>
        </w:rPr>
        <w:t>сс</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1"/>
        </w:rPr>
        <w:t xml:space="preserve"> </w:t>
      </w:r>
      <w:r w:rsidRPr="00B44C19">
        <w:rPr>
          <w:color w:val="000000"/>
          <w:spacing w:val="-1"/>
          <w:w w:val="104"/>
        </w:rPr>
        <w:t>в</w:t>
      </w:r>
      <w:r w:rsidRPr="00B44C19">
        <w:rPr>
          <w:color w:val="000000"/>
          <w:spacing w:val="-1"/>
          <w:w w:val="102"/>
        </w:rPr>
        <w:t>н</w:t>
      </w:r>
      <w:r w:rsidRPr="00B44C19">
        <w:rPr>
          <w:color w:val="000000"/>
          <w:spacing w:val="-1"/>
          <w:w w:val="103"/>
        </w:rPr>
        <w:t>и</w:t>
      </w:r>
      <w:r w:rsidRPr="00B44C19">
        <w:rPr>
          <w:color w:val="000000"/>
          <w:spacing w:val="-2"/>
          <w:w w:val="95"/>
        </w:rPr>
        <w:t>м</w:t>
      </w:r>
      <w:r w:rsidRPr="00B44C19">
        <w:rPr>
          <w:color w:val="000000"/>
          <w:spacing w:val="-1"/>
          <w:w w:val="101"/>
        </w:rPr>
        <w:t>а</w:t>
      </w:r>
      <w:r w:rsidRPr="00B44C19">
        <w:rPr>
          <w:color w:val="000000"/>
          <w:spacing w:val="-2"/>
          <w:w w:val="102"/>
        </w:rPr>
        <w:t>н</w:t>
      </w:r>
      <w:r w:rsidRPr="00B44C19">
        <w:rPr>
          <w:color w:val="000000"/>
          <w:w w:val="103"/>
        </w:rPr>
        <w:t>и</w:t>
      </w:r>
      <w:r w:rsidRPr="00B44C19">
        <w:rPr>
          <w:color w:val="000000"/>
          <w:spacing w:val="-3"/>
          <w:w w:val="105"/>
        </w:rPr>
        <w:t>я</w:t>
      </w:r>
      <w:r w:rsidRPr="00B44C19">
        <w:rPr>
          <w:color w:val="000000"/>
          <w:spacing w:val="-2"/>
        </w:rPr>
        <w:t>;</w:t>
      </w:r>
    </w:p>
    <w:p w14:paraId="3203EC60" w14:textId="77777777" w:rsidR="00B44C19" w:rsidRPr="00B44C19" w:rsidRDefault="00B44C19" w:rsidP="00195104">
      <w:pPr>
        <w:pStyle w:val="a7"/>
        <w:widowControl w:val="0"/>
        <w:numPr>
          <w:ilvl w:val="0"/>
          <w:numId w:val="59"/>
        </w:numPr>
        <w:tabs>
          <w:tab w:val="left" w:pos="265"/>
          <w:tab w:val="left" w:pos="1134"/>
        </w:tabs>
        <w:ind w:left="0" w:firstLine="709"/>
        <w:jc w:val="both"/>
        <w:rPr>
          <w:color w:val="000000"/>
          <w:spacing w:val="-1"/>
        </w:rPr>
      </w:pPr>
      <w:r w:rsidRPr="00B44C19">
        <w:rPr>
          <w:color w:val="000000"/>
          <w:w w:val="102"/>
        </w:rPr>
        <w:t>н</w:t>
      </w:r>
      <w:r w:rsidRPr="00B44C19">
        <w:rPr>
          <w:color w:val="000000"/>
          <w:w w:val="103"/>
        </w:rPr>
        <w:t>и</w:t>
      </w:r>
      <w:r w:rsidRPr="00B44C19">
        <w:rPr>
          <w:color w:val="000000"/>
          <w:w w:val="102"/>
        </w:rPr>
        <w:t>з</w:t>
      </w:r>
      <w:r w:rsidRPr="00B44C19">
        <w:rPr>
          <w:color w:val="000000"/>
          <w:w w:val="103"/>
        </w:rPr>
        <w:t>кий</w:t>
      </w:r>
      <w:r w:rsidRPr="00B44C19">
        <w:rPr>
          <w:color w:val="000000"/>
          <w:spacing w:val="-2"/>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spacing w:val="-1"/>
          <w:w w:val="95"/>
        </w:rPr>
        <w:t>м</w:t>
      </w:r>
      <w:r w:rsidRPr="00B44C19">
        <w:rPr>
          <w:color w:val="000000"/>
          <w:spacing w:val="-1"/>
        </w:rPr>
        <w:t xml:space="preserve"> </w:t>
      </w:r>
      <w:r w:rsidRPr="00B44C19">
        <w:rPr>
          <w:color w:val="000000"/>
          <w:spacing w:val="-1"/>
          <w:w w:val="104"/>
        </w:rPr>
        <w:t>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94"/>
        </w:rPr>
        <w:t>(</w:t>
      </w:r>
      <w:r w:rsidRPr="00B44C19">
        <w:rPr>
          <w:color w:val="000000"/>
          <w:w w:val="95"/>
        </w:rPr>
        <w:t>д</w:t>
      </w:r>
      <w:r w:rsidRPr="00B44C19">
        <w:rPr>
          <w:color w:val="000000"/>
          <w:w w:val="99"/>
        </w:rPr>
        <w:t>л</w:t>
      </w:r>
      <w:r w:rsidRPr="00B44C19">
        <w:rPr>
          <w:color w:val="000000"/>
          <w:w w:val="105"/>
        </w:rPr>
        <w:t>я</w:t>
      </w:r>
      <w:r w:rsidRPr="00B44C19">
        <w:rPr>
          <w:color w:val="000000"/>
          <w:spacing w:val="-3"/>
        </w:rPr>
        <w:t xml:space="preserve"> </w:t>
      </w:r>
      <w:r w:rsidRPr="00B44C19">
        <w:rPr>
          <w:color w:val="000000"/>
          <w:w w:val="95"/>
        </w:rPr>
        <w:t>м</w:t>
      </w:r>
      <w:r w:rsidRPr="00B44C19">
        <w:rPr>
          <w:color w:val="000000"/>
          <w:w w:val="99"/>
        </w:rPr>
        <w:t>л</w:t>
      </w:r>
      <w:r w:rsidRPr="00B44C19">
        <w:rPr>
          <w:color w:val="000000"/>
          <w:w w:val="101"/>
        </w:rPr>
        <w:t>а</w:t>
      </w:r>
      <w:r w:rsidRPr="00B44C19">
        <w:rPr>
          <w:color w:val="000000"/>
          <w:w w:val="95"/>
        </w:rPr>
        <w:t>д</w:t>
      </w:r>
      <w:r w:rsidRPr="00B44C19">
        <w:rPr>
          <w:color w:val="000000"/>
          <w:w w:val="101"/>
        </w:rPr>
        <w:t>ш</w:t>
      </w:r>
      <w:r w:rsidRPr="00B44C19">
        <w:rPr>
          <w:color w:val="000000"/>
          <w:w w:val="103"/>
        </w:rPr>
        <w:t>и</w:t>
      </w:r>
      <w:r w:rsidRPr="00B44C19">
        <w:rPr>
          <w:color w:val="000000"/>
          <w:w w:val="107"/>
        </w:rPr>
        <w:t>х</w:t>
      </w:r>
      <w:r w:rsidRPr="00B44C19">
        <w:rPr>
          <w:color w:val="000000"/>
          <w:spacing w:val="-3"/>
        </w:rPr>
        <w:t xml:space="preserve"> </w:t>
      </w:r>
      <w:r w:rsidRPr="00B44C19">
        <w:rPr>
          <w:color w:val="000000"/>
          <w:w w:val="101"/>
        </w:rPr>
        <w:t>ш</w:t>
      </w:r>
      <w:r w:rsidRPr="00B44C19">
        <w:rPr>
          <w:color w:val="000000"/>
          <w:w w:val="103"/>
        </w:rPr>
        <w:t>к</w:t>
      </w:r>
      <w:r w:rsidRPr="00B44C19">
        <w:rPr>
          <w:color w:val="000000"/>
          <w:w w:val="104"/>
        </w:rPr>
        <w:t>о</w:t>
      </w:r>
      <w:r w:rsidRPr="00B44C19">
        <w:rPr>
          <w:color w:val="000000"/>
          <w:w w:val="99"/>
        </w:rPr>
        <w:t>л</w:t>
      </w:r>
      <w:r w:rsidRPr="00B44C19">
        <w:rPr>
          <w:color w:val="000000"/>
          <w:w w:val="106"/>
        </w:rPr>
        <w:t>ь</w:t>
      </w:r>
      <w:r w:rsidRPr="00B44C19">
        <w:rPr>
          <w:color w:val="000000"/>
          <w:w w:val="102"/>
        </w:rPr>
        <w:t>н</w:t>
      </w:r>
      <w:r w:rsidRPr="00B44C19">
        <w:rPr>
          <w:color w:val="000000"/>
          <w:w w:val="103"/>
        </w:rPr>
        <w:t>ик</w:t>
      </w:r>
      <w:r w:rsidRPr="00B44C19">
        <w:rPr>
          <w:color w:val="000000"/>
          <w:w w:val="104"/>
        </w:rPr>
        <w:t>ов</w:t>
      </w:r>
      <w:r w:rsidRPr="00B44C19">
        <w:rPr>
          <w:color w:val="000000"/>
          <w:spacing w:val="-1"/>
        </w:rPr>
        <w:t xml:space="preserve"> </w:t>
      </w:r>
      <w:r w:rsidRPr="00B44C19">
        <w:rPr>
          <w:color w:val="000000"/>
          <w:w w:val="106"/>
        </w:rPr>
        <w:t>с</w:t>
      </w:r>
      <w:r w:rsidRPr="00B44C19">
        <w:rPr>
          <w:color w:val="000000"/>
          <w:spacing w:val="-2"/>
        </w:rPr>
        <w:t xml:space="preserve"> </w:t>
      </w:r>
      <w:r w:rsidRPr="00B44C19">
        <w:rPr>
          <w:color w:val="000000"/>
          <w:w w:val="104"/>
        </w:rPr>
        <w:t>у</w:t>
      </w:r>
      <w:r w:rsidRPr="00B44C19">
        <w:rPr>
          <w:color w:val="000000"/>
          <w:w w:val="95"/>
        </w:rPr>
        <w:t>м</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w w:val="103"/>
        </w:rPr>
        <w:t>й</w:t>
      </w:r>
      <w:r w:rsidRPr="00B44C19">
        <w:rPr>
          <w:color w:val="000000"/>
          <w:spacing w:val="-1"/>
        </w:rPr>
        <w:t xml:space="preserve"> </w:t>
      </w:r>
      <w:r w:rsidRPr="00B44C19">
        <w:rPr>
          <w:color w:val="000000"/>
          <w:spacing w:val="-1"/>
          <w:w w:val="104"/>
        </w:rPr>
        <w:t>о</w:t>
      </w:r>
      <w:r w:rsidRPr="00B44C19">
        <w:rPr>
          <w:color w:val="000000"/>
          <w:w w:val="106"/>
        </w:rPr>
        <w:t>тст</w:t>
      </w:r>
      <w:r w:rsidRPr="00B44C19">
        <w:rPr>
          <w:color w:val="000000"/>
          <w:w w:val="101"/>
        </w:rPr>
        <w:t>а</w:t>
      </w:r>
      <w:r w:rsidRPr="00B44C19">
        <w:rPr>
          <w:color w:val="000000"/>
          <w:w w:val="99"/>
        </w:rPr>
        <w:t>л</w:t>
      </w:r>
      <w:r w:rsidRPr="00B44C19">
        <w:rPr>
          <w:color w:val="000000"/>
          <w:w w:val="104"/>
        </w:rPr>
        <w:t>о</w:t>
      </w:r>
      <w:r w:rsidRPr="00B44C19">
        <w:rPr>
          <w:color w:val="000000"/>
          <w:w w:val="106"/>
        </w:rPr>
        <w:t>сть</w:t>
      </w:r>
      <w:r w:rsidRPr="00B44C19">
        <w:rPr>
          <w:color w:val="000000"/>
          <w:w w:val="98"/>
        </w:rPr>
        <w:t>ю</w:t>
      </w:r>
      <w:r w:rsidRPr="00B44C19">
        <w:rPr>
          <w:color w:val="000000"/>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1"/>
        </w:rPr>
        <w:t>е</w:t>
      </w:r>
      <w:r w:rsidRPr="00B44C19">
        <w:rPr>
          <w:color w:val="000000"/>
          <w:w w:val="102"/>
        </w:rPr>
        <w:t>н</w:t>
      </w:r>
      <w:r w:rsidRPr="00B44C19">
        <w:rPr>
          <w:color w:val="000000"/>
          <w:spacing w:val="-2"/>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w w:val="95"/>
        </w:rPr>
        <w:t>м</w:t>
      </w:r>
      <w:r w:rsidRPr="00B44C19">
        <w:rPr>
          <w:color w:val="000000"/>
          <w:spacing w:val="-3"/>
        </w:rPr>
        <w:t xml:space="preserve"> </w:t>
      </w:r>
      <w:r w:rsidRPr="00B44C19">
        <w:rPr>
          <w:color w:val="000000"/>
          <w:spacing w:val="-1"/>
          <w:w w:val="104"/>
        </w:rPr>
        <w:t>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w w:val="83"/>
        </w:rPr>
        <w:t>,</w:t>
      </w:r>
      <w:r w:rsidRPr="00B44C19">
        <w:rPr>
          <w:color w:val="000000"/>
          <w:spacing w:val="-3"/>
        </w:rPr>
        <w:t xml:space="preserve"> </w:t>
      </w:r>
      <w:r w:rsidRPr="00B44C19">
        <w:rPr>
          <w:color w:val="000000"/>
          <w:w w:val="108"/>
        </w:rPr>
        <w:t>р</w:t>
      </w:r>
      <w:r w:rsidRPr="00B44C19">
        <w:rPr>
          <w:color w:val="000000"/>
          <w:w w:val="101"/>
        </w:rPr>
        <w:t>а</w:t>
      </w:r>
      <w:r w:rsidRPr="00B44C19">
        <w:rPr>
          <w:color w:val="000000"/>
          <w:w w:val="104"/>
        </w:rPr>
        <w:t>в</w:t>
      </w:r>
      <w:r w:rsidRPr="00B44C19">
        <w:rPr>
          <w:color w:val="000000"/>
          <w:w w:val="102"/>
        </w:rPr>
        <w:t>н</w:t>
      </w:r>
      <w:r w:rsidRPr="00B44C19">
        <w:rPr>
          <w:color w:val="000000"/>
        </w:rPr>
        <w:t>ы</w:t>
      </w:r>
      <w:r w:rsidRPr="00B44C19">
        <w:rPr>
          <w:color w:val="000000"/>
          <w:w w:val="103"/>
        </w:rPr>
        <w:t>й</w:t>
      </w:r>
      <w:r w:rsidRPr="00B44C19">
        <w:rPr>
          <w:color w:val="000000"/>
          <w:spacing w:val="-3"/>
        </w:rPr>
        <w:t xml:space="preserve"> </w:t>
      </w:r>
      <w:r w:rsidRPr="00B44C19">
        <w:rPr>
          <w:color w:val="000000"/>
          <w:w w:val="101"/>
        </w:rPr>
        <w:t>2</w:t>
      </w:r>
      <w:r w:rsidRPr="00B44C19">
        <w:rPr>
          <w:color w:val="000000"/>
        </w:rPr>
        <w:t>-</w:t>
      </w:r>
      <w:r w:rsidRPr="00B44C19">
        <w:rPr>
          <w:color w:val="000000"/>
          <w:spacing w:val="1"/>
          <w:w w:val="101"/>
        </w:rPr>
        <w:t>3</w:t>
      </w:r>
      <w:r w:rsidRPr="00B44C19">
        <w:rPr>
          <w:color w:val="000000"/>
          <w:spacing w:val="-1"/>
        </w:rPr>
        <w:t xml:space="preserve"> </w:t>
      </w:r>
      <w:r w:rsidRPr="00B44C19">
        <w:rPr>
          <w:color w:val="000000"/>
          <w:spacing w:val="-2"/>
          <w:w w:val="104"/>
        </w:rPr>
        <w:t>о</w:t>
      </w:r>
      <w:r w:rsidRPr="00B44C19">
        <w:rPr>
          <w:color w:val="000000"/>
          <w:spacing w:val="-1"/>
          <w:w w:val="99"/>
        </w:rPr>
        <w:t>б</w:t>
      </w:r>
      <w:r w:rsidRPr="00B44C19">
        <w:rPr>
          <w:color w:val="000000"/>
          <w:spacing w:val="-1"/>
          <w:w w:val="108"/>
        </w:rPr>
        <w:t>ъ</w:t>
      </w:r>
      <w:r w:rsidRPr="00B44C19">
        <w:rPr>
          <w:color w:val="000000"/>
          <w:spacing w:val="-1"/>
          <w:w w:val="101"/>
        </w:rPr>
        <w:t>е</w:t>
      </w:r>
      <w:r w:rsidRPr="00B44C19">
        <w:rPr>
          <w:color w:val="000000"/>
          <w:spacing w:val="-1"/>
          <w:w w:val="103"/>
        </w:rPr>
        <w:t>к</w:t>
      </w:r>
      <w:r w:rsidRPr="00B44C19">
        <w:rPr>
          <w:color w:val="000000"/>
          <w:spacing w:val="-1"/>
          <w:w w:val="106"/>
        </w:rPr>
        <w:t>т</w:t>
      </w:r>
      <w:r w:rsidRPr="00B44C19">
        <w:rPr>
          <w:color w:val="000000"/>
          <w:spacing w:val="-1"/>
          <w:w w:val="101"/>
        </w:rPr>
        <w:t>а</w:t>
      </w:r>
      <w:r w:rsidRPr="00B44C19">
        <w:rPr>
          <w:color w:val="000000"/>
          <w:spacing w:val="-1"/>
          <w:w w:val="95"/>
        </w:rPr>
        <w:t>м</w:t>
      </w:r>
      <w:r w:rsidRPr="00B44C19">
        <w:rPr>
          <w:color w:val="000000"/>
          <w:spacing w:val="-1"/>
          <w:w w:val="94"/>
        </w:rPr>
        <w:t>)</w:t>
      </w:r>
      <w:r w:rsidRPr="00B44C19">
        <w:rPr>
          <w:color w:val="000000"/>
          <w:spacing w:val="-1"/>
        </w:rPr>
        <w:t>;</w:t>
      </w:r>
    </w:p>
    <w:p w14:paraId="5B8FF4D1" w14:textId="77777777" w:rsidR="00B44C19" w:rsidRPr="00B44C19" w:rsidRDefault="00B44C19" w:rsidP="00195104">
      <w:pPr>
        <w:pStyle w:val="a7"/>
        <w:widowControl w:val="0"/>
        <w:numPr>
          <w:ilvl w:val="0"/>
          <w:numId w:val="59"/>
        </w:numPr>
        <w:tabs>
          <w:tab w:val="left" w:pos="265"/>
          <w:tab w:val="left" w:pos="1134"/>
        </w:tabs>
        <w:ind w:left="0" w:firstLine="709"/>
        <w:jc w:val="both"/>
        <w:rPr>
          <w:color w:val="000000"/>
          <w:spacing w:val="-2"/>
        </w:rPr>
      </w:pPr>
      <w:r w:rsidRPr="00B44C19">
        <w:rPr>
          <w:color w:val="000000"/>
          <w:w w:val="102"/>
        </w:rPr>
        <w:t>н</w:t>
      </w:r>
      <w:r w:rsidRPr="00B44C19">
        <w:rPr>
          <w:color w:val="000000"/>
          <w:w w:val="103"/>
        </w:rPr>
        <w:t>и</w:t>
      </w:r>
      <w:r w:rsidRPr="00B44C19">
        <w:rPr>
          <w:color w:val="000000"/>
          <w:w w:val="102"/>
        </w:rPr>
        <w:t>з</w:t>
      </w:r>
      <w:r w:rsidRPr="00B44C19">
        <w:rPr>
          <w:color w:val="000000"/>
          <w:w w:val="103"/>
        </w:rPr>
        <w:t>кий</w:t>
      </w:r>
      <w:r w:rsidRPr="00B44C19">
        <w:rPr>
          <w:color w:val="000000"/>
          <w:spacing w:val="-2"/>
        </w:rPr>
        <w:t xml:space="preserve"> </w:t>
      </w:r>
      <w:r w:rsidRPr="00B44C19">
        <w:rPr>
          <w:color w:val="000000"/>
          <w:spacing w:val="-1"/>
          <w:w w:val="104"/>
        </w:rPr>
        <w:t>у</w:t>
      </w:r>
      <w:r w:rsidRPr="00B44C19">
        <w:rPr>
          <w:color w:val="000000"/>
          <w:w w:val="108"/>
        </w:rPr>
        <w:t>р</w:t>
      </w:r>
      <w:r w:rsidRPr="00B44C19">
        <w:rPr>
          <w:color w:val="000000"/>
          <w:w w:val="104"/>
        </w:rPr>
        <w:t>ов</w:t>
      </w:r>
      <w:r w:rsidRPr="00B44C19">
        <w:rPr>
          <w:color w:val="000000"/>
          <w:w w:val="101"/>
        </w:rPr>
        <w:t>е</w:t>
      </w:r>
      <w:r w:rsidRPr="00B44C19">
        <w:rPr>
          <w:color w:val="000000"/>
          <w:w w:val="102"/>
        </w:rPr>
        <w:t>н</w:t>
      </w:r>
      <w:r w:rsidRPr="00B44C19">
        <w:rPr>
          <w:color w:val="000000"/>
          <w:w w:val="106"/>
        </w:rPr>
        <w:t>ь</w:t>
      </w:r>
      <w:r w:rsidRPr="00B44C19">
        <w:rPr>
          <w:color w:val="000000"/>
        </w:rPr>
        <w:t xml:space="preserve"> </w:t>
      </w:r>
      <w:r w:rsidRPr="00B44C19">
        <w:rPr>
          <w:color w:val="000000"/>
          <w:w w:val="108"/>
        </w:rPr>
        <w:t>р</w:t>
      </w:r>
      <w:r w:rsidRPr="00B44C19">
        <w:rPr>
          <w:color w:val="000000"/>
          <w:w w:val="101"/>
        </w:rPr>
        <w:t>а</w:t>
      </w:r>
      <w:r w:rsidRPr="00B44C19">
        <w:rPr>
          <w:color w:val="000000"/>
          <w:spacing w:val="-1"/>
          <w:w w:val="102"/>
        </w:rPr>
        <w:t>з</w:t>
      </w:r>
      <w:r w:rsidRPr="00B44C19">
        <w:rPr>
          <w:color w:val="000000"/>
          <w:w w:val="104"/>
        </w:rPr>
        <w:t>в</w:t>
      </w:r>
      <w:r w:rsidRPr="00B44C19">
        <w:rPr>
          <w:color w:val="000000"/>
          <w:spacing w:val="-1"/>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4"/>
        </w:rPr>
        <w:t xml:space="preserve"> </w:t>
      </w:r>
      <w:r w:rsidRPr="00B44C19">
        <w:rPr>
          <w:color w:val="000000"/>
          <w:w w:val="108"/>
        </w:rPr>
        <w:t>р</w:t>
      </w:r>
      <w:r w:rsidRPr="00B44C19">
        <w:rPr>
          <w:color w:val="000000"/>
          <w:w w:val="101"/>
        </w:rPr>
        <w:t>а</w:t>
      </w:r>
      <w:r w:rsidRPr="00B44C19">
        <w:rPr>
          <w:color w:val="000000"/>
          <w:w w:val="106"/>
        </w:rPr>
        <w:t>с</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1"/>
        </w:rPr>
        <w:t>е</w:t>
      </w:r>
      <w:r w:rsidRPr="00B44C19">
        <w:rPr>
          <w:color w:val="000000"/>
          <w:w w:val="99"/>
        </w:rPr>
        <w:t>л</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2"/>
        </w:rPr>
        <w:t xml:space="preserve"> </w:t>
      </w:r>
      <w:r w:rsidRPr="00B44C19">
        <w:rPr>
          <w:color w:val="000000"/>
          <w:spacing w:val="-1"/>
          <w:w w:val="103"/>
        </w:rPr>
        <w:t>и</w:t>
      </w:r>
      <w:r w:rsidRPr="00B44C19">
        <w:rPr>
          <w:color w:val="000000"/>
          <w:spacing w:val="-2"/>
        </w:rPr>
        <w:t xml:space="preserve"> </w:t>
      </w:r>
      <w:r w:rsidRPr="00B44C19">
        <w:rPr>
          <w:color w:val="000000"/>
          <w:w w:val="104"/>
        </w:rPr>
        <w:t>у</w:t>
      </w:r>
      <w:r w:rsidRPr="00B44C19">
        <w:rPr>
          <w:color w:val="000000"/>
          <w:spacing w:val="-2"/>
          <w:w w:val="106"/>
        </w:rPr>
        <w:t>с</w:t>
      </w:r>
      <w:r w:rsidRPr="00B44C19">
        <w:rPr>
          <w:color w:val="000000"/>
          <w:spacing w:val="1"/>
          <w:w w:val="106"/>
        </w:rPr>
        <w:t>т</w:t>
      </w:r>
      <w:r w:rsidRPr="00B44C19">
        <w:rPr>
          <w:color w:val="000000"/>
          <w:w w:val="104"/>
        </w:rPr>
        <w:t>о</w:t>
      </w:r>
      <w:r w:rsidRPr="00B44C19">
        <w:rPr>
          <w:color w:val="000000"/>
          <w:w w:val="103"/>
        </w:rPr>
        <w:t>й</w:t>
      </w:r>
      <w:r w:rsidRPr="00B44C19">
        <w:rPr>
          <w:color w:val="000000"/>
          <w:spacing w:val="-1"/>
          <w:w w:val="110"/>
        </w:rPr>
        <w:t>ч</w:t>
      </w:r>
      <w:r w:rsidRPr="00B44C19">
        <w:rPr>
          <w:color w:val="000000"/>
          <w:w w:val="103"/>
        </w:rPr>
        <w:t>и</w:t>
      </w:r>
      <w:r w:rsidRPr="00B44C19">
        <w:rPr>
          <w:color w:val="000000"/>
          <w:spacing w:val="1"/>
          <w:w w:val="104"/>
        </w:rPr>
        <w:t>в</w:t>
      </w:r>
      <w:r w:rsidRPr="00B44C19">
        <w:rPr>
          <w:color w:val="000000"/>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spacing w:val="-1"/>
          <w:w w:val="104"/>
        </w:rPr>
        <w:t>в</w:t>
      </w:r>
      <w:r w:rsidRPr="00B44C19">
        <w:rPr>
          <w:color w:val="000000"/>
          <w:spacing w:val="-1"/>
          <w:w w:val="102"/>
        </w:rPr>
        <w:t>н</w:t>
      </w:r>
      <w:r w:rsidRPr="00B44C19">
        <w:rPr>
          <w:color w:val="000000"/>
          <w:spacing w:val="-1"/>
          <w:w w:val="103"/>
        </w:rPr>
        <w:t>и</w:t>
      </w:r>
      <w:r w:rsidRPr="00B44C19">
        <w:rPr>
          <w:color w:val="000000"/>
          <w:spacing w:val="-2"/>
          <w:w w:val="95"/>
        </w:rPr>
        <w:t>м</w:t>
      </w:r>
      <w:r w:rsidRPr="00B44C19">
        <w:rPr>
          <w:color w:val="000000"/>
          <w:spacing w:val="-2"/>
          <w:w w:val="101"/>
        </w:rPr>
        <w:t>а</w:t>
      </w:r>
      <w:r w:rsidRPr="00B44C19">
        <w:rPr>
          <w:color w:val="000000"/>
          <w:spacing w:val="-2"/>
          <w:w w:val="102"/>
        </w:rPr>
        <w:t>н</w:t>
      </w:r>
      <w:r w:rsidRPr="00B44C19">
        <w:rPr>
          <w:color w:val="000000"/>
          <w:w w:val="103"/>
        </w:rPr>
        <w:t>и</w:t>
      </w:r>
      <w:r w:rsidRPr="00B44C19">
        <w:rPr>
          <w:color w:val="000000"/>
          <w:spacing w:val="-1"/>
          <w:w w:val="105"/>
        </w:rPr>
        <w:t>я</w:t>
      </w:r>
      <w:r w:rsidRPr="00B44C19">
        <w:rPr>
          <w:color w:val="000000"/>
          <w:spacing w:val="-2"/>
        </w:rPr>
        <w:t>;</w:t>
      </w:r>
    </w:p>
    <w:p w14:paraId="3CAFDCE1" w14:textId="77777777" w:rsidR="00B44C19" w:rsidRPr="00B44C19" w:rsidRDefault="00B44C19" w:rsidP="00195104">
      <w:pPr>
        <w:pStyle w:val="a7"/>
        <w:widowControl w:val="0"/>
        <w:numPr>
          <w:ilvl w:val="0"/>
          <w:numId w:val="59"/>
        </w:numPr>
        <w:tabs>
          <w:tab w:val="left" w:pos="265"/>
          <w:tab w:val="left" w:pos="1134"/>
        </w:tabs>
        <w:ind w:left="0" w:firstLine="709"/>
        <w:jc w:val="both"/>
        <w:rPr>
          <w:color w:val="000000"/>
          <w:spacing w:val="-1"/>
        </w:rPr>
      </w:pPr>
      <w:r w:rsidRPr="00B44C19">
        <w:rPr>
          <w:color w:val="000000"/>
          <w:w w:val="106"/>
        </w:rPr>
        <w:t>т</w:t>
      </w:r>
      <w:r w:rsidRPr="00B44C19">
        <w:rPr>
          <w:color w:val="000000"/>
          <w:spacing w:val="-1"/>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21"/>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23"/>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103"/>
        </w:rPr>
        <w:t>к</w:t>
      </w:r>
      <w:r w:rsidRPr="00B44C19">
        <w:rPr>
          <w:color w:val="000000"/>
          <w:w w:val="99"/>
        </w:rPr>
        <w:t>л</w:t>
      </w:r>
      <w:r w:rsidRPr="00B44C19">
        <w:rPr>
          <w:color w:val="000000"/>
          <w:w w:val="98"/>
        </w:rPr>
        <w:t>ю</w:t>
      </w:r>
      <w:r w:rsidRPr="00B44C19">
        <w:rPr>
          <w:color w:val="000000"/>
          <w:w w:val="110"/>
        </w:rPr>
        <w:t>ч</w:t>
      </w:r>
      <w:r w:rsidRPr="00B44C19">
        <w:rPr>
          <w:color w:val="000000"/>
          <w:w w:val="101"/>
        </w:rPr>
        <w:t>е</w:t>
      </w:r>
      <w:r w:rsidRPr="00B44C19">
        <w:rPr>
          <w:color w:val="000000"/>
          <w:w w:val="102"/>
        </w:rPr>
        <w:t>н</w:t>
      </w:r>
      <w:r w:rsidRPr="00B44C19">
        <w:rPr>
          <w:color w:val="000000"/>
          <w:w w:val="103"/>
        </w:rPr>
        <w:t>ии</w:t>
      </w:r>
      <w:r w:rsidRPr="00B44C19">
        <w:rPr>
          <w:color w:val="000000"/>
          <w:spacing w:val="22"/>
        </w:rPr>
        <w:t xml:space="preserve"> </w:t>
      </w:r>
      <w:r w:rsidRPr="00B44C19">
        <w:rPr>
          <w:color w:val="000000"/>
          <w:w w:val="104"/>
        </w:rPr>
        <w:t>в</w:t>
      </w:r>
      <w:r w:rsidRPr="00B44C19">
        <w:rPr>
          <w:color w:val="000000"/>
          <w:w w:val="102"/>
        </w:rPr>
        <w:t>н</w:t>
      </w:r>
      <w:r w:rsidRPr="00B44C19">
        <w:rPr>
          <w:color w:val="000000"/>
          <w:spacing w:val="1"/>
          <w:w w:val="103"/>
        </w:rPr>
        <w:t>и</w:t>
      </w:r>
      <w:r w:rsidRPr="00B44C19">
        <w:rPr>
          <w:color w:val="000000"/>
          <w:w w:val="95"/>
        </w:rPr>
        <w:t>м</w:t>
      </w:r>
      <w:r w:rsidRPr="00B44C19">
        <w:rPr>
          <w:color w:val="000000"/>
          <w:spacing w:val="-1"/>
          <w:w w:val="101"/>
        </w:rPr>
        <w:t>а</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24"/>
        </w:rPr>
        <w:t xml:space="preserve"> </w:t>
      </w:r>
      <w:r w:rsidRPr="00B44C19">
        <w:rPr>
          <w:color w:val="000000"/>
          <w:w w:val="106"/>
        </w:rPr>
        <w:t>с</w:t>
      </w:r>
      <w:r w:rsidRPr="00B44C19">
        <w:rPr>
          <w:color w:val="000000"/>
          <w:spacing w:val="21"/>
        </w:rPr>
        <w:t xml:space="preserve"> </w:t>
      </w:r>
      <w:r w:rsidRPr="00B44C19">
        <w:rPr>
          <w:color w:val="000000"/>
          <w:spacing w:val="1"/>
          <w:w w:val="104"/>
        </w:rPr>
        <w:t>о</w:t>
      </w:r>
      <w:r w:rsidRPr="00B44C19">
        <w:rPr>
          <w:color w:val="000000"/>
          <w:spacing w:val="-1"/>
          <w:w w:val="95"/>
        </w:rPr>
        <w:t>д</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22"/>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w w:val="103"/>
        </w:rPr>
        <w:t>к</w:t>
      </w:r>
      <w:r w:rsidRPr="00B44C19">
        <w:rPr>
          <w:color w:val="000000"/>
          <w:w w:val="106"/>
        </w:rPr>
        <w:t>т</w:t>
      </w:r>
      <w:r w:rsidRPr="00B44C19">
        <w:rPr>
          <w:color w:val="000000"/>
          <w:spacing w:val="1"/>
          <w:w w:val="101"/>
        </w:rPr>
        <w:t>а</w:t>
      </w:r>
      <w:r w:rsidRPr="00B44C19">
        <w:rPr>
          <w:color w:val="000000"/>
          <w:spacing w:val="23"/>
        </w:rPr>
        <w:t xml:space="preserve"> </w:t>
      </w:r>
      <w:r w:rsidRPr="00B44C19">
        <w:rPr>
          <w:color w:val="000000"/>
          <w:w w:val="102"/>
        </w:rPr>
        <w:t>н</w:t>
      </w:r>
      <w:r w:rsidRPr="00B44C19">
        <w:rPr>
          <w:color w:val="000000"/>
          <w:w w:val="101"/>
        </w:rPr>
        <w:t>а</w:t>
      </w:r>
      <w:r w:rsidRPr="00B44C19">
        <w:rPr>
          <w:color w:val="000000"/>
          <w:spacing w:val="23"/>
        </w:rPr>
        <w:t xml:space="preserve"> </w:t>
      </w:r>
      <w:r w:rsidRPr="00B44C19">
        <w:rPr>
          <w:color w:val="000000"/>
          <w:w w:val="95"/>
        </w:rPr>
        <w:t>д</w:t>
      </w:r>
      <w:r w:rsidRPr="00B44C19">
        <w:rPr>
          <w:color w:val="000000"/>
          <w:w w:val="108"/>
        </w:rPr>
        <w:t>р</w:t>
      </w:r>
      <w:r w:rsidRPr="00B44C19">
        <w:rPr>
          <w:color w:val="000000"/>
          <w:w w:val="104"/>
        </w:rPr>
        <w:t>у</w:t>
      </w:r>
      <w:r w:rsidRPr="00B44C19">
        <w:rPr>
          <w:color w:val="000000"/>
          <w:w w:val="112"/>
        </w:rPr>
        <w:t>г</w:t>
      </w:r>
      <w:r w:rsidRPr="00B44C19">
        <w:rPr>
          <w:color w:val="000000"/>
          <w:w w:val="104"/>
        </w:rPr>
        <w:t>о</w:t>
      </w:r>
      <w:r w:rsidRPr="00B44C19">
        <w:rPr>
          <w:color w:val="000000"/>
          <w:w w:val="103"/>
        </w:rPr>
        <w:t>й</w:t>
      </w:r>
      <w:r w:rsidRPr="00B44C19">
        <w:rPr>
          <w:color w:val="000000"/>
          <w:spacing w:val="22"/>
        </w:rPr>
        <w:t xml:space="preserve"> </w:t>
      </w:r>
      <w:r w:rsidRPr="00B44C19">
        <w:rPr>
          <w:color w:val="000000"/>
          <w:w w:val="104"/>
        </w:rPr>
        <w:t>в</w:t>
      </w:r>
      <w:r w:rsidRPr="00B44C19">
        <w:rPr>
          <w:color w:val="000000"/>
          <w:spacing w:val="23"/>
        </w:rPr>
        <w:t xml:space="preserve"> </w:t>
      </w:r>
      <w:r w:rsidRPr="00B44C19">
        <w:rPr>
          <w:color w:val="000000"/>
          <w:spacing w:val="1"/>
          <w:w w:val="106"/>
        </w:rPr>
        <w:t>с</w:t>
      </w:r>
      <w:r w:rsidRPr="00B44C19">
        <w:rPr>
          <w:color w:val="000000"/>
          <w:spacing w:val="-1"/>
          <w:w w:val="103"/>
        </w:rPr>
        <w:t>и</w:t>
      </w:r>
      <w:r w:rsidRPr="00B44C19">
        <w:rPr>
          <w:color w:val="000000"/>
          <w:w w:val="99"/>
        </w:rPr>
        <w:t>л</w:t>
      </w:r>
      <w:r w:rsidRPr="00B44C19">
        <w:rPr>
          <w:color w:val="000000"/>
          <w:w w:val="104"/>
        </w:rPr>
        <w:t>у</w:t>
      </w:r>
      <w:r w:rsidRPr="00B44C19">
        <w:rPr>
          <w:color w:val="000000"/>
        </w:rPr>
        <w:t xml:space="preserve"> </w:t>
      </w:r>
      <w:r w:rsidRPr="00B44C19">
        <w:rPr>
          <w:color w:val="000000"/>
          <w:w w:val="104"/>
        </w:rPr>
        <w:t>п</w:t>
      </w:r>
      <w:r w:rsidRPr="00B44C19">
        <w:rPr>
          <w:color w:val="000000"/>
          <w:w w:val="101"/>
        </w:rPr>
        <w:t>а</w:t>
      </w:r>
      <w:r w:rsidRPr="00B44C19">
        <w:rPr>
          <w:color w:val="000000"/>
          <w:w w:val="106"/>
        </w:rPr>
        <w:t>т</w:t>
      </w:r>
      <w:r w:rsidRPr="00B44C19">
        <w:rPr>
          <w:color w:val="000000"/>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spacing w:val="-1"/>
          <w:w w:val="103"/>
        </w:rPr>
        <w:t>й</w:t>
      </w:r>
      <w:r w:rsidRPr="00B44C19">
        <w:rPr>
          <w:color w:val="000000"/>
        </w:rPr>
        <w:t xml:space="preserve"> </w:t>
      </w:r>
      <w:r w:rsidRPr="00B44C19">
        <w:rPr>
          <w:color w:val="000000"/>
          <w:spacing w:val="-1"/>
          <w:w w:val="103"/>
        </w:rPr>
        <w:t>и</w:t>
      </w:r>
      <w:r w:rsidRPr="00B44C19">
        <w:rPr>
          <w:color w:val="000000"/>
          <w:w w:val="102"/>
        </w:rPr>
        <w:t>н</w:t>
      </w:r>
      <w:r w:rsidRPr="00B44C19">
        <w:rPr>
          <w:color w:val="000000"/>
          <w:w w:val="101"/>
        </w:rPr>
        <w:t>е</w:t>
      </w:r>
      <w:r w:rsidRPr="00B44C19">
        <w:rPr>
          <w:color w:val="000000"/>
          <w:w w:val="108"/>
        </w:rPr>
        <w:t>р</w:t>
      </w:r>
      <w:r w:rsidRPr="00B44C19">
        <w:rPr>
          <w:color w:val="000000"/>
          <w:w w:val="106"/>
        </w:rPr>
        <w:t>т</w:t>
      </w:r>
      <w:r w:rsidRPr="00B44C19">
        <w:rPr>
          <w:color w:val="000000"/>
          <w:w w:val="102"/>
        </w:rPr>
        <w:t>н</w:t>
      </w:r>
      <w:r w:rsidRPr="00B44C19">
        <w:rPr>
          <w:color w:val="000000"/>
          <w:w w:val="104"/>
        </w:rPr>
        <w:t>о</w:t>
      </w:r>
      <w:r w:rsidRPr="00B44C19">
        <w:rPr>
          <w:color w:val="000000"/>
          <w:spacing w:val="-1"/>
          <w:w w:val="106"/>
        </w:rPr>
        <w:t>с</w:t>
      </w:r>
      <w:r w:rsidRPr="00B44C19">
        <w:rPr>
          <w:color w:val="000000"/>
          <w:spacing w:val="1"/>
          <w:w w:val="106"/>
        </w:rPr>
        <w:t>т</w:t>
      </w:r>
      <w:r w:rsidRPr="00B44C19">
        <w:rPr>
          <w:color w:val="000000"/>
          <w:w w:val="103"/>
        </w:rPr>
        <w:t>и</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spacing w:val="-1"/>
          <w:w w:val="106"/>
        </w:rPr>
        <w:t>с</w:t>
      </w:r>
      <w:r w:rsidRPr="00B44C19">
        <w:rPr>
          <w:color w:val="000000"/>
          <w:spacing w:val="1"/>
          <w:w w:val="106"/>
        </w:rPr>
        <w:t>с</w:t>
      </w:r>
      <w:r w:rsidRPr="00B44C19">
        <w:rPr>
          <w:color w:val="000000"/>
          <w:w w:val="104"/>
        </w:rPr>
        <w:t>ов</w:t>
      </w:r>
      <w:r w:rsidRPr="00B44C19">
        <w:rPr>
          <w:color w:val="000000"/>
          <w:spacing w:val="-2"/>
        </w:rPr>
        <w:t xml:space="preserve"> </w:t>
      </w:r>
      <w:r w:rsidRPr="00B44C19">
        <w:rPr>
          <w:color w:val="000000"/>
          <w:w w:val="104"/>
        </w:rPr>
        <w:t>во</w:t>
      </w:r>
      <w:r w:rsidRPr="00B44C19">
        <w:rPr>
          <w:color w:val="000000"/>
          <w:w w:val="102"/>
        </w:rPr>
        <w:t>з</w:t>
      </w:r>
      <w:r w:rsidRPr="00B44C19">
        <w:rPr>
          <w:color w:val="000000"/>
          <w:w w:val="99"/>
        </w:rPr>
        <w:t>б</w:t>
      </w:r>
      <w:r w:rsidRPr="00B44C19">
        <w:rPr>
          <w:color w:val="000000"/>
          <w:spacing w:val="1"/>
          <w:w w:val="104"/>
        </w:rPr>
        <w:t>у</w:t>
      </w:r>
      <w:r w:rsidRPr="00B44C19">
        <w:rPr>
          <w:color w:val="000000"/>
          <w:w w:val="97"/>
        </w:rPr>
        <w:t>ж</w:t>
      </w:r>
      <w:r w:rsidRPr="00B44C19">
        <w:rPr>
          <w:color w:val="000000"/>
          <w:w w:val="95"/>
        </w:rPr>
        <w:t>д</w:t>
      </w:r>
      <w:r w:rsidRPr="00B44C19">
        <w:rPr>
          <w:color w:val="000000"/>
          <w:w w:val="101"/>
        </w:rPr>
        <w:t>е</w:t>
      </w:r>
      <w:r w:rsidRPr="00B44C19">
        <w:rPr>
          <w:color w:val="000000"/>
          <w:spacing w:val="-1"/>
          <w:w w:val="102"/>
        </w:rPr>
        <w:t>н</w:t>
      </w:r>
      <w:r w:rsidRPr="00B44C19">
        <w:rPr>
          <w:color w:val="000000"/>
          <w:spacing w:val="1"/>
          <w:w w:val="103"/>
        </w:rPr>
        <w:t>и</w:t>
      </w:r>
      <w:r w:rsidRPr="00B44C19">
        <w:rPr>
          <w:color w:val="000000"/>
          <w:w w:val="105"/>
        </w:rPr>
        <w:t>я</w:t>
      </w:r>
      <w:r w:rsidRPr="00B44C19">
        <w:rPr>
          <w:color w:val="000000"/>
          <w:spacing w:val="-3"/>
        </w:rPr>
        <w:t xml:space="preserve"> </w:t>
      </w:r>
      <w:r w:rsidRPr="00B44C19">
        <w:rPr>
          <w:color w:val="000000"/>
          <w:w w:val="103"/>
        </w:rPr>
        <w:t>и</w:t>
      </w:r>
      <w:r w:rsidRPr="00B44C19">
        <w:rPr>
          <w:color w:val="000000"/>
          <w:spacing w:val="-3"/>
        </w:rPr>
        <w:t xml:space="preserve"> </w:t>
      </w:r>
      <w:r w:rsidRPr="00B44C19">
        <w:rPr>
          <w:color w:val="000000"/>
          <w:spacing w:val="-1"/>
          <w:w w:val="106"/>
        </w:rPr>
        <w:t>т</w:t>
      </w:r>
      <w:r w:rsidRPr="00B44C19">
        <w:rPr>
          <w:color w:val="000000"/>
          <w:spacing w:val="-1"/>
          <w:w w:val="104"/>
        </w:rPr>
        <w:t>о</w:t>
      </w:r>
      <w:r w:rsidRPr="00B44C19">
        <w:rPr>
          <w:color w:val="000000"/>
          <w:spacing w:val="-1"/>
          <w:w w:val="108"/>
        </w:rPr>
        <w:t>р</w:t>
      </w:r>
      <w:r w:rsidRPr="00B44C19">
        <w:rPr>
          <w:color w:val="000000"/>
          <w:spacing w:val="-1"/>
          <w:w w:val="95"/>
        </w:rPr>
        <w:t>м</w:t>
      </w:r>
      <w:r w:rsidRPr="00B44C19">
        <w:rPr>
          <w:color w:val="000000"/>
          <w:spacing w:val="-1"/>
          <w:w w:val="104"/>
        </w:rPr>
        <w:t>о</w:t>
      </w:r>
      <w:r w:rsidRPr="00B44C19">
        <w:rPr>
          <w:color w:val="000000"/>
          <w:spacing w:val="-1"/>
          <w:w w:val="97"/>
        </w:rPr>
        <w:t>ж</w:t>
      </w:r>
      <w:r w:rsidRPr="00B44C19">
        <w:rPr>
          <w:color w:val="000000"/>
          <w:spacing w:val="-1"/>
          <w:w w:val="101"/>
        </w:rPr>
        <w:t>е</w:t>
      </w:r>
      <w:r w:rsidRPr="00B44C19">
        <w:rPr>
          <w:color w:val="000000"/>
          <w:spacing w:val="-1"/>
          <w:w w:val="102"/>
        </w:rPr>
        <w:t>н</w:t>
      </w:r>
      <w:r w:rsidRPr="00B44C19">
        <w:rPr>
          <w:color w:val="000000"/>
          <w:spacing w:val="-1"/>
          <w:w w:val="103"/>
        </w:rPr>
        <w:t>и</w:t>
      </w:r>
      <w:r w:rsidRPr="00B44C19">
        <w:rPr>
          <w:color w:val="000000"/>
          <w:spacing w:val="-1"/>
          <w:w w:val="105"/>
        </w:rPr>
        <w:t>я</w:t>
      </w:r>
      <w:r w:rsidRPr="00B44C19">
        <w:rPr>
          <w:color w:val="000000"/>
          <w:spacing w:val="-1"/>
        </w:rPr>
        <w:t>;</w:t>
      </w:r>
    </w:p>
    <w:p w14:paraId="41B96D3E" w14:textId="77777777" w:rsidR="00B44C19" w:rsidRPr="00B44C19" w:rsidRDefault="00B44C19" w:rsidP="00195104">
      <w:pPr>
        <w:pStyle w:val="a7"/>
        <w:widowControl w:val="0"/>
        <w:numPr>
          <w:ilvl w:val="0"/>
          <w:numId w:val="59"/>
        </w:numPr>
        <w:tabs>
          <w:tab w:val="left" w:pos="265"/>
          <w:tab w:val="left" w:pos="1134"/>
        </w:tabs>
        <w:ind w:left="0" w:firstLine="709"/>
        <w:jc w:val="both"/>
        <w:rPr>
          <w:color w:val="000000"/>
          <w:spacing w:val="-1"/>
          <w:w w:val="82"/>
        </w:rPr>
      </w:pPr>
      <w:r w:rsidRPr="00B44C19">
        <w:rPr>
          <w:color w:val="000000"/>
          <w:w w:val="99"/>
        </w:rPr>
        <w:t>б</w:t>
      </w:r>
      <w:r w:rsidRPr="00B44C19">
        <w:rPr>
          <w:color w:val="000000"/>
        </w:rPr>
        <w:t>ы</w:t>
      </w:r>
      <w:r w:rsidRPr="00B44C19">
        <w:rPr>
          <w:color w:val="000000"/>
          <w:spacing w:val="-1"/>
          <w:w w:val="106"/>
        </w:rPr>
        <w:t>с</w:t>
      </w:r>
      <w:r w:rsidRPr="00B44C19">
        <w:rPr>
          <w:color w:val="000000"/>
          <w:spacing w:val="1"/>
          <w:w w:val="106"/>
        </w:rPr>
        <w:t>т</w:t>
      </w:r>
      <w:r w:rsidRPr="00B44C19">
        <w:rPr>
          <w:color w:val="000000"/>
          <w:w w:val="108"/>
        </w:rPr>
        <w:t>р</w:t>
      </w:r>
      <w:r w:rsidRPr="00B44C19">
        <w:rPr>
          <w:color w:val="000000"/>
          <w:w w:val="101"/>
        </w:rPr>
        <w:t>а</w:t>
      </w:r>
      <w:r w:rsidRPr="00B44C19">
        <w:rPr>
          <w:color w:val="000000"/>
          <w:w w:val="105"/>
        </w:rPr>
        <w:t>я</w:t>
      </w:r>
      <w:r w:rsidRPr="00B44C19">
        <w:rPr>
          <w:color w:val="000000"/>
          <w:spacing w:val="-2"/>
        </w:rPr>
        <w:t xml:space="preserve"> </w:t>
      </w:r>
      <w:r w:rsidRPr="00B44C19">
        <w:rPr>
          <w:color w:val="000000"/>
          <w:w w:val="103"/>
        </w:rPr>
        <w:t>и</w:t>
      </w:r>
      <w:r w:rsidRPr="00B44C19">
        <w:rPr>
          <w:color w:val="000000"/>
          <w:w w:val="106"/>
        </w:rPr>
        <w:t>ст</w:t>
      </w:r>
      <w:r w:rsidRPr="00B44C19">
        <w:rPr>
          <w:color w:val="000000"/>
          <w:w w:val="104"/>
        </w:rPr>
        <w:t>о</w:t>
      </w:r>
      <w:r w:rsidRPr="00B44C19">
        <w:rPr>
          <w:color w:val="000000"/>
        </w:rPr>
        <w:t>щ</w:t>
      </w:r>
      <w:r w:rsidRPr="00B44C19">
        <w:rPr>
          <w:color w:val="000000"/>
          <w:w w:val="101"/>
        </w:rPr>
        <w:t>ае</w:t>
      </w:r>
      <w:r w:rsidRPr="00B44C19">
        <w:rPr>
          <w:color w:val="000000"/>
          <w:w w:val="95"/>
        </w:rPr>
        <w:t>м</w:t>
      </w:r>
      <w:r w:rsidRPr="00B44C19">
        <w:rPr>
          <w:color w:val="000000"/>
          <w:spacing w:val="-1"/>
          <w:w w:val="104"/>
        </w:rPr>
        <w:t>о</w:t>
      </w:r>
      <w:r w:rsidRPr="00B44C19">
        <w:rPr>
          <w:color w:val="000000"/>
          <w:w w:val="106"/>
        </w:rPr>
        <w:t>сть</w:t>
      </w:r>
      <w:r w:rsidRPr="00B44C19">
        <w:rPr>
          <w:color w:val="000000"/>
          <w:spacing w:val="-1"/>
        </w:rPr>
        <w:t xml:space="preserve"> </w:t>
      </w:r>
      <w:r w:rsidRPr="00B44C19">
        <w:rPr>
          <w:color w:val="000000"/>
          <w:w w:val="104"/>
        </w:rPr>
        <w:t>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1"/>
          <w:w w:val="82"/>
        </w:rPr>
        <w:t>.</w:t>
      </w:r>
    </w:p>
    <w:p w14:paraId="01A0C4A2" w14:textId="77777777" w:rsidR="00B44C19" w:rsidRPr="00B44C19" w:rsidRDefault="00B44C19" w:rsidP="00B44C19">
      <w:pPr>
        <w:widowControl w:val="0"/>
        <w:tabs>
          <w:tab w:val="left" w:pos="9355"/>
        </w:tabs>
        <w:ind w:firstLine="709"/>
        <w:jc w:val="both"/>
        <w:rPr>
          <w:b/>
          <w:bCs/>
          <w:color w:val="000000"/>
          <w:spacing w:val="1"/>
          <w:w w:val="95"/>
        </w:rPr>
      </w:pPr>
      <w:r w:rsidRPr="00B44C19">
        <w:rPr>
          <w:b/>
          <w:bCs/>
          <w:color w:val="000000"/>
          <w:w w:val="108"/>
        </w:rPr>
        <w:t>В</w:t>
      </w:r>
      <w:r w:rsidRPr="00B44C19">
        <w:rPr>
          <w:b/>
          <w:bCs/>
          <w:color w:val="000000"/>
          <w:w w:val="107"/>
        </w:rPr>
        <w:t>о</w:t>
      </w:r>
      <w:r w:rsidRPr="00B44C19">
        <w:rPr>
          <w:b/>
          <w:bCs/>
          <w:color w:val="000000"/>
          <w:w w:val="108"/>
        </w:rPr>
        <w:t>сп</w:t>
      </w:r>
      <w:r w:rsidRPr="00B44C19">
        <w:rPr>
          <w:b/>
          <w:bCs/>
          <w:color w:val="000000"/>
          <w:w w:val="112"/>
        </w:rPr>
        <w:t>р</w:t>
      </w:r>
      <w:r w:rsidRPr="00B44C19">
        <w:rPr>
          <w:b/>
          <w:bCs/>
          <w:color w:val="000000"/>
          <w:w w:val="107"/>
        </w:rPr>
        <w:t>и</w:t>
      </w:r>
      <w:r w:rsidRPr="00B44C19">
        <w:rPr>
          <w:b/>
          <w:bCs/>
          <w:color w:val="000000"/>
          <w:w w:val="111"/>
        </w:rPr>
        <w:t>я</w:t>
      </w:r>
      <w:r w:rsidRPr="00B44C19">
        <w:rPr>
          <w:b/>
          <w:bCs/>
          <w:color w:val="000000"/>
          <w:w w:val="119"/>
        </w:rPr>
        <w:t>т</w:t>
      </w:r>
      <w:r w:rsidRPr="00B44C19">
        <w:rPr>
          <w:b/>
          <w:bCs/>
          <w:color w:val="000000"/>
          <w:w w:val="107"/>
        </w:rPr>
        <w:t>и</w:t>
      </w:r>
      <w:r w:rsidRPr="00B44C19">
        <w:rPr>
          <w:b/>
          <w:bCs/>
          <w:color w:val="000000"/>
          <w:w w:val="105"/>
        </w:rPr>
        <w:t>е</w:t>
      </w:r>
      <w:r w:rsidRPr="00B44C19">
        <w:rPr>
          <w:b/>
          <w:bCs/>
          <w:color w:val="000000"/>
          <w:spacing w:val="1"/>
          <w:w w:val="95"/>
        </w:rPr>
        <w:t>:</w:t>
      </w:r>
    </w:p>
    <w:p w14:paraId="0FA43DEA" w14:textId="77777777" w:rsidR="00B44C19" w:rsidRPr="00B44C19" w:rsidRDefault="00B44C19" w:rsidP="00195104">
      <w:pPr>
        <w:pStyle w:val="a7"/>
        <w:widowControl w:val="0"/>
        <w:numPr>
          <w:ilvl w:val="0"/>
          <w:numId w:val="60"/>
        </w:numPr>
        <w:tabs>
          <w:tab w:val="left" w:pos="265"/>
          <w:tab w:val="left" w:pos="1134"/>
        </w:tabs>
        <w:ind w:left="0" w:firstLine="709"/>
        <w:jc w:val="both"/>
        <w:rPr>
          <w:color w:val="000000"/>
          <w:spacing w:val="-1"/>
        </w:rPr>
      </w:pPr>
      <w:r w:rsidRPr="00B44C19">
        <w:rPr>
          <w:color w:val="000000"/>
          <w:w w:val="102"/>
        </w:rPr>
        <w:t>з</w:t>
      </w:r>
      <w:r w:rsidRPr="00B44C19">
        <w:rPr>
          <w:color w:val="000000"/>
          <w:spacing w:val="-1"/>
          <w:w w:val="101"/>
        </w:rPr>
        <w:t>а</w:t>
      </w:r>
      <w:r w:rsidRPr="00B44C19">
        <w:rPr>
          <w:color w:val="000000"/>
          <w:w w:val="95"/>
        </w:rPr>
        <w:t>м</w:t>
      </w:r>
      <w:r w:rsidRPr="00B44C19">
        <w:rPr>
          <w:color w:val="000000"/>
          <w:w w:val="101"/>
        </w:rPr>
        <w:t>е</w:t>
      </w:r>
      <w:r w:rsidRPr="00B44C19">
        <w:rPr>
          <w:color w:val="000000"/>
          <w:w w:val="95"/>
        </w:rPr>
        <w:t>д</w:t>
      </w:r>
      <w:r w:rsidRPr="00B44C19">
        <w:rPr>
          <w:color w:val="000000"/>
          <w:w w:val="99"/>
        </w:rPr>
        <w:t>л</w:t>
      </w:r>
      <w:r w:rsidRPr="00B44C19">
        <w:rPr>
          <w:color w:val="000000"/>
          <w:w w:val="101"/>
        </w:rPr>
        <w:t>е</w:t>
      </w:r>
      <w:r w:rsidRPr="00B44C19">
        <w:rPr>
          <w:color w:val="000000"/>
          <w:w w:val="102"/>
        </w:rPr>
        <w:t>нн</w:t>
      </w:r>
      <w:r w:rsidRPr="00B44C19">
        <w:rPr>
          <w:color w:val="000000"/>
        </w:rPr>
        <w:t>ы</w:t>
      </w:r>
      <w:r w:rsidRPr="00B44C19">
        <w:rPr>
          <w:color w:val="000000"/>
          <w:w w:val="103"/>
        </w:rPr>
        <w:t>й</w:t>
      </w:r>
      <w:r w:rsidRPr="00B44C19">
        <w:rPr>
          <w:color w:val="000000"/>
        </w:rPr>
        <w:t xml:space="preserve"> </w:t>
      </w:r>
      <w:r w:rsidRPr="00B44C19">
        <w:rPr>
          <w:color w:val="000000"/>
          <w:w w:val="106"/>
        </w:rPr>
        <w:t>т</w:t>
      </w:r>
      <w:r w:rsidRPr="00B44C19">
        <w:rPr>
          <w:color w:val="000000"/>
          <w:w w:val="101"/>
        </w:rPr>
        <w:t>е</w:t>
      </w:r>
      <w:r w:rsidRPr="00B44C19">
        <w:rPr>
          <w:color w:val="000000"/>
          <w:w w:val="95"/>
        </w:rPr>
        <w:t>м</w:t>
      </w:r>
      <w:r w:rsidRPr="00B44C19">
        <w:rPr>
          <w:color w:val="000000"/>
          <w:w w:val="104"/>
        </w:rPr>
        <w:t>п</w:t>
      </w:r>
      <w:r w:rsidRPr="00B44C19">
        <w:rPr>
          <w:color w:val="000000"/>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spacing w:val="1"/>
          <w:w w:val="103"/>
        </w:rPr>
        <w:t>и</w:t>
      </w:r>
      <w:r w:rsidRPr="00B44C19">
        <w:rPr>
          <w:color w:val="000000"/>
          <w:w w:val="105"/>
        </w:rPr>
        <w:t>я</w:t>
      </w:r>
      <w:r w:rsidRPr="00B44C19">
        <w:rPr>
          <w:color w:val="000000"/>
          <w:spacing w:val="-1"/>
          <w:w w:val="106"/>
        </w:rPr>
        <w:t>т</w:t>
      </w:r>
      <w:r w:rsidRPr="00B44C19">
        <w:rPr>
          <w:color w:val="000000"/>
          <w:w w:val="103"/>
        </w:rPr>
        <w:t>и</w:t>
      </w:r>
      <w:r w:rsidRPr="00B44C19">
        <w:rPr>
          <w:color w:val="000000"/>
          <w:w w:val="105"/>
        </w:rPr>
        <w:t>я</w:t>
      </w:r>
      <w:r w:rsidRPr="00B44C19">
        <w:rPr>
          <w:color w:val="000000"/>
          <w:w w:val="82"/>
        </w:rPr>
        <w:t>.</w:t>
      </w:r>
      <w:r w:rsidRPr="00B44C19">
        <w:rPr>
          <w:color w:val="000000"/>
        </w:rPr>
        <w:t xml:space="preserve"> </w:t>
      </w:r>
      <w:r w:rsidRPr="00B44C19">
        <w:rPr>
          <w:color w:val="000000"/>
          <w:w w:val="99"/>
        </w:rPr>
        <w:t>У</w:t>
      </w:r>
      <w:r w:rsidRPr="00B44C19">
        <w:rPr>
          <w:color w:val="000000"/>
          <w:w w:val="95"/>
        </w:rPr>
        <w:t>м</w:t>
      </w:r>
      <w:r w:rsidRPr="00B44C19">
        <w:rPr>
          <w:color w:val="000000"/>
          <w:w w:val="106"/>
        </w:rPr>
        <w:t>ст</w:t>
      </w:r>
      <w:r w:rsidRPr="00B44C19">
        <w:rPr>
          <w:color w:val="000000"/>
          <w:w w:val="104"/>
        </w:rPr>
        <w:t>в</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4"/>
        </w:rPr>
        <w:t>о</w:t>
      </w:r>
      <w:r w:rsidRPr="00B44C19">
        <w:rPr>
          <w:color w:val="000000"/>
        </w:rPr>
        <w:t xml:space="preserve"> </w:t>
      </w:r>
      <w:r w:rsidRPr="00B44C19">
        <w:rPr>
          <w:color w:val="000000"/>
          <w:w w:val="104"/>
        </w:rPr>
        <w:t>о</w:t>
      </w:r>
      <w:r w:rsidRPr="00B44C19">
        <w:rPr>
          <w:color w:val="000000"/>
          <w:w w:val="106"/>
        </w:rPr>
        <w:t>тст</w:t>
      </w:r>
      <w:r w:rsidRPr="00B44C19">
        <w:rPr>
          <w:color w:val="000000"/>
          <w:w w:val="101"/>
        </w:rPr>
        <w:t>а</w:t>
      </w:r>
      <w:r w:rsidRPr="00B44C19">
        <w:rPr>
          <w:color w:val="000000"/>
          <w:w w:val="99"/>
        </w:rPr>
        <w:t>л</w:t>
      </w:r>
      <w:r w:rsidRPr="00B44C19">
        <w:rPr>
          <w:color w:val="000000"/>
        </w:rPr>
        <w:t>ы</w:t>
      </w:r>
      <w:r w:rsidRPr="00B44C19">
        <w:rPr>
          <w:color w:val="000000"/>
          <w:w w:val="95"/>
        </w:rPr>
        <w:t>м</w:t>
      </w:r>
      <w:r w:rsidRPr="00B44C19">
        <w:rPr>
          <w:color w:val="000000"/>
          <w:spacing w:val="1"/>
        </w:rPr>
        <w:t xml:space="preserve"> </w:t>
      </w:r>
      <w:r w:rsidRPr="00B44C19">
        <w:rPr>
          <w:color w:val="000000"/>
          <w:w w:val="95"/>
        </w:rPr>
        <w:t>д</w:t>
      </w:r>
      <w:r w:rsidRPr="00B44C19">
        <w:rPr>
          <w:color w:val="000000"/>
          <w:spacing w:val="-1"/>
          <w:w w:val="101"/>
        </w:rPr>
        <w:t>е</w:t>
      </w:r>
      <w:r w:rsidRPr="00B44C19">
        <w:rPr>
          <w:color w:val="000000"/>
          <w:spacing w:val="2"/>
          <w:w w:val="106"/>
        </w:rPr>
        <w:t>т</w:t>
      </w:r>
      <w:r w:rsidRPr="00B44C19">
        <w:rPr>
          <w:color w:val="000000"/>
          <w:spacing w:val="-1"/>
          <w:w w:val="105"/>
        </w:rPr>
        <w:t>я</w:t>
      </w:r>
      <w:r w:rsidRPr="00B44C19">
        <w:rPr>
          <w:color w:val="000000"/>
          <w:w w:val="95"/>
        </w:rPr>
        <w:t>м</w:t>
      </w:r>
      <w:r w:rsidRPr="00B44C19">
        <w:rPr>
          <w:color w:val="000000"/>
        </w:rPr>
        <w:t xml:space="preserve"> </w:t>
      </w:r>
      <w:r w:rsidRPr="00B44C19">
        <w:rPr>
          <w:color w:val="000000"/>
          <w:w w:val="106"/>
        </w:rPr>
        <w:t>т</w:t>
      </w:r>
      <w:r w:rsidRPr="00B44C19">
        <w:rPr>
          <w:color w:val="000000"/>
          <w:w w:val="108"/>
        </w:rPr>
        <w:t>р</w:t>
      </w:r>
      <w:r w:rsidRPr="00B44C19">
        <w:rPr>
          <w:color w:val="000000"/>
          <w:w w:val="101"/>
        </w:rPr>
        <w:t>е</w:t>
      </w:r>
      <w:r w:rsidRPr="00B44C19">
        <w:rPr>
          <w:color w:val="000000"/>
          <w:spacing w:val="1"/>
          <w:w w:val="99"/>
        </w:rPr>
        <w:t>б</w:t>
      </w:r>
      <w:r w:rsidRPr="00B44C19">
        <w:rPr>
          <w:color w:val="000000"/>
          <w:w w:val="104"/>
        </w:rPr>
        <w:t>у</w:t>
      </w:r>
      <w:r w:rsidRPr="00B44C19">
        <w:rPr>
          <w:color w:val="000000"/>
          <w:w w:val="101"/>
        </w:rPr>
        <w:t>е</w:t>
      </w:r>
      <w:r w:rsidRPr="00B44C19">
        <w:rPr>
          <w:color w:val="000000"/>
          <w:spacing w:val="1"/>
          <w:w w:val="106"/>
        </w:rPr>
        <w:t>т</w:t>
      </w:r>
      <w:r w:rsidRPr="00B44C19">
        <w:rPr>
          <w:color w:val="000000"/>
          <w:w w:val="106"/>
        </w:rPr>
        <w:t>с</w:t>
      </w:r>
      <w:r w:rsidRPr="00B44C19">
        <w:rPr>
          <w:color w:val="000000"/>
          <w:spacing w:val="1"/>
          <w:w w:val="105"/>
        </w:rPr>
        <w:t>я</w:t>
      </w:r>
      <w:r w:rsidRPr="00B44C19">
        <w:rPr>
          <w:color w:val="000000"/>
        </w:rPr>
        <w:t xml:space="preserve"> </w:t>
      </w:r>
      <w:r w:rsidRPr="00B44C19">
        <w:rPr>
          <w:color w:val="000000"/>
          <w:w w:val="112"/>
        </w:rPr>
        <w:t>г</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95"/>
        </w:rPr>
        <w:t>д</w:t>
      </w:r>
      <w:r w:rsidRPr="00B44C19">
        <w:rPr>
          <w:color w:val="000000"/>
          <w:w w:val="104"/>
        </w:rPr>
        <w:t>о</w:t>
      </w:r>
      <w:r w:rsidRPr="00B44C19">
        <w:rPr>
          <w:color w:val="000000"/>
        </w:rPr>
        <w:t xml:space="preserve"> </w:t>
      </w:r>
      <w:r w:rsidRPr="00B44C19">
        <w:rPr>
          <w:color w:val="000000"/>
          <w:w w:val="99"/>
        </w:rPr>
        <w:t>б</w:t>
      </w:r>
      <w:r w:rsidRPr="00B44C19">
        <w:rPr>
          <w:color w:val="000000"/>
          <w:w w:val="104"/>
        </w:rPr>
        <w:t>о</w:t>
      </w:r>
      <w:r w:rsidRPr="00B44C19">
        <w:rPr>
          <w:color w:val="000000"/>
          <w:w w:val="99"/>
        </w:rPr>
        <w:t>л</w:t>
      </w:r>
      <w:r w:rsidRPr="00B44C19">
        <w:rPr>
          <w:color w:val="000000"/>
          <w:w w:val="106"/>
        </w:rPr>
        <w:t>ь</w:t>
      </w:r>
      <w:r w:rsidRPr="00B44C19">
        <w:rPr>
          <w:color w:val="000000"/>
          <w:w w:val="101"/>
        </w:rPr>
        <w:t>ше</w:t>
      </w:r>
      <w:r w:rsidRPr="00B44C19">
        <w:rPr>
          <w:color w:val="000000"/>
          <w:spacing w:val="23"/>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w w:val="95"/>
        </w:rPr>
        <w:t>м</w:t>
      </w:r>
      <w:r w:rsidRPr="00B44C19">
        <w:rPr>
          <w:color w:val="000000"/>
          <w:w w:val="101"/>
        </w:rPr>
        <w:t>е</w:t>
      </w:r>
      <w:r w:rsidRPr="00B44C19">
        <w:rPr>
          <w:color w:val="000000"/>
          <w:w w:val="102"/>
        </w:rPr>
        <w:t>н</w:t>
      </w:r>
      <w:r w:rsidRPr="00B44C19">
        <w:rPr>
          <w:color w:val="000000"/>
          <w:w w:val="103"/>
        </w:rPr>
        <w:t>и</w:t>
      </w:r>
      <w:r w:rsidRPr="00B44C19">
        <w:rPr>
          <w:color w:val="000000"/>
          <w:spacing w:val="22"/>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22"/>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spacing w:val="1"/>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21"/>
        </w:rPr>
        <w:t xml:space="preserve"> </w:t>
      </w:r>
      <w:r w:rsidRPr="00B44C19">
        <w:rPr>
          <w:color w:val="000000"/>
          <w:spacing w:val="1"/>
          <w:w w:val="104"/>
        </w:rPr>
        <w:t>п</w:t>
      </w:r>
      <w:r w:rsidRPr="00B44C19">
        <w:rPr>
          <w:color w:val="000000"/>
          <w:w w:val="108"/>
        </w:rPr>
        <w:t>р</w:t>
      </w:r>
      <w:r w:rsidRPr="00B44C19">
        <w:rPr>
          <w:color w:val="000000"/>
          <w:w w:val="101"/>
        </w:rPr>
        <w:t>е</w:t>
      </w:r>
      <w:r w:rsidRPr="00B44C19">
        <w:rPr>
          <w:color w:val="000000"/>
          <w:spacing w:val="-1"/>
          <w:w w:val="95"/>
        </w:rPr>
        <w:t>д</w:t>
      </w:r>
      <w:r w:rsidRPr="00B44C19">
        <w:rPr>
          <w:color w:val="000000"/>
          <w:w w:val="99"/>
        </w:rPr>
        <w:t>л</w:t>
      </w:r>
      <w:r w:rsidRPr="00B44C19">
        <w:rPr>
          <w:color w:val="000000"/>
          <w:w w:val="101"/>
        </w:rPr>
        <w:t>а</w:t>
      </w:r>
      <w:r w:rsidRPr="00B44C19">
        <w:rPr>
          <w:color w:val="000000"/>
          <w:w w:val="112"/>
        </w:rPr>
        <w:t>г</w:t>
      </w:r>
      <w:r w:rsidRPr="00B44C19">
        <w:rPr>
          <w:color w:val="000000"/>
          <w:w w:val="101"/>
        </w:rPr>
        <w:t>ае</w:t>
      </w:r>
      <w:r w:rsidRPr="00B44C19">
        <w:rPr>
          <w:color w:val="000000"/>
          <w:w w:val="95"/>
        </w:rPr>
        <w:t>м</w:t>
      </w:r>
      <w:r w:rsidRPr="00B44C19">
        <w:rPr>
          <w:color w:val="000000"/>
          <w:w w:val="104"/>
        </w:rPr>
        <w:t>о</w:t>
      </w:r>
      <w:r w:rsidRPr="00B44C19">
        <w:rPr>
          <w:color w:val="000000"/>
          <w:w w:val="112"/>
        </w:rPr>
        <w:t>г</w:t>
      </w:r>
      <w:r w:rsidRPr="00B44C19">
        <w:rPr>
          <w:color w:val="000000"/>
          <w:w w:val="104"/>
        </w:rPr>
        <w:t>о</w:t>
      </w:r>
      <w:r w:rsidRPr="00B44C19">
        <w:rPr>
          <w:color w:val="000000"/>
          <w:spacing w:val="23"/>
        </w:rPr>
        <w:t xml:space="preserve"> </w:t>
      </w:r>
      <w:r w:rsidRPr="00B44C19">
        <w:rPr>
          <w:color w:val="000000"/>
          <w:w w:val="95"/>
        </w:rPr>
        <w:t>м</w:t>
      </w:r>
      <w:r w:rsidRPr="00B44C19">
        <w:rPr>
          <w:color w:val="000000"/>
          <w:w w:val="101"/>
        </w:rPr>
        <w:t>а</w:t>
      </w:r>
      <w:r w:rsidRPr="00B44C19">
        <w:rPr>
          <w:color w:val="000000"/>
          <w:w w:val="106"/>
        </w:rPr>
        <w:t>т</w:t>
      </w:r>
      <w:r w:rsidRPr="00B44C19">
        <w:rPr>
          <w:color w:val="000000"/>
          <w:w w:val="101"/>
        </w:rPr>
        <w:t>е</w:t>
      </w:r>
      <w:r w:rsidRPr="00B44C19">
        <w:rPr>
          <w:color w:val="000000"/>
          <w:w w:val="108"/>
        </w:rPr>
        <w:t>р</w:t>
      </w:r>
      <w:r w:rsidRPr="00B44C19">
        <w:rPr>
          <w:color w:val="000000"/>
          <w:w w:val="103"/>
        </w:rPr>
        <w:t>и</w:t>
      </w:r>
      <w:r w:rsidRPr="00B44C19">
        <w:rPr>
          <w:color w:val="000000"/>
          <w:w w:val="101"/>
        </w:rPr>
        <w:t>а</w:t>
      </w:r>
      <w:r w:rsidRPr="00B44C19">
        <w:rPr>
          <w:color w:val="000000"/>
          <w:w w:val="99"/>
        </w:rPr>
        <w:t>л</w:t>
      </w:r>
      <w:r w:rsidRPr="00B44C19">
        <w:rPr>
          <w:color w:val="000000"/>
          <w:w w:val="101"/>
        </w:rPr>
        <w:t>а</w:t>
      </w:r>
      <w:r w:rsidRPr="00B44C19">
        <w:rPr>
          <w:color w:val="000000"/>
          <w:w w:val="82"/>
        </w:rPr>
        <w:t>.</w:t>
      </w:r>
      <w:r w:rsidRPr="00B44C19">
        <w:rPr>
          <w:color w:val="000000"/>
          <w:spacing w:val="23"/>
        </w:rPr>
        <w:t xml:space="preserve"> </w:t>
      </w:r>
      <w:r w:rsidRPr="00B44C19">
        <w:rPr>
          <w:color w:val="000000"/>
          <w:w w:val="104"/>
        </w:rPr>
        <w:t>З</w:t>
      </w:r>
      <w:r w:rsidRPr="00B44C19">
        <w:rPr>
          <w:color w:val="000000"/>
          <w:w w:val="101"/>
        </w:rPr>
        <w:t>а</w:t>
      </w:r>
      <w:r w:rsidRPr="00B44C19">
        <w:rPr>
          <w:color w:val="000000"/>
          <w:w w:val="95"/>
        </w:rPr>
        <w:t>м</w:t>
      </w:r>
      <w:r w:rsidRPr="00B44C19">
        <w:rPr>
          <w:color w:val="000000"/>
          <w:w w:val="101"/>
        </w:rPr>
        <w:t>е</w:t>
      </w:r>
      <w:r w:rsidRPr="00B44C19">
        <w:rPr>
          <w:color w:val="000000"/>
          <w:w w:val="95"/>
        </w:rPr>
        <w:t>д</w:t>
      </w:r>
      <w:r w:rsidRPr="00B44C19">
        <w:rPr>
          <w:color w:val="000000"/>
          <w:spacing w:val="-1"/>
          <w:w w:val="99"/>
        </w:rPr>
        <w:t>л</w:t>
      </w:r>
      <w:r w:rsidRPr="00B44C19">
        <w:rPr>
          <w:color w:val="000000"/>
          <w:w w:val="101"/>
        </w:rPr>
        <w:t>е</w:t>
      </w:r>
      <w:r w:rsidRPr="00B44C19">
        <w:rPr>
          <w:color w:val="000000"/>
          <w:w w:val="102"/>
        </w:rPr>
        <w:t>нн</w:t>
      </w:r>
      <w:r w:rsidRPr="00B44C19">
        <w:rPr>
          <w:color w:val="000000"/>
          <w:spacing w:val="1"/>
          <w:w w:val="104"/>
        </w:rPr>
        <w:t>о</w:t>
      </w:r>
      <w:r w:rsidRPr="00B44C19">
        <w:rPr>
          <w:color w:val="000000"/>
          <w:w w:val="106"/>
        </w:rPr>
        <w:t>сть</w:t>
      </w:r>
      <w:r w:rsidRPr="00B44C19">
        <w:rPr>
          <w:color w:val="000000"/>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spacing w:val="1"/>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3"/>
        </w:rPr>
        <w:t xml:space="preserve"> </w:t>
      </w:r>
      <w:r w:rsidRPr="00B44C19">
        <w:rPr>
          <w:color w:val="000000"/>
          <w:w w:val="104"/>
        </w:rPr>
        <w:t>у</w:t>
      </w:r>
      <w:r w:rsidRPr="00B44C19">
        <w:rPr>
          <w:color w:val="000000"/>
          <w:w w:val="106"/>
        </w:rPr>
        <w:t>с</w:t>
      </w:r>
      <w:r w:rsidRPr="00B44C19">
        <w:rPr>
          <w:color w:val="000000"/>
          <w:w w:val="104"/>
        </w:rPr>
        <w:t>у</w:t>
      </w:r>
      <w:r w:rsidRPr="00B44C19">
        <w:rPr>
          <w:color w:val="000000"/>
          <w:w w:val="112"/>
        </w:rPr>
        <w:t>г</w:t>
      </w:r>
      <w:r w:rsidRPr="00B44C19">
        <w:rPr>
          <w:color w:val="000000"/>
          <w:w w:val="104"/>
        </w:rPr>
        <w:t>у</w:t>
      </w:r>
      <w:r w:rsidRPr="00B44C19">
        <w:rPr>
          <w:color w:val="000000"/>
          <w:w w:val="99"/>
        </w:rPr>
        <w:t>бл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4"/>
        </w:rPr>
        <w:t xml:space="preserve"> </w:t>
      </w:r>
      <w:r w:rsidRPr="00B44C19">
        <w:rPr>
          <w:color w:val="000000"/>
          <w:w w:val="101"/>
        </w:rPr>
        <w:t>е</w:t>
      </w:r>
      <w:r w:rsidRPr="00B44C19">
        <w:rPr>
          <w:color w:val="000000"/>
          <w:spacing w:val="-1"/>
        </w:rPr>
        <w:t>щ</w:t>
      </w:r>
      <w:r w:rsidRPr="00B44C19">
        <w:rPr>
          <w:color w:val="000000"/>
          <w:w w:val="101"/>
        </w:rPr>
        <w:t>е</w:t>
      </w:r>
      <w:r w:rsidRPr="00B44C19">
        <w:rPr>
          <w:color w:val="000000"/>
          <w:spacing w:val="4"/>
        </w:rPr>
        <w:t xml:space="preserve"> </w:t>
      </w:r>
      <w:r w:rsidRPr="00B44C19">
        <w:rPr>
          <w:color w:val="000000"/>
          <w:w w:val="103"/>
        </w:rPr>
        <w:t>и</w:t>
      </w:r>
      <w:r w:rsidRPr="00B44C19">
        <w:rPr>
          <w:color w:val="000000"/>
          <w:spacing w:val="3"/>
        </w:rPr>
        <w:t xml:space="preserve"> </w:t>
      </w:r>
      <w:r w:rsidRPr="00B44C19">
        <w:rPr>
          <w:color w:val="000000"/>
          <w:w w:val="106"/>
        </w:rPr>
        <w:t>т</w:t>
      </w:r>
      <w:r w:rsidRPr="00B44C19">
        <w:rPr>
          <w:color w:val="000000"/>
          <w:w w:val="101"/>
        </w:rPr>
        <w:t>е</w:t>
      </w:r>
      <w:r w:rsidRPr="00B44C19">
        <w:rPr>
          <w:color w:val="000000"/>
          <w:w w:val="95"/>
        </w:rPr>
        <w:t>м</w:t>
      </w:r>
      <w:r w:rsidRPr="00B44C19">
        <w:rPr>
          <w:color w:val="000000"/>
          <w:w w:val="83"/>
        </w:rPr>
        <w:t>,</w:t>
      </w:r>
      <w:r w:rsidRPr="00B44C19">
        <w:rPr>
          <w:color w:val="000000"/>
          <w:spacing w:val="4"/>
        </w:rPr>
        <w:t xml:space="preserve"> </w:t>
      </w:r>
      <w:r w:rsidRPr="00B44C19">
        <w:rPr>
          <w:color w:val="000000"/>
          <w:spacing w:val="-1"/>
          <w:w w:val="110"/>
        </w:rPr>
        <w:t>ч</w:t>
      </w:r>
      <w:r w:rsidRPr="00B44C19">
        <w:rPr>
          <w:color w:val="000000"/>
          <w:spacing w:val="1"/>
          <w:w w:val="106"/>
        </w:rPr>
        <w:t>т</w:t>
      </w:r>
      <w:r w:rsidRPr="00B44C19">
        <w:rPr>
          <w:color w:val="000000"/>
          <w:w w:val="104"/>
        </w:rPr>
        <w:t>о</w:t>
      </w:r>
      <w:r w:rsidRPr="00B44C19">
        <w:rPr>
          <w:color w:val="000000"/>
          <w:spacing w:val="4"/>
        </w:rPr>
        <w:t xml:space="preserve"> </w:t>
      </w:r>
      <w:r w:rsidRPr="00B44C19">
        <w:rPr>
          <w:color w:val="000000"/>
          <w:w w:val="103"/>
        </w:rPr>
        <w:t>и</w:t>
      </w:r>
      <w:r w:rsidRPr="00B44C19">
        <w:rPr>
          <w:color w:val="000000"/>
          <w:w w:val="102"/>
        </w:rPr>
        <w:t>з</w:t>
      </w:r>
      <w:r w:rsidRPr="00B44C19">
        <w:rPr>
          <w:color w:val="000000"/>
          <w:spacing w:val="-1"/>
        </w:rPr>
        <w:t>-</w:t>
      </w:r>
      <w:r w:rsidRPr="00B44C19">
        <w:rPr>
          <w:color w:val="000000"/>
          <w:w w:val="102"/>
        </w:rPr>
        <w:t>з</w:t>
      </w:r>
      <w:r w:rsidRPr="00B44C19">
        <w:rPr>
          <w:color w:val="000000"/>
          <w:w w:val="101"/>
        </w:rPr>
        <w:t>а</w:t>
      </w:r>
      <w:r w:rsidRPr="00B44C19">
        <w:rPr>
          <w:color w:val="000000"/>
          <w:spacing w:val="4"/>
        </w:rPr>
        <w:t xml:space="preserve"> </w:t>
      </w:r>
      <w:r w:rsidRPr="00B44C19">
        <w:rPr>
          <w:color w:val="000000"/>
          <w:w w:val="104"/>
        </w:rPr>
        <w:t>у</w:t>
      </w:r>
      <w:r w:rsidRPr="00B44C19">
        <w:rPr>
          <w:color w:val="000000"/>
          <w:w w:val="95"/>
        </w:rPr>
        <w:t>м</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w w:val="112"/>
        </w:rPr>
        <w:t>г</w:t>
      </w:r>
      <w:r w:rsidRPr="00B44C19">
        <w:rPr>
          <w:color w:val="000000"/>
          <w:w w:val="104"/>
        </w:rPr>
        <w:t>о</w:t>
      </w:r>
      <w:r w:rsidRPr="00B44C19">
        <w:rPr>
          <w:color w:val="000000"/>
          <w:spacing w:val="3"/>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104"/>
        </w:rPr>
        <w:t>о</w:t>
      </w:r>
      <w:r w:rsidRPr="00B44C19">
        <w:rPr>
          <w:color w:val="000000"/>
          <w:w w:val="102"/>
        </w:rPr>
        <w:t>н</w:t>
      </w:r>
      <w:r w:rsidRPr="00B44C19">
        <w:rPr>
          <w:color w:val="000000"/>
          <w:w w:val="103"/>
        </w:rPr>
        <w:t>и</w:t>
      </w:r>
      <w:r w:rsidRPr="00B44C19">
        <w:rPr>
          <w:color w:val="000000"/>
        </w:rPr>
        <w:t xml:space="preserve"> </w:t>
      </w:r>
      <w:r w:rsidRPr="00B44C19">
        <w:rPr>
          <w:color w:val="000000"/>
          <w:w w:val="106"/>
        </w:rPr>
        <w:t>с</w:t>
      </w:r>
      <w:r w:rsidRPr="00B44C19">
        <w:rPr>
          <w:color w:val="000000"/>
          <w:spacing w:val="20"/>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4"/>
        </w:rPr>
        <w:t>о</w:t>
      </w:r>
      <w:r w:rsidRPr="00B44C19">
        <w:rPr>
          <w:color w:val="000000"/>
          <w:w w:val="95"/>
        </w:rPr>
        <w:t>м</w:t>
      </w:r>
      <w:r w:rsidRPr="00B44C19">
        <w:rPr>
          <w:color w:val="000000"/>
          <w:spacing w:val="19"/>
        </w:rPr>
        <w:t xml:space="preserve"> </w:t>
      </w:r>
      <w:r w:rsidRPr="00B44C19">
        <w:rPr>
          <w:color w:val="000000"/>
          <w:w w:val="104"/>
        </w:rPr>
        <w:t>в</w:t>
      </w:r>
      <w:r w:rsidRPr="00B44C19">
        <w:rPr>
          <w:color w:val="000000"/>
        </w:rPr>
        <w:t>ы</w:t>
      </w:r>
      <w:r w:rsidRPr="00B44C19">
        <w:rPr>
          <w:color w:val="000000"/>
          <w:w w:val="95"/>
        </w:rPr>
        <w:t>д</w:t>
      </w:r>
      <w:r w:rsidRPr="00B44C19">
        <w:rPr>
          <w:color w:val="000000"/>
          <w:spacing w:val="1"/>
          <w:w w:val="101"/>
        </w:rPr>
        <w:t>е</w:t>
      </w:r>
      <w:r w:rsidRPr="00B44C19">
        <w:rPr>
          <w:color w:val="000000"/>
          <w:w w:val="99"/>
        </w:rPr>
        <w:t>л</w:t>
      </w:r>
      <w:r w:rsidRPr="00B44C19">
        <w:rPr>
          <w:color w:val="000000"/>
          <w:w w:val="105"/>
        </w:rPr>
        <w:t>я</w:t>
      </w:r>
      <w:r w:rsidRPr="00B44C19">
        <w:rPr>
          <w:color w:val="000000"/>
          <w:w w:val="98"/>
        </w:rPr>
        <w:t>ю</w:t>
      </w:r>
      <w:r w:rsidRPr="00B44C19">
        <w:rPr>
          <w:color w:val="000000"/>
          <w:w w:val="106"/>
        </w:rPr>
        <w:t>т</w:t>
      </w:r>
      <w:r w:rsidRPr="00B44C19">
        <w:rPr>
          <w:color w:val="000000"/>
          <w:spacing w:val="19"/>
        </w:rPr>
        <w:t xml:space="preserve"> </w:t>
      </w:r>
      <w:r w:rsidRPr="00B44C19">
        <w:rPr>
          <w:color w:val="000000"/>
          <w:spacing w:val="1"/>
          <w:w w:val="112"/>
        </w:rPr>
        <w:t>г</w:t>
      </w:r>
      <w:r w:rsidRPr="00B44C19">
        <w:rPr>
          <w:color w:val="000000"/>
          <w:w w:val="99"/>
        </w:rPr>
        <w:t>л</w:t>
      </w:r>
      <w:r w:rsidRPr="00B44C19">
        <w:rPr>
          <w:color w:val="000000"/>
          <w:w w:val="101"/>
        </w:rPr>
        <w:t>а</w:t>
      </w:r>
      <w:r w:rsidRPr="00B44C19">
        <w:rPr>
          <w:color w:val="000000"/>
          <w:w w:val="104"/>
        </w:rPr>
        <w:t>в</w:t>
      </w:r>
      <w:r w:rsidRPr="00B44C19">
        <w:rPr>
          <w:color w:val="000000"/>
          <w:w w:val="102"/>
        </w:rPr>
        <w:t>н</w:t>
      </w:r>
      <w:r w:rsidRPr="00B44C19">
        <w:rPr>
          <w:color w:val="000000"/>
          <w:w w:val="104"/>
        </w:rPr>
        <w:t>о</w:t>
      </w:r>
      <w:r w:rsidRPr="00B44C19">
        <w:rPr>
          <w:color w:val="000000"/>
          <w:w w:val="101"/>
        </w:rPr>
        <w:t>е</w:t>
      </w:r>
      <w:r w:rsidRPr="00B44C19">
        <w:rPr>
          <w:color w:val="000000"/>
          <w:w w:val="83"/>
        </w:rPr>
        <w:t>,</w:t>
      </w:r>
      <w:r w:rsidRPr="00B44C19">
        <w:rPr>
          <w:color w:val="000000"/>
          <w:spacing w:val="20"/>
        </w:rPr>
        <w:t xml:space="preserve"> </w:t>
      </w:r>
      <w:r w:rsidRPr="00B44C19">
        <w:rPr>
          <w:color w:val="000000"/>
          <w:w w:val="102"/>
        </w:rPr>
        <w:t>н</w:t>
      </w:r>
      <w:r w:rsidRPr="00B44C19">
        <w:rPr>
          <w:color w:val="000000"/>
          <w:w w:val="101"/>
        </w:rPr>
        <w:t>е</w:t>
      </w:r>
      <w:r w:rsidRPr="00B44C19">
        <w:rPr>
          <w:color w:val="000000"/>
          <w:spacing w:val="18"/>
        </w:rPr>
        <w:t xml:space="preserve"> </w:t>
      </w:r>
      <w:r w:rsidRPr="00B44C19">
        <w:rPr>
          <w:color w:val="000000"/>
          <w:w w:val="104"/>
        </w:rPr>
        <w:t>по</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98"/>
        </w:rPr>
        <w:t>ю</w:t>
      </w:r>
      <w:r w:rsidRPr="00B44C19">
        <w:rPr>
          <w:color w:val="000000"/>
          <w:w w:val="106"/>
        </w:rPr>
        <w:t>т</w:t>
      </w:r>
      <w:r w:rsidRPr="00B44C19">
        <w:rPr>
          <w:color w:val="000000"/>
          <w:spacing w:val="17"/>
        </w:rPr>
        <w:t xml:space="preserve"> </w:t>
      </w:r>
      <w:r w:rsidRPr="00B44C19">
        <w:rPr>
          <w:color w:val="000000"/>
          <w:w w:val="104"/>
        </w:rPr>
        <w:t>в</w:t>
      </w:r>
      <w:r w:rsidRPr="00B44C19">
        <w:rPr>
          <w:color w:val="000000"/>
          <w:w w:val="102"/>
        </w:rPr>
        <w:t>н</w:t>
      </w:r>
      <w:r w:rsidRPr="00B44C19">
        <w:rPr>
          <w:color w:val="000000"/>
          <w:w w:val="104"/>
        </w:rPr>
        <w:t>у</w:t>
      </w:r>
      <w:r w:rsidRPr="00B44C19">
        <w:rPr>
          <w:color w:val="000000"/>
          <w:w w:val="106"/>
        </w:rPr>
        <w:t>т</w:t>
      </w:r>
      <w:r w:rsidRPr="00B44C19">
        <w:rPr>
          <w:color w:val="000000"/>
          <w:w w:val="108"/>
        </w:rPr>
        <w:t>р</w:t>
      </w:r>
      <w:r w:rsidRPr="00B44C19">
        <w:rPr>
          <w:color w:val="000000"/>
          <w:w w:val="101"/>
        </w:rPr>
        <w:t>е</w:t>
      </w:r>
      <w:r w:rsidRPr="00B44C19">
        <w:rPr>
          <w:color w:val="000000"/>
          <w:w w:val="102"/>
        </w:rPr>
        <w:t>нн</w:t>
      </w:r>
      <w:r w:rsidRPr="00B44C19">
        <w:rPr>
          <w:color w:val="000000"/>
          <w:w w:val="103"/>
        </w:rPr>
        <w:t>и</w:t>
      </w:r>
      <w:r w:rsidRPr="00B44C19">
        <w:rPr>
          <w:color w:val="000000"/>
          <w:w w:val="101"/>
        </w:rPr>
        <w:t>е</w:t>
      </w:r>
      <w:r w:rsidRPr="00B44C19">
        <w:rPr>
          <w:color w:val="000000"/>
          <w:spacing w:val="20"/>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3"/>
        </w:rPr>
        <w:t>и</w:t>
      </w:r>
      <w:r w:rsidRPr="00B44C19">
        <w:rPr>
          <w:color w:val="000000"/>
          <w:spacing w:val="18"/>
        </w:rPr>
        <w:t xml:space="preserve"> </w:t>
      </w:r>
      <w:r w:rsidRPr="00B44C19">
        <w:rPr>
          <w:color w:val="000000"/>
          <w:w w:val="95"/>
        </w:rPr>
        <w:t>м</w:t>
      </w:r>
      <w:r w:rsidRPr="00B44C19">
        <w:rPr>
          <w:color w:val="000000"/>
          <w:w w:val="101"/>
        </w:rPr>
        <w:t>е</w:t>
      </w:r>
      <w:r w:rsidRPr="00B44C19">
        <w:rPr>
          <w:color w:val="000000"/>
          <w:w w:val="97"/>
        </w:rPr>
        <w:t>ж</w:t>
      </w:r>
      <w:r w:rsidRPr="00B44C19">
        <w:rPr>
          <w:color w:val="000000"/>
          <w:w w:val="95"/>
        </w:rPr>
        <w:t>д</w:t>
      </w:r>
      <w:r w:rsidRPr="00B44C19">
        <w:rPr>
          <w:color w:val="000000"/>
          <w:w w:val="104"/>
        </w:rPr>
        <w:t>у</w:t>
      </w:r>
      <w:r w:rsidRPr="00B44C19">
        <w:rPr>
          <w:color w:val="000000"/>
          <w:spacing w:val="20"/>
        </w:rPr>
        <w:t xml:space="preserve"> </w:t>
      </w:r>
      <w:r w:rsidRPr="00B44C19">
        <w:rPr>
          <w:color w:val="000000"/>
          <w:w w:val="110"/>
        </w:rPr>
        <w:t>ч</w:t>
      </w:r>
      <w:r w:rsidRPr="00B44C19">
        <w:rPr>
          <w:color w:val="000000"/>
          <w:w w:val="101"/>
        </w:rPr>
        <w:t>а</w:t>
      </w:r>
      <w:r w:rsidRPr="00B44C19">
        <w:rPr>
          <w:color w:val="000000"/>
          <w:w w:val="106"/>
        </w:rPr>
        <w:t>ст</w:t>
      </w:r>
      <w:r w:rsidRPr="00B44C19">
        <w:rPr>
          <w:color w:val="000000"/>
          <w:w w:val="105"/>
        </w:rPr>
        <w:t>я</w:t>
      </w:r>
      <w:r w:rsidRPr="00B44C19">
        <w:rPr>
          <w:color w:val="000000"/>
          <w:w w:val="95"/>
        </w:rPr>
        <w:t>м</w:t>
      </w:r>
      <w:r w:rsidRPr="00B44C19">
        <w:rPr>
          <w:color w:val="000000"/>
          <w:w w:val="103"/>
        </w:rPr>
        <w:t>и</w:t>
      </w:r>
      <w:r w:rsidRPr="00B44C19">
        <w:rPr>
          <w:color w:val="000000"/>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2"/>
        </w:rPr>
        <w:t>н</w:t>
      </w:r>
      <w:r w:rsidRPr="00B44C19">
        <w:rPr>
          <w:color w:val="000000"/>
          <w:w w:val="103"/>
        </w:rPr>
        <w:t>и</w:t>
      </w:r>
      <w:r w:rsidRPr="00B44C19">
        <w:rPr>
          <w:color w:val="000000"/>
          <w:w w:val="95"/>
        </w:rPr>
        <w:t>м</w:t>
      </w:r>
      <w:r w:rsidRPr="00B44C19">
        <w:rPr>
          <w:color w:val="000000"/>
          <w:w w:val="101"/>
        </w:rPr>
        <w:t>ае</w:t>
      </w:r>
      <w:r w:rsidRPr="00B44C19">
        <w:rPr>
          <w:color w:val="000000"/>
          <w:spacing w:val="-1"/>
          <w:w w:val="95"/>
        </w:rPr>
        <w:t>м</w:t>
      </w:r>
      <w:r w:rsidRPr="00B44C19">
        <w:rPr>
          <w:color w:val="000000"/>
          <w:w w:val="104"/>
        </w:rPr>
        <w:t>о</w:t>
      </w:r>
      <w:r w:rsidRPr="00B44C19">
        <w:rPr>
          <w:color w:val="000000"/>
          <w:w w:val="112"/>
        </w:rPr>
        <w:t>г</w:t>
      </w:r>
      <w:r w:rsidRPr="00B44C19">
        <w:rPr>
          <w:color w:val="000000"/>
          <w:w w:val="104"/>
        </w:rPr>
        <w:t>о</w:t>
      </w:r>
      <w:r w:rsidRPr="00B44C19">
        <w:rPr>
          <w:color w:val="000000"/>
          <w:spacing w:val="-2"/>
        </w:rPr>
        <w:t xml:space="preserve"> </w:t>
      </w:r>
      <w:r w:rsidRPr="00B44C19">
        <w:rPr>
          <w:color w:val="000000"/>
          <w:spacing w:val="-1"/>
          <w:w w:val="104"/>
        </w:rPr>
        <w:t>о</w:t>
      </w:r>
      <w:r w:rsidRPr="00B44C19">
        <w:rPr>
          <w:color w:val="000000"/>
          <w:spacing w:val="-2"/>
          <w:w w:val="99"/>
        </w:rPr>
        <w:t>б</w:t>
      </w:r>
      <w:r w:rsidRPr="00B44C19">
        <w:rPr>
          <w:color w:val="000000"/>
          <w:spacing w:val="-1"/>
          <w:w w:val="108"/>
        </w:rPr>
        <w:t>ъ</w:t>
      </w:r>
      <w:r w:rsidRPr="00B44C19">
        <w:rPr>
          <w:color w:val="000000"/>
          <w:spacing w:val="-1"/>
          <w:w w:val="101"/>
        </w:rPr>
        <w:t>е</w:t>
      </w:r>
      <w:r w:rsidRPr="00B44C19">
        <w:rPr>
          <w:color w:val="000000"/>
          <w:spacing w:val="-2"/>
          <w:w w:val="103"/>
        </w:rPr>
        <w:t>к</w:t>
      </w:r>
      <w:r w:rsidRPr="00B44C19">
        <w:rPr>
          <w:color w:val="000000"/>
          <w:spacing w:val="-1"/>
          <w:w w:val="106"/>
        </w:rPr>
        <w:t>т</w:t>
      </w:r>
      <w:r w:rsidRPr="00B44C19">
        <w:rPr>
          <w:color w:val="000000"/>
          <w:spacing w:val="-1"/>
          <w:w w:val="101"/>
        </w:rPr>
        <w:t>а</w:t>
      </w:r>
      <w:r w:rsidRPr="00B44C19">
        <w:rPr>
          <w:color w:val="000000"/>
          <w:spacing w:val="-1"/>
        </w:rPr>
        <w:t>;</w:t>
      </w:r>
    </w:p>
    <w:p w14:paraId="2AE8034A" w14:textId="77777777" w:rsidR="00B44C19" w:rsidRPr="00B44C19" w:rsidRDefault="00B44C19" w:rsidP="00195104">
      <w:pPr>
        <w:pStyle w:val="a7"/>
        <w:widowControl w:val="0"/>
        <w:numPr>
          <w:ilvl w:val="0"/>
          <w:numId w:val="60"/>
        </w:numPr>
        <w:tabs>
          <w:tab w:val="left" w:pos="265"/>
          <w:tab w:val="left" w:pos="1134"/>
        </w:tabs>
        <w:ind w:left="0" w:firstLine="709"/>
        <w:jc w:val="both"/>
        <w:rPr>
          <w:color w:val="000000"/>
        </w:rPr>
      </w:pP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1"/>
        </w:rPr>
        <w:t>а</w:t>
      </w:r>
      <w:r w:rsidRPr="00B44C19">
        <w:rPr>
          <w:color w:val="000000"/>
          <w:w w:val="105"/>
        </w:rPr>
        <w:t>я</w:t>
      </w:r>
      <w:r w:rsidRPr="00B44C19">
        <w:rPr>
          <w:color w:val="000000"/>
          <w:spacing w:val="-1"/>
        </w:rPr>
        <w:t xml:space="preserve"> </w:t>
      </w:r>
      <w:proofErr w:type="spellStart"/>
      <w:r w:rsidRPr="00B44C19">
        <w:rPr>
          <w:color w:val="000000"/>
          <w:w w:val="95"/>
        </w:rPr>
        <w:t>д</w:t>
      </w:r>
      <w:r w:rsidRPr="00B44C19">
        <w:rPr>
          <w:color w:val="000000"/>
          <w:spacing w:val="-2"/>
          <w:w w:val="103"/>
        </w:rPr>
        <w:t>и</w:t>
      </w:r>
      <w:r w:rsidRPr="00B44C19">
        <w:rPr>
          <w:color w:val="000000"/>
          <w:w w:val="103"/>
        </w:rPr>
        <w:t>фф</w:t>
      </w:r>
      <w:r w:rsidRPr="00B44C19">
        <w:rPr>
          <w:color w:val="000000"/>
          <w:w w:val="101"/>
        </w:rPr>
        <w:t>е</w:t>
      </w:r>
      <w:r w:rsidRPr="00B44C19">
        <w:rPr>
          <w:color w:val="000000"/>
          <w:w w:val="108"/>
        </w:rPr>
        <w:t>р</w:t>
      </w:r>
      <w:r w:rsidRPr="00B44C19">
        <w:rPr>
          <w:color w:val="000000"/>
          <w:w w:val="101"/>
        </w:rPr>
        <w:t>е</w:t>
      </w:r>
      <w:r w:rsidRPr="00B44C19">
        <w:rPr>
          <w:color w:val="000000"/>
          <w:spacing w:val="-1"/>
          <w:w w:val="102"/>
        </w:rPr>
        <w:t>н</w:t>
      </w:r>
      <w:r w:rsidRPr="00B44C19">
        <w:rPr>
          <w:color w:val="000000"/>
          <w:w w:val="102"/>
        </w:rPr>
        <w:t>ц</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spacing w:val="1"/>
          <w:w w:val="102"/>
        </w:rPr>
        <w:t>н</w:t>
      </w:r>
      <w:r w:rsidRPr="00B44C19">
        <w:rPr>
          <w:color w:val="000000"/>
          <w:w w:val="104"/>
        </w:rPr>
        <w:t>о</w:t>
      </w:r>
      <w:r w:rsidRPr="00B44C19">
        <w:rPr>
          <w:color w:val="000000"/>
          <w:w w:val="106"/>
        </w:rPr>
        <w:t>сть</w:t>
      </w:r>
      <w:proofErr w:type="spellEnd"/>
      <w:r w:rsidRPr="00B44C19">
        <w:rPr>
          <w:color w:val="000000"/>
          <w:spacing w:val="-1"/>
        </w:rPr>
        <w:t xml:space="preserve"> </w:t>
      </w:r>
      <w:r w:rsidRPr="00B44C19">
        <w:rPr>
          <w:color w:val="000000"/>
          <w:spacing w:val="-1"/>
          <w:w w:val="104"/>
        </w:rPr>
        <w:t>во</w:t>
      </w:r>
      <w:r w:rsidRPr="00B44C19">
        <w:rPr>
          <w:color w:val="000000"/>
          <w:spacing w:val="-1"/>
          <w:w w:val="106"/>
        </w:rPr>
        <w:t>с</w:t>
      </w:r>
      <w:r w:rsidRPr="00B44C19">
        <w:rPr>
          <w:color w:val="000000"/>
          <w:spacing w:val="-1"/>
          <w:w w:val="104"/>
        </w:rPr>
        <w:t>п</w:t>
      </w:r>
      <w:r w:rsidRPr="00B44C19">
        <w:rPr>
          <w:color w:val="000000"/>
          <w:spacing w:val="-1"/>
          <w:w w:val="108"/>
        </w:rPr>
        <w:t>р</w:t>
      </w:r>
      <w:r w:rsidRPr="00B44C19">
        <w:rPr>
          <w:color w:val="000000"/>
          <w:spacing w:val="-1"/>
          <w:w w:val="103"/>
        </w:rPr>
        <w:t>и</w:t>
      </w:r>
      <w:r w:rsidRPr="00B44C19">
        <w:rPr>
          <w:color w:val="000000"/>
          <w:spacing w:val="-1"/>
          <w:w w:val="105"/>
        </w:rPr>
        <w:t>я</w:t>
      </w:r>
      <w:r w:rsidRPr="00B44C19">
        <w:rPr>
          <w:color w:val="000000"/>
          <w:spacing w:val="-1"/>
          <w:w w:val="106"/>
        </w:rPr>
        <w:t>т</w:t>
      </w:r>
      <w:r w:rsidRPr="00B44C19">
        <w:rPr>
          <w:color w:val="000000"/>
          <w:spacing w:val="-1"/>
          <w:w w:val="103"/>
        </w:rPr>
        <w:t>и</w:t>
      </w:r>
      <w:r w:rsidRPr="00B44C19">
        <w:rPr>
          <w:color w:val="000000"/>
          <w:spacing w:val="-1"/>
          <w:w w:val="105"/>
        </w:rPr>
        <w:t>я</w:t>
      </w:r>
      <w:r w:rsidRPr="00B44C19">
        <w:rPr>
          <w:color w:val="000000"/>
          <w:spacing w:val="-1"/>
        </w:rPr>
        <w:t>;</w:t>
      </w:r>
      <w:r w:rsidRPr="00B44C19">
        <w:rPr>
          <w:color w:val="000000"/>
        </w:rPr>
        <w:t xml:space="preserve"> </w:t>
      </w:r>
    </w:p>
    <w:p w14:paraId="21D30597" w14:textId="77777777" w:rsidR="00B44C19" w:rsidRPr="00B44C19" w:rsidRDefault="00B44C19" w:rsidP="00195104">
      <w:pPr>
        <w:pStyle w:val="a7"/>
        <w:widowControl w:val="0"/>
        <w:numPr>
          <w:ilvl w:val="0"/>
          <w:numId w:val="60"/>
        </w:numPr>
        <w:tabs>
          <w:tab w:val="left" w:pos="265"/>
          <w:tab w:val="left" w:pos="1134"/>
        </w:tabs>
        <w:ind w:left="0" w:firstLine="709"/>
        <w:jc w:val="both"/>
        <w:rPr>
          <w:color w:val="000000"/>
          <w:spacing w:val="-1"/>
        </w:rPr>
      </w:pPr>
      <w:r w:rsidRPr="00B44C19">
        <w:rPr>
          <w:color w:val="000000"/>
          <w:w w:val="104"/>
        </w:rPr>
        <w:t>у</w:t>
      </w:r>
      <w:r w:rsidRPr="00B44C19">
        <w:rPr>
          <w:color w:val="000000"/>
          <w:w w:val="102"/>
        </w:rPr>
        <w:t>з</w:t>
      </w:r>
      <w:r w:rsidRPr="00B44C19">
        <w:rPr>
          <w:color w:val="000000"/>
          <w:w w:val="104"/>
        </w:rPr>
        <w:t>о</w:t>
      </w:r>
      <w:r w:rsidRPr="00B44C19">
        <w:rPr>
          <w:color w:val="000000"/>
          <w:w w:val="106"/>
        </w:rPr>
        <w:t>сть</w:t>
      </w:r>
      <w:r w:rsidRPr="00B44C19">
        <w:rPr>
          <w:color w:val="000000"/>
          <w:spacing w:val="-2"/>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spacing w:val="1"/>
          <w:w w:val="95"/>
        </w:rPr>
        <w:t>м</w:t>
      </w:r>
      <w:r w:rsidRPr="00B44C19">
        <w:rPr>
          <w:color w:val="000000"/>
          <w:w w:val="101"/>
        </w:rPr>
        <w:t>а</w:t>
      </w:r>
      <w:r w:rsidRPr="00B44C19">
        <w:rPr>
          <w:color w:val="000000"/>
          <w:spacing w:val="-3"/>
        </w:rPr>
        <w:t xml:space="preserve"> </w:t>
      </w:r>
      <w:r w:rsidRPr="00B44C19">
        <w:rPr>
          <w:color w:val="000000"/>
          <w:spacing w:val="-1"/>
          <w:w w:val="104"/>
        </w:rPr>
        <w:t>во</w:t>
      </w:r>
      <w:r w:rsidRPr="00B44C19">
        <w:rPr>
          <w:color w:val="000000"/>
          <w:spacing w:val="-1"/>
          <w:w w:val="106"/>
        </w:rPr>
        <w:t>с</w:t>
      </w:r>
      <w:r w:rsidRPr="00B44C19">
        <w:rPr>
          <w:color w:val="000000"/>
          <w:spacing w:val="-1"/>
          <w:w w:val="104"/>
        </w:rPr>
        <w:t>п</w:t>
      </w:r>
      <w:r w:rsidRPr="00B44C19">
        <w:rPr>
          <w:color w:val="000000"/>
          <w:spacing w:val="-1"/>
          <w:w w:val="108"/>
        </w:rPr>
        <w:t>р</w:t>
      </w:r>
      <w:r w:rsidRPr="00B44C19">
        <w:rPr>
          <w:color w:val="000000"/>
          <w:spacing w:val="-1"/>
          <w:w w:val="103"/>
        </w:rPr>
        <w:t>и</w:t>
      </w:r>
      <w:r w:rsidRPr="00B44C19">
        <w:rPr>
          <w:color w:val="000000"/>
          <w:spacing w:val="-1"/>
          <w:w w:val="105"/>
        </w:rPr>
        <w:t>я</w:t>
      </w:r>
      <w:r w:rsidRPr="00B44C19">
        <w:rPr>
          <w:color w:val="000000"/>
          <w:spacing w:val="-1"/>
          <w:w w:val="106"/>
        </w:rPr>
        <w:t>т</w:t>
      </w:r>
      <w:r w:rsidRPr="00B44C19">
        <w:rPr>
          <w:color w:val="000000"/>
          <w:spacing w:val="-1"/>
          <w:w w:val="103"/>
        </w:rPr>
        <w:t>и</w:t>
      </w:r>
      <w:r w:rsidRPr="00B44C19">
        <w:rPr>
          <w:color w:val="000000"/>
          <w:spacing w:val="-1"/>
          <w:w w:val="105"/>
        </w:rPr>
        <w:t>я</w:t>
      </w:r>
      <w:r w:rsidRPr="00B44C19">
        <w:rPr>
          <w:color w:val="000000"/>
          <w:spacing w:val="-1"/>
        </w:rPr>
        <w:t>;</w:t>
      </w:r>
    </w:p>
    <w:p w14:paraId="378A2991" w14:textId="77777777" w:rsidR="00B44C19" w:rsidRPr="00B44C19" w:rsidRDefault="00B44C19" w:rsidP="00195104">
      <w:pPr>
        <w:pStyle w:val="a7"/>
        <w:widowControl w:val="0"/>
        <w:numPr>
          <w:ilvl w:val="0"/>
          <w:numId w:val="60"/>
        </w:numPr>
        <w:tabs>
          <w:tab w:val="left" w:pos="265"/>
          <w:tab w:val="left" w:pos="1134"/>
        </w:tabs>
        <w:ind w:left="0" w:firstLine="709"/>
        <w:jc w:val="both"/>
        <w:rPr>
          <w:color w:val="000000"/>
          <w:spacing w:val="-1"/>
        </w:rPr>
      </w:pPr>
      <w:r w:rsidRPr="00B44C19">
        <w:rPr>
          <w:color w:val="000000"/>
          <w:w w:val="102"/>
        </w:rPr>
        <w:t>н</w:t>
      </w:r>
      <w:r w:rsidRPr="00B44C19">
        <w:rPr>
          <w:color w:val="000000"/>
          <w:w w:val="103"/>
        </w:rPr>
        <w:t>и</w:t>
      </w:r>
      <w:r w:rsidRPr="00B44C19">
        <w:rPr>
          <w:color w:val="000000"/>
          <w:w w:val="102"/>
        </w:rPr>
        <w:t>з</w:t>
      </w:r>
      <w:r w:rsidRPr="00B44C19">
        <w:rPr>
          <w:color w:val="000000"/>
          <w:spacing w:val="-1"/>
          <w:w w:val="103"/>
        </w:rPr>
        <w:t>к</w:t>
      </w:r>
      <w:r w:rsidRPr="00B44C19">
        <w:rPr>
          <w:color w:val="000000"/>
          <w:w w:val="103"/>
        </w:rPr>
        <w:t>ий</w:t>
      </w:r>
      <w:r w:rsidRPr="00B44C19">
        <w:rPr>
          <w:color w:val="000000"/>
          <w:spacing w:val="-2"/>
        </w:rPr>
        <w:t xml:space="preserve"> </w:t>
      </w:r>
      <w:r w:rsidRPr="00B44C19">
        <w:rPr>
          <w:color w:val="000000"/>
          <w:w w:val="104"/>
        </w:rPr>
        <w:t>у</w:t>
      </w:r>
      <w:r w:rsidRPr="00B44C19">
        <w:rPr>
          <w:color w:val="000000"/>
          <w:w w:val="108"/>
        </w:rPr>
        <w:t>р</w:t>
      </w:r>
      <w:r w:rsidRPr="00B44C19">
        <w:rPr>
          <w:color w:val="000000"/>
          <w:w w:val="104"/>
        </w:rPr>
        <w:t>ов</w:t>
      </w:r>
      <w:r w:rsidRPr="00B44C19">
        <w:rPr>
          <w:color w:val="000000"/>
          <w:w w:val="101"/>
        </w:rPr>
        <w:t>е</w:t>
      </w:r>
      <w:r w:rsidRPr="00B44C19">
        <w:rPr>
          <w:color w:val="000000"/>
          <w:w w:val="102"/>
        </w:rPr>
        <w:t>н</w:t>
      </w:r>
      <w:r w:rsidRPr="00B44C19">
        <w:rPr>
          <w:color w:val="000000"/>
          <w:w w:val="106"/>
        </w:rPr>
        <w:t>ь</w:t>
      </w:r>
      <w:r w:rsidRPr="00B44C19">
        <w:rPr>
          <w:color w:val="000000"/>
          <w:spacing w:val="-1"/>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spacing w:val="-1"/>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2"/>
        </w:rPr>
        <w:t xml:space="preserve"> </w:t>
      </w:r>
      <w:r w:rsidRPr="00B44C19">
        <w:rPr>
          <w:color w:val="000000"/>
          <w:spacing w:val="-1"/>
          <w:w w:val="103"/>
        </w:rPr>
        <w:t>к</w:t>
      </w:r>
      <w:r w:rsidRPr="00B44C19">
        <w:rPr>
          <w:color w:val="000000"/>
          <w:w w:val="104"/>
        </w:rPr>
        <w:t>о</w:t>
      </w:r>
      <w:r w:rsidRPr="00B44C19">
        <w:rPr>
          <w:color w:val="000000"/>
          <w:w w:val="102"/>
        </w:rPr>
        <w:t>н</w:t>
      </w:r>
      <w:r w:rsidRPr="00B44C19">
        <w:rPr>
          <w:color w:val="000000"/>
          <w:w w:val="106"/>
        </w:rPr>
        <w:t>с</w:t>
      </w:r>
      <w:r w:rsidRPr="00B44C19">
        <w:rPr>
          <w:color w:val="000000"/>
          <w:spacing w:val="1"/>
          <w:w w:val="106"/>
        </w:rPr>
        <w:t>т</w:t>
      </w:r>
      <w:r w:rsidRPr="00B44C19">
        <w:rPr>
          <w:color w:val="000000"/>
          <w:w w:val="101"/>
        </w:rPr>
        <w:t>а</w:t>
      </w:r>
      <w:r w:rsidRPr="00B44C19">
        <w:rPr>
          <w:color w:val="000000"/>
          <w:w w:val="102"/>
        </w:rPr>
        <w:t>н</w:t>
      </w:r>
      <w:r w:rsidRPr="00B44C19">
        <w:rPr>
          <w:color w:val="000000"/>
          <w:w w:val="106"/>
        </w:rPr>
        <w:t>т</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
        </w:rPr>
        <w:t xml:space="preserve"> </w:t>
      </w:r>
      <w:r w:rsidRPr="00B44C19">
        <w:rPr>
          <w:color w:val="000000"/>
          <w:spacing w:val="-1"/>
          <w:w w:val="104"/>
        </w:rPr>
        <w:t>во</w:t>
      </w:r>
      <w:r w:rsidRPr="00B44C19">
        <w:rPr>
          <w:color w:val="000000"/>
          <w:spacing w:val="-1"/>
          <w:w w:val="106"/>
        </w:rPr>
        <w:t>с</w:t>
      </w:r>
      <w:r w:rsidRPr="00B44C19">
        <w:rPr>
          <w:color w:val="000000"/>
          <w:spacing w:val="-1"/>
          <w:w w:val="104"/>
        </w:rPr>
        <w:t>п</w:t>
      </w:r>
      <w:r w:rsidRPr="00B44C19">
        <w:rPr>
          <w:color w:val="000000"/>
          <w:spacing w:val="-1"/>
          <w:w w:val="108"/>
        </w:rPr>
        <w:t>р</w:t>
      </w:r>
      <w:r w:rsidRPr="00B44C19">
        <w:rPr>
          <w:color w:val="000000"/>
          <w:spacing w:val="-1"/>
          <w:w w:val="103"/>
        </w:rPr>
        <w:t>и</w:t>
      </w:r>
      <w:r w:rsidRPr="00B44C19">
        <w:rPr>
          <w:color w:val="000000"/>
          <w:spacing w:val="-1"/>
          <w:w w:val="105"/>
        </w:rPr>
        <w:t>я</w:t>
      </w:r>
      <w:r w:rsidRPr="00B44C19">
        <w:rPr>
          <w:color w:val="000000"/>
          <w:spacing w:val="-1"/>
          <w:w w:val="106"/>
        </w:rPr>
        <w:t>т</w:t>
      </w:r>
      <w:r w:rsidRPr="00B44C19">
        <w:rPr>
          <w:color w:val="000000"/>
          <w:spacing w:val="-1"/>
          <w:w w:val="103"/>
        </w:rPr>
        <w:t>и</w:t>
      </w:r>
      <w:r w:rsidRPr="00B44C19">
        <w:rPr>
          <w:color w:val="000000"/>
          <w:spacing w:val="-1"/>
          <w:w w:val="105"/>
        </w:rPr>
        <w:t>я</w:t>
      </w:r>
      <w:r w:rsidRPr="00B44C19">
        <w:rPr>
          <w:color w:val="000000"/>
          <w:spacing w:val="-1"/>
        </w:rPr>
        <w:t>;</w:t>
      </w:r>
    </w:p>
    <w:p w14:paraId="4A69683E" w14:textId="77777777" w:rsidR="00B44C19" w:rsidRPr="00B44C19" w:rsidRDefault="00B44C19" w:rsidP="00195104">
      <w:pPr>
        <w:pStyle w:val="a7"/>
        <w:widowControl w:val="0"/>
        <w:numPr>
          <w:ilvl w:val="0"/>
          <w:numId w:val="60"/>
        </w:numPr>
        <w:tabs>
          <w:tab w:val="left" w:pos="265"/>
          <w:tab w:val="left" w:pos="1134"/>
        </w:tabs>
        <w:ind w:left="0" w:firstLine="709"/>
        <w:jc w:val="both"/>
        <w:rPr>
          <w:color w:val="000000"/>
        </w:rPr>
      </w:pP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1"/>
        </w:rPr>
        <w:t>а</w:t>
      </w:r>
      <w:r w:rsidRPr="00B44C19">
        <w:rPr>
          <w:color w:val="000000"/>
          <w:w w:val="105"/>
        </w:rPr>
        <w:t>я</w:t>
      </w:r>
      <w:r w:rsidRPr="00B44C19">
        <w:rPr>
          <w:color w:val="000000"/>
          <w:spacing w:val="-2"/>
        </w:rPr>
        <w:t xml:space="preserve"> </w:t>
      </w:r>
      <w:r w:rsidRPr="00B44C19">
        <w:rPr>
          <w:color w:val="000000"/>
          <w:spacing w:val="-1"/>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сть</w:t>
      </w:r>
      <w:r w:rsidRPr="00B44C19">
        <w:rPr>
          <w:color w:val="000000"/>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w w:val="83"/>
        </w:rPr>
        <w:t>,</w:t>
      </w:r>
      <w:r w:rsidRPr="00B44C19">
        <w:rPr>
          <w:color w:val="000000"/>
          <w:spacing w:val="-1"/>
        </w:rPr>
        <w:t xml:space="preserve"> </w:t>
      </w:r>
      <w:r w:rsidRPr="00B44C19">
        <w:rPr>
          <w:color w:val="000000"/>
          <w:spacing w:val="-1"/>
          <w:w w:val="106"/>
        </w:rPr>
        <w:t>с</w:t>
      </w:r>
      <w:r w:rsidRPr="00B44C19">
        <w:rPr>
          <w:color w:val="000000"/>
          <w:w w:val="99"/>
        </w:rPr>
        <w:t>л</w:t>
      </w:r>
      <w:r w:rsidRPr="00B44C19">
        <w:rPr>
          <w:color w:val="000000"/>
          <w:w w:val="101"/>
        </w:rPr>
        <w:t>а</w:t>
      </w:r>
      <w:r w:rsidRPr="00B44C19">
        <w:rPr>
          <w:color w:val="000000"/>
          <w:spacing w:val="-1"/>
          <w:w w:val="99"/>
        </w:rPr>
        <w:t>б</w:t>
      </w:r>
      <w:r w:rsidRPr="00B44C19">
        <w:rPr>
          <w:color w:val="000000"/>
          <w:w w:val="101"/>
        </w:rPr>
        <w:t>а</w:t>
      </w:r>
      <w:r w:rsidRPr="00B44C19">
        <w:rPr>
          <w:color w:val="000000"/>
          <w:w w:val="105"/>
        </w:rPr>
        <w:t>я</w:t>
      </w:r>
      <w:r w:rsidRPr="00B44C19">
        <w:rPr>
          <w:color w:val="000000"/>
          <w:spacing w:val="-3"/>
        </w:rPr>
        <w:t xml:space="preserve"> </w:t>
      </w:r>
      <w:r w:rsidRPr="00B44C19">
        <w:rPr>
          <w:color w:val="000000"/>
          <w:w w:val="104"/>
        </w:rPr>
        <w:t>по</w:t>
      </w:r>
      <w:r w:rsidRPr="00B44C19">
        <w:rPr>
          <w:color w:val="000000"/>
          <w:w w:val="103"/>
        </w:rPr>
        <w:t>и</w:t>
      </w:r>
      <w:r w:rsidRPr="00B44C19">
        <w:rPr>
          <w:color w:val="000000"/>
          <w:w w:val="106"/>
        </w:rPr>
        <w:t>с</w:t>
      </w:r>
      <w:r w:rsidRPr="00B44C19">
        <w:rPr>
          <w:color w:val="000000"/>
          <w:w w:val="103"/>
        </w:rPr>
        <w:t>к</w:t>
      </w:r>
      <w:r w:rsidRPr="00B44C19">
        <w:rPr>
          <w:color w:val="000000"/>
          <w:w w:val="104"/>
        </w:rPr>
        <w:t>о</w:t>
      </w:r>
      <w:r w:rsidRPr="00B44C19">
        <w:rPr>
          <w:color w:val="000000"/>
          <w:spacing w:val="1"/>
          <w:w w:val="104"/>
        </w:rPr>
        <w:t>в</w:t>
      </w:r>
      <w:r w:rsidRPr="00B44C19">
        <w:rPr>
          <w:color w:val="000000"/>
          <w:w w:val="101"/>
        </w:rPr>
        <w:t>а</w:t>
      </w:r>
      <w:r w:rsidRPr="00B44C19">
        <w:rPr>
          <w:color w:val="000000"/>
          <w:w w:val="105"/>
        </w:rPr>
        <w:t>я</w:t>
      </w:r>
      <w:r w:rsidRPr="00B44C19">
        <w:rPr>
          <w:color w:val="000000"/>
          <w:spacing w:val="-1"/>
        </w:rPr>
        <w:t xml:space="preserve"> </w:t>
      </w:r>
      <w:r w:rsidRPr="00B44C19">
        <w:rPr>
          <w:color w:val="000000"/>
          <w:spacing w:val="-1"/>
          <w:w w:val="101"/>
        </w:rPr>
        <w:t>а</w:t>
      </w:r>
      <w:r w:rsidRPr="00B44C19">
        <w:rPr>
          <w:color w:val="000000"/>
          <w:spacing w:val="-1"/>
          <w:w w:val="103"/>
        </w:rPr>
        <w:t>к</w:t>
      </w:r>
      <w:r w:rsidRPr="00B44C19">
        <w:rPr>
          <w:color w:val="000000"/>
          <w:spacing w:val="-1"/>
          <w:w w:val="106"/>
        </w:rPr>
        <w:t>т</w:t>
      </w:r>
      <w:r w:rsidRPr="00B44C19">
        <w:rPr>
          <w:color w:val="000000"/>
          <w:w w:val="103"/>
        </w:rPr>
        <w:t>и</w:t>
      </w:r>
      <w:r w:rsidRPr="00B44C19">
        <w:rPr>
          <w:color w:val="000000"/>
          <w:spacing w:val="-1"/>
          <w:w w:val="104"/>
        </w:rPr>
        <w:t>в</w:t>
      </w:r>
      <w:r w:rsidRPr="00B44C19">
        <w:rPr>
          <w:color w:val="000000"/>
          <w:spacing w:val="-1"/>
          <w:w w:val="102"/>
        </w:rPr>
        <w:t>н</w:t>
      </w:r>
      <w:r w:rsidRPr="00B44C19">
        <w:rPr>
          <w:color w:val="000000"/>
          <w:spacing w:val="-1"/>
          <w:w w:val="104"/>
        </w:rPr>
        <w:t>о</w:t>
      </w:r>
      <w:r w:rsidRPr="00B44C19">
        <w:rPr>
          <w:color w:val="000000"/>
          <w:w w:val="106"/>
        </w:rPr>
        <w:t>сть</w:t>
      </w:r>
      <w:r w:rsidRPr="00B44C19">
        <w:rPr>
          <w:color w:val="000000"/>
          <w:spacing w:val="-1"/>
        </w:rPr>
        <w:t>;</w:t>
      </w:r>
      <w:r w:rsidRPr="00B44C19">
        <w:rPr>
          <w:color w:val="000000"/>
        </w:rPr>
        <w:t xml:space="preserve"> </w:t>
      </w:r>
    </w:p>
    <w:p w14:paraId="48D0FC79" w14:textId="77777777" w:rsidR="00B44C19" w:rsidRPr="00B44C19" w:rsidRDefault="00B44C19" w:rsidP="00195104">
      <w:pPr>
        <w:pStyle w:val="a7"/>
        <w:widowControl w:val="0"/>
        <w:numPr>
          <w:ilvl w:val="0"/>
          <w:numId w:val="60"/>
        </w:numPr>
        <w:tabs>
          <w:tab w:val="left" w:pos="265"/>
          <w:tab w:val="left" w:pos="1134"/>
        </w:tabs>
        <w:ind w:left="0" w:firstLine="709"/>
        <w:jc w:val="both"/>
        <w:rPr>
          <w:color w:val="000000"/>
          <w:w w:val="82"/>
        </w:rPr>
      </w:pPr>
      <w:r w:rsidRPr="00B44C19">
        <w:rPr>
          <w:color w:val="000000"/>
          <w:w w:val="106"/>
        </w:rPr>
        <w:t>т</w:t>
      </w:r>
      <w:r w:rsidRPr="00B44C19">
        <w:rPr>
          <w:color w:val="000000"/>
          <w:spacing w:val="-1"/>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spacing w:val="1"/>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1"/>
        </w:rPr>
        <w:t xml:space="preserve"> </w:t>
      </w:r>
      <w:r w:rsidRPr="00B44C19">
        <w:rPr>
          <w:color w:val="000000"/>
          <w:w w:val="104"/>
        </w:rPr>
        <w:t>п</w:t>
      </w:r>
      <w:r w:rsidRPr="00B44C19">
        <w:rPr>
          <w:color w:val="000000"/>
          <w:w w:val="108"/>
        </w:rPr>
        <w:t>р</w:t>
      </w:r>
      <w:r w:rsidRPr="00B44C19">
        <w:rPr>
          <w:color w:val="000000"/>
          <w:spacing w:val="-1"/>
          <w:w w:val="104"/>
        </w:rPr>
        <w:t>о</w:t>
      </w:r>
      <w:r w:rsidRPr="00B44C19">
        <w:rPr>
          <w:color w:val="000000"/>
          <w:w w:val="106"/>
        </w:rPr>
        <w:t>ст</w:t>
      </w:r>
      <w:r w:rsidRPr="00B44C19">
        <w:rPr>
          <w:color w:val="000000"/>
          <w:w w:val="108"/>
        </w:rPr>
        <w:t>р</w:t>
      </w:r>
      <w:r w:rsidRPr="00B44C19">
        <w:rPr>
          <w:color w:val="000000"/>
          <w:w w:val="101"/>
        </w:rPr>
        <w:t>а</w:t>
      </w:r>
      <w:r w:rsidRPr="00B44C19">
        <w:rPr>
          <w:color w:val="000000"/>
          <w:spacing w:val="1"/>
          <w:w w:val="102"/>
        </w:rPr>
        <w:t>н</w:t>
      </w:r>
      <w:r w:rsidRPr="00B44C19">
        <w:rPr>
          <w:color w:val="000000"/>
          <w:w w:val="106"/>
        </w:rPr>
        <w:t>ст</w:t>
      </w:r>
      <w:r w:rsidRPr="00B44C19">
        <w:rPr>
          <w:color w:val="000000"/>
          <w:w w:val="104"/>
        </w:rPr>
        <w:t>в</w:t>
      </w:r>
      <w:r w:rsidRPr="00B44C19">
        <w:rPr>
          <w:color w:val="000000"/>
          <w:w w:val="101"/>
        </w:rPr>
        <w:t>а</w:t>
      </w:r>
      <w:r w:rsidRPr="00B44C19">
        <w:rPr>
          <w:color w:val="000000"/>
          <w:spacing w:val="-2"/>
        </w:rPr>
        <w:t xml:space="preserve"> </w:t>
      </w:r>
      <w:r w:rsidRPr="00B44C19">
        <w:rPr>
          <w:color w:val="000000"/>
          <w:spacing w:val="-1"/>
          <w:w w:val="103"/>
        </w:rPr>
        <w:t>и</w:t>
      </w:r>
      <w:r w:rsidRPr="00B44C19">
        <w:rPr>
          <w:color w:val="000000"/>
          <w:spacing w:val="-3"/>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spacing w:val="1"/>
          <w:w w:val="95"/>
        </w:rPr>
        <w:t>м</w:t>
      </w:r>
      <w:r w:rsidRPr="00B44C19">
        <w:rPr>
          <w:color w:val="000000"/>
          <w:w w:val="101"/>
        </w:rPr>
        <w:t>е</w:t>
      </w:r>
      <w:r w:rsidRPr="00B44C19">
        <w:rPr>
          <w:color w:val="000000"/>
          <w:spacing w:val="-1"/>
          <w:w w:val="102"/>
        </w:rPr>
        <w:t>н</w:t>
      </w:r>
      <w:r w:rsidRPr="00B44C19">
        <w:rPr>
          <w:color w:val="000000"/>
          <w:w w:val="103"/>
        </w:rPr>
        <w:t>и</w:t>
      </w:r>
      <w:r w:rsidRPr="00B44C19">
        <w:rPr>
          <w:color w:val="000000"/>
          <w:w w:val="82"/>
        </w:rPr>
        <w:t>.</w:t>
      </w:r>
    </w:p>
    <w:p w14:paraId="147281A8"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П</w:t>
      </w:r>
      <w:r w:rsidRPr="00B44C19">
        <w:rPr>
          <w:b/>
          <w:bCs/>
          <w:color w:val="000000"/>
          <w:spacing w:val="-1"/>
          <w:w w:val="107"/>
        </w:rPr>
        <w:t>а</w:t>
      </w:r>
      <w:r w:rsidRPr="00B44C19">
        <w:rPr>
          <w:b/>
          <w:bCs/>
          <w:color w:val="000000"/>
          <w:spacing w:val="1"/>
          <w:w w:val="101"/>
        </w:rPr>
        <w:t>м</w:t>
      </w:r>
      <w:r w:rsidRPr="00B44C19">
        <w:rPr>
          <w:b/>
          <w:bCs/>
          <w:color w:val="000000"/>
          <w:spacing w:val="-1"/>
          <w:w w:val="111"/>
        </w:rPr>
        <w:t>я</w:t>
      </w:r>
      <w:r w:rsidRPr="00B44C19">
        <w:rPr>
          <w:b/>
          <w:bCs/>
          <w:color w:val="000000"/>
          <w:w w:val="119"/>
        </w:rPr>
        <w:t>т</w:t>
      </w:r>
      <w:r w:rsidRPr="00B44C19">
        <w:rPr>
          <w:b/>
          <w:bCs/>
          <w:color w:val="000000"/>
          <w:w w:val="112"/>
        </w:rPr>
        <w:t>ь</w:t>
      </w:r>
      <w:r w:rsidRPr="00B44C19">
        <w:rPr>
          <w:b/>
          <w:bCs/>
          <w:color w:val="000000"/>
          <w:w w:val="95"/>
        </w:rPr>
        <w:t>:</w:t>
      </w:r>
    </w:p>
    <w:p w14:paraId="07E4B964" w14:textId="77777777" w:rsidR="00B44C19" w:rsidRPr="00B44C19" w:rsidRDefault="00B44C19" w:rsidP="00195104">
      <w:pPr>
        <w:pStyle w:val="a7"/>
        <w:widowControl w:val="0"/>
        <w:numPr>
          <w:ilvl w:val="0"/>
          <w:numId w:val="61"/>
        </w:numPr>
        <w:tabs>
          <w:tab w:val="left" w:pos="265"/>
          <w:tab w:val="left" w:pos="1134"/>
        </w:tabs>
        <w:ind w:left="0" w:firstLine="709"/>
        <w:jc w:val="both"/>
        <w:rPr>
          <w:color w:val="000000"/>
        </w:rPr>
      </w:pPr>
      <w:r w:rsidRPr="00B44C19">
        <w:rPr>
          <w:color w:val="000000"/>
          <w:w w:val="102"/>
        </w:rPr>
        <w:t>н</w:t>
      </w:r>
      <w:r w:rsidRPr="00B44C19">
        <w:rPr>
          <w:color w:val="000000"/>
          <w:w w:val="101"/>
        </w:rPr>
        <w:t>е</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spacing w:val="1"/>
          <w:w w:val="99"/>
        </w:rPr>
        <w:t>б</w:t>
      </w:r>
      <w:r w:rsidRPr="00B44C19">
        <w:rPr>
          <w:color w:val="000000"/>
          <w:w w:val="102"/>
        </w:rPr>
        <w:t>н</w:t>
      </w:r>
      <w:r w:rsidRPr="00B44C19">
        <w:rPr>
          <w:color w:val="000000"/>
          <w:w w:val="104"/>
        </w:rPr>
        <w:t>о</w:t>
      </w:r>
      <w:r w:rsidRPr="00B44C19">
        <w:rPr>
          <w:color w:val="000000"/>
          <w:w w:val="106"/>
        </w:rPr>
        <w:t>сть</w:t>
      </w:r>
      <w:r w:rsidRPr="00B44C19">
        <w:rPr>
          <w:color w:val="000000"/>
        </w:rPr>
        <w:t xml:space="preserve"> </w:t>
      </w:r>
      <w:r w:rsidRPr="00B44C19">
        <w:rPr>
          <w:color w:val="000000"/>
          <w:w w:val="103"/>
        </w:rPr>
        <w:t>к</w:t>
      </w:r>
      <w:r w:rsidRPr="00B44C19">
        <w:rPr>
          <w:color w:val="000000"/>
          <w:spacing w:val="-3"/>
        </w:rPr>
        <w:t xml:space="preserve"> </w:t>
      </w:r>
      <w:r w:rsidRPr="00B44C19">
        <w:rPr>
          <w:color w:val="000000"/>
          <w:w w:val="102"/>
        </w:rPr>
        <w:t>ц</w:t>
      </w:r>
      <w:r w:rsidRPr="00B44C19">
        <w:rPr>
          <w:color w:val="000000"/>
          <w:w w:val="101"/>
        </w:rPr>
        <w:t>е</w:t>
      </w:r>
      <w:r w:rsidRPr="00B44C19">
        <w:rPr>
          <w:color w:val="000000"/>
          <w:w w:val="99"/>
        </w:rPr>
        <w:t>л</w:t>
      </w:r>
      <w:r w:rsidRPr="00B44C19">
        <w:rPr>
          <w:color w:val="000000"/>
          <w:w w:val="101"/>
        </w:rPr>
        <w:t>е</w:t>
      </w:r>
      <w:r w:rsidRPr="00B44C19">
        <w:rPr>
          <w:color w:val="000000"/>
          <w:w w:val="102"/>
        </w:rPr>
        <w:t>н</w:t>
      </w:r>
      <w:r w:rsidRPr="00B44C19">
        <w:rPr>
          <w:color w:val="000000"/>
          <w:w w:val="101"/>
        </w:rPr>
        <w:t>а</w:t>
      </w:r>
      <w:r w:rsidRPr="00B44C19">
        <w:rPr>
          <w:color w:val="000000"/>
          <w:w w:val="104"/>
        </w:rPr>
        <w:t>п</w:t>
      </w:r>
      <w:r w:rsidRPr="00B44C19">
        <w:rPr>
          <w:color w:val="000000"/>
          <w:w w:val="108"/>
        </w:rPr>
        <w:t>р</w:t>
      </w:r>
      <w:r w:rsidRPr="00B44C19">
        <w:rPr>
          <w:color w:val="000000"/>
          <w:w w:val="101"/>
        </w:rPr>
        <w:t>а</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4"/>
        </w:rPr>
        <w:t>о</w:t>
      </w:r>
      <w:r w:rsidRPr="00B44C19">
        <w:rPr>
          <w:color w:val="000000"/>
          <w:w w:val="95"/>
        </w:rPr>
        <w:t>м</w:t>
      </w:r>
      <w:r w:rsidRPr="00B44C19">
        <w:rPr>
          <w:color w:val="000000"/>
          <w:spacing w:val="-1"/>
          <w:w w:val="104"/>
        </w:rPr>
        <w:t>у</w:t>
      </w:r>
      <w:r w:rsidRPr="00B44C19">
        <w:rPr>
          <w:color w:val="000000"/>
        </w:rPr>
        <w:t xml:space="preserve"> </w:t>
      </w:r>
      <w:r w:rsidRPr="00B44C19">
        <w:rPr>
          <w:color w:val="000000"/>
          <w:w w:val="102"/>
        </w:rPr>
        <w:t>з</w:t>
      </w:r>
      <w:r w:rsidRPr="00B44C19">
        <w:rPr>
          <w:color w:val="000000"/>
          <w:spacing w:val="-3"/>
          <w:w w:val="101"/>
        </w:rPr>
        <w:t>а</w:t>
      </w:r>
      <w:r w:rsidRPr="00B44C19">
        <w:rPr>
          <w:color w:val="000000"/>
          <w:spacing w:val="-1"/>
          <w:w w:val="104"/>
        </w:rPr>
        <w:t>по</w:t>
      </w:r>
      <w:r w:rsidRPr="00B44C19">
        <w:rPr>
          <w:color w:val="000000"/>
          <w:spacing w:val="-2"/>
          <w:w w:val="95"/>
        </w:rPr>
        <w:t>м</w:t>
      </w:r>
      <w:r w:rsidRPr="00B44C19">
        <w:rPr>
          <w:color w:val="000000"/>
          <w:spacing w:val="-1"/>
          <w:w w:val="103"/>
        </w:rPr>
        <w:t>и</w:t>
      </w:r>
      <w:r w:rsidRPr="00B44C19">
        <w:rPr>
          <w:color w:val="000000"/>
          <w:spacing w:val="-1"/>
          <w:w w:val="102"/>
        </w:rPr>
        <w:t>н</w:t>
      </w:r>
      <w:r w:rsidRPr="00B44C19">
        <w:rPr>
          <w:color w:val="000000"/>
          <w:spacing w:val="-1"/>
          <w:w w:val="101"/>
        </w:rPr>
        <w:t>а</w:t>
      </w:r>
      <w:r w:rsidRPr="00B44C19">
        <w:rPr>
          <w:color w:val="000000"/>
          <w:spacing w:val="-1"/>
          <w:w w:val="102"/>
        </w:rPr>
        <w:t>н</w:t>
      </w:r>
      <w:r w:rsidRPr="00B44C19">
        <w:rPr>
          <w:color w:val="000000"/>
          <w:spacing w:val="-1"/>
          <w:w w:val="103"/>
        </w:rPr>
        <w:t>и</w:t>
      </w:r>
      <w:r w:rsidRPr="00B44C19">
        <w:rPr>
          <w:color w:val="000000"/>
          <w:spacing w:val="-1"/>
          <w:w w:val="98"/>
        </w:rPr>
        <w:t>ю</w:t>
      </w:r>
      <w:r w:rsidRPr="00B44C19">
        <w:rPr>
          <w:color w:val="000000"/>
          <w:spacing w:val="-1"/>
        </w:rPr>
        <w:t>;</w:t>
      </w:r>
      <w:r w:rsidRPr="00B44C19">
        <w:rPr>
          <w:color w:val="000000"/>
        </w:rPr>
        <w:t xml:space="preserve"> </w:t>
      </w:r>
    </w:p>
    <w:p w14:paraId="6CA8DD02" w14:textId="77777777" w:rsidR="00B44C19" w:rsidRPr="00B44C19" w:rsidRDefault="00B44C19" w:rsidP="00195104">
      <w:pPr>
        <w:pStyle w:val="a7"/>
        <w:widowControl w:val="0"/>
        <w:numPr>
          <w:ilvl w:val="0"/>
          <w:numId w:val="61"/>
        </w:numPr>
        <w:tabs>
          <w:tab w:val="left" w:pos="265"/>
          <w:tab w:val="left" w:pos="1134"/>
        </w:tabs>
        <w:ind w:left="0" w:firstLine="709"/>
        <w:jc w:val="both"/>
        <w:rPr>
          <w:color w:val="000000"/>
          <w:spacing w:val="-2"/>
        </w:rPr>
      </w:pPr>
      <w:r w:rsidRPr="00B44C19">
        <w:rPr>
          <w:color w:val="000000"/>
          <w:w w:val="102"/>
        </w:rPr>
        <w:t>з</w:t>
      </w:r>
      <w:r w:rsidRPr="00B44C19">
        <w:rPr>
          <w:color w:val="000000"/>
          <w:spacing w:val="-1"/>
          <w:w w:val="101"/>
        </w:rPr>
        <w:t>а</w:t>
      </w:r>
      <w:r w:rsidRPr="00B44C19">
        <w:rPr>
          <w:color w:val="000000"/>
          <w:w w:val="95"/>
        </w:rPr>
        <w:t>м</w:t>
      </w:r>
      <w:r w:rsidRPr="00B44C19">
        <w:rPr>
          <w:color w:val="000000"/>
          <w:w w:val="101"/>
        </w:rPr>
        <w:t>е</w:t>
      </w:r>
      <w:r w:rsidRPr="00B44C19">
        <w:rPr>
          <w:color w:val="000000"/>
          <w:w w:val="95"/>
        </w:rPr>
        <w:t>д</w:t>
      </w:r>
      <w:r w:rsidRPr="00B44C19">
        <w:rPr>
          <w:color w:val="000000"/>
          <w:w w:val="99"/>
        </w:rPr>
        <w:t>л</w:t>
      </w:r>
      <w:r w:rsidRPr="00B44C19">
        <w:rPr>
          <w:color w:val="000000"/>
          <w:w w:val="101"/>
        </w:rPr>
        <w:t>е</w:t>
      </w:r>
      <w:r w:rsidRPr="00B44C19">
        <w:rPr>
          <w:color w:val="000000"/>
          <w:w w:val="102"/>
        </w:rPr>
        <w:t>нн</w:t>
      </w:r>
      <w:r w:rsidRPr="00B44C19">
        <w:rPr>
          <w:color w:val="000000"/>
        </w:rPr>
        <w:t>ы</w:t>
      </w:r>
      <w:r w:rsidRPr="00B44C19">
        <w:rPr>
          <w:color w:val="000000"/>
          <w:w w:val="103"/>
        </w:rPr>
        <w:t>й</w:t>
      </w:r>
      <w:r w:rsidRPr="00B44C19">
        <w:rPr>
          <w:color w:val="000000"/>
          <w:spacing w:val="-1"/>
        </w:rPr>
        <w:t xml:space="preserve"> </w:t>
      </w:r>
      <w:r w:rsidRPr="00B44C19">
        <w:rPr>
          <w:color w:val="000000"/>
          <w:w w:val="106"/>
        </w:rPr>
        <w:t>т</w:t>
      </w:r>
      <w:r w:rsidRPr="00B44C19">
        <w:rPr>
          <w:color w:val="000000"/>
          <w:w w:val="101"/>
        </w:rPr>
        <w:t>е</w:t>
      </w:r>
      <w:r w:rsidRPr="00B44C19">
        <w:rPr>
          <w:color w:val="000000"/>
          <w:w w:val="95"/>
        </w:rPr>
        <w:t>м</w:t>
      </w:r>
      <w:r w:rsidRPr="00B44C19">
        <w:rPr>
          <w:color w:val="000000"/>
          <w:spacing w:val="-1"/>
          <w:w w:val="104"/>
        </w:rPr>
        <w:t>п</w:t>
      </w:r>
      <w:r w:rsidRPr="00B44C19">
        <w:rPr>
          <w:color w:val="000000"/>
          <w:spacing w:val="-2"/>
        </w:rPr>
        <w:t xml:space="preserve"> </w:t>
      </w:r>
      <w:r w:rsidRPr="00B44C19">
        <w:rPr>
          <w:color w:val="000000"/>
          <w:w w:val="104"/>
        </w:rPr>
        <w:t>у</w:t>
      </w:r>
      <w:r w:rsidRPr="00B44C19">
        <w:rPr>
          <w:color w:val="000000"/>
          <w:w w:val="106"/>
        </w:rPr>
        <w:t>с</w:t>
      </w:r>
      <w:r w:rsidRPr="00B44C19">
        <w:rPr>
          <w:color w:val="000000"/>
          <w:w w:val="104"/>
        </w:rPr>
        <w:t>во</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102"/>
        </w:rPr>
        <w:t>н</w:t>
      </w:r>
      <w:r w:rsidRPr="00B44C19">
        <w:rPr>
          <w:color w:val="000000"/>
          <w:w w:val="104"/>
        </w:rPr>
        <w:t>ово</w:t>
      </w:r>
      <w:r w:rsidRPr="00B44C19">
        <w:rPr>
          <w:color w:val="000000"/>
          <w:w w:val="112"/>
        </w:rPr>
        <w:t>г</w:t>
      </w:r>
      <w:r w:rsidRPr="00B44C19">
        <w:rPr>
          <w:color w:val="000000"/>
          <w:w w:val="104"/>
        </w:rPr>
        <w:t>о</w:t>
      </w:r>
      <w:r w:rsidRPr="00B44C19">
        <w:rPr>
          <w:color w:val="000000"/>
          <w:spacing w:val="-2"/>
        </w:rPr>
        <w:t xml:space="preserve"> </w:t>
      </w:r>
      <w:r w:rsidRPr="00B44C19">
        <w:rPr>
          <w:color w:val="000000"/>
          <w:spacing w:val="-1"/>
          <w:w w:val="95"/>
        </w:rPr>
        <w:t>м</w:t>
      </w:r>
      <w:r w:rsidRPr="00B44C19">
        <w:rPr>
          <w:color w:val="000000"/>
          <w:spacing w:val="-1"/>
          <w:w w:val="101"/>
        </w:rPr>
        <w:t>а</w:t>
      </w:r>
      <w:r w:rsidRPr="00B44C19">
        <w:rPr>
          <w:color w:val="000000"/>
          <w:spacing w:val="-1"/>
          <w:w w:val="106"/>
        </w:rPr>
        <w:t>т</w:t>
      </w:r>
      <w:r w:rsidRPr="00B44C19">
        <w:rPr>
          <w:color w:val="000000"/>
          <w:spacing w:val="-1"/>
          <w:w w:val="101"/>
        </w:rPr>
        <w:t>е</w:t>
      </w:r>
      <w:r w:rsidRPr="00B44C19">
        <w:rPr>
          <w:color w:val="000000"/>
          <w:spacing w:val="-1"/>
          <w:w w:val="108"/>
        </w:rPr>
        <w:t>р</w:t>
      </w:r>
      <w:r w:rsidRPr="00B44C19">
        <w:rPr>
          <w:color w:val="000000"/>
          <w:spacing w:val="-1"/>
          <w:w w:val="103"/>
        </w:rPr>
        <w:t>и</w:t>
      </w:r>
      <w:r w:rsidRPr="00B44C19">
        <w:rPr>
          <w:color w:val="000000"/>
          <w:spacing w:val="-2"/>
          <w:w w:val="101"/>
        </w:rPr>
        <w:t>а</w:t>
      </w:r>
      <w:r w:rsidRPr="00B44C19">
        <w:rPr>
          <w:color w:val="000000"/>
          <w:spacing w:val="-1"/>
          <w:w w:val="99"/>
        </w:rPr>
        <w:t>л</w:t>
      </w:r>
      <w:r w:rsidRPr="00B44C19">
        <w:rPr>
          <w:color w:val="000000"/>
          <w:spacing w:val="-1"/>
          <w:w w:val="101"/>
        </w:rPr>
        <w:t>а</w:t>
      </w:r>
      <w:r w:rsidRPr="00B44C19">
        <w:rPr>
          <w:color w:val="000000"/>
          <w:spacing w:val="-2"/>
        </w:rPr>
        <w:t>;</w:t>
      </w:r>
    </w:p>
    <w:p w14:paraId="253391F6" w14:textId="77777777" w:rsidR="00B44C19" w:rsidRPr="00B44C19" w:rsidRDefault="00B44C19" w:rsidP="00195104">
      <w:pPr>
        <w:pStyle w:val="a7"/>
        <w:widowControl w:val="0"/>
        <w:numPr>
          <w:ilvl w:val="0"/>
          <w:numId w:val="61"/>
        </w:numPr>
        <w:tabs>
          <w:tab w:val="left" w:pos="265"/>
          <w:tab w:val="left" w:pos="1134"/>
        </w:tabs>
        <w:ind w:left="0" w:firstLine="709"/>
        <w:jc w:val="both"/>
        <w:rPr>
          <w:color w:val="000000"/>
        </w:rPr>
      </w:pPr>
      <w:r w:rsidRPr="00B44C19">
        <w:rPr>
          <w:color w:val="000000"/>
          <w:w w:val="102"/>
        </w:rPr>
        <w:t>н</w:t>
      </w:r>
      <w:r w:rsidRPr="00B44C19">
        <w:rPr>
          <w:color w:val="000000"/>
          <w:w w:val="103"/>
        </w:rPr>
        <w:t>и</w:t>
      </w:r>
      <w:r w:rsidRPr="00B44C19">
        <w:rPr>
          <w:color w:val="000000"/>
          <w:w w:val="102"/>
        </w:rPr>
        <w:t>з</w:t>
      </w:r>
      <w:r w:rsidRPr="00B44C19">
        <w:rPr>
          <w:color w:val="000000"/>
          <w:w w:val="103"/>
        </w:rPr>
        <w:t>кий</w:t>
      </w:r>
      <w:r w:rsidRPr="00B44C19">
        <w:rPr>
          <w:color w:val="000000"/>
          <w:spacing w:val="-3"/>
        </w:rPr>
        <w:t xml:space="preserve"> </w:t>
      </w:r>
      <w:r w:rsidRPr="00B44C19">
        <w:rPr>
          <w:color w:val="000000"/>
          <w:w w:val="104"/>
        </w:rPr>
        <w:t>о</w:t>
      </w:r>
      <w:r w:rsidRPr="00B44C19">
        <w:rPr>
          <w:color w:val="000000"/>
          <w:w w:val="99"/>
        </w:rPr>
        <w:t>б</w:t>
      </w:r>
      <w:r w:rsidRPr="00B44C19">
        <w:rPr>
          <w:color w:val="000000"/>
          <w:spacing w:val="1"/>
          <w:w w:val="108"/>
        </w:rPr>
        <w:t>ъ</w:t>
      </w:r>
      <w:r w:rsidRPr="00B44C19">
        <w:rPr>
          <w:color w:val="000000"/>
          <w:w w:val="101"/>
        </w:rPr>
        <w:t>е</w:t>
      </w:r>
      <w:r w:rsidRPr="00B44C19">
        <w:rPr>
          <w:color w:val="000000"/>
          <w:w w:val="95"/>
        </w:rPr>
        <w:t>м</w:t>
      </w:r>
      <w:r w:rsidRPr="00B44C19">
        <w:rPr>
          <w:color w:val="000000"/>
          <w:spacing w:val="-2"/>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w w:val="105"/>
        </w:rPr>
        <w:t>я</w:t>
      </w:r>
      <w:r w:rsidRPr="00B44C19">
        <w:rPr>
          <w:color w:val="000000"/>
          <w:w w:val="106"/>
        </w:rPr>
        <w:t>т</w:t>
      </w:r>
      <w:r w:rsidRPr="00B44C19">
        <w:rPr>
          <w:color w:val="000000"/>
          <w:w w:val="103"/>
        </w:rPr>
        <w:t>и</w:t>
      </w:r>
      <w:r w:rsidRPr="00B44C19">
        <w:rPr>
          <w:color w:val="000000"/>
          <w:spacing w:val="-2"/>
        </w:rPr>
        <w:t xml:space="preserve"> </w:t>
      </w:r>
      <w:r w:rsidRPr="00B44C19">
        <w:rPr>
          <w:color w:val="000000"/>
          <w:w w:val="94"/>
        </w:rPr>
        <w:t>(</w:t>
      </w:r>
      <w:r w:rsidRPr="00B44C19">
        <w:rPr>
          <w:color w:val="000000"/>
          <w:w w:val="101"/>
        </w:rPr>
        <w:t>1</w:t>
      </w:r>
      <w:r w:rsidRPr="00B44C19">
        <w:rPr>
          <w:color w:val="000000"/>
        </w:rPr>
        <w:t>-</w:t>
      </w:r>
      <w:r w:rsidRPr="00B44C19">
        <w:rPr>
          <w:color w:val="000000"/>
          <w:spacing w:val="1"/>
          <w:w w:val="101"/>
        </w:rPr>
        <w:t>3</w:t>
      </w:r>
      <w:r w:rsidRPr="00B44C19">
        <w:rPr>
          <w:color w:val="000000"/>
          <w:spacing w:val="-3"/>
        </w:rPr>
        <w:t xml:space="preserve"> </w:t>
      </w:r>
      <w:r w:rsidRPr="00B44C19">
        <w:rPr>
          <w:color w:val="000000"/>
          <w:spacing w:val="-1"/>
          <w:w w:val="104"/>
        </w:rPr>
        <w:t>о</w:t>
      </w:r>
      <w:r w:rsidRPr="00B44C19">
        <w:rPr>
          <w:color w:val="000000"/>
          <w:spacing w:val="-2"/>
          <w:w w:val="99"/>
        </w:rPr>
        <w:t>б</w:t>
      </w:r>
      <w:r w:rsidRPr="00B44C19">
        <w:rPr>
          <w:color w:val="000000"/>
          <w:spacing w:val="-1"/>
          <w:w w:val="108"/>
        </w:rPr>
        <w:t>ъ</w:t>
      </w:r>
      <w:r w:rsidRPr="00B44C19">
        <w:rPr>
          <w:color w:val="000000"/>
          <w:spacing w:val="-1"/>
          <w:w w:val="101"/>
        </w:rPr>
        <w:t>е</w:t>
      </w:r>
      <w:r w:rsidRPr="00B44C19">
        <w:rPr>
          <w:color w:val="000000"/>
          <w:spacing w:val="-1"/>
          <w:w w:val="103"/>
        </w:rPr>
        <w:t>к</w:t>
      </w:r>
      <w:r w:rsidRPr="00B44C19">
        <w:rPr>
          <w:color w:val="000000"/>
          <w:spacing w:val="1"/>
          <w:w w:val="106"/>
        </w:rPr>
        <w:t>т</w:t>
      </w:r>
      <w:r w:rsidRPr="00B44C19">
        <w:rPr>
          <w:color w:val="000000"/>
          <w:spacing w:val="-2"/>
          <w:w w:val="101"/>
        </w:rPr>
        <w:t>а</w:t>
      </w:r>
      <w:r w:rsidRPr="00B44C19">
        <w:rPr>
          <w:color w:val="000000"/>
          <w:spacing w:val="-1"/>
          <w:w w:val="94"/>
        </w:rPr>
        <w:t>)</w:t>
      </w:r>
      <w:r w:rsidRPr="00B44C19">
        <w:rPr>
          <w:color w:val="000000"/>
          <w:spacing w:val="-1"/>
        </w:rPr>
        <w:t>;</w:t>
      </w:r>
      <w:r w:rsidRPr="00B44C19">
        <w:rPr>
          <w:color w:val="000000"/>
        </w:rPr>
        <w:t xml:space="preserve"> </w:t>
      </w:r>
    </w:p>
    <w:p w14:paraId="46734423" w14:textId="77777777" w:rsidR="00B44C19" w:rsidRPr="00B44C19" w:rsidRDefault="00B44C19" w:rsidP="00195104">
      <w:pPr>
        <w:pStyle w:val="a7"/>
        <w:widowControl w:val="0"/>
        <w:numPr>
          <w:ilvl w:val="0"/>
          <w:numId w:val="61"/>
        </w:numPr>
        <w:tabs>
          <w:tab w:val="left" w:pos="265"/>
          <w:tab w:val="left" w:pos="1134"/>
        </w:tabs>
        <w:ind w:left="0" w:firstLine="709"/>
        <w:jc w:val="both"/>
        <w:rPr>
          <w:color w:val="000000"/>
          <w:spacing w:val="-2"/>
        </w:rPr>
      </w:pPr>
      <w:r w:rsidRPr="00B44C19">
        <w:rPr>
          <w:color w:val="000000"/>
          <w:w w:val="106"/>
        </w:rPr>
        <w:t>с</w:t>
      </w:r>
      <w:r w:rsidRPr="00B44C19">
        <w:rPr>
          <w:color w:val="000000"/>
          <w:w w:val="99"/>
        </w:rPr>
        <w:t>л</w:t>
      </w:r>
      <w:r w:rsidRPr="00B44C19">
        <w:rPr>
          <w:color w:val="000000"/>
          <w:w w:val="101"/>
        </w:rPr>
        <w:t>а</w:t>
      </w:r>
      <w:r w:rsidRPr="00B44C19">
        <w:rPr>
          <w:color w:val="000000"/>
          <w:w w:val="99"/>
        </w:rPr>
        <w:t>б</w:t>
      </w:r>
      <w:r w:rsidRPr="00B44C19">
        <w:rPr>
          <w:color w:val="000000"/>
          <w:w w:val="104"/>
        </w:rPr>
        <w:t>о</w:t>
      </w:r>
      <w:r w:rsidRPr="00B44C19">
        <w:rPr>
          <w:color w:val="000000"/>
          <w:w w:val="106"/>
        </w:rPr>
        <w:t>сть</w:t>
      </w:r>
      <w:r w:rsidRPr="00B44C19">
        <w:rPr>
          <w:color w:val="000000"/>
          <w:spacing w:val="-1"/>
        </w:rPr>
        <w:t xml:space="preserve"> </w:t>
      </w:r>
      <w:r w:rsidRPr="00B44C19">
        <w:rPr>
          <w:color w:val="000000"/>
          <w:spacing w:val="-1"/>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rPr>
        <w:t xml:space="preserve"> </w:t>
      </w:r>
      <w:r w:rsidRPr="00B44C19">
        <w:rPr>
          <w:color w:val="000000"/>
          <w:spacing w:val="-1"/>
          <w:w w:val="104"/>
        </w:rPr>
        <w:t>п</w:t>
      </w:r>
      <w:r w:rsidRPr="00B44C19">
        <w:rPr>
          <w:color w:val="000000"/>
          <w:spacing w:val="-2"/>
          <w:w w:val="101"/>
        </w:rPr>
        <w:t>а</w:t>
      </w:r>
      <w:r w:rsidRPr="00B44C19">
        <w:rPr>
          <w:color w:val="000000"/>
          <w:spacing w:val="-2"/>
          <w:w w:val="95"/>
        </w:rPr>
        <w:t>м</w:t>
      </w:r>
      <w:r w:rsidRPr="00B44C19">
        <w:rPr>
          <w:color w:val="000000"/>
          <w:spacing w:val="-2"/>
          <w:w w:val="105"/>
        </w:rPr>
        <w:t>я</w:t>
      </w:r>
      <w:r w:rsidRPr="00B44C19">
        <w:rPr>
          <w:color w:val="000000"/>
          <w:spacing w:val="-2"/>
          <w:w w:val="106"/>
        </w:rPr>
        <w:t>т</w:t>
      </w:r>
      <w:r w:rsidRPr="00B44C19">
        <w:rPr>
          <w:color w:val="000000"/>
          <w:spacing w:val="-2"/>
          <w:w w:val="103"/>
        </w:rPr>
        <w:t>и</w:t>
      </w:r>
      <w:r w:rsidRPr="00B44C19">
        <w:rPr>
          <w:color w:val="000000"/>
          <w:spacing w:val="-2"/>
        </w:rPr>
        <w:t>;</w:t>
      </w:r>
    </w:p>
    <w:p w14:paraId="4F09CE47" w14:textId="77777777" w:rsidR="00B44C19" w:rsidRPr="00B44C19" w:rsidRDefault="00B44C19" w:rsidP="00195104">
      <w:pPr>
        <w:pStyle w:val="a7"/>
        <w:widowControl w:val="0"/>
        <w:numPr>
          <w:ilvl w:val="0"/>
          <w:numId w:val="61"/>
        </w:numPr>
        <w:tabs>
          <w:tab w:val="left" w:pos="265"/>
          <w:tab w:val="left" w:pos="1134"/>
        </w:tabs>
        <w:ind w:left="0" w:firstLine="709"/>
        <w:jc w:val="both"/>
        <w:rPr>
          <w:color w:val="000000"/>
          <w:spacing w:val="-1"/>
        </w:rPr>
      </w:pPr>
      <w:r w:rsidRPr="00B44C19">
        <w:rPr>
          <w:color w:val="000000"/>
          <w:w w:val="102"/>
        </w:rPr>
        <w:t>н</w:t>
      </w:r>
      <w:r w:rsidRPr="00B44C19">
        <w:rPr>
          <w:color w:val="000000"/>
          <w:w w:val="103"/>
        </w:rPr>
        <w:t>и</w:t>
      </w:r>
      <w:r w:rsidRPr="00B44C19">
        <w:rPr>
          <w:color w:val="000000"/>
          <w:w w:val="102"/>
        </w:rPr>
        <w:t>з</w:t>
      </w:r>
      <w:r w:rsidRPr="00B44C19">
        <w:rPr>
          <w:color w:val="000000"/>
          <w:w w:val="103"/>
        </w:rPr>
        <w:t>к</w:t>
      </w:r>
      <w:r w:rsidRPr="00B44C19">
        <w:rPr>
          <w:color w:val="000000"/>
          <w:w w:val="101"/>
        </w:rPr>
        <w:t>а</w:t>
      </w:r>
      <w:r w:rsidRPr="00B44C19">
        <w:rPr>
          <w:color w:val="000000"/>
          <w:w w:val="105"/>
        </w:rPr>
        <w:t>я</w:t>
      </w:r>
      <w:r w:rsidRPr="00B44C19">
        <w:rPr>
          <w:color w:val="000000"/>
          <w:spacing w:val="-2"/>
        </w:rPr>
        <w:t xml:space="preserve"> </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4"/>
        </w:rPr>
        <w:t>о</w:t>
      </w:r>
      <w:r w:rsidRPr="00B44C19">
        <w:rPr>
          <w:color w:val="000000"/>
          <w:spacing w:val="1"/>
          <w:w w:val="106"/>
        </w:rPr>
        <w:t>с</w:t>
      </w:r>
      <w:r w:rsidRPr="00B44C19">
        <w:rPr>
          <w:color w:val="000000"/>
          <w:w w:val="106"/>
        </w:rPr>
        <w:t>ть</w:t>
      </w:r>
      <w:r w:rsidRPr="00B44C19">
        <w:rPr>
          <w:color w:val="000000"/>
          <w:spacing w:val="-1"/>
        </w:rPr>
        <w:t xml:space="preserve"> </w:t>
      </w:r>
      <w:r w:rsidRPr="00B44C19">
        <w:rPr>
          <w:color w:val="000000"/>
          <w:w w:val="104"/>
        </w:rPr>
        <w:t>во</w:t>
      </w:r>
      <w:r w:rsidRPr="00B44C19">
        <w:rPr>
          <w:color w:val="000000"/>
          <w:spacing w:val="-1"/>
          <w:w w:val="106"/>
        </w:rPr>
        <w:t>с</w:t>
      </w:r>
      <w:r w:rsidRPr="00B44C19">
        <w:rPr>
          <w:color w:val="000000"/>
          <w:w w:val="104"/>
        </w:rPr>
        <w:t>п</w:t>
      </w:r>
      <w:r w:rsidRPr="00B44C19">
        <w:rPr>
          <w:color w:val="000000"/>
          <w:spacing w:val="-1"/>
          <w:w w:val="108"/>
        </w:rPr>
        <w:t>р</w:t>
      </w:r>
      <w:r w:rsidRPr="00B44C19">
        <w:rPr>
          <w:color w:val="000000"/>
          <w:spacing w:val="-1"/>
          <w:w w:val="104"/>
        </w:rPr>
        <w:t>о</w:t>
      </w:r>
      <w:r w:rsidRPr="00B44C19">
        <w:rPr>
          <w:color w:val="000000"/>
          <w:w w:val="103"/>
        </w:rPr>
        <w:t>и</w:t>
      </w:r>
      <w:r w:rsidRPr="00B44C19">
        <w:rPr>
          <w:color w:val="000000"/>
          <w:spacing w:val="-1"/>
          <w:w w:val="102"/>
        </w:rPr>
        <w:t>з</w:t>
      </w:r>
      <w:r w:rsidRPr="00B44C19">
        <w:rPr>
          <w:color w:val="000000"/>
          <w:w w:val="104"/>
        </w:rPr>
        <w:t>в</w:t>
      </w:r>
      <w:r w:rsidRPr="00B44C19">
        <w:rPr>
          <w:color w:val="000000"/>
          <w:spacing w:val="-1"/>
          <w:w w:val="101"/>
        </w:rPr>
        <w:t>е</w:t>
      </w:r>
      <w:r w:rsidRPr="00B44C19">
        <w:rPr>
          <w:color w:val="000000"/>
          <w:spacing w:val="-1"/>
          <w:w w:val="95"/>
        </w:rPr>
        <w:t>д</w:t>
      </w:r>
      <w:r w:rsidRPr="00B44C19">
        <w:rPr>
          <w:color w:val="000000"/>
          <w:w w:val="101"/>
        </w:rPr>
        <w:t>е</w:t>
      </w:r>
      <w:r w:rsidRPr="00B44C19">
        <w:rPr>
          <w:color w:val="000000"/>
          <w:spacing w:val="-2"/>
          <w:w w:val="102"/>
        </w:rPr>
        <w:t>н</w:t>
      </w:r>
      <w:r w:rsidRPr="00B44C19">
        <w:rPr>
          <w:color w:val="000000"/>
          <w:spacing w:val="-1"/>
          <w:w w:val="103"/>
        </w:rPr>
        <w:t>и</w:t>
      </w:r>
      <w:r w:rsidRPr="00B44C19">
        <w:rPr>
          <w:color w:val="000000"/>
          <w:w w:val="105"/>
        </w:rPr>
        <w:t>я</w:t>
      </w:r>
      <w:r w:rsidRPr="00B44C19">
        <w:rPr>
          <w:color w:val="000000"/>
          <w:spacing w:val="-1"/>
        </w:rPr>
        <w:t>;</w:t>
      </w:r>
    </w:p>
    <w:p w14:paraId="463B5249" w14:textId="77777777" w:rsidR="00B44C19" w:rsidRPr="00B44C19" w:rsidRDefault="00B44C19" w:rsidP="00195104">
      <w:pPr>
        <w:pStyle w:val="a7"/>
        <w:widowControl w:val="0"/>
        <w:numPr>
          <w:ilvl w:val="0"/>
          <w:numId w:val="61"/>
        </w:numPr>
        <w:tabs>
          <w:tab w:val="left" w:pos="265"/>
          <w:tab w:val="left" w:pos="1134"/>
        </w:tabs>
        <w:ind w:left="0" w:firstLine="709"/>
        <w:jc w:val="both"/>
        <w:rPr>
          <w:color w:val="000000"/>
          <w:spacing w:val="-1"/>
        </w:rPr>
      </w:pPr>
      <w:r w:rsidRPr="00B44C19">
        <w:rPr>
          <w:color w:val="000000"/>
          <w:w w:val="106"/>
        </w:rPr>
        <w:t>с</w:t>
      </w:r>
      <w:r w:rsidRPr="00B44C19">
        <w:rPr>
          <w:color w:val="000000"/>
          <w:w w:val="102"/>
        </w:rPr>
        <w:t>н</w:t>
      </w:r>
      <w:r w:rsidRPr="00B44C19">
        <w:rPr>
          <w:color w:val="000000"/>
          <w:w w:val="103"/>
        </w:rPr>
        <w:t>и</w:t>
      </w:r>
      <w:r w:rsidRPr="00B44C19">
        <w:rPr>
          <w:color w:val="000000"/>
          <w:spacing w:val="-1"/>
          <w:w w:val="97"/>
        </w:rPr>
        <w:t>ж</w:t>
      </w:r>
      <w:r w:rsidRPr="00B44C19">
        <w:rPr>
          <w:color w:val="000000"/>
          <w:w w:val="101"/>
        </w:rPr>
        <w:t>е</w:t>
      </w:r>
      <w:r w:rsidRPr="00B44C19">
        <w:rPr>
          <w:color w:val="000000"/>
          <w:spacing w:val="-1"/>
          <w:w w:val="102"/>
        </w:rPr>
        <w:t>н</w:t>
      </w:r>
      <w:r w:rsidRPr="00B44C19">
        <w:rPr>
          <w:color w:val="000000"/>
          <w:w w:val="102"/>
        </w:rPr>
        <w:t>н</w:t>
      </w:r>
      <w:r w:rsidRPr="00B44C19">
        <w:rPr>
          <w:color w:val="000000"/>
          <w:spacing w:val="1"/>
          <w:w w:val="101"/>
        </w:rPr>
        <w:t>а</w:t>
      </w:r>
      <w:r w:rsidRPr="00B44C19">
        <w:rPr>
          <w:color w:val="000000"/>
          <w:w w:val="105"/>
        </w:rPr>
        <w:t>я</w:t>
      </w:r>
      <w:r w:rsidRPr="00B44C19">
        <w:rPr>
          <w:color w:val="000000"/>
          <w:spacing w:val="-3"/>
        </w:rPr>
        <w:t xml:space="preserve"> </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spacing w:val="-1"/>
          <w:w w:val="99"/>
        </w:rPr>
        <w:t>б</w:t>
      </w:r>
      <w:r w:rsidRPr="00B44C19">
        <w:rPr>
          <w:color w:val="000000"/>
          <w:w w:val="102"/>
        </w:rPr>
        <w:t>н</w:t>
      </w:r>
      <w:r w:rsidRPr="00B44C19">
        <w:rPr>
          <w:color w:val="000000"/>
          <w:w w:val="104"/>
        </w:rPr>
        <w:t>о</w:t>
      </w:r>
      <w:r w:rsidRPr="00B44C19">
        <w:rPr>
          <w:color w:val="000000"/>
          <w:w w:val="106"/>
        </w:rPr>
        <w:t>сть</w:t>
      </w:r>
      <w:r w:rsidRPr="00B44C19">
        <w:rPr>
          <w:color w:val="000000"/>
          <w:spacing w:val="-1"/>
        </w:rPr>
        <w:t xml:space="preserve"> </w:t>
      </w:r>
      <w:r w:rsidRPr="00B44C19">
        <w:rPr>
          <w:color w:val="000000"/>
          <w:w w:val="103"/>
        </w:rPr>
        <w:t>к</w:t>
      </w:r>
      <w:r w:rsidRPr="00B44C19">
        <w:rPr>
          <w:color w:val="000000"/>
          <w:spacing w:val="-3"/>
        </w:rPr>
        <w:t xml:space="preserve"> </w:t>
      </w:r>
      <w:r w:rsidRPr="00B44C19">
        <w:rPr>
          <w:color w:val="000000"/>
          <w:spacing w:val="-1"/>
          <w:w w:val="99"/>
        </w:rPr>
        <w:t>л</w:t>
      </w:r>
      <w:r w:rsidRPr="00B44C19">
        <w:rPr>
          <w:color w:val="000000"/>
          <w:w w:val="104"/>
        </w:rPr>
        <w:t>о</w:t>
      </w:r>
      <w:r w:rsidRPr="00B44C19">
        <w:rPr>
          <w:color w:val="000000"/>
          <w:w w:val="112"/>
        </w:rPr>
        <w:t>г</w:t>
      </w:r>
      <w:r w:rsidRPr="00B44C19">
        <w:rPr>
          <w:color w:val="000000"/>
          <w:spacing w:val="1"/>
          <w:w w:val="103"/>
        </w:rPr>
        <w:t>и</w:t>
      </w:r>
      <w:r w:rsidRPr="00B44C19">
        <w:rPr>
          <w:color w:val="000000"/>
          <w:spacing w:val="-1"/>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95"/>
        </w:rPr>
        <w:t>м</w:t>
      </w:r>
      <w:r w:rsidRPr="00B44C19">
        <w:rPr>
          <w:color w:val="000000"/>
          <w:w w:val="104"/>
        </w:rPr>
        <w:t>у</w:t>
      </w:r>
      <w:r w:rsidRPr="00B44C19">
        <w:rPr>
          <w:color w:val="000000"/>
          <w:spacing w:val="-1"/>
        </w:rPr>
        <w:t xml:space="preserve"> </w:t>
      </w:r>
      <w:r w:rsidRPr="00B44C19">
        <w:rPr>
          <w:color w:val="000000"/>
          <w:spacing w:val="-1"/>
          <w:w w:val="102"/>
        </w:rPr>
        <w:t>з</w:t>
      </w:r>
      <w:r w:rsidRPr="00B44C19">
        <w:rPr>
          <w:color w:val="000000"/>
          <w:spacing w:val="-1"/>
          <w:w w:val="101"/>
        </w:rPr>
        <w:t>а</w:t>
      </w:r>
      <w:r w:rsidRPr="00B44C19">
        <w:rPr>
          <w:color w:val="000000"/>
          <w:spacing w:val="-1"/>
          <w:w w:val="104"/>
        </w:rPr>
        <w:t>п</w:t>
      </w:r>
      <w:r w:rsidRPr="00B44C19">
        <w:rPr>
          <w:color w:val="000000"/>
          <w:spacing w:val="-2"/>
          <w:w w:val="104"/>
        </w:rPr>
        <w:t>о</w:t>
      </w:r>
      <w:r w:rsidRPr="00B44C19">
        <w:rPr>
          <w:color w:val="000000"/>
          <w:w w:val="95"/>
        </w:rPr>
        <w:t>м</w:t>
      </w:r>
      <w:r w:rsidRPr="00B44C19">
        <w:rPr>
          <w:color w:val="000000"/>
          <w:spacing w:val="-1"/>
          <w:w w:val="103"/>
        </w:rPr>
        <w:t>и</w:t>
      </w:r>
      <w:r w:rsidRPr="00B44C19">
        <w:rPr>
          <w:color w:val="000000"/>
          <w:spacing w:val="-2"/>
          <w:w w:val="102"/>
        </w:rPr>
        <w:t>н</w:t>
      </w:r>
      <w:r w:rsidRPr="00B44C19">
        <w:rPr>
          <w:color w:val="000000"/>
          <w:spacing w:val="-1"/>
          <w:w w:val="101"/>
        </w:rPr>
        <w:t>а</w:t>
      </w:r>
      <w:r w:rsidRPr="00B44C19">
        <w:rPr>
          <w:color w:val="000000"/>
          <w:spacing w:val="-1"/>
          <w:w w:val="102"/>
        </w:rPr>
        <w:t>н</w:t>
      </w:r>
      <w:r w:rsidRPr="00B44C19">
        <w:rPr>
          <w:color w:val="000000"/>
          <w:w w:val="103"/>
        </w:rPr>
        <w:t>и</w:t>
      </w:r>
      <w:r w:rsidRPr="00B44C19">
        <w:rPr>
          <w:color w:val="000000"/>
          <w:spacing w:val="-1"/>
          <w:w w:val="98"/>
        </w:rPr>
        <w:t>ю</w:t>
      </w:r>
      <w:r w:rsidRPr="00B44C19">
        <w:rPr>
          <w:color w:val="000000"/>
          <w:spacing w:val="-1"/>
        </w:rPr>
        <w:t>;</w:t>
      </w:r>
    </w:p>
    <w:p w14:paraId="6CD081D9" w14:textId="77777777" w:rsidR="00B44C19" w:rsidRPr="00B44C19" w:rsidRDefault="00B44C19" w:rsidP="00195104">
      <w:pPr>
        <w:pStyle w:val="a7"/>
        <w:widowControl w:val="0"/>
        <w:numPr>
          <w:ilvl w:val="0"/>
          <w:numId w:val="61"/>
        </w:numPr>
        <w:tabs>
          <w:tab w:val="left" w:pos="265"/>
          <w:tab w:val="left" w:pos="1134"/>
        </w:tabs>
        <w:ind w:left="0" w:firstLine="709"/>
        <w:jc w:val="both"/>
        <w:rPr>
          <w:color w:val="000000"/>
          <w:w w:val="82"/>
        </w:rPr>
      </w:pPr>
      <w:r w:rsidRPr="00B44C19">
        <w:rPr>
          <w:color w:val="000000"/>
          <w:w w:val="104"/>
        </w:rPr>
        <w:t>п</w:t>
      </w:r>
      <w:r w:rsidRPr="00B44C19">
        <w:rPr>
          <w:color w:val="000000"/>
          <w:w w:val="108"/>
        </w:rPr>
        <w:t>р</w:t>
      </w:r>
      <w:r w:rsidRPr="00B44C19">
        <w:rPr>
          <w:color w:val="000000"/>
          <w:w w:val="101"/>
        </w:rPr>
        <w:t>е</w:t>
      </w:r>
      <w:r w:rsidRPr="00B44C19">
        <w:rPr>
          <w:color w:val="000000"/>
          <w:w w:val="104"/>
        </w:rPr>
        <w:t>о</w:t>
      </w:r>
      <w:r w:rsidRPr="00B44C19">
        <w:rPr>
          <w:color w:val="000000"/>
          <w:w w:val="99"/>
        </w:rPr>
        <w:t>бл</w:t>
      </w:r>
      <w:r w:rsidRPr="00B44C19">
        <w:rPr>
          <w:color w:val="000000"/>
          <w:w w:val="101"/>
        </w:rPr>
        <w:t>а</w:t>
      </w:r>
      <w:r w:rsidRPr="00B44C19">
        <w:rPr>
          <w:color w:val="000000"/>
          <w:w w:val="95"/>
        </w:rPr>
        <w:t>д</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2"/>
        </w:rPr>
        <w:t xml:space="preserve"> </w:t>
      </w:r>
      <w:r w:rsidRPr="00B44C19">
        <w:rPr>
          <w:color w:val="000000"/>
          <w:w w:val="102"/>
        </w:rPr>
        <w:t>з</w:t>
      </w:r>
      <w:r w:rsidRPr="00B44C19">
        <w:rPr>
          <w:color w:val="000000"/>
          <w:spacing w:val="-1"/>
          <w:w w:val="101"/>
        </w:rPr>
        <w:t>а</w:t>
      </w:r>
      <w:r w:rsidRPr="00B44C19">
        <w:rPr>
          <w:color w:val="000000"/>
          <w:w w:val="104"/>
        </w:rPr>
        <w:t>по</w:t>
      </w:r>
      <w:r w:rsidRPr="00B44C19">
        <w:rPr>
          <w:color w:val="000000"/>
          <w:w w:val="95"/>
        </w:rPr>
        <w:t>м</w:t>
      </w:r>
      <w:r w:rsidRPr="00B44C19">
        <w:rPr>
          <w:color w:val="000000"/>
          <w:spacing w:val="-1"/>
          <w:w w:val="103"/>
        </w:rPr>
        <w:t>и</w:t>
      </w:r>
      <w:r w:rsidRPr="00B44C19">
        <w:rPr>
          <w:color w:val="000000"/>
          <w:w w:val="102"/>
        </w:rPr>
        <w:t>н</w:t>
      </w:r>
      <w:r w:rsidRPr="00B44C19">
        <w:rPr>
          <w:color w:val="000000"/>
          <w:spacing w:val="-1"/>
          <w:w w:val="101"/>
        </w:rPr>
        <w:t>а</w:t>
      </w:r>
      <w:r w:rsidRPr="00B44C19">
        <w:rPr>
          <w:color w:val="000000"/>
          <w:w w:val="102"/>
        </w:rPr>
        <w:t>н</w:t>
      </w:r>
      <w:r w:rsidRPr="00B44C19">
        <w:rPr>
          <w:color w:val="000000"/>
          <w:w w:val="103"/>
        </w:rPr>
        <w:t>и</w:t>
      </w:r>
      <w:r w:rsidRPr="00B44C19">
        <w:rPr>
          <w:color w:val="000000"/>
          <w:w w:val="105"/>
        </w:rPr>
        <w:t>я</w:t>
      </w:r>
      <w:r w:rsidRPr="00B44C19">
        <w:rPr>
          <w:color w:val="000000"/>
          <w:w w:val="82"/>
        </w:rPr>
        <w:t>.</w:t>
      </w:r>
    </w:p>
    <w:p w14:paraId="16125F0A"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spacing w:val="-1"/>
          <w:w w:val="97"/>
        </w:rPr>
        <w:t>М</w:t>
      </w:r>
      <w:r w:rsidRPr="00B44C19">
        <w:rPr>
          <w:b/>
          <w:bCs/>
          <w:color w:val="000000"/>
          <w:spacing w:val="1"/>
          <w:w w:val="109"/>
        </w:rPr>
        <w:t>ы</w:t>
      </w:r>
      <w:r w:rsidRPr="00B44C19">
        <w:rPr>
          <w:b/>
          <w:bCs/>
          <w:color w:val="000000"/>
          <w:w w:val="107"/>
        </w:rPr>
        <w:t>ш</w:t>
      </w:r>
      <w:r w:rsidRPr="00B44C19">
        <w:rPr>
          <w:b/>
          <w:bCs/>
          <w:color w:val="000000"/>
          <w:spacing w:val="1"/>
          <w:w w:val="104"/>
        </w:rPr>
        <w:t>л</w:t>
      </w:r>
      <w:r w:rsidRPr="00B44C19">
        <w:rPr>
          <w:b/>
          <w:bCs/>
          <w:color w:val="000000"/>
          <w:spacing w:val="-1"/>
          <w:w w:val="105"/>
        </w:rPr>
        <w:t>е</w:t>
      </w:r>
      <w:r w:rsidRPr="00B44C19">
        <w:rPr>
          <w:b/>
          <w:bCs/>
          <w:color w:val="000000"/>
          <w:spacing w:val="1"/>
          <w:w w:val="106"/>
        </w:rPr>
        <w:t>н</w:t>
      </w:r>
      <w:r w:rsidRPr="00B44C19">
        <w:rPr>
          <w:b/>
          <w:bCs/>
          <w:color w:val="000000"/>
          <w:w w:val="107"/>
        </w:rPr>
        <w:t>и</w:t>
      </w:r>
      <w:r w:rsidRPr="00B44C19">
        <w:rPr>
          <w:b/>
          <w:bCs/>
          <w:color w:val="000000"/>
          <w:w w:val="105"/>
        </w:rPr>
        <w:t>е</w:t>
      </w:r>
      <w:r w:rsidRPr="00B44C19">
        <w:rPr>
          <w:b/>
          <w:bCs/>
          <w:color w:val="000000"/>
          <w:w w:val="95"/>
        </w:rPr>
        <w:t>:</w:t>
      </w:r>
    </w:p>
    <w:p w14:paraId="59D4CA30"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spacing w:val="-2"/>
        </w:rPr>
      </w:pP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1"/>
        </w:rPr>
        <w:t>е</w:t>
      </w:r>
      <w:r w:rsidRPr="00B44C19">
        <w:rPr>
          <w:color w:val="000000"/>
          <w:spacing w:val="-3"/>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4"/>
        </w:rPr>
        <w:t>в</w:t>
      </w:r>
      <w:r w:rsidRPr="00B44C19">
        <w:rPr>
          <w:color w:val="000000"/>
          <w:w w:val="101"/>
        </w:rPr>
        <w:t>ае</w:t>
      </w:r>
      <w:r w:rsidRPr="00B44C19">
        <w:rPr>
          <w:color w:val="000000"/>
          <w:w w:val="106"/>
        </w:rPr>
        <w:t>тс</w:t>
      </w:r>
      <w:r w:rsidRPr="00B44C19">
        <w:rPr>
          <w:color w:val="000000"/>
          <w:w w:val="105"/>
        </w:rPr>
        <w:t>я</w:t>
      </w:r>
      <w:r w:rsidRPr="00B44C19">
        <w:rPr>
          <w:color w:val="000000"/>
          <w:spacing w:val="-2"/>
        </w:rPr>
        <w:t xml:space="preserve"> </w:t>
      </w:r>
      <w:r w:rsidRPr="00B44C19">
        <w:rPr>
          <w:color w:val="000000"/>
          <w:spacing w:val="-1"/>
          <w:w w:val="95"/>
        </w:rPr>
        <w:t>м</w:t>
      </w:r>
      <w:r w:rsidRPr="00B44C19">
        <w:rPr>
          <w:color w:val="000000"/>
          <w:w w:val="101"/>
        </w:rPr>
        <w:t>е</w:t>
      </w:r>
      <w:r w:rsidRPr="00B44C19">
        <w:rPr>
          <w:color w:val="000000"/>
          <w:w w:val="95"/>
        </w:rPr>
        <w:t>д</w:t>
      </w:r>
      <w:r w:rsidRPr="00B44C19">
        <w:rPr>
          <w:color w:val="000000"/>
          <w:w w:val="99"/>
        </w:rPr>
        <w:t>л</w:t>
      </w:r>
      <w:r w:rsidRPr="00B44C19">
        <w:rPr>
          <w:color w:val="000000"/>
          <w:w w:val="101"/>
        </w:rPr>
        <w:t>е</w:t>
      </w:r>
      <w:r w:rsidRPr="00B44C19">
        <w:rPr>
          <w:color w:val="000000"/>
          <w:w w:val="102"/>
        </w:rPr>
        <w:t>нн</w:t>
      </w:r>
      <w:r w:rsidRPr="00B44C19">
        <w:rPr>
          <w:color w:val="000000"/>
          <w:w w:val="101"/>
        </w:rPr>
        <w:t>ее</w:t>
      </w:r>
      <w:r w:rsidRPr="00B44C19">
        <w:rPr>
          <w:color w:val="000000"/>
          <w:spacing w:val="-2"/>
        </w:rPr>
        <w:t xml:space="preserve"> </w:t>
      </w:r>
      <w:r w:rsidRPr="00B44C19">
        <w:rPr>
          <w:color w:val="000000"/>
          <w:spacing w:val="-1"/>
          <w:w w:val="103"/>
        </w:rPr>
        <w:t>и</w:t>
      </w:r>
      <w:r w:rsidRPr="00B44C19">
        <w:rPr>
          <w:color w:val="000000"/>
          <w:spacing w:val="-2"/>
        </w:rPr>
        <w:t xml:space="preserve"> </w:t>
      </w:r>
      <w:r w:rsidRPr="00B44C19">
        <w:rPr>
          <w:color w:val="000000"/>
          <w:w w:val="104"/>
        </w:rPr>
        <w:t>в</w:t>
      </w:r>
      <w:r w:rsidRPr="00B44C19">
        <w:rPr>
          <w:color w:val="000000"/>
          <w:spacing w:val="-2"/>
        </w:rPr>
        <w:t xml:space="preserve"> </w:t>
      </w:r>
      <w:r w:rsidRPr="00B44C19">
        <w:rPr>
          <w:color w:val="000000"/>
          <w:w w:val="112"/>
        </w:rPr>
        <w:t>г</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95"/>
        </w:rPr>
        <w:t>д</w:t>
      </w:r>
      <w:r w:rsidRPr="00B44C19">
        <w:rPr>
          <w:color w:val="000000"/>
          <w:spacing w:val="-1"/>
          <w:w w:val="104"/>
        </w:rPr>
        <w:t>о</w:t>
      </w:r>
      <w:r w:rsidRPr="00B44C19">
        <w:rPr>
          <w:color w:val="000000"/>
          <w:spacing w:val="-1"/>
        </w:rPr>
        <w:t xml:space="preserve"> </w:t>
      </w:r>
      <w:r w:rsidRPr="00B44C19">
        <w:rPr>
          <w:color w:val="000000"/>
          <w:w w:val="99"/>
        </w:rPr>
        <w:t>б</w:t>
      </w:r>
      <w:r w:rsidRPr="00B44C19">
        <w:rPr>
          <w:color w:val="000000"/>
          <w:spacing w:val="-1"/>
          <w:w w:val="104"/>
        </w:rPr>
        <w:t>о</w:t>
      </w:r>
      <w:r w:rsidRPr="00B44C19">
        <w:rPr>
          <w:color w:val="000000"/>
          <w:spacing w:val="1"/>
          <w:w w:val="99"/>
        </w:rPr>
        <w:t>л</w:t>
      </w:r>
      <w:r w:rsidRPr="00B44C19">
        <w:rPr>
          <w:color w:val="000000"/>
          <w:w w:val="101"/>
        </w:rPr>
        <w:t>ее</w:t>
      </w:r>
      <w:r w:rsidRPr="00B44C19">
        <w:rPr>
          <w:color w:val="000000"/>
          <w:spacing w:val="-2"/>
        </w:rPr>
        <w:t xml:space="preserve"> </w:t>
      </w:r>
      <w:r w:rsidRPr="00B44C19">
        <w:rPr>
          <w:color w:val="000000"/>
          <w:spacing w:val="-1"/>
          <w:w w:val="104"/>
        </w:rPr>
        <w:t>п</w:t>
      </w:r>
      <w:r w:rsidRPr="00B44C19">
        <w:rPr>
          <w:color w:val="000000"/>
          <w:w w:val="104"/>
        </w:rPr>
        <w:t>о</w:t>
      </w:r>
      <w:r w:rsidRPr="00B44C19">
        <w:rPr>
          <w:color w:val="000000"/>
          <w:w w:val="102"/>
        </w:rPr>
        <w:t>з</w:t>
      </w:r>
      <w:r w:rsidRPr="00B44C19">
        <w:rPr>
          <w:color w:val="000000"/>
          <w:spacing w:val="-1"/>
          <w:w w:val="95"/>
        </w:rPr>
        <w:t>д</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spacing w:val="-2"/>
          <w:w w:val="106"/>
        </w:rPr>
        <w:t>с</w:t>
      </w:r>
      <w:r w:rsidRPr="00B44C19">
        <w:rPr>
          <w:color w:val="000000"/>
          <w:spacing w:val="-2"/>
          <w:w w:val="108"/>
        </w:rPr>
        <w:t>р</w:t>
      </w:r>
      <w:r w:rsidRPr="00B44C19">
        <w:rPr>
          <w:color w:val="000000"/>
          <w:spacing w:val="-1"/>
          <w:w w:val="104"/>
        </w:rPr>
        <w:t>о</w:t>
      </w:r>
      <w:r w:rsidRPr="00B44C19">
        <w:rPr>
          <w:color w:val="000000"/>
          <w:spacing w:val="-2"/>
          <w:w w:val="103"/>
        </w:rPr>
        <w:t>ки</w:t>
      </w:r>
      <w:r w:rsidRPr="00B44C19">
        <w:rPr>
          <w:color w:val="000000"/>
          <w:spacing w:val="-2"/>
        </w:rPr>
        <w:t>;</w:t>
      </w:r>
    </w:p>
    <w:p w14:paraId="535D7F2F"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spacing w:val="-1"/>
        </w:rPr>
      </w:pPr>
      <w:r w:rsidRPr="00B44C19">
        <w:rPr>
          <w:color w:val="000000"/>
          <w:w w:val="102"/>
        </w:rPr>
        <w:t>з</w:t>
      </w:r>
      <w:r w:rsidRPr="00B44C19">
        <w:rPr>
          <w:color w:val="000000"/>
          <w:spacing w:val="-1"/>
          <w:w w:val="101"/>
        </w:rPr>
        <w:t>а</w:t>
      </w:r>
      <w:r w:rsidRPr="00B44C19">
        <w:rPr>
          <w:color w:val="000000"/>
          <w:spacing w:val="-1"/>
          <w:w w:val="106"/>
        </w:rPr>
        <w:t>т</w:t>
      </w:r>
      <w:r w:rsidRPr="00B44C19">
        <w:rPr>
          <w:color w:val="000000"/>
          <w:w w:val="108"/>
        </w:rPr>
        <w:t>р</w:t>
      </w:r>
      <w:r w:rsidRPr="00B44C19">
        <w:rPr>
          <w:color w:val="000000"/>
          <w:w w:val="104"/>
        </w:rPr>
        <w:t>у</w:t>
      </w:r>
      <w:r w:rsidRPr="00B44C19">
        <w:rPr>
          <w:color w:val="000000"/>
          <w:w w:val="95"/>
        </w:rPr>
        <w:t>д</w:t>
      </w:r>
      <w:r w:rsidRPr="00B44C19">
        <w:rPr>
          <w:color w:val="000000"/>
          <w:spacing w:val="1"/>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10"/>
        </w:rPr>
        <w:t xml:space="preserve"> </w:t>
      </w:r>
      <w:r w:rsidRPr="00B44C19">
        <w:rPr>
          <w:color w:val="000000"/>
          <w:w w:val="104"/>
        </w:rPr>
        <w:t>в</w:t>
      </w:r>
      <w:r w:rsidRPr="00B44C19">
        <w:rPr>
          <w:color w:val="000000"/>
          <w:spacing w:val="8"/>
        </w:rPr>
        <w:t xml:space="preserve"> </w:t>
      </w:r>
      <w:r w:rsidRPr="00B44C19">
        <w:rPr>
          <w:color w:val="000000"/>
          <w:w w:val="104"/>
        </w:rPr>
        <w:t>о</w:t>
      </w:r>
      <w:r w:rsidRPr="00B44C19">
        <w:rPr>
          <w:color w:val="000000"/>
          <w:spacing w:val="1"/>
          <w:w w:val="99"/>
        </w:rPr>
        <w:t>б</w:t>
      </w:r>
      <w:r w:rsidRPr="00B44C19">
        <w:rPr>
          <w:color w:val="000000"/>
          <w:w w:val="104"/>
        </w:rPr>
        <w:t>о</w:t>
      </w:r>
      <w:r w:rsidRPr="00B44C19">
        <w:rPr>
          <w:color w:val="000000"/>
          <w:w w:val="99"/>
        </w:rPr>
        <w:t>б</w:t>
      </w:r>
      <w:r w:rsidRPr="00B44C19">
        <w:rPr>
          <w:color w:val="000000"/>
        </w:rPr>
        <w:t>щ</w:t>
      </w:r>
      <w:r w:rsidRPr="00B44C19">
        <w:rPr>
          <w:color w:val="000000"/>
          <w:w w:val="101"/>
        </w:rPr>
        <w:t>е</w:t>
      </w:r>
      <w:r w:rsidRPr="00B44C19">
        <w:rPr>
          <w:color w:val="000000"/>
          <w:w w:val="102"/>
        </w:rPr>
        <w:t>н</w:t>
      </w:r>
      <w:r w:rsidRPr="00B44C19">
        <w:rPr>
          <w:color w:val="000000"/>
          <w:w w:val="103"/>
        </w:rPr>
        <w:t>ии</w:t>
      </w:r>
      <w:r w:rsidRPr="00B44C19">
        <w:rPr>
          <w:color w:val="000000"/>
          <w:w w:val="82"/>
        </w:rPr>
        <w:t>.</w:t>
      </w:r>
      <w:r w:rsidRPr="00B44C19">
        <w:rPr>
          <w:color w:val="000000"/>
          <w:spacing w:val="9"/>
        </w:rPr>
        <w:t xml:space="preserve"> </w:t>
      </w:r>
      <w:r w:rsidRPr="00B44C19">
        <w:rPr>
          <w:color w:val="000000"/>
          <w:w w:val="104"/>
        </w:rPr>
        <w:t>О</w:t>
      </w:r>
      <w:r w:rsidRPr="00B44C19">
        <w:rPr>
          <w:color w:val="000000"/>
          <w:w w:val="99"/>
        </w:rPr>
        <w:t>б</w:t>
      </w:r>
      <w:r w:rsidRPr="00B44C19">
        <w:rPr>
          <w:color w:val="000000"/>
          <w:spacing w:val="1"/>
          <w:w w:val="104"/>
        </w:rPr>
        <w:t>о</w:t>
      </w:r>
      <w:r w:rsidRPr="00B44C19">
        <w:rPr>
          <w:color w:val="000000"/>
          <w:spacing w:val="-1"/>
          <w:w w:val="99"/>
        </w:rPr>
        <w:t>б</w:t>
      </w:r>
      <w:r w:rsidRPr="00B44C19">
        <w:rPr>
          <w:color w:val="000000"/>
        </w:rPr>
        <w:t>щ</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9"/>
        </w:rPr>
        <w:t xml:space="preserve"> </w:t>
      </w:r>
      <w:r w:rsidRPr="00B44C19">
        <w:rPr>
          <w:color w:val="000000"/>
          <w:w w:val="110"/>
        </w:rPr>
        <w:t>ч</w:t>
      </w:r>
      <w:r w:rsidRPr="00B44C19">
        <w:rPr>
          <w:color w:val="000000"/>
          <w:w w:val="101"/>
        </w:rPr>
        <w:t>а</w:t>
      </w:r>
      <w:r w:rsidRPr="00B44C19">
        <w:rPr>
          <w:color w:val="000000"/>
          <w:w w:val="106"/>
        </w:rPr>
        <w:t>с</w:t>
      </w:r>
      <w:r w:rsidRPr="00B44C19">
        <w:rPr>
          <w:color w:val="000000"/>
          <w:spacing w:val="2"/>
          <w:w w:val="106"/>
        </w:rPr>
        <w:t>т</w:t>
      </w:r>
      <w:r w:rsidRPr="00B44C19">
        <w:rPr>
          <w:color w:val="000000"/>
          <w:w w:val="104"/>
        </w:rPr>
        <w:t>о</w:t>
      </w:r>
      <w:r w:rsidRPr="00B44C19">
        <w:rPr>
          <w:color w:val="000000"/>
          <w:spacing w:val="9"/>
        </w:rPr>
        <w:t xml:space="preserve"> </w:t>
      </w:r>
      <w:r w:rsidRPr="00B44C19">
        <w:rPr>
          <w:color w:val="000000"/>
          <w:w w:val="102"/>
        </w:rPr>
        <w:t>н</w:t>
      </w:r>
      <w:r w:rsidRPr="00B44C19">
        <w:rPr>
          <w:color w:val="000000"/>
          <w:w w:val="104"/>
        </w:rPr>
        <w:t>о</w:t>
      </w:r>
      <w:r w:rsidRPr="00B44C19">
        <w:rPr>
          <w:color w:val="000000"/>
          <w:w w:val="106"/>
        </w:rPr>
        <w:t>с</w:t>
      </w:r>
      <w:r w:rsidRPr="00B44C19">
        <w:rPr>
          <w:color w:val="000000"/>
          <w:w w:val="105"/>
        </w:rPr>
        <w:t>я</w:t>
      </w:r>
      <w:r w:rsidRPr="00B44C19">
        <w:rPr>
          <w:color w:val="000000"/>
          <w:w w:val="106"/>
        </w:rPr>
        <w:t>т</w:t>
      </w:r>
      <w:r w:rsidRPr="00B44C19">
        <w:rPr>
          <w:color w:val="000000"/>
          <w:spacing w:val="10"/>
        </w:rPr>
        <w:t xml:space="preserve"> </w:t>
      </w:r>
      <w:r w:rsidRPr="00B44C19">
        <w:rPr>
          <w:color w:val="000000"/>
          <w:w w:val="106"/>
        </w:rPr>
        <w:t>с</w:t>
      </w:r>
      <w:r w:rsidRPr="00B44C19">
        <w:rPr>
          <w:color w:val="000000"/>
          <w:w w:val="99"/>
        </w:rPr>
        <w:t>л</w:t>
      </w:r>
      <w:r w:rsidRPr="00B44C19">
        <w:rPr>
          <w:color w:val="000000"/>
          <w:w w:val="104"/>
        </w:rPr>
        <w:t>у</w:t>
      </w:r>
      <w:r w:rsidRPr="00B44C19">
        <w:rPr>
          <w:color w:val="000000"/>
          <w:w w:val="110"/>
        </w:rPr>
        <w:t>ч</w:t>
      </w:r>
      <w:r w:rsidRPr="00B44C19">
        <w:rPr>
          <w:color w:val="000000"/>
          <w:w w:val="101"/>
        </w:rPr>
        <w:t>а</w:t>
      </w:r>
      <w:r w:rsidRPr="00B44C19">
        <w:rPr>
          <w:color w:val="000000"/>
          <w:w w:val="103"/>
        </w:rPr>
        <w:t>й</w:t>
      </w:r>
      <w:r w:rsidRPr="00B44C19">
        <w:rPr>
          <w:color w:val="000000"/>
          <w:w w:val="102"/>
        </w:rPr>
        <w:t>н</w:t>
      </w:r>
      <w:r w:rsidRPr="00B44C19">
        <w:rPr>
          <w:color w:val="000000"/>
        </w:rPr>
        <w:t>ы</w:t>
      </w:r>
      <w:r w:rsidRPr="00B44C19">
        <w:rPr>
          <w:color w:val="000000"/>
          <w:w w:val="103"/>
        </w:rPr>
        <w:t>й</w:t>
      </w:r>
      <w:r w:rsidRPr="00B44C19">
        <w:rPr>
          <w:color w:val="000000"/>
          <w:w w:val="83"/>
        </w:rPr>
        <w:t>,</w:t>
      </w:r>
      <w:r w:rsidRPr="00B44C19">
        <w:rPr>
          <w:color w:val="000000"/>
          <w:spacing w:val="9"/>
        </w:rPr>
        <w:t xml:space="preserve"> </w:t>
      </w:r>
      <w:r w:rsidRPr="00B44C19">
        <w:rPr>
          <w:color w:val="000000"/>
          <w:w w:val="101"/>
        </w:rPr>
        <w:t>а</w:t>
      </w:r>
      <w:r w:rsidRPr="00B44C19">
        <w:rPr>
          <w:color w:val="000000"/>
          <w:spacing w:val="9"/>
        </w:rPr>
        <w:t xml:space="preserve"> </w:t>
      </w:r>
      <w:r w:rsidRPr="00B44C19">
        <w:rPr>
          <w:color w:val="000000"/>
          <w:w w:val="102"/>
        </w:rPr>
        <w:t>н</w:t>
      </w:r>
      <w:r w:rsidRPr="00B44C19">
        <w:rPr>
          <w:color w:val="000000"/>
          <w:w w:val="101"/>
        </w:rPr>
        <w:t>е</w:t>
      </w:r>
      <w:r w:rsidRPr="00B44C19">
        <w:rPr>
          <w:color w:val="000000"/>
          <w:spacing w:val="9"/>
        </w:rPr>
        <w:t xml:space="preserve"> </w:t>
      </w:r>
      <w:r w:rsidRPr="00B44C19">
        <w:rPr>
          <w:color w:val="000000"/>
          <w:w w:val="108"/>
        </w:rPr>
        <w:t>р</w:t>
      </w:r>
      <w:r w:rsidRPr="00B44C19">
        <w:rPr>
          <w:color w:val="000000"/>
          <w:w w:val="104"/>
        </w:rPr>
        <w:t>о</w:t>
      </w:r>
      <w:r w:rsidRPr="00B44C19">
        <w:rPr>
          <w:color w:val="000000"/>
          <w:spacing w:val="1"/>
          <w:w w:val="95"/>
        </w:rPr>
        <w:t>д</w:t>
      </w:r>
      <w:r w:rsidRPr="00B44C19">
        <w:rPr>
          <w:color w:val="000000"/>
          <w:w w:val="104"/>
        </w:rPr>
        <w:t>ов</w:t>
      </w:r>
      <w:r w:rsidRPr="00B44C19">
        <w:rPr>
          <w:color w:val="000000"/>
          <w:spacing w:val="1"/>
          <w:w w:val="104"/>
        </w:rPr>
        <w:t>о</w:t>
      </w:r>
      <w:r w:rsidRPr="00B44C19">
        <w:rPr>
          <w:color w:val="000000"/>
          <w:w w:val="103"/>
        </w:rPr>
        <w:t>й</w:t>
      </w:r>
      <w:r w:rsidRPr="00B44C19">
        <w:rPr>
          <w:color w:val="000000"/>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82"/>
        </w:rPr>
        <w:t>.</w:t>
      </w:r>
      <w:r w:rsidRPr="00B44C19">
        <w:rPr>
          <w:color w:val="000000"/>
          <w:spacing w:val="31"/>
        </w:rPr>
        <w:t xml:space="preserve"> </w:t>
      </w:r>
      <w:r w:rsidRPr="00B44C19">
        <w:rPr>
          <w:color w:val="000000"/>
          <w:w w:val="104"/>
        </w:rPr>
        <w:t>О</w:t>
      </w:r>
      <w:r w:rsidRPr="00B44C19">
        <w:rPr>
          <w:color w:val="000000"/>
          <w:w w:val="106"/>
        </w:rPr>
        <w:t>т</w:t>
      </w:r>
      <w:r w:rsidRPr="00B44C19">
        <w:rPr>
          <w:color w:val="000000"/>
          <w:w w:val="95"/>
        </w:rPr>
        <w:t>м</w:t>
      </w:r>
      <w:r w:rsidRPr="00B44C19">
        <w:rPr>
          <w:color w:val="000000"/>
          <w:w w:val="101"/>
        </w:rPr>
        <w:t>е</w:t>
      </w:r>
      <w:r w:rsidRPr="00B44C19">
        <w:rPr>
          <w:color w:val="000000"/>
          <w:w w:val="110"/>
        </w:rPr>
        <w:t>ч</w:t>
      </w:r>
      <w:r w:rsidRPr="00B44C19">
        <w:rPr>
          <w:color w:val="000000"/>
          <w:w w:val="101"/>
        </w:rPr>
        <w:t>ае</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31"/>
        </w:rPr>
        <w:t xml:space="preserve"> </w:t>
      </w:r>
      <w:r w:rsidRPr="00B44C19">
        <w:rPr>
          <w:color w:val="000000"/>
          <w:w w:val="102"/>
        </w:rPr>
        <w:t>н</w:t>
      </w:r>
      <w:r w:rsidRPr="00B44C19">
        <w:rPr>
          <w:color w:val="000000"/>
          <w:w w:val="101"/>
        </w:rPr>
        <w:t>е</w:t>
      </w:r>
      <w:r w:rsidRPr="00B44C19">
        <w:rPr>
          <w:color w:val="000000"/>
          <w:spacing w:val="1"/>
          <w:w w:val="106"/>
        </w:rPr>
        <w:t>с</w:t>
      </w:r>
      <w:r w:rsidRPr="00B44C19">
        <w:rPr>
          <w:color w:val="000000"/>
          <w:w w:val="104"/>
        </w:rPr>
        <w:t>п</w:t>
      </w:r>
      <w:r w:rsidRPr="00B44C19">
        <w:rPr>
          <w:color w:val="000000"/>
          <w:spacing w:val="-1"/>
          <w:w w:val="104"/>
        </w:rPr>
        <w:t>о</w:t>
      </w:r>
      <w:r w:rsidRPr="00B44C19">
        <w:rPr>
          <w:color w:val="000000"/>
          <w:spacing w:val="2"/>
          <w:w w:val="106"/>
        </w:rPr>
        <w:t>с</w:t>
      </w:r>
      <w:r w:rsidRPr="00B44C19">
        <w:rPr>
          <w:color w:val="000000"/>
          <w:spacing w:val="-1"/>
          <w:w w:val="104"/>
        </w:rPr>
        <w:t>о</w:t>
      </w:r>
      <w:r w:rsidRPr="00B44C19">
        <w:rPr>
          <w:color w:val="000000"/>
          <w:w w:val="99"/>
        </w:rPr>
        <w:t>б</w:t>
      </w:r>
      <w:r w:rsidRPr="00B44C19">
        <w:rPr>
          <w:color w:val="000000"/>
          <w:w w:val="102"/>
        </w:rPr>
        <w:t>н</w:t>
      </w:r>
      <w:r w:rsidRPr="00B44C19">
        <w:rPr>
          <w:color w:val="000000"/>
          <w:w w:val="104"/>
        </w:rPr>
        <w:t>о</w:t>
      </w:r>
      <w:r w:rsidRPr="00B44C19">
        <w:rPr>
          <w:color w:val="000000"/>
          <w:w w:val="106"/>
        </w:rPr>
        <w:t>сть</w:t>
      </w:r>
      <w:r w:rsidRPr="00B44C19">
        <w:rPr>
          <w:color w:val="000000"/>
          <w:spacing w:val="31"/>
        </w:rPr>
        <w:t xml:space="preserve"> </w:t>
      </w:r>
      <w:r w:rsidRPr="00B44C19">
        <w:rPr>
          <w:color w:val="000000"/>
          <w:w w:val="112"/>
        </w:rPr>
        <w:t>г</w:t>
      </w:r>
      <w:r w:rsidRPr="00B44C19">
        <w:rPr>
          <w:color w:val="000000"/>
          <w:w w:val="108"/>
        </w:rPr>
        <w:t>р</w:t>
      </w:r>
      <w:r w:rsidRPr="00B44C19">
        <w:rPr>
          <w:color w:val="000000"/>
          <w:w w:val="104"/>
        </w:rPr>
        <w:t>упп</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6"/>
        </w:rPr>
        <w:t>ть</w:t>
      </w:r>
      <w:r w:rsidRPr="00B44C19">
        <w:rPr>
          <w:color w:val="000000"/>
          <w:spacing w:val="30"/>
        </w:rPr>
        <w:t xml:space="preserve"> </w:t>
      </w:r>
      <w:r w:rsidRPr="00B44C19">
        <w:rPr>
          <w:color w:val="000000"/>
          <w:w w:val="104"/>
        </w:rPr>
        <w:t>о</w:t>
      </w:r>
      <w:r w:rsidRPr="00B44C19">
        <w:rPr>
          <w:color w:val="000000"/>
          <w:spacing w:val="1"/>
          <w:w w:val="99"/>
        </w:rPr>
        <w:t>б</w:t>
      </w:r>
      <w:r w:rsidRPr="00B44C19">
        <w:rPr>
          <w:color w:val="000000"/>
          <w:w w:val="108"/>
        </w:rPr>
        <w:t>ъ</w:t>
      </w:r>
      <w:r w:rsidRPr="00B44C19">
        <w:rPr>
          <w:color w:val="000000"/>
          <w:w w:val="101"/>
        </w:rPr>
        <w:t>е</w:t>
      </w:r>
      <w:r w:rsidRPr="00B44C19">
        <w:rPr>
          <w:color w:val="000000"/>
          <w:w w:val="103"/>
        </w:rPr>
        <w:t>к</w:t>
      </w:r>
      <w:r w:rsidRPr="00B44C19">
        <w:rPr>
          <w:color w:val="000000"/>
          <w:w w:val="106"/>
        </w:rPr>
        <w:t>т</w:t>
      </w:r>
      <w:r w:rsidRPr="00B44C19">
        <w:rPr>
          <w:color w:val="000000"/>
        </w:rPr>
        <w:t>ы</w:t>
      </w:r>
      <w:r w:rsidRPr="00B44C19">
        <w:rPr>
          <w:color w:val="000000"/>
          <w:spacing w:val="31"/>
        </w:rPr>
        <w:t xml:space="preserve"> </w:t>
      </w:r>
      <w:r w:rsidRPr="00B44C19">
        <w:rPr>
          <w:color w:val="000000"/>
          <w:w w:val="104"/>
        </w:rPr>
        <w:t>по</w:t>
      </w:r>
      <w:r w:rsidRPr="00B44C19">
        <w:rPr>
          <w:color w:val="000000"/>
          <w:w w:val="106"/>
        </w:rPr>
        <w:t>с</w:t>
      </w:r>
      <w:r w:rsidRPr="00B44C19">
        <w:rPr>
          <w:color w:val="000000"/>
          <w:spacing w:val="-1"/>
          <w:w w:val="99"/>
        </w:rPr>
        <w:t>л</w:t>
      </w:r>
      <w:r w:rsidRPr="00B44C19">
        <w:rPr>
          <w:color w:val="000000"/>
          <w:w w:val="101"/>
        </w:rPr>
        <w:t>е</w:t>
      </w:r>
      <w:r w:rsidRPr="00B44C19">
        <w:rPr>
          <w:color w:val="000000"/>
          <w:spacing w:val="31"/>
        </w:rPr>
        <w:t xml:space="preserve"> </w:t>
      </w:r>
      <w:r w:rsidRPr="00B44C19">
        <w:rPr>
          <w:color w:val="000000"/>
          <w:w w:val="103"/>
        </w:rPr>
        <w:t>и</w:t>
      </w:r>
      <w:r w:rsidRPr="00B44C19">
        <w:rPr>
          <w:color w:val="000000"/>
          <w:w w:val="102"/>
        </w:rPr>
        <w:t>з</w:t>
      </w:r>
      <w:r w:rsidRPr="00B44C19">
        <w:rPr>
          <w:color w:val="000000"/>
          <w:w w:val="95"/>
        </w:rPr>
        <w:t>м</w:t>
      </w:r>
      <w:r w:rsidRPr="00B44C19">
        <w:rPr>
          <w:color w:val="000000"/>
          <w:w w:val="101"/>
        </w:rPr>
        <w:t>е</w:t>
      </w:r>
      <w:r w:rsidRPr="00B44C19">
        <w:rPr>
          <w:color w:val="000000"/>
          <w:w w:val="102"/>
        </w:rPr>
        <w:t>н</w:t>
      </w:r>
      <w:r w:rsidRPr="00B44C19">
        <w:rPr>
          <w:color w:val="000000"/>
          <w:spacing w:val="4"/>
          <w:w w:val="101"/>
        </w:rPr>
        <w:t>е</w:t>
      </w:r>
      <w:r w:rsidRPr="00B44C19">
        <w:rPr>
          <w:color w:val="000000"/>
        </w:rPr>
        <w:t>ния</w:t>
      </w:r>
      <w:r w:rsidRPr="00B44C19">
        <w:rPr>
          <w:color w:val="000000"/>
          <w:spacing w:val="-1"/>
        </w:rPr>
        <w:t xml:space="preserve"> </w:t>
      </w:r>
      <w:r w:rsidRPr="00B44C19">
        <w:rPr>
          <w:color w:val="000000"/>
          <w:spacing w:val="-2"/>
          <w:w w:val="104"/>
        </w:rPr>
        <w:t>п</w:t>
      </w:r>
      <w:r w:rsidRPr="00B44C19">
        <w:rPr>
          <w:color w:val="000000"/>
          <w:spacing w:val="-1"/>
          <w:w w:val="101"/>
        </w:rPr>
        <w:t>а</w:t>
      </w:r>
      <w:r w:rsidRPr="00B44C19">
        <w:rPr>
          <w:color w:val="000000"/>
          <w:spacing w:val="-1"/>
          <w:w w:val="108"/>
        </w:rPr>
        <w:t>р</w:t>
      </w:r>
      <w:r w:rsidRPr="00B44C19">
        <w:rPr>
          <w:color w:val="000000"/>
          <w:spacing w:val="-1"/>
          <w:w w:val="101"/>
        </w:rPr>
        <w:t>а</w:t>
      </w:r>
      <w:r w:rsidRPr="00B44C19">
        <w:rPr>
          <w:color w:val="000000"/>
          <w:spacing w:val="-1"/>
          <w:w w:val="95"/>
        </w:rPr>
        <w:t>м</w:t>
      </w:r>
      <w:r w:rsidRPr="00B44C19">
        <w:rPr>
          <w:color w:val="000000"/>
          <w:spacing w:val="-1"/>
          <w:w w:val="101"/>
        </w:rPr>
        <w:t>е</w:t>
      </w:r>
      <w:r w:rsidRPr="00B44C19">
        <w:rPr>
          <w:color w:val="000000"/>
          <w:spacing w:val="-1"/>
          <w:w w:val="106"/>
        </w:rPr>
        <w:t>т</w:t>
      </w:r>
      <w:r w:rsidRPr="00B44C19">
        <w:rPr>
          <w:color w:val="000000"/>
          <w:spacing w:val="-1"/>
          <w:w w:val="108"/>
        </w:rPr>
        <w:t>р</w:t>
      </w:r>
      <w:r w:rsidRPr="00B44C19">
        <w:rPr>
          <w:color w:val="000000"/>
          <w:spacing w:val="-1"/>
          <w:w w:val="104"/>
        </w:rPr>
        <w:t>ов</w:t>
      </w:r>
      <w:r w:rsidRPr="00B44C19">
        <w:rPr>
          <w:color w:val="000000"/>
          <w:spacing w:val="-1"/>
        </w:rPr>
        <w:t>;</w:t>
      </w:r>
    </w:p>
    <w:p w14:paraId="44E50F8E"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spacing w:val="-1"/>
        </w:rPr>
      </w:pP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102"/>
        </w:rPr>
        <w:t>нн</w:t>
      </w:r>
      <w:r w:rsidRPr="00B44C19">
        <w:rPr>
          <w:color w:val="000000"/>
          <w:w w:val="101"/>
        </w:rPr>
        <w:t>а</w:t>
      </w:r>
      <w:r w:rsidRPr="00B44C19">
        <w:rPr>
          <w:color w:val="000000"/>
          <w:w w:val="105"/>
        </w:rPr>
        <w:t>я</w:t>
      </w:r>
      <w:r w:rsidRPr="00B44C19">
        <w:rPr>
          <w:color w:val="000000"/>
          <w:spacing w:val="-2"/>
        </w:rPr>
        <w:t xml:space="preserve"> </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w w:val="102"/>
        </w:rPr>
        <w:t>н</w:t>
      </w:r>
      <w:r w:rsidRPr="00B44C19">
        <w:rPr>
          <w:color w:val="000000"/>
          <w:w w:val="104"/>
        </w:rPr>
        <w:t>о</w:t>
      </w:r>
      <w:r w:rsidRPr="00B44C19">
        <w:rPr>
          <w:color w:val="000000"/>
          <w:w w:val="106"/>
        </w:rPr>
        <w:t>сть</w:t>
      </w:r>
      <w:r w:rsidRPr="00B44C19">
        <w:rPr>
          <w:color w:val="000000"/>
          <w:spacing w:val="-1"/>
        </w:rPr>
        <w:t xml:space="preserve"> </w:t>
      </w:r>
      <w:r w:rsidRPr="00B44C19">
        <w:rPr>
          <w:color w:val="000000"/>
          <w:w w:val="103"/>
        </w:rPr>
        <w:t>к</w:t>
      </w:r>
      <w:r w:rsidRPr="00B44C19">
        <w:rPr>
          <w:color w:val="000000"/>
          <w:spacing w:val="-2"/>
        </w:rPr>
        <w:t xml:space="preserve"> </w:t>
      </w:r>
      <w:r w:rsidRPr="00B44C19">
        <w:rPr>
          <w:color w:val="000000"/>
          <w:w w:val="103"/>
        </w:rPr>
        <w:t>к</w:t>
      </w:r>
      <w:r w:rsidRPr="00B44C19">
        <w:rPr>
          <w:color w:val="000000"/>
          <w:spacing w:val="-1"/>
          <w:w w:val="99"/>
        </w:rPr>
        <w:t>л</w:t>
      </w:r>
      <w:r w:rsidRPr="00B44C19">
        <w:rPr>
          <w:color w:val="000000"/>
          <w:spacing w:val="-1"/>
          <w:w w:val="101"/>
        </w:rPr>
        <w:t>а</w:t>
      </w:r>
      <w:r w:rsidRPr="00B44C19">
        <w:rPr>
          <w:color w:val="000000"/>
          <w:w w:val="106"/>
        </w:rPr>
        <w:t>сс</w:t>
      </w:r>
      <w:r w:rsidRPr="00B44C19">
        <w:rPr>
          <w:color w:val="000000"/>
          <w:spacing w:val="-1"/>
          <w:w w:val="103"/>
        </w:rPr>
        <w:t>иф</w:t>
      </w:r>
      <w:r w:rsidRPr="00B44C19">
        <w:rPr>
          <w:color w:val="000000"/>
          <w:spacing w:val="-2"/>
          <w:w w:val="103"/>
        </w:rPr>
        <w:t>и</w:t>
      </w:r>
      <w:r w:rsidRPr="00B44C19">
        <w:rPr>
          <w:color w:val="000000"/>
          <w:w w:val="103"/>
        </w:rPr>
        <w:t>к</w:t>
      </w:r>
      <w:r w:rsidRPr="00B44C19">
        <w:rPr>
          <w:color w:val="000000"/>
          <w:spacing w:val="-2"/>
          <w:w w:val="101"/>
        </w:rPr>
        <w:t>а</w:t>
      </w:r>
      <w:r w:rsidRPr="00B44C19">
        <w:rPr>
          <w:color w:val="000000"/>
          <w:spacing w:val="-1"/>
          <w:w w:val="102"/>
        </w:rPr>
        <w:t>ц</w:t>
      </w:r>
      <w:r w:rsidRPr="00B44C19">
        <w:rPr>
          <w:color w:val="000000"/>
          <w:spacing w:val="-2"/>
          <w:w w:val="103"/>
        </w:rPr>
        <w:t>и</w:t>
      </w:r>
      <w:r w:rsidRPr="00B44C19">
        <w:rPr>
          <w:color w:val="000000"/>
          <w:w w:val="103"/>
        </w:rPr>
        <w:t>и</w:t>
      </w:r>
      <w:r w:rsidRPr="00B44C19">
        <w:rPr>
          <w:color w:val="000000"/>
          <w:spacing w:val="-1"/>
        </w:rPr>
        <w:t>;</w:t>
      </w:r>
    </w:p>
    <w:p w14:paraId="2292A07E"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spacing w:val="-2"/>
        </w:rPr>
      </w:pPr>
      <w:r w:rsidRPr="00B44C19">
        <w:rPr>
          <w:color w:val="000000"/>
          <w:w w:val="102"/>
        </w:rPr>
        <w:t>н</w:t>
      </w:r>
      <w:r w:rsidRPr="00B44C19">
        <w:rPr>
          <w:color w:val="000000"/>
          <w:w w:val="101"/>
        </w:rPr>
        <w:t>е</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23"/>
        </w:rPr>
        <w:t xml:space="preserve"> </w:t>
      </w:r>
      <w:r w:rsidRPr="00B44C19">
        <w:rPr>
          <w:color w:val="000000"/>
          <w:w w:val="95"/>
        </w:rPr>
        <w:t>д</w:t>
      </w:r>
      <w:r w:rsidRPr="00B44C19">
        <w:rPr>
          <w:color w:val="000000"/>
          <w:w w:val="101"/>
        </w:rPr>
        <w:t>е</w:t>
      </w:r>
      <w:r w:rsidRPr="00B44C19">
        <w:rPr>
          <w:color w:val="000000"/>
          <w:w w:val="103"/>
        </w:rPr>
        <w:t>й</w:t>
      </w:r>
      <w:r w:rsidRPr="00B44C19">
        <w:rPr>
          <w:color w:val="000000"/>
          <w:w w:val="106"/>
        </w:rPr>
        <w:t>ст</w:t>
      </w:r>
      <w:r w:rsidRPr="00B44C19">
        <w:rPr>
          <w:color w:val="000000"/>
          <w:w w:val="104"/>
        </w:rPr>
        <w:t>вов</w:t>
      </w:r>
      <w:r w:rsidRPr="00B44C19">
        <w:rPr>
          <w:color w:val="000000"/>
          <w:w w:val="101"/>
        </w:rPr>
        <w:t>а</w:t>
      </w:r>
      <w:r w:rsidRPr="00B44C19">
        <w:rPr>
          <w:color w:val="000000"/>
          <w:w w:val="106"/>
        </w:rPr>
        <w:t>ть</w:t>
      </w:r>
      <w:r w:rsidRPr="00B44C19">
        <w:rPr>
          <w:color w:val="000000"/>
          <w:spacing w:val="23"/>
        </w:rPr>
        <w:t xml:space="preserve"> </w:t>
      </w:r>
      <w:r w:rsidRPr="00B44C19">
        <w:rPr>
          <w:color w:val="000000"/>
          <w:w w:val="104"/>
        </w:rPr>
        <w:t>по</w:t>
      </w:r>
      <w:r w:rsidRPr="00B44C19">
        <w:rPr>
          <w:color w:val="000000"/>
          <w:spacing w:val="21"/>
        </w:rPr>
        <w:t xml:space="preserve"> </w:t>
      </w:r>
      <w:r w:rsidRPr="00B44C19">
        <w:rPr>
          <w:color w:val="000000"/>
          <w:w w:val="101"/>
        </w:rPr>
        <w:t>а</w:t>
      </w:r>
      <w:r w:rsidRPr="00B44C19">
        <w:rPr>
          <w:color w:val="000000"/>
          <w:w w:val="102"/>
        </w:rPr>
        <w:t>н</w:t>
      </w:r>
      <w:r w:rsidRPr="00B44C19">
        <w:rPr>
          <w:color w:val="000000"/>
          <w:w w:val="101"/>
        </w:rPr>
        <w:t>а</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spacing w:val="-1"/>
          <w:w w:val="103"/>
        </w:rPr>
        <w:t>и</w:t>
      </w:r>
      <w:r w:rsidRPr="00B44C19">
        <w:rPr>
          <w:color w:val="000000"/>
          <w:w w:val="82"/>
        </w:rPr>
        <w:t>.</w:t>
      </w:r>
      <w:r w:rsidRPr="00B44C19">
        <w:rPr>
          <w:color w:val="000000"/>
          <w:spacing w:val="22"/>
        </w:rPr>
        <w:t xml:space="preserve"> </w:t>
      </w:r>
      <w:r w:rsidRPr="00B44C19">
        <w:rPr>
          <w:color w:val="000000"/>
          <w:w w:val="103"/>
        </w:rPr>
        <w:t>П</w:t>
      </w:r>
      <w:r w:rsidRPr="00B44C19">
        <w:rPr>
          <w:color w:val="000000"/>
          <w:w w:val="108"/>
        </w:rPr>
        <w:t>р</w:t>
      </w:r>
      <w:r w:rsidRPr="00B44C19">
        <w:rPr>
          <w:color w:val="000000"/>
          <w:w w:val="103"/>
        </w:rPr>
        <w:t>и</w:t>
      </w:r>
      <w:r w:rsidRPr="00B44C19">
        <w:rPr>
          <w:color w:val="000000"/>
          <w:spacing w:val="21"/>
        </w:rPr>
        <w:t xml:space="preserve"> </w:t>
      </w:r>
      <w:r w:rsidRPr="00B44C19">
        <w:rPr>
          <w:color w:val="000000"/>
          <w:w w:val="108"/>
        </w:rPr>
        <w:t>р</w:t>
      </w:r>
      <w:r w:rsidRPr="00B44C19">
        <w:rPr>
          <w:color w:val="000000"/>
          <w:w w:val="101"/>
        </w:rPr>
        <w:t>еше</w:t>
      </w:r>
      <w:r w:rsidRPr="00B44C19">
        <w:rPr>
          <w:color w:val="000000"/>
          <w:w w:val="102"/>
        </w:rPr>
        <w:t>н</w:t>
      </w:r>
      <w:r w:rsidRPr="00B44C19">
        <w:rPr>
          <w:color w:val="000000"/>
          <w:w w:val="103"/>
        </w:rPr>
        <w:t>ии</w:t>
      </w:r>
      <w:r w:rsidRPr="00B44C19">
        <w:rPr>
          <w:color w:val="000000"/>
          <w:spacing w:val="21"/>
        </w:rPr>
        <w:t xml:space="preserve"> </w:t>
      </w:r>
      <w:r w:rsidRPr="00B44C19">
        <w:rPr>
          <w:color w:val="000000"/>
          <w:w w:val="102"/>
        </w:rPr>
        <w:t>з</w:t>
      </w:r>
      <w:r w:rsidRPr="00B44C19">
        <w:rPr>
          <w:color w:val="000000"/>
          <w:w w:val="101"/>
        </w:rPr>
        <w:t>а</w:t>
      </w:r>
      <w:r w:rsidRPr="00B44C19">
        <w:rPr>
          <w:color w:val="000000"/>
          <w:w w:val="95"/>
        </w:rPr>
        <w:t>д</w:t>
      </w:r>
      <w:r w:rsidRPr="00B44C19">
        <w:rPr>
          <w:color w:val="000000"/>
          <w:w w:val="101"/>
        </w:rPr>
        <w:t>а</w:t>
      </w:r>
      <w:r w:rsidRPr="00B44C19">
        <w:rPr>
          <w:color w:val="000000"/>
          <w:w w:val="110"/>
        </w:rPr>
        <w:t>ч</w:t>
      </w:r>
      <w:r w:rsidRPr="00B44C19">
        <w:rPr>
          <w:color w:val="000000"/>
          <w:spacing w:val="21"/>
        </w:rPr>
        <w:t xml:space="preserve"> </w:t>
      </w:r>
      <w:r w:rsidRPr="00B44C19">
        <w:rPr>
          <w:color w:val="000000"/>
          <w:w w:val="104"/>
        </w:rPr>
        <w:t>у</w:t>
      </w:r>
      <w:r w:rsidRPr="00B44C19">
        <w:rPr>
          <w:color w:val="000000"/>
          <w:w w:val="95"/>
        </w:rPr>
        <w:t>м</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spacing w:val="21"/>
        </w:rPr>
        <w:t xml:space="preserve"> </w:t>
      </w:r>
      <w:r w:rsidRPr="00B44C19">
        <w:rPr>
          <w:color w:val="000000"/>
          <w:w w:val="104"/>
        </w:rPr>
        <w:t>о</w:t>
      </w:r>
      <w:r w:rsidRPr="00B44C19">
        <w:rPr>
          <w:color w:val="000000"/>
          <w:spacing w:val="1"/>
          <w:w w:val="106"/>
        </w:rPr>
        <w:t>т</w:t>
      </w:r>
      <w:r w:rsidRPr="00B44C19">
        <w:rPr>
          <w:color w:val="000000"/>
          <w:w w:val="106"/>
        </w:rPr>
        <w:t>ст</w:t>
      </w:r>
      <w:r w:rsidRPr="00B44C19">
        <w:rPr>
          <w:color w:val="000000"/>
          <w:w w:val="101"/>
        </w:rPr>
        <w:t>а</w:t>
      </w:r>
      <w:r w:rsidRPr="00B44C19">
        <w:rPr>
          <w:color w:val="000000"/>
          <w:w w:val="99"/>
        </w:rPr>
        <w:t>л</w:t>
      </w:r>
      <w:r w:rsidRPr="00B44C19">
        <w:rPr>
          <w:color w:val="000000"/>
        </w:rPr>
        <w:t>ы</w:t>
      </w:r>
      <w:r w:rsidRPr="00B44C19">
        <w:rPr>
          <w:color w:val="000000"/>
          <w:w w:val="101"/>
        </w:rPr>
        <w:t>е</w:t>
      </w:r>
      <w:r w:rsidRPr="00B44C19">
        <w:rPr>
          <w:color w:val="000000"/>
          <w:spacing w:val="3"/>
        </w:rPr>
        <w:t xml:space="preserve"> </w:t>
      </w:r>
      <w:r w:rsidRPr="00B44C19">
        <w:rPr>
          <w:color w:val="000000"/>
          <w:w w:val="101"/>
        </w:rPr>
        <w:t>ш</w:t>
      </w:r>
      <w:r w:rsidRPr="00B44C19">
        <w:rPr>
          <w:color w:val="000000"/>
          <w:w w:val="103"/>
        </w:rPr>
        <w:t>к</w:t>
      </w:r>
      <w:r w:rsidRPr="00B44C19">
        <w:rPr>
          <w:color w:val="000000"/>
          <w:w w:val="104"/>
        </w:rPr>
        <w:t>о</w:t>
      </w:r>
      <w:r w:rsidRPr="00B44C19">
        <w:rPr>
          <w:color w:val="000000"/>
          <w:w w:val="99"/>
        </w:rPr>
        <w:t>л</w:t>
      </w:r>
      <w:r w:rsidRPr="00B44C19">
        <w:rPr>
          <w:color w:val="000000"/>
          <w:w w:val="106"/>
        </w:rPr>
        <w:t>ь</w:t>
      </w:r>
      <w:r w:rsidRPr="00B44C19">
        <w:rPr>
          <w:color w:val="000000"/>
          <w:w w:val="102"/>
        </w:rPr>
        <w:t>н</w:t>
      </w:r>
      <w:r w:rsidRPr="00B44C19">
        <w:rPr>
          <w:color w:val="000000"/>
          <w:w w:val="103"/>
        </w:rPr>
        <w:t>ики</w:t>
      </w:r>
      <w:r w:rsidRPr="00B44C19">
        <w:rPr>
          <w:color w:val="000000"/>
          <w:spacing w:val="3"/>
        </w:rPr>
        <w:t xml:space="preserve"> </w:t>
      </w:r>
      <w:r w:rsidRPr="00B44C19">
        <w:rPr>
          <w:color w:val="000000"/>
          <w:w w:val="110"/>
        </w:rPr>
        <w:t>ч</w:t>
      </w:r>
      <w:r w:rsidRPr="00B44C19">
        <w:rPr>
          <w:color w:val="000000"/>
          <w:w w:val="101"/>
        </w:rPr>
        <w:t>а</w:t>
      </w:r>
      <w:r w:rsidRPr="00B44C19">
        <w:rPr>
          <w:color w:val="000000"/>
          <w:w w:val="106"/>
        </w:rPr>
        <w:t>ст</w:t>
      </w:r>
      <w:r w:rsidRPr="00B44C19">
        <w:rPr>
          <w:color w:val="000000"/>
          <w:w w:val="104"/>
        </w:rPr>
        <w:t>о</w:t>
      </w:r>
      <w:r w:rsidRPr="00B44C19">
        <w:rPr>
          <w:color w:val="000000"/>
          <w:spacing w:val="3"/>
        </w:rPr>
        <w:t xml:space="preserve"> </w:t>
      </w:r>
      <w:r w:rsidRPr="00B44C19">
        <w:rPr>
          <w:color w:val="000000"/>
          <w:w w:val="102"/>
        </w:rPr>
        <w:t>н</w:t>
      </w:r>
      <w:r w:rsidRPr="00B44C19">
        <w:rPr>
          <w:color w:val="000000"/>
          <w:w w:val="101"/>
        </w:rPr>
        <w:t>е</w:t>
      </w:r>
      <w:r w:rsidRPr="00B44C19">
        <w:rPr>
          <w:color w:val="000000"/>
          <w:spacing w:val="3"/>
        </w:rPr>
        <w:t xml:space="preserve"> </w:t>
      </w:r>
      <w:r w:rsidRPr="00B44C19">
        <w:rPr>
          <w:color w:val="000000"/>
          <w:w w:val="95"/>
        </w:rPr>
        <w:t>м</w:t>
      </w:r>
      <w:r w:rsidRPr="00B44C19">
        <w:rPr>
          <w:color w:val="000000"/>
          <w:w w:val="104"/>
        </w:rPr>
        <w:t>о</w:t>
      </w:r>
      <w:r w:rsidRPr="00B44C19">
        <w:rPr>
          <w:color w:val="000000"/>
          <w:w w:val="112"/>
        </w:rPr>
        <w:t>г</w:t>
      </w:r>
      <w:r w:rsidRPr="00B44C19">
        <w:rPr>
          <w:color w:val="000000"/>
          <w:w w:val="104"/>
        </w:rPr>
        <w:t>у</w:t>
      </w:r>
      <w:r w:rsidRPr="00B44C19">
        <w:rPr>
          <w:color w:val="000000"/>
          <w:w w:val="106"/>
        </w:rPr>
        <w:t>т</w:t>
      </w:r>
      <w:r w:rsidRPr="00B44C19">
        <w:rPr>
          <w:color w:val="000000"/>
          <w:spacing w:val="3"/>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102"/>
        </w:rPr>
        <w:t>н</w:t>
      </w:r>
      <w:r w:rsidRPr="00B44C19">
        <w:rPr>
          <w:color w:val="000000"/>
          <w:w w:val="101"/>
        </w:rPr>
        <w:t>е</w:t>
      </w:r>
      <w:r w:rsidRPr="00B44C19">
        <w:rPr>
          <w:color w:val="000000"/>
          <w:w w:val="106"/>
        </w:rPr>
        <w:t>ст</w:t>
      </w:r>
      <w:r w:rsidRPr="00B44C19">
        <w:rPr>
          <w:color w:val="000000"/>
          <w:w w:val="103"/>
        </w:rPr>
        <w:t>и</w:t>
      </w:r>
      <w:r w:rsidRPr="00B44C19">
        <w:rPr>
          <w:color w:val="000000"/>
          <w:spacing w:val="4"/>
        </w:rPr>
        <w:t xml:space="preserve"> </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spacing w:val="5"/>
        </w:rPr>
        <w:t xml:space="preserve"> </w:t>
      </w:r>
      <w:r w:rsidRPr="00B44C19">
        <w:rPr>
          <w:color w:val="000000"/>
          <w:w w:val="108"/>
        </w:rPr>
        <w:t>р</w:t>
      </w:r>
      <w:r w:rsidRPr="00B44C19">
        <w:rPr>
          <w:color w:val="000000"/>
          <w:w w:val="101"/>
        </w:rPr>
        <w:t>еше</w:t>
      </w:r>
      <w:r w:rsidRPr="00B44C19">
        <w:rPr>
          <w:color w:val="000000"/>
          <w:w w:val="102"/>
        </w:rPr>
        <w:t>н</w:t>
      </w:r>
      <w:r w:rsidRPr="00B44C19">
        <w:rPr>
          <w:color w:val="000000"/>
          <w:w w:val="103"/>
        </w:rPr>
        <w:t>и</w:t>
      </w:r>
      <w:r w:rsidRPr="00B44C19">
        <w:rPr>
          <w:color w:val="000000"/>
          <w:w w:val="105"/>
        </w:rPr>
        <w:t>я</w:t>
      </w:r>
      <w:r w:rsidRPr="00B44C19">
        <w:rPr>
          <w:color w:val="000000"/>
          <w:spacing w:val="4"/>
        </w:rPr>
        <w:t xml:space="preserve"> </w:t>
      </w:r>
      <w:r w:rsidRPr="00B44C19">
        <w:rPr>
          <w:color w:val="000000"/>
          <w:w w:val="106"/>
        </w:rPr>
        <w:t>с</w:t>
      </w:r>
      <w:r w:rsidRPr="00B44C19">
        <w:rPr>
          <w:color w:val="000000"/>
          <w:spacing w:val="2"/>
        </w:rPr>
        <w:t xml:space="preserve"> </w:t>
      </w:r>
      <w:r w:rsidRPr="00B44C19">
        <w:rPr>
          <w:color w:val="000000"/>
          <w:spacing w:val="1"/>
          <w:w w:val="104"/>
        </w:rPr>
        <w:t>о</w:t>
      </w:r>
      <w:r w:rsidRPr="00B44C19">
        <w:rPr>
          <w:color w:val="000000"/>
          <w:w w:val="95"/>
        </w:rPr>
        <w:t>д</w:t>
      </w:r>
      <w:r w:rsidRPr="00B44C19">
        <w:rPr>
          <w:color w:val="000000"/>
          <w:spacing w:val="1"/>
          <w:w w:val="102"/>
        </w:rPr>
        <w:t>н</w:t>
      </w:r>
      <w:r w:rsidRPr="00B44C19">
        <w:rPr>
          <w:color w:val="000000"/>
          <w:spacing w:val="-1"/>
          <w:w w:val="104"/>
        </w:rPr>
        <w:t>о</w:t>
      </w:r>
      <w:r w:rsidRPr="00B44C19">
        <w:rPr>
          <w:color w:val="000000"/>
          <w:w w:val="103"/>
        </w:rPr>
        <w:t>й</w:t>
      </w:r>
      <w:r w:rsidRPr="00B44C19">
        <w:rPr>
          <w:color w:val="000000"/>
          <w:spacing w:val="4"/>
        </w:rPr>
        <w:t xml:space="preserve"> </w:t>
      </w:r>
      <w:r w:rsidRPr="00B44C19">
        <w:rPr>
          <w:color w:val="000000"/>
          <w:w w:val="102"/>
        </w:rPr>
        <w:t>з</w:t>
      </w:r>
      <w:r w:rsidRPr="00B44C19">
        <w:rPr>
          <w:color w:val="000000"/>
          <w:spacing w:val="1"/>
          <w:w w:val="101"/>
        </w:rPr>
        <w:t>а</w:t>
      </w:r>
      <w:r w:rsidRPr="00B44C19">
        <w:rPr>
          <w:color w:val="000000"/>
          <w:w w:val="95"/>
        </w:rPr>
        <w:t>д</w:t>
      </w:r>
      <w:r w:rsidRPr="00B44C19">
        <w:rPr>
          <w:color w:val="000000"/>
          <w:w w:val="101"/>
        </w:rPr>
        <w:t>а</w:t>
      </w:r>
      <w:r w:rsidRPr="00B44C19">
        <w:rPr>
          <w:color w:val="000000"/>
          <w:w w:val="110"/>
        </w:rPr>
        <w:t>ч</w:t>
      </w:r>
      <w:r w:rsidRPr="00B44C19">
        <w:rPr>
          <w:color w:val="000000"/>
          <w:w w:val="103"/>
        </w:rPr>
        <w:t>и</w:t>
      </w:r>
      <w:r w:rsidRPr="00B44C19">
        <w:rPr>
          <w:color w:val="000000"/>
        </w:rPr>
        <w:t xml:space="preserve"> </w:t>
      </w:r>
      <w:r w:rsidRPr="00B44C19">
        <w:rPr>
          <w:color w:val="000000"/>
          <w:w w:val="102"/>
        </w:rPr>
        <w:t>н</w:t>
      </w:r>
      <w:r w:rsidRPr="00B44C19">
        <w:rPr>
          <w:color w:val="000000"/>
          <w:w w:val="101"/>
        </w:rPr>
        <w:t>а</w:t>
      </w:r>
      <w:r w:rsidRPr="00B44C19">
        <w:rPr>
          <w:color w:val="000000"/>
          <w:spacing w:val="-1"/>
        </w:rPr>
        <w:t xml:space="preserve"> </w:t>
      </w:r>
      <w:r w:rsidRPr="00B44C19">
        <w:rPr>
          <w:color w:val="000000"/>
          <w:spacing w:val="-2"/>
          <w:w w:val="95"/>
        </w:rPr>
        <w:t>д</w:t>
      </w:r>
      <w:r w:rsidRPr="00B44C19">
        <w:rPr>
          <w:color w:val="000000"/>
          <w:spacing w:val="-2"/>
          <w:w w:val="108"/>
        </w:rPr>
        <w:t>р</w:t>
      </w:r>
      <w:r w:rsidRPr="00B44C19">
        <w:rPr>
          <w:color w:val="000000"/>
          <w:spacing w:val="-1"/>
          <w:w w:val="104"/>
        </w:rPr>
        <w:t>у</w:t>
      </w:r>
      <w:r w:rsidRPr="00B44C19">
        <w:rPr>
          <w:color w:val="000000"/>
          <w:spacing w:val="-2"/>
          <w:w w:val="112"/>
        </w:rPr>
        <w:t>г</w:t>
      </w:r>
      <w:r w:rsidRPr="00B44C19">
        <w:rPr>
          <w:color w:val="000000"/>
          <w:spacing w:val="-1"/>
          <w:w w:val="104"/>
        </w:rPr>
        <w:t>у</w:t>
      </w:r>
      <w:r w:rsidRPr="00B44C19">
        <w:rPr>
          <w:color w:val="000000"/>
          <w:spacing w:val="-1"/>
          <w:w w:val="98"/>
        </w:rPr>
        <w:t>ю</w:t>
      </w:r>
      <w:r w:rsidRPr="00B44C19">
        <w:rPr>
          <w:color w:val="000000"/>
          <w:spacing w:val="-2"/>
        </w:rPr>
        <w:t>;</w:t>
      </w:r>
    </w:p>
    <w:p w14:paraId="6E23B672"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spacing w:val="-2"/>
        </w:rPr>
      </w:pPr>
      <w:r w:rsidRPr="00B44C19">
        <w:rPr>
          <w:color w:val="000000"/>
          <w:w w:val="101"/>
        </w:rPr>
        <w:t>а</w:t>
      </w:r>
      <w:r w:rsidRPr="00B44C19">
        <w:rPr>
          <w:color w:val="000000"/>
          <w:w w:val="102"/>
        </w:rPr>
        <w:t>н</w:t>
      </w:r>
      <w:r w:rsidRPr="00B44C19">
        <w:rPr>
          <w:color w:val="000000"/>
          <w:w w:val="101"/>
        </w:rPr>
        <w:t>а</w:t>
      </w:r>
      <w:r w:rsidRPr="00B44C19">
        <w:rPr>
          <w:color w:val="000000"/>
          <w:spacing w:val="-1"/>
          <w:w w:val="99"/>
        </w:rPr>
        <w:t>л</w:t>
      </w:r>
      <w:r w:rsidRPr="00B44C19">
        <w:rPr>
          <w:color w:val="000000"/>
          <w:w w:val="103"/>
        </w:rPr>
        <w:t>и</w:t>
      </w:r>
      <w:r w:rsidRPr="00B44C19">
        <w:rPr>
          <w:color w:val="000000"/>
          <w:w w:val="102"/>
        </w:rPr>
        <w:t>з</w:t>
      </w:r>
      <w:r w:rsidRPr="00B44C19">
        <w:rPr>
          <w:color w:val="000000"/>
          <w:spacing w:val="10"/>
        </w:rPr>
        <w:t xml:space="preserve"> </w:t>
      </w:r>
      <w:r w:rsidRPr="00B44C19">
        <w:rPr>
          <w:color w:val="000000"/>
          <w:w w:val="104"/>
        </w:rPr>
        <w:t>о</w:t>
      </w:r>
      <w:r w:rsidRPr="00B44C19">
        <w:rPr>
          <w:color w:val="000000"/>
          <w:w w:val="106"/>
        </w:rPr>
        <w:t>т</w:t>
      </w:r>
      <w:r w:rsidRPr="00B44C19">
        <w:rPr>
          <w:color w:val="000000"/>
          <w:w w:val="95"/>
        </w:rPr>
        <w:t>м</w:t>
      </w:r>
      <w:r w:rsidRPr="00B44C19">
        <w:rPr>
          <w:color w:val="000000"/>
          <w:spacing w:val="-2"/>
          <w:w w:val="101"/>
        </w:rPr>
        <w:t>е</w:t>
      </w:r>
      <w:r w:rsidRPr="00B44C19">
        <w:rPr>
          <w:color w:val="000000"/>
          <w:w w:val="110"/>
        </w:rPr>
        <w:t>ч</w:t>
      </w:r>
      <w:r w:rsidRPr="00B44C19">
        <w:rPr>
          <w:color w:val="000000"/>
          <w:w w:val="101"/>
        </w:rPr>
        <w:t>а</w:t>
      </w:r>
      <w:r w:rsidRPr="00B44C19">
        <w:rPr>
          <w:color w:val="000000"/>
          <w:spacing w:val="-1"/>
          <w:w w:val="101"/>
        </w:rPr>
        <w:t>е</w:t>
      </w:r>
      <w:r w:rsidRPr="00B44C19">
        <w:rPr>
          <w:color w:val="000000"/>
          <w:w w:val="106"/>
        </w:rPr>
        <w:t>тс</w:t>
      </w:r>
      <w:r w:rsidRPr="00B44C19">
        <w:rPr>
          <w:color w:val="000000"/>
          <w:w w:val="105"/>
        </w:rPr>
        <w:t>я</w:t>
      </w:r>
      <w:r w:rsidRPr="00B44C19">
        <w:rPr>
          <w:color w:val="000000"/>
          <w:spacing w:val="10"/>
        </w:rPr>
        <w:t xml:space="preserve"> </w:t>
      </w:r>
      <w:r w:rsidRPr="00B44C19">
        <w:rPr>
          <w:color w:val="000000"/>
          <w:w w:val="99"/>
        </w:rPr>
        <w:t>б</w:t>
      </w:r>
      <w:r w:rsidRPr="00B44C19">
        <w:rPr>
          <w:color w:val="000000"/>
          <w:w w:val="101"/>
        </w:rPr>
        <w:t>е</w:t>
      </w:r>
      <w:r w:rsidRPr="00B44C19">
        <w:rPr>
          <w:color w:val="000000"/>
          <w:w w:val="95"/>
        </w:rPr>
        <w:t>д</w:t>
      </w:r>
      <w:r w:rsidRPr="00B44C19">
        <w:rPr>
          <w:color w:val="000000"/>
          <w:w w:val="102"/>
        </w:rPr>
        <w:t>н</w:t>
      </w:r>
      <w:r w:rsidRPr="00B44C19">
        <w:rPr>
          <w:color w:val="000000"/>
          <w:w w:val="104"/>
        </w:rPr>
        <w:t>о</w:t>
      </w:r>
      <w:r w:rsidRPr="00B44C19">
        <w:rPr>
          <w:color w:val="000000"/>
          <w:w w:val="106"/>
        </w:rPr>
        <w:t>сть</w:t>
      </w:r>
      <w:r w:rsidRPr="00B44C19">
        <w:rPr>
          <w:color w:val="000000"/>
          <w:spacing w:val="1"/>
          <w:w w:val="98"/>
        </w:rPr>
        <w:t>ю</w:t>
      </w:r>
      <w:r w:rsidRPr="00B44C19">
        <w:rPr>
          <w:color w:val="000000"/>
          <w:w w:val="83"/>
        </w:rPr>
        <w:t>,</w:t>
      </w:r>
      <w:r w:rsidRPr="00B44C19">
        <w:rPr>
          <w:color w:val="000000"/>
          <w:spacing w:val="8"/>
        </w:rPr>
        <w:t xml:space="preserve"> </w:t>
      </w:r>
      <w:r w:rsidRPr="00B44C19">
        <w:rPr>
          <w:color w:val="000000"/>
          <w:w w:val="102"/>
        </w:rPr>
        <w:t>н</w:t>
      </w:r>
      <w:r w:rsidRPr="00B44C19">
        <w:rPr>
          <w:color w:val="000000"/>
          <w:w w:val="101"/>
        </w:rPr>
        <w:t>е</w:t>
      </w:r>
      <w:r w:rsidRPr="00B44C19">
        <w:rPr>
          <w:color w:val="000000"/>
          <w:w w:val="104"/>
        </w:rPr>
        <w:t>по</w:t>
      </w:r>
      <w:r w:rsidRPr="00B44C19">
        <w:rPr>
          <w:color w:val="000000"/>
          <w:spacing w:val="1"/>
          <w:w w:val="106"/>
        </w:rPr>
        <w:t>с</w:t>
      </w:r>
      <w:r w:rsidRPr="00B44C19">
        <w:rPr>
          <w:color w:val="000000"/>
          <w:spacing w:val="-1"/>
          <w:w w:val="99"/>
        </w:rPr>
        <w:t>л</w:t>
      </w:r>
      <w:r w:rsidRPr="00B44C19">
        <w:rPr>
          <w:color w:val="000000"/>
          <w:w w:val="101"/>
        </w:rPr>
        <w:t>е</w:t>
      </w:r>
      <w:r w:rsidRPr="00B44C19">
        <w:rPr>
          <w:color w:val="000000"/>
          <w:w w:val="95"/>
        </w:rPr>
        <w:t>д</w:t>
      </w:r>
      <w:r w:rsidRPr="00B44C19">
        <w:rPr>
          <w:color w:val="000000"/>
          <w:w w:val="104"/>
        </w:rPr>
        <w:t>о</w:t>
      </w:r>
      <w:r w:rsidRPr="00B44C19">
        <w:rPr>
          <w:color w:val="000000"/>
          <w:spacing w:val="1"/>
          <w:w w:val="104"/>
        </w:rPr>
        <w:t>в</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сть</w:t>
      </w:r>
      <w:r w:rsidRPr="00B44C19">
        <w:rPr>
          <w:color w:val="000000"/>
          <w:w w:val="98"/>
        </w:rPr>
        <w:t>ю</w:t>
      </w:r>
      <w:r w:rsidRPr="00B44C19">
        <w:rPr>
          <w:color w:val="000000"/>
          <w:spacing w:val="8"/>
        </w:rPr>
        <w:t xml:space="preserve"> </w:t>
      </w:r>
      <w:r w:rsidRPr="00B44C19">
        <w:rPr>
          <w:color w:val="000000"/>
          <w:w w:val="103"/>
        </w:rPr>
        <w:t>и</w:t>
      </w:r>
      <w:r w:rsidRPr="00B44C19">
        <w:rPr>
          <w:color w:val="000000"/>
          <w:spacing w:val="9"/>
        </w:rPr>
        <w:t xml:space="preserve"> </w:t>
      </w:r>
      <w:r w:rsidRPr="00B44C19">
        <w:rPr>
          <w:color w:val="000000"/>
          <w:w w:val="103"/>
        </w:rPr>
        <w:t>ф</w:t>
      </w:r>
      <w:r w:rsidRPr="00B44C19">
        <w:rPr>
          <w:color w:val="000000"/>
          <w:w w:val="108"/>
        </w:rPr>
        <w:t>р</w:t>
      </w:r>
      <w:r w:rsidRPr="00B44C19">
        <w:rPr>
          <w:color w:val="000000"/>
          <w:w w:val="101"/>
        </w:rPr>
        <w:t>а</w:t>
      </w:r>
      <w:r w:rsidRPr="00B44C19">
        <w:rPr>
          <w:color w:val="000000"/>
          <w:w w:val="112"/>
        </w:rPr>
        <w:t>г</w:t>
      </w:r>
      <w:r w:rsidRPr="00B44C19">
        <w:rPr>
          <w:color w:val="000000"/>
          <w:w w:val="95"/>
        </w:rPr>
        <w:t>м</w:t>
      </w:r>
      <w:r w:rsidRPr="00B44C19">
        <w:rPr>
          <w:color w:val="000000"/>
          <w:w w:val="101"/>
        </w:rPr>
        <w:t>е</w:t>
      </w:r>
      <w:r w:rsidRPr="00B44C19">
        <w:rPr>
          <w:color w:val="000000"/>
          <w:spacing w:val="-1"/>
          <w:w w:val="102"/>
        </w:rPr>
        <w:t>н</w:t>
      </w:r>
      <w:r w:rsidRPr="00B44C19">
        <w:rPr>
          <w:color w:val="000000"/>
          <w:w w:val="106"/>
        </w:rPr>
        <w:t>т</w:t>
      </w:r>
      <w:r w:rsidRPr="00B44C19">
        <w:rPr>
          <w:color w:val="000000"/>
          <w:spacing w:val="1"/>
          <w:w w:val="101"/>
        </w:rPr>
        <w:t>а</w:t>
      </w:r>
      <w:r w:rsidRPr="00B44C19">
        <w:rPr>
          <w:color w:val="000000"/>
          <w:w w:val="108"/>
        </w:rPr>
        <w:t>р</w:t>
      </w:r>
      <w:r w:rsidRPr="00B44C19">
        <w:rPr>
          <w:color w:val="000000"/>
          <w:spacing w:val="-1"/>
          <w:w w:val="102"/>
        </w:rPr>
        <w:t>н</w:t>
      </w:r>
      <w:r w:rsidRPr="00B44C19">
        <w:rPr>
          <w:color w:val="000000"/>
          <w:spacing w:val="2"/>
          <w:w w:val="104"/>
        </w:rPr>
        <w:t>о</w:t>
      </w:r>
      <w:r w:rsidRPr="00B44C19">
        <w:rPr>
          <w:color w:val="000000"/>
          <w:spacing w:val="-1"/>
          <w:w w:val="106"/>
        </w:rPr>
        <w:t>с</w:t>
      </w:r>
      <w:r w:rsidRPr="00B44C19">
        <w:rPr>
          <w:color w:val="000000"/>
          <w:w w:val="106"/>
        </w:rPr>
        <w:t>ть</w:t>
      </w:r>
      <w:r w:rsidRPr="00B44C19">
        <w:rPr>
          <w:color w:val="000000"/>
          <w:spacing w:val="1"/>
          <w:w w:val="98"/>
        </w:rPr>
        <w:t>ю</w:t>
      </w:r>
      <w:r w:rsidRPr="00B44C19">
        <w:rPr>
          <w:color w:val="000000"/>
          <w:w w:val="83"/>
        </w:rPr>
        <w:t>,</w:t>
      </w:r>
      <w:r w:rsidRPr="00B44C19">
        <w:rPr>
          <w:color w:val="000000"/>
        </w:rPr>
        <w:t xml:space="preserve"> </w:t>
      </w:r>
      <w:r w:rsidRPr="00B44C19">
        <w:rPr>
          <w:color w:val="000000"/>
          <w:w w:val="103"/>
        </w:rPr>
        <w:t>и</w:t>
      </w:r>
      <w:r w:rsidRPr="00B44C19">
        <w:rPr>
          <w:color w:val="000000"/>
          <w:w w:val="83"/>
        </w:rPr>
        <w:t>,</w:t>
      </w:r>
      <w:r w:rsidRPr="00B44C19">
        <w:rPr>
          <w:color w:val="000000"/>
          <w:spacing w:val="-2"/>
        </w:rPr>
        <w:t xml:space="preserve"> </w:t>
      </w:r>
      <w:r w:rsidRPr="00B44C19">
        <w:rPr>
          <w:color w:val="000000"/>
          <w:spacing w:val="-1"/>
          <w:w w:val="103"/>
        </w:rPr>
        <w:t>к</w:t>
      </w:r>
      <w:r w:rsidRPr="00B44C19">
        <w:rPr>
          <w:color w:val="000000"/>
          <w:w w:val="101"/>
        </w:rPr>
        <w:t>а</w:t>
      </w:r>
      <w:r w:rsidRPr="00B44C19">
        <w:rPr>
          <w:color w:val="000000"/>
          <w:w w:val="103"/>
        </w:rPr>
        <w:t>к</w:t>
      </w:r>
      <w:r w:rsidRPr="00B44C19">
        <w:rPr>
          <w:color w:val="000000"/>
          <w:spacing w:val="-2"/>
        </w:rPr>
        <w:t xml:space="preserve"> </w:t>
      </w:r>
      <w:r w:rsidRPr="00B44C19">
        <w:rPr>
          <w:color w:val="000000"/>
          <w:w w:val="106"/>
        </w:rPr>
        <w:t>с</w:t>
      </w:r>
      <w:r w:rsidRPr="00B44C19">
        <w:rPr>
          <w:color w:val="000000"/>
          <w:w w:val="99"/>
        </w:rPr>
        <w:t>л</w:t>
      </w:r>
      <w:r w:rsidRPr="00B44C19">
        <w:rPr>
          <w:color w:val="000000"/>
          <w:w w:val="101"/>
        </w:rPr>
        <w:t>е</w:t>
      </w:r>
      <w:r w:rsidRPr="00B44C19">
        <w:rPr>
          <w:color w:val="000000"/>
          <w:w w:val="95"/>
        </w:rPr>
        <w:t>д</w:t>
      </w:r>
      <w:r w:rsidRPr="00B44C19">
        <w:rPr>
          <w:color w:val="000000"/>
          <w:w w:val="106"/>
        </w:rPr>
        <w:t>ст</w:t>
      </w:r>
      <w:r w:rsidRPr="00B44C19">
        <w:rPr>
          <w:color w:val="000000"/>
          <w:w w:val="104"/>
        </w:rPr>
        <w:t>в</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4"/>
        </w:rPr>
        <w:t>по</w:t>
      </w:r>
      <w:r w:rsidRPr="00B44C19">
        <w:rPr>
          <w:color w:val="000000"/>
          <w:w w:val="95"/>
        </w:rPr>
        <w:t>д</w:t>
      </w:r>
      <w:r w:rsidRPr="00B44C19">
        <w:rPr>
          <w:color w:val="000000"/>
          <w:w w:val="104"/>
        </w:rPr>
        <w:t>о</w:t>
      </w:r>
      <w:r w:rsidRPr="00B44C19">
        <w:rPr>
          <w:color w:val="000000"/>
          <w:w w:val="99"/>
        </w:rPr>
        <w:t>б</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spacing w:val="-1"/>
          <w:w w:val="101"/>
        </w:rPr>
        <w:t>а</w:t>
      </w:r>
      <w:r w:rsidRPr="00B44C19">
        <w:rPr>
          <w:color w:val="000000"/>
          <w:w w:val="102"/>
        </w:rPr>
        <w:t>н</w:t>
      </w:r>
      <w:r w:rsidRPr="00B44C19">
        <w:rPr>
          <w:color w:val="000000"/>
          <w:w w:val="101"/>
        </w:rPr>
        <w:t>а</w:t>
      </w:r>
      <w:r w:rsidRPr="00B44C19">
        <w:rPr>
          <w:color w:val="000000"/>
          <w:w w:val="99"/>
        </w:rPr>
        <w:t>л</w:t>
      </w:r>
      <w:r w:rsidRPr="00B44C19">
        <w:rPr>
          <w:color w:val="000000"/>
          <w:w w:val="103"/>
        </w:rPr>
        <w:t>и</w:t>
      </w:r>
      <w:r w:rsidRPr="00B44C19">
        <w:rPr>
          <w:color w:val="000000"/>
          <w:w w:val="102"/>
        </w:rPr>
        <w:t>з</w:t>
      </w:r>
      <w:r w:rsidRPr="00B44C19">
        <w:rPr>
          <w:color w:val="000000"/>
          <w:w w:val="101"/>
        </w:rPr>
        <w:t>а</w:t>
      </w:r>
      <w:r w:rsidRPr="00B44C19">
        <w:rPr>
          <w:color w:val="000000"/>
          <w:spacing w:val="-2"/>
        </w:rPr>
        <w:t xml:space="preserve"> </w:t>
      </w:r>
      <w:r w:rsidRPr="00B44C19">
        <w:rPr>
          <w:color w:val="000000"/>
        </w:rPr>
        <w:t>–</w:t>
      </w:r>
      <w:r w:rsidRPr="00B44C19">
        <w:rPr>
          <w:color w:val="000000"/>
          <w:spacing w:val="-2"/>
        </w:rPr>
        <w:t xml:space="preserve"> </w:t>
      </w:r>
      <w:r w:rsidRPr="00B44C19">
        <w:rPr>
          <w:color w:val="000000"/>
          <w:w w:val="102"/>
        </w:rPr>
        <w:t>н</w:t>
      </w:r>
      <w:r w:rsidRPr="00B44C19">
        <w:rPr>
          <w:color w:val="000000"/>
          <w:w w:val="101"/>
        </w:rPr>
        <w:t>еа</w:t>
      </w:r>
      <w:r w:rsidRPr="00B44C19">
        <w:rPr>
          <w:color w:val="000000"/>
          <w:w w:val="95"/>
        </w:rPr>
        <w:t>д</w:t>
      </w:r>
      <w:r w:rsidRPr="00B44C19">
        <w:rPr>
          <w:color w:val="000000"/>
          <w:w w:val="101"/>
        </w:rPr>
        <w:t>е</w:t>
      </w:r>
      <w:r w:rsidRPr="00B44C19">
        <w:rPr>
          <w:color w:val="000000"/>
          <w:w w:val="103"/>
        </w:rPr>
        <w:t>к</w:t>
      </w:r>
      <w:r w:rsidRPr="00B44C19">
        <w:rPr>
          <w:color w:val="000000"/>
          <w:w w:val="104"/>
        </w:rPr>
        <w:t>в</w:t>
      </w:r>
      <w:r w:rsidRPr="00B44C19">
        <w:rPr>
          <w:color w:val="000000"/>
          <w:spacing w:val="-1"/>
          <w:w w:val="101"/>
        </w:rPr>
        <w:t>а</w:t>
      </w:r>
      <w:r w:rsidRPr="00B44C19">
        <w:rPr>
          <w:color w:val="000000"/>
          <w:w w:val="106"/>
        </w:rPr>
        <w:t>т</w:t>
      </w:r>
      <w:r w:rsidRPr="00B44C19">
        <w:rPr>
          <w:color w:val="000000"/>
          <w:w w:val="102"/>
        </w:rPr>
        <w:t>н</w:t>
      </w:r>
      <w:r w:rsidRPr="00B44C19">
        <w:rPr>
          <w:color w:val="000000"/>
        </w:rPr>
        <w:t>ы</w:t>
      </w:r>
      <w:r w:rsidRPr="00B44C19">
        <w:rPr>
          <w:color w:val="000000"/>
          <w:spacing w:val="1"/>
          <w:w w:val="103"/>
        </w:rPr>
        <w:t>й</w:t>
      </w:r>
      <w:r w:rsidRPr="00B44C19">
        <w:rPr>
          <w:color w:val="000000"/>
          <w:w w:val="83"/>
        </w:rPr>
        <w:t>,</w:t>
      </w:r>
      <w:r w:rsidRPr="00B44C19">
        <w:rPr>
          <w:color w:val="000000"/>
          <w:spacing w:val="-3"/>
        </w:rPr>
        <w:t xml:space="preserve"> </w:t>
      </w:r>
      <w:r w:rsidRPr="00B44C19">
        <w:rPr>
          <w:color w:val="000000"/>
          <w:w w:val="103"/>
        </w:rPr>
        <w:t>ф</w:t>
      </w:r>
      <w:r w:rsidRPr="00B44C19">
        <w:rPr>
          <w:color w:val="000000"/>
          <w:w w:val="108"/>
        </w:rPr>
        <w:t>р</w:t>
      </w:r>
      <w:r w:rsidRPr="00B44C19">
        <w:rPr>
          <w:color w:val="000000"/>
          <w:spacing w:val="-1"/>
          <w:w w:val="101"/>
        </w:rPr>
        <w:t>а</w:t>
      </w:r>
      <w:r w:rsidRPr="00B44C19">
        <w:rPr>
          <w:color w:val="000000"/>
          <w:w w:val="112"/>
        </w:rPr>
        <w:t>г</w:t>
      </w:r>
      <w:r w:rsidRPr="00B44C19">
        <w:rPr>
          <w:color w:val="000000"/>
          <w:w w:val="95"/>
        </w:rPr>
        <w:t>м</w:t>
      </w:r>
      <w:r w:rsidRPr="00B44C19">
        <w:rPr>
          <w:color w:val="000000"/>
          <w:w w:val="101"/>
        </w:rPr>
        <w:t>е</w:t>
      </w:r>
      <w:r w:rsidRPr="00B44C19">
        <w:rPr>
          <w:color w:val="000000"/>
          <w:w w:val="102"/>
        </w:rPr>
        <w:t>н</w:t>
      </w:r>
      <w:r w:rsidRPr="00B44C19">
        <w:rPr>
          <w:color w:val="000000"/>
          <w:w w:val="106"/>
        </w:rPr>
        <w:t>т</w:t>
      </w:r>
      <w:r w:rsidRPr="00B44C19">
        <w:rPr>
          <w:color w:val="000000"/>
          <w:w w:val="101"/>
        </w:rPr>
        <w:t>а</w:t>
      </w:r>
      <w:r w:rsidRPr="00B44C19">
        <w:rPr>
          <w:color w:val="000000"/>
          <w:w w:val="108"/>
        </w:rPr>
        <w:t>р</w:t>
      </w:r>
      <w:r w:rsidRPr="00B44C19">
        <w:rPr>
          <w:color w:val="000000"/>
          <w:w w:val="102"/>
        </w:rPr>
        <w:t>н</w:t>
      </w:r>
      <w:r w:rsidRPr="00B44C19">
        <w:rPr>
          <w:color w:val="000000"/>
        </w:rPr>
        <w:t>ы</w:t>
      </w:r>
      <w:r w:rsidRPr="00B44C19">
        <w:rPr>
          <w:color w:val="000000"/>
          <w:spacing w:val="-1"/>
          <w:w w:val="103"/>
        </w:rPr>
        <w:t>й</w:t>
      </w:r>
      <w:r w:rsidRPr="00B44C19">
        <w:rPr>
          <w:color w:val="000000"/>
          <w:spacing w:val="-1"/>
        </w:rPr>
        <w:t xml:space="preserve"> </w:t>
      </w:r>
      <w:r w:rsidRPr="00B44C19">
        <w:rPr>
          <w:color w:val="000000"/>
          <w:spacing w:val="-2"/>
          <w:w w:val="106"/>
        </w:rPr>
        <w:t>с</w:t>
      </w:r>
      <w:r w:rsidRPr="00B44C19">
        <w:rPr>
          <w:color w:val="000000"/>
          <w:spacing w:val="-2"/>
          <w:w w:val="103"/>
        </w:rPr>
        <w:t>и</w:t>
      </w:r>
      <w:r w:rsidRPr="00B44C19">
        <w:rPr>
          <w:color w:val="000000"/>
          <w:spacing w:val="-1"/>
          <w:w w:val="102"/>
        </w:rPr>
        <w:t>н</w:t>
      </w:r>
      <w:r w:rsidRPr="00B44C19">
        <w:rPr>
          <w:color w:val="000000"/>
          <w:spacing w:val="-2"/>
          <w:w w:val="106"/>
        </w:rPr>
        <w:t>т</w:t>
      </w:r>
      <w:r w:rsidRPr="00B44C19">
        <w:rPr>
          <w:color w:val="000000"/>
          <w:spacing w:val="-2"/>
          <w:w w:val="101"/>
        </w:rPr>
        <w:t>е</w:t>
      </w:r>
      <w:r w:rsidRPr="00B44C19">
        <w:rPr>
          <w:color w:val="000000"/>
          <w:spacing w:val="-2"/>
          <w:w w:val="102"/>
        </w:rPr>
        <w:t>з</w:t>
      </w:r>
      <w:r w:rsidRPr="00B44C19">
        <w:rPr>
          <w:color w:val="000000"/>
          <w:spacing w:val="-2"/>
        </w:rPr>
        <w:t>;</w:t>
      </w:r>
    </w:p>
    <w:p w14:paraId="6B1B27DA"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spacing w:val="-1"/>
        </w:rPr>
      </w:pPr>
      <w:r w:rsidRPr="00B44C19">
        <w:rPr>
          <w:color w:val="000000"/>
          <w:w w:val="102"/>
        </w:rPr>
        <w:t>н</w:t>
      </w:r>
      <w:r w:rsidRPr="00B44C19">
        <w:rPr>
          <w:color w:val="000000"/>
          <w:w w:val="101"/>
        </w:rPr>
        <w:t>е</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w w:val="102"/>
        </w:rPr>
        <w:t>н</w:t>
      </w:r>
      <w:r w:rsidRPr="00B44C19">
        <w:rPr>
          <w:color w:val="000000"/>
          <w:w w:val="104"/>
        </w:rPr>
        <w:t>о</w:t>
      </w:r>
      <w:r w:rsidRPr="00B44C19">
        <w:rPr>
          <w:color w:val="000000"/>
          <w:w w:val="106"/>
        </w:rPr>
        <w:t>сть</w:t>
      </w:r>
      <w:r w:rsidRPr="00B44C19">
        <w:rPr>
          <w:color w:val="000000"/>
          <w:spacing w:val="19"/>
        </w:rPr>
        <w:t xml:space="preserve"> </w:t>
      </w:r>
      <w:r w:rsidRPr="00B44C19">
        <w:rPr>
          <w:color w:val="000000"/>
          <w:w w:val="103"/>
        </w:rPr>
        <w:t>к</w:t>
      </w:r>
      <w:r w:rsidRPr="00B44C19">
        <w:rPr>
          <w:color w:val="000000"/>
          <w:spacing w:val="17"/>
        </w:rPr>
        <w:t xml:space="preserve"> </w:t>
      </w:r>
      <w:r w:rsidRPr="00B44C19">
        <w:rPr>
          <w:color w:val="000000"/>
          <w:w w:val="104"/>
        </w:rPr>
        <w:t>у</w:t>
      </w:r>
      <w:r w:rsidRPr="00B44C19">
        <w:rPr>
          <w:color w:val="000000"/>
          <w:w w:val="106"/>
        </w:rPr>
        <w:t>ст</w:t>
      </w:r>
      <w:r w:rsidRPr="00B44C19">
        <w:rPr>
          <w:color w:val="000000"/>
          <w:w w:val="101"/>
        </w:rPr>
        <w:t>а</w:t>
      </w:r>
      <w:r w:rsidRPr="00B44C19">
        <w:rPr>
          <w:color w:val="000000"/>
          <w:w w:val="102"/>
        </w:rPr>
        <w:t>н</w:t>
      </w:r>
      <w:r w:rsidRPr="00B44C19">
        <w:rPr>
          <w:color w:val="000000"/>
          <w:w w:val="104"/>
        </w:rPr>
        <w:t>ов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98"/>
        </w:rPr>
        <w:t>ю</w:t>
      </w:r>
      <w:r w:rsidRPr="00B44C19">
        <w:rPr>
          <w:color w:val="000000"/>
          <w:spacing w:val="17"/>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10"/>
        </w:rPr>
        <w:t>ч</w:t>
      </w:r>
      <w:r w:rsidRPr="00B44C19">
        <w:rPr>
          <w:color w:val="000000"/>
          <w:w w:val="103"/>
        </w:rPr>
        <w:t>и</w:t>
      </w:r>
      <w:r w:rsidRPr="00B44C19">
        <w:rPr>
          <w:color w:val="000000"/>
          <w:w w:val="102"/>
        </w:rPr>
        <w:t>нн</w:t>
      </w:r>
      <w:r w:rsidRPr="00B44C19">
        <w:rPr>
          <w:color w:val="000000"/>
          <w:w w:val="104"/>
        </w:rPr>
        <w:t>о</w:t>
      </w:r>
      <w:r w:rsidRPr="00B44C19">
        <w:rPr>
          <w:color w:val="000000"/>
          <w:spacing w:val="1"/>
        </w:rPr>
        <w:t>-</w:t>
      </w:r>
      <w:r w:rsidRPr="00B44C19">
        <w:rPr>
          <w:color w:val="000000"/>
          <w:w w:val="106"/>
        </w:rPr>
        <w:t>с</w:t>
      </w:r>
      <w:r w:rsidRPr="00B44C19">
        <w:rPr>
          <w:color w:val="000000"/>
          <w:w w:val="99"/>
        </w:rPr>
        <w:t>л</w:t>
      </w:r>
      <w:r w:rsidRPr="00B44C19">
        <w:rPr>
          <w:color w:val="000000"/>
          <w:w w:val="101"/>
        </w:rPr>
        <w:t>е</w:t>
      </w:r>
      <w:r w:rsidRPr="00B44C19">
        <w:rPr>
          <w:color w:val="000000"/>
          <w:w w:val="95"/>
        </w:rPr>
        <w:t>д</w:t>
      </w:r>
      <w:r w:rsidRPr="00B44C19">
        <w:rPr>
          <w:color w:val="000000"/>
          <w:w w:val="106"/>
        </w:rPr>
        <w:t>ст</w:t>
      </w:r>
      <w:r w:rsidRPr="00B44C19">
        <w:rPr>
          <w:color w:val="000000"/>
          <w:w w:val="104"/>
        </w:rPr>
        <w:t>в</w:t>
      </w:r>
      <w:r w:rsidRPr="00B44C19">
        <w:rPr>
          <w:color w:val="000000"/>
          <w:w w:val="101"/>
        </w:rPr>
        <w:t>е</w:t>
      </w:r>
      <w:r w:rsidRPr="00B44C19">
        <w:rPr>
          <w:color w:val="000000"/>
          <w:spacing w:val="1"/>
          <w:w w:val="102"/>
        </w:rPr>
        <w:t>н</w:t>
      </w:r>
      <w:r w:rsidRPr="00B44C19">
        <w:rPr>
          <w:color w:val="000000"/>
          <w:w w:val="102"/>
        </w:rPr>
        <w:t>н</w:t>
      </w:r>
      <w:r w:rsidRPr="00B44C19">
        <w:rPr>
          <w:color w:val="000000"/>
          <w:w w:val="104"/>
        </w:rPr>
        <w:t>о</w:t>
      </w:r>
      <w:r w:rsidRPr="00B44C19">
        <w:rPr>
          <w:color w:val="000000"/>
          <w:w w:val="103"/>
        </w:rPr>
        <w:t>й</w:t>
      </w:r>
      <w:r w:rsidRPr="00B44C19">
        <w:rPr>
          <w:color w:val="000000"/>
          <w:spacing w:val="18"/>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spacing w:val="1"/>
          <w:w w:val="103"/>
        </w:rPr>
        <w:t>и</w:t>
      </w:r>
      <w:r w:rsidRPr="00B44C19">
        <w:rPr>
          <w:color w:val="000000"/>
          <w:spacing w:val="17"/>
        </w:rPr>
        <w:t xml:space="preserve"> </w:t>
      </w:r>
      <w:r w:rsidRPr="00B44C19">
        <w:rPr>
          <w:color w:val="000000"/>
          <w:w w:val="95"/>
        </w:rPr>
        <w:t>м</w:t>
      </w:r>
      <w:r w:rsidRPr="00B44C19">
        <w:rPr>
          <w:color w:val="000000"/>
          <w:w w:val="101"/>
        </w:rPr>
        <w:t>е</w:t>
      </w:r>
      <w:r w:rsidRPr="00B44C19">
        <w:rPr>
          <w:color w:val="000000"/>
          <w:w w:val="97"/>
        </w:rPr>
        <w:t>ж</w:t>
      </w:r>
      <w:r w:rsidRPr="00B44C19">
        <w:rPr>
          <w:color w:val="000000"/>
          <w:w w:val="95"/>
        </w:rPr>
        <w:t>д</w:t>
      </w:r>
      <w:r w:rsidRPr="00B44C19">
        <w:rPr>
          <w:color w:val="000000"/>
          <w:w w:val="104"/>
        </w:rPr>
        <w:t>у</w:t>
      </w:r>
      <w:r w:rsidRPr="00B44C19">
        <w:rPr>
          <w:color w:val="000000"/>
          <w:spacing w:val="17"/>
        </w:rPr>
        <w:t xml:space="preserve"> </w:t>
      </w:r>
      <w:r w:rsidRPr="00B44C19">
        <w:rPr>
          <w:color w:val="000000"/>
          <w:w w:val="104"/>
        </w:rPr>
        <w:t>о</w:t>
      </w:r>
      <w:r w:rsidRPr="00B44C19">
        <w:rPr>
          <w:color w:val="000000"/>
          <w:spacing w:val="-1"/>
          <w:w w:val="99"/>
        </w:rPr>
        <w:t>б</w:t>
      </w:r>
      <w:r w:rsidRPr="00B44C19">
        <w:rPr>
          <w:color w:val="000000"/>
          <w:spacing w:val="1"/>
          <w:w w:val="108"/>
        </w:rPr>
        <w:t>ъ</w:t>
      </w:r>
      <w:r w:rsidRPr="00B44C19">
        <w:rPr>
          <w:color w:val="000000"/>
          <w:w w:val="101"/>
        </w:rPr>
        <w:t>е</w:t>
      </w:r>
      <w:r w:rsidRPr="00B44C19">
        <w:rPr>
          <w:color w:val="000000"/>
          <w:spacing w:val="2"/>
          <w:w w:val="103"/>
        </w:rPr>
        <w:t>к</w:t>
      </w:r>
      <w:r w:rsidRPr="00B44C19">
        <w:rPr>
          <w:color w:val="000000"/>
        </w:rPr>
        <w:t>т</w:t>
      </w:r>
      <w:r w:rsidRPr="00B44C19">
        <w:rPr>
          <w:color w:val="000000"/>
          <w:w w:val="106"/>
        </w:rPr>
        <w:t>а</w:t>
      </w:r>
      <w:r w:rsidRPr="00B44C19">
        <w:rPr>
          <w:color w:val="000000"/>
          <w:w w:val="101"/>
        </w:rPr>
        <w:t>м</w:t>
      </w:r>
      <w:r w:rsidRPr="00B44C19">
        <w:rPr>
          <w:color w:val="000000"/>
          <w:w w:val="95"/>
        </w:rPr>
        <w:t>и</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95"/>
        </w:rPr>
        <w:t>м</w:t>
      </w:r>
      <w:r w:rsidRPr="00B44C19">
        <w:rPr>
          <w:color w:val="000000"/>
          <w:w w:val="103"/>
        </w:rPr>
        <w:t>и</w:t>
      </w:r>
      <w:r w:rsidRPr="00B44C19">
        <w:rPr>
          <w:color w:val="000000"/>
          <w:w w:val="83"/>
        </w:rPr>
        <w:t>,</w:t>
      </w:r>
      <w:r w:rsidRPr="00B44C19">
        <w:rPr>
          <w:color w:val="000000"/>
          <w:spacing w:val="-1"/>
        </w:rPr>
        <w:t xml:space="preserve"> </w:t>
      </w:r>
      <w:r w:rsidRPr="00B44C19">
        <w:rPr>
          <w:color w:val="000000"/>
          <w:spacing w:val="-1"/>
          <w:w w:val="102"/>
        </w:rPr>
        <w:t>н</w:t>
      </w:r>
      <w:r w:rsidRPr="00B44C19">
        <w:rPr>
          <w:color w:val="000000"/>
          <w:w w:val="101"/>
        </w:rPr>
        <w:t>е</w:t>
      </w:r>
      <w:r w:rsidRPr="00B44C19">
        <w:rPr>
          <w:color w:val="000000"/>
          <w:w w:val="104"/>
        </w:rPr>
        <w:t>по</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3"/>
        </w:rPr>
        <w:t xml:space="preserve"> </w:t>
      </w:r>
      <w:r w:rsidRPr="00B44C19">
        <w:rPr>
          <w:color w:val="000000"/>
          <w:w w:val="104"/>
        </w:rPr>
        <w:t>по</w:t>
      </w:r>
      <w:r w:rsidRPr="00B44C19">
        <w:rPr>
          <w:color w:val="000000"/>
          <w:w w:val="106"/>
        </w:rPr>
        <w:t>с</w:t>
      </w:r>
      <w:r w:rsidRPr="00B44C19">
        <w:rPr>
          <w:color w:val="000000"/>
          <w:w w:val="99"/>
        </w:rPr>
        <w:t>л</w:t>
      </w:r>
      <w:r w:rsidRPr="00B44C19">
        <w:rPr>
          <w:color w:val="000000"/>
          <w:w w:val="101"/>
        </w:rPr>
        <w:t>е</w:t>
      </w:r>
      <w:r w:rsidRPr="00B44C19">
        <w:rPr>
          <w:color w:val="000000"/>
          <w:w w:val="95"/>
        </w:rPr>
        <w:t>д</w:t>
      </w:r>
      <w:r w:rsidRPr="00B44C19">
        <w:rPr>
          <w:color w:val="000000"/>
          <w:w w:val="104"/>
        </w:rPr>
        <w:t>ов</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
        </w:rPr>
        <w:t xml:space="preserve"> </w:t>
      </w:r>
      <w:r w:rsidRPr="00B44C19">
        <w:rPr>
          <w:color w:val="000000"/>
          <w:spacing w:val="-1"/>
          <w:w w:val="106"/>
        </w:rPr>
        <w:t>с</w:t>
      </w:r>
      <w:r w:rsidRPr="00B44C19">
        <w:rPr>
          <w:color w:val="000000"/>
          <w:spacing w:val="-2"/>
          <w:w w:val="104"/>
        </w:rPr>
        <w:t>о</w:t>
      </w:r>
      <w:r w:rsidRPr="00B44C19">
        <w:rPr>
          <w:color w:val="000000"/>
          <w:spacing w:val="-2"/>
          <w:w w:val="99"/>
        </w:rPr>
        <w:t>б</w:t>
      </w:r>
      <w:r w:rsidRPr="00B44C19">
        <w:rPr>
          <w:color w:val="000000"/>
          <w:spacing w:val="-1"/>
        </w:rPr>
        <w:t>ы</w:t>
      </w:r>
      <w:r w:rsidRPr="00B44C19">
        <w:rPr>
          <w:color w:val="000000"/>
          <w:spacing w:val="-1"/>
          <w:w w:val="106"/>
        </w:rPr>
        <w:t>т</w:t>
      </w:r>
      <w:r w:rsidRPr="00B44C19">
        <w:rPr>
          <w:color w:val="000000"/>
          <w:spacing w:val="-2"/>
          <w:w w:val="103"/>
        </w:rPr>
        <w:t>ий</w:t>
      </w:r>
      <w:r w:rsidRPr="00B44C19">
        <w:rPr>
          <w:color w:val="000000"/>
          <w:spacing w:val="-1"/>
        </w:rPr>
        <w:t>;</w:t>
      </w:r>
    </w:p>
    <w:p w14:paraId="0BD4BA87"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spacing w:val="-1"/>
        </w:rPr>
      </w:pP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9"/>
        </w:rPr>
        <w:t xml:space="preserve"> </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spacing w:val="1"/>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9"/>
        </w:rPr>
        <w:t xml:space="preserve"> </w:t>
      </w:r>
      <w:r w:rsidRPr="00B44C19">
        <w:rPr>
          <w:color w:val="000000"/>
          <w:w w:val="103"/>
        </w:rPr>
        <w:t>к</w:t>
      </w:r>
      <w:r w:rsidRPr="00B44C19">
        <w:rPr>
          <w:color w:val="000000"/>
          <w:spacing w:val="10"/>
        </w:rPr>
        <w:t xml:space="preserve"> </w:t>
      </w:r>
      <w:r w:rsidRPr="00B44C19">
        <w:rPr>
          <w:color w:val="000000"/>
          <w:spacing w:val="-1"/>
          <w:w w:val="106"/>
        </w:rPr>
        <w:t>с</w:t>
      </w:r>
      <w:r w:rsidRPr="00B44C19">
        <w:rPr>
          <w:color w:val="000000"/>
          <w:spacing w:val="-1"/>
          <w:w w:val="108"/>
        </w:rPr>
        <w:t>р</w:t>
      </w:r>
      <w:r w:rsidRPr="00B44C19">
        <w:rPr>
          <w:color w:val="000000"/>
          <w:spacing w:val="-1"/>
          <w:w w:val="101"/>
        </w:rPr>
        <w:t>а</w:t>
      </w:r>
      <w:r w:rsidRPr="00B44C19">
        <w:rPr>
          <w:color w:val="000000"/>
          <w:spacing w:val="-1"/>
          <w:w w:val="104"/>
        </w:rPr>
        <w:t>в</w:t>
      </w:r>
      <w:r w:rsidRPr="00B44C19">
        <w:rPr>
          <w:color w:val="000000"/>
          <w:spacing w:val="-1"/>
          <w:w w:val="102"/>
        </w:rPr>
        <w:t>н</w:t>
      </w:r>
      <w:r w:rsidRPr="00B44C19">
        <w:rPr>
          <w:color w:val="000000"/>
          <w:spacing w:val="-1"/>
          <w:w w:val="101"/>
        </w:rPr>
        <w:t>е</w:t>
      </w:r>
      <w:r w:rsidRPr="00B44C19">
        <w:rPr>
          <w:color w:val="000000"/>
          <w:spacing w:val="-1"/>
          <w:w w:val="102"/>
        </w:rPr>
        <w:t>н</w:t>
      </w:r>
      <w:r w:rsidRPr="00B44C19">
        <w:rPr>
          <w:color w:val="000000"/>
          <w:w w:val="103"/>
        </w:rPr>
        <w:t>и</w:t>
      </w:r>
      <w:r w:rsidRPr="00B44C19">
        <w:rPr>
          <w:color w:val="000000"/>
          <w:spacing w:val="-1"/>
          <w:w w:val="98"/>
        </w:rPr>
        <w:t>ю</w:t>
      </w:r>
      <w:r w:rsidRPr="00B44C19">
        <w:rPr>
          <w:color w:val="000000"/>
          <w:spacing w:val="-1"/>
        </w:rPr>
        <w:t>:</w:t>
      </w:r>
      <w:r w:rsidRPr="00B44C19">
        <w:rPr>
          <w:color w:val="000000"/>
          <w:spacing w:val="8"/>
        </w:rPr>
        <w:t xml:space="preserve"> </w:t>
      </w:r>
      <w:r w:rsidRPr="00B44C19">
        <w:rPr>
          <w:color w:val="000000"/>
          <w:w w:val="104"/>
        </w:rPr>
        <w:t>у</w:t>
      </w:r>
      <w:r w:rsidRPr="00B44C19">
        <w:rPr>
          <w:color w:val="000000"/>
          <w:w w:val="95"/>
        </w:rPr>
        <w:t>м</w:t>
      </w:r>
      <w:r w:rsidRPr="00B44C19">
        <w:rPr>
          <w:color w:val="000000"/>
          <w:w w:val="106"/>
        </w:rPr>
        <w:t>ст</w:t>
      </w:r>
      <w:r w:rsidRPr="00B44C19">
        <w:rPr>
          <w:color w:val="000000"/>
          <w:w w:val="104"/>
        </w:rPr>
        <w:t>в</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4"/>
        </w:rPr>
        <w:t>о</w:t>
      </w:r>
      <w:r w:rsidRPr="00B44C19">
        <w:rPr>
          <w:color w:val="000000"/>
          <w:spacing w:val="10"/>
        </w:rPr>
        <w:t xml:space="preserve"> </w:t>
      </w:r>
      <w:r w:rsidRPr="00B44C19">
        <w:rPr>
          <w:color w:val="000000"/>
          <w:w w:val="104"/>
        </w:rPr>
        <w:t>о</w:t>
      </w:r>
      <w:r w:rsidRPr="00B44C19">
        <w:rPr>
          <w:color w:val="000000"/>
          <w:w w:val="106"/>
        </w:rPr>
        <w:t>т</w:t>
      </w:r>
      <w:r w:rsidRPr="00B44C19">
        <w:rPr>
          <w:color w:val="000000"/>
          <w:spacing w:val="1"/>
          <w:w w:val="106"/>
        </w:rPr>
        <w:t>с</w:t>
      </w:r>
      <w:r w:rsidRPr="00B44C19">
        <w:rPr>
          <w:color w:val="000000"/>
          <w:w w:val="106"/>
        </w:rPr>
        <w:t>т</w:t>
      </w:r>
      <w:r w:rsidRPr="00B44C19">
        <w:rPr>
          <w:color w:val="000000"/>
          <w:w w:val="101"/>
        </w:rPr>
        <w:t>а</w:t>
      </w:r>
      <w:r w:rsidRPr="00B44C19">
        <w:rPr>
          <w:color w:val="000000"/>
          <w:w w:val="99"/>
        </w:rPr>
        <w:t>л</w:t>
      </w:r>
      <w:r w:rsidRPr="00B44C19">
        <w:rPr>
          <w:color w:val="000000"/>
        </w:rPr>
        <w:t>ы</w:t>
      </w:r>
      <w:r w:rsidRPr="00B44C19">
        <w:rPr>
          <w:color w:val="000000"/>
          <w:w w:val="101"/>
        </w:rPr>
        <w:t>е</w:t>
      </w:r>
      <w:r w:rsidRPr="00B44C19">
        <w:rPr>
          <w:color w:val="000000"/>
          <w:spacing w:val="9"/>
        </w:rPr>
        <w:t xml:space="preserve"> </w:t>
      </w:r>
      <w:r w:rsidRPr="00B44C19">
        <w:rPr>
          <w:color w:val="000000"/>
          <w:w w:val="101"/>
        </w:rPr>
        <w:t>ш</w:t>
      </w:r>
      <w:r w:rsidRPr="00B44C19">
        <w:rPr>
          <w:color w:val="000000"/>
          <w:w w:val="103"/>
        </w:rPr>
        <w:t>к</w:t>
      </w:r>
      <w:r w:rsidRPr="00B44C19">
        <w:rPr>
          <w:color w:val="000000"/>
          <w:spacing w:val="1"/>
          <w:w w:val="104"/>
        </w:rPr>
        <w:t>о</w:t>
      </w:r>
      <w:r w:rsidRPr="00B44C19">
        <w:rPr>
          <w:color w:val="000000"/>
          <w:w w:val="99"/>
        </w:rPr>
        <w:t>л</w:t>
      </w:r>
      <w:r w:rsidRPr="00B44C19">
        <w:rPr>
          <w:color w:val="000000"/>
          <w:spacing w:val="1"/>
          <w:w w:val="106"/>
        </w:rPr>
        <w:t>ь</w:t>
      </w:r>
      <w:r w:rsidRPr="00B44C19">
        <w:rPr>
          <w:color w:val="000000"/>
          <w:w w:val="102"/>
        </w:rPr>
        <w:t>н</w:t>
      </w:r>
      <w:r w:rsidRPr="00B44C19">
        <w:rPr>
          <w:color w:val="000000"/>
          <w:w w:val="103"/>
        </w:rPr>
        <w:t>ики</w:t>
      </w:r>
      <w:r w:rsidRPr="00B44C19">
        <w:rPr>
          <w:color w:val="000000"/>
          <w:spacing w:val="9"/>
        </w:rPr>
        <w:t xml:space="preserve"> </w:t>
      </w:r>
      <w:r w:rsidRPr="00B44C19">
        <w:rPr>
          <w:color w:val="000000"/>
          <w:w w:val="102"/>
        </w:rPr>
        <w:t>н</w:t>
      </w:r>
      <w:r w:rsidRPr="00B44C19">
        <w:rPr>
          <w:color w:val="000000"/>
          <w:w w:val="101"/>
        </w:rPr>
        <w:t>е</w:t>
      </w:r>
      <w:r w:rsidRPr="00B44C19">
        <w:rPr>
          <w:color w:val="000000"/>
          <w:spacing w:val="9"/>
        </w:rPr>
        <w:t xml:space="preserve"> </w:t>
      </w:r>
      <w:r w:rsidRPr="00B44C19">
        <w:rPr>
          <w:color w:val="000000"/>
          <w:w w:val="104"/>
        </w:rPr>
        <w:t>у</w:t>
      </w:r>
      <w:r w:rsidRPr="00B44C19">
        <w:rPr>
          <w:color w:val="000000"/>
          <w:w w:val="95"/>
        </w:rPr>
        <w:t>м</w:t>
      </w:r>
      <w:r w:rsidRPr="00B44C19">
        <w:rPr>
          <w:color w:val="000000"/>
          <w:spacing w:val="1"/>
          <w:w w:val="101"/>
        </w:rPr>
        <w:t>е</w:t>
      </w:r>
      <w:r w:rsidRPr="00B44C19">
        <w:rPr>
          <w:color w:val="000000"/>
          <w:w w:val="98"/>
        </w:rPr>
        <w:t>ю</w:t>
      </w:r>
      <w:r w:rsidRPr="00B44C19">
        <w:rPr>
          <w:color w:val="000000"/>
          <w:w w:val="106"/>
        </w:rPr>
        <w:t>т</w:t>
      </w:r>
      <w:r w:rsidRPr="00B44C19">
        <w:rPr>
          <w:color w:val="000000"/>
          <w:spacing w:val="54"/>
        </w:rPr>
        <w:t xml:space="preserve"> </w:t>
      </w:r>
      <w:r w:rsidRPr="00B44C19">
        <w:rPr>
          <w:color w:val="000000"/>
          <w:w w:val="104"/>
        </w:rPr>
        <w:t>по</w:t>
      </w:r>
      <w:r w:rsidRPr="00B44C19">
        <w:rPr>
          <w:color w:val="000000"/>
          <w:w w:val="106"/>
        </w:rPr>
        <w:t>с</w:t>
      </w:r>
      <w:r w:rsidRPr="00B44C19">
        <w:rPr>
          <w:color w:val="000000"/>
          <w:w w:val="99"/>
        </w:rPr>
        <w:t>л</w:t>
      </w:r>
      <w:r w:rsidRPr="00B44C19">
        <w:rPr>
          <w:color w:val="000000"/>
          <w:spacing w:val="1"/>
          <w:w w:val="101"/>
        </w:rPr>
        <w:t>е</w:t>
      </w:r>
      <w:r w:rsidRPr="00B44C19">
        <w:rPr>
          <w:color w:val="000000"/>
          <w:w w:val="95"/>
        </w:rPr>
        <w:t>д</w:t>
      </w:r>
      <w:r w:rsidRPr="00B44C19">
        <w:rPr>
          <w:color w:val="000000"/>
          <w:w w:val="104"/>
        </w:rPr>
        <w:t>ов</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53"/>
        </w:rPr>
        <w:t xml:space="preserve"> </w:t>
      </w:r>
      <w:r w:rsidRPr="00B44C19">
        <w:rPr>
          <w:color w:val="000000"/>
          <w:w w:val="104"/>
        </w:rPr>
        <w:t>в</w:t>
      </w:r>
      <w:r w:rsidRPr="00B44C19">
        <w:rPr>
          <w:color w:val="000000"/>
        </w:rPr>
        <w:t>ы</w:t>
      </w:r>
      <w:r w:rsidRPr="00B44C19">
        <w:rPr>
          <w:color w:val="000000"/>
          <w:spacing w:val="-1"/>
          <w:w w:val="95"/>
        </w:rPr>
        <w:t>д</w:t>
      </w:r>
      <w:r w:rsidRPr="00B44C19">
        <w:rPr>
          <w:color w:val="000000"/>
          <w:w w:val="101"/>
        </w:rPr>
        <w:t>е</w:t>
      </w:r>
      <w:r w:rsidRPr="00B44C19">
        <w:rPr>
          <w:color w:val="000000"/>
          <w:w w:val="99"/>
        </w:rPr>
        <w:t>л</w:t>
      </w:r>
      <w:r w:rsidRPr="00B44C19">
        <w:rPr>
          <w:color w:val="000000"/>
          <w:w w:val="105"/>
        </w:rPr>
        <w:t>я</w:t>
      </w:r>
      <w:r w:rsidRPr="00B44C19">
        <w:rPr>
          <w:color w:val="000000"/>
          <w:w w:val="106"/>
        </w:rPr>
        <w:t>ть</w:t>
      </w:r>
      <w:r w:rsidRPr="00B44C19">
        <w:rPr>
          <w:color w:val="000000"/>
          <w:spacing w:val="55"/>
        </w:rPr>
        <w:t xml:space="preserve"> </w:t>
      </w:r>
      <w:r w:rsidRPr="00B44C19">
        <w:rPr>
          <w:color w:val="000000"/>
          <w:w w:val="103"/>
        </w:rPr>
        <w:t>и</w:t>
      </w:r>
      <w:r w:rsidRPr="00B44C19">
        <w:rPr>
          <w:color w:val="000000"/>
          <w:spacing w:val="51"/>
        </w:rPr>
        <w:t xml:space="preserve"> </w:t>
      </w:r>
      <w:r w:rsidRPr="00B44C19">
        <w:rPr>
          <w:color w:val="000000"/>
          <w:spacing w:val="1"/>
          <w:w w:val="106"/>
        </w:rPr>
        <w:t>с</w:t>
      </w:r>
      <w:r w:rsidRPr="00B44C19">
        <w:rPr>
          <w:color w:val="000000"/>
          <w:w w:val="104"/>
        </w:rPr>
        <w:t>о</w:t>
      </w:r>
      <w:r w:rsidRPr="00B44C19">
        <w:rPr>
          <w:color w:val="000000"/>
          <w:spacing w:val="-1"/>
          <w:w w:val="104"/>
        </w:rPr>
        <w:t>п</w:t>
      </w:r>
      <w:r w:rsidRPr="00B44C19">
        <w:rPr>
          <w:color w:val="000000"/>
          <w:spacing w:val="1"/>
          <w:w w:val="104"/>
        </w:rPr>
        <w:t>о</w:t>
      </w:r>
      <w:r w:rsidRPr="00B44C19">
        <w:rPr>
          <w:color w:val="000000"/>
          <w:w w:val="106"/>
        </w:rPr>
        <w:t>ст</w:t>
      </w:r>
      <w:r w:rsidRPr="00B44C19">
        <w:rPr>
          <w:color w:val="000000"/>
          <w:spacing w:val="1"/>
          <w:w w:val="101"/>
        </w:rPr>
        <w:t>а</w:t>
      </w:r>
      <w:r w:rsidRPr="00B44C19">
        <w:rPr>
          <w:color w:val="000000"/>
          <w:w w:val="104"/>
        </w:rPr>
        <w:t>в</w:t>
      </w:r>
      <w:r w:rsidRPr="00B44C19">
        <w:rPr>
          <w:color w:val="000000"/>
          <w:spacing w:val="-1"/>
          <w:w w:val="99"/>
        </w:rPr>
        <w:t>л</w:t>
      </w:r>
      <w:r w:rsidRPr="00B44C19">
        <w:rPr>
          <w:color w:val="000000"/>
          <w:w w:val="105"/>
        </w:rPr>
        <w:t>я</w:t>
      </w:r>
      <w:r w:rsidRPr="00B44C19">
        <w:rPr>
          <w:color w:val="000000"/>
          <w:w w:val="106"/>
        </w:rPr>
        <w:t>ть</w:t>
      </w:r>
      <w:r w:rsidRPr="00B44C19">
        <w:rPr>
          <w:color w:val="000000"/>
          <w:spacing w:val="55"/>
        </w:rPr>
        <w:t xml:space="preserve"> </w:t>
      </w:r>
      <w:r w:rsidRPr="00B44C19">
        <w:rPr>
          <w:color w:val="000000"/>
          <w:spacing w:val="1"/>
          <w:w w:val="106"/>
        </w:rPr>
        <w:t>с</w:t>
      </w:r>
      <w:r w:rsidRPr="00B44C19">
        <w:rPr>
          <w:color w:val="000000"/>
          <w:w w:val="104"/>
        </w:rPr>
        <w:t>оо</w:t>
      </w:r>
      <w:r w:rsidRPr="00B44C19">
        <w:rPr>
          <w:color w:val="000000"/>
          <w:w w:val="106"/>
        </w:rPr>
        <w:t>т</w:t>
      </w:r>
      <w:r w:rsidRPr="00B44C19">
        <w:rPr>
          <w:color w:val="000000"/>
          <w:w w:val="104"/>
        </w:rPr>
        <w:t>в</w:t>
      </w:r>
      <w:r w:rsidRPr="00B44C19">
        <w:rPr>
          <w:color w:val="000000"/>
          <w:w w:val="101"/>
        </w:rPr>
        <w:t>е</w:t>
      </w:r>
      <w:r w:rsidRPr="00B44C19">
        <w:rPr>
          <w:color w:val="000000"/>
          <w:w w:val="106"/>
        </w:rPr>
        <w:t>тст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1"/>
        </w:rPr>
        <w:t>е</w:t>
      </w:r>
      <w:r w:rsidRPr="00B44C19">
        <w:rPr>
          <w:color w:val="000000"/>
          <w:spacing w:val="5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2"/>
        </w:rPr>
        <w:t>зн</w:t>
      </w:r>
      <w:r w:rsidRPr="00B44C19">
        <w:rPr>
          <w:color w:val="000000"/>
          <w:w w:val="101"/>
        </w:rPr>
        <w:t>а</w:t>
      </w:r>
      <w:r w:rsidRPr="00B44C19">
        <w:rPr>
          <w:color w:val="000000"/>
          <w:w w:val="103"/>
        </w:rPr>
        <w:t>ки</w:t>
      </w:r>
      <w:r w:rsidRPr="00B44C19">
        <w:rPr>
          <w:color w:val="000000"/>
        </w:rPr>
        <w:t xml:space="preserve"> </w:t>
      </w:r>
      <w:r w:rsidRPr="00B44C19">
        <w:rPr>
          <w:color w:val="000000"/>
          <w:w w:val="106"/>
        </w:rPr>
        <w:t>с</w:t>
      </w:r>
      <w:r w:rsidRPr="00B44C19">
        <w:rPr>
          <w:color w:val="000000"/>
          <w:w w:val="108"/>
        </w:rPr>
        <w:t>р</w:t>
      </w:r>
      <w:r w:rsidRPr="00B44C19">
        <w:rPr>
          <w:color w:val="000000"/>
          <w:w w:val="101"/>
        </w:rPr>
        <w:t>а</w:t>
      </w:r>
      <w:r w:rsidRPr="00B44C19">
        <w:rPr>
          <w:color w:val="000000"/>
          <w:w w:val="104"/>
        </w:rPr>
        <w:t>в</w:t>
      </w:r>
      <w:r w:rsidRPr="00B44C19">
        <w:rPr>
          <w:color w:val="000000"/>
          <w:w w:val="102"/>
        </w:rPr>
        <w:t>н</w:t>
      </w:r>
      <w:r w:rsidRPr="00B44C19">
        <w:rPr>
          <w:color w:val="000000"/>
          <w:w w:val="103"/>
        </w:rPr>
        <w:t>и</w:t>
      </w:r>
      <w:r w:rsidRPr="00B44C19">
        <w:rPr>
          <w:color w:val="000000"/>
          <w:w w:val="104"/>
        </w:rPr>
        <w:t>в</w:t>
      </w:r>
      <w:r w:rsidRPr="00B44C19">
        <w:rPr>
          <w:color w:val="000000"/>
          <w:w w:val="101"/>
        </w:rPr>
        <w:t>ае</w:t>
      </w:r>
      <w:r w:rsidRPr="00B44C19">
        <w:rPr>
          <w:color w:val="000000"/>
          <w:w w:val="95"/>
        </w:rPr>
        <w:t>м</w:t>
      </w:r>
      <w:r w:rsidRPr="00B44C19">
        <w:rPr>
          <w:color w:val="000000"/>
        </w:rPr>
        <w:t>ы</w:t>
      </w:r>
      <w:r w:rsidRPr="00B44C19">
        <w:rPr>
          <w:color w:val="000000"/>
          <w:w w:val="107"/>
        </w:rPr>
        <w:t>х</w:t>
      </w:r>
      <w:r w:rsidRPr="00B44C19">
        <w:rPr>
          <w:color w:val="000000"/>
          <w:spacing w:val="-4"/>
        </w:rPr>
        <w:t xml:space="preserve"> </w:t>
      </w:r>
      <w:r w:rsidRPr="00B44C19">
        <w:rPr>
          <w:color w:val="000000"/>
          <w:spacing w:val="-1"/>
          <w:w w:val="104"/>
        </w:rPr>
        <w:t>п</w:t>
      </w:r>
      <w:r w:rsidRPr="00B44C19">
        <w:rPr>
          <w:color w:val="000000"/>
          <w:spacing w:val="-1"/>
          <w:w w:val="108"/>
        </w:rPr>
        <w:t>р</w:t>
      </w:r>
      <w:r w:rsidRPr="00B44C19">
        <w:rPr>
          <w:color w:val="000000"/>
          <w:w w:val="101"/>
        </w:rPr>
        <w:t>е</w:t>
      </w:r>
      <w:r w:rsidRPr="00B44C19">
        <w:rPr>
          <w:color w:val="000000"/>
          <w:spacing w:val="-1"/>
          <w:w w:val="95"/>
        </w:rPr>
        <w:t>дм</w:t>
      </w:r>
      <w:r w:rsidRPr="00B44C19">
        <w:rPr>
          <w:color w:val="000000"/>
          <w:spacing w:val="-2"/>
          <w:w w:val="101"/>
        </w:rPr>
        <w:t>е</w:t>
      </w:r>
      <w:r w:rsidRPr="00B44C19">
        <w:rPr>
          <w:color w:val="000000"/>
          <w:spacing w:val="-1"/>
          <w:w w:val="106"/>
        </w:rPr>
        <w:t>т</w:t>
      </w:r>
      <w:r w:rsidRPr="00B44C19">
        <w:rPr>
          <w:color w:val="000000"/>
          <w:spacing w:val="-1"/>
          <w:w w:val="104"/>
        </w:rPr>
        <w:t>ов</w:t>
      </w:r>
      <w:r w:rsidRPr="00B44C19">
        <w:rPr>
          <w:color w:val="000000"/>
          <w:spacing w:val="-1"/>
        </w:rPr>
        <w:t>;</w:t>
      </w:r>
    </w:p>
    <w:p w14:paraId="7B0488E8"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spacing w:val="-2"/>
        </w:rPr>
      </w:pP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64"/>
        </w:rPr>
        <w:t xml:space="preserve"> </w:t>
      </w:r>
      <w:r w:rsidRPr="00B44C19">
        <w:rPr>
          <w:color w:val="000000"/>
          <w:w w:val="101"/>
        </w:rPr>
        <w:t>а</w:t>
      </w:r>
      <w:r w:rsidRPr="00B44C19">
        <w:rPr>
          <w:color w:val="000000"/>
          <w:w w:val="99"/>
        </w:rPr>
        <w:t>б</w:t>
      </w:r>
      <w:r w:rsidRPr="00B44C19">
        <w:rPr>
          <w:color w:val="000000"/>
          <w:w w:val="106"/>
        </w:rPr>
        <w:t>ст</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64"/>
        </w:rPr>
        <w:t xml:space="preserve"> </w:t>
      </w: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82"/>
        </w:rPr>
        <w:t>.</w:t>
      </w:r>
      <w:r w:rsidRPr="00B44C19">
        <w:rPr>
          <w:color w:val="000000"/>
          <w:spacing w:val="65"/>
        </w:rPr>
        <w:t xml:space="preserve"> </w:t>
      </w:r>
      <w:r w:rsidRPr="00B44C19">
        <w:rPr>
          <w:color w:val="000000"/>
          <w:w w:val="101"/>
        </w:rPr>
        <w:t>Е</w:t>
      </w:r>
      <w:r w:rsidRPr="00B44C19">
        <w:rPr>
          <w:color w:val="000000"/>
        </w:rPr>
        <w:t>щ</w:t>
      </w:r>
      <w:r w:rsidRPr="00B44C19">
        <w:rPr>
          <w:color w:val="000000"/>
          <w:w w:val="101"/>
        </w:rPr>
        <w:t>е</w:t>
      </w:r>
      <w:r w:rsidRPr="00B44C19">
        <w:rPr>
          <w:color w:val="000000"/>
          <w:spacing w:val="63"/>
        </w:rPr>
        <w:t xml:space="preserve"> </w:t>
      </w:r>
      <w:r w:rsidRPr="00B44C19">
        <w:rPr>
          <w:color w:val="000000"/>
          <w:w w:val="97"/>
        </w:rPr>
        <w:t>Л</w:t>
      </w:r>
      <w:r w:rsidRPr="00B44C19">
        <w:rPr>
          <w:color w:val="000000"/>
          <w:w w:val="82"/>
        </w:rPr>
        <w:t>.</w:t>
      </w:r>
      <w:r w:rsidRPr="00B44C19">
        <w:rPr>
          <w:color w:val="000000"/>
          <w:w w:val="109"/>
        </w:rPr>
        <w:t>С</w:t>
      </w:r>
      <w:r w:rsidRPr="00B44C19">
        <w:rPr>
          <w:color w:val="000000"/>
          <w:w w:val="82"/>
        </w:rPr>
        <w:t>.</w:t>
      </w:r>
      <w:r w:rsidRPr="00B44C19">
        <w:rPr>
          <w:color w:val="000000"/>
          <w:spacing w:val="65"/>
        </w:rPr>
        <w:t xml:space="preserve"> </w:t>
      </w:r>
      <w:r w:rsidRPr="00B44C19">
        <w:rPr>
          <w:color w:val="000000"/>
        </w:rPr>
        <w:t>Вы</w:t>
      </w:r>
      <w:r w:rsidRPr="00B44C19">
        <w:rPr>
          <w:color w:val="000000"/>
          <w:w w:val="112"/>
        </w:rPr>
        <w:t>г</w:t>
      </w:r>
      <w:r w:rsidRPr="00B44C19">
        <w:rPr>
          <w:color w:val="000000"/>
          <w:w w:val="104"/>
        </w:rPr>
        <w:t>о</w:t>
      </w:r>
      <w:r w:rsidRPr="00B44C19">
        <w:rPr>
          <w:color w:val="000000"/>
          <w:w w:val="106"/>
        </w:rPr>
        <w:t>тс</w:t>
      </w:r>
      <w:r w:rsidRPr="00B44C19">
        <w:rPr>
          <w:color w:val="000000"/>
          <w:w w:val="103"/>
        </w:rPr>
        <w:t>кий</w:t>
      </w:r>
      <w:r w:rsidRPr="00B44C19">
        <w:rPr>
          <w:color w:val="000000"/>
          <w:spacing w:val="64"/>
        </w:rPr>
        <w:t xml:space="preserve"> </w:t>
      </w:r>
      <w:r w:rsidRPr="00B44C19">
        <w:rPr>
          <w:color w:val="000000"/>
          <w:spacing w:val="-1"/>
          <w:w w:val="104"/>
        </w:rPr>
        <w:t>о</w:t>
      </w:r>
      <w:r w:rsidRPr="00B44C19">
        <w:rPr>
          <w:color w:val="000000"/>
          <w:spacing w:val="1"/>
          <w:w w:val="106"/>
        </w:rPr>
        <w:t>т</w:t>
      </w:r>
      <w:r w:rsidRPr="00B44C19">
        <w:rPr>
          <w:color w:val="000000"/>
          <w:w w:val="95"/>
        </w:rPr>
        <w:t>м</w:t>
      </w:r>
      <w:r w:rsidRPr="00B44C19">
        <w:rPr>
          <w:color w:val="000000"/>
          <w:w w:val="101"/>
        </w:rPr>
        <w:t>е</w:t>
      </w:r>
      <w:r w:rsidRPr="00B44C19">
        <w:rPr>
          <w:color w:val="000000"/>
          <w:spacing w:val="-1"/>
          <w:w w:val="110"/>
        </w:rPr>
        <w:t>ч</w:t>
      </w:r>
      <w:r w:rsidRPr="00B44C19">
        <w:rPr>
          <w:color w:val="000000"/>
          <w:w w:val="101"/>
        </w:rPr>
        <w:t>а</w:t>
      </w:r>
      <w:r w:rsidRPr="00B44C19">
        <w:rPr>
          <w:color w:val="000000"/>
          <w:w w:val="99"/>
        </w:rPr>
        <w:t>л</w:t>
      </w:r>
      <w:r w:rsidRPr="00B44C19">
        <w:rPr>
          <w:color w:val="000000"/>
          <w:w w:val="83"/>
        </w:rPr>
        <w:t>,</w:t>
      </w:r>
      <w:r w:rsidRPr="00B44C19">
        <w:rPr>
          <w:color w:val="000000"/>
          <w:spacing w:val="64"/>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53"/>
        </w:rPr>
        <w:t xml:space="preserve"> </w:t>
      </w:r>
      <w:r w:rsidRPr="00B44C19">
        <w:rPr>
          <w:color w:val="000000"/>
          <w:w w:val="101"/>
        </w:rPr>
        <w:t>а</w:t>
      </w:r>
      <w:r w:rsidRPr="00B44C19">
        <w:rPr>
          <w:color w:val="000000"/>
          <w:w w:val="99"/>
        </w:rPr>
        <w:t>б</w:t>
      </w:r>
      <w:r w:rsidRPr="00B44C19">
        <w:rPr>
          <w:color w:val="000000"/>
          <w:spacing w:val="1"/>
          <w:w w:val="106"/>
        </w:rPr>
        <w:t>с</w:t>
      </w:r>
      <w:r w:rsidRPr="00B44C19">
        <w:rPr>
          <w:color w:val="000000"/>
          <w:w w:val="106"/>
        </w:rPr>
        <w:t>т</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spacing w:val="1"/>
          <w:w w:val="102"/>
        </w:rPr>
        <w:t>н</w:t>
      </w:r>
      <w:r w:rsidRPr="00B44C19">
        <w:rPr>
          <w:color w:val="000000"/>
          <w:spacing w:val="-1"/>
          <w:w w:val="104"/>
        </w:rPr>
        <w:t>о</w:t>
      </w:r>
      <w:r w:rsidRPr="00B44C19">
        <w:rPr>
          <w:color w:val="000000"/>
          <w:spacing w:val="1"/>
          <w:w w:val="112"/>
        </w:rPr>
        <w:t>г</w:t>
      </w:r>
      <w:r w:rsidRPr="00B44C19">
        <w:rPr>
          <w:color w:val="000000"/>
          <w:w w:val="104"/>
        </w:rPr>
        <w:t>о</w:t>
      </w:r>
      <w:r w:rsidRPr="00B44C19">
        <w:rPr>
          <w:color w:val="000000"/>
          <w:spacing w:val="54"/>
        </w:rPr>
        <w:t xml:space="preserve"> </w:t>
      </w: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54"/>
        </w:rPr>
        <w:t xml:space="preserve"> </w:t>
      </w:r>
      <w:r w:rsidRPr="00B44C19">
        <w:rPr>
          <w:color w:val="000000"/>
          <w:w w:val="105"/>
        </w:rPr>
        <w:t>я</w:t>
      </w:r>
      <w:r w:rsidRPr="00B44C19">
        <w:rPr>
          <w:color w:val="000000"/>
          <w:w w:val="104"/>
        </w:rPr>
        <w:t>в</w:t>
      </w:r>
      <w:r w:rsidRPr="00B44C19">
        <w:rPr>
          <w:color w:val="000000"/>
          <w:w w:val="99"/>
        </w:rPr>
        <w:t>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55"/>
        </w:rPr>
        <w:t xml:space="preserve"> </w:t>
      </w:r>
      <w:r w:rsidRPr="00B44C19">
        <w:rPr>
          <w:color w:val="000000"/>
          <w:w w:val="104"/>
        </w:rPr>
        <w:t>о</w:t>
      </w:r>
      <w:r w:rsidRPr="00B44C19">
        <w:rPr>
          <w:color w:val="000000"/>
          <w:spacing w:val="1"/>
          <w:w w:val="106"/>
        </w:rPr>
        <w:t>с</w:t>
      </w:r>
      <w:r w:rsidRPr="00B44C19">
        <w:rPr>
          <w:color w:val="000000"/>
          <w:w w:val="102"/>
        </w:rPr>
        <w:t>н</w:t>
      </w:r>
      <w:r w:rsidRPr="00B44C19">
        <w:rPr>
          <w:color w:val="000000"/>
          <w:w w:val="104"/>
        </w:rPr>
        <w:t>ов</w:t>
      </w:r>
      <w:r w:rsidRPr="00B44C19">
        <w:rPr>
          <w:color w:val="000000"/>
          <w:w w:val="102"/>
        </w:rPr>
        <w:t>н</w:t>
      </w:r>
      <w:r w:rsidRPr="00B44C19">
        <w:rPr>
          <w:color w:val="000000"/>
          <w:w w:val="104"/>
        </w:rPr>
        <w:t>о</w:t>
      </w:r>
      <w:r w:rsidRPr="00B44C19">
        <w:rPr>
          <w:color w:val="000000"/>
          <w:w w:val="103"/>
        </w:rPr>
        <w:t>й</w:t>
      </w:r>
      <w:r w:rsidRPr="00B44C19">
        <w:rPr>
          <w:color w:val="000000"/>
          <w:spacing w:val="54"/>
        </w:rPr>
        <w:t xml:space="preserve"> </w:t>
      </w:r>
      <w:r w:rsidRPr="00B44C19">
        <w:rPr>
          <w:color w:val="000000"/>
          <w:w w:val="104"/>
        </w:rPr>
        <w:t>о</w:t>
      </w:r>
      <w:r w:rsidRPr="00B44C19">
        <w:rPr>
          <w:color w:val="000000"/>
          <w:w w:val="106"/>
        </w:rPr>
        <w:t>т</w:t>
      </w:r>
      <w:r w:rsidRPr="00B44C19">
        <w:rPr>
          <w:color w:val="000000"/>
          <w:w w:val="99"/>
        </w:rPr>
        <w:t>л</w:t>
      </w:r>
      <w:r w:rsidRPr="00B44C19">
        <w:rPr>
          <w:color w:val="000000"/>
          <w:w w:val="103"/>
        </w:rPr>
        <w:t>и</w:t>
      </w:r>
      <w:r w:rsidRPr="00B44C19">
        <w:rPr>
          <w:color w:val="000000"/>
          <w:w w:val="110"/>
        </w:rPr>
        <w:t>ч</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1"/>
          <w:w w:val="103"/>
        </w:rPr>
        <w:t>й</w:t>
      </w:r>
      <w:r w:rsidRPr="00B44C19">
        <w:rPr>
          <w:color w:val="000000"/>
        </w:rPr>
        <w:t xml:space="preserve"> </w:t>
      </w:r>
      <w:r w:rsidRPr="00B44C19">
        <w:rPr>
          <w:color w:val="000000"/>
          <w:w w:val="104"/>
        </w:rPr>
        <w:t>о</w:t>
      </w:r>
      <w:r w:rsidRPr="00B44C19">
        <w:rPr>
          <w:color w:val="000000"/>
          <w:w w:val="106"/>
        </w:rPr>
        <w:t>с</w:t>
      </w:r>
      <w:r w:rsidRPr="00B44C19">
        <w:rPr>
          <w:color w:val="000000"/>
          <w:w w:val="104"/>
        </w:rPr>
        <w:t>о</w:t>
      </w:r>
      <w:r w:rsidRPr="00B44C19">
        <w:rPr>
          <w:color w:val="000000"/>
          <w:w w:val="99"/>
        </w:rPr>
        <w:t>б</w:t>
      </w:r>
      <w:r w:rsidRPr="00B44C19">
        <w:rPr>
          <w:color w:val="000000"/>
          <w:w w:val="101"/>
        </w:rPr>
        <w:t>е</w:t>
      </w:r>
      <w:r w:rsidRPr="00B44C19">
        <w:rPr>
          <w:color w:val="000000"/>
          <w:w w:val="102"/>
        </w:rPr>
        <w:t>нн</w:t>
      </w:r>
      <w:r w:rsidRPr="00B44C19">
        <w:rPr>
          <w:color w:val="000000"/>
          <w:spacing w:val="1"/>
          <w:w w:val="104"/>
        </w:rPr>
        <w:t>о</w:t>
      </w:r>
      <w:r w:rsidRPr="00B44C19">
        <w:rPr>
          <w:color w:val="000000"/>
          <w:spacing w:val="1"/>
          <w:w w:val="106"/>
        </w:rPr>
        <w:t>с</w:t>
      </w:r>
      <w:r w:rsidRPr="00B44C19">
        <w:rPr>
          <w:color w:val="000000"/>
          <w:w w:val="106"/>
        </w:rPr>
        <w:t>ть</w:t>
      </w:r>
      <w:r w:rsidRPr="00B44C19">
        <w:rPr>
          <w:color w:val="000000"/>
          <w:w w:val="98"/>
        </w:rPr>
        <w:t>ю</w:t>
      </w:r>
      <w:r w:rsidRPr="00B44C19">
        <w:rPr>
          <w:color w:val="000000"/>
          <w:spacing w:val="14"/>
        </w:rPr>
        <w:t xml:space="preserve"> </w:t>
      </w:r>
      <w:r w:rsidRPr="00B44C19">
        <w:rPr>
          <w:color w:val="000000"/>
          <w:w w:val="104"/>
        </w:rPr>
        <w:t>у</w:t>
      </w:r>
      <w:r w:rsidRPr="00B44C19">
        <w:rPr>
          <w:color w:val="000000"/>
          <w:w w:val="95"/>
        </w:rPr>
        <w:t>м</w:t>
      </w:r>
      <w:r w:rsidRPr="00B44C19">
        <w:rPr>
          <w:color w:val="000000"/>
          <w:w w:val="106"/>
        </w:rPr>
        <w:t>с</w:t>
      </w:r>
      <w:r w:rsidRPr="00B44C19">
        <w:rPr>
          <w:color w:val="000000"/>
          <w:spacing w:val="1"/>
          <w:w w:val="106"/>
        </w:rPr>
        <w:t>т</w:t>
      </w:r>
      <w:r w:rsidRPr="00B44C19">
        <w:rPr>
          <w:color w:val="000000"/>
          <w:w w:val="104"/>
        </w:rPr>
        <w:t>в</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4"/>
        </w:rPr>
        <w:t>о</w:t>
      </w:r>
      <w:r w:rsidRPr="00B44C19">
        <w:rPr>
          <w:color w:val="000000"/>
          <w:spacing w:val="13"/>
        </w:rPr>
        <w:t xml:space="preserve"> </w:t>
      </w:r>
      <w:r w:rsidRPr="00B44C19">
        <w:rPr>
          <w:color w:val="000000"/>
          <w:w w:val="104"/>
        </w:rPr>
        <w:t>о</w:t>
      </w:r>
      <w:r w:rsidRPr="00B44C19">
        <w:rPr>
          <w:color w:val="000000"/>
          <w:w w:val="106"/>
        </w:rPr>
        <w:t>тст</w:t>
      </w:r>
      <w:r w:rsidRPr="00B44C19">
        <w:rPr>
          <w:color w:val="000000"/>
          <w:w w:val="101"/>
        </w:rPr>
        <w:t>а</w:t>
      </w:r>
      <w:r w:rsidRPr="00B44C19">
        <w:rPr>
          <w:color w:val="000000"/>
          <w:w w:val="99"/>
        </w:rPr>
        <w:t>л</w:t>
      </w:r>
      <w:r w:rsidRPr="00B44C19">
        <w:rPr>
          <w:color w:val="000000"/>
        </w:rPr>
        <w:t>ы</w:t>
      </w:r>
      <w:r w:rsidRPr="00B44C19">
        <w:rPr>
          <w:color w:val="000000"/>
          <w:spacing w:val="-1"/>
          <w:w w:val="107"/>
        </w:rPr>
        <w:t>х</w:t>
      </w:r>
      <w:r w:rsidRPr="00B44C19">
        <w:rPr>
          <w:color w:val="000000"/>
          <w:w w:val="82"/>
        </w:rPr>
        <w:t>.</w:t>
      </w:r>
      <w:r w:rsidRPr="00B44C19">
        <w:rPr>
          <w:color w:val="000000"/>
          <w:spacing w:val="15"/>
        </w:rPr>
        <w:t xml:space="preserve"> </w:t>
      </w:r>
      <w:r w:rsidRPr="00B44C19">
        <w:rPr>
          <w:color w:val="000000"/>
          <w:w w:val="98"/>
        </w:rPr>
        <w:t>Д</w:t>
      </w:r>
      <w:r w:rsidRPr="00B44C19">
        <w:rPr>
          <w:color w:val="000000"/>
          <w:w w:val="101"/>
        </w:rPr>
        <w:t>е</w:t>
      </w:r>
      <w:r w:rsidRPr="00B44C19">
        <w:rPr>
          <w:color w:val="000000"/>
          <w:w w:val="106"/>
        </w:rPr>
        <w:t>т</w:t>
      </w:r>
      <w:r w:rsidRPr="00B44C19">
        <w:rPr>
          <w:color w:val="000000"/>
          <w:w w:val="103"/>
        </w:rPr>
        <w:t>и</w:t>
      </w:r>
      <w:r w:rsidRPr="00B44C19">
        <w:rPr>
          <w:color w:val="000000"/>
          <w:spacing w:val="12"/>
        </w:rPr>
        <w:t xml:space="preserve"> </w:t>
      </w:r>
      <w:r w:rsidRPr="00B44C19">
        <w:rPr>
          <w:color w:val="000000"/>
          <w:w w:val="103"/>
        </w:rPr>
        <w:t>и</w:t>
      </w:r>
      <w:r w:rsidRPr="00B44C19">
        <w:rPr>
          <w:color w:val="000000"/>
          <w:spacing w:val="13"/>
        </w:rPr>
        <w:t xml:space="preserve"> </w:t>
      </w:r>
      <w:r w:rsidRPr="00B44C19">
        <w:rPr>
          <w:color w:val="000000"/>
          <w:w w:val="104"/>
        </w:rPr>
        <w:t>по</w:t>
      </w:r>
      <w:r w:rsidRPr="00B44C19">
        <w:rPr>
          <w:color w:val="000000"/>
          <w:w w:val="95"/>
        </w:rPr>
        <w:t>д</w:t>
      </w:r>
      <w:r w:rsidRPr="00B44C19">
        <w:rPr>
          <w:color w:val="000000"/>
          <w:spacing w:val="1"/>
          <w:w w:val="108"/>
        </w:rPr>
        <w:t>р</w:t>
      </w:r>
      <w:r w:rsidRPr="00B44C19">
        <w:rPr>
          <w:color w:val="000000"/>
          <w:w w:val="104"/>
        </w:rPr>
        <w:t>о</w:t>
      </w:r>
      <w:r w:rsidRPr="00B44C19">
        <w:rPr>
          <w:color w:val="000000"/>
          <w:spacing w:val="1"/>
          <w:w w:val="106"/>
        </w:rPr>
        <w:t>с</w:t>
      </w:r>
      <w:r w:rsidRPr="00B44C19">
        <w:rPr>
          <w:color w:val="000000"/>
          <w:w w:val="106"/>
        </w:rPr>
        <w:t>т</w:t>
      </w:r>
      <w:r w:rsidRPr="00B44C19">
        <w:rPr>
          <w:color w:val="000000"/>
          <w:w w:val="103"/>
        </w:rPr>
        <w:t>ки</w:t>
      </w:r>
      <w:r w:rsidRPr="00B44C19">
        <w:rPr>
          <w:color w:val="000000"/>
          <w:spacing w:val="13"/>
        </w:rPr>
        <w:t xml:space="preserve"> </w:t>
      </w:r>
      <w:r w:rsidRPr="00B44C19">
        <w:rPr>
          <w:color w:val="000000"/>
          <w:spacing w:val="1"/>
          <w:w w:val="106"/>
        </w:rPr>
        <w:t>с</w:t>
      </w:r>
      <w:r w:rsidRPr="00B44C19">
        <w:rPr>
          <w:color w:val="000000"/>
          <w:spacing w:val="13"/>
        </w:rPr>
        <w:t xml:space="preserve"> </w:t>
      </w:r>
      <w:r w:rsidRPr="00B44C19">
        <w:rPr>
          <w:color w:val="000000"/>
          <w:w w:val="104"/>
        </w:rPr>
        <w:t>у</w:t>
      </w:r>
      <w:r w:rsidRPr="00B44C19">
        <w:rPr>
          <w:color w:val="000000"/>
          <w:w w:val="95"/>
        </w:rPr>
        <w:t>м</w:t>
      </w:r>
      <w:r w:rsidRPr="00B44C19">
        <w:rPr>
          <w:color w:val="000000"/>
          <w:w w:val="106"/>
        </w:rPr>
        <w:t>ст</w:t>
      </w:r>
      <w:r w:rsidRPr="00B44C19">
        <w:rPr>
          <w:color w:val="000000"/>
          <w:spacing w:val="1"/>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w w:val="103"/>
        </w:rPr>
        <w:t>й</w:t>
      </w:r>
      <w:r w:rsidRPr="00B44C19">
        <w:rPr>
          <w:color w:val="000000"/>
          <w:spacing w:val="12"/>
        </w:rPr>
        <w:t xml:space="preserve"> </w:t>
      </w:r>
      <w:r w:rsidRPr="00B44C19">
        <w:rPr>
          <w:color w:val="000000"/>
          <w:spacing w:val="1"/>
          <w:w w:val="104"/>
        </w:rPr>
        <w:t>о</w:t>
      </w:r>
      <w:r w:rsidRPr="00B44C19">
        <w:rPr>
          <w:color w:val="000000"/>
          <w:w w:val="106"/>
        </w:rPr>
        <w:t>тст</w:t>
      </w:r>
      <w:r w:rsidRPr="00B44C19">
        <w:rPr>
          <w:color w:val="000000"/>
          <w:w w:val="101"/>
        </w:rPr>
        <w:t>а</w:t>
      </w:r>
      <w:r w:rsidRPr="00B44C19">
        <w:rPr>
          <w:color w:val="000000"/>
          <w:w w:val="99"/>
        </w:rPr>
        <w:t>л</w:t>
      </w:r>
      <w:r w:rsidRPr="00B44C19">
        <w:rPr>
          <w:color w:val="000000"/>
          <w:spacing w:val="3"/>
          <w:w w:val="104"/>
        </w:rPr>
        <w:t>о</w:t>
      </w:r>
      <w:r w:rsidRPr="00B44C19">
        <w:rPr>
          <w:color w:val="000000"/>
        </w:rPr>
        <w:t>стью</w:t>
      </w:r>
      <w:r w:rsidRPr="00B44C19">
        <w:rPr>
          <w:color w:val="000000"/>
          <w:spacing w:val="-2"/>
        </w:rPr>
        <w:t xml:space="preserve"> </w:t>
      </w:r>
      <w:r w:rsidRPr="00B44C19">
        <w:rPr>
          <w:color w:val="000000"/>
          <w:w w:val="102"/>
        </w:rPr>
        <w:t>н</w:t>
      </w:r>
      <w:r w:rsidRPr="00B44C19">
        <w:rPr>
          <w:color w:val="000000"/>
          <w:w w:val="101"/>
        </w:rPr>
        <w:t>е</w:t>
      </w:r>
      <w:r w:rsidRPr="00B44C19">
        <w:rPr>
          <w:color w:val="000000"/>
          <w:spacing w:val="-2"/>
        </w:rPr>
        <w:t xml:space="preserve"> </w:t>
      </w:r>
      <w:r w:rsidRPr="00B44C19">
        <w:rPr>
          <w:color w:val="000000"/>
          <w:spacing w:val="-1"/>
          <w:w w:val="104"/>
        </w:rPr>
        <w:t>п</w:t>
      </w:r>
      <w:r w:rsidRPr="00B44C19">
        <w:rPr>
          <w:color w:val="000000"/>
          <w:w w:val="104"/>
        </w:rPr>
        <w:t>о</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98"/>
        </w:rPr>
        <w:t>ю</w:t>
      </w:r>
      <w:r w:rsidRPr="00B44C19">
        <w:rPr>
          <w:color w:val="000000"/>
          <w:w w:val="106"/>
        </w:rPr>
        <w:t>т</w:t>
      </w:r>
      <w:r w:rsidRPr="00B44C19">
        <w:rPr>
          <w:color w:val="000000"/>
          <w:spacing w:val="-3"/>
        </w:rPr>
        <w:t xml:space="preserve"> </w:t>
      </w:r>
      <w:r w:rsidRPr="00B44C19">
        <w:rPr>
          <w:color w:val="000000"/>
          <w:spacing w:val="1"/>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102"/>
        </w:rPr>
        <w:t>н</w:t>
      </w:r>
      <w:r w:rsidRPr="00B44C19">
        <w:rPr>
          <w:color w:val="000000"/>
          <w:w w:val="104"/>
        </w:rPr>
        <w:t>о</w:t>
      </w:r>
      <w:r w:rsidRPr="00B44C19">
        <w:rPr>
          <w:color w:val="000000"/>
          <w:w w:val="106"/>
        </w:rPr>
        <w:t>с</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w w:val="83"/>
        </w:rPr>
        <w:t>,</w:t>
      </w:r>
      <w:r w:rsidRPr="00B44C19">
        <w:rPr>
          <w:color w:val="000000"/>
        </w:rPr>
        <w:t xml:space="preserve"> </w:t>
      </w:r>
      <w:r w:rsidRPr="00B44C19">
        <w:rPr>
          <w:color w:val="000000"/>
          <w:spacing w:val="-1"/>
          <w:w w:val="95"/>
        </w:rPr>
        <w:t>м</w:t>
      </w:r>
      <w:r w:rsidRPr="00B44C19">
        <w:rPr>
          <w:color w:val="000000"/>
          <w:spacing w:val="-1"/>
          <w:w w:val="101"/>
        </w:rPr>
        <w:t>е</w:t>
      </w:r>
      <w:r w:rsidRPr="00B44C19">
        <w:rPr>
          <w:color w:val="000000"/>
          <w:w w:val="106"/>
        </w:rPr>
        <w:t>т</w:t>
      </w:r>
      <w:r w:rsidRPr="00B44C19">
        <w:rPr>
          <w:color w:val="000000"/>
          <w:w w:val="101"/>
        </w:rPr>
        <w:t>а</w:t>
      </w:r>
      <w:r w:rsidRPr="00B44C19">
        <w:rPr>
          <w:color w:val="000000"/>
          <w:w w:val="103"/>
        </w:rPr>
        <w:t>ф</w:t>
      </w:r>
      <w:r w:rsidRPr="00B44C19">
        <w:rPr>
          <w:color w:val="000000"/>
          <w:w w:val="104"/>
        </w:rPr>
        <w:t>о</w:t>
      </w:r>
      <w:r w:rsidRPr="00B44C19">
        <w:rPr>
          <w:color w:val="000000"/>
          <w:w w:val="108"/>
        </w:rPr>
        <w:t>р</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12"/>
        </w:rPr>
        <w:t>г</w:t>
      </w:r>
      <w:r w:rsidRPr="00B44C19">
        <w:rPr>
          <w:color w:val="000000"/>
          <w:w w:val="104"/>
        </w:rPr>
        <w:t>о</w:t>
      </w:r>
      <w:r w:rsidRPr="00B44C19">
        <w:rPr>
          <w:color w:val="000000"/>
          <w:spacing w:val="-2"/>
        </w:rPr>
        <w:t xml:space="preserve"> </w:t>
      </w:r>
      <w:r w:rsidRPr="00B44C19">
        <w:rPr>
          <w:color w:val="000000"/>
          <w:spacing w:val="-1"/>
          <w:w w:val="106"/>
        </w:rPr>
        <w:t>с</w:t>
      </w:r>
      <w:r w:rsidRPr="00B44C19">
        <w:rPr>
          <w:color w:val="000000"/>
          <w:spacing w:val="-2"/>
          <w:w w:val="95"/>
        </w:rPr>
        <w:t>м</w:t>
      </w:r>
      <w:r w:rsidRPr="00B44C19">
        <w:rPr>
          <w:color w:val="000000"/>
          <w:spacing w:val="-1"/>
        </w:rPr>
        <w:t>ы</w:t>
      </w:r>
      <w:r w:rsidRPr="00B44C19">
        <w:rPr>
          <w:color w:val="000000"/>
          <w:spacing w:val="-4"/>
          <w:w w:val="106"/>
        </w:rPr>
        <w:t>с</w:t>
      </w:r>
      <w:r w:rsidRPr="00B44C19">
        <w:rPr>
          <w:color w:val="000000"/>
          <w:w w:val="99"/>
        </w:rPr>
        <w:t>л</w:t>
      </w:r>
      <w:r w:rsidRPr="00B44C19">
        <w:rPr>
          <w:color w:val="000000"/>
          <w:spacing w:val="-1"/>
          <w:w w:val="101"/>
        </w:rPr>
        <w:t>а</w:t>
      </w:r>
      <w:r w:rsidRPr="00B44C19">
        <w:rPr>
          <w:color w:val="000000"/>
          <w:spacing w:val="-2"/>
        </w:rPr>
        <w:t>;</w:t>
      </w:r>
    </w:p>
    <w:p w14:paraId="78053180" w14:textId="77777777" w:rsidR="00B44C19" w:rsidRPr="00B44C19" w:rsidRDefault="00B44C19" w:rsidP="00195104">
      <w:pPr>
        <w:pStyle w:val="a7"/>
        <w:widowControl w:val="0"/>
        <w:numPr>
          <w:ilvl w:val="0"/>
          <w:numId w:val="62"/>
        </w:numPr>
        <w:tabs>
          <w:tab w:val="left" w:pos="265"/>
          <w:tab w:val="left" w:pos="1134"/>
        </w:tabs>
        <w:ind w:left="0" w:firstLine="709"/>
        <w:jc w:val="both"/>
        <w:rPr>
          <w:color w:val="000000"/>
          <w:w w:val="82"/>
        </w:rPr>
      </w:pPr>
      <w:r w:rsidRPr="00B44C19">
        <w:rPr>
          <w:color w:val="000000"/>
          <w:w w:val="102"/>
        </w:rPr>
        <w:lastRenderedPageBreak/>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1"/>
        </w:rPr>
        <w:t>е</w:t>
      </w:r>
      <w:r w:rsidRPr="00B44C19">
        <w:rPr>
          <w:color w:val="000000"/>
          <w:spacing w:val="42"/>
        </w:rPr>
        <w:t xml:space="preserve"> </w:t>
      </w:r>
      <w:r w:rsidRPr="00B44C19">
        <w:rPr>
          <w:color w:val="000000"/>
          <w:w w:val="95"/>
        </w:rPr>
        <w:t>д</w:t>
      </w:r>
      <w:r w:rsidRPr="00B44C19">
        <w:rPr>
          <w:color w:val="000000"/>
          <w:w w:val="103"/>
        </w:rPr>
        <w:t>и</w:t>
      </w:r>
      <w:r w:rsidRPr="00B44C19">
        <w:rPr>
          <w:color w:val="000000"/>
          <w:w w:val="102"/>
        </w:rPr>
        <w:t>н</w:t>
      </w:r>
      <w:r w:rsidRPr="00B44C19">
        <w:rPr>
          <w:color w:val="000000"/>
          <w:w w:val="101"/>
        </w:rPr>
        <w:t>а</w:t>
      </w:r>
      <w:r w:rsidRPr="00B44C19">
        <w:rPr>
          <w:color w:val="000000"/>
          <w:w w:val="95"/>
        </w:rPr>
        <w:t>м</w:t>
      </w:r>
      <w:r w:rsidRPr="00B44C19">
        <w:rPr>
          <w:color w:val="000000"/>
          <w:w w:val="103"/>
        </w:rPr>
        <w:t>ики</w:t>
      </w:r>
      <w:r w:rsidRPr="00B44C19">
        <w:rPr>
          <w:color w:val="000000"/>
          <w:spacing w:val="44"/>
        </w:rPr>
        <w:t xml:space="preserve"> </w:t>
      </w:r>
      <w:r w:rsidRPr="00B44C19">
        <w:rPr>
          <w:color w:val="000000"/>
          <w:w w:val="95"/>
        </w:rPr>
        <w:t>м</w:t>
      </w:r>
      <w:r w:rsidRPr="00B44C19">
        <w:rPr>
          <w:color w:val="000000"/>
        </w:rPr>
        <w:t>ы</w:t>
      </w:r>
      <w:r w:rsidRPr="00B44C19">
        <w:rPr>
          <w:color w:val="000000"/>
          <w:spacing w:val="-1"/>
          <w:w w:val="106"/>
        </w:rPr>
        <w:t>с</w:t>
      </w:r>
      <w:r w:rsidRPr="00B44C19">
        <w:rPr>
          <w:color w:val="000000"/>
          <w:w w:val="99"/>
        </w:rPr>
        <w:t>л</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43"/>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3"/>
        </w:rPr>
        <w:t>,</w:t>
      </w:r>
      <w:r w:rsidRPr="00B44C19">
        <w:rPr>
          <w:color w:val="000000"/>
          <w:spacing w:val="42"/>
        </w:rPr>
        <w:t xml:space="preserve"> </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spacing w:val="1"/>
          <w:w w:val="101"/>
        </w:rPr>
        <w:t>а</w:t>
      </w:r>
      <w:r w:rsidRPr="00B44C19">
        <w:rPr>
          <w:color w:val="000000"/>
          <w:w w:val="105"/>
        </w:rPr>
        <w:t>я</w:t>
      </w:r>
      <w:r w:rsidRPr="00B44C19">
        <w:rPr>
          <w:color w:val="000000"/>
          <w:spacing w:val="4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5"/>
        </w:rPr>
        <w:t>я</w:t>
      </w:r>
      <w:r w:rsidRPr="00B44C19">
        <w:rPr>
          <w:color w:val="000000"/>
          <w:w w:val="104"/>
        </w:rPr>
        <w:t>в</w:t>
      </w:r>
      <w:r w:rsidRPr="00B44C19">
        <w:rPr>
          <w:color w:val="000000"/>
          <w:spacing w:val="2"/>
          <w:w w:val="99"/>
        </w:rPr>
        <w:t>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43"/>
        </w:rPr>
        <w:t xml:space="preserve"> </w:t>
      </w:r>
      <w:r w:rsidRPr="00B44C19">
        <w:rPr>
          <w:color w:val="000000"/>
          <w:w w:val="104"/>
        </w:rPr>
        <w:t>в</w:t>
      </w:r>
      <w:r w:rsidRPr="00B44C19">
        <w:rPr>
          <w:color w:val="000000"/>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spacing w:val="-1"/>
          <w:w w:val="101"/>
        </w:rPr>
        <w:t>е</w:t>
      </w:r>
      <w:r w:rsidRPr="00B44C19">
        <w:rPr>
          <w:color w:val="000000"/>
          <w:spacing w:val="-1"/>
        </w:rPr>
        <w:t xml:space="preserve"> </w:t>
      </w:r>
      <w:r w:rsidRPr="00B44C19">
        <w:rPr>
          <w:color w:val="000000"/>
          <w:spacing w:val="-1"/>
          <w:w w:val="99"/>
        </w:rPr>
        <w:t>л</w:t>
      </w:r>
      <w:r w:rsidRPr="00B44C19">
        <w:rPr>
          <w:color w:val="000000"/>
          <w:w w:val="101"/>
        </w:rPr>
        <w:t>а</w:t>
      </w:r>
      <w:r w:rsidRPr="00B44C19">
        <w:rPr>
          <w:color w:val="000000"/>
          <w:w w:val="99"/>
        </w:rPr>
        <w:t>б</w:t>
      </w:r>
      <w:r w:rsidRPr="00B44C19">
        <w:rPr>
          <w:color w:val="000000"/>
          <w:w w:val="103"/>
        </w:rPr>
        <w:t>и</w:t>
      </w:r>
      <w:r w:rsidRPr="00B44C19">
        <w:rPr>
          <w:color w:val="000000"/>
          <w:spacing w:val="-1"/>
          <w:w w:val="99"/>
        </w:rPr>
        <w:t>л</w:t>
      </w:r>
      <w:r w:rsidRPr="00B44C19">
        <w:rPr>
          <w:color w:val="000000"/>
          <w:w w:val="106"/>
        </w:rPr>
        <w:t>ь</w:t>
      </w:r>
      <w:r w:rsidRPr="00B44C19">
        <w:rPr>
          <w:color w:val="000000"/>
          <w:spacing w:val="1"/>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
        </w:rPr>
        <w:t xml:space="preserve"> </w:t>
      </w:r>
      <w:r w:rsidRPr="00B44C19">
        <w:rPr>
          <w:color w:val="000000"/>
          <w:w w:val="103"/>
        </w:rPr>
        <w:t>и</w:t>
      </w:r>
      <w:r w:rsidRPr="00B44C19">
        <w:rPr>
          <w:color w:val="000000"/>
          <w:spacing w:val="-4"/>
        </w:rPr>
        <w:t xml:space="preserve"> </w:t>
      </w:r>
      <w:r w:rsidRPr="00B44C19">
        <w:rPr>
          <w:color w:val="000000"/>
          <w:w w:val="103"/>
        </w:rPr>
        <w:t>и</w:t>
      </w:r>
      <w:r w:rsidRPr="00B44C19">
        <w:rPr>
          <w:color w:val="000000"/>
          <w:spacing w:val="-1"/>
          <w:w w:val="102"/>
        </w:rPr>
        <w:t>н</w:t>
      </w:r>
      <w:r w:rsidRPr="00B44C19">
        <w:rPr>
          <w:color w:val="000000"/>
          <w:w w:val="101"/>
        </w:rPr>
        <w:t>е</w:t>
      </w:r>
      <w:r w:rsidRPr="00B44C19">
        <w:rPr>
          <w:color w:val="000000"/>
          <w:w w:val="108"/>
        </w:rPr>
        <w:t>р</w:t>
      </w:r>
      <w:r w:rsidRPr="00B44C19">
        <w:rPr>
          <w:color w:val="000000"/>
          <w:w w:val="106"/>
        </w:rPr>
        <w:t>т</w:t>
      </w:r>
      <w:r w:rsidRPr="00B44C19">
        <w:rPr>
          <w:color w:val="000000"/>
          <w:spacing w:val="1"/>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
        </w:rPr>
        <w:t xml:space="preserve"> </w:t>
      </w: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spacing w:val="-2"/>
          <w:w w:val="105"/>
        </w:rPr>
        <w:t>я</w:t>
      </w:r>
      <w:r w:rsidRPr="00B44C19">
        <w:rPr>
          <w:color w:val="000000"/>
          <w:w w:val="82"/>
        </w:rPr>
        <w:t>.</w:t>
      </w:r>
    </w:p>
    <w:p w14:paraId="7A48FA33"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9"/>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05"/>
        </w:rPr>
        <w:t>е</w:t>
      </w:r>
      <w:r w:rsidRPr="00B44C19">
        <w:rPr>
          <w:color w:val="000000"/>
          <w:spacing w:val="-3"/>
        </w:rPr>
        <w:t xml:space="preserve"> </w:t>
      </w:r>
      <w:r w:rsidRPr="00B44C19">
        <w:rPr>
          <w:b/>
          <w:bCs/>
          <w:color w:val="000000"/>
          <w:w w:val="104"/>
        </w:rPr>
        <w:t>л</w:t>
      </w:r>
      <w:r w:rsidRPr="00B44C19">
        <w:rPr>
          <w:b/>
          <w:bCs/>
          <w:color w:val="000000"/>
          <w:w w:val="107"/>
        </w:rPr>
        <w:t>и</w:t>
      </w:r>
      <w:r w:rsidRPr="00B44C19">
        <w:rPr>
          <w:b/>
          <w:bCs/>
          <w:color w:val="000000"/>
          <w:w w:val="114"/>
        </w:rPr>
        <w:t>ч</w:t>
      </w:r>
      <w:r w:rsidRPr="00B44C19">
        <w:rPr>
          <w:b/>
          <w:bCs/>
          <w:color w:val="000000"/>
          <w:w w:val="106"/>
        </w:rPr>
        <w:t>н</w:t>
      </w:r>
      <w:r w:rsidRPr="00B44C19">
        <w:rPr>
          <w:b/>
          <w:bCs/>
          <w:color w:val="000000"/>
          <w:w w:val="107"/>
        </w:rPr>
        <w:t>о</w:t>
      </w:r>
      <w:r w:rsidRPr="00B44C19">
        <w:rPr>
          <w:b/>
          <w:bCs/>
          <w:color w:val="000000"/>
          <w:w w:val="108"/>
        </w:rPr>
        <w:t>с</w:t>
      </w:r>
      <w:r w:rsidRPr="00B44C19">
        <w:rPr>
          <w:b/>
          <w:bCs/>
          <w:color w:val="000000"/>
          <w:spacing w:val="-1"/>
          <w:w w:val="119"/>
        </w:rPr>
        <w:t>т</w:t>
      </w:r>
      <w:r w:rsidRPr="00B44C19">
        <w:rPr>
          <w:b/>
          <w:bCs/>
          <w:color w:val="000000"/>
          <w:w w:val="107"/>
        </w:rPr>
        <w:t>и</w:t>
      </w:r>
      <w:r w:rsidRPr="00B44C19">
        <w:rPr>
          <w:b/>
          <w:bCs/>
          <w:color w:val="000000"/>
          <w:w w:val="95"/>
        </w:rPr>
        <w:t>:</w:t>
      </w:r>
    </w:p>
    <w:p w14:paraId="5CB37CB9" w14:textId="77777777" w:rsidR="00B44C19" w:rsidRPr="00B44C19" w:rsidRDefault="00B44C19" w:rsidP="00195104">
      <w:pPr>
        <w:pStyle w:val="a7"/>
        <w:widowControl w:val="0"/>
        <w:numPr>
          <w:ilvl w:val="0"/>
          <w:numId w:val="63"/>
        </w:numPr>
        <w:tabs>
          <w:tab w:val="left" w:pos="1134"/>
        </w:tabs>
        <w:ind w:left="0" w:firstLine="709"/>
        <w:jc w:val="both"/>
        <w:rPr>
          <w:color w:val="000000"/>
          <w:spacing w:val="-1"/>
        </w:rPr>
      </w:pPr>
      <w:r w:rsidRPr="00B44C19">
        <w:rPr>
          <w:color w:val="000000"/>
          <w:w w:val="101"/>
        </w:rPr>
        <w:t>з</w:t>
      </w:r>
      <w:r w:rsidRPr="00B44C19">
        <w:rPr>
          <w:color w:val="000000"/>
          <w:spacing w:val="-1"/>
          <w:w w:val="99"/>
        </w:rPr>
        <w:t>а</w:t>
      </w:r>
      <w:r w:rsidRPr="00B44C19">
        <w:rPr>
          <w:color w:val="000000"/>
          <w:w w:val="103"/>
        </w:rPr>
        <w:t>в</w:t>
      </w:r>
      <w:r w:rsidRPr="00B44C19">
        <w:rPr>
          <w:color w:val="000000"/>
          <w:w w:val="98"/>
        </w:rPr>
        <w:t>ы</w:t>
      </w:r>
      <w:r w:rsidRPr="00B44C19">
        <w:rPr>
          <w:color w:val="000000"/>
          <w:spacing w:val="-1"/>
        </w:rPr>
        <w:t>ш</w:t>
      </w:r>
      <w:r w:rsidRPr="00B44C19">
        <w:rPr>
          <w:color w:val="000000"/>
          <w:w w:val="99"/>
        </w:rPr>
        <w:t>е</w:t>
      </w:r>
      <w:r w:rsidRPr="00B44C19">
        <w:rPr>
          <w:color w:val="000000"/>
          <w:w w:val="101"/>
        </w:rPr>
        <w:t>нн</w:t>
      </w:r>
      <w:r w:rsidRPr="00B44C19">
        <w:rPr>
          <w:color w:val="000000"/>
          <w:w w:val="99"/>
        </w:rPr>
        <w:t>а</w:t>
      </w:r>
      <w:r w:rsidRPr="00B44C19">
        <w:rPr>
          <w:color w:val="000000"/>
          <w:w w:val="103"/>
        </w:rPr>
        <w:t>я</w:t>
      </w:r>
      <w:r w:rsidRPr="00B44C19">
        <w:rPr>
          <w:color w:val="000000"/>
          <w:spacing w:val="6"/>
        </w:rPr>
        <w:t xml:space="preserve"> </w:t>
      </w:r>
      <w:r w:rsidRPr="00B44C19">
        <w:rPr>
          <w:color w:val="000000"/>
          <w:w w:val="104"/>
        </w:rPr>
        <w:t>с</w:t>
      </w:r>
      <w:r w:rsidRPr="00B44C19">
        <w:rPr>
          <w:color w:val="000000"/>
          <w:w w:val="99"/>
        </w:rPr>
        <w:t>а</w:t>
      </w:r>
      <w:r w:rsidRPr="00B44C19">
        <w:rPr>
          <w:color w:val="000000"/>
          <w:w w:val="93"/>
        </w:rPr>
        <w:t>м</w:t>
      </w:r>
      <w:r w:rsidRPr="00B44C19">
        <w:rPr>
          <w:color w:val="000000"/>
          <w:w w:val="103"/>
        </w:rPr>
        <w:t>оо</w:t>
      </w:r>
      <w:r w:rsidRPr="00B44C19">
        <w:rPr>
          <w:color w:val="000000"/>
          <w:spacing w:val="-1"/>
        </w:rPr>
        <w:t>ц</w:t>
      </w:r>
      <w:r w:rsidRPr="00B44C19">
        <w:rPr>
          <w:color w:val="000000"/>
          <w:w w:val="99"/>
        </w:rPr>
        <w:t>е</w:t>
      </w:r>
      <w:r w:rsidRPr="00B44C19">
        <w:rPr>
          <w:color w:val="000000"/>
          <w:w w:val="101"/>
        </w:rPr>
        <w:t>н</w:t>
      </w:r>
      <w:r w:rsidRPr="00B44C19">
        <w:rPr>
          <w:color w:val="000000"/>
          <w:w w:val="102"/>
        </w:rPr>
        <w:t>к</w:t>
      </w:r>
      <w:r w:rsidRPr="00B44C19">
        <w:rPr>
          <w:color w:val="000000"/>
          <w:w w:val="99"/>
        </w:rPr>
        <w:t>а</w:t>
      </w:r>
      <w:r w:rsidRPr="00B44C19">
        <w:rPr>
          <w:color w:val="000000"/>
          <w:w w:val="82"/>
        </w:rPr>
        <w:t>,</w:t>
      </w:r>
      <w:r w:rsidRPr="00B44C19">
        <w:rPr>
          <w:color w:val="000000"/>
          <w:spacing w:val="6"/>
        </w:rPr>
        <w:t xml:space="preserve"> </w:t>
      </w:r>
      <w:r w:rsidRPr="00B44C19">
        <w:rPr>
          <w:color w:val="000000"/>
          <w:w w:val="103"/>
        </w:rPr>
        <w:t>во</w:t>
      </w:r>
      <w:r w:rsidRPr="00B44C19">
        <w:rPr>
          <w:color w:val="000000"/>
          <w:w w:val="101"/>
        </w:rPr>
        <w:t>зни</w:t>
      </w:r>
      <w:r w:rsidRPr="00B44C19">
        <w:rPr>
          <w:color w:val="000000"/>
          <w:spacing w:val="-1"/>
          <w:w w:val="102"/>
        </w:rPr>
        <w:t>к</w:t>
      </w:r>
      <w:r w:rsidRPr="00B44C19">
        <w:rPr>
          <w:color w:val="000000"/>
          <w:w w:val="99"/>
        </w:rPr>
        <w:t>а</w:t>
      </w:r>
      <w:r w:rsidRPr="00B44C19">
        <w:rPr>
          <w:color w:val="000000"/>
          <w:w w:val="96"/>
        </w:rPr>
        <w:t>ю</w:t>
      </w:r>
      <w:r w:rsidRPr="00B44C19">
        <w:rPr>
          <w:color w:val="000000"/>
          <w:spacing w:val="-1"/>
          <w:w w:val="98"/>
        </w:rPr>
        <w:t>щ</w:t>
      </w:r>
      <w:r w:rsidRPr="00B44C19">
        <w:rPr>
          <w:color w:val="000000"/>
          <w:w w:val="99"/>
        </w:rPr>
        <w:t>а</w:t>
      </w:r>
      <w:r w:rsidRPr="00B44C19">
        <w:rPr>
          <w:color w:val="000000"/>
          <w:w w:val="103"/>
        </w:rPr>
        <w:t>я</w:t>
      </w:r>
      <w:r w:rsidRPr="00B44C19">
        <w:rPr>
          <w:color w:val="000000"/>
          <w:spacing w:val="7"/>
        </w:rPr>
        <w:t xml:space="preserve"> </w:t>
      </w:r>
      <w:r w:rsidRPr="00B44C19">
        <w:rPr>
          <w:color w:val="000000"/>
          <w:w w:val="102"/>
        </w:rPr>
        <w:t>к</w:t>
      </w:r>
      <w:r w:rsidRPr="00B44C19">
        <w:rPr>
          <w:color w:val="000000"/>
          <w:spacing w:val="-1"/>
          <w:w w:val="99"/>
        </w:rPr>
        <w:t>а</w:t>
      </w:r>
      <w:r w:rsidRPr="00B44C19">
        <w:rPr>
          <w:color w:val="000000"/>
          <w:w w:val="102"/>
        </w:rPr>
        <w:t>к</w:t>
      </w:r>
      <w:r w:rsidRPr="00B44C19">
        <w:rPr>
          <w:color w:val="000000"/>
          <w:spacing w:val="6"/>
        </w:rPr>
        <w:t xml:space="preserve"> </w:t>
      </w:r>
      <w:proofErr w:type="spellStart"/>
      <w:r w:rsidRPr="00B44C19">
        <w:rPr>
          <w:color w:val="000000"/>
          <w:w w:val="102"/>
        </w:rPr>
        <w:t>п</w:t>
      </w:r>
      <w:r w:rsidRPr="00B44C19">
        <w:rPr>
          <w:color w:val="000000"/>
          <w:w w:val="104"/>
        </w:rPr>
        <w:t>с</w:t>
      </w:r>
      <w:r w:rsidRPr="00B44C19">
        <w:rPr>
          <w:color w:val="000000"/>
          <w:w w:val="99"/>
        </w:rPr>
        <w:t>е</w:t>
      </w:r>
      <w:r w:rsidRPr="00B44C19">
        <w:rPr>
          <w:color w:val="000000"/>
          <w:w w:val="103"/>
        </w:rPr>
        <w:t>в</w:t>
      </w:r>
      <w:r w:rsidRPr="00B44C19">
        <w:rPr>
          <w:color w:val="000000"/>
          <w:w w:val="93"/>
        </w:rPr>
        <w:t>д</w:t>
      </w:r>
      <w:r w:rsidRPr="00B44C19">
        <w:rPr>
          <w:color w:val="000000"/>
          <w:spacing w:val="-1"/>
          <w:w w:val="103"/>
        </w:rPr>
        <w:t>о</w:t>
      </w:r>
      <w:r w:rsidRPr="00B44C19">
        <w:rPr>
          <w:color w:val="000000"/>
          <w:w w:val="102"/>
        </w:rPr>
        <w:t>компенсаторное</w:t>
      </w:r>
      <w:proofErr w:type="spellEnd"/>
      <w:r w:rsidRPr="00B44C19">
        <w:rPr>
          <w:color w:val="000000"/>
          <w:spacing w:val="7"/>
        </w:rPr>
        <w:t xml:space="preserve"> </w:t>
      </w:r>
      <w:r w:rsidRPr="00B44C19">
        <w:rPr>
          <w:color w:val="000000"/>
          <w:w w:val="105"/>
        </w:rPr>
        <w:t>х</w:t>
      </w:r>
      <w:r w:rsidRPr="00B44C19">
        <w:rPr>
          <w:color w:val="000000"/>
          <w:w w:val="99"/>
        </w:rPr>
        <w:t>а</w:t>
      </w:r>
      <w:r w:rsidRPr="00B44C19">
        <w:rPr>
          <w:color w:val="000000"/>
          <w:w w:val="107"/>
        </w:rPr>
        <w:t>р</w:t>
      </w:r>
      <w:r w:rsidRPr="00B44C19">
        <w:rPr>
          <w:color w:val="000000"/>
          <w:w w:val="99"/>
        </w:rPr>
        <w:t>а</w:t>
      </w:r>
      <w:r w:rsidRPr="00B44C19">
        <w:rPr>
          <w:color w:val="000000"/>
          <w:w w:val="102"/>
        </w:rPr>
        <w:t>к</w:t>
      </w:r>
      <w:r w:rsidRPr="00B44C19">
        <w:rPr>
          <w:color w:val="000000"/>
          <w:w w:val="105"/>
        </w:rPr>
        <w:t>т</w:t>
      </w:r>
      <w:r w:rsidRPr="00B44C19">
        <w:rPr>
          <w:color w:val="000000"/>
          <w:spacing w:val="-1"/>
          <w:w w:val="99"/>
        </w:rPr>
        <w:t>е</w:t>
      </w:r>
      <w:r w:rsidRPr="00B44C19">
        <w:rPr>
          <w:color w:val="000000"/>
          <w:w w:val="107"/>
        </w:rPr>
        <w:t>р</w:t>
      </w:r>
      <w:r w:rsidRPr="00B44C19">
        <w:rPr>
          <w:color w:val="000000"/>
          <w:w w:val="103"/>
        </w:rPr>
        <w:t>о</w:t>
      </w:r>
      <w:r w:rsidRPr="00B44C19">
        <w:rPr>
          <w:color w:val="000000"/>
          <w:w w:val="98"/>
        </w:rPr>
        <w:t>л</w:t>
      </w:r>
      <w:r w:rsidRPr="00B44C19">
        <w:rPr>
          <w:color w:val="000000"/>
          <w:spacing w:val="-1"/>
          <w:w w:val="103"/>
        </w:rPr>
        <w:t>о</w:t>
      </w:r>
      <w:r w:rsidRPr="00B44C19">
        <w:rPr>
          <w:color w:val="000000"/>
          <w:w w:val="110"/>
        </w:rPr>
        <w:t>г</w:t>
      </w:r>
      <w:r w:rsidRPr="00B44C19">
        <w:rPr>
          <w:color w:val="000000"/>
          <w:spacing w:val="-1"/>
          <w:w w:val="101"/>
        </w:rPr>
        <w:t>и</w:t>
      </w:r>
      <w:r w:rsidRPr="00B44C19">
        <w:rPr>
          <w:color w:val="000000"/>
          <w:w w:val="108"/>
        </w:rPr>
        <w:t>ч</w:t>
      </w:r>
      <w:r w:rsidRPr="00B44C19">
        <w:rPr>
          <w:color w:val="000000"/>
          <w:w w:val="99"/>
        </w:rPr>
        <w:t>е</w:t>
      </w:r>
      <w:r w:rsidRPr="00B44C19">
        <w:rPr>
          <w:color w:val="000000"/>
          <w:w w:val="104"/>
        </w:rPr>
        <w:t>с</w:t>
      </w:r>
      <w:r w:rsidRPr="00B44C19">
        <w:rPr>
          <w:color w:val="000000"/>
          <w:w w:val="102"/>
        </w:rPr>
        <w:t>к</w:t>
      </w:r>
      <w:r w:rsidRPr="00B44C19">
        <w:rPr>
          <w:color w:val="000000"/>
          <w:w w:val="103"/>
        </w:rPr>
        <w:t>о</w:t>
      </w:r>
      <w:r w:rsidRPr="00B44C19">
        <w:rPr>
          <w:color w:val="000000"/>
          <w:spacing w:val="-1"/>
          <w:w w:val="99"/>
        </w:rPr>
        <w:t>е</w:t>
      </w:r>
      <w:r w:rsidRPr="00B44C19">
        <w:rPr>
          <w:color w:val="000000"/>
          <w:spacing w:val="-3"/>
        </w:rPr>
        <w:t xml:space="preserve"> </w:t>
      </w:r>
      <w:r w:rsidRPr="00B44C19">
        <w:rPr>
          <w:color w:val="000000"/>
          <w:w w:val="103"/>
        </w:rPr>
        <w:t>о</w:t>
      </w:r>
      <w:r w:rsidRPr="00B44C19">
        <w:rPr>
          <w:color w:val="000000"/>
          <w:spacing w:val="-1"/>
          <w:w w:val="98"/>
        </w:rPr>
        <w:t>б</w:t>
      </w:r>
      <w:r w:rsidRPr="00B44C19">
        <w:rPr>
          <w:color w:val="000000"/>
          <w:w w:val="107"/>
        </w:rPr>
        <w:t>р</w:t>
      </w:r>
      <w:r w:rsidRPr="00B44C19">
        <w:rPr>
          <w:color w:val="000000"/>
          <w:spacing w:val="-2"/>
          <w:w w:val="99"/>
        </w:rPr>
        <w:t>а</w:t>
      </w:r>
      <w:r w:rsidRPr="00B44C19">
        <w:rPr>
          <w:color w:val="000000"/>
          <w:w w:val="101"/>
        </w:rPr>
        <w:t>з</w:t>
      </w:r>
      <w:r w:rsidRPr="00B44C19">
        <w:rPr>
          <w:color w:val="000000"/>
          <w:spacing w:val="-2"/>
          <w:w w:val="103"/>
        </w:rPr>
        <w:t>о</w:t>
      </w:r>
      <w:r w:rsidRPr="00B44C19">
        <w:rPr>
          <w:color w:val="000000"/>
          <w:w w:val="103"/>
        </w:rPr>
        <w:t>в</w:t>
      </w:r>
      <w:r w:rsidRPr="00B44C19">
        <w:rPr>
          <w:color w:val="000000"/>
          <w:w w:val="99"/>
        </w:rPr>
        <w:t>а</w:t>
      </w:r>
      <w:r w:rsidRPr="00B44C19">
        <w:rPr>
          <w:color w:val="000000"/>
          <w:w w:val="101"/>
        </w:rPr>
        <w:t>н</w:t>
      </w:r>
      <w:r w:rsidRPr="00B44C19">
        <w:rPr>
          <w:color w:val="000000"/>
          <w:spacing w:val="-1"/>
          <w:w w:val="101"/>
        </w:rPr>
        <w:t>и</w:t>
      </w:r>
      <w:r w:rsidRPr="00B44C19">
        <w:rPr>
          <w:color w:val="000000"/>
          <w:spacing w:val="-1"/>
          <w:w w:val="99"/>
        </w:rPr>
        <w:t>е</w:t>
      </w:r>
      <w:r w:rsidRPr="00B44C19">
        <w:rPr>
          <w:color w:val="000000"/>
          <w:spacing w:val="-2"/>
        </w:rPr>
        <w:t xml:space="preserve"> </w:t>
      </w:r>
      <w:r w:rsidRPr="00B44C19">
        <w:rPr>
          <w:color w:val="000000"/>
          <w:w w:val="103"/>
        </w:rPr>
        <w:t>в</w:t>
      </w:r>
      <w:r w:rsidRPr="00B44C19">
        <w:rPr>
          <w:color w:val="000000"/>
          <w:spacing w:val="-3"/>
        </w:rPr>
        <w:t xml:space="preserve"> </w:t>
      </w:r>
      <w:r w:rsidRPr="00B44C19">
        <w:rPr>
          <w:color w:val="000000"/>
          <w:spacing w:val="-1"/>
          <w:w w:val="103"/>
        </w:rPr>
        <w:t>о</w:t>
      </w:r>
      <w:r w:rsidRPr="00B44C19">
        <w:rPr>
          <w:color w:val="000000"/>
          <w:w w:val="105"/>
        </w:rPr>
        <w:t>т</w:t>
      </w:r>
      <w:r w:rsidRPr="00B44C19">
        <w:rPr>
          <w:color w:val="000000"/>
          <w:w w:val="103"/>
        </w:rPr>
        <w:t>в</w:t>
      </w:r>
      <w:r w:rsidRPr="00B44C19">
        <w:rPr>
          <w:color w:val="000000"/>
          <w:w w:val="99"/>
        </w:rPr>
        <w:t>е</w:t>
      </w:r>
      <w:r w:rsidRPr="00B44C19">
        <w:rPr>
          <w:color w:val="000000"/>
          <w:spacing w:val="-1"/>
          <w:w w:val="105"/>
        </w:rPr>
        <w:t>т</w:t>
      </w:r>
      <w:r w:rsidRPr="00B44C19">
        <w:rPr>
          <w:color w:val="000000"/>
          <w:spacing w:val="-4"/>
        </w:rPr>
        <w:t xml:space="preserve"> </w:t>
      </w:r>
      <w:r w:rsidRPr="00B44C19">
        <w:rPr>
          <w:color w:val="000000"/>
          <w:w w:val="101"/>
        </w:rPr>
        <w:t>н</w:t>
      </w:r>
      <w:r w:rsidRPr="00B44C19">
        <w:rPr>
          <w:color w:val="000000"/>
          <w:w w:val="99"/>
        </w:rPr>
        <w:t>а</w:t>
      </w:r>
      <w:r w:rsidRPr="00B44C19">
        <w:rPr>
          <w:color w:val="000000"/>
          <w:spacing w:val="-5"/>
        </w:rPr>
        <w:t xml:space="preserve"> </w:t>
      </w:r>
      <w:r w:rsidRPr="00B44C19">
        <w:rPr>
          <w:color w:val="000000"/>
          <w:w w:val="101"/>
        </w:rPr>
        <w:t>ни</w:t>
      </w:r>
      <w:r w:rsidRPr="00B44C19">
        <w:rPr>
          <w:color w:val="000000"/>
          <w:spacing w:val="-1"/>
          <w:w w:val="101"/>
        </w:rPr>
        <w:t>з</w:t>
      </w:r>
      <w:r w:rsidRPr="00B44C19">
        <w:rPr>
          <w:color w:val="000000"/>
          <w:w w:val="102"/>
        </w:rPr>
        <w:t>к</w:t>
      </w:r>
      <w:r w:rsidRPr="00B44C19">
        <w:rPr>
          <w:color w:val="000000"/>
          <w:w w:val="103"/>
        </w:rPr>
        <w:t>у</w:t>
      </w:r>
      <w:r w:rsidRPr="00B44C19">
        <w:rPr>
          <w:color w:val="000000"/>
          <w:w w:val="96"/>
        </w:rPr>
        <w:t>ю</w:t>
      </w:r>
      <w:r w:rsidRPr="00B44C19">
        <w:rPr>
          <w:color w:val="000000"/>
          <w:spacing w:val="-3"/>
        </w:rPr>
        <w:t xml:space="preserve"> </w:t>
      </w:r>
      <w:r w:rsidRPr="00B44C19">
        <w:rPr>
          <w:color w:val="000000"/>
          <w:w w:val="103"/>
        </w:rPr>
        <w:t>о</w:t>
      </w:r>
      <w:r w:rsidRPr="00B44C19">
        <w:rPr>
          <w:color w:val="000000"/>
          <w:spacing w:val="-1"/>
        </w:rPr>
        <w:t>ц</w:t>
      </w:r>
      <w:r w:rsidRPr="00B44C19">
        <w:rPr>
          <w:color w:val="000000"/>
          <w:w w:val="99"/>
        </w:rPr>
        <w:t>е</w:t>
      </w:r>
      <w:r w:rsidRPr="00B44C19">
        <w:rPr>
          <w:color w:val="000000"/>
          <w:spacing w:val="-1"/>
          <w:w w:val="101"/>
        </w:rPr>
        <w:t>н</w:t>
      </w:r>
      <w:r w:rsidRPr="00B44C19">
        <w:rPr>
          <w:color w:val="000000"/>
          <w:w w:val="102"/>
        </w:rPr>
        <w:t>к</w:t>
      </w:r>
      <w:r w:rsidRPr="00B44C19">
        <w:rPr>
          <w:color w:val="000000"/>
          <w:w w:val="103"/>
        </w:rPr>
        <w:t>у</w:t>
      </w:r>
      <w:r w:rsidRPr="00B44C19">
        <w:rPr>
          <w:color w:val="000000"/>
          <w:spacing w:val="-4"/>
        </w:rPr>
        <w:t xml:space="preserve"> </w:t>
      </w:r>
      <w:r w:rsidRPr="00B44C19">
        <w:rPr>
          <w:color w:val="000000"/>
          <w:w w:val="104"/>
        </w:rPr>
        <w:t>с</w:t>
      </w:r>
      <w:r w:rsidRPr="00B44C19">
        <w:rPr>
          <w:color w:val="000000"/>
          <w:w w:val="103"/>
        </w:rPr>
        <w:t>о</w:t>
      </w:r>
      <w:r w:rsidRPr="00B44C19">
        <w:rPr>
          <w:color w:val="000000"/>
          <w:spacing w:val="-4"/>
        </w:rPr>
        <w:t xml:space="preserve"> </w:t>
      </w:r>
      <w:r w:rsidRPr="00B44C19">
        <w:rPr>
          <w:color w:val="000000"/>
          <w:w w:val="104"/>
        </w:rPr>
        <w:t>с</w:t>
      </w:r>
      <w:r w:rsidRPr="00B44C19">
        <w:rPr>
          <w:color w:val="000000"/>
          <w:w w:val="105"/>
        </w:rPr>
        <w:t>т</w:t>
      </w:r>
      <w:r w:rsidRPr="00B44C19">
        <w:rPr>
          <w:color w:val="000000"/>
          <w:w w:val="103"/>
        </w:rPr>
        <w:t>о</w:t>
      </w:r>
      <w:r w:rsidRPr="00B44C19">
        <w:rPr>
          <w:color w:val="000000"/>
          <w:spacing w:val="-2"/>
          <w:w w:val="107"/>
        </w:rPr>
        <w:t>р</w:t>
      </w:r>
      <w:r w:rsidRPr="00B44C19">
        <w:rPr>
          <w:color w:val="000000"/>
          <w:w w:val="103"/>
        </w:rPr>
        <w:t>о</w:t>
      </w:r>
      <w:r w:rsidRPr="00B44C19">
        <w:rPr>
          <w:color w:val="000000"/>
          <w:w w:val="101"/>
        </w:rPr>
        <w:t>н</w:t>
      </w:r>
      <w:r w:rsidRPr="00B44C19">
        <w:rPr>
          <w:color w:val="000000"/>
          <w:w w:val="98"/>
        </w:rPr>
        <w:t>ы</w:t>
      </w:r>
      <w:r w:rsidRPr="00B44C19">
        <w:rPr>
          <w:color w:val="000000"/>
          <w:spacing w:val="-3"/>
        </w:rPr>
        <w:t xml:space="preserve"> </w:t>
      </w:r>
      <w:r w:rsidRPr="00B44C19">
        <w:rPr>
          <w:color w:val="000000"/>
          <w:spacing w:val="-2"/>
          <w:w w:val="103"/>
        </w:rPr>
        <w:t>о</w:t>
      </w:r>
      <w:r w:rsidRPr="00B44C19">
        <w:rPr>
          <w:color w:val="000000"/>
          <w:spacing w:val="-1"/>
          <w:w w:val="102"/>
        </w:rPr>
        <w:t>к</w:t>
      </w:r>
      <w:r w:rsidRPr="00B44C19">
        <w:rPr>
          <w:color w:val="000000"/>
          <w:spacing w:val="-2"/>
          <w:w w:val="107"/>
        </w:rPr>
        <w:t>р</w:t>
      </w:r>
      <w:r w:rsidRPr="00B44C19">
        <w:rPr>
          <w:color w:val="000000"/>
          <w:spacing w:val="-1"/>
          <w:w w:val="103"/>
        </w:rPr>
        <w:t>у</w:t>
      </w:r>
      <w:r w:rsidRPr="00B44C19">
        <w:rPr>
          <w:color w:val="000000"/>
          <w:spacing w:val="-1"/>
          <w:w w:val="95"/>
        </w:rPr>
        <w:t>ж</w:t>
      </w:r>
      <w:r w:rsidRPr="00B44C19">
        <w:rPr>
          <w:color w:val="000000"/>
          <w:spacing w:val="-2"/>
          <w:w w:val="99"/>
        </w:rPr>
        <w:t>а</w:t>
      </w:r>
      <w:r w:rsidRPr="00B44C19">
        <w:rPr>
          <w:color w:val="000000"/>
          <w:spacing w:val="-1"/>
          <w:w w:val="96"/>
        </w:rPr>
        <w:t>ю</w:t>
      </w:r>
      <w:r w:rsidRPr="00B44C19">
        <w:rPr>
          <w:color w:val="000000"/>
          <w:spacing w:val="-1"/>
          <w:w w:val="98"/>
        </w:rPr>
        <w:t>щ</w:t>
      </w:r>
      <w:r w:rsidRPr="00B44C19">
        <w:rPr>
          <w:color w:val="000000"/>
          <w:spacing w:val="-1"/>
          <w:w w:val="101"/>
        </w:rPr>
        <w:t>и</w:t>
      </w:r>
      <w:r w:rsidRPr="00B44C19">
        <w:rPr>
          <w:color w:val="000000"/>
          <w:w w:val="105"/>
        </w:rPr>
        <w:t>х</w:t>
      </w:r>
      <w:r w:rsidRPr="00B44C19">
        <w:rPr>
          <w:color w:val="000000"/>
          <w:spacing w:val="-1"/>
        </w:rPr>
        <w:t>;</w:t>
      </w:r>
    </w:p>
    <w:p w14:paraId="6CC4AB55" w14:textId="77777777" w:rsidR="00B44C19" w:rsidRPr="00B44C19" w:rsidRDefault="00B44C19" w:rsidP="00195104">
      <w:pPr>
        <w:pStyle w:val="a7"/>
        <w:widowControl w:val="0"/>
        <w:numPr>
          <w:ilvl w:val="0"/>
          <w:numId w:val="63"/>
        </w:numPr>
        <w:tabs>
          <w:tab w:val="left" w:pos="265"/>
          <w:tab w:val="left" w:pos="1134"/>
        </w:tabs>
        <w:ind w:left="0" w:firstLine="709"/>
        <w:jc w:val="both"/>
        <w:rPr>
          <w:color w:val="000000"/>
          <w:spacing w:val="-1"/>
        </w:rPr>
      </w:pPr>
      <w:r w:rsidRPr="00B44C19">
        <w:rPr>
          <w:color w:val="000000"/>
          <w:w w:val="102"/>
        </w:rPr>
        <w:t>н</w:t>
      </w:r>
      <w:r w:rsidRPr="00B44C19">
        <w:rPr>
          <w:color w:val="000000"/>
          <w:w w:val="101"/>
        </w:rPr>
        <w:t>е</w:t>
      </w:r>
      <w:r w:rsidRPr="00B44C19">
        <w:rPr>
          <w:color w:val="000000"/>
          <w:w w:val="104"/>
        </w:rPr>
        <w:t>у</w:t>
      </w:r>
      <w:r w:rsidRPr="00B44C19">
        <w:rPr>
          <w:color w:val="000000"/>
          <w:w w:val="106"/>
        </w:rPr>
        <w:t>ст</w:t>
      </w:r>
      <w:r w:rsidRPr="00B44C19">
        <w:rPr>
          <w:color w:val="000000"/>
          <w:w w:val="104"/>
        </w:rPr>
        <w:t>о</w:t>
      </w:r>
      <w:r w:rsidRPr="00B44C19">
        <w:rPr>
          <w:color w:val="000000"/>
          <w:w w:val="103"/>
        </w:rPr>
        <w:t>й</w:t>
      </w:r>
      <w:r w:rsidRPr="00B44C19">
        <w:rPr>
          <w:color w:val="000000"/>
          <w:w w:val="110"/>
        </w:rPr>
        <w:t>ч</w:t>
      </w:r>
      <w:r w:rsidRPr="00B44C19">
        <w:rPr>
          <w:color w:val="000000"/>
          <w:w w:val="103"/>
        </w:rPr>
        <w:t>и</w:t>
      </w:r>
      <w:r w:rsidRPr="00B44C19">
        <w:rPr>
          <w:color w:val="000000"/>
          <w:w w:val="104"/>
        </w:rPr>
        <w:t>во</w:t>
      </w:r>
      <w:r w:rsidRPr="00B44C19">
        <w:rPr>
          <w:color w:val="000000"/>
          <w:w w:val="106"/>
        </w:rPr>
        <w:t>с</w:t>
      </w:r>
      <w:r w:rsidRPr="00B44C19">
        <w:rPr>
          <w:color w:val="000000"/>
          <w:spacing w:val="1"/>
          <w:w w:val="106"/>
        </w:rPr>
        <w:t>т</w:t>
      </w:r>
      <w:r w:rsidRPr="00B44C19">
        <w:rPr>
          <w:color w:val="000000"/>
          <w:w w:val="106"/>
        </w:rPr>
        <w:t>ь</w:t>
      </w:r>
      <w:r w:rsidRPr="00B44C19">
        <w:rPr>
          <w:color w:val="000000"/>
          <w:spacing w:val="-1"/>
        </w:rPr>
        <w:t xml:space="preserve"> </w:t>
      </w:r>
      <w:r w:rsidRPr="00B44C19">
        <w:rPr>
          <w:color w:val="000000"/>
          <w:w w:val="106"/>
        </w:rPr>
        <w:t>с</w:t>
      </w:r>
      <w:r w:rsidRPr="00B44C19">
        <w:rPr>
          <w:color w:val="000000"/>
          <w:spacing w:val="-1"/>
          <w:w w:val="101"/>
        </w:rPr>
        <w:t>а</w:t>
      </w:r>
      <w:r w:rsidRPr="00B44C19">
        <w:rPr>
          <w:color w:val="000000"/>
          <w:spacing w:val="-1"/>
          <w:w w:val="95"/>
        </w:rPr>
        <w:t>м</w:t>
      </w:r>
      <w:r w:rsidRPr="00B44C19">
        <w:rPr>
          <w:color w:val="000000"/>
          <w:spacing w:val="-2"/>
          <w:w w:val="104"/>
        </w:rPr>
        <w:t>о</w:t>
      </w:r>
      <w:r w:rsidRPr="00B44C19">
        <w:rPr>
          <w:color w:val="000000"/>
          <w:spacing w:val="-1"/>
          <w:w w:val="104"/>
        </w:rPr>
        <w:t>о</w:t>
      </w:r>
      <w:r w:rsidRPr="00B44C19">
        <w:rPr>
          <w:color w:val="000000"/>
          <w:spacing w:val="-1"/>
          <w:w w:val="102"/>
        </w:rPr>
        <w:t>ц</w:t>
      </w:r>
      <w:r w:rsidRPr="00B44C19">
        <w:rPr>
          <w:color w:val="000000"/>
          <w:spacing w:val="-1"/>
          <w:w w:val="101"/>
        </w:rPr>
        <w:t>е</w:t>
      </w:r>
      <w:r w:rsidRPr="00B44C19">
        <w:rPr>
          <w:color w:val="000000"/>
          <w:spacing w:val="-1"/>
          <w:w w:val="102"/>
        </w:rPr>
        <w:t>н</w:t>
      </w:r>
      <w:r w:rsidRPr="00B44C19">
        <w:rPr>
          <w:color w:val="000000"/>
          <w:spacing w:val="-1"/>
          <w:w w:val="103"/>
        </w:rPr>
        <w:t>ки</w:t>
      </w:r>
      <w:r w:rsidRPr="00B44C19">
        <w:rPr>
          <w:color w:val="000000"/>
          <w:spacing w:val="-1"/>
        </w:rPr>
        <w:t>;</w:t>
      </w:r>
    </w:p>
    <w:p w14:paraId="4FEDCBD2" w14:textId="77777777" w:rsidR="00B44C19" w:rsidRPr="00B44C19" w:rsidRDefault="00B44C19" w:rsidP="00195104">
      <w:pPr>
        <w:pStyle w:val="a7"/>
        <w:widowControl w:val="0"/>
        <w:numPr>
          <w:ilvl w:val="0"/>
          <w:numId w:val="63"/>
        </w:numPr>
        <w:tabs>
          <w:tab w:val="left" w:pos="265"/>
          <w:tab w:val="left" w:pos="1134"/>
        </w:tabs>
        <w:ind w:left="0" w:firstLine="709"/>
        <w:jc w:val="both"/>
        <w:rPr>
          <w:color w:val="000000"/>
          <w:spacing w:val="-2"/>
        </w:rPr>
      </w:pP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34"/>
        </w:rPr>
        <w:t xml:space="preserve"> </w:t>
      </w:r>
      <w:r w:rsidRPr="00B44C19">
        <w:rPr>
          <w:color w:val="000000"/>
          <w:spacing w:val="-2"/>
          <w:w w:val="104"/>
        </w:rPr>
        <w:t>во</w:t>
      </w:r>
      <w:r w:rsidRPr="00B44C19">
        <w:rPr>
          <w:color w:val="000000"/>
          <w:w w:val="99"/>
        </w:rPr>
        <w:t>л</w:t>
      </w:r>
      <w:r w:rsidRPr="00B44C19">
        <w:rPr>
          <w:color w:val="000000"/>
          <w:spacing w:val="-3"/>
          <w:w w:val="103"/>
        </w:rPr>
        <w:t>и</w:t>
      </w:r>
      <w:r w:rsidRPr="00B44C19">
        <w:rPr>
          <w:color w:val="000000"/>
          <w:spacing w:val="-2"/>
        </w:rPr>
        <w:t>:</w:t>
      </w:r>
      <w:r w:rsidRPr="00B44C19">
        <w:rPr>
          <w:color w:val="000000"/>
          <w:spacing w:val="37"/>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spacing w:val="1"/>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4"/>
        </w:rPr>
        <w:t>о</w:t>
      </w:r>
      <w:r w:rsidRPr="00B44C19">
        <w:rPr>
          <w:color w:val="000000"/>
          <w:w w:val="106"/>
        </w:rPr>
        <w:t>сть</w:t>
      </w:r>
      <w:r w:rsidRPr="00B44C19">
        <w:rPr>
          <w:color w:val="000000"/>
          <w:spacing w:val="38"/>
        </w:rPr>
        <w:t xml:space="preserve"> </w:t>
      </w:r>
      <w:r w:rsidRPr="00B44C19">
        <w:rPr>
          <w:color w:val="000000"/>
          <w:spacing w:val="-1"/>
          <w:w w:val="103"/>
        </w:rPr>
        <w:t>и</w:t>
      </w:r>
      <w:r w:rsidRPr="00B44C19">
        <w:rPr>
          <w:color w:val="000000"/>
          <w:w w:val="102"/>
        </w:rPr>
        <w:t>н</w:t>
      </w:r>
      <w:r w:rsidRPr="00B44C19">
        <w:rPr>
          <w:color w:val="000000"/>
          <w:w w:val="103"/>
        </w:rPr>
        <w:t>и</w:t>
      </w:r>
      <w:r w:rsidRPr="00B44C19">
        <w:rPr>
          <w:color w:val="000000"/>
          <w:w w:val="102"/>
        </w:rPr>
        <w:t>ц</w:t>
      </w:r>
      <w:r w:rsidRPr="00B44C19">
        <w:rPr>
          <w:color w:val="000000"/>
          <w:spacing w:val="-1"/>
          <w:w w:val="103"/>
        </w:rPr>
        <w:t>и</w:t>
      </w:r>
      <w:r w:rsidRPr="00B44C19">
        <w:rPr>
          <w:color w:val="000000"/>
          <w:w w:val="101"/>
        </w:rPr>
        <w:t>а</w:t>
      </w:r>
      <w:r w:rsidRPr="00B44C19">
        <w:rPr>
          <w:color w:val="000000"/>
          <w:w w:val="106"/>
        </w:rPr>
        <w:t>т</w:t>
      </w:r>
      <w:r w:rsidRPr="00B44C19">
        <w:rPr>
          <w:color w:val="000000"/>
          <w:w w:val="103"/>
        </w:rPr>
        <w:t>и</w:t>
      </w:r>
      <w:r w:rsidRPr="00B44C19">
        <w:rPr>
          <w:color w:val="000000"/>
          <w:w w:val="104"/>
        </w:rPr>
        <w:t>в</w:t>
      </w:r>
      <w:r w:rsidRPr="00B44C19">
        <w:rPr>
          <w:color w:val="000000"/>
        </w:rPr>
        <w:t>ы</w:t>
      </w:r>
      <w:r w:rsidRPr="00B44C19">
        <w:rPr>
          <w:color w:val="000000"/>
          <w:w w:val="83"/>
        </w:rPr>
        <w:t>,</w:t>
      </w:r>
      <w:r w:rsidRPr="00B44C19">
        <w:rPr>
          <w:color w:val="000000"/>
          <w:spacing w:val="36"/>
        </w:rPr>
        <w:t xml:space="preserve"> </w:t>
      </w:r>
      <w:r w:rsidRPr="00B44C19">
        <w:rPr>
          <w:color w:val="000000"/>
          <w:w w:val="102"/>
        </w:rPr>
        <w:t>н</w:t>
      </w:r>
      <w:r w:rsidRPr="00B44C19">
        <w:rPr>
          <w:color w:val="000000"/>
          <w:w w:val="101"/>
        </w:rPr>
        <w:t>е</w:t>
      </w:r>
      <w:r w:rsidRPr="00B44C19">
        <w:rPr>
          <w:color w:val="000000"/>
          <w:w w:val="104"/>
        </w:rPr>
        <w:t>у</w:t>
      </w:r>
      <w:r w:rsidRPr="00B44C19">
        <w:rPr>
          <w:color w:val="000000"/>
          <w:w w:val="95"/>
        </w:rPr>
        <w:t>м</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35"/>
        </w:rPr>
        <w:t xml:space="preserve"> </w:t>
      </w:r>
      <w:r w:rsidRPr="00B44C19">
        <w:rPr>
          <w:color w:val="000000"/>
          <w:spacing w:val="-1"/>
          <w:w w:val="95"/>
        </w:rPr>
        <w:t>д</w:t>
      </w:r>
      <w:r w:rsidRPr="00B44C19">
        <w:rPr>
          <w:color w:val="000000"/>
          <w:w w:val="101"/>
        </w:rPr>
        <w:t>е</w:t>
      </w:r>
      <w:r w:rsidRPr="00B44C19">
        <w:rPr>
          <w:color w:val="000000"/>
          <w:spacing w:val="1"/>
          <w:w w:val="103"/>
        </w:rPr>
        <w:t>й</w:t>
      </w:r>
      <w:r w:rsidRPr="00B44C19">
        <w:rPr>
          <w:color w:val="000000"/>
          <w:spacing w:val="-1"/>
          <w:w w:val="106"/>
        </w:rPr>
        <w:t>с</w:t>
      </w:r>
      <w:r w:rsidRPr="00B44C19">
        <w:rPr>
          <w:color w:val="000000"/>
          <w:spacing w:val="1"/>
          <w:w w:val="106"/>
        </w:rPr>
        <w:t>т</w:t>
      </w:r>
      <w:r w:rsidRPr="00B44C19">
        <w:rPr>
          <w:color w:val="000000"/>
          <w:w w:val="104"/>
        </w:rPr>
        <w:t>вов</w:t>
      </w:r>
      <w:r w:rsidRPr="00B44C19">
        <w:rPr>
          <w:color w:val="000000"/>
          <w:w w:val="101"/>
        </w:rPr>
        <w:t>а</w:t>
      </w:r>
      <w:r w:rsidRPr="00B44C19">
        <w:rPr>
          <w:color w:val="000000"/>
          <w:w w:val="106"/>
        </w:rPr>
        <w:t>ть</w:t>
      </w:r>
      <w:r w:rsidRPr="00B44C19">
        <w:rPr>
          <w:color w:val="000000"/>
          <w:spacing w:val="34"/>
        </w:rPr>
        <w:t xml:space="preserve"> </w:t>
      </w:r>
      <w:r w:rsidRPr="00B44C19">
        <w:rPr>
          <w:color w:val="000000"/>
          <w:spacing w:val="1"/>
          <w:w w:val="104"/>
        </w:rPr>
        <w:t>в</w:t>
      </w:r>
      <w:r w:rsidRPr="00B44C19">
        <w:rPr>
          <w:color w:val="000000"/>
        </w:rPr>
        <w:t xml:space="preserve"> </w:t>
      </w:r>
      <w:r w:rsidRPr="00B44C19">
        <w:rPr>
          <w:color w:val="000000"/>
          <w:w w:val="106"/>
        </w:rPr>
        <w:t>с</w:t>
      </w:r>
      <w:r w:rsidRPr="00B44C19">
        <w:rPr>
          <w:color w:val="000000"/>
          <w:w w:val="104"/>
        </w:rPr>
        <w:t>оо</w:t>
      </w:r>
      <w:r w:rsidRPr="00B44C19">
        <w:rPr>
          <w:color w:val="000000"/>
          <w:w w:val="106"/>
        </w:rPr>
        <w:t>т</w:t>
      </w:r>
      <w:r w:rsidRPr="00B44C19">
        <w:rPr>
          <w:color w:val="000000"/>
          <w:w w:val="104"/>
        </w:rPr>
        <w:t>в</w:t>
      </w:r>
      <w:r w:rsidRPr="00B44C19">
        <w:rPr>
          <w:color w:val="000000"/>
          <w:w w:val="101"/>
        </w:rPr>
        <w:t>е</w:t>
      </w:r>
      <w:r w:rsidRPr="00B44C19">
        <w:rPr>
          <w:color w:val="000000"/>
          <w:w w:val="106"/>
        </w:rPr>
        <w:t>тст</w:t>
      </w:r>
      <w:r w:rsidRPr="00B44C19">
        <w:rPr>
          <w:color w:val="000000"/>
          <w:w w:val="104"/>
        </w:rPr>
        <w:t>в</w:t>
      </w:r>
      <w:r w:rsidRPr="00B44C19">
        <w:rPr>
          <w:color w:val="000000"/>
          <w:w w:val="103"/>
        </w:rPr>
        <w:t>ии</w:t>
      </w:r>
      <w:r w:rsidRPr="00B44C19">
        <w:rPr>
          <w:color w:val="000000"/>
          <w:spacing w:val="-2"/>
        </w:rPr>
        <w:t xml:space="preserve"> </w:t>
      </w:r>
      <w:r w:rsidRPr="00B44C19">
        <w:rPr>
          <w:color w:val="000000"/>
          <w:w w:val="106"/>
        </w:rPr>
        <w:t>с</w:t>
      </w:r>
      <w:r w:rsidRPr="00B44C19">
        <w:rPr>
          <w:color w:val="000000"/>
          <w:w w:val="104"/>
        </w:rPr>
        <w:t>о</w:t>
      </w:r>
      <w:r w:rsidRPr="00B44C19">
        <w:rPr>
          <w:color w:val="000000"/>
          <w:spacing w:val="-3"/>
        </w:rPr>
        <w:t xml:space="preserve"> </w:t>
      </w:r>
      <w:r w:rsidRPr="00B44C19">
        <w:rPr>
          <w:color w:val="000000"/>
          <w:w w:val="106"/>
        </w:rPr>
        <w:t>с</w:t>
      </w:r>
      <w:r w:rsidRPr="00B44C19">
        <w:rPr>
          <w:color w:val="000000"/>
          <w:w w:val="103"/>
        </w:rPr>
        <w:t>к</w:t>
      </w:r>
      <w:r w:rsidRPr="00B44C19">
        <w:rPr>
          <w:color w:val="000000"/>
          <w:w w:val="104"/>
        </w:rPr>
        <w:t>о</w:t>
      </w:r>
      <w:r w:rsidRPr="00B44C19">
        <w:rPr>
          <w:color w:val="000000"/>
          <w:w w:val="99"/>
        </w:rPr>
        <w:t>л</w:t>
      </w:r>
      <w:r w:rsidRPr="00B44C19">
        <w:rPr>
          <w:color w:val="000000"/>
          <w:w w:val="106"/>
        </w:rPr>
        <w:t>ь</w:t>
      </w:r>
      <w:r w:rsidRPr="00B44C19">
        <w:rPr>
          <w:color w:val="000000"/>
          <w:w w:val="103"/>
        </w:rPr>
        <w:t>к</w:t>
      </w:r>
      <w:r w:rsidRPr="00B44C19">
        <w:rPr>
          <w:color w:val="000000"/>
          <w:w w:val="104"/>
        </w:rPr>
        <w:t>о</w:t>
      </w:r>
      <w:r w:rsidRPr="00B44C19">
        <w:rPr>
          <w:color w:val="000000"/>
          <w:spacing w:val="1"/>
        </w:rPr>
        <w:t>-</w:t>
      </w:r>
      <w:r w:rsidRPr="00B44C19">
        <w:rPr>
          <w:color w:val="000000"/>
          <w:w w:val="102"/>
        </w:rPr>
        <w:t>н</w:t>
      </w:r>
      <w:r w:rsidRPr="00B44C19">
        <w:rPr>
          <w:color w:val="000000"/>
          <w:spacing w:val="1"/>
          <w:w w:val="103"/>
        </w:rPr>
        <w:t>и</w:t>
      </w:r>
      <w:r w:rsidRPr="00B44C19">
        <w:rPr>
          <w:color w:val="000000"/>
          <w:w w:val="99"/>
        </w:rPr>
        <w:t>б</w:t>
      </w:r>
      <w:r w:rsidRPr="00B44C19">
        <w:rPr>
          <w:color w:val="000000"/>
          <w:w w:val="104"/>
        </w:rPr>
        <w:t>у</w:t>
      </w:r>
      <w:r w:rsidRPr="00B44C19">
        <w:rPr>
          <w:color w:val="000000"/>
          <w:w w:val="95"/>
        </w:rPr>
        <w:t>д</w:t>
      </w:r>
      <w:r w:rsidRPr="00B44C19">
        <w:rPr>
          <w:color w:val="000000"/>
          <w:w w:val="106"/>
        </w:rPr>
        <w:t>ь</w:t>
      </w:r>
      <w:r w:rsidRPr="00B44C19">
        <w:rPr>
          <w:color w:val="000000"/>
          <w:spacing w:val="-1"/>
        </w:rPr>
        <w:t xml:space="preserve"> </w:t>
      </w:r>
      <w:r w:rsidRPr="00B44C19">
        <w:rPr>
          <w:color w:val="000000"/>
          <w:w w:val="104"/>
        </w:rPr>
        <w:t>о</w:t>
      </w:r>
      <w:r w:rsidRPr="00B44C19">
        <w:rPr>
          <w:color w:val="000000"/>
          <w:w w:val="106"/>
        </w:rPr>
        <w:t>т</w:t>
      </w:r>
      <w:r w:rsidRPr="00B44C19">
        <w:rPr>
          <w:color w:val="000000"/>
          <w:spacing w:val="-1"/>
          <w:w w:val="95"/>
        </w:rPr>
        <w:t>д</w:t>
      </w:r>
      <w:r w:rsidRPr="00B44C19">
        <w:rPr>
          <w:color w:val="000000"/>
          <w:w w:val="101"/>
        </w:rPr>
        <w:t>а</w:t>
      </w:r>
      <w:r w:rsidRPr="00B44C19">
        <w:rPr>
          <w:color w:val="000000"/>
          <w:w w:val="99"/>
        </w:rPr>
        <w:t>л</w:t>
      </w:r>
      <w:r w:rsidRPr="00B44C19">
        <w:rPr>
          <w:color w:val="000000"/>
          <w:w w:val="101"/>
        </w:rPr>
        <w:t>е</w:t>
      </w:r>
      <w:r w:rsidRPr="00B44C19">
        <w:rPr>
          <w:color w:val="000000"/>
          <w:w w:val="102"/>
        </w:rPr>
        <w:t>нн</w:t>
      </w:r>
      <w:r w:rsidRPr="00B44C19">
        <w:rPr>
          <w:color w:val="000000"/>
        </w:rPr>
        <w:t>ы</w:t>
      </w:r>
      <w:r w:rsidRPr="00B44C19">
        <w:rPr>
          <w:color w:val="000000"/>
          <w:w w:val="95"/>
        </w:rPr>
        <w:t>м</w:t>
      </w:r>
      <w:r w:rsidRPr="00B44C19">
        <w:rPr>
          <w:color w:val="000000"/>
          <w:w w:val="103"/>
        </w:rPr>
        <w:t>и</w:t>
      </w:r>
      <w:r w:rsidRPr="00B44C19">
        <w:rPr>
          <w:color w:val="000000"/>
          <w:spacing w:val="-2"/>
        </w:rPr>
        <w:t xml:space="preserve"> </w:t>
      </w:r>
      <w:r w:rsidRPr="00B44C19">
        <w:rPr>
          <w:color w:val="000000"/>
          <w:spacing w:val="-1"/>
          <w:w w:val="102"/>
        </w:rPr>
        <w:t>ц</w:t>
      </w:r>
      <w:r w:rsidRPr="00B44C19">
        <w:rPr>
          <w:color w:val="000000"/>
          <w:spacing w:val="-2"/>
          <w:w w:val="101"/>
        </w:rPr>
        <w:t>е</w:t>
      </w:r>
      <w:r w:rsidRPr="00B44C19">
        <w:rPr>
          <w:color w:val="000000"/>
          <w:spacing w:val="-2"/>
          <w:w w:val="99"/>
        </w:rPr>
        <w:t>л</w:t>
      </w:r>
      <w:r w:rsidRPr="00B44C19">
        <w:rPr>
          <w:color w:val="000000"/>
          <w:spacing w:val="-2"/>
          <w:w w:val="105"/>
        </w:rPr>
        <w:t>я</w:t>
      </w:r>
      <w:r w:rsidRPr="00B44C19">
        <w:rPr>
          <w:color w:val="000000"/>
          <w:spacing w:val="-1"/>
          <w:w w:val="95"/>
        </w:rPr>
        <w:t>м</w:t>
      </w:r>
      <w:r w:rsidRPr="00B44C19">
        <w:rPr>
          <w:color w:val="000000"/>
          <w:spacing w:val="-3"/>
          <w:w w:val="103"/>
        </w:rPr>
        <w:t>и</w:t>
      </w:r>
      <w:r w:rsidRPr="00B44C19">
        <w:rPr>
          <w:color w:val="000000"/>
          <w:spacing w:val="-2"/>
        </w:rPr>
        <w:t>;</w:t>
      </w:r>
    </w:p>
    <w:p w14:paraId="70B11F83" w14:textId="77777777" w:rsidR="00B44C19" w:rsidRPr="00B44C19" w:rsidRDefault="00B44C19" w:rsidP="00195104">
      <w:pPr>
        <w:pStyle w:val="a7"/>
        <w:widowControl w:val="0"/>
        <w:numPr>
          <w:ilvl w:val="0"/>
          <w:numId w:val="63"/>
        </w:numPr>
        <w:tabs>
          <w:tab w:val="left" w:pos="265"/>
          <w:tab w:val="left" w:pos="1134"/>
        </w:tabs>
        <w:ind w:left="0" w:firstLine="709"/>
        <w:jc w:val="both"/>
        <w:rPr>
          <w:rFonts w:eastAsia="Microsoft Sans Serif"/>
          <w:color w:val="000000"/>
          <w:w w:val="102"/>
        </w:rPr>
      </w:pP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spacing w:val="1"/>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3"/>
        </w:rPr>
        <w:t>,</w:t>
      </w:r>
      <w:r w:rsidRPr="00B44C19">
        <w:rPr>
          <w:color w:val="000000"/>
          <w:spacing w:val="-3"/>
        </w:rPr>
        <w:t xml:space="preserve"> </w:t>
      </w:r>
      <w:r w:rsidRPr="00B44C19">
        <w:rPr>
          <w:color w:val="000000"/>
          <w:w w:val="104"/>
        </w:rPr>
        <w:t>в</w:t>
      </w:r>
      <w:r w:rsidRPr="00B44C19">
        <w:rPr>
          <w:color w:val="000000"/>
          <w:spacing w:val="-2"/>
        </w:rPr>
        <w:t xml:space="preserve"> </w:t>
      </w:r>
      <w:r w:rsidRPr="00B44C19">
        <w:rPr>
          <w:color w:val="000000"/>
          <w:w w:val="106"/>
        </w:rPr>
        <w:t>т</w:t>
      </w:r>
      <w:r w:rsidRPr="00B44C19">
        <w:rPr>
          <w:color w:val="000000"/>
          <w:w w:val="104"/>
        </w:rPr>
        <w:t>о</w:t>
      </w:r>
      <w:r w:rsidRPr="00B44C19">
        <w:rPr>
          <w:color w:val="000000"/>
          <w:w w:val="95"/>
        </w:rPr>
        <w:t>м</w:t>
      </w:r>
      <w:r w:rsidRPr="00B44C19">
        <w:rPr>
          <w:color w:val="000000"/>
          <w:spacing w:val="-2"/>
        </w:rPr>
        <w:t xml:space="preserve"> </w:t>
      </w:r>
      <w:r w:rsidRPr="00B44C19">
        <w:rPr>
          <w:color w:val="000000"/>
          <w:w w:val="110"/>
        </w:rPr>
        <w:t>ч</w:t>
      </w:r>
      <w:r w:rsidRPr="00B44C19">
        <w:rPr>
          <w:color w:val="000000"/>
          <w:w w:val="103"/>
        </w:rPr>
        <w:t>и</w:t>
      </w:r>
      <w:r w:rsidRPr="00B44C19">
        <w:rPr>
          <w:color w:val="000000"/>
          <w:w w:val="106"/>
        </w:rPr>
        <w:t>с</w:t>
      </w:r>
      <w:r w:rsidRPr="00B44C19">
        <w:rPr>
          <w:color w:val="000000"/>
          <w:w w:val="99"/>
        </w:rPr>
        <w:t>л</w:t>
      </w:r>
      <w:r w:rsidRPr="00B44C19">
        <w:rPr>
          <w:color w:val="000000"/>
          <w:w w:val="101"/>
        </w:rPr>
        <w:t>е</w:t>
      </w:r>
      <w:r w:rsidRPr="00B44C19">
        <w:rPr>
          <w:color w:val="000000"/>
          <w:spacing w:val="-2"/>
        </w:rPr>
        <w:t xml:space="preserve"> </w:t>
      </w:r>
      <w:r w:rsidRPr="00B44C19">
        <w:rPr>
          <w:color w:val="000000"/>
          <w:w w:val="103"/>
        </w:rPr>
        <w:t>и</w:t>
      </w:r>
      <w:r w:rsidRPr="00B44C19">
        <w:rPr>
          <w:color w:val="000000"/>
          <w:spacing w:val="-2"/>
        </w:rPr>
        <w:t xml:space="preserve"> </w:t>
      </w:r>
      <w:r w:rsidRPr="00B44C19">
        <w:rPr>
          <w:color w:val="000000"/>
          <w:spacing w:val="-2"/>
          <w:w w:val="104"/>
        </w:rPr>
        <w:t>п</w:t>
      </w:r>
      <w:r w:rsidRPr="00B44C19">
        <w:rPr>
          <w:color w:val="000000"/>
          <w:spacing w:val="-1"/>
          <w:w w:val="104"/>
        </w:rPr>
        <w:t>о</w:t>
      </w:r>
      <w:r w:rsidRPr="00B44C19">
        <w:rPr>
          <w:color w:val="000000"/>
          <w:w w:val="102"/>
        </w:rPr>
        <w:t>зн</w:t>
      </w:r>
      <w:r w:rsidRPr="00B44C19">
        <w:rPr>
          <w:color w:val="000000"/>
          <w:spacing w:val="-1"/>
          <w:w w:val="101"/>
        </w:rPr>
        <w:t>а</w:t>
      </w:r>
      <w:r w:rsidRPr="00B44C19">
        <w:rPr>
          <w:color w:val="000000"/>
          <w:spacing w:val="-1"/>
          <w:w w:val="104"/>
        </w:rPr>
        <w:t>в</w:t>
      </w:r>
      <w:r w:rsidRPr="00B44C19">
        <w:rPr>
          <w:color w:val="000000"/>
          <w:w w:val="101"/>
        </w:rPr>
        <w:t>а</w:t>
      </w:r>
      <w:r w:rsidRPr="00B44C19">
        <w:rPr>
          <w:color w:val="000000"/>
          <w:spacing w:val="-1"/>
          <w:w w:val="106"/>
        </w:rPr>
        <w:t>т</w:t>
      </w:r>
      <w:r w:rsidRPr="00B44C19">
        <w:rPr>
          <w:color w:val="000000"/>
          <w:spacing w:val="-1"/>
          <w:w w:val="101"/>
        </w:rPr>
        <w:t>е</w:t>
      </w:r>
      <w:r w:rsidRPr="00B44C19">
        <w:rPr>
          <w:color w:val="000000"/>
          <w:w w:val="99"/>
        </w:rPr>
        <w:t>л</w:t>
      </w:r>
      <w:r w:rsidRPr="00B44C19">
        <w:rPr>
          <w:color w:val="000000"/>
          <w:spacing w:val="-1"/>
          <w:w w:val="106"/>
        </w:rPr>
        <w:t>ь</w:t>
      </w:r>
      <w:r w:rsidRPr="00B44C19">
        <w:rPr>
          <w:color w:val="000000"/>
          <w:spacing w:val="-1"/>
          <w:w w:val="102"/>
        </w:rPr>
        <w:t>н</w:t>
      </w:r>
      <w:r w:rsidRPr="00B44C19">
        <w:rPr>
          <w:color w:val="000000"/>
          <w:spacing w:val="-1"/>
          <w:w w:val="104"/>
        </w:rPr>
        <w:t>о</w:t>
      </w:r>
      <w:r w:rsidRPr="00B44C19">
        <w:rPr>
          <w:color w:val="000000"/>
          <w:w w:val="103"/>
        </w:rPr>
        <w:t>й</w:t>
      </w:r>
      <w:r w:rsidRPr="00B44C19">
        <w:rPr>
          <w:color w:val="000000"/>
          <w:spacing w:val="-1"/>
        </w:rPr>
        <w:t>;</w:t>
      </w:r>
      <w:r w:rsidRPr="00B44C19">
        <w:rPr>
          <w:color w:val="000000"/>
        </w:rPr>
        <w:t xml:space="preserve"> </w:t>
      </w:r>
    </w:p>
    <w:p w14:paraId="5612D7D4" w14:textId="77777777" w:rsidR="00B44C19" w:rsidRPr="00B44C19" w:rsidRDefault="00B44C19" w:rsidP="00195104">
      <w:pPr>
        <w:pStyle w:val="a7"/>
        <w:widowControl w:val="0"/>
        <w:numPr>
          <w:ilvl w:val="0"/>
          <w:numId w:val="63"/>
        </w:numPr>
        <w:tabs>
          <w:tab w:val="left" w:pos="265"/>
          <w:tab w:val="left" w:pos="1134"/>
        </w:tabs>
        <w:ind w:left="0" w:firstLine="709"/>
        <w:jc w:val="both"/>
        <w:rPr>
          <w:rFonts w:eastAsia="Calibri"/>
          <w:color w:val="000000"/>
          <w:spacing w:val="-1"/>
        </w:rPr>
      </w:pPr>
      <w:r w:rsidRPr="00B44C19">
        <w:rPr>
          <w:color w:val="000000"/>
          <w:w w:val="102"/>
        </w:rPr>
        <w:t>н</w:t>
      </w:r>
      <w:r w:rsidRPr="00B44C19">
        <w:rPr>
          <w:color w:val="000000"/>
          <w:w w:val="101"/>
        </w:rPr>
        <w:t>е</w:t>
      </w:r>
      <w:r w:rsidRPr="00B44C19">
        <w:rPr>
          <w:color w:val="000000"/>
          <w:w w:val="106"/>
        </w:rPr>
        <w:t>с</w:t>
      </w:r>
      <w:r w:rsidRPr="00B44C19">
        <w:rPr>
          <w:color w:val="000000"/>
          <w:w w:val="104"/>
        </w:rPr>
        <w:t>п</w:t>
      </w:r>
      <w:r w:rsidRPr="00B44C19">
        <w:rPr>
          <w:color w:val="000000"/>
          <w:spacing w:val="-1"/>
          <w:w w:val="104"/>
        </w:rPr>
        <w:t>о</w:t>
      </w:r>
      <w:r w:rsidRPr="00B44C19">
        <w:rPr>
          <w:color w:val="000000"/>
          <w:spacing w:val="1"/>
          <w:w w:val="106"/>
        </w:rPr>
        <w:t>с</w:t>
      </w:r>
      <w:r w:rsidRPr="00B44C19">
        <w:rPr>
          <w:color w:val="000000"/>
          <w:w w:val="104"/>
        </w:rPr>
        <w:t>о</w:t>
      </w:r>
      <w:r w:rsidRPr="00B44C19">
        <w:rPr>
          <w:color w:val="000000"/>
          <w:w w:val="99"/>
        </w:rPr>
        <w:t>б</w:t>
      </w:r>
      <w:r w:rsidRPr="00B44C19">
        <w:rPr>
          <w:color w:val="000000"/>
          <w:w w:val="102"/>
        </w:rPr>
        <w:t>н</w:t>
      </w:r>
      <w:r w:rsidRPr="00B44C19">
        <w:rPr>
          <w:color w:val="000000"/>
          <w:spacing w:val="2"/>
          <w:w w:val="104"/>
        </w:rPr>
        <w:t>о</w:t>
      </w:r>
      <w:r w:rsidRPr="00B44C19">
        <w:rPr>
          <w:color w:val="000000"/>
          <w:spacing w:val="-1"/>
          <w:w w:val="106"/>
        </w:rPr>
        <w:t>с</w:t>
      </w:r>
      <w:r w:rsidRPr="00B44C19">
        <w:rPr>
          <w:color w:val="000000"/>
          <w:w w:val="106"/>
        </w:rPr>
        <w:t>ть</w:t>
      </w:r>
      <w:r w:rsidRPr="00B44C19">
        <w:rPr>
          <w:color w:val="000000"/>
        </w:rPr>
        <w:t xml:space="preserve"> </w:t>
      </w:r>
      <w:r w:rsidRPr="00B44C19">
        <w:rPr>
          <w:color w:val="000000"/>
          <w:w w:val="103"/>
        </w:rPr>
        <w:t>к</w:t>
      </w:r>
      <w:r w:rsidRPr="00B44C19">
        <w:rPr>
          <w:color w:val="000000"/>
          <w:spacing w:val="-2"/>
        </w:rPr>
        <w:t xml:space="preserve"> </w:t>
      </w:r>
      <w:r w:rsidRPr="00B44C19">
        <w:rPr>
          <w:color w:val="000000"/>
          <w:spacing w:val="-1"/>
          <w:w w:val="104"/>
        </w:rPr>
        <w:t>п</w:t>
      </w:r>
      <w:r w:rsidRPr="00B44C19">
        <w:rPr>
          <w:color w:val="000000"/>
          <w:w w:val="99"/>
        </w:rPr>
        <w:t>л</w:t>
      </w:r>
      <w:r w:rsidRPr="00B44C19">
        <w:rPr>
          <w:color w:val="000000"/>
          <w:w w:val="101"/>
        </w:rPr>
        <w:t>а</w:t>
      </w:r>
      <w:r w:rsidRPr="00B44C19">
        <w:rPr>
          <w:color w:val="000000"/>
          <w:w w:val="102"/>
        </w:rPr>
        <w:t>н</w:t>
      </w:r>
      <w:r w:rsidRPr="00B44C19">
        <w:rPr>
          <w:color w:val="000000"/>
          <w:w w:val="103"/>
        </w:rPr>
        <w:t>и</w:t>
      </w:r>
      <w:r w:rsidRPr="00B44C19">
        <w:rPr>
          <w:color w:val="000000"/>
          <w:w w:val="108"/>
        </w:rPr>
        <w:t>р</w:t>
      </w:r>
      <w:r w:rsidRPr="00B44C19">
        <w:rPr>
          <w:color w:val="000000"/>
          <w:spacing w:val="-1"/>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98"/>
        </w:rPr>
        <w:t>ю</w:t>
      </w:r>
      <w:r w:rsidRPr="00B44C19">
        <w:rPr>
          <w:color w:val="000000"/>
          <w:spacing w:val="-1"/>
        </w:rPr>
        <w:t xml:space="preserve"> </w:t>
      </w:r>
      <w:r w:rsidRPr="00B44C19">
        <w:rPr>
          <w:color w:val="000000"/>
          <w:w w:val="95"/>
        </w:rPr>
        <w:t>д</w:t>
      </w:r>
      <w:r w:rsidRPr="00B44C19">
        <w:rPr>
          <w:color w:val="000000"/>
          <w:spacing w:val="-1"/>
          <w:w w:val="101"/>
        </w:rPr>
        <w:t>е</w:t>
      </w:r>
      <w:r w:rsidRPr="00B44C19">
        <w:rPr>
          <w:color w:val="000000"/>
          <w:spacing w:val="-1"/>
          <w:w w:val="105"/>
        </w:rPr>
        <w:t>я</w:t>
      </w:r>
      <w:r w:rsidRPr="00B44C19">
        <w:rPr>
          <w:color w:val="000000"/>
          <w:spacing w:val="-1"/>
          <w:w w:val="106"/>
        </w:rPr>
        <w:t>т</w:t>
      </w:r>
      <w:r w:rsidRPr="00B44C19">
        <w:rPr>
          <w:color w:val="000000"/>
          <w:spacing w:val="-1"/>
          <w:w w:val="101"/>
        </w:rPr>
        <w:t>е</w:t>
      </w:r>
      <w:r w:rsidRPr="00B44C19">
        <w:rPr>
          <w:color w:val="000000"/>
          <w:spacing w:val="-2"/>
          <w:w w:val="99"/>
        </w:rPr>
        <w:t>л</w:t>
      </w:r>
      <w:r w:rsidRPr="00B44C19">
        <w:rPr>
          <w:color w:val="000000"/>
          <w:w w:val="106"/>
        </w:rPr>
        <w:t>ь</w:t>
      </w:r>
      <w:r w:rsidRPr="00B44C19">
        <w:rPr>
          <w:color w:val="000000"/>
          <w:w w:val="102"/>
        </w:rPr>
        <w:t>н</w:t>
      </w:r>
      <w:r w:rsidRPr="00B44C19">
        <w:rPr>
          <w:color w:val="000000"/>
          <w:spacing w:val="-1"/>
          <w:w w:val="104"/>
        </w:rPr>
        <w:t>о</w:t>
      </w:r>
      <w:r w:rsidRPr="00B44C19">
        <w:rPr>
          <w:color w:val="000000"/>
          <w:spacing w:val="-2"/>
          <w:w w:val="106"/>
        </w:rPr>
        <w:t>с</w:t>
      </w:r>
      <w:r w:rsidRPr="00B44C19">
        <w:rPr>
          <w:color w:val="000000"/>
          <w:w w:val="106"/>
        </w:rPr>
        <w:t>т</w:t>
      </w:r>
      <w:r w:rsidRPr="00B44C19">
        <w:rPr>
          <w:color w:val="000000"/>
          <w:spacing w:val="-1"/>
          <w:w w:val="103"/>
        </w:rPr>
        <w:t>и</w:t>
      </w:r>
      <w:r w:rsidRPr="00B44C19">
        <w:rPr>
          <w:color w:val="000000"/>
          <w:spacing w:val="-1"/>
        </w:rPr>
        <w:t>;</w:t>
      </w:r>
    </w:p>
    <w:p w14:paraId="2BEEC7F1" w14:textId="77777777" w:rsidR="00B44C19" w:rsidRPr="00B44C19" w:rsidRDefault="00B44C19" w:rsidP="00195104">
      <w:pPr>
        <w:pStyle w:val="a7"/>
        <w:widowControl w:val="0"/>
        <w:numPr>
          <w:ilvl w:val="0"/>
          <w:numId w:val="63"/>
        </w:numPr>
        <w:tabs>
          <w:tab w:val="left" w:pos="1134"/>
        </w:tabs>
        <w:ind w:left="0" w:firstLine="709"/>
        <w:jc w:val="both"/>
        <w:rPr>
          <w:color w:val="000000"/>
        </w:rPr>
      </w:pPr>
      <w:r w:rsidRPr="00B44C19">
        <w:rPr>
          <w:color w:val="000000"/>
          <w:w w:val="104"/>
        </w:rPr>
        <w:t>в</w:t>
      </w:r>
      <w:r w:rsidRPr="00B44C19">
        <w:rPr>
          <w:color w:val="000000"/>
        </w:rPr>
        <w:t>ы</w:t>
      </w:r>
      <w:r w:rsidRPr="00B44C19">
        <w:rPr>
          <w:color w:val="000000"/>
          <w:w w:val="106"/>
        </w:rPr>
        <w:t>с</w:t>
      </w:r>
      <w:r w:rsidRPr="00B44C19">
        <w:rPr>
          <w:color w:val="000000"/>
          <w:w w:val="104"/>
        </w:rPr>
        <w:t>о</w:t>
      </w:r>
      <w:r w:rsidRPr="00B44C19">
        <w:rPr>
          <w:color w:val="000000"/>
          <w:w w:val="103"/>
        </w:rPr>
        <w:t>к</w:t>
      </w:r>
      <w:r w:rsidRPr="00B44C19">
        <w:rPr>
          <w:color w:val="000000"/>
          <w:w w:val="101"/>
        </w:rPr>
        <w:t>а</w:t>
      </w:r>
      <w:r w:rsidRPr="00B44C19">
        <w:rPr>
          <w:color w:val="000000"/>
          <w:w w:val="105"/>
        </w:rPr>
        <w:t>я</w:t>
      </w:r>
      <w:r w:rsidRPr="00B44C19">
        <w:rPr>
          <w:color w:val="000000"/>
          <w:spacing w:val="-2"/>
        </w:rPr>
        <w:t xml:space="preserve"> </w:t>
      </w:r>
      <w:r w:rsidRPr="00B44C19">
        <w:rPr>
          <w:color w:val="000000"/>
          <w:spacing w:val="-2"/>
          <w:w w:val="106"/>
        </w:rPr>
        <w:t>с</w:t>
      </w:r>
      <w:r w:rsidRPr="00B44C19">
        <w:rPr>
          <w:color w:val="000000"/>
          <w:w w:val="106"/>
        </w:rPr>
        <w:t>т</w:t>
      </w:r>
      <w:r w:rsidRPr="00B44C19">
        <w:rPr>
          <w:color w:val="000000"/>
          <w:w w:val="101"/>
        </w:rPr>
        <w:t>е</w:t>
      </w:r>
      <w:r w:rsidRPr="00B44C19">
        <w:rPr>
          <w:color w:val="000000"/>
          <w:w w:val="104"/>
        </w:rPr>
        <w:t>п</w:t>
      </w:r>
      <w:r w:rsidRPr="00B44C19">
        <w:rPr>
          <w:color w:val="000000"/>
          <w:w w:val="101"/>
        </w:rPr>
        <w:t>е</w:t>
      </w:r>
      <w:r w:rsidRPr="00B44C19">
        <w:rPr>
          <w:color w:val="000000"/>
          <w:w w:val="102"/>
        </w:rPr>
        <w:t>н</w:t>
      </w:r>
      <w:r w:rsidRPr="00B44C19">
        <w:rPr>
          <w:color w:val="000000"/>
          <w:w w:val="106"/>
        </w:rPr>
        <w:t>ь</w:t>
      </w:r>
      <w:r w:rsidRPr="00B44C19">
        <w:rPr>
          <w:color w:val="000000"/>
          <w:spacing w:val="-1"/>
        </w:rPr>
        <w:t xml:space="preserve"> </w:t>
      </w:r>
      <w:r w:rsidRPr="00B44C19">
        <w:rPr>
          <w:color w:val="000000"/>
          <w:w w:val="102"/>
        </w:rPr>
        <w:t>н</w:t>
      </w:r>
      <w:r w:rsidRPr="00B44C19">
        <w:rPr>
          <w:color w:val="000000"/>
          <w:w w:val="101"/>
        </w:rPr>
        <w:t>е</w:t>
      </w:r>
      <w:r w:rsidRPr="00B44C19">
        <w:rPr>
          <w:color w:val="000000"/>
          <w:w w:val="106"/>
        </w:rPr>
        <w:t>с</w:t>
      </w:r>
      <w:r w:rsidRPr="00B44C19">
        <w:rPr>
          <w:color w:val="000000"/>
          <w:w w:val="101"/>
        </w:rPr>
        <w:t>а</w:t>
      </w:r>
      <w:r w:rsidRPr="00B44C19">
        <w:rPr>
          <w:color w:val="000000"/>
          <w:w w:val="95"/>
        </w:rPr>
        <w:t>м</w:t>
      </w:r>
      <w:r w:rsidRPr="00B44C19">
        <w:rPr>
          <w:color w:val="000000"/>
          <w:spacing w:val="-1"/>
          <w:w w:val="104"/>
        </w:rPr>
        <w:t>о</w:t>
      </w:r>
      <w:r w:rsidRPr="00B44C19">
        <w:rPr>
          <w:color w:val="000000"/>
          <w:w w:val="106"/>
        </w:rPr>
        <w:t>ст</w:t>
      </w:r>
      <w:r w:rsidRPr="00B44C19">
        <w:rPr>
          <w:color w:val="000000"/>
          <w:spacing w:val="1"/>
          <w:w w:val="104"/>
        </w:rPr>
        <w:t>о</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spacing w:val="1"/>
          <w:w w:val="104"/>
        </w:rPr>
        <w:t>о</w:t>
      </w:r>
      <w:r w:rsidRPr="00B44C19">
        <w:rPr>
          <w:color w:val="000000"/>
          <w:w w:val="106"/>
        </w:rPr>
        <w:t>ст</w:t>
      </w:r>
      <w:r w:rsidRPr="00B44C19">
        <w:rPr>
          <w:color w:val="000000"/>
          <w:w w:val="103"/>
        </w:rPr>
        <w:t>и</w:t>
      </w:r>
      <w:r w:rsidRPr="00B44C19">
        <w:rPr>
          <w:color w:val="000000"/>
          <w:w w:val="83"/>
        </w:rPr>
        <w:t>,</w:t>
      </w:r>
      <w:r w:rsidRPr="00B44C19">
        <w:rPr>
          <w:color w:val="000000"/>
          <w:spacing w:val="-1"/>
        </w:rPr>
        <w:t xml:space="preserve"> </w:t>
      </w:r>
      <w:r w:rsidRPr="00B44C19">
        <w:rPr>
          <w:color w:val="000000"/>
          <w:spacing w:val="-1"/>
          <w:w w:val="102"/>
        </w:rPr>
        <w:t>н</w:t>
      </w:r>
      <w:r w:rsidRPr="00B44C19">
        <w:rPr>
          <w:color w:val="000000"/>
          <w:w w:val="101"/>
        </w:rPr>
        <w:t>е</w:t>
      </w:r>
      <w:r w:rsidRPr="00B44C19">
        <w:rPr>
          <w:color w:val="000000"/>
          <w:w w:val="104"/>
        </w:rPr>
        <w:t>у</w:t>
      </w:r>
      <w:r w:rsidRPr="00B44C19">
        <w:rPr>
          <w:color w:val="000000"/>
          <w:w w:val="95"/>
        </w:rPr>
        <w:t>м</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spacing w:val="-1"/>
          <w:w w:val="104"/>
        </w:rPr>
        <w:t>п</w:t>
      </w:r>
      <w:r w:rsidRPr="00B44C19">
        <w:rPr>
          <w:color w:val="000000"/>
          <w:spacing w:val="-1"/>
          <w:w w:val="108"/>
        </w:rPr>
        <w:t>р</w:t>
      </w:r>
      <w:r w:rsidRPr="00B44C19">
        <w:rPr>
          <w:color w:val="000000"/>
          <w:w w:val="101"/>
        </w:rPr>
        <w:t>е</w:t>
      </w:r>
      <w:r w:rsidRPr="00B44C19">
        <w:rPr>
          <w:color w:val="000000"/>
          <w:spacing w:val="1"/>
          <w:w w:val="104"/>
        </w:rPr>
        <w:t>о</w:t>
      </w:r>
      <w:r w:rsidRPr="00B44C19">
        <w:rPr>
          <w:color w:val="000000"/>
          <w:w w:val="95"/>
        </w:rPr>
        <w:t>д</w:t>
      </w:r>
      <w:r w:rsidRPr="00B44C19">
        <w:rPr>
          <w:color w:val="000000"/>
          <w:w w:val="104"/>
        </w:rPr>
        <w:t>о</w:t>
      </w:r>
      <w:r w:rsidRPr="00B44C19">
        <w:rPr>
          <w:color w:val="000000"/>
          <w:spacing w:val="-1"/>
          <w:w w:val="99"/>
        </w:rPr>
        <w:t>л</w:t>
      </w:r>
      <w:r w:rsidRPr="00B44C19">
        <w:rPr>
          <w:color w:val="000000"/>
          <w:w w:val="101"/>
        </w:rPr>
        <w:t>е</w:t>
      </w:r>
      <w:r w:rsidRPr="00B44C19">
        <w:rPr>
          <w:color w:val="000000"/>
          <w:spacing w:val="1"/>
          <w:w w:val="104"/>
        </w:rPr>
        <w:t>в</w:t>
      </w:r>
      <w:r w:rsidRPr="00B44C19">
        <w:rPr>
          <w:color w:val="000000"/>
          <w:w w:val="101"/>
        </w:rPr>
        <w:t>а</w:t>
      </w:r>
      <w:r w:rsidRPr="00B44C19">
        <w:rPr>
          <w:color w:val="000000"/>
          <w:w w:val="106"/>
        </w:rPr>
        <w:t>ть</w:t>
      </w:r>
      <w:r w:rsidRPr="00B44C19">
        <w:rPr>
          <w:color w:val="000000"/>
          <w:spacing w:val="-2"/>
        </w:rPr>
        <w:t xml:space="preserve"> </w:t>
      </w:r>
      <w:r w:rsidRPr="00B44C19">
        <w:rPr>
          <w:color w:val="000000"/>
          <w:spacing w:val="-1"/>
          <w:w w:val="104"/>
        </w:rPr>
        <w:t>п</w:t>
      </w:r>
      <w:r w:rsidRPr="00B44C19">
        <w:rPr>
          <w:color w:val="000000"/>
          <w:spacing w:val="-1"/>
          <w:w w:val="108"/>
        </w:rPr>
        <w:t>р</w:t>
      </w:r>
      <w:r w:rsidRPr="00B44C19">
        <w:rPr>
          <w:color w:val="000000"/>
          <w:spacing w:val="-1"/>
          <w:w w:val="101"/>
        </w:rPr>
        <w:t>е</w:t>
      </w:r>
      <w:r w:rsidRPr="00B44C19">
        <w:rPr>
          <w:color w:val="000000"/>
          <w:spacing w:val="-1"/>
          <w:w w:val="104"/>
        </w:rPr>
        <w:t>п</w:t>
      </w:r>
      <w:r w:rsidRPr="00B44C19">
        <w:rPr>
          <w:color w:val="000000"/>
          <w:spacing w:val="-1"/>
          <w:w w:val="105"/>
        </w:rPr>
        <w:t>я</w:t>
      </w:r>
      <w:r w:rsidRPr="00B44C19">
        <w:rPr>
          <w:color w:val="000000"/>
          <w:spacing w:val="-1"/>
          <w:w w:val="106"/>
        </w:rPr>
        <w:t>т</w:t>
      </w:r>
      <w:r w:rsidRPr="00B44C19">
        <w:rPr>
          <w:color w:val="000000"/>
          <w:spacing w:val="-2"/>
          <w:w w:val="106"/>
        </w:rPr>
        <w:t>с</w:t>
      </w:r>
      <w:r w:rsidRPr="00B44C19">
        <w:rPr>
          <w:color w:val="000000"/>
          <w:w w:val="106"/>
        </w:rPr>
        <w:t>т</w:t>
      </w:r>
      <w:r w:rsidRPr="00B44C19">
        <w:rPr>
          <w:color w:val="000000"/>
          <w:spacing w:val="-1"/>
          <w:w w:val="104"/>
        </w:rPr>
        <w:t>в</w:t>
      </w:r>
      <w:r w:rsidRPr="00B44C19">
        <w:rPr>
          <w:color w:val="000000"/>
          <w:spacing w:val="-1"/>
          <w:w w:val="103"/>
        </w:rPr>
        <w:t>и</w:t>
      </w:r>
      <w:r w:rsidRPr="00B44C19">
        <w:rPr>
          <w:color w:val="000000"/>
          <w:spacing w:val="-1"/>
          <w:w w:val="105"/>
        </w:rPr>
        <w:t>я</w:t>
      </w:r>
      <w:r w:rsidRPr="00B44C19">
        <w:rPr>
          <w:color w:val="000000"/>
          <w:spacing w:val="-1"/>
        </w:rPr>
        <w:t>;</w:t>
      </w:r>
      <w:r w:rsidRPr="00B44C19">
        <w:rPr>
          <w:color w:val="000000"/>
          <w:spacing w:val="37"/>
        </w:rPr>
        <w:t xml:space="preserve"> </w:t>
      </w:r>
      <w:r w:rsidRPr="00B44C19">
        <w:rPr>
          <w:color w:val="000000"/>
          <w:w w:val="104"/>
        </w:rPr>
        <w:t>в</w:t>
      </w:r>
      <w:r w:rsidRPr="00B44C19">
        <w:rPr>
          <w:color w:val="000000"/>
        </w:rPr>
        <w:t>ы</w:t>
      </w:r>
      <w:r w:rsidRPr="00B44C19">
        <w:rPr>
          <w:color w:val="000000"/>
          <w:w w:val="106"/>
        </w:rPr>
        <w:t>с</w:t>
      </w:r>
      <w:r w:rsidRPr="00B44C19">
        <w:rPr>
          <w:color w:val="000000"/>
          <w:w w:val="104"/>
        </w:rPr>
        <w:t>о</w:t>
      </w:r>
      <w:r w:rsidRPr="00B44C19">
        <w:rPr>
          <w:color w:val="000000"/>
          <w:w w:val="103"/>
        </w:rPr>
        <w:t>к</w:t>
      </w:r>
      <w:r w:rsidRPr="00B44C19">
        <w:rPr>
          <w:color w:val="000000"/>
          <w:w w:val="101"/>
        </w:rPr>
        <w:t>а</w:t>
      </w:r>
      <w:r w:rsidRPr="00B44C19">
        <w:rPr>
          <w:color w:val="000000"/>
          <w:w w:val="105"/>
        </w:rPr>
        <w:t>я</w:t>
      </w:r>
      <w:r w:rsidRPr="00B44C19">
        <w:rPr>
          <w:color w:val="000000"/>
          <w:spacing w:val="8"/>
        </w:rPr>
        <w:t xml:space="preserve"> </w:t>
      </w:r>
      <w:r w:rsidRPr="00B44C19">
        <w:rPr>
          <w:color w:val="000000"/>
          <w:w w:val="104"/>
        </w:rPr>
        <w:t>в</w:t>
      </w:r>
      <w:r w:rsidRPr="00B44C19">
        <w:rPr>
          <w:color w:val="000000"/>
          <w:w w:val="102"/>
        </w:rPr>
        <w:t>н</w:t>
      </w:r>
      <w:r w:rsidRPr="00B44C19">
        <w:rPr>
          <w:color w:val="000000"/>
          <w:w w:val="104"/>
        </w:rPr>
        <w:t>у</w:t>
      </w:r>
      <w:r w:rsidRPr="00B44C19">
        <w:rPr>
          <w:color w:val="000000"/>
          <w:w w:val="101"/>
        </w:rPr>
        <w:t>шае</w:t>
      </w:r>
      <w:r w:rsidRPr="00B44C19">
        <w:rPr>
          <w:color w:val="000000"/>
          <w:w w:val="95"/>
        </w:rPr>
        <w:t>м</w:t>
      </w:r>
      <w:r w:rsidRPr="00B44C19">
        <w:rPr>
          <w:color w:val="000000"/>
          <w:w w:val="104"/>
        </w:rPr>
        <w:t>о</w:t>
      </w:r>
      <w:r w:rsidRPr="00B44C19">
        <w:rPr>
          <w:color w:val="000000"/>
          <w:w w:val="106"/>
        </w:rPr>
        <w:t>сть</w:t>
      </w:r>
      <w:r w:rsidRPr="00B44C19">
        <w:rPr>
          <w:color w:val="000000"/>
          <w:w w:val="83"/>
        </w:rPr>
        <w:t>,</w:t>
      </w:r>
      <w:r w:rsidRPr="00B44C19">
        <w:rPr>
          <w:color w:val="000000"/>
          <w:spacing w:val="8"/>
        </w:rPr>
        <w:t xml:space="preserve"> </w:t>
      </w:r>
      <w:r w:rsidRPr="00B44C19">
        <w:rPr>
          <w:color w:val="000000"/>
          <w:w w:val="104"/>
        </w:rPr>
        <w:t>о</w:t>
      </w:r>
      <w:r w:rsidRPr="00B44C19">
        <w:rPr>
          <w:color w:val="000000"/>
          <w:w w:val="106"/>
        </w:rPr>
        <w:t>тс</w:t>
      </w:r>
      <w:r w:rsidRPr="00B44C19">
        <w:rPr>
          <w:color w:val="000000"/>
          <w:w w:val="104"/>
        </w:rPr>
        <w:t>у</w:t>
      </w:r>
      <w:r w:rsidRPr="00B44C19">
        <w:rPr>
          <w:color w:val="000000"/>
          <w:w w:val="106"/>
        </w:rPr>
        <w:t>тст</w:t>
      </w:r>
      <w:r w:rsidRPr="00B44C19">
        <w:rPr>
          <w:color w:val="000000"/>
          <w:w w:val="104"/>
        </w:rPr>
        <w:t>в</w:t>
      </w:r>
      <w:r w:rsidRPr="00B44C19">
        <w:rPr>
          <w:color w:val="000000"/>
          <w:w w:val="103"/>
        </w:rPr>
        <w:t>и</w:t>
      </w:r>
      <w:r w:rsidRPr="00B44C19">
        <w:rPr>
          <w:color w:val="000000"/>
          <w:w w:val="101"/>
        </w:rPr>
        <w:t>е</w:t>
      </w:r>
      <w:r w:rsidRPr="00B44C19">
        <w:rPr>
          <w:color w:val="000000"/>
          <w:spacing w:val="9"/>
        </w:rPr>
        <w:t xml:space="preserve"> </w:t>
      </w:r>
      <w:r w:rsidRPr="00B44C19">
        <w:rPr>
          <w:color w:val="000000"/>
          <w:w w:val="103"/>
        </w:rPr>
        <w:t>к</w:t>
      </w:r>
      <w:r w:rsidRPr="00B44C19">
        <w:rPr>
          <w:color w:val="000000"/>
          <w:w w:val="108"/>
        </w:rPr>
        <w:t>р</w:t>
      </w:r>
      <w:r w:rsidRPr="00B44C19">
        <w:rPr>
          <w:color w:val="000000"/>
          <w:spacing w:val="1"/>
          <w:w w:val="103"/>
        </w:rPr>
        <w:t>и</w:t>
      </w:r>
      <w:r w:rsidRPr="00B44C19">
        <w:rPr>
          <w:color w:val="000000"/>
          <w:w w:val="106"/>
        </w:rPr>
        <w:t>т</w:t>
      </w:r>
      <w:r w:rsidRPr="00B44C19">
        <w:rPr>
          <w:color w:val="000000"/>
          <w:w w:val="103"/>
        </w:rPr>
        <w:t>и</w:t>
      </w:r>
      <w:r w:rsidRPr="00B44C19">
        <w:rPr>
          <w:color w:val="000000"/>
          <w:w w:val="110"/>
        </w:rPr>
        <w:t>ч</w:t>
      </w:r>
      <w:r w:rsidRPr="00B44C19">
        <w:rPr>
          <w:color w:val="000000"/>
          <w:spacing w:val="-1"/>
          <w:w w:val="102"/>
        </w:rPr>
        <w:t>н</w:t>
      </w:r>
      <w:r w:rsidRPr="00B44C19">
        <w:rPr>
          <w:color w:val="000000"/>
          <w:spacing w:val="1"/>
          <w:w w:val="104"/>
        </w:rPr>
        <w:t>о</w:t>
      </w:r>
      <w:r w:rsidRPr="00B44C19">
        <w:rPr>
          <w:color w:val="000000"/>
          <w:w w:val="106"/>
        </w:rPr>
        <w:t>с</w:t>
      </w:r>
      <w:r w:rsidRPr="00B44C19">
        <w:rPr>
          <w:color w:val="000000"/>
          <w:spacing w:val="1"/>
          <w:w w:val="106"/>
        </w:rPr>
        <w:t>т</w:t>
      </w:r>
      <w:r w:rsidRPr="00B44C19">
        <w:rPr>
          <w:color w:val="000000"/>
          <w:w w:val="103"/>
        </w:rPr>
        <w:t>и</w:t>
      </w:r>
      <w:r w:rsidRPr="00B44C19">
        <w:rPr>
          <w:color w:val="000000"/>
          <w:spacing w:val="8"/>
        </w:rPr>
        <w:t xml:space="preserve"> </w:t>
      </w:r>
      <w:r w:rsidRPr="00B44C19">
        <w:rPr>
          <w:color w:val="000000"/>
          <w:w w:val="103"/>
        </w:rPr>
        <w:t>к</w:t>
      </w:r>
      <w:r w:rsidRPr="00B44C19">
        <w:rPr>
          <w:color w:val="000000"/>
          <w:w w:val="101"/>
        </w:rPr>
        <w:t>а</w:t>
      </w:r>
      <w:r w:rsidRPr="00B44C19">
        <w:rPr>
          <w:color w:val="000000"/>
          <w:spacing w:val="-1"/>
          <w:w w:val="103"/>
        </w:rPr>
        <w:t>к</w:t>
      </w:r>
      <w:r w:rsidRPr="00B44C19">
        <w:rPr>
          <w:color w:val="000000"/>
          <w:spacing w:val="10"/>
        </w:rPr>
        <w:t xml:space="preserve"> </w:t>
      </w:r>
      <w:r w:rsidRPr="00B44C19">
        <w:rPr>
          <w:color w:val="000000"/>
          <w:w w:val="103"/>
        </w:rPr>
        <w:t>к</w:t>
      </w:r>
      <w:r w:rsidRPr="00B44C19">
        <w:rPr>
          <w:color w:val="000000"/>
          <w:spacing w:val="8"/>
        </w:rPr>
        <w:t xml:space="preserve"> </w:t>
      </w:r>
      <w:r w:rsidRPr="00B44C19">
        <w:rPr>
          <w:color w:val="000000"/>
          <w:w w:val="106"/>
        </w:rPr>
        <w:t>с</w:t>
      </w:r>
      <w:r w:rsidRPr="00B44C19">
        <w:rPr>
          <w:color w:val="000000"/>
          <w:w w:val="104"/>
        </w:rPr>
        <w:t>во</w:t>
      </w:r>
      <w:r w:rsidRPr="00B44C19">
        <w:rPr>
          <w:color w:val="000000"/>
          <w:spacing w:val="1"/>
          <w:w w:val="103"/>
        </w:rPr>
        <w:t>и</w:t>
      </w:r>
      <w:r w:rsidRPr="00B44C19">
        <w:rPr>
          <w:color w:val="000000"/>
          <w:w w:val="95"/>
        </w:rPr>
        <w:t>м</w:t>
      </w:r>
      <w:r w:rsidRPr="00B44C19">
        <w:rPr>
          <w:color w:val="000000"/>
          <w:w w:val="83"/>
        </w:rPr>
        <w:t>,</w:t>
      </w:r>
      <w:r w:rsidRPr="00B44C19">
        <w:rPr>
          <w:color w:val="000000"/>
          <w:spacing w:val="7"/>
        </w:rPr>
        <w:t xml:space="preserve"> </w:t>
      </w:r>
      <w:r w:rsidRPr="00B44C19">
        <w:rPr>
          <w:color w:val="000000"/>
          <w:w w:val="106"/>
        </w:rPr>
        <w:t>т</w:t>
      </w:r>
      <w:r w:rsidRPr="00B44C19">
        <w:rPr>
          <w:color w:val="000000"/>
          <w:w w:val="101"/>
        </w:rPr>
        <w:t>а</w:t>
      </w:r>
      <w:r w:rsidRPr="00B44C19">
        <w:rPr>
          <w:color w:val="000000"/>
          <w:spacing w:val="1"/>
          <w:w w:val="103"/>
        </w:rPr>
        <w:t>к</w:t>
      </w:r>
      <w:r w:rsidRPr="00B44C19">
        <w:rPr>
          <w:color w:val="000000"/>
          <w:spacing w:val="8"/>
        </w:rPr>
        <w:t xml:space="preserve"> </w:t>
      </w:r>
      <w:r w:rsidRPr="00B44C19">
        <w:rPr>
          <w:color w:val="000000"/>
          <w:w w:val="103"/>
        </w:rPr>
        <w:t>и</w:t>
      </w:r>
      <w:r w:rsidRPr="00B44C19">
        <w:rPr>
          <w:color w:val="000000"/>
          <w:spacing w:val="8"/>
        </w:rPr>
        <w:t xml:space="preserve"> </w:t>
      </w:r>
      <w:r w:rsidRPr="00B44C19">
        <w:rPr>
          <w:color w:val="000000"/>
          <w:w w:val="110"/>
        </w:rPr>
        <w:t>ч</w:t>
      </w:r>
      <w:r w:rsidRPr="00B44C19">
        <w:rPr>
          <w:color w:val="000000"/>
          <w:w w:val="104"/>
        </w:rPr>
        <w:t>у</w:t>
      </w:r>
      <w:r w:rsidRPr="00B44C19">
        <w:rPr>
          <w:color w:val="000000"/>
          <w:w w:val="97"/>
        </w:rPr>
        <w:t>ж</w:t>
      </w:r>
      <w:r w:rsidRPr="00B44C19">
        <w:rPr>
          <w:color w:val="000000"/>
          <w:w w:val="103"/>
        </w:rPr>
        <w:t>и</w:t>
      </w:r>
      <w:r w:rsidRPr="00B44C19">
        <w:rPr>
          <w:color w:val="000000"/>
          <w:spacing w:val="-1"/>
          <w:w w:val="95"/>
        </w:rPr>
        <w:t>м</w:t>
      </w:r>
      <w:r w:rsidRPr="00B44C19">
        <w:rPr>
          <w:color w:val="000000"/>
          <w:spacing w:val="7"/>
        </w:rPr>
        <w:t xml:space="preserve"> </w:t>
      </w:r>
      <w:r w:rsidRPr="00B44C19">
        <w:rPr>
          <w:color w:val="000000"/>
          <w:w w:val="95"/>
        </w:rPr>
        <w:t>д</w:t>
      </w:r>
      <w:r w:rsidRPr="00B44C19">
        <w:rPr>
          <w:color w:val="000000"/>
          <w:w w:val="101"/>
        </w:rPr>
        <w:t>е</w:t>
      </w:r>
      <w:r w:rsidRPr="00B44C19">
        <w:rPr>
          <w:color w:val="000000"/>
          <w:spacing w:val="3"/>
          <w:w w:val="103"/>
        </w:rPr>
        <w:t>й</w:t>
      </w:r>
      <w:r w:rsidRPr="00B44C19">
        <w:rPr>
          <w:color w:val="000000"/>
          <w:spacing w:val="-1"/>
          <w:w w:val="106"/>
        </w:rPr>
        <w:t>ст</w:t>
      </w:r>
      <w:r w:rsidRPr="00B44C19">
        <w:rPr>
          <w:color w:val="000000"/>
          <w:spacing w:val="-2"/>
          <w:w w:val="104"/>
        </w:rPr>
        <w:t>в</w:t>
      </w:r>
      <w:r w:rsidRPr="00B44C19">
        <w:rPr>
          <w:color w:val="000000"/>
          <w:spacing w:val="-1"/>
          <w:w w:val="103"/>
        </w:rPr>
        <w:t>и</w:t>
      </w:r>
      <w:r w:rsidRPr="00B44C19">
        <w:rPr>
          <w:color w:val="000000"/>
          <w:spacing w:val="-2"/>
          <w:w w:val="105"/>
        </w:rPr>
        <w:t>я</w:t>
      </w:r>
      <w:r w:rsidRPr="00B44C19">
        <w:rPr>
          <w:color w:val="000000"/>
          <w:spacing w:val="-1"/>
          <w:w w:val="95"/>
        </w:rPr>
        <w:t>м</w:t>
      </w:r>
      <w:r w:rsidRPr="00B44C19">
        <w:rPr>
          <w:color w:val="000000"/>
          <w:spacing w:val="-2"/>
        </w:rPr>
        <w:t>;</w:t>
      </w:r>
    </w:p>
    <w:p w14:paraId="02793FEC" w14:textId="77777777" w:rsidR="00B44C19" w:rsidRPr="00B44C19" w:rsidRDefault="00B44C19" w:rsidP="00195104">
      <w:pPr>
        <w:pStyle w:val="a7"/>
        <w:widowControl w:val="0"/>
        <w:numPr>
          <w:ilvl w:val="0"/>
          <w:numId w:val="63"/>
        </w:numPr>
        <w:tabs>
          <w:tab w:val="left" w:pos="265"/>
          <w:tab w:val="left" w:pos="1134"/>
        </w:tabs>
        <w:ind w:left="0" w:firstLine="709"/>
        <w:jc w:val="both"/>
        <w:rPr>
          <w:color w:val="000000"/>
          <w:spacing w:val="-2"/>
        </w:rPr>
      </w:pPr>
      <w:r w:rsidRPr="00B44C19">
        <w:rPr>
          <w:color w:val="000000"/>
          <w:w w:val="106"/>
        </w:rPr>
        <w:t>т</w:t>
      </w:r>
      <w:r w:rsidRPr="00B44C19">
        <w:rPr>
          <w:color w:val="000000"/>
          <w:spacing w:val="-1"/>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spacing w:val="1"/>
          <w:w w:val="104"/>
        </w:rPr>
        <w:t>о</w:t>
      </w:r>
      <w:r w:rsidRPr="00B44C19">
        <w:rPr>
          <w:color w:val="000000"/>
          <w:w w:val="106"/>
        </w:rPr>
        <w:t>с</w:t>
      </w:r>
      <w:r w:rsidRPr="00B44C19">
        <w:rPr>
          <w:color w:val="000000"/>
          <w:spacing w:val="1"/>
          <w:w w:val="106"/>
        </w:rPr>
        <w:t>т</w:t>
      </w:r>
      <w:r w:rsidRPr="00B44C19">
        <w:rPr>
          <w:color w:val="000000"/>
          <w:w w:val="106"/>
        </w:rPr>
        <w:t>ь</w:t>
      </w:r>
      <w:r w:rsidRPr="00B44C19">
        <w:rPr>
          <w:color w:val="000000"/>
          <w:spacing w:val="-1"/>
        </w:rPr>
        <w:t xml:space="preserve"> </w:t>
      </w:r>
      <w:r w:rsidRPr="00B44C19">
        <w:rPr>
          <w:color w:val="000000"/>
          <w:w w:val="104"/>
        </w:rPr>
        <w:t>в</w:t>
      </w:r>
      <w:r w:rsidRPr="00B44C19">
        <w:rPr>
          <w:color w:val="000000"/>
        </w:rPr>
        <w:t>ы</w:t>
      </w:r>
      <w:r w:rsidRPr="00B44C19">
        <w:rPr>
          <w:color w:val="000000"/>
          <w:w w:val="99"/>
        </w:rPr>
        <w:t>б</w:t>
      </w:r>
      <w:r w:rsidRPr="00B44C19">
        <w:rPr>
          <w:color w:val="000000"/>
          <w:spacing w:val="1"/>
          <w:w w:val="104"/>
        </w:rPr>
        <w:t>о</w:t>
      </w:r>
      <w:r w:rsidRPr="00B44C19">
        <w:rPr>
          <w:color w:val="000000"/>
          <w:w w:val="108"/>
        </w:rPr>
        <w:t>р</w:t>
      </w:r>
      <w:r w:rsidRPr="00B44C19">
        <w:rPr>
          <w:color w:val="000000"/>
          <w:spacing w:val="1"/>
          <w:w w:val="101"/>
        </w:rPr>
        <w:t>а</w:t>
      </w:r>
      <w:r w:rsidRPr="00B44C19">
        <w:rPr>
          <w:color w:val="000000"/>
          <w:spacing w:val="-3"/>
        </w:rPr>
        <w:t xml:space="preserve"> </w:t>
      </w:r>
      <w:r w:rsidRPr="00B44C19">
        <w:rPr>
          <w:color w:val="000000"/>
          <w:w w:val="106"/>
        </w:rPr>
        <w:t>с</w:t>
      </w:r>
      <w:r w:rsidRPr="00B44C19">
        <w:rPr>
          <w:color w:val="000000"/>
          <w:w w:val="104"/>
        </w:rPr>
        <w:t>о</w:t>
      </w:r>
      <w:r w:rsidRPr="00B44C19">
        <w:rPr>
          <w:color w:val="000000"/>
          <w:w w:val="102"/>
        </w:rPr>
        <w:t>ц</w:t>
      </w:r>
      <w:r w:rsidRPr="00B44C19">
        <w:rPr>
          <w:color w:val="000000"/>
          <w:w w:val="103"/>
        </w:rPr>
        <w:t>и</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1"/>
        </w:rPr>
        <w:t xml:space="preserve"> </w:t>
      </w:r>
      <w:r w:rsidRPr="00B44C19">
        <w:rPr>
          <w:color w:val="000000"/>
          <w:spacing w:val="-1"/>
          <w:w w:val="104"/>
        </w:rPr>
        <w:t>п</w:t>
      </w:r>
      <w:r w:rsidRPr="00B44C19">
        <w:rPr>
          <w:color w:val="000000"/>
          <w:spacing w:val="-2"/>
          <w:w w:val="104"/>
        </w:rPr>
        <w:t>о</w:t>
      </w:r>
      <w:r w:rsidRPr="00B44C19">
        <w:rPr>
          <w:color w:val="000000"/>
          <w:spacing w:val="-2"/>
          <w:w w:val="102"/>
        </w:rPr>
        <w:t>з</w:t>
      </w:r>
      <w:r w:rsidRPr="00B44C19">
        <w:rPr>
          <w:color w:val="000000"/>
          <w:spacing w:val="-1"/>
          <w:w w:val="103"/>
        </w:rPr>
        <w:t>и</w:t>
      </w:r>
      <w:r w:rsidRPr="00B44C19">
        <w:rPr>
          <w:color w:val="000000"/>
          <w:spacing w:val="-3"/>
          <w:w w:val="102"/>
        </w:rPr>
        <w:t>ц</w:t>
      </w:r>
      <w:r w:rsidRPr="00B44C19">
        <w:rPr>
          <w:color w:val="000000"/>
          <w:spacing w:val="-2"/>
          <w:w w:val="103"/>
        </w:rPr>
        <w:t>ии</w:t>
      </w:r>
      <w:r w:rsidRPr="00B44C19">
        <w:rPr>
          <w:color w:val="000000"/>
          <w:spacing w:val="-2"/>
        </w:rPr>
        <w:t>;</w:t>
      </w:r>
    </w:p>
    <w:p w14:paraId="0095EC46" w14:textId="77777777" w:rsidR="00B44C19" w:rsidRPr="00B44C19" w:rsidRDefault="00B44C19" w:rsidP="00195104">
      <w:pPr>
        <w:pStyle w:val="a7"/>
        <w:widowControl w:val="0"/>
        <w:numPr>
          <w:ilvl w:val="0"/>
          <w:numId w:val="63"/>
        </w:numPr>
        <w:tabs>
          <w:tab w:val="left" w:pos="265"/>
          <w:tab w:val="left" w:pos="1134"/>
        </w:tabs>
        <w:ind w:left="0" w:firstLine="709"/>
        <w:jc w:val="both"/>
        <w:rPr>
          <w:color w:val="000000"/>
          <w:spacing w:val="-2"/>
        </w:rPr>
      </w:pPr>
      <w:r w:rsidRPr="00B44C19">
        <w:rPr>
          <w:color w:val="000000"/>
          <w:w w:val="104"/>
        </w:rPr>
        <w:t>у</w:t>
      </w:r>
      <w:r w:rsidRPr="00B44C19">
        <w:rPr>
          <w:color w:val="000000"/>
          <w:spacing w:val="-3"/>
        </w:rPr>
        <w:t xml:space="preserve"> </w:t>
      </w:r>
      <w:r w:rsidRPr="00B44C19">
        <w:rPr>
          <w:color w:val="000000"/>
          <w:w w:val="102"/>
        </w:rPr>
        <w:t>н</w:t>
      </w:r>
      <w:r w:rsidRPr="00B44C19">
        <w:rPr>
          <w:color w:val="000000"/>
          <w:w w:val="101"/>
        </w:rPr>
        <w:t>е</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spacing w:val="2"/>
        </w:rPr>
        <w:t>ы</w:t>
      </w:r>
      <w:r w:rsidRPr="00B44C19">
        <w:rPr>
          <w:color w:val="000000"/>
          <w:w w:val="107"/>
        </w:rPr>
        <w:t>х</w:t>
      </w:r>
      <w:r w:rsidRPr="00B44C19">
        <w:rPr>
          <w:color w:val="000000"/>
          <w:spacing w:val="-2"/>
        </w:rPr>
        <w:t xml:space="preserve"> </w:t>
      </w:r>
      <w:r w:rsidRPr="00B44C19">
        <w:rPr>
          <w:color w:val="000000"/>
          <w:w w:val="104"/>
        </w:rPr>
        <w:t>по</w:t>
      </w:r>
      <w:r w:rsidRPr="00B44C19">
        <w:rPr>
          <w:color w:val="000000"/>
          <w:w w:val="95"/>
        </w:rPr>
        <w:t>д</w:t>
      </w:r>
      <w:r w:rsidRPr="00B44C19">
        <w:rPr>
          <w:color w:val="000000"/>
          <w:w w:val="108"/>
        </w:rPr>
        <w:t>р</w:t>
      </w:r>
      <w:r w:rsidRPr="00B44C19">
        <w:rPr>
          <w:color w:val="000000"/>
          <w:w w:val="104"/>
        </w:rPr>
        <w:t>о</w:t>
      </w:r>
      <w:r w:rsidRPr="00B44C19">
        <w:rPr>
          <w:color w:val="000000"/>
          <w:w w:val="106"/>
        </w:rPr>
        <w:t>ст</w:t>
      </w:r>
      <w:r w:rsidRPr="00B44C19">
        <w:rPr>
          <w:color w:val="000000"/>
          <w:spacing w:val="1"/>
          <w:w w:val="103"/>
        </w:rPr>
        <w:t>к</w:t>
      </w:r>
      <w:r w:rsidRPr="00B44C19">
        <w:rPr>
          <w:color w:val="000000"/>
          <w:w w:val="104"/>
        </w:rPr>
        <w:t>ов</w:t>
      </w:r>
      <w:r w:rsidRPr="00B44C19">
        <w:rPr>
          <w:color w:val="000000"/>
          <w:spacing w:val="-1"/>
        </w:rPr>
        <w:t xml:space="preserve"> </w:t>
      </w:r>
      <w:r w:rsidRPr="00B44C19">
        <w:rPr>
          <w:color w:val="000000"/>
          <w:w w:val="102"/>
        </w:rPr>
        <w:t>н</w:t>
      </w:r>
      <w:r w:rsidRPr="00B44C19">
        <w:rPr>
          <w:color w:val="000000"/>
          <w:spacing w:val="-1"/>
          <w:w w:val="101"/>
        </w:rPr>
        <w:t>а</w:t>
      </w:r>
      <w:r w:rsidRPr="00B44C19">
        <w:rPr>
          <w:color w:val="000000"/>
          <w:w w:val="99"/>
        </w:rPr>
        <w:t>бл</w:t>
      </w:r>
      <w:r w:rsidRPr="00B44C19">
        <w:rPr>
          <w:color w:val="000000"/>
          <w:w w:val="98"/>
        </w:rPr>
        <w:t>ю</w:t>
      </w:r>
      <w:r w:rsidRPr="00B44C19">
        <w:rPr>
          <w:color w:val="000000"/>
          <w:w w:val="95"/>
        </w:rPr>
        <w:t>д</w:t>
      </w:r>
      <w:r w:rsidRPr="00B44C19">
        <w:rPr>
          <w:color w:val="000000"/>
          <w:w w:val="101"/>
        </w:rPr>
        <w:t>ае</w:t>
      </w:r>
      <w:r w:rsidRPr="00B44C19">
        <w:rPr>
          <w:color w:val="000000"/>
          <w:w w:val="106"/>
        </w:rPr>
        <w:t>т</w:t>
      </w:r>
      <w:r w:rsidRPr="00B44C19">
        <w:rPr>
          <w:color w:val="000000"/>
          <w:spacing w:val="1"/>
          <w:w w:val="106"/>
        </w:rPr>
        <w:t>с</w:t>
      </w:r>
      <w:r w:rsidRPr="00B44C19">
        <w:rPr>
          <w:color w:val="000000"/>
          <w:w w:val="105"/>
        </w:rPr>
        <w:t>я</w:t>
      </w:r>
      <w:r w:rsidRPr="00B44C19">
        <w:rPr>
          <w:color w:val="000000"/>
          <w:spacing w:val="-2"/>
        </w:rPr>
        <w:t xml:space="preserve"> </w:t>
      </w:r>
      <w:proofErr w:type="spellStart"/>
      <w:r w:rsidRPr="00B44C19">
        <w:rPr>
          <w:color w:val="000000"/>
          <w:w w:val="99"/>
        </w:rPr>
        <w:t>б</w:t>
      </w:r>
      <w:r w:rsidRPr="00B44C19">
        <w:rPr>
          <w:color w:val="000000"/>
          <w:spacing w:val="-1"/>
          <w:w w:val="101"/>
        </w:rPr>
        <w:t>е</w:t>
      </w:r>
      <w:r w:rsidRPr="00B44C19">
        <w:rPr>
          <w:color w:val="000000"/>
          <w:w w:val="102"/>
        </w:rPr>
        <w:t>з</w:t>
      </w:r>
      <w:r w:rsidRPr="00B44C19">
        <w:rPr>
          <w:color w:val="000000"/>
          <w:w w:val="95"/>
        </w:rPr>
        <w:t>м</w:t>
      </w:r>
      <w:r w:rsidRPr="00B44C19">
        <w:rPr>
          <w:color w:val="000000"/>
          <w:spacing w:val="-2"/>
          <w:w w:val="104"/>
        </w:rPr>
        <w:t>о</w:t>
      </w:r>
      <w:r w:rsidRPr="00B44C19">
        <w:rPr>
          <w:color w:val="000000"/>
          <w:w w:val="106"/>
        </w:rPr>
        <w:t>т</w:t>
      </w:r>
      <w:r w:rsidRPr="00B44C19">
        <w:rPr>
          <w:color w:val="000000"/>
          <w:w w:val="103"/>
        </w:rPr>
        <w:t>и</w:t>
      </w:r>
      <w:r w:rsidRPr="00B44C19">
        <w:rPr>
          <w:color w:val="000000"/>
          <w:w w:val="104"/>
        </w:rPr>
        <w:t>в</w:t>
      </w:r>
      <w:r w:rsidRPr="00B44C19">
        <w:rPr>
          <w:color w:val="000000"/>
          <w:spacing w:val="1"/>
          <w:w w:val="102"/>
        </w:rPr>
        <w:t>н</w:t>
      </w:r>
      <w:r w:rsidRPr="00B44C19">
        <w:rPr>
          <w:color w:val="000000"/>
          <w:w w:val="104"/>
        </w:rPr>
        <w:t>о</w:t>
      </w:r>
      <w:r w:rsidRPr="00B44C19">
        <w:rPr>
          <w:color w:val="000000"/>
          <w:w w:val="101"/>
        </w:rPr>
        <w:t>е</w:t>
      </w:r>
      <w:proofErr w:type="spellEnd"/>
      <w:r w:rsidRPr="00B44C19">
        <w:rPr>
          <w:color w:val="000000"/>
          <w:spacing w:val="-3"/>
        </w:rPr>
        <w:t xml:space="preserve"> </w:t>
      </w:r>
      <w:r w:rsidRPr="00B44C19">
        <w:rPr>
          <w:color w:val="000000"/>
          <w:spacing w:val="-1"/>
          <w:w w:val="104"/>
        </w:rPr>
        <w:t>п</w:t>
      </w:r>
      <w:r w:rsidRPr="00B44C19">
        <w:rPr>
          <w:color w:val="000000"/>
          <w:spacing w:val="-2"/>
          <w:w w:val="104"/>
        </w:rPr>
        <w:t>о</w:t>
      </w:r>
      <w:r w:rsidRPr="00B44C19">
        <w:rPr>
          <w:color w:val="000000"/>
          <w:spacing w:val="-1"/>
          <w:w w:val="104"/>
        </w:rPr>
        <w:t>в</w:t>
      </w:r>
      <w:r w:rsidRPr="00B44C19">
        <w:rPr>
          <w:color w:val="000000"/>
          <w:spacing w:val="-1"/>
          <w:w w:val="101"/>
        </w:rPr>
        <w:t>е</w:t>
      </w:r>
      <w:r w:rsidRPr="00B44C19">
        <w:rPr>
          <w:color w:val="000000"/>
          <w:spacing w:val="-1"/>
          <w:w w:val="95"/>
        </w:rPr>
        <w:t>д</w:t>
      </w:r>
      <w:r w:rsidRPr="00B44C19">
        <w:rPr>
          <w:color w:val="000000"/>
          <w:spacing w:val="-1"/>
          <w:w w:val="101"/>
        </w:rPr>
        <w:t>е</w:t>
      </w:r>
      <w:r w:rsidRPr="00B44C19">
        <w:rPr>
          <w:color w:val="000000"/>
          <w:spacing w:val="-1"/>
          <w:w w:val="102"/>
        </w:rPr>
        <w:t>н</w:t>
      </w:r>
      <w:r w:rsidRPr="00B44C19">
        <w:rPr>
          <w:color w:val="000000"/>
          <w:spacing w:val="-1"/>
          <w:w w:val="103"/>
        </w:rPr>
        <w:t>и</w:t>
      </w:r>
      <w:r w:rsidRPr="00B44C19">
        <w:rPr>
          <w:color w:val="000000"/>
          <w:spacing w:val="-1"/>
          <w:w w:val="101"/>
        </w:rPr>
        <w:t>е</w:t>
      </w:r>
      <w:r w:rsidRPr="00B44C19">
        <w:rPr>
          <w:color w:val="000000"/>
          <w:spacing w:val="-2"/>
        </w:rPr>
        <w:t>;</w:t>
      </w:r>
    </w:p>
    <w:p w14:paraId="1295DB01" w14:textId="77777777" w:rsidR="00B44C19" w:rsidRPr="00B44C19" w:rsidRDefault="00B44C19" w:rsidP="00195104">
      <w:pPr>
        <w:pStyle w:val="a7"/>
        <w:widowControl w:val="0"/>
        <w:numPr>
          <w:ilvl w:val="0"/>
          <w:numId w:val="63"/>
        </w:numPr>
        <w:tabs>
          <w:tab w:val="left" w:pos="265"/>
          <w:tab w:val="left" w:pos="1134"/>
        </w:tabs>
        <w:ind w:left="0" w:firstLine="709"/>
        <w:jc w:val="both"/>
        <w:rPr>
          <w:color w:val="000000"/>
          <w:w w:val="82"/>
        </w:rPr>
      </w:pPr>
      <w:r w:rsidRPr="00B44C19">
        <w:rPr>
          <w:color w:val="000000"/>
          <w:w w:val="104"/>
        </w:rPr>
        <w:t>п</w:t>
      </w:r>
      <w:r w:rsidRPr="00B44C19">
        <w:rPr>
          <w:color w:val="000000"/>
          <w:w w:val="106"/>
        </w:rPr>
        <w:t>с</w:t>
      </w:r>
      <w:r w:rsidRPr="00B44C19">
        <w:rPr>
          <w:color w:val="000000"/>
          <w:w w:val="103"/>
        </w:rPr>
        <w:t>и</w:t>
      </w:r>
      <w:r w:rsidRPr="00B44C19">
        <w:rPr>
          <w:color w:val="000000"/>
          <w:spacing w:val="-1"/>
          <w:w w:val="107"/>
        </w:rPr>
        <w:t>х</w:t>
      </w:r>
      <w:r w:rsidRPr="00B44C19">
        <w:rPr>
          <w:color w:val="000000"/>
          <w:w w:val="103"/>
        </w:rPr>
        <w:t>и</w:t>
      </w:r>
      <w:r w:rsidRPr="00B44C19">
        <w:rPr>
          <w:color w:val="000000"/>
          <w:w w:val="110"/>
        </w:rPr>
        <w:t>ч</w:t>
      </w:r>
      <w:r w:rsidRPr="00B44C19">
        <w:rPr>
          <w:color w:val="000000"/>
          <w:w w:val="101"/>
        </w:rPr>
        <w:t>е</w:t>
      </w:r>
      <w:r w:rsidRPr="00B44C19">
        <w:rPr>
          <w:color w:val="000000"/>
          <w:spacing w:val="-2"/>
          <w:w w:val="106"/>
        </w:rPr>
        <w:t>с</w:t>
      </w:r>
      <w:r w:rsidRPr="00B44C19">
        <w:rPr>
          <w:color w:val="000000"/>
          <w:w w:val="103"/>
        </w:rPr>
        <w:t>кий</w:t>
      </w:r>
      <w:r w:rsidRPr="00B44C19">
        <w:rPr>
          <w:color w:val="000000"/>
          <w:spacing w:val="47"/>
        </w:rPr>
        <w:t xml:space="preserve"> </w:t>
      </w:r>
      <w:r w:rsidRPr="00B44C19">
        <w:rPr>
          <w:color w:val="000000"/>
          <w:w w:val="103"/>
        </w:rPr>
        <w:t>и</w:t>
      </w:r>
      <w:r w:rsidRPr="00B44C19">
        <w:rPr>
          <w:color w:val="000000"/>
          <w:w w:val="102"/>
        </w:rPr>
        <w:t>н</w:t>
      </w:r>
      <w:r w:rsidRPr="00B44C19">
        <w:rPr>
          <w:color w:val="000000"/>
          <w:w w:val="103"/>
        </w:rPr>
        <w:t>ф</w:t>
      </w:r>
      <w:r w:rsidRPr="00B44C19">
        <w:rPr>
          <w:color w:val="000000"/>
          <w:w w:val="101"/>
        </w:rPr>
        <w:t>а</w:t>
      </w:r>
      <w:r w:rsidRPr="00B44C19">
        <w:rPr>
          <w:color w:val="000000"/>
          <w:w w:val="102"/>
        </w:rPr>
        <w:t>н</w:t>
      </w:r>
      <w:r w:rsidRPr="00B44C19">
        <w:rPr>
          <w:color w:val="000000"/>
          <w:w w:val="106"/>
        </w:rPr>
        <w:t>т</w:t>
      </w:r>
      <w:r w:rsidRPr="00B44C19">
        <w:rPr>
          <w:color w:val="000000"/>
          <w:w w:val="103"/>
        </w:rPr>
        <w:t>и</w:t>
      </w:r>
      <w:r w:rsidRPr="00B44C19">
        <w:rPr>
          <w:color w:val="000000"/>
          <w:w w:val="99"/>
        </w:rPr>
        <w:t>л</w:t>
      </w:r>
      <w:r w:rsidRPr="00B44C19">
        <w:rPr>
          <w:color w:val="000000"/>
          <w:w w:val="103"/>
        </w:rPr>
        <w:t>и</w:t>
      </w:r>
      <w:r w:rsidRPr="00B44C19">
        <w:rPr>
          <w:color w:val="000000"/>
          <w:w w:val="102"/>
        </w:rPr>
        <w:t>з</w:t>
      </w:r>
      <w:r w:rsidRPr="00B44C19">
        <w:rPr>
          <w:color w:val="000000"/>
          <w:w w:val="95"/>
        </w:rPr>
        <w:t>м</w:t>
      </w:r>
      <w:r w:rsidRPr="00B44C19">
        <w:rPr>
          <w:color w:val="000000"/>
          <w:spacing w:val="48"/>
        </w:rPr>
        <w:t xml:space="preserve"> </w:t>
      </w:r>
      <w:r w:rsidRPr="00B44C19">
        <w:rPr>
          <w:color w:val="000000"/>
        </w:rPr>
        <w:t>–</w:t>
      </w:r>
      <w:r w:rsidRPr="00B44C19">
        <w:rPr>
          <w:color w:val="000000"/>
          <w:spacing w:val="46"/>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rPr>
        <w:t>-</w:t>
      </w:r>
      <w:r w:rsidRPr="00B44C19">
        <w:rPr>
          <w:color w:val="000000"/>
          <w:w w:val="104"/>
        </w:rPr>
        <w:t>во</w:t>
      </w:r>
      <w:r w:rsidRPr="00B44C19">
        <w:rPr>
          <w:color w:val="000000"/>
          <w:w w:val="99"/>
        </w:rPr>
        <w:t>л</w:t>
      </w:r>
      <w:r w:rsidRPr="00B44C19">
        <w:rPr>
          <w:color w:val="000000"/>
          <w:w w:val="101"/>
        </w:rPr>
        <w:t>е</w:t>
      </w:r>
      <w:r w:rsidRPr="00B44C19">
        <w:rPr>
          <w:color w:val="000000"/>
          <w:w w:val="104"/>
        </w:rPr>
        <w:t>в</w:t>
      </w:r>
      <w:r w:rsidRPr="00B44C19">
        <w:rPr>
          <w:color w:val="000000"/>
          <w:w w:val="101"/>
        </w:rPr>
        <w:t>а</w:t>
      </w:r>
      <w:r w:rsidRPr="00B44C19">
        <w:rPr>
          <w:color w:val="000000"/>
          <w:w w:val="105"/>
        </w:rPr>
        <w:t>я</w:t>
      </w:r>
      <w:r w:rsidRPr="00B44C19">
        <w:rPr>
          <w:color w:val="000000"/>
          <w:spacing w:val="46"/>
        </w:rPr>
        <w:t xml:space="preserve"> </w:t>
      </w:r>
      <w:r w:rsidRPr="00B44C19">
        <w:rPr>
          <w:color w:val="000000"/>
          <w:spacing w:val="1"/>
          <w:w w:val="102"/>
        </w:rPr>
        <w:t>н</w:t>
      </w:r>
      <w:r w:rsidRPr="00B44C19">
        <w:rPr>
          <w:color w:val="000000"/>
          <w:w w:val="101"/>
        </w:rPr>
        <w:t>е</w:t>
      </w:r>
      <w:r w:rsidRPr="00B44C19">
        <w:rPr>
          <w:color w:val="000000"/>
          <w:w w:val="102"/>
        </w:rPr>
        <w:t>з</w:t>
      </w:r>
      <w:r w:rsidRPr="00B44C19">
        <w:rPr>
          <w:color w:val="000000"/>
          <w:w w:val="108"/>
        </w:rPr>
        <w:t>р</w:t>
      </w:r>
      <w:r w:rsidRPr="00B44C19">
        <w:rPr>
          <w:color w:val="000000"/>
          <w:w w:val="101"/>
        </w:rPr>
        <w:t>е</w:t>
      </w:r>
      <w:r w:rsidRPr="00B44C19">
        <w:rPr>
          <w:color w:val="000000"/>
          <w:w w:val="99"/>
        </w:rPr>
        <w:t>л</w:t>
      </w:r>
      <w:r w:rsidRPr="00B44C19">
        <w:rPr>
          <w:color w:val="000000"/>
          <w:spacing w:val="-1"/>
          <w:w w:val="104"/>
        </w:rPr>
        <w:t>о</w:t>
      </w:r>
      <w:r w:rsidRPr="00B44C19">
        <w:rPr>
          <w:color w:val="000000"/>
          <w:w w:val="106"/>
        </w:rPr>
        <w:t>сть</w:t>
      </w:r>
      <w:r w:rsidRPr="00B44C19">
        <w:rPr>
          <w:color w:val="000000"/>
          <w:w w:val="83"/>
        </w:rPr>
        <w:t>,</w:t>
      </w:r>
      <w:r w:rsidRPr="00B44C19">
        <w:rPr>
          <w:color w:val="000000"/>
          <w:spacing w:val="48"/>
        </w:rPr>
        <w:t xml:space="preserve"> </w:t>
      </w:r>
      <w:r w:rsidRPr="00B44C19">
        <w:rPr>
          <w:color w:val="000000"/>
          <w:w w:val="95"/>
        </w:rPr>
        <w:t>д</w:t>
      </w:r>
      <w:r w:rsidRPr="00B44C19">
        <w:rPr>
          <w:color w:val="000000"/>
          <w:w w:val="101"/>
        </w:rPr>
        <w:t>е</w:t>
      </w:r>
      <w:r w:rsidRPr="00B44C19">
        <w:rPr>
          <w:color w:val="000000"/>
          <w:w w:val="106"/>
        </w:rPr>
        <w:t>тс</w:t>
      </w:r>
      <w:r w:rsidRPr="00B44C19">
        <w:rPr>
          <w:color w:val="000000"/>
          <w:w w:val="103"/>
        </w:rPr>
        <w:t>к</w:t>
      </w:r>
      <w:r w:rsidRPr="00B44C19">
        <w:rPr>
          <w:color w:val="000000"/>
          <w:w w:val="104"/>
        </w:rPr>
        <w:t>о</w:t>
      </w:r>
      <w:r w:rsidRPr="00B44C19">
        <w:rPr>
          <w:color w:val="000000"/>
          <w:w w:val="106"/>
        </w:rPr>
        <w:t>сть</w:t>
      </w:r>
      <w:r w:rsidRPr="00B44C19">
        <w:rPr>
          <w:color w:val="000000"/>
        </w:rPr>
        <w:t xml:space="preserve"> </w:t>
      </w:r>
      <w:r w:rsidRPr="00B44C19">
        <w:rPr>
          <w:color w:val="000000"/>
          <w:w w:val="104"/>
        </w:rPr>
        <w:t>ув</w:t>
      </w:r>
      <w:r w:rsidRPr="00B44C19">
        <w:rPr>
          <w:color w:val="000000"/>
          <w:w w:val="99"/>
        </w:rPr>
        <w:t>л</w:t>
      </w:r>
      <w:r w:rsidRPr="00B44C19">
        <w:rPr>
          <w:color w:val="000000"/>
          <w:w w:val="101"/>
        </w:rPr>
        <w:t>е</w:t>
      </w:r>
      <w:r w:rsidRPr="00B44C19">
        <w:rPr>
          <w:color w:val="000000"/>
          <w:w w:val="110"/>
        </w:rPr>
        <w:t>ч</w:t>
      </w:r>
      <w:r w:rsidRPr="00B44C19">
        <w:rPr>
          <w:color w:val="000000"/>
          <w:w w:val="101"/>
        </w:rPr>
        <w:t>е</w:t>
      </w:r>
      <w:r w:rsidRPr="00B44C19">
        <w:rPr>
          <w:color w:val="000000"/>
          <w:w w:val="102"/>
        </w:rPr>
        <w:t>н</w:t>
      </w:r>
      <w:r w:rsidRPr="00B44C19">
        <w:rPr>
          <w:color w:val="000000"/>
          <w:w w:val="103"/>
        </w:rPr>
        <w:t>ий</w:t>
      </w:r>
      <w:r w:rsidRPr="00B44C19">
        <w:rPr>
          <w:color w:val="000000"/>
          <w:spacing w:val="-3"/>
        </w:rPr>
        <w:t xml:space="preserve"> </w:t>
      </w:r>
      <w:r w:rsidRPr="00B44C19">
        <w:rPr>
          <w:color w:val="000000"/>
          <w:w w:val="103"/>
        </w:rPr>
        <w:t>и</w:t>
      </w:r>
      <w:r w:rsidRPr="00B44C19">
        <w:rPr>
          <w:color w:val="000000"/>
          <w:spacing w:val="-2"/>
        </w:rPr>
        <w:t xml:space="preserve"> </w:t>
      </w:r>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108"/>
        </w:rPr>
        <w:t>р</w:t>
      </w:r>
      <w:r w:rsidRPr="00B44C19">
        <w:rPr>
          <w:color w:val="000000"/>
          <w:w w:val="101"/>
        </w:rPr>
        <w:t>е</w:t>
      </w:r>
      <w:r w:rsidRPr="00B44C19">
        <w:rPr>
          <w:color w:val="000000"/>
          <w:w w:val="106"/>
        </w:rPr>
        <w:t>с</w:t>
      </w:r>
      <w:r w:rsidRPr="00B44C19">
        <w:rPr>
          <w:color w:val="000000"/>
          <w:w w:val="104"/>
        </w:rPr>
        <w:t>ов</w:t>
      </w:r>
      <w:r w:rsidRPr="00B44C19">
        <w:rPr>
          <w:color w:val="000000"/>
          <w:w w:val="82"/>
        </w:rPr>
        <w:t>.</w:t>
      </w:r>
    </w:p>
    <w:p w14:paraId="19FF67DD" w14:textId="77777777" w:rsidR="00B44C19" w:rsidRPr="00B44C19" w:rsidRDefault="00B44C19" w:rsidP="009D587D">
      <w:pPr>
        <w:widowControl w:val="0"/>
        <w:tabs>
          <w:tab w:val="left" w:pos="265"/>
          <w:tab w:val="left" w:pos="9355"/>
        </w:tabs>
        <w:ind w:firstLine="709"/>
        <w:jc w:val="both"/>
        <w:rPr>
          <w:b/>
          <w:color w:val="000000"/>
          <w:spacing w:val="-2"/>
        </w:rPr>
      </w:pPr>
      <w:r w:rsidRPr="00B44C19">
        <w:rPr>
          <w:b/>
          <w:color w:val="000000"/>
          <w:w w:val="104"/>
        </w:rPr>
        <w:t>Э</w:t>
      </w:r>
      <w:r w:rsidRPr="00B44C19">
        <w:rPr>
          <w:b/>
          <w:color w:val="000000"/>
          <w:w w:val="95"/>
        </w:rPr>
        <w:t>м</w:t>
      </w:r>
      <w:r w:rsidRPr="00B44C19">
        <w:rPr>
          <w:b/>
          <w:color w:val="000000"/>
          <w:spacing w:val="-1"/>
          <w:w w:val="104"/>
        </w:rPr>
        <w:t>о</w:t>
      </w:r>
      <w:r w:rsidRPr="00B44C19">
        <w:rPr>
          <w:b/>
          <w:color w:val="000000"/>
          <w:w w:val="102"/>
        </w:rPr>
        <w:t>ц</w:t>
      </w:r>
      <w:r w:rsidRPr="00B44C19">
        <w:rPr>
          <w:b/>
          <w:color w:val="000000"/>
          <w:w w:val="103"/>
        </w:rPr>
        <w:t>и</w:t>
      </w:r>
      <w:r w:rsidRPr="00B44C19">
        <w:rPr>
          <w:b/>
          <w:color w:val="000000"/>
          <w:w w:val="104"/>
        </w:rPr>
        <w:t>о</w:t>
      </w:r>
      <w:r w:rsidRPr="00B44C19">
        <w:rPr>
          <w:b/>
          <w:color w:val="000000"/>
          <w:spacing w:val="-1"/>
          <w:w w:val="102"/>
        </w:rPr>
        <w:t>н</w:t>
      </w:r>
      <w:r w:rsidRPr="00B44C19">
        <w:rPr>
          <w:b/>
          <w:color w:val="000000"/>
          <w:w w:val="101"/>
        </w:rPr>
        <w:t>а</w:t>
      </w:r>
      <w:r w:rsidRPr="00B44C19">
        <w:rPr>
          <w:b/>
          <w:color w:val="000000"/>
          <w:w w:val="99"/>
        </w:rPr>
        <w:t>л</w:t>
      </w:r>
      <w:r w:rsidRPr="00B44C19">
        <w:rPr>
          <w:b/>
          <w:color w:val="000000"/>
          <w:w w:val="106"/>
        </w:rPr>
        <w:t>ь</w:t>
      </w:r>
      <w:r w:rsidRPr="00B44C19">
        <w:rPr>
          <w:b/>
          <w:color w:val="000000"/>
          <w:w w:val="102"/>
        </w:rPr>
        <w:t>н</w:t>
      </w:r>
      <w:r w:rsidRPr="00B44C19">
        <w:rPr>
          <w:b/>
          <w:color w:val="000000"/>
          <w:w w:val="101"/>
        </w:rPr>
        <w:t>а</w:t>
      </w:r>
      <w:r w:rsidRPr="00B44C19">
        <w:rPr>
          <w:b/>
          <w:color w:val="000000"/>
          <w:w w:val="105"/>
        </w:rPr>
        <w:t>я</w:t>
      </w:r>
      <w:r w:rsidRPr="00B44C19">
        <w:rPr>
          <w:b/>
          <w:color w:val="000000"/>
          <w:spacing w:val="-2"/>
        </w:rPr>
        <w:t xml:space="preserve"> </w:t>
      </w:r>
      <w:r w:rsidRPr="00B44C19">
        <w:rPr>
          <w:b/>
          <w:color w:val="000000"/>
          <w:spacing w:val="-1"/>
          <w:w w:val="106"/>
        </w:rPr>
        <w:t>с</w:t>
      </w:r>
      <w:r w:rsidRPr="00B44C19">
        <w:rPr>
          <w:b/>
          <w:color w:val="000000"/>
          <w:spacing w:val="-2"/>
          <w:w w:val="103"/>
        </w:rPr>
        <w:t>ф</w:t>
      </w:r>
      <w:r w:rsidRPr="00B44C19">
        <w:rPr>
          <w:b/>
          <w:color w:val="000000"/>
          <w:spacing w:val="-3"/>
          <w:w w:val="101"/>
        </w:rPr>
        <w:t>е</w:t>
      </w:r>
      <w:r w:rsidRPr="00B44C19">
        <w:rPr>
          <w:b/>
          <w:color w:val="000000"/>
          <w:spacing w:val="-2"/>
          <w:w w:val="108"/>
        </w:rPr>
        <w:t>р</w:t>
      </w:r>
      <w:r w:rsidRPr="00B44C19">
        <w:rPr>
          <w:b/>
          <w:color w:val="000000"/>
          <w:spacing w:val="-2"/>
          <w:w w:val="101"/>
        </w:rPr>
        <w:t>а</w:t>
      </w:r>
      <w:r w:rsidRPr="00B44C19">
        <w:rPr>
          <w:b/>
          <w:color w:val="000000"/>
          <w:spacing w:val="-2"/>
        </w:rPr>
        <w:t>:</w:t>
      </w:r>
    </w:p>
    <w:p w14:paraId="764039F8" w14:textId="77777777" w:rsidR="00B44C19" w:rsidRPr="00B44C19" w:rsidRDefault="00B44C19" w:rsidP="00195104">
      <w:pPr>
        <w:pStyle w:val="a7"/>
        <w:widowControl w:val="0"/>
        <w:numPr>
          <w:ilvl w:val="0"/>
          <w:numId w:val="64"/>
        </w:numPr>
        <w:tabs>
          <w:tab w:val="left" w:pos="265"/>
          <w:tab w:val="left" w:pos="1134"/>
        </w:tabs>
        <w:ind w:left="0" w:firstLine="709"/>
        <w:jc w:val="both"/>
        <w:rPr>
          <w:color w:val="000000"/>
          <w:spacing w:val="-2"/>
        </w:rPr>
      </w:pPr>
      <w:r w:rsidRPr="00B44C19">
        <w:rPr>
          <w:color w:val="000000"/>
          <w:w w:val="102"/>
        </w:rPr>
        <w:t>н</w:t>
      </w:r>
      <w:r w:rsidRPr="00B44C19">
        <w:rPr>
          <w:color w:val="000000"/>
          <w:w w:val="101"/>
        </w:rPr>
        <w:t>е</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17"/>
        </w:rPr>
        <w:t xml:space="preserve"> </w:t>
      </w:r>
      <w:r w:rsidRPr="00B44C19">
        <w:rPr>
          <w:color w:val="000000"/>
          <w:w w:val="95"/>
        </w:rPr>
        <w:t>д</w:t>
      </w:r>
      <w:r w:rsidRPr="00B44C19">
        <w:rPr>
          <w:color w:val="000000"/>
          <w:w w:val="103"/>
        </w:rPr>
        <w:t>ифф</w:t>
      </w:r>
      <w:r w:rsidRPr="00B44C19">
        <w:rPr>
          <w:color w:val="000000"/>
          <w:w w:val="101"/>
        </w:rPr>
        <w:t>е</w:t>
      </w:r>
      <w:r w:rsidRPr="00B44C19">
        <w:rPr>
          <w:color w:val="000000"/>
          <w:w w:val="108"/>
        </w:rPr>
        <w:t>р</w:t>
      </w:r>
      <w:r w:rsidRPr="00B44C19">
        <w:rPr>
          <w:color w:val="000000"/>
          <w:w w:val="101"/>
        </w:rPr>
        <w:t>е</w:t>
      </w:r>
      <w:r w:rsidRPr="00B44C19">
        <w:rPr>
          <w:color w:val="000000"/>
          <w:w w:val="102"/>
        </w:rPr>
        <w:t>н</w:t>
      </w:r>
      <w:r w:rsidRPr="00B44C19">
        <w:rPr>
          <w:color w:val="000000"/>
          <w:spacing w:val="1"/>
          <w:w w:val="102"/>
        </w:rPr>
        <w:t>ц</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6"/>
        </w:rPr>
        <w:t>ть</w:t>
      </w:r>
      <w:r w:rsidRPr="00B44C19">
        <w:rPr>
          <w:color w:val="000000"/>
          <w:spacing w:val="16"/>
        </w:rPr>
        <w:t xml:space="preserve"> </w:t>
      </w:r>
      <w:r w:rsidRPr="00B44C19">
        <w:rPr>
          <w:color w:val="000000"/>
          <w:w w:val="105"/>
        </w:rPr>
        <w:t>э</w:t>
      </w:r>
      <w:r w:rsidRPr="00B44C19">
        <w:rPr>
          <w:color w:val="000000"/>
          <w:w w:val="95"/>
        </w:rPr>
        <w:t>м</w:t>
      </w:r>
      <w:r w:rsidRPr="00B44C19">
        <w:rPr>
          <w:color w:val="000000"/>
          <w:spacing w:val="-1"/>
          <w:w w:val="104"/>
        </w:rPr>
        <w:t>о</w:t>
      </w:r>
      <w:r w:rsidRPr="00B44C19">
        <w:rPr>
          <w:color w:val="000000"/>
          <w:w w:val="102"/>
        </w:rPr>
        <w:t>ц</w:t>
      </w:r>
      <w:r w:rsidRPr="00B44C19">
        <w:rPr>
          <w:color w:val="000000"/>
          <w:w w:val="103"/>
        </w:rPr>
        <w:t>ии</w:t>
      </w:r>
      <w:r w:rsidRPr="00B44C19">
        <w:rPr>
          <w:color w:val="000000"/>
          <w:spacing w:val="16"/>
        </w:rPr>
        <w:t xml:space="preserve"> </w:t>
      </w:r>
      <w:r w:rsidRPr="00B44C19">
        <w:rPr>
          <w:color w:val="000000"/>
          <w:w w:val="103"/>
        </w:rPr>
        <w:t>и</w:t>
      </w:r>
      <w:r w:rsidRPr="00B44C19">
        <w:rPr>
          <w:color w:val="000000"/>
          <w:spacing w:val="16"/>
        </w:rPr>
        <w:t xml:space="preserve"> </w:t>
      </w:r>
      <w:r w:rsidRPr="00B44C19">
        <w:rPr>
          <w:color w:val="000000"/>
          <w:w w:val="110"/>
        </w:rPr>
        <w:t>ч</w:t>
      </w:r>
      <w:r w:rsidRPr="00B44C19">
        <w:rPr>
          <w:color w:val="000000"/>
          <w:w w:val="104"/>
        </w:rPr>
        <w:t>ув</w:t>
      </w:r>
      <w:r w:rsidRPr="00B44C19">
        <w:rPr>
          <w:color w:val="000000"/>
          <w:w w:val="106"/>
        </w:rPr>
        <w:t>ст</w:t>
      </w:r>
      <w:r w:rsidRPr="00B44C19">
        <w:rPr>
          <w:color w:val="000000"/>
          <w:w w:val="104"/>
        </w:rPr>
        <w:t>в</w:t>
      </w:r>
      <w:r w:rsidRPr="00B44C19">
        <w:rPr>
          <w:color w:val="000000"/>
          <w:w w:val="101"/>
        </w:rPr>
        <w:t>а</w:t>
      </w:r>
      <w:r w:rsidRPr="00B44C19">
        <w:rPr>
          <w:color w:val="000000"/>
          <w:spacing w:val="16"/>
        </w:rPr>
        <w:t xml:space="preserve"> </w:t>
      </w:r>
      <w:r w:rsidRPr="00B44C19">
        <w:rPr>
          <w:color w:val="000000"/>
          <w:w w:val="103"/>
        </w:rPr>
        <w:t>к</w:t>
      </w:r>
      <w:r w:rsidRPr="00B44C19">
        <w:rPr>
          <w:color w:val="000000"/>
          <w:w w:val="101"/>
        </w:rPr>
        <w:t>а</w:t>
      </w:r>
      <w:r w:rsidRPr="00B44C19">
        <w:rPr>
          <w:color w:val="000000"/>
          <w:w w:val="103"/>
        </w:rPr>
        <w:t>к</w:t>
      </w:r>
      <w:r w:rsidRPr="00B44C19">
        <w:rPr>
          <w:color w:val="000000"/>
          <w:spacing w:val="17"/>
        </w:rPr>
        <w:t xml:space="preserve"> </w:t>
      </w:r>
      <w:r w:rsidRPr="00B44C19">
        <w:rPr>
          <w:color w:val="000000"/>
          <w:spacing w:val="1"/>
          <w:w w:val="106"/>
        </w:rPr>
        <w:t>с</w:t>
      </w:r>
      <w:r w:rsidRPr="00B44C19">
        <w:rPr>
          <w:color w:val="000000"/>
          <w:w w:val="104"/>
        </w:rPr>
        <w:t>о</w:t>
      </w:r>
      <w:r w:rsidRPr="00B44C19">
        <w:rPr>
          <w:color w:val="000000"/>
          <w:w w:val="99"/>
        </w:rPr>
        <w:t>б</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1"/>
        </w:rPr>
        <w:t>е</w:t>
      </w:r>
      <w:r w:rsidRPr="00B44C19">
        <w:rPr>
          <w:color w:val="000000"/>
          <w:w w:val="83"/>
        </w:rPr>
        <w:t>,</w:t>
      </w:r>
      <w:r w:rsidRPr="00B44C19">
        <w:rPr>
          <w:color w:val="000000"/>
          <w:spacing w:val="17"/>
        </w:rPr>
        <w:t xml:space="preserve"> </w:t>
      </w:r>
      <w:r w:rsidRPr="00B44C19">
        <w:rPr>
          <w:color w:val="000000"/>
          <w:w w:val="106"/>
        </w:rPr>
        <w:t>т</w:t>
      </w:r>
      <w:r w:rsidRPr="00B44C19">
        <w:rPr>
          <w:color w:val="000000"/>
          <w:w w:val="101"/>
        </w:rPr>
        <w:t>а</w:t>
      </w:r>
      <w:r w:rsidRPr="00B44C19">
        <w:rPr>
          <w:color w:val="000000"/>
          <w:w w:val="103"/>
        </w:rPr>
        <w:t>к</w:t>
      </w:r>
      <w:r w:rsidRPr="00B44C19">
        <w:rPr>
          <w:color w:val="000000"/>
          <w:spacing w:val="17"/>
        </w:rPr>
        <w:t xml:space="preserve"> </w:t>
      </w:r>
      <w:r w:rsidRPr="00B44C19">
        <w:rPr>
          <w:color w:val="000000"/>
          <w:w w:val="103"/>
        </w:rPr>
        <w:t>и</w:t>
      </w:r>
      <w:r w:rsidRPr="00B44C19">
        <w:rPr>
          <w:color w:val="000000"/>
        </w:rPr>
        <w:t xml:space="preserve"> </w:t>
      </w:r>
      <w:r w:rsidRPr="00B44C19">
        <w:rPr>
          <w:color w:val="000000"/>
          <w:spacing w:val="-1"/>
          <w:w w:val="110"/>
        </w:rPr>
        <w:t>ч</w:t>
      </w:r>
      <w:r w:rsidRPr="00B44C19">
        <w:rPr>
          <w:color w:val="000000"/>
          <w:spacing w:val="-2"/>
          <w:w w:val="104"/>
        </w:rPr>
        <w:t>у</w:t>
      </w:r>
      <w:r w:rsidRPr="00B44C19">
        <w:rPr>
          <w:color w:val="000000"/>
          <w:spacing w:val="-2"/>
          <w:w w:val="97"/>
        </w:rPr>
        <w:t>ж</w:t>
      </w:r>
      <w:r w:rsidRPr="00B44C19">
        <w:rPr>
          <w:color w:val="000000"/>
          <w:spacing w:val="-2"/>
          <w:w w:val="103"/>
        </w:rPr>
        <w:t>и</w:t>
      </w:r>
      <w:r w:rsidRPr="00B44C19">
        <w:rPr>
          <w:color w:val="000000"/>
          <w:spacing w:val="-2"/>
          <w:w w:val="101"/>
        </w:rPr>
        <w:t>е</w:t>
      </w:r>
      <w:r w:rsidRPr="00B44C19">
        <w:rPr>
          <w:color w:val="000000"/>
          <w:spacing w:val="-2"/>
        </w:rPr>
        <w:t>;</w:t>
      </w:r>
    </w:p>
    <w:p w14:paraId="18FCC355" w14:textId="77777777" w:rsidR="00B44C19" w:rsidRPr="00B44C19" w:rsidRDefault="00B44C19" w:rsidP="00195104">
      <w:pPr>
        <w:pStyle w:val="a7"/>
        <w:widowControl w:val="0"/>
        <w:numPr>
          <w:ilvl w:val="0"/>
          <w:numId w:val="64"/>
        </w:numPr>
        <w:tabs>
          <w:tab w:val="left" w:pos="265"/>
          <w:tab w:val="left" w:pos="1134"/>
        </w:tabs>
        <w:ind w:left="0" w:firstLine="709"/>
        <w:jc w:val="both"/>
        <w:rPr>
          <w:color w:val="000000"/>
          <w:spacing w:val="-1"/>
        </w:rPr>
      </w:pPr>
      <w:r w:rsidRPr="00B44C19">
        <w:rPr>
          <w:color w:val="000000"/>
          <w:w w:val="102"/>
        </w:rPr>
        <w:t>н</w:t>
      </w:r>
      <w:r w:rsidRPr="00B44C19">
        <w:rPr>
          <w:color w:val="000000"/>
          <w:w w:val="101"/>
        </w:rPr>
        <w:t>е</w:t>
      </w:r>
      <w:r w:rsidRPr="00B44C19">
        <w:rPr>
          <w:color w:val="000000"/>
          <w:w w:val="102"/>
        </w:rPr>
        <w:t>з</w:t>
      </w:r>
      <w:r w:rsidRPr="00B44C19">
        <w:rPr>
          <w:color w:val="000000"/>
          <w:spacing w:val="1"/>
          <w:w w:val="108"/>
        </w:rPr>
        <w:t>р</w:t>
      </w:r>
      <w:r w:rsidRPr="00B44C19">
        <w:rPr>
          <w:color w:val="000000"/>
          <w:w w:val="101"/>
        </w:rPr>
        <w:t>е</w:t>
      </w:r>
      <w:r w:rsidRPr="00B44C19">
        <w:rPr>
          <w:color w:val="000000"/>
          <w:w w:val="99"/>
        </w:rPr>
        <w:t>л</w:t>
      </w:r>
      <w:r w:rsidRPr="00B44C19">
        <w:rPr>
          <w:color w:val="000000"/>
          <w:w w:val="104"/>
        </w:rPr>
        <w:t>о</w:t>
      </w:r>
      <w:r w:rsidRPr="00B44C19">
        <w:rPr>
          <w:color w:val="000000"/>
          <w:w w:val="106"/>
        </w:rPr>
        <w:t>сть</w:t>
      </w:r>
      <w:r w:rsidRPr="00B44C19">
        <w:rPr>
          <w:color w:val="000000"/>
          <w:spacing w:val="53"/>
        </w:rPr>
        <w:t xml:space="preserve"> </w:t>
      </w:r>
      <w:r w:rsidRPr="00B44C19">
        <w:rPr>
          <w:color w:val="000000"/>
          <w:w w:val="103"/>
        </w:rPr>
        <w:t>и</w:t>
      </w:r>
      <w:r w:rsidRPr="00B44C19">
        <w:rPr>
          <w:color w:val="000000"/>
          <w:spacing w:val="51"/>
        </w:rPr>
        <w:t xml:space="preserve"> </w:t>
      </w:r>
      <w:r w:rsidRPr="00B44C19">
        <w:rPr>
          <w:color w:val="000000"/>
          <w:w w:val="106"/>
        </w:rPr>
        <w:t>с</w:t>
      </w:r>
      <w:r w:rsidRPr="00B44C19">
        <w:rPr>
          <w:color w:val="000000"/>
          <w:spacing w:val="1"/>
          <w:w w:val="104"/>
        </w:rPr>
        <w:t>у</w:t>
      </w:r>
      <w:r w:rsidRPr="00B44C19">
        <w:rPr>
          <w:color w:val="000000"/>
          <w:spacing w:val="-1"/>
        </w:rPr>
        <w:t>щ</w:t>
      </w:r>
      <w:r w:rsidRPr="00B44C19">
        <w:rPr>
          <w:color w:val="000000"/>
          <w:w w:val="101"/>
        </w:rPr>
        <w:t>е</w:t>
      </w:r>
      <w:r w:rsidRPr="00B44C19">
        <w:rPr>
          <w:color w:val="000000"/>
          <w:w w:val="106"/>
        </w:rPr>
        <w:t>ст</w:t>
      </w:r>
      <w:r w:rsidRPr="00B44C19">
        <w:rPr>
          <w:color w:val="000000"/>
          <w:w w:val="104"/>
        </w:rPr>
        <w:t>в</w:t>
      </w:r>
      <w:r w:rsidRPr="00B44C19">
        <w:rPr>
          <w:color w:val="000000"/>
          <w:spacing w:val="1"/>
          <w:w w:val="101"/>
        </w:rPr>
        <w:t>е</w:t>
      </w:r>
      <w:r w:rsidRPr="00B44C19">
        <w:rPr>
          <w:color w:val="000000"/>
          <w:spacing w:val="-1"/>
          <w:w w:val="102"/>
        </w:rPr>
        <w:t>н</w:t>
      </w:r>
      <w:r w:rsidRPr="00B44C19">
        <w:rPr>
          <w:color w:val="000000"/>
          <w:spacing w:val="1"/>
          <w:w w:val="102"/>
        </w:rPr>
        <w:t>н</w:t>
      </w:r>
      <w:r w:rsidRPr="00B44C19">
        <w:rPr>
          <w:color w:val="000000"/>
          <w:spacing w:val="-1"/>
          <w:w w:val="104"/>
        </w:rPr>
        <w:t>о</w:t>
      </w:r>
      <w:r w:rsidRPr="00B44C19">
        <w:rPr>
          <w:color w:val="000000"/>
          <w:w w:val="101"/>
        </w:rPr>
        <w:t>е</w:t>
      </w:r>
      <w:r w:rsidRPr="00B44C19">
        <w:rPr>
          <w:color w:val="000000"/>
          <w:spacing w:val="53"/>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w w:val="83"/>
        </w:rPr>
        <w:t>,</w:t>
      </w:r>
      <w:r w:rsidRPr="00B44C19">
        <w:rPr>
          <w:color w:val="000000"/>
          <w:spacing w:val="52"/>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1"/>
        </w:rPr>
        <w:t>а</w:t>
      </w:r>
      <w:r w:rsidRPr="00B44C19">
        <w:rPr>
          <w:color w:val="000000"/>
          <w:w w:val="102"/>
        </w:rPr>
        <w:t>нн</w:t>
      </w:r>
      <w:r w:rsidRPr="00B44C19">
        <w:rPr>
          <w:color w:val="000000"/>
          <w:w w:val="104"/>
        </w:rPr>
        <w:t>о</w:t>
      </w:r>
      <w:r w:rsidRPr="00B44C19">
        <w:rPr>
          <w:color w:val="000000"/>
          <w:w w:val="101"/>
        </w:rPr>
        <w:t>е</w:t>
      </w:r>
      <w:r w:rsidRPr="00B44C19">
        <w:rPr>
          <w:color w:val="000000"/>
          <w:spacing w:val="54"/>
        </w:rPr>
        <w:t xml:space="preserve"> </w:t>
      </w:r>
      <w:r w:rsidRPr="00B44C19">
        <w:rPr>
          <w:color w:val="000000"/>
          <w:spacing w:val="-1"/>
          <w:w w:val="104"/>
        </w:rPr>
        <w:t>п</w:t>
      </w:r>
      <w:r w:rsidRPr="00B44C19">
        <w:rPr>
          <w:color w:val="000000"/>
          <w:w w:val="108"/>
        </w:rPr>
        <w:t>р</w:t>
      </w:r>
      <w:r w:rsidRPr="00B44C19">
        <w:rPr>
          <w:color w:val="000000"/>
          <w:w w:val="101"/>
        </w:rPr>
        <w:t>е</w:t>
      </w:r>
      <w:r w:rsidRPr="00B44C19">
        <w:rPr>
          <w:color w:val="000000"/>
          <w:w w:val="103"/>
        </w:rPr>
        <w:t>и</w:t>
      </w:r>
      <w:r w:rsidRPr="00B44C19">
        <w:rPr>
          <w:color w:val="000000"/>
          <w:w w:val="95"/>
        </w:rPr>
        <w:t>м</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w w:val="104"/>
        </w:rPr>
        <w:t>о</w:t>
      </w:r>
      <w:r w:rsidRPr="00B44C19">
        <w:rPr>
          <w:color w:val="000000"/>
          <w:spacing w:val="53"/>
        </w:rPr>
        <w:t xml:space="preserve"> </w:t>
      </w:r>
      <w:r w:rsidRPr="00B44C19">
        <w:rPr>
          <w:color w:val="000000"/>
          <w:w w:val="106"/>
        </w:rPr>
        <w:t>с</w:t>
      </w:r>
      <w:r w:rsidRPr="00B44C19">
        <w:rPr>
          <w:color w:val="000000"/>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spacing w:val="1"/>
          <w:w w:val="104"/>
        </w:rPr>
        <w:t>о</w:t>
      </w:r>
      <w:r w:rsidRPr="00B44C19">
        <w:rPr>
          <w:color w:val="000000"/>
          <w:w w:val="103"/>
        </w:rPr>
        <w:t>й</w:t>
      </w:r>
      <w:r w:rsidRPr="00B44C19">
        <w:rPr>
          <w:color w:val="000000"/>
          <w:spacing w:val="-1"/>
        </w:rPr>
        <w:t xml:space="preserve"> </w:t>
      </w:r>
      <w:proofErr w:type="spellStart"/>
      <w:r w:rsidRPr="00B44C19">
        <w:rPr>
          <w:color w:val="000000"/>
          <w:spacing w:val="-1"/>
          <w:w w:val="106"/>
        </w:rPr>
        <w:t>с</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spacing w:val="1"/>
          <w:w w:val="102"/>
        </w:rPr>
        <w:t>н</w:t>
      </w:r>
      <w:r w:rsidRPr="00B44C19">
        <w:rPr>
          <w:color w:val="000000"/>
          <w:w w:val="104"/>
        </w:rPr>
        <w:t>о</w:t>
      </w:r>
      <w:r w:rsidRPr="00B44C19">
        <w:rPr>
          <w:color w:val="000000"/>
          <w:w w:val="106"/>
        </w:rPr>
        <w:t>сть</w:t>
      </w:r>
      <w:r w:rsidRPr="00B44C19">
        <w:rPr>
          <w:color w:val="000000"/>
          <w:w w:val="98"/>
        </w:rPr>
        <w:t>ю</w:t>
      </w:r>
      <w:proofErr w:type="spellEnd"/>
      <w:r w:rsidRPr="00B44C19">
        <w:rPr>
          <w:color w:val="000000"/>
          <w:spacing w:val="-3"/>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1"/>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3"/>
        </w:rPr>
        <w:t>и</w:t>
      </w:r>
      <w:r w:rsidRPr="00B44C19">
        <w:rPr>
          <w:color w:val="000000"/>
          <w:spacing w:val="-1"/>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7"/>
        </w:rPr>
        <w:t>х</w:t>
      </w:r>
      <w:r w:rsidRPr="00B44C19">
        <w:rPr>
          <w:color w:val="000000"/>
          <w:spacing w:val="-1"/>
        </w:rPr>
        <w:t xml:space="preserve"> </w:t>
      </w:r>
      <w:r w:rsidRPr="00B44C19">
        <w:rPr>
          <w:color w:val="000000"/>
          <w:spacing w:val="-1"/>
          <w:w w:val="104"/>
        </w:rPr>
        <w:t>п</w:t>
      </w:r>
      <w:r w:rsidRPr="00B44C19">
        <w:rPr>
          <w:color w:val="000000"/>
          <w:spacing w:val="-1"/>
          <w:w w:val="108"/>
        </w:rPr>
        <w:t>р</w:t>
      </w:r>
      <w:r w:rsidRPr="00B44C19">
        <w:rPr>
          <w:color w:val="000000"/>
          <w:spacing w:val="-1"/>
          <w:w w:val="104"/>
        </w:rPr>
        <w:t>о</w:t>
      </w:r>
      <w:r w:rsidRPr="00B44C19">
        <w:rPr>
          <w:color w:val="000000"/>
          <w:spacing w:val="-1"/>
          <w:w w:val="102"/>
        </w:rPr>
        <w:t>ц</w:t>
      </w:r>
      <w:r w:rsidRPr="00B44C19">
        <w:rPr>
          <w:color w:val="000000"/>
          <w:spacing w:val="-1"/>
          <w:w w:val="101"/>
        </w:rPr>
        <w:t>е</w:t>
      </w:r>
      <w:r w:rsidRPr="00B44C19">
        <w:rPr>
          <w:color w:val="000000"/>
          <w:spacing w:val="-2"/>
          <w:w w:val="106"/>
        </w:rPr>
        <w:t>с</w:t>
      </w:r>
      <w:r w:rsidRPr="00B44C19">
        <w:rPr>
          <w:color w:val="000000"/>
          <w:spacing w:val="-1"/>
          <w:w w:val="106"/>
        </w:rPr>
        <w:t>с</w:t>
      </w:r>
      <w:r w:rsidRPr="00B44C19">
        <w:rPr>
          <w:color w:val="000000"/>
          <w:spacing w:val="-2"/>
          <w:w w:val="104"/>
        </w:rPr>
        <w:t>о</w:t>
      </w:r>
      <w:r w:rsidRPr="00B44C19">
        <w:rPr>
          <w:color w:val="000000"/>
          <w:spacing w:val="-1"/>
          <w:w w:val="104"/>
        </w:rPr>
        <w:t>в</w:t>
      </w:r>
      <w:r w:rsidRPr="00B44C19">
        <w:rPr>
          <w:color w:val="000000"/>
          <w:spacing w:val="-1"/>
        </w:rPr>
        <w:t>;</w:t>
      </w:r>
    </w:p>
    <w:p w14:paraId="33DE50A6" w14:textId="77777777" w:rsidR="00B44C19" w:rsidRPr="00B44C19" w:rsidRDefault="00B44C19" w:rsidP="00195104">
      <w:pPr>
        <w:pStyle w:val="a7"/>
        <w:widowControl w:val="0"/>
        <w:numPr>
          <w:ilvl w:val="0"/>
          <w:numId w:val="64"/>
        </w:numPr>
        <w:tabs>
          <w:tab w:val="left" w:pos="265"/>
          <w:tab w:val="left" w:pos="1134"/>
        </w:tabs>
        <w:ind w:left="0" w:firstLine="709"/>
        <w:jc w:val="both"/>
        <w:rPr>
          <w:color w:val="000000"/>
          <w:spacing w:val="-2"/>
        </w:rPr>
      </w:pPr>
      <w:r w:rsidRPr="00B44C19">
        <w:rPr>
          <w:color w:val="000000"/>
          <w:w w:val="104"/>
        </w:rPr>
        <w:t>п</w:t>
      </w:r>
      <w:r w:rsidRPr="00B44C19">
        <w:rPr>
          <w:color w:val="000000"/>
          <w:w w:val="108"/>
        </w:rPr>
        <w:t>р</w:t>
      </w:r>
      <w:r w:rsidRPr="00B44C19">
        <w:rPr>
          <w:color w:val="000000"/>
          <w:w w:val="104"/>
        </w:rPr>
        <w:t>о</w:t>
      </w:r>
      <w:r w:rsidRPr="00B44C19">
        <w:rPr>
          <w:color w:val="000000"/>
          <w:spacing w:val="-1"/>
          <w:w w:val="105"/>
        </w:rPr>
        <w:t>я</w:t>
      </w:r>
      <w:r w:rsidRPr="00B44C19">
        <w:rPr>
          <w:color w:val="000000"/>
          <w:w w:val="104"/>
        </w:rPr>
        <w:t>в</w:t>
      </w:r>
      <w:r w:rsidRPr="00B44C19">
        <w:rPr>
          <w:color w:val="000000"/>
          <w:spacing w:val="1"/>
          <w:w w:val="99"/>
        </w:rPr>
        <w:t>л</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1"/>
        </w:rPr>
        <w:t>е</w:t>
      </w:r>
      <w:r w:rsidRPr="00B44C19">
        <w:rPr>
          <w:color w:val="000000"/>
          <w:spacing w:val="-2"/>
        </w:rPr>
        <w:t xml:space="preserve"> </w:t>
      </w:r>
      <w:r w:rsidRPr="00B44C19">
        <w:rPr>
          <w:color w:val="000000"/>
          <w:spacing w:val="-1"/>
          <w:w w:val="104"/>
        </w:rPr>
        <w:t>п</w:t>
      </w:r>
      <w:r w:rsidRPr="00B44C19">
        <w:rPr>
          <w:color w:val="000000"/>
          <w:w w:val="104"/>
        </w:rPr>
        <w:t>о</w:t>
      </w:r>
      <w:r w:rsidRPr="00B44C19">
        <w:rPr>
          <w:color w:val="000000"/>
          <w:spacing w:val="1"/>
          <w:w w:val="99"/>
        </w:rPr>
        <w:t>л</w:t>
      </w:r>
      <w:r w:rsidRPr="00B44C19">
        <w:rPr>
          <w:color w:val="000000"/>
          <w:w w:val="105"/>
        </w:rPr>
        <w:t>я</w:t>
      </w:r>
      <w:r w:rsidRPr="00B44C19">
        <w:rPr>
          <w:color w:val="000000"/>
          <w:w w:val="108"/>
        </w:rPr>
        <w:t>р</w:t>
      </w:r>
      <w:r w:rsidRPr="00B44C19">
        <w:rPr>
          <w:color w:val="000000"/>
          <w:w w:val="102"/>
        </w:rPr>
        <w:t>н</w:t>
      </w:r>
      <w:r w:rsidRPr="00B44C19">
        <w:rPr>
          <w:color w:val="000000"/>
        </w:rPr>
        <w:t>ы</w:t>
      </w:r>
      <w:r w:rsidRPr="00B44C19">
        <w:rPr>
          <w:color w:val="000000"/>
          <w:spacing w:val="1"/>
          <w:w w:val="107"/>
        </w:rPr>
        <w:t>х</w:t>
      </w:r>
      <w:r w:rsidRPr="00B44C19">
        <w:rPr>
          <w:color w:val="000000"/>
          <w:w w:val="83"/>
        </w:rPr>
        <w:t>,</w:t>
      </w:r>
      <w:r w:rsidRPr="00B44C19">
        <w:rPr>
          <w:color w:val="000000"/>
          <w:spacing w:val="-1"/>
        </w:rPr>
        <w:t xml:space="preserve"> </w:t>
      </w:r>
      <w:r w:rsidRPr="00B44C19">
        <w:rPr>
          <w:color w:val="000000"/>
          <w:w w:val="99"/>
        </w:rPr>
        <w:t>л</w:t>
      </w:r>
      <w:r w:rsidRPr="00B44C19">
        <w:rPr>
          <w:color w:val="000000"/>
          <w:w w:val="103"/>
        </w:rPr>
        <w:t>и</w:t>
      </w:r>
      <w:r w:rsidRPr="00B44C19">
        <w:rPr>
          <w:color w:val="000000"/>
          <w:w w:val="101"/>
        </w:rPr>
        <w:t>ше</w:t>
      </w:r>
      <w:r w:rsidRPr="00B44C19">
        <w:rPr>
          <w:color w:val="000000"/>
          <w:w w:val="102"/>
        </w:rPr>
        <w:t>нн</w:t>
      </w:r>
      <w:r w:rsidRPr="00B44C19">
        <w:rPr>
          <w:color w:val="000000"/>
        </w:rPr>
        <w:t>ы</w:t>
      </w:r>
      <w:r w:rsidRPr="00B44C19">
        <w:rPr>
          <w:color w:val="000000"/>
          <w:w w:val="107"/>
        </w:rPr>
        <w:t>х</w:t>
      </w:r>
      <w:r w:rsidRPr="00B44C19">
        <w:rPr>
          <w:color w:val="000000"/>
          <w:spacing w:val="-2"/>
        </w:rPr>
        <w:t xml:space="preserve"> </w:t>
      </w:r>
      <w:r w:rsidRPr="00B44C19">
        <w:rPr>
          <w:color w:val="000000"/>
          <w:w w:val="104"/>
        </w:rPr>
        <w:t>о</w:t>
      </w:r>
      <w:r w:rsidRPr="00B44C19">
        <w:rPr>
          <w:color w:val="000000"/>
          <w:w w:val="106"/>
        </w:rPr>
        <w:t>тт</w:t>
      </w:r>
      <w:r w:rsidRPr="00B44C19">
        <w:rPr>
          <w:color w:val="000000"/>
          <w:w w:val="101"/>
        </w:rPr>
        <w:t>е</w:t>
      </w:r>
      <w:r w:rsidRPr="00B44C19">
        <w:rPr>
          <w:color w:val="000000"/>
          <w:w w:val="102"/>
        </w:rPr>
        <w:t>н</w:t>
      </w:r>
      <w:r w:rsidRPr="00B44C19">
        <w:rPr>
          <w:color w:val="000000"/>
          <w:w w:val="103"/>
        </w:rPr>
        <w:t>к</w:t>
      </w:r>
      <w:r w:rsidRPr="00B44C19">
        <w:rPr>
          <w:color w:val="000000"/>
          <w:w w:val="104"/>
        </w:rPr>
        <w:t>ов</w:t>
      </w:r>
      <w:r w:rsidRPr="00B44C19">
        <w:rPr>
          <w:color w:val="000000"/>
          <w:spacing w:val="-2"/>
        </w:rPr>
        <w:t xml:space="preserve"> </w:t>
      </w:r>
      <w:r w:rsidRPr="00B44C19">
        <w:rPr>
          <w:color w:val="000000"/>
          <w:spacing w:val="-1"/>
          <w:w w:val="105"/>
        </w:rPr>
        <w:t>э</w:t>
      </w:r>
      <w:r w:rsidRPr="00B44C19">
        <w:rPr>
          <w:color w:val="000000"/>
          <w:spacing w:val="-2"/>
          <w:w w:val="95"/>
        </w:rPr>
        <w:t>м</w:t>
      </w:r>
      <w:r w:rsidRPr="00B44C19">
        <w:rPr>
          <w:color w:val="000000"/>
          <w:spacing w:val="-2"/>
          <w:w w:val="104"/>
        </w:rPr>
        <w:t>о</w:t>
      </w:r>
      <w:r w:rsidRPr="00B44C19">
        <w:rPr>
          <w:color w:val="000000"/>
          <w:spacing w:val="-1"/>
          <w:w w:val="102"/>
        </w:rPr>
        <w:t>ц</w:t>
      </w:r>
      <w:r w:rsidRPr="00B44C19">
        <w:rPr>
          <w:color w:val="000000"/>
          <w:spacing w:val="-2"/>
          <w:w w:val="103"/>
        </w:rPr>
        <w:t>и</w:t>
      </w:r>
      <w:r w:rsidRPr="00B44C19">
        <w:rPr>
          <w:color w:val="000000"/>
          <w:spacing w:val="-3"/>
          <w:w w:val="103"/>
        </w:rPr>
        <w:t>й</w:t>
      </w:r>
      <w:r w:rsidRPr="00B44C19">
        <w:rPr>
          <w:color w:val="000000"/>
          <w:spacing w:val="-2"/>
        </w:rPr>
        <w:t>;</w:t>
      </w:r>
    </w:p>
    <w:p w14:paraId="72C8AFB1" w14:textId="77777777" w:rsidR="00B44C19" w:rsidRPr="00B44C19" w:rsidRDefault="00B44C19" w:rsidP="00195104">
      <w:pPr>
        <w:pStyle w:val="a7"/>
        <w:widowControl w:val="0"/>
        <w:numPr>
          <w:ilvl w:val="0"/>
          <w:numId w:val="64"/>
        </w:numPr>
        <w:tabs>
          <w:tab w:val="left" w:pos="265"/>
          <w:tab w:val="left" w:pos="1134"/>
        </w:tabs>
        <w:ind w:left="0" w:firstLine="709"/>
        <w:jc w:val="both"/>
        <w:rPr>
          <w:color w:val="000000"/>
          <w:spacing w:val="-2"/>
        </w:rPr>
      </w:pPr>
      <w:r w:rsidRPr="00B44C19">
        <w:rPr>
          <w:color w:val="000000"/>
          <w:spacing w:val="-3"/>
          <w:w w:val="105"/>
        </w:rPr>
        <w:t>э</w:t>
      </w:r>
      <w:r w:rsidRPr="00B44C19">
        <w:rPr>
          <w:color w:val="000000"/>
          <w:spacing w:val="-5"/>
          <w:w w:val="95"/>
        </w:rPr>
        <w:t>м</w:t>
      </w:r>
      <w:r w:rsidRPr="00B44C19">
        <w:rPr>
          <w:color w:val="000000"/>
          <w:spacing w:val="-4"/>
          <w:w w:val="104"/>
        </w:rPr>
        <w:t>о</w:t>
      </w:r>
      <w:r w:rsidRPr="00B44C19">
        <w:rPr>
          <w:color w:val="000000"/>
          <w:spacing w:val="-4"/>
          <w:w w:val="102"/>
        </w:rPr>
        <w:t>ц</w:t>
      </w:r>
      <w:r w:rsidRPr="00B44C19">
        <w:rPr>
          <w:color w:val="000000"/>
          <w:spacing w:val="-3"/>
          <w:w w:val="103"/>
        </w:rPr>
        <w:t>и</w:t>
      </w:r>
      <w:r w:rsidRPr="00B44C19">
        <w:rPr>
          <w:color w:val="000000"/>
          <w:spacing w:val="-5"/>
          <w:w w:val="104"/>
        </w:rPr>
        <w:t>о</w:t>
      </w:r>
      <w:r w:rsidRPr="00B44C19">
        <w:rPr>
          <w:color w:val="000000"/>
          <w:spacing w:val="-4"/>
          <w:w w:val="102"/>
        </w:rPr>
        <w:t>н</w:t>
      </w:r>
      <w:r w:rsidRPr="00B44C19">
        <w:rPr>
          <w:color w:val="000000"/>
          <w:spacing w:val="-4"/>
          <w:w w:val="101"/>
        </w:rPr>
        <w:t>а</w:t>
      </w:r>
      <w:r w:rsidRPr="00B44C19">
        <w:rPr>
          <w:color w:val="000000"/>
          <w:spacing w:val="-5"/>
          <w:w w:val="99"/>
        </w:rPr>
        <w:t>л</w:t>
      </w:r>
      <w:r w:rsidRPr="00B44C19">
        <w:rPr>
          <w:color w:val="000000"/>
          <w:spacing w:val="-3"/>
          <w:w w:val="106"/>
        </w:rPr>
        <w:t>ь</w:t>
      </w:r>
      <w:r w:rsidRPr="00B44C19">
        <w:rPr>
          <w:color w:val="000000"/>
          <w:spacing w:val="-4"/>
          <w:w w:val="102"/>
        </w:rPr>
        <w:t>н</w:t>
      </w:r>
      <w:r w:rsidRPr="00B44C19">
        <w:rPr>
          <w:color w:val="000000"/>
          <w:spacing w:val="-3"/>
        </w:rPr>
        <w:t>ы</w:t>
      </w:r>
      <w:r w:rsidRPr="00B44C19">
        <w:rPr>
          <w:color w:val="000000"/>
          <w:spacing w:val="-1"/>
          <w:w w:val="101"/>
        </w:rPr>
        <w:t>е</w:t>
      </w:r>
      <w:r w:rsidRPr="00B44C19">
        <w:rPr>
          <w:color w:val="000000"/>
          <w:spacing w:val="-12"/>
        </w:rPr>
        <w:t xml:space="preserve"> </w:t>
      </w:r>
      <w:r w:rsidRPr="00B44C19">
        <w:rPr>
          <w:color w:val="000000"/>
          <w:spacing w:val="-4"/>
          <w:w w:val="104"/>
        </w:rPr>
        <w:t>п</w:t>
      </w:r>
      <w:r w:rsidRPr="00B44C19">
        <w:rPr>
          <w:color w:val="000000"/>
          <w:spacing w:val="-4"/>
          <w:w w:val="108"/>
        </w:rPr>
        <w:t>р</w:t>
      </w:r>
      <w:r w:rsidRPr="00B44C19">
        <w:rPr>
          <w:color w:val="000000"/>
          <w:spacing w:val="-4"/>
          <w:w w:val="104"/>
        </w:rPr>
        <w:t>о</w:t>
      </w:r>
      <w:r w:rsidRPr="00B44C19">
        <w:rPr>
          <w:color w:val="000000"/>
          <w:spacing w:val="-4"/>
          <w:w w:val="105"/>
        </w:rPr>
        <w:t>я</w:t>
      </w:r>
      <w:r w:rsidRPr="00B44C19">
        <w:rPr>
          <w:color w:val="000000"/>
          <w:spacing w:val="-4"/>
          <w:w w:val="104"/>
        </w:rPr>
        <w:t>в</w:t>
      </w:r>
      <w:r w:rsidRPr="00B44C19">
        <w:rPr>
          <w:color w:val="000000"/>
          <w:spacing w:val="-3"/>
          <w:w w:val="99"/>
        </w:rPr>
        <w:t>л</w:t>
      </w:r>
      <w:r w:rsidRPr="00B44C19">
        <w:rPr>
          <w:color w:val="000000"/>
          <w:spacing w:val="-4"/>
          <w:w w:val="101"/>
        </w:rPr>
        <w:t>е</w:t>
      </w:r>
      <w:r w:rsidRPr="00B44C19">
        <w:rPr>
          <w:color w:val="000000"/>
          <w:spacing w:val="-5"/>
          <w:w w:val="102"/>
        </w:rPr>
        <w:t>н</w:t>
      </w:r>
      <w:r w:rsidRPr="00B44C19">
        <w:rPr>
          <w:color w:val="000000"/>
          <w:spacing w:val="-3"/>
          <w:w w:val="103"/>
        </w:rPr>
        <w:t>и</w:t>
      </w:r>
      <w:r w:rsidRPr="00B44C19">
        <w:rPr>
          <w:color w:val="000000"/>
          <w:spacing w:val="29"/>
          <w:w w:val="105"/>
        </w:rPr>
        <w:t>я</w:t>
      </w:r>
      <w:r w:rsidRPr="00B44C19">
        <w:rPr>
          <w:color w:val="000000"/>
          <w:spacing w:val="-2"/>
          <w:w w:val="102"/>
        </w:rPr>
        <w:t xml:space="preserve"> </w:t>
      </w:r>
      <w:r w:rsidRPr="00B44C19">
        <w:rPr>
          <w:color w:val="000000"/>
          <w:spacing w:val="-4"/>
          <w:w w:val="101"/>
        </w:rPr>
        <w:t>н</w:t>
      </w:r>
      <w:r w:rsidRPr="00B44C19">
        <w:rPr>
          <w:color w:val="000000"/>
          <w:spacing w:val="-4"/>
          <w:w w:val="104"/>
        </w:rPr>
        <w:t>е</w:t>
      </w:r>
      <w:r w:rsidRPr="00B44C19">
        <w:rPr>
          <w:color w:val="000000"/>
          <w:spacing w:val="-4"/>
          <w:w w:val="106"/>
        </w:rPr>
        <w:t>у</w:t>
      </w:r>
      <w:r w:rsidRPr="00B44C19">
        <w:rPr>
          <w:color w:val="000000"/>
          <w:spacing w:val="-3"/>
          <w:w w:val="106"/>
        </w:rPr>
        <w:t>с</w:t>
      </w:r>
      <w:r w:rsidRPr="00B44C19">
        <w:rPr>
          <w:color w:val="000000"/>
          <w:spacing w:val="-6"/>
          <w:w w:val="104"/>
        </w:rPr>
        <w:t>т</w:t>
      </w:r>
      <w:r w:rsidRPr="00B44C19">
        <w:rPr>
          <w:color w:val="000000"/>
          <w:spacing w:val="-2"/>
          <w:w w:val="103"/>
        </w:rPr>
        <w:t>о</w:t>
      </w:r>
      <w:r w:rsidRPr="00B44C19">
        <w:rPr>
          <w:color w:val="000000"/>
          <w:spacing w:val="-5"/>
          <w:w w:val="110"/>
        </w:rPr>
        <w:t>й</w:t>
      </w:r>
      <w:r w:rsidRPr="00B44C19">
        <w:rPr>
          <w:color w:val="000000"/>
          <w:spacing w:val="-4"/>
          <w:w w:val="103"/>
        </w:rPr>
        <w:t>ч</w:t>
      </w:r>
      <w:r w:rsidRPr="00B44C19">
        <w:rPr>
          <w:color w:val="000000"/>
          <w:spacing w:val="-3"/>
          <w:w w:val="104"/>
        </w:rPr>
        <w:t>и</w:t>
      </w:r>
      <w:r w:rsidRPr="00B44C19">
        <w:rPr>
          <w:color w:val="000000"/>
          <w:spacing w:val="-3"/>
        </w:rPr>
        <w:t>в</w:t>
      </w:r>
      <w:r w:rsidRPr="00B44C19">
        <w:rPr>
          <w:color w:val="000000"/>
          <w:spacing w:val="-4"/>
          <w:w w:val="101"/>
        </w:rPr>
        <w:t>ые</w:t>
      </w:r>
      <w:r w:rsidRPr="00B44C19">
        <w:rPr>
          <w:color w:val="000000"/>
          <w:w w:val="83"/>
        </w:rPr>
        <w:t>,</w:t>
      </w:r>
      <w:r w:rsidRPr="00B44C19">
        <w:rPr>
          <w:color w:val="000000"/>
          <w:spacing w:val="-10"/>
        </w:rPr>
        <w:t xml:space="preserve"> </w:t>
      </w:r>
      <w:r w:rsidRPr="00B44C19">
        <w:rPr>
          <w:color w:val="000000"/>
          <w:spacing w:val="-5"/>
          <w:w w:val="104"/>
        </w:rPr>
        <w:t>п</w:t>
      </w:r>
      <w:r w:rsidRPr="00B44C19">
        <w:rPr>
          <w:color w:val="000000"/>
          <w:spacing w:val="-4"/>
          <w:w w:val="104"/>
        </w:rPr>
        <w:t>о</w:t>
      </w:r>
      <w:r w:rsidRPr="00B44C19">
        <w:rPr>
          <w:color w:val="000000"/>
          <w:spacing w:val="-5"/>
          <w:w w:val="95"/>
        </w:rPr>
        <w:t>д</w:t>
      </w:r>
      <w:r w:rsidRPr="00B44C19">
        <w:rPr>
          <w:color w:val="000000"/>
          <w:spacing w:val="-4"/>
          <w:w w:val="104"/>
        </w:rPr>
        <w:t>в</w:t>
      </w:r>
      <w:r w:rsidRPr="00B44C19">
        <w:rPr>
          <w:color w:val="000000"/>
          <w:spacing w:val="-2"/>
          <w:w w:val="101"/>
        </w:rPr>
        <w:t>е</w:t>
      </w:r>
      <w:r w:rsidRPr="00B44C19">
        <w:rPr>
          <w:color w:val="000000"/>
          <w:spacing w:val="-5"/>
          <w:w w:val="108"/>
        </w:rPr>
        <w:t>р</w:t>
      </w:r>
      <w:r w:rsidRPr="00B44C19">
        <w:rPr>
          <w:color w:val="000000"/>
          <w:spacing w:val="-4"/>
          <w:w w:val="97"/>
        </w:rPr>
        <w:t>ж</w:t>
      </w:r>
      <w:r w:rsidRPr="00B44C19">
        <w:rPr>
          <w:color w:val="000000"/>
          <w:spacing w:val="-3"/>
          <w:w w:val="101"/>
        </w:rPr>
        <w:t>е</w:t>
      </w:r>
      <w:r w:rsidRPr="00B44C19">
        <w:rPr>
          <w:color w:val="000000"/>
          <w:spacing w:val="-5"/>
          <w:w w:val="102"/>
        </w:rPr>
        <w:t>н</w:t>
      </w:r>
      <w:r w:rsidRPr="00B44C19">
        <w:rPr>
          <w:color w:val="000000"/>
        </w:rPr>
        <w:t>ы</w:t>
      </w:r>
      <w:r w:rsidRPr="00B44C19">
        <w:rPr>
          <w:color w:val="000000"/>
          <w:spacing w:val="-9"/>
        </w:rPr>
        <w:t xml:space="preserve"> </w:t>
      </w:r>
      <w:r w:rsidRPr="00B44C19">
        <w:rPr>
          <w:color w:val="000000"/>
          <w:spacing w:val="-5"/>
          <w:w w:val="108"/>
        </w:rPr>
        <w:t>р</w:t>
      </w:r>
      <w:r w:rsidRPr="00B44C19">
        <w:rPr>
          <w:color w:val="000000"/>
          <w:spacing w:val="-4"/>
          <w:w w:val="101"/>
        </w:rPr>
        <w:t>е</w:t>
      </w:r>
      <w:r w:rsidRPr="00B44C19">
        <w:rPr>
          <w:color w:val="000000"/>
          <w:spacing w:val="-4"/>
          <w:w w:val="102"/>
        </w:rPr>
        <w:t>з</w:t>
      </w:r>
      <w:r w:rsidRPr="00B44C19">
        <w:rPr>
          <w:color w:val="000000"/>
          <w:spacing w:val="-4"/>
          <w:w w:val="103"/>
        </w:rPr>
        <w:t>ки</w:t>
      </w:r>
      <w:r w:rsidRPr="00B44C19">
        <w:rPr>
          <w:color w:val="000000"/>
          <w:w w:val="95"/>
        </w:rPr>
        <w:t>м</w:t>
      </w:r>
      <w:r w:rsidRPr="00B44C19">
        <w:rPr>
          <w:color w:val="000000"/>
          <w:spacing w:val="-10"/>
        </w:rPr>
        <w:t xml:space="preserve"> </w:t>
      </w:r>
      <w:r w:rsidRPr="00B44C19">
        <w:rPr>
          <w:color w:val="000000"/>
          <w:spacing w:val="-6"/>
          <w:w w:val="103"/>
        </w:rPr>
        <w:t>и</w:t>
      </w:r>
      <w:r w:rsidRPr="00B44C19">
        <w:rPr>
          <w:color w:val="000000"/>
          <w:spacing w:val="-4"/>
          <w:w w:val="102"/>
        </w:rPr>
        <w:t>з</w:t>
      </w:r>
      <w:r w:rsidRPr="00B44C19">
        <w:rPr>
          <w:color w:val="000000"/>
          <w:spacing w:val="-5"/>
          <w:w w:val="95"/>
        </w:rPr>
        <w:t>м</w:t>
      </w:r>
      <w:r w:rsidRPr="00B44C19">
        <w:rPr>
          <w:color w:val="000000"/>
          <w:spacing w:val="-6"/>
          <w:w w:val="101"/>
        </w:rPr>
        <w:t>е</w:t>
      </w:r>
      <w:r w:rsidRPr="00B44C19">
        <w:rPr>
          <w:color w:val="000000"/>
          <w:spacing w:val="-5"/>
          <w:w w:val="102"/>
        </w:rPr>
        <w:t>н</w:t>
      </w:r>
      <w:r w:rsidRPr="00B44C19">
        <w:rPr>
          <w:color w:val="000000"/>
          <w:spacing w:val="-4"/>
          <w:w w:val="101"/>
        </w:rPr>
        <w:t>е</w:t>
      </w:r>
      <w:r w:rsidRPr="00B44C19">
        <w:rPr>
          <w:color w:val="000000"/>
          <w:spacing w:val="-6"/>
          <w:w w:val="102"/>
        </w:rPr>
        <w:t>н</w:t>
      </w:r>
      <w:r w:rsidRPr="00B44C19">
        <w:rPr>
          <w:color w:val="000000"/>
          <w:spacing w:val="-5"/>
          <w:w w:val="103"/>
        </w:rPr>
        <w:t>и</w:t>
      </w:r>
      <w:r w:rsidRPr="00B44C19">
        <w:rPr>
          <w:color w:val="000000"/>
          <w:spacing w:val="-6"/>
          <w:w w:val="105"/>
        </w:rPr>
        <w:t>я</w:t>
      </w:r>
      <w:r w:rsidRPr="00B44C19">
        <w:rPr>
          <w:color w:val="000000"/>
          <w:spacing w:val="-5"/>
          <w:w w:val="95"/>
        </w:rPr>
        <w:t>м</w:t>
      </w:r>
      <w:r w:rsidRPr="00B44C19">
        <w:rPr>
          <w:color w:val="000000"/>
          <w:spacing w:val="-2"/>
        </w:rPr>
        <w:t>;</w:t>
      </w:r>
    </w:p>
    <w:p w14:paraId="18090CC5" w14:textId="77777777" w:rsidR="00B44C19" w:rsidRPr="00B44C19" w:rsidRDefault="00B44C19" w:rsidP="00195104">
      <w:pPr>
        <w:pStyle w:val="a7"/>
        <w:widowControl w:val="0"/>
        <w:numPr>
          <w:ilvl w:val="0"/>
          <w:numId w:val="64"/>
        </w:numPr>
        <w:tabs>
          <w:tab w:val="left" w:pos="265"/>
          <w:tab w:val="left" w:pos="1134"/>
        </w:tabs>
        <w:ind w:left="0" w:firstLine="709"/>
        <w:jc w:val="both"/>
        <w:rPr>
          <w:color w:val="000000"/>
          <w:spacing w:val="-2"/>
        </w:rPr>
      </w:pPr>
      <w:r w:rsidRPr="00B44C19">
        <w:rPr>
          <w:color w:val="000000"/>
          <w:w w:val="102"/>
        </w:rPr>
        <w:t>з</w:t>
      </w:r>
      <w:r w:rsidRPr="00B44C19">
        <w:rPr>
          <w:color w:val="000000"/>
          <w:spacing w:val="-1"/>
          <w:w w:val="101"/>
        </w:rPr>
        <w:t>а</w:t>
      </w:r>
      <w:r w:rsidRPr="00B44C19">
        <w:rPr>
          <w:color w:val="000000"/>
          <w:w w:val="106"/>
        </w:rPr>
        <w:t>т</w:t>
      </w:r>
      <w:r w:rsidRPr="00B44C19">
        <w:rPr>
          <w:color w:val="000000"/>
          <w:w w:val="105"/>
        </w:rPr>
        <w:t>я</w:t>
      </w:r>
      <w:r w:rsidRPr="00B44C19">
        <w:rPr>
          <w:color w:val="000000"/>
          <w:w w:val="102"/>
        </w:rPr>
        <w:t>н</w:t>
      </w:r>
      <w:r w:rsidRPr="00B44C19">
        <w:rPr>
          <w:color w:val="000000"/>
          <w:w w:val="104"/>
        </w:rPr>
        <w:t>у</w:t>
      </w:r>
      <w:r w:rsidRPr="00B44C19">
        <w:rPr>
          <w:color w:val="000000"/>
          <w:w w:val="106"/>
        </w:rPr>
        <w:t>т</w:t>
      </w:r>
      <w:r w:rsidRPr="00B44C19">
        <w:rPr>
          <w:color w:val="000000"/>
          <w:w w:val="104"/>
        </w:rPr>
        <w:t>о</w:t>
      </w:r>
      <w:r w:rsidRPr="00B44C19">
        <w:rPr>
          <w:color w:val="000000"/>
          <w:w w:val="106"/>
        </w:rPr>
        <w:t>сть</w:t>
      </w:r>
      <w:r w:rsidRPr="00B44C19">
        <w:rPr>
          <w:color w:val="000000"/>
          <w:w w:val="83"/>
        </w:rPr>
        <w:t>,</w:t>
      </w:r>
      <w:r w:rsidRPr="00B44C19">
        <w:rPr>
          <w:color w:val="000000"/>
          <w:spacing w:val="25"/>
        </w:rPr>
        <w:t xml:space="preserve"> </w:t>
      </w:r>
      <w:r w:rsidRPr="00B44C19">
        <w:rPr>
          <w:color w:val="000000"/>
          <w:w w:val="103"/>
        </w:rPr>
        <w:t>и</w:t>
      </w:r>
      <w:r w:rsidRPr="00B44C19">
        <w:rPr>
          <w:color w:val="000000"/>
          <w:w w:val="102"/>
        </w:rPr>
        <w:t>н</w:t>
      </w:r>
      <w:r w:rsidRPr="00B44C19">
        <w:rPr>
          <w:color w:val="000000"/>
          <w:w w:val="101"/>
        </w:rPr>
        <w:t>е</w:t>
      </w:r>
      <w:r w:rsidRPr="00B44C19">
        <w:rPr>
          <w:color w:val="000000"/>
          <w:spacing w:val="-1"/>
          <w:w w:val="108"/>
        </w:rPr>
        <w:t>р</w:t>
      </w:r>
      <w:r w:rsidRPr="00B44C19">
        <w:rPr>
          <w:color w:val="000000"/>
          <w:spacing w:val="1"/>
          <w:w w:val="106"/>
        </w:rPr>
        <w:t>т</w:t>
      </w:r>
      <w:r w:rsidRPr="00B44C19">
        <w:rPr>
          <w:color w:val="000000"/>
          <w:w w:val="102"/>
        </w:rPr>
        <w:t>н</w:t>
      </w:r>
      <w:r w:rsidRPr="00B44C19">
        <w:rPr>
          <w:color w:val="000000"/>
          <w:w w:val="104"/>
        </w:rPr>
        <w:t>о</w:t>
      </w:r>
      <w:r w:rsidRPr="00B44C19">
        <w:rPr>
          <w:color w:val="000000"/>
          <w:w w:val="106"/>
        </w:rPr>
        <w:t>сть</w:t>
      </w:r>
      <w:r w:rsidRPr="00B44C19">
        <w:rPr>
          <w:color w:val="000000"/>
          <w:spacing w:val="26"/>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spacing w:val="-1"/>
          <w:w w:val="107"/>
        </w:rPr>
        <w:t>х</w:t>
      </w:r>
      <w:r w:rsidRPr="00B44C19">
        <w:rPr>
          <w:color w:val="000000"/>
          <w:spacing w:val="24"/>
        </w:rPr>
        <w:t xml:space="preserve"> </w:t>
      </w:r>
      <w:r w:rsidRPr="00B44C19">
        <w:rPr>
          <w:color w:val="000000"/>
          <w:w w:val="108"/>
        </w:rPr>
        <w:t>р</w:t>
      </w:r>
      <w:r w:rsidRPr="00B44C19">
        <w:rPr>
          <w:color w:val="000000"/>
          <w:w w:val="101"/>
        </w:rPr>
        <w:t>еа</w:t>
      </w:r>
      <w:r w:rsidRPr="00B44C19">
        <w:rPr>
          <w:color w:val="000000"/>
          <w:w w:val="103"/>
        </w:rPr>
        <w:t>к</w:t>
      </w:r>
      <w:r w:rsidRPr="00B44C19">
        <w:rPr>
          <w:color w:val="000000"/>
          <w:spacing w:val="1"/>
          <w:w w:val="102"/>
        </w:rPr>
        <w:t>ц</w:t>
      </w:r>
      <w:r w:rsidRPr="00B44C19">
        <w:rPr>
          <w:color w:val="000000"/>
          <w:w w:val="103"/>
        </w:rPr>
        <w:t>и</w:t>
      </w:r>
      <w:r w:rsidRPr="00B44C19">
        <w:rPr>
          <w:color w:val="000000"/>
          <w:spacing w:val="-1"/>
          <w:w w:val="103"/>
        </w:rPr>
        <w:t>й</w:t>
      </w:r>
      <w:r w:rsidRPr="00B44C19">
        <w:rPr>
          <w:color w:val="000000"/>
          <w:spacing w:val="24"/>
        </w:rPr>
        <w:t xml:space="preserve"> </w:t>
      </w:r>
      <w:r w:rsidRPr="00B44C19">
        <w:rPr>
          <w:color w:val="000000"/>
          <w:spacing w:val="1"/>
          <w:w w:val="106"/>
        </w:rPr>
        <w:t>с</w:t>
      </w:r>
      <w:r w:rsidRPr="00B44C19">
        <w:rPr>
          <w:color w:val="000000"/>
          <w:spacing w:val="23"/>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104"/>
        </w:rPr>
        <w:t>о</w:t>
      </w:r>
      <w:r w:rsidRPr="00B44C19">
        <w:rPr>
          <w:color w:val="000000"/>
          <w:w w:val="99"/>
        </w:rPr>
        <w:t>бл</w:t>
      </w:r>
      <w:r w:rsidRPr="00B44C19">
        <w:rPr>
          <w:color w:val="000000"/>
          <w:spacing w:val="1"/>
          <w:w w:val="101"/>
        </w:rPr>
        <w:t>а</w:t>
      </w:r>
      <w:r w:rsidRPr="00B44C19">
        <w:rPr>
          <w:color w:val="000000"/>
          <w:w w:val="95"/>
        </w:rPr>
        <w:t>д</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24"/>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spacing w:val="1"/>
          <w:w w:val="101"/>
        </w:rPr>
        <w:t>е</w:t>
      </w:r>
      <w:r w:rsidRPr="00B44C19">
        <w:rPr>
          <w:color w:val="000000"/>
          <w:spacing w:val="2"/>
          <w:w w:val="106"/>
        </w:rPr>
        <w:t>сс</w:t>
      </w:r>
      <w:r w:rsidRPr="00B44C19">
        <w:rPr>
          <w:color w:val="000000"/>
          <w:w w:val="104"/>
        </w:rPr>
        <w:t>ов</w:t>
      </w:r>
      <w:r w:rsidRPr="00B44C19">
        <w:rPr>
          <w:color w:val="000000"/>
        </w:rPr>
        <w:t xml:space="preserve"> </w:t>
      </w:r>
      <w:r w:rsidRPr="00B44C19">
        <w:rPr>
          <w:color w:val="000000"/>
          <w:spacing w:val="-1"/>
          <w:w w:val="106"/>
        </w:rPr>
        <w:t>т</w:t>
      </w:r>
      <w:r w:rsidRPr="00B44C19">
        <w:rPr>
          <w:color w:val="000000"/>
          <w:spacing w:val="-1"/>
          <w:w w:val="104"/>
        </w:rPr>
        <w:t>о</w:t>
      </w:r>
      <w:r w:rsidRPr="00B44C19">
        <w:rPr>
          <w:color w:val="000000"/>
          <w:spacing w:val="-1"/>
          <w:w w:val="108"/>
        </w:rPr>
        <w:t>р</w:t>
      </w:r>
      <w:r w:rsidRPr="00B44C19">
        <w:rPr>
          <w:color w:val="000000"/>
          <w:spacing w:val="-1"/>
          <w:w w:val="95"/>
        </w:rPr>
        <w:t>м</w:t>
      </w:r>
      <w:r w:rsidRPr="00B44C19">
        <w:rPr>
          <w:color w:val="000000"/>
          <w:spacing w:val="-1"/>
          <w:w w:val="104"/>
        </w:rPr>
        <w:t>о</w:t>
      </w:r>
      <w:r w:rsidRPr="00B44C19">
        <w:rPr>
          <w:color w:val="000000"/>
          <w:spacing w:val="-2"/>
          <w:w w:val="97"/>
        </w:rPr>
        <w:t>ж</w:t>
      </w:r>
      <w:r w:rsidRPr="00B44C19">
        <w:rPr>
          <w:color w:val="000000"/>
          <w:spacing w:val="-1"/>
          <w:w w:val="101"/>
        </w:rPr>
        <w:t>е</w:t>
      </w:r>
      <w:r w:rsidRPr="00B44C19">
        <w:rPr>
          <w:color w:val="000000"/>
          <w:spacing w:val="-1"/>
          <w:w w:val="102"/>
        </w:rPr>
        <w:t>н</w:t>
      </w:r>
      <w:r w:rsidRPr="00B44C19">
        <w:rPr>
          <w:color w:val="000000"/>
          <w:spacing w:val="-1"/>
          <w:w w:val="103"/>
        </w:rPr>
        <w:t>и</w:t>
      </w:r>
      <w:r w:rsidRPr="00B44C19">
        <w:rPr>
          <w:color w:val="000000"/>
          <w:spacing w:val="-2"/>
          <w:w w:val="105"/>
        </w:rPr>
        <w:t>я</w:t>
      </w:r>
      <w:r w:rsidRPr="00B44C19">
        <w:rPr>
          <w:color w:val="000000"/>
          <w:spacing w:val="-2"/>
        </w:rPr>
        <w:t>;</w:t>
      </w:r>
    </w:p>
    <w:p w14:paraId="2E3B9199" w14:textId="77777777" w:rsidR="00B44C19" w:rsidRPr="00B44C19" w:rsidRDefault="00B44C19" w:rsidP="00195104">
      <w:pPr>
        <w:pStyle w:val="a7"/>
        <w:widowControl w:val="0"/>
        <w:numPr>
          <w:ilvl w:val="0"/>
          <w:numId w:val="64"/>
        </w:numPr>
        <w:tabs>
          <w:tab w:val="left" w:pos="265"/>
          <w:tab w:val="left" w:pos="1134"/>
        </w:tabs>
        <w:ind w:left="0" w:firstLine="709"/>
        <w:jc w:val="both"/>
        <w:rPr>
          <w:color w:val="000000"/>
          <w:spacing w:val="-1"/>
        </w:rPr>
      </w:pPr>
      <w:r w:rsidRPr="00B44C19">
        <w:rPr>
          <w:color w:val="000000"/>
          <w:w w:val="104"/>
        </w:rPr>
        <w:t>в</w:t>
      </w:r>
      <w:r w:rsidRPr="00B44C19">
        <w:rPr>
          <w:color w:val="000000"/>
          <w:spacing w:val="59"/>
        </w:rPr>
        <w:t xml:space="preserve"> </w:t>
      </w:r>
      <w:r w:rsidRPr="00B44C19">
        <w:rPr>
          <w:color w:val="000000"/>
          <w:w w:val="108"/>
        </w:rPr>
        <w:t>р</w:t>
      </w:r>
      <w:r w:rsidRPr="00B44C19">
        <w:rPr>
          <w:color w:val="000000"/>
          <w:w w:val="105"/>
        </w:rPr>
        <w:t>я</w:t>
      </w:r>
      <w:r w:rsidRPr="00B44C19">
        <w:rPr>
          <w:color w:val="000000"/>
          <w:w w:val="95"/>
        </w:rPr>
        <w:t>д</w:t>
      </w:r>
      <w:r w:rsidRPr="00B44C19">
        <w:rPr>
          <w:color w:val="000000"/>
          <w:w w:val="101"/>
        </w:rPr>
        <w:t>е</w:t>
      </w:r>
      <w:r w:rsidRPr="00B44C19">
        <w:rPr>
          <w:color w:val="000000"/>
          <w:spacing w:val="60"/>
        </w:rPr>
        <w:t xml:space="preserve"> </w:t>
      </w:r>
      <w:r w:rsidRPr="00B44C19">
        <w:rPr>
          <w:color w:val="000000"/>
          <w:w w:val="106"/>
        </w:rPr>
        <w:t>с</w:t>
      </w:r>
      <w:r w:rsidRPr="00B44C19">
        <w:rPr>
          <w:color w:val="000000"/>
          <w:w w:val="99"/>
        </w:rPr>
        <w:t>л</w:t>
      </w:r>
      <w:r w:rsidRPr="00B44C19">
        <w:rPr>
          <w:color w:val="000000"/>
          <w:w w:val="104"/>
        </w:rPr>
        <w:t>у</w:t>
      </w:r>
      <w:r w:rsidRPr="00B44C19">
        <w:rPr>
          <w:color w:val="000000"/>
          <w:w w:val="110"/>
        </w:rPr>
        <w:t>ч</w:t>
      </w:r>
      <w:r w:rsidRPr="00B44C19">
        <w:rPr>
          <w:color w:val="000000"/>
          <w:w w:val="101"/>
        </w:rPr>
        <w:t>ае</w:t>
      </w:r>
      <w:r w:rsidRPr="00B44C19">
        <w:rPr>
          <w:color w:val="000000"/>
          <w:w w:val="104"/>
        </w:rPr>
        <w:t>в</w:t>
      </w:r>
      <w:r w:rsidRPr="00B44C19">
        <w:rPr>
          <w:color w:val="000000"/>
          <w:spacing w:val="59"/>
        </w:rPr>
        <w:t xml:space="preserve"> </w:t>
      </w:r>
      <w:r w:rsidRPr="00B44C19">
        <w:rPr>
          <w:color w:val="000000"/>
          <w:spacing w:val="1"/>
          <w:w w:val="104"/>
        </w:rPr>
        <w:t>в</w:t>
      </w:r>
      <w:r w:rsidRPr="00B44C19">
        <w:rPr>
          <w:color w:val="000000"/>
          <w:w w:val="104"/>
        </w:rPr>
        <w:t>о</w:t>
      </w:r>
      <w:r w:rsidRPr="00B44C19">
        <w:rPr>
          <w:color w:val="000000"/>
          <w:spacing w:val="1"/>
          <w:w w:val="102"/>
        </w:rPr>
        <w:t>з</w:t>
      </w:r>
      <w:r w:rsidRPr="00B44C19">
        <w:rPr>
          <w:color w:val="000000"/>
          <w:w w:val="102"/>
        </w:rPr>
        <w:t>н</w:t>
      </w:r>
      <w:r w:rsidRPr="00B44C19">
        <w:rPr>
          <w:color w:val="000000"/>
          <w:w w:val="103"/>
        </w:rPr>
        <w:t>и</w:t>
      </w:r>
      <w:r w:rsidRPr="00B44C19">
        <w:rPr>
          <w:color w:val="000000"/>
          <w:spacing w:val="-1"/>
          <w:w w:val="103"/>
        </w:rPr>
        <w:t>к</w:t>
      </w:r>
      <w:r w:rsidRPr="00B44C19">
        <w:rPr>
          <w:color w:val="000000"/>
          <w:w w:val="101"/>
        </w:rPr>
        <w:t>а</w:t>
      </w:r>
      <w:r w:rsidRPr="00B44C19">
        <w:rPr>
          <w:color w:val="000000"/>
          <w:w w:val="98"/>
        </w:rPr>
        <w:t>ю</w:t>
      </w:r>
      <w:r w:rsidRPr="00B44C19">
        <w:rPr>
          <w:color w:val="000000"/>
          <w:spacing w:val="-1"/>
        </w:rPr>
        <w:t>щ</w:t>
      </w:r>
      <w:r w:rsidRPr="00B44C19">
        <w:rPr>
          <w:color w:val="000000"/>
          <w:w w:val="103"/>
        </w:rPr>
        <w:t>и</w:t>
      </w:r>
      <w:r w:rsidRPr="00B44C19">
        <w:rPr>
          <w:color w:val="000000"/>
          <w:w w:val="101"/>
        </w:rPr>
        <w:t>е</w:t>
      </w:r>
      <w:r w:rsidRPr="00B44C19">
        <w:rPr>
          <w:color w:val="000000"/>
          <w:spacing w:val="58"/>
        </w:rPr>
        <w:t xml:space="preserve"> </w:t>
      </w:r>
      <w:r w:rsidRPr="00B44C19">
        <w:rPr>
          <w:color w:val="000000"/>
          <w:spacing w:val="1"/>
          <w:w w:val="105"/>
        </w:rPr>
        <w:t>э</w:t>
      </w:r>
      <w:r w:rsidRPr="00B44C19">
        <w:rPr>
          <w:color w:val="000000"/>
          <w:w w:val="95"/>
        </w:rPr>
        <w:t>м</w:t>
      </w:r>
      <w:r w:rsidRPr="00B44C19">
        <w:rPr>
          <w:color w:val="000000"/>
          <w:w w:val="104"/>
        </w:rPr>
        <w:t>о</w:t>
      </w:r>
      <w:r w:rsidRPr="00B44C19">
        <w:rPr>
          <w:color w:val="000000"/>
          <w:w w:val="102"/>
        </w:rPr>
        <w:t>ц</w:t>
      </w:r>
      <w:r w:rsidRPr="00B44C19">
        <w:rPr>
          <w:color w:val="000000"/>
          <w:spacing w:val="-1"/>
          <w:w w:val="103"/>
        </w:rPr>
        <w:t>и</w:t>
      </w:r>
      <w:r w:rsidRPr="00B44C19">
        <w:rPr>
          <w:color w:val="000000"/>
          <w:w w:val="103"/>
        </w:rPr>
        <w:t>и</w:t>
      </w:r>
      <w:r w:rsidRPr="00B44C19">
        <w:rPr>
          <w:color w:val="000000"/>
          <w:spacing w:val="59"/>
        </w:rPr>
        <w:t xml:space="preserve"> </w:t>
      </w:r>
      <w:r w:rsidRPr="00B44C19">
        <w:rPr>
          <w:color w:val="000000"/>
          <w:w w:val="102"/>
        </w:rPr>
        <w:t>н</w:t>
      </w:r>
      <w:r w:rsidRPr="00B44C19">
        <w:rPr>
          <w:color w:val="000000"/>
          <w:w w:val="101"/>
        </w:rPr>
        <w:t>еа</w:t>
      </w:r>
      <w:r w:rsidRPr="00B44C19">
        <w:rPr>
          <w:color w:val="000000"/>
          <w:w w:val="95"/>
        </w:rPr>
        <w:t>д</w:t>
      </w:r>
      <w:r w:rsidRPr="00B44C19">
        <w:rPr>
          <w:color w:val="000000"/>
          <w:w w:val="101"/>
        </w:rPr>
        <w:t>е</w:t>
      </w:r>
      <w:r w:rsidRPr="00B44C19">
        <w:rPr>
          <w:color w:val="000000"/>
          <w:w w:val="103"/>
        </w:rPr>
        <w:t>к</w:t>
      </w:r>
      <w:r w:rsidRPr="00B44C19">
        <w:rPr>
          <w:color w:val="000000"/>
          <w:w w:val="104"/>
        </w:rPr>
        <w:t>в</w:t>
      </w:r>
      <w:r w:rsidRPr="00B44C19">
        <w:rPr>
          <w:color w:val="000000"/>
          <w:w w:val="101"/>
        </w:rPr>
        <w:t>а</w:t>
      </w:r>
      <w:r w:rsidRPr="00B44C19">
        <w:rPr>
          <w:color w:val="000000"/>
          <w:w w:val="106"/>
        </w:rPr>
        <w:t>т</w:t>
      </w:r>
      <w:r w:rsidRPr="00B44C19">
        <w:rPr>
          <w:color w:val="000000"/>
          <w:w w:val="102"/>
        </w:rPr>
        <w:t>н</w:t>
      </w:r>
      <w:r w:rsidRPr="00B44C19">
        <w:rPr>
          <w:color w:val="000000"/>
        </w:rPr>
        <w:t>ы</w:t>
      </w:r>
      <w:r w:rsidRPr="00B44C19">
        <w:rPr>
          <w:color w:val="000000"/>
          <w:spacing w:val="59"/>
        </w:rPr>
        <w:t xml:space="preserve"> </w:t>
      </w:r>
      <w:r w:rsidRPr="00B44C19">
        <w:rPr>
          <w:color w:val="000000"/>
          <w:spacing w:val="1"/>
          <w:w w:val="104"/>
        </w:rPr>
        <w:t>о</w:t>
      </w:r>
      <w:r w:rsidRPr="00B44C19">
        <w:rPr>
          <w:color w:val="000000"/>
          <w:w w:val="103"/>
        </w:rPr>
        <w:t>к</w:t>
      </w:r>
      <w:r w:rsidRPr="00B44C19">
        <w:rPr>
          <w:color w:val="000000"/>
          <w:w w:val="101"/>
        </w:rPr>
        <w:t>а</w:t>
      </w:r>
      <w:r w:rsidRPr="00B44C19">
        <w:rPr>
          <w:color w:val="000000"/>
          <w:spacing w:val="-1"/>
          <w:w w:val="102"/>
        </w:rPr>
        <w:t>з</w:t>
      </w:r>
      <w:r w:rsidRPr="00B44C19">
        <w:rPr>
          <w:color w:val="000000"/>
        </w:rPr>
        <w:t>ы</w:t>
      </w:r>
      <w:r w:rsidRPr="00B44C19">
        <w:rPr>
          <w:color w:val="000000"/>
          <w:w w:val="104"/>
        </w:rPr>
        <w:t>в</w:t>
      </w:r>
      <w:r w:rsidRPr="00B44C19">
        <w:rPr>
          <w:color w:val="000000"/>
          <w:w w:val="101"/>
        </w:rPr>
        <w:t>ае</w:t>
      </w:r>
      <w:r w:rsidRPr="00B44C19">
        <w:rPr>
          <w:color w:val="000000"/>
          <w:spacing w:val="-1"/>
          <w:w w:val="95"/>
        </w:rPr>
        <w:t>м</w:t>
      </w:r>
      <w:r w:rsidRPr="00B44C19">
        <w:rPr>
          <w:color w:val="000000"/>
        </w:rPr>
        <w:t>ы</w:t>
      </w:r>
      <w:r w:rsidRPr="00B44C19">
        <w:rPr>
          <w:color w:val="000000"/>
          <w:w w:val="95"/>
        </w:rPr>
        <w:t>м</w:t>
      </w:r>
      <w:r w:rsidRPr="00B44C19">
        <w:rPr>
          <w:color w:val="000000"/>
          <w:spacing w:val="59"/>
        </w:rPr>
        <w:t xml:space="preserve"> </w:t>
      </w:r>
      <w:r w:rsidRPr="00B44C19">
        <w:rPr>
          <w:color w:val="000000"/>
          <w:w w:val="102"/>
        </w:rPr>
        <w:t>н</w:t>
      </w:r>
      <w:r w:rsidRPr="00B44C19">
        <w:rPr>
          <w:color w:val="000000"/>
          <w:spacing w:val="1"/>
          <w:w w:val="101"/>
        </w:rPr>
        <w:t>а</w:t>
      </w:r>
      <w:r w:rsidRPr="00B44C19">
        <w:rPr>
          <w:color w:val="000000"/>
          <w:spacing w:val="59"/>
        </w:rPr>
        <w:t xml:space="preserve"> </w:t>
      </w:r>
      <w:r w:rsidRPr="00B44C19">
        <w:rPr>
          <w:color w:val="000000"/>
          <w:w w:val="102"/>
        </w:rPr>
        <w:t>н</w:t>
      </w:r>
      <w:r w:rsidRPr="00B44C19">
        <w:rPr>
          <w:color w:val="000000"/>
          <w:w w:val="103"/>
        </w:rPr>
        <w:t>и</w:t>
      </w:r>
      <w:r w:rsidRPr="00B44C19">
        <w:rPr>
          <w:color w:val="000000"/>
          <w:spacing w:val="1"/>
          <w:w w:val="107"/>
        </w:rPr>
        <w:t>х</w:t>
      </w:r>
      <w:r w:rsidRPr="00B44C19">
        <w:rPr>
          <w:color w:val="000000"/>
        </w:rPr>
        <w:t xml:space="preserve"> </w:t>
      </w:r>
      <w:r w:rsidRPr="00B44C19">
        <w:rPr>
          <w:color w:val="000000"/>
          <w:w w:val="104"/>
        </w:rPr>
        <w:t>в</w:t>
      </w:r>
      <w:r w:rsidRPr="00B44C19">
        <w:rPr>
          <w:color w:val="000000"/>
          <w:w w:val="102"/>
        </w:rPr>
        <w:t>н</w:t>
      </w:r>
      <w:r w:rsidRPr="00B44C19">
        <w:rPr>
          <w:color w:val="000000"/>
          <w:w w:val="101"/>
        </w:rPr>
        <w:t>еш</w:t>
      </w:r>
      <w:r w:rsidRPr="00B44C19">
        <w:rPr>
          <w:color w:val="000000"/>
          <w:w w:val="102"/>
        </w:rPr>
        <w:t>н</w:t>
      </w:r>
      <w:r w:rsidRPr="00B44C19">
        <w:rPr>
          <w:color w:val="000000"/>
          <w:w w:val="103"/>
        </w:rPr>
        <w:t>и</w:t>
      </w:r>
      <w:r w:rsidRPr="00B44C19">
        <w:rPr>
          <w:color w:val="000000"/>
          <w:w w:val="95"/>
        </w:rPr>
        <w:t>м</w:t>
      </w:r>
      <w:r w:rsidRPr="00B44C19">
        <w:rPr>
          <w:color w:val="000000"/>
          <w:spacing w:val="-2"/>
        </w:rPr>
        <w:t xml:space="preserve"> </w:t>
      </w:r>
      <w:r w:rsidRPr="00B44C19">
        <w:rPr>
          <w:color w:val="000000"/>
          <w:spacing w:val="-1"/>
          <w:w w:val="104"/>
        </w:rPr>
        <w:t>во</w:t>
      </w:r>
      <w:r w:rsidRPr="00B44C19">
        <w:rPr>
          <w:color w:val="000000"/>
          <w:spacing w:val="-1"/>
          <w:w w:val="102"/>
        </w:rPr>
        <w:t>з</w:t>
      </w:r>
      <w:r w:rsidRPr="00B44C19">
        <w:rPr>
          <w:color w:val="000000"/>
          <w:spacing w:val="-1"/>
          <w:w w:val="95"/>
        </w:rPr>
        <w:t>д</w:t>
      </w:r>
      <w:r w:rsidRPr="00B44C19">
        <w:rPr>
          <w:color w:val="000000"/>
          <w:spacing w:val="-1"/>
          <w:w w:val="101"/>
        </w:rPr>
        <w:t>е</w:t>
      </w:r>
      <w:r w:rsidRPr="00B44C19">
        <w:rPr>
          <w:color w:val="000000"/>
          <w:spacing w:val="-1"/>
          <w:w w:val="103"/>
        </w:rPr>
        <w:t>й</w:t>
      </w:r>
      <w:r w:rsidRPr="00B44C19">
        <w:rPr>
          <w:color w:val="000000"/>
          <w:w w:val="106"/>
        </w:rPr>
        <w:t>ст</w:t>
      </w:r>
      <w:r w:rsidRPr="00B44C19">
        <w:rPr>
          <w:color w:val="000000"/>
          <w:spacing w:val="-1"/>
          <w:w w:val="104"/>
        </w:rPr>
        <w:t>в</w:t>
      </w:r>
      <w:r w:rsidRPr="00B44C19">
        <w:rPr>
          <w:color w:val="000000"/>
          <w:spacing w:val="-1"/>
          <w:w w:val="103"/>
        </w:rPr>
        <w:t>и</w:t>
      </w:r>
      <w:r w:rsidRPr="00B44C19">
        <w:rPr>
          <w:color w:val="000000"/>
          <w:spacing w:val="-1"/>
          <w:w w:val="105"/>
        </w:rPr>
        <w:t>я</w:t>
      </w:r>
      <w:r w:rsidRPr="00B44C19">
        <w:rPr>
          <w:color w:val="000000"/>
          <w:spacing w:val="-1"/>
          <w:w w:val="95"/>
        </w:rPr>
        <w:t>м</w:t>
      </w:r>
      <w:r w:rsidRPr="00B44C19">
        <w:rPr>
          <w:color w:val="000000"/>
          <w:spacing w:val="-1"/>
        </w:rPr>
        <w:t>;</w:t>
      </w:r>
    </w:p>
    <w:p w14:paraId="3E4D5E9E" w14:textId="77777777" w:rsidR="00B44C19" w:rsidRPr="00B44C19" w:rsidRDefault="00B44C19" w:rsidP="00195104">
      <w:pPr>
        <w:pStyle w:val="a7"/>
        <w:widowControl w:val="0"/>
        <w:numPr>
          <w:ilvl w:val="0"/>
          <w:numId w:val="64"/>
        </w:numPr>
        <w:tabs>
          <w:tab w:val="left" w:pos="265"/>
          <w:tab w:val="left" w:pos="1134"/>
        </w:tabs>
        <w:ind w:left="0" w:firstLine="709"/>
        <w:jc w:val="both"/>
        <w:rPr>
          <w:color w:val="000000"/>
          <w:spacing w:val="-3"/>
        </w:rPr>
      </w:pPr>
      <w:r w:rsidRPr="00B44C19">
        <w:rPr>
          <w:color w:val="000000"/>
          <w:w w:val="106"/>
        </w:rPr>
        <w:t>с</w:t>
      </w:r>
      <w:r w:rsidRPr="00B44C19">
        <w:rPr>
          <w:color w:val="000000"/>
          <w:spacing w:val="7"/>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4"/>
        </w:rPr>
        <w:t>о</w:t>
      </w:r>
      <w:r w:rsidRPr="00B44C19">
        <w:rPr>
          <w:color w:val="000000"/>
          <w:w w:val="95"/>
        </w:rPr>
        <w:t>м</w:t>
      </w:r>
      <w:r w:rsidRPr="00B44C19">
        <w:rPr>
          <w:color w:val="000000"/>
          <w:spacing w:val="7"/>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у</w:t>
      </w:r>
      <w:r w:rsidRPr="00B44C19">
        <w:rPr>
          <w:color w:val="000000"/>
          <w:w w:val="98"/>
        </w:rPr>
        <w:t>ю</w:t>
      </w:r>
      <w:r w:rsidRPr="00B44C19">
        <w:rPr>
          <w:color w:val="000000"/>
          <w:w w:val="106"/>
        </w:rPr>
        <w:t>тс</w:t>
      </w:r>
      <w:r w:rsidRPr="00B44C19">
        <w:rPr>
          <w:color w:val="000000"/>
          <w:w w:val="105"/>
        </w:rPr>
        <w:t>я</w:t>
      </w:r>
      <w:r w:rsidRPr="00B44C19">
        <w:rPr>
          <w:color w:val="000000"/>
          <w:spacing w:val="6"/>
        </w:rPr>
        <w:t xml:space="preserve"> </w:t>
      </w:r>
      <w:r w:rsidRPr="00B44C19">
        <w:rPr>
          <w:color w:val="000000"/>
          <w:w w:val="104"/>
        </w:rPr>
        <w:t>в</w:t>
      </w:r>
      <w:r w:rsidRPr="00B44C19">
        <w:rPr>
          <w:color w:val="000000"/>
          <w:spacing w:val="1"/>
        </w:rPr>
        <w:t>ы</w:t>
      </w:r>
      <w:r w:rsidRPr="00B44C19">
        <w:rPr>
          <w:color w:val="000000"/>
          <w:spacing w:val="-1"/>
          <w:w w:val="106"/>
        </w:rPr>
        <w:t>с</w:t>
      </w:r>
      <w:r w:rsidRPr="00B44C19">
        <w:rPr>
          <w:color w:val="000000"/>
          <w:w w:val="101"/>
        </w:rPr>
        <w:t>ш</w:t>
      </w:r>
      <w:r w:rsidRPr="00B44C19">
        <w:rPr>
          <w:color w:val="000000"/>
          <w:w w:val="103"/>
        </w:rPr>
        <w:t>и</w:t>
      </w:r>
      <w:r w:rsidRPr="00B44C19">
        <w:rPr>
          <w:color w:val="000000"/>
          <w:w w:val="101"/>
        </w:rPr>
        <w:t>е</w:t>
      </w:r>
      <w:r w:rsidRPr="00B44C19">
        <w:rPr>
          <w:color w:val="000000"/>
          <w:spacing w:val="8"/>
        </w:rPr>
        <w:t xml:space="preserve"> </w:t>
      </w:r>
      <w:r w:rsidRPr="00B44C19">
        <w:rPr>
          <w:color w:val="000000"/>
          <w:spacing w:val="-2"/>
          <w:w w:val="110"/>
        </w:rPr>
        <w:t>ч</w:t>
      </w:r>
      <w:r w:rsidRPr="00B44C19">
        <w:rPr>
          <w:color w:val="000000"/>
          <w:spacing w:val="-1"/>
          <w:w w:val="104"/>
        </w:rPr>
        <w:t>ув</w:t>
      </w:r>
      <w:r w:rsidRPr="00B44C19">
        <w:rPr>
          <w:color w:val="000000"/>
          <w:spacing w:val="-1"/>
          <w:w w:val="106"/>
        </w:rPr>
        <w:t>ст</w:t>
      </w:r>
      <w:r w:rsidRPr="00B44C19">
        <w:rPr>
          <w:color w:val="000000"/>
          <w:spacing w:val="-1"/>
          <w:w w:val="104"/>
        </w:rPr>
        <w:t>в</w:t>
      </w:r>
      <w:r w:rsidRPr="00B44C19">
        <w:rPr>
          <w:color w:val="000000"/>
          <w:spacing w:val="-1"/>
          <w:w w:val="101"/>
        </w:rPr>
        <w:t>а</w:t>
      </w:r>
      <w:r w:rsidRPr="00B44C19">
        <w:rPr>
          <w:color w:val="000000"/>
          <w:spacing w:val="-1"/>
        </w:rPr>
        <w:t>:</w:t>
      </w:r>
      <w:r w:rsidRPr="00B44C19">
        <w:rPr>
          <w:color w:val="000000"/>
          <w:spacing w:val="8"/>
        </w:rPr>
        <w:t xml:space="preserve"> </w:t>
      </w:r>
      <w:r w:rsidRPr="00B44C19">
        <w:rPr>
          <w:color w:val="000000"/>
          <w:w w:val="112"/>
        </w:rPr>
        <w:t>г</w:t>
      </w:r>
      <w:r w:rsidRPr="00B44C19">
        <w:rPr>
          <w:color w:val="000000"/>
          <w:w w:val="102"/>
        </w:rPr>
        <w:t>н</w:t>
      </w:r>
      <w:r w:rsidRPr="00B44C19">
        <w:rPr>
          <w:color w:val="000000"/>
          <w:w w:val="104"/>
        </w:rPr>
        <w:t>о</w:t>
      </w:r>
      <w:r w:rsidRPr="00B44C19">
        <w:rPr>
          <w:color w:val="000000"/>
          <w:w w:val="106"/>
        </w:rPr>
        <w:t>ст</w:t>
      </w:r>
      <w:r w:rsidRPr="00B44C19">
        <w:rPr>
          <w:color w:val="000000"/>
          <w:spacing w:val="1"/>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1"/>
        </w:rPr>
        <w:t>е</w:t>
      </w:r>
      <w:r w:rsidRPr="00B44C19">
        <w:rPr>
          <w:color w:val="000000"/>
          <w:w w:val="83"/>
        </w:rPr>
        <w:t>,</w:t>
      </w:r>
      <w:r w:rsidRPr="00B44C19">
        <w:rPr>
          <w:color w:val="000000"/>
          <w:spacing w:val="6"/>
        </w:rPr>
        <w:t xml:space="preserve"> </w:t>
      </w:r>
      <w:r w:rsidRPr="00B44C19">
        <w:rPr>
          <w:color w:val="000000"/>
          <w:spacing w:val="1"/>
          <w:w w:val="102"/>
        </w:rPr>
        <w:t>н</w:t>
      </w:r>
      <w:r w:rsidRPr="00B44C19">
        <w:rPr>
          <w:color w:val="000000"/>
          <w:w w:val="108"/>
        </w:rPr>
        <w:t>р</w:t>
      </w:r>
      <w:r w:rsidRPr="00B44C19">
        <w:rPr>
          <w:color w:val="000000"/>
          <w:spacing w:val="1"/>
          <w:w w:val="101"/>
        </w:rPr>
        <w:t>а</w:t>
      </w:r>
      <w:r w:rsidRPr="00B44C19">
        <w:rPr>
          <w:color w:val="000000"/>
          <w:w w:val="104"/>
        </w:rPr>
        <w:t>в</w:t>
      </w:r>
      <w:r w:rsidRPr="00B44C19">
        <w:rPr>
          <w:color w:val="000000"/>
          <w:w w:val="106"/>
        </w:rPr>
        <w:t>ст</w:t>
      </w:r>
      <w:r w:rsidRPr="00B44C19">
        <w:rPr>
          <w:color w:val="000000"/>
          <w:spacing w:val="1"/>
          <w:w w:val="104"/>
        </w:rPr>
        <w:t>в</w:t>
      </w:r>
      <w:r w:rsidRPr="00B44C19">
        <w:rPr>
          <w:color w:val="000000"/>
          <w:w w:val="101"/>
        </w:rPr>
        <w:t>е</w:t>
      </w:r>
      <w:r w:rsidRPr="00B44C19">
        <w:rPr>
          <w:color w:val="000000"/>
          <w:w w:val="102"/>
        </w:rPr>
        <w:t>н</w:t>
      </w:r>
      <w:r w:rsidRPr="00B44C19">
        <w:rPr>
          <w:color w:val="000000"/>
          <w:spacing w:val="1"/>
          <w:w w:val="102"/>
        </w:rPr>
        <w:t>н</w:t>
      </w:r>
      <w:r w:rsidRPr="00B44C19">
        <w:rPr>
          <w:color w:val="000000"/>
        </w:rPr>
        <w:t>ы</w:t>
      </w:r>
      <w:r w:rsidRPr="00B44C19">
        <w:rPr>
          <w:color w:val="000000"/>
          <w:w w:val="101"/>
        </w:rPr>
        <w:t>е</w:t>
      </w:r>
      <w:r w:rsidRPr="00B44C19">
        <w:rPr>
          <w:color w:val="000000"/>
          <w:w w:val="83"/>
        </w:rPr>
        <w:t>,</w:t>
      </w:r>
      <w:r w:rsidRPr="00B44C19">
        <w:rPr>
          <w:color w:val="000000"/>
          <w:spacing w:val="7"/>
        </w:rPr>
        <w:t xml:space="preserve"> </w:t>
      </w:r>
      <w:r w:rsidRPr="00B44C19">
        <w:rPr>
          <w:color w:val="000000"/>
          <w:w w:val="105"/>
        </w:rPr>
        <w:t>э</w:t>
      </w:r>
      <w:r w:rsidRPr="00B44C19">
        <w:rPr>
          <w:color w:val="000000"/>
          <w:w w:val="106"/>
        </w:rPr>
        <w:t>ст</w:t>
      </w:r>
      <w:r w:rsidRPr="00B44C19">
        <w:rPr>
          <w:color w:val="000000"/>
          <w:w w:val="101"/>
        </w:rPr>
        <w:t>е</w:t>
      </w:r>
      <w:r w:rsidRPr="00B44C19">
        <w:rPr>
          <w:color w:val="000000"/>
          <w:w w:val="106"/>
        </w:rPr>
        <w:t>т</w:t>
      </w:r>
      <w:r w:rsidRPr="00B44C19">
        <w:rPr>
          <w:color w:val="000000"/>
          <w:spacing w:val="5"/>
          <w:w w:val="103"/>
        </w:rPr>
        <w:t>и</w:t>
      </w:r>
      <w:r w:rsidRPr="00B44C19">
        <w:rPr>
          <w:color w:val="000000"/>
        </w:rPr>
        <w:t>ч</w:t>
      </w:r>
      <w:r w:rsidRPr="00B44C19">
        <w:rPr>
          <w:color w:val="000000"/>
          <w:w w:val="110"/>
        </w:rPr>
        <w:t>е</w:t>
      </w:r>
      <w:r w:rsidRPr="00B44C19">
        <w:rPr>
          <w:color w:val="000000"/>
          <w:w w:val="101"/>
        </w:rPr>
        <w:t>с</w:t>
      </w:r>
      <w:r w:rsidRPr="00B44C19">
        <w:rPr>
          <w:color w:val="000000"/>
          <w:w w:val="106"/>
        </w:rPr>
        <w:t>к</w:t>
      </w:r>
      <w:r w:rsidRPr="00B44C19">
        <w:rPr>
          <w:color w:val="000000"/>
          <w:w w:val="103"/>
        </w:rPr>
        <w:t>ие</w:t>
      </w:r>
      <w:r w:rsidRPr="00B44C19">
        <w:rPr>
          <w:color w:val="000000"/>
          <w:spacing w:val="-2"/>
        </w:rPr>
        <w:t xml:space="preserve"> </w:t>
      </w:r>
      <w:r w:rsidRPr="00B44C19">
        <w:rPr>
          <w:color w:val="000000"/>
          <w:w w:val="103"/>
        </w:rPr>
        <w:t>и</w:t>
      </w:r>
      <w:r w:rsidRPr="00B44C19">
        <w:rPr>
          <w:color w:val="000000"/>
          <w:spacing w:val="-2"/>
        </w:rPr>
        <w:t xml:space="preserve"> </w:t>
      </w:r>
      <w:r w:rsidRPr="00B44C19">
        <w:rPr>
          <w:color w:val="000000"/>
          <w:spacing w:val="-3"/>
          <w:w w:val="95"/>
        </w:rPr>
        <w:t>д</w:t>
      </w:r>
      <w:r w:rsidRPr="00B44C19">
        <w:rPr>
          <w:color w:val="000000"/>
          <w:spacing w:val="-3"/>
          <w:w w:val="108"/>
        </w:rPr>
        <w:t>р</w:t>
      </w:r>
      <w:r w:rsidRPr="00B44C19">
        <w:rPr>
          <w:color w:val="000000"/>
          <w:spacing w:val="-2"/>
          <w:w w:val="82"/>
        </w:rPr>
        <w:t>.</w:t>
      </w:r>
      <w:r w:rsidRPr="00B44C19">
        <w:rPr>
          <w:color w:val="000000"/>
          <w:spacing w:val="-3"/>
        </w:rPr>
        <w:t>;</w:t>
      </w:r>
    </w:p>
    <w:p w14:paraId="3933AA8A" w14:textId="77777777" w:rsidR="00B44C19" w:rsidRPr="00B44C19" w:rsidRDefault="00B44C19" w:rsidP="00195104">
      <w:pPr>
        <w:pStyle w:val="a7"/>
        <w:widowControl w:val="0"/>
        <w:numPr>
          <w:ilvl w:val="0"/>
          <w:numId w:val="64"/>
        </w:numPr>
        <w:tabs>
          <w:tab w:val="left" w:pos="265"/>
          <w:tab w:val="left" w:pos="1134"/>
        </w:tabs>
        <w:ind w:left="0" w:firstLine="709"/>
        <w:jc w:val="both"/>
        <w:rPr>
          <w:color w:val="000000"/>
          <w:w w:val="82"/>
        </w:rPr>
      </w:pPr>
      <w:r w:rsidRPr="00B44C19">
        <w:rPr>
          <w:color w:val="000000"/>
          <w:w w:val="106"/>
        </w:rPr>
        <w:t>с</w:t>
      </w:r>
      <w:r w:rsidRPr="00B44C19">
        <w:rPr>
          <w:color w:val="000000"/>
          <w:w w:val="99"/>
        </w:rPr>
        <w:t>л</w:t>
      </w:r>
      <w:r w:rsidRPr="00B44C19">
        <w:rPr>
          <w:color w:val="000000"/>
          <w:w w:val="101"/>
        </w:rPr>
        <w:t>а</w:t>
      </w:r>
      <w:r w:rsidRPr="00B44C19">
        <w:rPr>
          <w:color w:val="000000"/>
          <w:w w:val="99"/>
        </w:rPr>
        <w:t>б</w:t>
      </w:r>
      <w:r w:rsidRPr="00B44C19">
        <w:rPr>
          <w:color w:val="000000"/>
        </w:rPr>
        <w:t>ы</w:t>
      </w:r>
      <w:r w:rsidRPr="00B44C19">
        <w:rPr>
          <w:color w:val="000000"/>
          <w:w w:val="103"/>
        </w:rPr>
        <w:t>й</w:t>
      </w:r>
      <w:r w:rsidRPr="00B44C19">
        <w:rPr>
          <w:color w:val="000000"/>
          <w:spacing w:val="4"/>
        </w:rPr>
        <w:t xml:space="preserve"> </w:t>
      </w:r>
      <w:r w:rsidRPr="00B44C19">
        <w:rPr>
          <w:color w:val="000000"/>
          <w:w w:val="103"/>
        </w:rPr>
        <w:t>к</w:t>
      </w:r>
      <w:r w:rsidRPr="00B44C19">
        <w:rPr>
          <w:color w:val="000000"/>
          <w:w w:val="104"/>
        </w:rPr>
        <w:t>о</w:t>
      </w:r>
      <w:r w:rsidRPr="00B44C19">
        <w:rPr>
          <w:color w:val="000000"/>
          <w:spacing w:val="1"/>
          <w:w w:val="102"/>
        </w:rPr>
        <w:t>н</w:t>
      </w:r>
      <w:r w:rsidRPr="00B44C19">
        <w:rPr>
          <w:color w:val="000000"/>
          <w:w w:val="106"/>
        </w:rPr>
        <w:t>т</w:t>
      </w:r>
      <w:r w:rsidRPr="00B44C19">
        <w:rPr>
          <w:color w:val="000000"/>
          <w:w w:val="108"/>
        </w:rPr>
        <w:t>р</w:t>
      </w:r>
      <w:r w:rsidRPr="00B44C19">
        <w:rPr>
          <w:color w:val="000000"/>
          <w:spacing w:val="1"/>
          <w:w w:val="104"/>
        </w:rPr>
        <w:t>о</w:t>
      </w:r>
      <w:r w:rsidRPr="00B44C19">
        <w:rPr>
          <w:color w:val="000000"/>
          <w:w w:val="99"/>
        </w:rPr>
        <w:t>л</w:t>
      </w:r>
      <w:r w:rsidRPr="00B44C19">
        <w:rPr>
          <w:color w:val="000000"/>
          <w:spacing w:val="1"/>
          <w:w w:val="106"/>
        </w:rPr>
        <w:t>ь</w:t>
      </w:r>
      <w:r w:rsidRPr="00B44C19">
        <w:rPr>
          <w:color w:val="000000"/>
          <w:spacing w:val="5"/>
        </w:rPr>
        <w:t xml:space="preserve"> </w:t>
      </w:r>
      <w:r w:rsidRPr="00B44C19">
        <w:rPr>
          <w:color w:val="000000"/>
          <w:w w:val="106"/>
        </w:rPr>
        <w:t>с</w:t>
      </w:r>
      <w:r w:rsidRPr="00B44C19">
        <w:rPr>
          <w:color w:val="000000"/>
          <w:w w:val="104"/>
        </w:rPr>
        <w:t>во</w:t>
      </w:r>
      <w:r w:rsidRPr="00B44C19">
        <w:rPr>
          <w:color w:val="000000"/>
          <w:w w:val="103"/>
        </w:rPr>
        <w:t>и</w:t>
      </w:r>
      <w:r w:rsidRPr="00B44C19">
        <w:rPr>
          <w:color w:val="000000"/>
          <w:w w:val="107"/>
        </w:rPr>
        <w:t>х</w:t>
      </w:r>
      <w:r w:rsidRPr="00B44C19">
        <w:rPr>
          <w:color w:val="000000"/>
          <w:spacing w:val="4"/>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spacing w:val="-1"/>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4"/>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ий</w:t>
      </w:r>
      <w:r w:rsidRPr="00B44C19">
        <w:rPr>
          <w:color w:val="000000"/>
          <w:w w:val="83"/>
        </w:rPr>
        <w:t>,</w:t>
      </w:r>
      <w:r w:rsidRPr="00B44C19">
        <w:rPr>
          <w:color w:val="000000"/>
          <w:spacing w:val="5"/>
        </w:rPr>
        <w:t xml:space="preserve"> </w:t>
      </w:r>
      <w:r w:rsidRPr="00B44C19">
        <w:rPr>
          <w:color w:val="000000"/>
          <w:w w:val="101"/>
        </w:rPr>
        <w:t>а</w:t>
      </w:r>
      <w:r w:rsidRPr="00B44C19">
        <w:rPr>
          <w:color w:val="000000"/>
          <w:spacing w:val="4"/>
        </w:rPr>
        <w:t xml:space="preserve"> </w:t>
      </w:r>
      <w:r w:rsidRPr="00B44C19">
        <w:rPr>
          <w:color w:val="000000"/>
          <w:w w:val="110"/>
        </w:rPr>
        <w:t>ч</w:t>
      </w:r>
      <w:r w:rsidRPr="00B44C19">
        <w:rPr>
          <w:color w:val="000000"/>
          <w:w w:val="101"/>
        </w:rPr>
        <w:t>а</w:t>
      </w:r>
      <w:r w:rsidRPr="00B44C19">
        <w:rPr>
          <w:color w:val="000000"/>
          <w:w w:val="106"/>
        </w:rPr>
        <w:t>ст</w:t>
      </w:r>
      <w:r w:rsidRPr="00B44C19">
        <w:rPr>
          <w:color w:val="000000"/>
          <w:w w:val="104"/>
        </w:rPr>
        <w:t>о</w:t>
      </w:r>
      <w:r w:rsidRPr="00B44C19">
        <w:rPr>
          <w:color w:val="000000"/>
          <w:spacing w:val="4"/>
        </w:rPr>
        <w:t xml:space="preserve"> </w:t>
      </w:r>
      <w:r w:rsidRPr="00B44C19">
        <w:rPr>
          <w:color w:val="000000"/>
        </w:rPr>
        <w:t>–</w:t>
      </w:r>
      <w:r w:rsidRPr="00B44C19">
        <w:rPr>
          <w:color w:val="000000"/>
          <w:spacing w:val="5"/>
        </w:rPr>
        <w:t xml:space="preserve"> </w:t>
      </w:r>
      <w:r w:rsidRPr="00B44C19">
        <w:rPr>
          <w:color w:val="000000"/>
          <w:w w:val="104"/>
        </w:rPr>
        <w:t>о</w:t>
      </w:r>
      <w:r w:rsidRPr="00B44C19">
        <w:rPr>
          <w:color w:val="000000"/>
          <w:w w:val="106"/>
        </w:rPr>
        <w:t>тс</w:t>
      </w:r>
      <w:r w:rsidRPr="00B44C19">
        <w:rPr>
          <w:color w:val="000000"/>
          <w:w w:val="104"/>
        </w:rPr>
        <w:t>у</w:t>
      </w:r>
      <w:r w:rsidRPr="00B44C19">
        <w:rPr>
          <w:color w:val="000000"/>
          <w:spacing w:val="1"/>
          <w:w w:val="106"/>
        </w:rPr>
        <w:t>т</w:t>
      </w:r>
      <w:r w:rsidRPr="00B44C19">
        <w:rPr>
          <w:color w:val="000000"/>
          <w:w w:val="106"/>
        </w:rPr>
        <w:t>ст</w:t>
      </w:r>
      <w:r w:rsidRPr="00B44C19">
        <w:rPr>
          <w:color w:val="000000"/>
          <w:w w:val="104"/>
        </w:rPr>
        <w:t>в</w:t>
      </w:r>
      <w:r w:rsidRPr="00B44C19">
        <w:rPr>
          <w:color w:val="000000"/>
          <w:w w:val="103"/>
        </w:rPr>
        <w:t>и</w:t>
      </w:r>
      <w:r w:rsidRPr="00B44C19">
        <w:rPr>
          <w:color w:val="000000"/>
          <w:w w:val="101"/>
        </w:rPr>
        <w:t>е</w:t>
      </w:r>
      <w:r w:rsidRPr="00B44C19">
        <w:rPr>
          <w:color w:val="000000"/>
          <w:spacing w:val="4"/>
        </w:rPr>
        <w:t xml:space="preserve"> </w:t>
      </w:r>
      <w:r w:rsidRPr="00B44C19">
        <w:rPr>
          <w:color w:val="000000"/>
          <w:w w:val="104"/>
        </w:rPr>
        <w:t>п</w:t>
      </w:r>
      <w:r w:rsidRPr="00B44C19">
        <w:rPr>
          <w:color w:val="000000"/>
          <w:spacing w:val="6"/>
          <w:w w:val="104"/>
        </w:rPr>
        <w:t>о</w:t>
      </w:r>
      <w:r w:rsidRPr="00B44C19">
        <w:rPr>
          <w:color w:val="000000"/>
        </w:rPr>
        <w:t>пы</w:t>
      </w:r>
      <w:r w:rsidRPr="00B44C19">
        <w:rPr>
          <w:color w:val="000000"/>
          <w:w w:val="106"/>
        </w:rPr>
        <w:t>т</w:t>
      </w:r>
      <w:r w:rsidRPr="00B44C19">
        <w:rPr>
          <w:color w:val="000000"/>
          <w:w w:val="103"/>
        </w:rPr>
        <w:t>ки</w:t>
      </w:r>
      <w:r w:rsidRPr="00B44C19">
        <w:rPr>
          <w:color w:val="000000"/>
          <w:w w:val="105"/>
        </w:rPr>
        <w:t xml:space="preserve"> </w:t>
      </w:r>
      <w:r w:rsidRPr="00B44C19">
        <w:rPr>
          <w:color w:val="000000"/>
          <w:spacing w:val="12"/>
        </w:rPr>
        <w:t>–</w:t>
      </w:r>
      <w:r w:rsidRPr="00B44C19">
        <w:rPr>
          <w:color w:val="000000"/>
          <w:w w:val="105"/>
        </w:rPr>
        <w:t xml:space="preserve"> это</w:t>
      </w:r>
      <w:r w:rsidRPr="00B44C19">
        <w:rPr>
          <w:color w:val="000000"/>
          <w:spacing w:val="-1"/>
        </w:rPr>
        <w:t xml:space="preserve"> </w:t>
      </w:r>
      <w:r w:rsidRPr="00B44C19">
        <w:rPr>
          <w:color w:val="000000"/>
          <w:spacing w:val="-1"/>
          <w:w w:val="95"/>
        </w:rPr>
        <w:t>д</w:t>
      </w:r>
      <w:r w:rsidRPr="00B44C19">
        <w:rPr>
          <w:color w:val="000000"/>
          <w:w w:val="101"/>
        </w:rPr>
        <w:t>е</w:t>
      </w:r>
      <w:r w:rsidRPr="00B44C19">
        <w:rPr>
          <w:color w:val="000000"/>
          <w:w w:val="99"/>
        </w:rPr>
        <w:t>л</w:t>
      </w:r>
      <w:r w:rsidRPr="00B44C19">
        <w:rPr>
          <w:color w:val="000000"/>
          <w:w w:val="101"/>
        </w:rPr>
        <w:t>а</w:t>
      </w:r>
      <w:r w:rsidRPr="00B44C19">
        <w:rPr>
          <w:color w:val="000000"/>
          <w:w w:val="106"/>
        </w:rPr>
        <w:t>ть</w:t>
      </w:r>
      <w:r w:rsidRPr="00B44C19">
        <w:rPr>
          <w:color w:val="000000"/>
          <w:w w:val="82"/>
        </w:rPr>
        <w:t>.</w:t>
      </w:r>
    </w:p>
    <w:p w14:paraId="172539AC" w14:textId="77777777" w:rsidR="00B44C19" w:rsidRPr="009D587D" w:rsidRDefault="00B44C19" w:rsidP="00B44C19">
      <w:pPr>
        <w:widowControl w:val="0"/>
        <w:tabs>
          <w:tab w:val="left" w:pos="9355"/>
        </w:tabs>
        <w:jc w:val="center"/>
        <w:rPr>
          <w:b/>
          <w:bCs/>
          <w:color w:val="000000"/>
          <w:w w:val="106"/>
          <w:sz w:val="16"/>
          <w:szCs w:val="16"/>
        </w:rPr>
      </w:pPr>
    </w:p>
    <w:p w14:paraId="0E22537E" w14:textId="22F377BD" w:rsidR="00B44C19" w:rsidRDefault="00B44C19" w:rsidP="00B44C19">
      <w:pPr>
        <w:widowControl w:val="0"/>
        <w:tabs>
          <w:tab w:val="left" w:pos="9355"/>
        </w:tabs>
        <w:jc w:val="center"/>
        <w:rPr>
          <w:b/>
          <w:bCs/>
          <w:color w:val="000000"/>
          <w:w w:val="111"/>
        </w:rPr>
      </w:pPr>
      <w:r w:rsidRPr="00B44C19">
        <w:rPr>
          <w:b/>
          <w:bCs/>
          <w:color w:val="000000"/>
          <w:w w:val="106"/>
        </w:rPr>
        <w:t>О</w:t>
      </w:r>
      <w:r w:rsidRPr="00B44C19">
        <w:rPr>
          <w:b/>
          <w:bCs/>
          <w:color w:val="000000"/>
          <w:spacing w:val="-1"/>
          <w:w w:val="108"/>
        </w:rPr>
        <w:t>с</w:t>
      </w:r>
      <w:r w:rsidRPr="00B44C19">
        <w:rPr>
          <w:b/>
          <w:bCs/>
          <w:color w:val="000000"/>
          <w:w w:val="107"/>
        </w:rPr>
        <w:t>о</w:t>
      </w:r>
      <w:r w:rsidRPr="00B44C19">
        <w:rPr>
          <w:b/>
          <w:bCs/>
          <w:color w:val="000000"/>
          <w:w w:val="108"/>
        </w:rPr>
        <w:t>б</w:t>
      </w:r>
      <w:r w:rsidRPr="00B44C19">
        <w:rPr>
          <w:b/>
          <w:bCs/>
          <w:color w:val="000000"/>
          <w:w w:val="105"/>
        </w:rPr>
        <w:t>е</w:t>
      </w:r>
      <w:r w:rsidRPr="00B44C19">
        <w:rPr>
          <w:b/>
          <w:bCs/>
          <w:color w:val="000000"/>
          <w:w w:val="106"/>
        </w:rPr>
        <w:t>нн</w:t>
      </w:r>
      <w:r w:rsidRPr="00B44C19">
        <w:rPr>
          <w:b/>
          <w:bCs/>
          <w:color w:val="000000"/>
          <w:w w:val="107"/>
        </w:rPr>
        <w:t>о</w:t>
      </w:r>
      <w:r w:rsidRPr="00B44C19">
        <w:rPr>
          <w:b/>
          <w:bCs/>
          <w:color w:val="000000"/>
          <w:w w:val="108"/>
        </w:rPr>
        <w:t>с</w:t>
      </w:r>
      <w:r w:rsidRPr="00B44C19">
        <w:rPr>
          <w:b/>
          <w:bCs/>
          <w:color w:val="000000"/>
          <w:w w:val="119"/>
        </w:rPr>
        <w:t>т</w:t>
      </w:r>
      <w:r w:rsidRPr="00B44C19">
        <w:rPr>
          <w:b/>
          <w:bCs/>
          <w:color w:val="000000"/>
          <w:spacing w:val="-1"/>
          <w:w w:val="107"/>
        </w:rPr>
        <w:t>и</w:t>
      </w:r>
      <w:r w:rsidRPr="00B44C19">
        <w:rPr>
          <w:color w:val="000000"/>
          <w:spacing w:val="-2"/>
        </w:rPr>
        <w:t xml:space="preserve"> </w:t>
      </w:r>
      <w:r w:rsidRPr="00B44C19">
        <w:rPr>
          <w:b/>
          <w:bCs/>
          <w:color w:val="000000"/>
          <w:w w:val="112"/>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11"/>
        </w:rPr>
        <w:t>я</w:t>
      </w:r>
      <w:r w:rsidRPr="00B44C19">
        <w:rPr>
          <w:color w:val="000000"/>
          <w:spacing w:val="-3"/>
        </w:rPr>
        <w:t xml:space="preserve"> </w:t>
      </w:r>
      <w:r w:rsidRPr="00B44C19">
        <w:rPr>
          <w:b/>
          <w:bCs/>
          <w:color w:val="000000"/>
          <w:spacing w:val="-2"/>
          <w:w w:val="101"/>
        </w:rPr>
        <w:t>д</w:t>
      </w:r>
      <w:r w:rsidRPr="00B44C19">
        <w:rPr>
          <w:b/>
          <w:bCs/>
          <w:color w:val="000000"/>
          <w:spacing w:val="1"/>
          <w:w w:val="105"/>
        </w:rPr>
        <w:t>е</w:t>
      </w:r>
      <w:r w:rsidRPr="00B44C19">
        <w:rPr>
          <w:b/>
          <w:bCs/>
          <w:color w:val="000000"/>
          <w:w w:val="119"/>
        </w:rPr>
        <w:t>т</w:t>
      </w:r>
      <w:r w:rsidRPr="00B44C19">
        <w:rPr>
          <w:b/>
          <w:bCs/>
          <w:color w:val="000000"/>
          <w:w w:val="105"/>
        </w:rPr>
        <w:t>е</w:t>
      </w:r>
      <w:r w:rsidRPr="00B44C19">
        <w:rPr>
          <w:b/>
          <w:bCs/>
          <w:color w:val="000000"/>
          <w:w w:val="107"/>
        </w:rPr>
        <w:t>й</w:t>
      </w:r>
      <w:r w:rsidRPr="00B44C19">
        <w:rPr>
          <w:color w:val="000000"/>
          <w:spacing w:val="-2"/>
        </w:rPr>
        <w:t xml:space="preserve"> </w:t>
      </w:r>
      <w:r w:rsidRPr="00B44C19">
        <w:rPr>
          <w:b/>
          <w:bCs/>
          <w:color w:val="000000"/>
          <w:w w:val="108"/>
        </w:rPr>
        <w:t>с</w:t>
      </w:r>
      <w:r w:rsidRPr="00B44C19">
        <w:rPr>
          <w:color w:val="000000"/>
          <w:spacing w:val="-5"/>
        </w:rPr>
        <w:t xml:space="preserve"> </w:t>
      </w:r>
      <w:r w:rsidRPr="00B44C19">
        <w:rPr>
          <w:b/>
          <w:bCs/>
          <w:color w:val="000000"/>
          <w:w w:val="106"/>
        </w:rPr>
        <w:t>н</w:t>
      </w:r>
      <w:r w:rsidRPr="00B44C19">
        <w:rPr>
          <w:b/>
          <w:bCs/>
          <w:color w:val="000000"/>
          <w:w w:val="107"/>
        </w:rPr>
        <w:t>а</w:t>
      </w:r>
      <w:r w:rsidRPr="00B44C19">
        <w:rPr>
          <w:b/>
          <w:bCs/>
          <w:color w:val="000000"/>
          <w:w w:val="112"/>
        </w:rPr>
        <w:t>р</w:t>
      </w:r>
      <w:r w:rsidRPr="00B44C19">
        <w:rPr>
          <w:b/>
          <w:bCs/>
          <w:color w:val="000000"/>
          <w:w w:val="111"/>
        </w:rPr>
        <w:t>у</w:t>
      </w:r>
      <w:r w:rsidRPr="00B44C19">
        <w:rPr>
          <w:b/>
          <w:bCs/>
          <w:color w:val="000000"/>
          <w:w w:val="107"/>
        </w:rPr>
        <w:t>ш</w:t>
      </w:r>
      <w:r w:rsidRPr="00B44C19">
        <w:rPr>
          <w:b/>
          <w:bCs/>
          <w:color w:val="000000"/>
          <w:w w:val="105"/>
        </w:rPr>
        <w:t>е</w:t>
      </w:r>
      <w:r w:rsidRPr="00B44C19">
        <w:rPr>
          <w:b/>
          <w:bCs/>
          <w:color w:val="000000"/>
          <w:w w:val="106"/>
        </w:rPr>
        <w:t>н</w:t>
      </w:r>
      <w:r w:rsidRPr="00B44C19">
        <w:rPr>
          <w:b/>
          <w:bCs/>
          <w:color w:val="000000"/>
          <w:w w:val="107"/>
        </w:rPr>
        <w:t>и</w:t>
      </w:r>
      <w:r w:rsidRPr="00B44C19">
        <w:rPr>
          <w:b/>
          <w:bCs/>
          <w:color w:val="000000"/>
          <w:w w:val="111"/>
        </w:rPr>
        <w:t>я</w:t>
      </w:r>
      <w:r w:rsidRPr="00B44C19">
        <w:rPr>
          <w:b/>
          <w:bCs/>
          <w:color w:val="000000"/>
          <w:w w:val="101"/>
        </w:rPr>
        <w:t>м</w:t>
      </w:r>
      <w:r w:rsidRPr="00B44C19">
        <w:rPr>
          <w:b/>
          <w:bCs/>
          <w:color w:val="000000"/>
          <w:spacing w:val="-1"/>
          <w:w w:val="107"/>
        </w:rPr>
        <w:t>и</w:t>
      </w:r>
      <w:r w:rsidRPr="00B44C19">
        <w:rPr>
          <w:color w:val="000000"/>
          <w:spacing w:val="-3"/>
        </w:rPr>
        <w:t xml:space="preserve"> </w:t>
      </w:r>
      <w:r w:rsidRPr="00B44C19">
        <w:rPr>
          <w:b/>
          <w:bCs/>
          <w:color w:val="000000"/>
          <w:spacing w:val="-1"/>
          <w:w w:val="114"/>
        </w:rPr>
        <w:t>з</w:t>
      </w:r>
      <w:r w:rsidRPr="00B44C19">
        <w:rPr>
          <w:b/>
          <w:bCs/>
          <w:color w:val="000000"/>
          <w:w w:val="112"/>
        </w:rPr>
        <w:t>р</w:t>
      </w:r>
      <w:r w:rsidRPr="00B44C19">
        <w:rPr>
          <w:b/>
          <w:bCs/>
          <w:color w:val="000000"/>
          <w:w w:val="105"/>
        </w:rPr>
        <w:t>е</w:t>
      </w:r>
      <w:r w:rsidRPr="00B44C19">
        <w:rPr>
          <w:b/>
          <w:bCs/>
          <w:color w:val="000000"/>
          <w:w w:val="106"/>
        </w:rPr>
        <w:t>н</w:t>
      </w:r>
      <w:r w:rsidRPr="00B44C19">
        <w:rPr>
          <w:b/>
          <w:bCs/>
          <w:color w:val="000000"/>
          <w:spacing w:val="1"/>
          <w:w w:val="107"/>
        </w:rPr>
        <w:t>и</w:t>
      </w:r>
      <w:r w:rsidRPr="00B44C19">
        <w:rPr>
          <w:b/>
          <w:bCs/>
          <w:color w:val="000000"/>
          <w:w w:val="111"/>
        </w:rPr>
        <w:t>я</w:t>
      </w:r>
    </w:p>
    <w:p w14:paraId="71454541" w14:textId="77777777" w:rsidR="00B44C19" w:rsidRPr="009D587D" w:rsidRDefault="00B44C19" w:rsidP="00B44C19">
      <w:pPr>
        <w:widowControl w:val="0"/>
        <w:tabs>
          <w:tab w:val="left" w:pos="9355"/>
        </w:tabs>
        <w:jc w:val="center"/>
        <w:rPr>
          <w:b/>
          <w:bCs/>
          <w:color w:val="000000"/>
          <w:w w:val="111"/>
          <w:sz w:val="16"/>
          <w:szCs w:val="16"/>
        </w:rPr>
      </w:pPr>
    </w:p>
    <w:p w14:paraId="55E9B6B4"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В</w:t>
      </w:r>
      <w:r w:rsidRPr="00B44C19">
        <w:rPr>
          <w:b/>
          <w:bCs/>
          <w:color w:val="000000"/>
          <w:w w:val="106"/>
        </w:rPr>
        <w:t>н</w:t>
      </w:r>
      <w:r w:rsidRPr="00B44C19">
        <w:rPr>
          <w:b/>
          <w:bCs/>
          <w:color w:val="000000"/>
          <w:w w:val="107"/>
        </w:rPr>
        <w:t>и</w:t>
      </w:r>
      <w:r w:rsidRPr="00B44C19">
        <w:rPr>
          <w:b/>
          <w:bCs/>
          <w:color w:val="000000"/>
          <w:w w:val="101"/>
        </w:rPr>
        <w:t>м</w:t>
      </w:r>
      <w:r w:rsidRPr="00B44C19">
        <w:rPr>
          <w:b/>
          <w:bCs/>
          <w:color w:val="000000"/>
          <w:w w:val="107"/>
        </w:rPr>
        <w:t>а</w:t>
      </w:r>
      <w:r w:rsidRPr="00B44C19">
        <w:rPr>
          <w:b/>
          <w:bCs/>
          <w:color w:val="000000"/>
          <w:w w:val="106"/>
        </w:rPr>
        <w:t>н</w:t>
      </w:r>
      <w:r w:rsidRPr="00B44C19">
        <w:rPr>
          <w:b/>
          <w:bCs/>
          <w:color w:val="000000"/>
          <w:w w:val="107"/>
        </w:rPr>
        <w:t>и</w:t>
      </w:r>
      <w:r w:rsidRPr="00B44C19">
        <w:rPr>
          <w:b/>
          <w:bCs/>
          <w:color w:val="000000"/>
          <w:w w:val="105"/>
        </w:rPr>
        <w:t>е</w:t>
      </w:r>
      <w:r w:rsidRPr="00B44C19">
        <w:rPr>
          <w:b/>
          <w:bCs/>
          <w:color w:val="000000"/>
          <w:w w:val="95"/>
        </w:rPr>
        <w:t>:</w:t>
      </w:r>
    </w:p>
    <w:p w14:paraId="0212FE7F" w14:textId="77777777" w:rsidR="00B44C19" w:rsidRPr="00B44C19" w:rsidRDefault="00B44C19" w:rsidP="00195104">
      <w:pPr>
        <w:pStyle w:val="a7"/>
        <w:widowControl w:val="0"/>
        <w:numPr>
          <w:ilvl w:val="0"/>
          <w:numId w:val="65"/>
        </w:numPr>
        <w:tabs>
          <w:tab w:val="left" w:pos="265"/>
          <w:tab w:val="left" w:pos="1134"/>
        </w:tabs>
        <w:ind w:left="0" w:firstLine="709"/>
        <w:jc w:val="both"/>
        <w:rPr>
          <w:color w:val="000000"/>
          <w:spacing w:val="-1"/>
        </w:rPr>
      </w:pPr>
      <w:r w:rsidRPr="00B44C19">
        <w:rPr>
          <w:color w:val="000000"/>
          <w:w w:val="102"/>
        </w:rPr>
        <w:t>з</w:t>
      </w:r>
      <w:r w:rsidRPr="00B44C19">
        <w:rPr>
          <w:color w:val="000000"/>
          <w:spacing w:val="-1"/>
          <w:w w:val="101"/>
        </w:rPr>
        <w:t>а</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63"/>
        </w:rPr>
        <w:t xml:space="preserve"> </w:t>
      </w:r>
      <w:r w:rsidRPr="00B44C19">
        <w:rPr>
          <w:color w:val="000000"/>
          <w:spacing w:val="1"/>
          <w:w w:val="104"/>
        </w:rPr>
        <w:t>в</w:t>
      </w:r>
      <w:r w:rsidRPr="00B44C19">
        <w:rPr>
          <w:color w:val="000000"/>
          <w:spacing w:val="65"/>
        </w:rPr>
        <w:t xml:space="preserve"> </w:t>
      </w:r>
      <w:r w:rsidRPr="00B44C19">
        <w:rPr>
          <w:color w:val="000000"/>
          <w:spacing w:val="-1"/>
          <w:w w:val="106"/>
        </w:rPr>
        <w:t>с</w:t>
      </w:r>
      <w:r w:rsidRPr="00B44C19">
        <w:rPr>
          <w:color w:val="000000"/>
          <w:w w:val="103"/>
        </w:rPr>
        <w:t>ф</w:t>
      </w:r>
      <w:r w:rsidRPr="00B44C19">
        <w:rPr>
          <w:color w:val="000000"/>
          <w:w w:val="101"/>
        </w:rPr>
        <w:t>е</w:t>
      </w:r>
      <w:r w:rsidRPr="00B44C19">
        <w:rPr>
          <w:color w:val="000000"/>
          <w:w w:val="108"/>
        </w:rPr>
        <w:t>р</w:t>
      </w:r>
      <w:r w:rsidRPr="00B44C19">
        <w:rPr>
          <w:color w:val="000000"/>
          <w:w w:val="101"/>
        </w:rPr>
        <w:t>е</w:t>
      </w:r>
      <w:r w:rsidRPr="00B44C19">
        <w:rPr>
          <w:color w:val="000000"/>
          <w:spacing w:val="64"/>
        </w:rPr>
        <w:t xml:space="preserve"> </w:t>
      </w:r>
      <w:r w:rsidRPr="00B44C19">
        <w:rPr>
          <w:color w:val="000000"/>
          <w:w w:val="104"/>
        </w:rPr>
        <w:t>в</w:t>
      </w:r>
      <w:r w:rsidRPr="00B44C19">
        <w:rPr>
          <w:color w:val="000000"/>
          <w:spacing w:val="1"/>
          <w:w w:val="104"/>
        </w:rPr>
        <w:t>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spacing w:val="64"/>
        </w:rPr>
        <w:t xml:space="preserve"> </w:t>
      </w:r>
      <w:r w:rsidRPr="00B44C19">
        <w:rPr>
          <w:color w:val="000000"/>
          <w:w w:val="104"/>
        </w:rPr>
        <w:t>о</w:t>
      </w:r>
      <w:r w:rsidRPr="00B44C19">
        <w:rPr>
          <w:color w:val="000000"/>
          <w:w w:val="106"/>
        </w:rPr>
        <w:t>т</w:t>
      </w:r>
      <w:r w:rsidRPr="00B44C19">
        <w:rPr>
          <w:color w:val="000000"/>
          <w:w w:val="108"/>
        </w:rPr>
        <w:t>р</w:t>
      </w:r>
      <w:r w:rsidRPr="00B44C19">
        <w:rPr>
          <w:color w:val="000000"/>
          <w:w w:val="103"/>
        </w:rPr>
        <w:t>и</w:t>
      </w:r>
      <w:r w:rsidRPr="00B44C19">
        <w:rPr>
          <w:color w:val="000000"/>
          <w:w w:val="102"/>
        </w:rPr>
        <w:t>ц</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65"/>
        </w:rPr>
        <w:t xml:space="preserve"> </w:t>
      </w:r>
      <w:r w:rsidRPr="00B44C19">
        <w:rPr>
          <w:color w:val="000000"/>
          <w:w w:val="106"/>
        </w:rPr>
        <w:t>с</w:t>
      </w:r>
      <w:r w:rsidRPr="00B44C19">
        <w:rPr>
          <w:color w:val="000000"/>
          <w:w w:val="103"/>
        </w:rPr>
        <w:t>к</w:t>
      </w:r>
      <w:r w:rsidRPr="00B44C19">
        <w:rPr>
          <w:color w:val="000000"/>
          <w:w w:val="101"/>
        </w:rPr>
        <w:t>а</w:t>
      </w:r>
      <w:r w:rsidRPr="00B44C19">
        <w:rPr>
          <w:color w:val="000000"/>
          <w:w w:val="102"/>
        </w:rPr>
        <w:t>з</w:t>
      </w:r>
      <w:r w:rsidRPr="00B44C19">
        <w:rPr>
          <w:color w:val="000000"/>
        </w:rPr>
        <w:t>ы</w:t>
      </w:r>
      <w:r w:rsidRPr="00B44C19">
        <w:rPr>
          <w:color w:val="000000"/>
          <w:w w:val="104"/>
        </w:rPr>
        <w:t>в</w:t>
      </w:r>
      <w:r w:rsidRPr="00B44C19">
        <w:rPr>
          <w:color w:val="000000"/>
          <w:w w:val="101"/>
        </w:rPr>
        <w:t>а</w:t>
      </w:r>
      <w:r w:rsidRPr="00B44C19">
        <w:rPr>
          <w:color w:val="000000"/>
          <w:w w:val="98"/>
        </w:rPr>
        <w:t>ю</w:t>
      </w:r>
      <w:r w:rsidRPr="00B44C19">
        <w:rPr>
          <w:color w:val="000000"/>
          <w:w w:val="106"/>
        </w:rPr>
        <w:t>тс</w:t>
      </w:r>
      <w:r w:rsidRPr="00B44C19">
        <w:rPr>
          <w:color w:val="000000"/>
          <w:w w:val="105"/>
        </w:rPr>
        <w:t>я</w:t>
      </w:r>
      <w:r w:rsidRPr="00B44C19">
        <w:rPr>
          <w:color w:val="000000"/>
          <w:spacing w:val="64"/>
        </w:rPr>
        <w:t xml:space="preserve"> </w:t>
      </w:r>
      <w:r w:rsidRPr="00B44C19">
        <w:rPr>
          <w:color w:val="000000"/>
          <w:w w:val="102"/>
        </w:rPr>
        <w:t>н</w:t>
      </w:r>
      <w:r w:rsidRPr="00B44C19">
        <w:rPr>
          <w:color w:val="000000"/>
          <w:w w:val="101"/>
        </w:rPr>
        <w:t>а</w:t>
      </w:r>
      <w:r w:rsidRPr="00B44C19">
        <w:rPr>
          <w:color w:val="000000"/>
          <w:spacing w:val="65"/>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w w:val="95"/>
        </w:rPr>
        <w:t>м</w:t>
      </w:r>
      <w:r w:rsidRPr="00B44C19">
        <w:rPr>
          <w:color w:val="000000"/>
          <w:w w:val="101"/>
        </w:rPr>
        <w:t>е</w:t>
      </w:r>
      <w:r w:rsidRPr="00B44C19">
        <w:rPr>
          <w:color w:val="000000"/>
          <w:w w:val="83"/>
        </w:rPr>
        <w:t>,</w:t>
      </w:r>
      <w:r w:rsidRPr="00B44C19">
        <w:rPr>
          <w:color w:val="000000"/>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spacing w:val="-1"/>
          <w:w w:val="103"/>
        </w:rPr>
        <w:t>к</w:t>
      </w:r>
      <w:r w:rsidRPr="00B44C19">
        <w:rPr>
          <w:color w:val="000000"/>
          <w:w w:val="99"/>
        </w:rPr>
        <w:t>л</w:t>
      </w:r>
      <w:r w:rsidRPr="00B44C19">
        <w:rPr>
          <w:color w:val="000000"/>
          <w:w w:val="98"/>
        </w:rPr>
        <w:t>ю</w:t>
      </w:r>
      <w:r w:rsidRPr="00B44C19">
        <w:rPr>
          <w:color w:val="000000"/>
          <w:w w:val="110"/>
        </w:rPr>
        <w:t>ч</w:t>
      </w:r>
      <w:r w:rsidRPr="00B44C19">
        <w:rPr>
          <w:color w:val="000000"/>
          <w:w w:val="101"/>
        </w:rPr>
        <w:t>ае</w:t>
      </w:r>
      <w:r w:rsidRPr="00B44C19">
        <w:rPr>
          <w:color w:val="000000"/>
          <w:w w:val="95"/>
        </w:rPr>
        <w:t>м</w:t>
      </w:r>
      <w:r w:rsidRPr="00B44C19">
        <w:rPr>
          <w:color w:val="000000"/>
          <w:spacing w:val="-1"/>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w w:val="104"/>
        </w:rPr>
        <w:t>у</w:t>
      </w:r>
      <w:r w:rsidRPr="00B44C19">
        <w:rPr>
          <w:color w:val="000000"/>
          <w:w w:val="106"/>
        </w:rPr>
        <w:t>ст</w:t>
      </w:r>
      <w:r w:rsidRPr="00B44C19">
        <w:rPr>
          <w:color w:val="000000"/>
          <w:w w:val="104"/>
        </w:rPr>
        <w:t>о</w:t>
      </w:r>
      <w:r w:rsidRPr="00B44C19">
        <w:rPr>
          <w:color w:val="000000"/>
          <w:w w:val="103"/>
        </w:rPr>
        <w:t>й</w:t>
      </w:r>
      <w:r w:rsidRPr="00B44C19">
        <w:rPr>
          <w:color w:val="000000"/>
          <w:w w:val="110"/>
        </w:rPr>
        <w:t>ч</w:t>
      </w:r>
      <w:r w:rsidRPr="00B44C19">
        <w:rPr>
          <w:color w:val="000000"/>
          <w:w w:val="103"/>
        </w:rPr>
        <w:t>и</w:t>
      </w:r>
      <w:r w:rsidRPr="00B44C19">
        <w:rPr>
          <w:color w:val="000000"/>
          <w:w w:val="104"/>
        </w:rPr>
        <w:t>во</w:t>
      </w:r>
      <w:r w:rsidRPr="00B44C19">
        <w:rPr>
          <w:color w:val="000000"/>
          <w:w w:val="106"/>
        </w:rPr>
        <w:t>с</w:t>
      </w:r>
      <w:r w:rsidRPr="00B44C19">
        <w:rPr>
          <w:color w:val="000000"/>
          <w:spacing w:val="-1"/>
          <w:w w:val="106"/>
        </w:rPr>
        <w:t>т</w:t>
      </w:r>
      <w:r w:rsidRPr="00B44C19">
        <w:rPr>
          <w:color w:val="000000"/>
          <w:w w:val="103"/>
        </w:rPr>
        <w:t>и</w:t>
      </w:r>
      <w:r w:rsidRPr="00B44C19">
        <w:rPr>
          <w:color w:val="000000"/>
          <w:spacing w:val="-1"/>
        </w:rPr>
        <w:t xml:space="preserve"> </w:t>
      </w:r>
      <w:r w:rsidRPr="00B44C19">
        <w:rPr>
          <w:color w:val="000000"/>
          <w:spacing w:val="-2"/>
          <w:w w:val="104"/>
        </w:rPr>
        <w:t>в</w:t>
      </w:r>
      <w:r w:rsidRPr="00B44C19">
        <w:rPr>
          <w:color w:val="000000"/>
          <w:spacing w:val="-1"/>
          <w:w w:val="102"/>
        </w:rPr>
        <w:t>н</w:t>
      </w:r>
      <w:r w:rsidRPr="00B44C19">
        <w:rPr>
          <w:color w:val="000000"/>
          <w:spacing w:val="-2"/>
          <w:w w:val="103"/>
        </w:rPr>
        <w:t>и</w:t>
      </w:r>
      <w:r w:rsidRPr="00B44C19">
        <w:rPr>
          <w:color w:val="000000"/>
          <w:spacing w:val="-1"/>
          <w:w w:val="95"/>
        </w:rPr>
        <w:t>м</w:t>
      </w:r>
      <w:r w:rsidRPr="00B44C19">
        <w:rPr>
          <w:color w:val="000000"/>
          <w:spacing w:val="-1"/>
          <w:w w:val="101"/>
        </w:rPr>
        <w:t>а</w:t>
      </w:r>
      <w:r w:rsidRPr="00B44C19">
        <w:rPr>
          <w:color w:val="000000"/>
          <w:spacing w:val="-1"/>
          <w:w w:val="102"/>
        </w:rPr>
        <w:t>н</w:t>
      </w:r>
      <w:r w:rsidRPr="00B44C19">
        <w:rPr>
          <w:color w:val="000000"/>
          <w:spacing w:val="-1"/>
          <w:w w:val="103"/>
        </w:rPr>
        <w:t>и</w:t>
      </w:r>
      <w:r w:rsidRPr="00B44C19">
        <w:rPr>
          <w:color w:val="000000"/>
          <w:w w:val="105"/>
        </w:rPr>
        <w:t>я</w:t>
      </w:r>
      <w:r w:rsidRPr="00B44C19">
        <w:rPr>
          <w:color w:val="000000"/>
          <w:spacing w:val="-1"/>
        </w:rPr>
        <w:t>;</w:t>
      </w:r>
    </w:p>
    <w:p w14:paraId="2DB9FF37" w14:textId="77777777" w:rsidR="00B44C19" w:rsidRPr="00B44C19" w:rsidRDefault="00B44C19" w:rsidP="00195104">
      <w:pPr>
        <w:pStyle w:val="a7"/>
        <w:widowControl w:val="0"/>
        <w:numPr>
          <w:ilvl w:val="0"/>
          <w:numId w:val="65"/>
        </w:numPr>
        <w:tabs>
          <w:tab w:val="left" w:pos="265"/>
          <w:tab w:val="left" w:pos="1134"/>
        </w:tabs>
        <w:ind w:left="0" w:firstLine="709"/>
        <w:jc w:val="both"/>
        <w:rPr>
          <w:color w:val="000000"/>
          <w:w w:val="82"/>
        </w:rPr>
      </w:pPr>
      <w:r w:rsidRPr="00B44C19">
        <w:rPr>
          <w:color w:val="000000"/>
          <w:w w:val="104"/>
        </w:rPr>
        <w:t>п</w:t>
      </w:r>
      <w:r w:rsidRPr="00B44C19">
        <w:rPr>
          <w:color w:val="000000"/>
          <w:w w:val="108"/>
        </w:rPr>
        <w:t>р</w:t>
      </w:r>
      <w:r w:rsidRPr="00B44C19">
        <w:rPr>
          <w:color w:val="000000"/>
          <w:w w:val="103"/>
        </w:rPr>
        <w:t>и</w:t>
      </w:r>
      <w:r w:rsidRPr="00B44C19">
        <w:rPr>
          <w:color w:val="000000"/>
          <w:spacing w:val="11"/>
        </w:rPr>
        <w:t xml:space="preserve"> </w:t>
      </w:r>
      <w:r w:rsidRPr="00B44C19">
        <w:rPr>
          <w:color w:val="000000"/>
          <w:spacing w:val="1"/>
          <w:w w:val="104"/>
        </w:rPr>
        <w:t>о</w:t>
      </w:r>
      <w:r w:rsidRPr="00B44C19">
        <w:rPr>
          <w:color w:val="000000"/>
          <w:w w:val="108"/>
        </w:rPr>
        <w:t>р</w:t>
      </w:r>
      <w:r w:rsidRPr="00B44C19">
        <w:rPr>
          <w:color w:val="000000"/>
          <w:w w:val="103"/>
        </w:rPr>
        <w:t>и</w:t>
      </w:r>
      <w:r w:rsidRPr="00B44C19">
        <w:rPr>
          <w:color w:val="000000"/>
          <w:w w:val="101"/>
        </w:rPr>
        <w:t>е</w:t>
      </w:r>
      <w:r w:rsidRPr="00B44C19">
        <w:rPr>
          <w:color w:val="000000"/>
          <w:w w:val="102"/>
        </w:rPr>
        <w:t>н</w:t>
      </w:r>
      <w:r w:rsidRPr="00B44C19">
        <w:rPr>
          <w:color w:val="000000"/>
          <w:w w:val="106"/>
        </w:rPr>
        <w:t>т</w:t>
      </w:r>
      <w:r w:rsidRPr="00B44C19">
        <w:rPr>
          <w:color w:val="000000"/>
          <w:w w:val="103"/>
        </w:rPr>
        <w:t>и</w:t>
      </w:r>
      <w:r w:rsidRPr="00B44C19">
        <w:rPr>
          <w:color w:val="000000"/>
          <w:w w:val="108"/>
        </w:rPr>
        <w:t>р</w:t>
      </w:r>
      <w:r w:rsidRPr="00B44C19">
        <w:rPr>
          <w:color w:val="000000"/>
          <w:w w:val="104"/>
        </w:rPr>
        <w:t>ов</w:t>
      </w:r>
      <w:r w:rsidRPr="00B44C19">
        <w:rPr>
          <w:color w:val="000000"/>
          <w:w w:val="103"/>
        </w:rPr>
        <w:t>к</w:t>
      </w:r>
      <w:r w:rsidRPr="00B44C19">
        <w:rPr>
          <w:color w:val="000000"/>
          <w:w w:val="101"/>
        </w:rPr>
        <w:t>е</w:t>
      </w:r>
      <w:r w:rsidRPr="00B44C19">
        <w:rPr>
          <w:color w:val="000000"/>
          <w:spacing w:val="12"/>
        </w:rPr>
        <w:t xml:space="preserve"> </w:t>
      </w:r>
      <w:r w:rsidRPr="00B44C19">
        <w:rPr>
          <w:color w:val="000000"/>
          <w:w w:val="104"/>
        </w:rPr>
        <w:t>в</w:t>
      </w:r>
      <w:r w:rsidRPr="00B44C19">
        <w:rPr>
          <w:color w:val="000000"/>
          <w:spacing w:val="11"/>
        </w:rPr>
        <w:t xml:space="preserve"> </w:t>
      </w:r>
      <w:r w:rsidRPr="00B44C19">
        <w:rPr>
          <w:color w:val="000000"/>
          <w:spacing w:val="1"/>
          <w:w w:val="99"/>
        </w:rPr>
        <w:t>б</w:t>
      </w:r>
      <w:r w:rsidRPr="00B44C19">
        <w:rPr>
          <w:color w:val="000000"/>
          <w:w w:val="104"/>
        </w:rPr>
        <w:t>о</w:t>
      </w:r>
      <w:r w:rsidRPr="00B44C19">
        <w:rPr>
          <w:color w:val="000000"/>
          <w:w w:val="99"/>
        </w:rPr>
        <w:t>л</w:t>
      </w:r>
      <w:r w:rsidRPr="00B44C19">
        <w:rPr>
          <w:color w:val="000000"/>
          <w:w w:val="106"/>
        </w:rPr>
        <w:t>ь</w:t>
      </w:r>
      <w:r w:rsidRPr="00B44C19">
        <w:rPr>
          <w:color w:val="000000"/>
          <w:w w:val="101"/>
        </w:rPr>
        <w:t>ш</w:t>
      </w:r>
      <w:r w:rsidRPr="00B44C19">
        <w:rPr>
          <w:color w:val="000000"/>
          <w:w w:val="104"/>
        </w:rPr>
        <w:t>о</w:t>
      </w:r>
      <w:r w:rsidRPr="00B44C19">
        <w:rPr>
          <w:color w:val="000000"/>
          <w:w w:val="95"/>
        </w:rPr>
        <w:t>м</w:t>
      </w:r>
      <w:r w:rsidRPr="00B44C19">
        <w:rPr>
          <w:color w:val="000000"/>
          <w:spacing w:val="11"/>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6"/>
        </w:rPr>
        <w:t>ст</w:t>
      </w:r>
      <w:r w:rsidRPr="00B44C19">
        <w:rPr>
          <w:color w:val="000000"/>
          <w:w w:val="108"/>
        </w:rPr>
        <w:t>р</w:t>
      </w:r>
      <w:r w:rsidRPr="00B44C19">
        <w:rPr>
          <w:color w:val="000000"/>
          <w:spacing w:val="1"/>
          <w:w w:val="101"/>
        </w:rPr>
        <w:t>а</w:t>
      </w:r>
      <w:r w:rsidRPr="00B44C19">
        <w:rPr>
          <w:color w:val="000000"/>
          <w:w w:val="102"/>
        </w:rPr>
        <w:t>н</w:t>
      </w:r>
      <w:r w:rsidRPr="00B44C19">
        <w:rPr>
          <w:color w:val="000000"/>
          <w:w w:val="106"/>
        </w:rPr>
        <w:t>ст</w:t>
      </w:r>
      <w:r w:rsidRPr="00B44C19">
        <w:rPr>
          <w:color w:val="000000"/>
          <w:w w:val="104"/>
        </w:rPr>
        <w:t>в</w:t>
      </w:r>
      <w:r w:rsidRPr="00B44C19">
        <w:rPr>
          <w:color w:val="000000"/>
          <w:w w:val="101"/>
        </w:rPr>
        <w:t>е</w:t>
      </w:r>
      <w:r w:rsidRPr="00B44C19">
        <w:rPr>
          <w:color w:val="000000"/>
          <w:spacing w:val="12"/>
        </w:rPr>
        <w:t xml:space="preserve"> </w:t>
      </w:r>
      <w:r w:rsidRPr="00B44C19">
        <w:rPr>
          <w:color w:val="000000"/>
          <w:w w:val="102"/>
        </w:rPr>
        <w:t>н</w:t>
      </w:r>
      <w:r w:rsidRPr="00B44C19">
        <w:rPr>
          <w:color w:val="000000"/>
          <w:w w:val="101"/>
        </w:rPr>
        <w:t>е</w:t>
      </w:r>
      <w:r w:rsidRPr="00B44C19">
        <w:rPr>
          <w:color w:val="000000"/>
          <w:w w:val="104"/>
        </w:rPr>
        <w:t>о</w:t>
      </w:r>
      <w:r w:rsidRPr="00B44C19">
        <w:rPr>
          <w:color w:val="000000"/>
          <w:w w:val="99"/>
        </w:rPr>
        <w:t>б</w:t>
      </w:r>
      <w:r w:rsidRPr="00B44C19">
        <w:rPr>
          <w:color w:val="000000"/>
          <w:w w:val="107"/>
        </w:rPr>
        <w:t>х</w:t>
      </w:r>
      <w:r w:rsidRPr="00B44C19">
        <w:rPr>
          <w:color w:val="000000"/>
          <w:w w:val="104"/>
        </w:rPr>
        <w:t>о</w:t>
      </w:r>
      <w:r w:rsidRPr="00B44C19">
        <w:rPr>
          <w:color w:val="000000"/>
          <w:spacing w:val="1"/>
          <w:w w:val="95"/>
        </w:rPr>
        <w:t>д</w:t>
      </w:r>
      <w:r w:rsidRPr="00B44C19">
        <w:rPr>
          <w:color w:val="000000"/>
          <w:spacing w:val="-1"/>
          <w:w w:val="103"/>
        </w:rPr>
        <w:t>и</w:t>
      </w:r>
      <w:r w:rsidRPr="00B44C19">
        <w:rPr>
          <w:color w:val="000000"/>
          <w:w w:val="95"/>
        </w:rPr>
        <w:t>м</w:t>
      </w:r>
      <w:r w:rsidRPr="00B44C19">
        <w:rPr>
          <w:color w:val="000000"/>
          <w:w w:val="101"/>
        </w:rPr>
        <w:t>а</w:t>
      </w:r>
      <w:r w:rsidRPr="00B44C19">
        <w:rPr>
          <w:color w:val="000000"/>
          <w:spacing w:val="11"/>
        </w:rPr>
        <w:t xml:space="preserve"> </w:t>
      </w:r>
      <w:r w:rsidRPr="00B44C19">
        <w:rPr>
          <w:color w:val="000000"/>
          <w:w w:val="107"/>
        </w:rPr>
        <w:t>х</w:t>
      </w:r>
      <w:r w:rsidRPr="00B44C19">
        <w:rPr>
          <w:color w:val="000000"/>
          <w:w w:val="104"/>
        </w:rPr>
        <w:t>о</w:t>
      </w:r>
      <w:r w:rsidRPr="00B44C19">
        <w:rPr>
          <w:color w:val="000000"/>
          <w:spacing w:val="1"/>
          <w:w w:val="108"/>
        </w:rPr>
        <w:t>р</w:t>
      </w:r>
      <w:r w:rsidRPr="00B44C19">
        <w:rPr>
          <w:color w:val="000000"/>
          <w:w w:val="104"/>
        </w:rPr>
        <w:t>о</w:t>
      </w:r>
      <w:r w:rsidRPr="00B44C19">
        <w:rPr>
          <w:color w:val="000000"/>
          <w:w w:val="101"/>
        </w:rPr>
        <w:t>ш</w:t>
      </w:r>
      <w:r w:rsidRPr="00B44C19">
        <w:rPr>
          <w:color w:val="000000"/>
          <w:spacing w:val="1"/>
          <w:w w:val="101"/>
        </w:rPr>
        <w:t>а</w:t>
      </w:r>
      <w:r w:rsidRPr="00B44C19">
        <w:rPr>
          <w:color w:val="000000"/>
          <w:w w:val="105"/>
        </w:rPr>
        <w:t>я</w:t>
      </w:r>
      <w:r w:rsidRPr="00B44C19">
        <w:rPr>
          <w:color w:val="000000"/>
          <w:spacing w:val="10"/>
        </w:rPr>
        <w:t xml:space="preserve"> </w:t>
      </w:r>
      <w:proofErr w:type="spellStart"/>
      <w:r w:rsidRPr="00B44C19">
        <w:rPr>
          <w:color w:val="000000"/>
          <w:w w:val="108"/>
        </w:rPr>
        <w:t>р</w:t>
      </w:r>
      <w:r w:rsidRPr="00B44C19">
        <w:rPr>
          <w:color w:val="000000"/>
          <w:w w:val="101"/>
        </w:rPr>
        <w:t>а</w:t>
      </w:r>
      <w:r w:rsidRPr="00B44C19">
        <w:rPr>
          <w:color w:val="000000"/>
          <w:w w:val="106"/>
        </w:rPr>
        <w:t>с</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spacing w:val="6"/>
          <w:w w:val="101"/>
        </w:rPr>
        <w:t>е</w:t>
      </w:r>
      <w:r w:rsidRPr="00B44C19">
        <w:rPr>
          <w:color w:val="000000"/>
          <w:w w:val="99"/>
        </w:rPr>
        <w:t>л</w:t>
      </w:r>
      <w:r w:rsidRPr="00B44C19">
        <w:rPr>
          <w:color w:val="000000"/>
          <w:w w:val="105"/>
        </w:rPr>
        <w:t>я</w:t>
      </w:r>
      <w:r w:rsidRPr="00B44C19">
        <w:rPr>
          <w:color w:val="000000"/>
          <w:w w:val="101"/>
        </w:rPr>
        <w:t>е</w:t>
      </w:r>
      <w:r w:rsidRPr="00B44C19">
        <w:rPr>
          <w:color w:val="000000"/>
          <w:w w:val="95"/>
        </w:rPr>
        <w:t>м</w:t>
      </w:r>
      <w:r w:rsidRPr="00B44C19">
        <w:rPr>
          <w:color w:val="000000"/>
          <w:w w:val="104"/>
        </w:rPr>
        <w:t>о</w:t>
      </w:r>
      <w:r w:rsidRPr="00B44C19">
        <w:rPr>
          <w:color w:val="000000"/>
          <w:w w:val="106"/>
        </w:rPr>
        <w:t>сть</w:t>
      </w:r>
      <w:proofErr w:type="spellEnd"/>
      <w:r w:rsidRPr="00B44C19">
        <w:rPr>
          <w:color w:val="000000"/>
          <w:spacing w:val="21"/>
        </w:rPr>
        <w:t xml:space="preserve"> </w:t>
      </w:r>
      <w:r w:rsidRPr="00B44C19">
        <w:rPr>
          <w:color w:val="000000"/>
          <w:w w:val="104"/>
        </w:rPr>
        <w:t>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2"/>
        </w:rPr>
        <w:t>н</w:t>
      </w:r>
      <w:r w:rsidRPr="00B44C19">
        <w:rPr>
          <w:color w:val="000000"/>
          <w:w w:val="103"/>
        </w:rPr>
        <w:t>и</w:t>
      </w:r>
      <w:r w:rsidRPr="00B44C19">
        <w:rPr>
          <w:color w:val="000000"/>
          <w:spacing w:val="-1"/>
          <w:w w:val="105"/>
        </w:rPr>
        <w:t>я</w:t>
      </w:r>
      <w:r w:rsidRPr="00B44C19">
        <w:rPr>
          <w:color w:val="000000"/>
          <w:w w:val="83"/>
        </w:rPr>
        <w:t>,</w:t>
      </w:r>
      <w:r w:rsidRPr="00B44C19">
        <w:rPr>
          <w:color w:val="000000"/>
          <w:spacing w:val="21"/>
        </w:rPr>
        <w:t xml:space="preserve"> </w:t>
      </w:r>
      <w:r w:rsidRPr="00B44C19">
        <w:rPr>
          <w:color w:val="000000"/>
          <w:w w:val="106"/>
        </w:rPr>
        <w:t>т</w:t>
      </w:r>
      <w:r w:rsidRPr="00B44C19">
        <w:rPr>
          <w:color w:val="000000"/>
          <w:w w:val="104"/>
        </w:rPr>
        <w:t>о</w:t>
      </w:r>
      <w:r w:rsidRPr="00B44C19">
        <w:rPr>
          <w:color w:val="000000"/>
          <w:w w:val="112"/>
        </w:rPr>
        <w:t>г</w:t>
      </w:r>
      <w:r w:rsidRPr="00B44C19">
        <w:rPr>
          <w:color w:val="000000"/>
          <w:w w:val="95"/>
        </w:rPr>
        <w:t>д</w:t>
      </w:r>
      <w:r w:rsidRPr="00B44C19">
        <w:rPr>
          <w:color w:val="000000"/>
          <w:w w:val="101"/>
        </w:rPr>
        <w:t>а</w:t>
      </w:r>
      <w:r w:rsidRPr="00B44C19">
        <w:rPr>
          <w:color w:val="000000"/>
          <w:spacing w:val="20"/>
        </w:rPr>
        <w:t xml:space="preserve"> </w:t>
      </w:r>
      <w:r w:rsidRPr="00B44C19">
        <w:rPr>
          <w:color w:val="000000"/>
          <w:w w:val="103"/>
        </w:rPr>
        <w:t>к</w:t>
      </w:r>
      <w:r w:rsidRPr="00B44C19">
        <w:rPr>
          <w:color w:val="000000"/>
          <w:w w:val="101"/>
        </w:rPr>
        <w:t>а</w:t>
      </w:r>
      <w:r w:rsidRPr="00B44C19">
        <w:rPr>
          <w:color w:val="000000"/>
          <w:spacing w:val="1"/>
          <w:w w:val="103"/>
        </w:rPr>
        <w:t>к</w:t>
      </w:r>
      <w:r w:rsidRPr="00B44C19">
        <w:rPr>
          <w:color w:val="000000"/>
          <w:spacing w:val="21"/>
        </w:rPr>
        <w:t xml:space="preserve"> </w:t>
      </w:r>
      <w:r w:rsidRPr="00B44C19">
        <w:rPr>
          <w:color w:val="000000"/>
          <w:w w:val="101"/>
        </w:rPr>
        <w:t>е</w:t>
      </w:r>
      <w:r w:rsidRPr="00B44C19">
        <w:rPr>
          <w:color w:val="000000"/>
          <w:w w:val="112"/>
        </w:rPr>
        <w:t>г</w:t>
      </w:r>
      <w:r w:rsidRPr="00B44C19">
        <w:rPr>
          <w:color w:val="000000"/>
          <w:w w:val="104"/>
        </w:rPr>
        <w:t>о</w:t>
      </w:r>
      <w:r w:rsidRPr="00B44C19">
        <w:rPr>
          <w:color w:val="000000"/>
          <w:spacing w:val="22"/>
        </w:rPr>
        <w:t xml:space="preserve"> </w:t>
      </w:r>
      <w:r w:rsidRPr="00B44C19">
        <w:rPr>
          <w:color w:val="000000"/>
          <w:w w:val="103"/>
        </w:rPr>
        <w:t>к</w:t>
      </w:r>
      <w:r w:rsidRPr="00B44C19">
        <w:rPr>
          <w:color w:val="000000"/>
          <w:w w:val="104"/>
        </w:rPr>
        <w:t>о</w:t>
      </w:r>
      <w:r w:rsidRPr="00B44C19">
        <w:rPr>
          <w:color w:val="000000"/>
          <w:w w:val="102"/>
        </w:rPr>
        <w:t>нц</w:t>
      </w:r>
      <w:r w:rsidRPr="00B44C19">
        <w:rPr>
          <w:color w:val="000000"/>
          <w:w w:val="101"/>
        </w:rPr>
        <w:t>е</w:t>
      </w:r>
      <w:r w:rsidRPr="00B44C19">
        <w:rPr>
          <w:color w:val="000000"/>
          <w:w w:val="102"/>
        </w:rPr>
        <w:t>н</w:t>
      </w:r>
      <w:r w:rsidRPr="00B44C19">
        <w:rPr>
          <w:color w:val="000000"/>
          <w:w w:val="106"/>
        </w:rPr>
        <w:t>т</w:t>
      </w:r>
      <w:r w:rsidRPr="00B44C19">
        <w:rPr>
          <w:color w:val="000000"/>
          <w:w w:val="108"/>
        </w:rPr>
        <w:t>р</w:t>
      </w:r>
      <w:r w:rsidRPr="00B44C19">
        <w:rPr>
          <w:color w:val="000000"/>
          <w:spacing w:val="1"/>
          <w:w w:val="101"/>
        </w:rPr>
        <w:t>а</w:t>
      </w:r>
      <w:r w:rsidRPr="00B44C19">
        <w:rPr>
          <w:color w:val="000000"/>
          <w:w w:val="102"/>
        </w:rPr>
        <w:t>ц</w:t>
      </w:r>
      <w:r w:rsidRPr="00B44C19">
        <w:rPr>
          <w:color w:val="000000"/>
          <w:w w:val="103"/>
        </w:rPr>
        <w:t>и</w:t>
      </w:r>
      <w:r w:rsidRPr="00B44C19">
        <w:rPr>
          <w:color w:val="000000"/>
          <w:w w:val="105"/>
        </w:rPr>
        <w:t>я</w:t>
      </w:r>
      <w:r w:rsidRPr="00B44C19">
        <w:rPr>
          <w:color w:val="000000"/>
          <w:spacing w:val="-1"/>
          <w:w w:val="83"/>
        </w:rPr>
        <w:t>,</w:t>
      </w:r>
      <w:r w:rsidRPr="00B44C19">
        <w:rPr>
          <w:color w:val="000000"/>
          <w:spacing w:val="22"/>
        </w:rPr>
        <w:t xml:space="preserve"> </w:t>
      </w:r>
      <w:r w:rsidRPr="00B44C19">
        <w:rPr>
          <w:color w:val="000000"/>
          <w:w w:val="101"/>
        </w:rPr>
        <w:t>ш</w:t>
      </w:r>
      <w:r w:rsidRPr="00B44C19">
        <w:rPr>
          <w:color w:val="000000"/>
          <w:spacing w:val="1"/>
          <w:w w:val="103"/>
        </w:rPr>
        <w:t>и</w:t>
      </w:r>
      <w:r w:rsidRPr="00B44C19">
        <w:rPr>
          <w:color w:val="000000"/>
          <w:w w:val="108"/>
        </w:rPr>
        <w:t>р</w:t>
      </w:r>
      <w:r w:rsidRPr="00B44C19">
        <w:rPr>
          <w:color w:val="000000"/>
          <w:w w:val="104"/>
        </w:rPr>
        <w:t>о</w:t>
      </w:r>
      <w:r w:rsidRPr="00B44C19">
        <w:rPr>
          <w:color w:val="000000"/>
          <w:spacing w:val="2"/>
          <w:w w:val="103"/>
        </w:rPr>
        <w:t>к</w:t>
      </w:r>
      <w:r w:rsidRPr="00B44C19">
        <w:rPr>
          <w:color w:val="000000"/>
          <w:w w:val="104"/>
        </w:rPr>
        <w:t>о</w:t>
      </w:r>
      <w:r w:rsidRPr="00B44C19">
        <w:rPr>
          <w:color w:val="000000"/>
          <w:spacing w:val="21"/>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6"/>
        </w:rPr>
        <w:t>ст</w:t>
      </w:r>
      <w:r w:rsidRPr="00B44C19">
        <w:rPr>
          <w:color w:val="000000"/>
          <w:w w:val="101"/>
        </w:rPr>
        <w:t>а</w:t>
      </w:r>
      <w:r w:rsidRPr="00B44C19">
        <w:rPr>
          <w:color w:val="000000"/>
          <w:w w:val="104"/>
        </w:rPr>
        <w:t>в</w:t>
      </w:r>
      <w:r w:rsidRPr="00B44C19">
        <w:rPr>
          <w:color w:val="000000"/>
          <w:w w:val="99"/>
        </w:rPr>
        <w:t>л</w:t>
      </w:r>
      <w:r w:rsidRPr="00B44C19">
        <w:rPr>
          <w:color w:val="000000"/>
          <w:spacing w:val="1"/>
          <w:w w:val="101"/>
        </w:rPr>
        <w:t>е</w:t>
      </w:r>
      <w:r w:rsidRPr="00B44C19">
        <w:rPr>
          <w:color w:val="000000"/>
          <w:w w:val="102"/>
        </w:rPr>
        <w:t>нн</w:t>
      </w:r>
      <w:r w:rsidRPr="00B44C19">
        <w:rPr>
          <w:color w:val="000000"/>
          <w:w w:val="101"/>
        </w:rPr>
        <w:t>а</w:t>
      </w:r>
      <w:r w:rsidRPr="00B44C19">
        <w:rPr>
          <w:color w:val="000000"/>
          <w:w w:val="105"/>
        </w:rPr>
        <w:t>я</w:t>
      </w:r>
      <w:r w:rsidRPr="00B44C19">
        <w:rPr>
          <w:color w:val="000000"/>
          <w:spacing w:val="22"/>
        </w:rPr>
        <w:t xml:space="preserve"> </w:t>
      </w:r>
      <w:r w:rsidRPr="00B44C19">
        <w:rPr>
          <w:color w:val="000000"/>
          <w:w w:val="104"/>
        </w:rPr>
        <w:t>в</w:t>
      </w:r>
      <w:r w:rsidRPr="00B44C19">
        <w:rPr>
          <w:color w:val="000000"/>
        </w:rPr>
        <w:t xml:space="preserve"> </w:t>
      </w:r>
      <w:r w:rsidRPr="00B44C19">
        <w:rPr>
          <w:color w:val="000000"/>
          <w:w w:val="101"/>
        </w:rPr>
        <w:t>а</w:t>
      </w:r>
      <w:r w:rsidRPr="00B44C19">
        <w:rPr>
          <w:color w:val="000000"/>
          <w:w w:val="102"/>
        </w:rPr>
        <w:t>н</w:t>
      </w:r>
      <w:r w:rsidRPr="00B44C19">
        <w:rPr>
          <w:color w:val="000000"/>
          <w:w w:val="101"/>
        </w:rPr>
        <w:t>а</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spacing w:val="-1"/>
          <w:w w:val="110"/>
        </w:rPr>
        <w:t>ч</w:t>
      </w:r>
      <w:r w:rsidRPr="00B44C19">
        <w:rPr>
          <w:color w:val="000000"/>
          <w:w w:val="102"/>
        </w:rPr>
        <w:t>н</w:t>
      </w:r>
      <w:r w:rsidRPr="00B44C19">
        <w:rPr>
          <w:color w:val="000000"/>
        </w:rPr>
        <w:t>ы</w:t>
      </w:r>
      <w:r w:rsidRPr="00B44C19">
        <w:rPr>
          <w:color w:val="000000"/>
          <w:w w:val="107"/>
        </w:rPr>
        <w:t>х</w:t>
      </w:r>
      <w:r w:rsidRPr="00B44C19">
        <w:rPr>
          <w:color w:val="000000"/>
          <w:spacing w:val="28"/>
        </w:rPr>
        <w:t xml:space="preserve"> </w:t>
      </w:r>
      <w:r w:rsidRPr="00B44C19">
        <w:rPr>
          <w:color w:val="000000"/>
          <w:w w:val="104"/>
        </w:rPr>
        <w:t>п</w:t>
      </w:r>
      <w:r w:rsidRPr="00B44C19">
        <w:rPr>
          <w:color w:val="000000"/>
          <w:w w:val="108"/>
        </w:rPr>
        <w:t>р</w:t>
      </w:r>
      <w:r w:rsidRPr="00B44C19">
        <w:rPr>
          <w:color w:val="000000"/>
          <w:spacing w:val="1"/>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spacing w:val="1"/>
          <w:w w:val="101"/>
        </w:rPr>
        <w:t>а</w:t>
      </w:r>
      <w:r w:rsidRPr="00B44C19">
        <w:rPr>
          <w:color w:val="000000"/>
          <w:w w:val="107"/>
        </w:rPr>
        <w:t>х</w:t>
      </w:r>
      <w:r w:rsidRPr="00B44C19">
        <w:rPr>
          <w:color w:val="000000"/>
          <w:spacing w:val="29"/>
        </w:rPr>
        <w:t xml:space="preserve"> </w:t>
      </w:r>
      <w:r w:rsidRPr="00B44C19">
        <w:rPr>
          <w:color w:val="000000"/>
          <w:w w:val="104"/>
        </w:rPr>
        <w:t>у</w:t>
      </w:r>
      <w:r w:rsidRPr="00B44C19">
        <w:rPr>
          <w:color w:val="000000"/>
          <w:spacing w:val="29"/>
        </w:rPr>
        <w:t xml:space="preserve"> </w:t>
      </w:r>
      <w:r w:rsidRPr="00B44C19">
        <w:rPr>
          <w:color w:val="000000"/>
          <w:w w:val="102"/>
        </w:rPr>
        <w:t>з</w:t>
      </w:r>
      <w:r w:rsidRPr="00B44C19">
        <w:rPr>
          <w:color w:val="000000"/>
          <w:w w:val="108"/>
        </w:rPr>
        <w:t>р</w:t>
      </w:r>
      <w:r w:rsidRPr="00B44C19">
        <w:rPr>
          <w:color w:val="000000"/>
          <w:w w:val="105"/>
        </w:rPr>
        <w:t>я</w:t>
      </w:r>
      <w:r w:rsidRPr="00B44C19">
        <w:rPr>
          <w:color w:val="000000"/>
          <w:w w:val="110"/>
        </w:rPr>
        <w:t>ч</w:t>
      </w:r>
      <w:r w:rsidRPr="00B44C19">
        <w:rPr>
          <w:color w:val="000000"/>
          <w:w w:val="103"/>
        </w:rPr>
        <w:t>и</w:t>
      </w:r>
      <w:r w:rsidRPr="00B44C19">
        <w:rPr>
          <w:color w:val="000000"/>
          <w:w w:val="107"/>
        </w:rPr>
        <w:t>х</w:t>
      </w:r>
      <w:r w:rsidRPr="00B44C19">
        <w:rPr>
          <w:color w:val="000000"/>
          <w:w w:val="83"/>
        </w:rPr>
        <w:t>,</w:t>
      </w:r>
      <w:r w:rsidRPr="00B44C19">
        <w:rPr>
          <w:color w:val="000000"/>
          <w:spacing w:val="29"/>
        </w:rPr>
        <w:t xml:space="preserve"> </w:t>
      </w:r>
      <w:r w:rsidRPr="00B44C19">
        <w:rPr>
          <w:color w:val="000000"/>
          <w:w w:val="95"/>
        </w:rPr>
        <w:t>д</w:t>
      </w:r>
      <w:r w:rsidRPr="00B44C19">
        <w:rPr>
          <w:color w:val="000000"/>
          <w:w w:val="99"/>
        </w:rPr>
        <w:t>л</w:t>
      </w:r>
      <w:r w:rsidRPr="00B44C19">
        <w:rPr>
          <w:color w:val="000000"/>
          <w:w w:val="105"/>
        </w:rPr>
        <w:t>я</w:t>
      </w:r>
      <w:r w:rsidRPr="00B44C19">
        <w:rPr>
          <w:color w:val="000000"/>
          <w:spacing w:val="30"/>
        </w:rPr>
        <w:t xml:space="preserve"> </w:t>
      </w:r>
      <w:r w:rsidRPr="00B44C19">
        <w:rPr>
          <w:color w:val="000000"/>
          <w:w w:val="106"/>
        </w:rPr>
        <w:t>с</w:t>
      </w:r>
      <w:r w:rsidRPr="00B44C19">
        <w:rPr>
          <w:color w:val="000000"/>
          <w:w w:val="99"/>
        </w:rPr>
        <w:t>л</w:t>
      </w:r>
      <w:r w:rsidRPr="00B44C19">
        <w:rPr>
          <w:color w:val="000000"/>
          <w:w w:val="101"/>
        </w:rPr>
        <w:t>е</w:t>
      </w:r>
      <w:r w:rsidRPr="00B44C19">
        <w:rPr>
          <w:color w:val="000000"/>
          <w:w w:val="104"/>
        </w:rPr>
        <w:t>п</w:t>
      </w:r>
      <w:r w:rsidRPr="00B44C19">
        <w:rPr>
          <w:color w:val="000000"/>
        </w:rPr>
        <w:t>ы</w:t>
      </w:r>
      <w:r w:rsidRPr="00B44C19">
        <w:rPr>
          <w:color w:val="000000"/>
          <w:w w:val="107"/>
        </w:rPr>
        <w:t>х</w:t>
      </w:r>
      <w:r w:rsidRPr="00B44C19">
        <w:rPr>
          <w:color w:val="000000"/>
          <w:spacing w:val="27"/>
        </w:rPr>
        <w:t xml:space="preserve"> </w:t>
      </w:r>
      <w:r w:rsidRPr="00B44C19">
        <w:rPr>
          <w:color w:val="000000"/>
          <w:spacing w:val="1"/>
          <w:w w:val="104"/>
        </w:rPr>
        <w:t>п</w:t>
      </w:r>
      <w:r w:rsidRPr="00B44C19">
        <w:rPr>
          <w:color w:val="000000"/>
          <w:w w:val="104"/>
        </w:rPr>
        <w:t>оп</w:t>
      </w:r>
      <w:r w:rsidRPr="00B44C19">
        <w:rPr>
          <w:color w:val="000000"/>
          <w:w w:val="108"/>
        </w:rPr>
        <w:t>р</w:t>
      </w:r>
      <w:r w:rsidRPr="00B44C19">
        <w:rPr>
          <w:color w:val="000000"/>
          <w:spacing w:val="1"/>
          <w:w w:val="104"/>
        </w:rPr>
        <w:t>о</w:t>
      </w:r>
      <w:r w:rsidRPr="00B44C19">
        <w:rPr>
          <w:color w:val="000000"/>
          <w:w w:val="106"/>
        </w:rPr>
        <w:t>ст</w:t>
      </w:r>
      <w:r w:rsidRPr="00B44C19">
        <w:rPr>
          <w:color w:val="000000"/>
          <w:w w:val="104"/>
        </w:rPr>
        <w:t>у</w:t>
      </w:r>
      <w:r w:rsidRPr="00B44C19">
        <w:rPr>
          <w:color w:val="000000"/>
          <w:spacing w:val="30"/>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w w:val="95"/>
        </w:rPr>
        <w:t>д</w:t>
      </w:r>
      <w:r w:rsidRPr="00B44C19">
        <w:rPr>
          <w:color w:val="000000"/>
          <w:w w:val="102"/>
        </w:rPr>
        <w:t>н</w:t>
      </w:r>
      <w:r w:rsidRPr="00B44C19">
        <w:rPr>
          <w:color w:val="000000"/>
          <w:w w:val="101"/>
        </w:rPr>
        <w:t>а</w:t>
      </w:r>
      <w:r w:rsidRPr="00B44C19">
        <w:rPr>
          <w:color w:val="000000"/>
          <w:w w:val="82"/>
        </w:rPr>
        <w:t>.</w:t>
      </w:r>
      <w:r w:rsidRPr="00B44C19">
        <w:rPr>
          <w:color w:val="000000"/>
          <w:spacing w:val="30"/>
        </w:rPr>
        <w:t xml:space="preserve"> </w:t>
      </w:r>
      <w:r w:rsidRPr="00B44C19">
        <w:rPr>
          <w:color w:val="000000"/>
        </w:rPr>
        <w:t>Вы</w:t>
      </w:r>
      <w:r w:rsidRPr="00B44C19">
        <w:rPr>
          <w:color w:val="000000"/>
          <w:w w:val="104"/>
        </w:rPr>
        <w:t>п</w:t>
      </w:r>
      <w:r w:rsidRPr="00B44C19">
        <w:rPr>
          <w:color w:val="000000"/>
          <w:w w:val="101"/>
        </w:rPr>
        <w:t>а</w:t>
      </w:r>
      <w:r w:rsidRPr="00B44C19">
        <w:rPr>
          <w:color w:val="000000"/>
          <w:w w:val="95"/>
        </w:rPr>
        <w:t>д</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1"/>
        </w:rPr>
        <w:t xml:space="preserve">е </w:t>
      </w:r>
      <w:r w:rsidRPr="00B44C19">
        <w:rPr>
          <w:color w:val="000000"/>
          <w:w w:val="102"/>
        </w:rPr>
        <w:t>з</w:t>
      </w:r>
      <w:r w:rsidRPr="00B44C19">
        <w:rPr>
          <w:color w:val="000000"/>
          <w:w w:val="108"/>
        </w:rPr>
        <w:t>р</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7"/>
        </w:rPr>
        <w:t xml:space="preserve"> </w:t>
      </w:r>
      <w:r w:rsidRPr="00B44C19">
        <w:rPr>
          <w:color w:val="000000"/>
          <w:w w:val="104"/>
        </w:rPr>
        <w:t>о</w:t>
      </w:r>
      <w:r w:rsidRPr="00B44C19">
        <w:rPr>
          <w:color w:val="000000"/>
          <w:spacing w:val="1"/>
        </w:rPr>
        <w:t>щ</w:t>
      </w:r>
      <w:r w:rsidRPr="00B44C19">
        <w:rPr>
          <w:color w:val="000000"/>
          <w:w w:val="104"/>
        </w:rPr>
        <w:t>у</w:t>
      </w:r>
      <w:r w:rsidRPr="00B44C19">
        <w:rPr>
          <w:color w:val="000000"/>
        </w:rPr>
        <w:t>щ</w:t>
      </w:r>
      <w:r w:rsidRPr="00B44C19">
        <w:rPr>
          <w:color w:val="000000"/>
          <w:w w:val="101"/>
        </w:rPr>
        <w:t>е</w:t>
      </w:r>
      <w:r w:rsidRPr="00B44C19">
        <w:rPr>
          <w:color w:val="000000"/>
          <w:w w:val="102"/>
        </w:rPr>
        <w:t>н</w:t>
      </w:r>
      <w:r w:rsidRPr="00B44C19">
        <w:rPr>
          <w:color w:val="000000"/>
          <w:w w:val="103"/>
        </w:rPr>
        <w:t>ий</w:t>
      </w:r>
      <w:r w:rsidRPr="00B44C19">
        <w:rPr>
          <w:color w:val="000000"/>
          <w:spacing w:val="10"/>
        </w:rPr>
        <w:t xml:space="preserve"> </w:t>
      </w:r>
      <w:r w:rsidRPr="00B44C19">
        <w:rPr>
          <w:color w:val="000000"/>
          <w:w w:val="95"/>
        </w:rPr>
        <w:t>м</w:t>
      </w:r>
      <w:r w:rsidRPr="00B44C19">
        <w:rPr>
          <w:color w:val="000000"/>
          <w:w w:val="104"/>
        </w:rPr>
        <w:t>о</w:t>
      </w:r>
      <w:r w:rsidRPr="00B44C19">
        <w:rPr>
          <w:color w:val="000000"/>
          <w:w w:val="97"/>
        </w:rPr>
        <w:t>ж</w:t>
      </w:r>
      <w:r w:rsidRPr="00B44C19">
        <w:rPr>
          <w:color w:val="000000"/>
          <w:spacing w:val="-1"/>
          <w:w w:val="101"/>
        </w:rPr>
        <w:t>е</w:t>
      </w:r>
      <w:r w:rsidRPr="00B44C19">
        <w:rPr>
          <w:color w:val="000000"/>
          <w:w w:val="106"/>
        </w:rPr>
        <w:t>т</w:t>
      </w:r>
      <w:r w:rsidRPr="00B44C19">
        <w:rPr>
          <w:color w:val="000000"/>
          <w:spacing w:val="8"/>
        </w:rPr>
        <w:t xml:space="preserve"> </w:t>
      </w:r>
      <w:r w:rsidRPr="00B44C19">
        <w:rPr>
          <w:color w:val="000000"/>
          <w:w w:val="99"/>
        </w:rPr>
        <w:t>б</w:t>
      </w:r>
      <w:r w:rsidRPr="00B44C19">
        <w:rPr>
          <w:color w:val="000000"/>
        </w:rPr>
        <w:t>ы</w:t>
      </w:r>
      <w:r w:rsidRPr="00B44C19">
        <w:rPr>
          <w:color w:val="000000"/>
          <w:w w:val="106"/>
        </w:rPr>
        <w:t>ть</w:t>
      </w:r>
      <w:r w:rsidRPr="00B44C19">
        <w:rPr>
          <w:color w:val="000000"/>
          <w:spacing w:val="10"/>
        </w:rPr>
        <w:t xml:space="preserve"> </w:t>
      </w:r>
      <w:r w:rsidRPr="00B44C19">
        <w:rPr>
          <w:color w:val="000000"/>
          <w:spacing w:val="1"/>
          <w:w w:val="103"/>
        </w:rPr>
        <w:t>к</w:t>
      </w:r>
      <w:r w:rsidRPr="00B44C19">
        <w:rPr>
          <w:color w:val="000000"/>
          <w:w w:val="104"/>
        </w:rPr>
        <w:t>о</w:t>
      </w:r>
      <w:r w:rsidRPr="00B44C19">
        <w:rPr>
          <w:color w:val="000000"/>
          <w:w w:val="95"/>
        </w:rPr>
        <w:t>м</w:t>
      </w:r>
      <w:r w:rsidRPr="00B44C19">
        <w:rPr>
          <w:color w:val="000000"/>
          <w:w w:val="104"/>
        </w:rPr>
        <w:t>п</w:t>
      </w:r>
      <w:r w:rsidRPr="00B44C19">
        <w:rPr>
          <w:color w:val="000000"/>
          <w:w w:val="101"/>
        </w:rPr>
        <w:t>е</w:t>
      </w:r>
      <w:r w:rsidRPr="00B44C19">
        <w:rPr>
          <w:color w:val="000000"/>
          <w:w w:val="102"/>
        </w:rPr>
        <w:t>н</w:t>
      </w:r>
      <w:r w:rsidRPr="00B44C19">
        <w:rPr>
          <w:color w:val="000000"/>
          <w:w w:val="106"/>
        </w:rPr>
        <w:t>с</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4"/>
        </w:rPr>
        <w:t>о</w:t>
      </w:r>
      <w:r w:rsidRPr="00B44C19">
        <w:rPr>
          <w:color w:val="000000"/>
          <w:spacing w:val="10"/>
        </w:rPr>
        <w:t xml:space="preserve"> </w:t>
      </w:r>
      <w:r w:rsidRPr="00B44C19">
        <w:rPr>
          <w:color w:val="000000"/>
          <w:w w:val="106"/>
        </w:rPr>
        <w:t>т</w:t>
      </w:r>
      <w:r w:rsidRPr="00B44C19">
        <w:rPr>
          <w:color w:val="000000"/>
          <w:w w:val="104"/>
        </w:rPr>
        <w:t>о</w:t>
      </w:r>
      <w:r w:rsidRPr="00B44C19">
        <w:rPr>
          <w:color w:val="000000"/>
          <w:w w:val="99"/>
        </w:rPr>
        <w:t>л</w:t>
      </w:r>
      <w:r w:rsidRPr="00B44C19">
        <w:rPr>
          <w:color w:val="000000"/>
          <w:w w:val="106"/>
        </w:rPr>
        <w:t>ь</w:t>
      </w:r>
      <w:r w:rsidRPr="00B44C19">
        <w:rPr>
          <w:color w:val="000000"/>
          <w:w w:val="103"/>
        </w:rPr>
        <w:t>к</w:t>
      </w:r>
      <w:r w:rsidRPr="00B44C19">
        <w:rPr>
          <w:color w:val="000000"/>
          <w:w w:val="104"/>
        </w:rPr>
        <w:t>о</w:t>
      </w:r>
      <w:r w:rsidRPr="00B44C19">
        <w:rPr>
          <w:color w:val="000000"/>
          <w:spacing w:val="10"/>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10"/>
        </w:rPr>
        <w:t xml:space="preserve"> </w:t>
      </w:r>
      <w:r w:rsidRPr="00B44C19">
        <w:rPr>
          <w:color w:val="000000"/>
          <w:w w:val="104"/>
        </w:rPr>
        <w:t>у</w:t>
      </w:r>
      <w:r w:rsidRPr="00B44C19">
        <w:rPr>
          <w:color w:val="000000"/>
          <w:w w:val="106"/>
        </w:rPr>
        <w:t>с</w:t>
      </w:r>
      <w:r w:rsidRPr="00B44C19">
        <w:rPr>
          <w:color w:val="000000"/>
          <w:w w:val="99"/>
        </w:rPr>
        <w:t>л</w:t>
      </w:r>
      <w:r w:rsidRPr="00B44C19">
        <w:rPr>
          <w:color w:val="000000"/>
          <w:w w:val="104"/>
        </w:rPr>
        <w:t>ов</w:t>
      </w:r>
      <w:r w:rsidRPr="00B44C19">
        <w:rPr>
          <w:color w:val="000000"/>
          <w:w w:val="103"/>
        </w:rPr>
        <w:t>ии</w:t>
      </w:r>
      <w:r w:rsidRPr="00B44C19">
        <w:rPr>
          <w:color w:val="000000"/>
          <w:spacing w:val="9"/>
        </w:rPr>
        <w:t xml:space="preserve"> </w:t>
      </w:r>
      <w:r w:rsidRPr="00B44C19">
        <w:rPr>
          <w:color w:val="000000"/>
          <w:w w:val="108"/>
        </w:rPr>
        <w:t>р</w:t>
      </w:r>
      <w:r w:rsidRPr="00B44C19">
        <w:rPr>
          <w:color w:val="000000"/>
          <w:spacing w:val="6"/>
          <w:w w:val="101"/>
        </w:rPr>
        <w:t>е</w:t>
      </w:r>
      <w:r w:rsidRPr="00B44C19">
        <w:rPr>
          <w:color w:val="000000"/>
          <w:w w:val="102"/>
        </w:rPr>
        <w:t>ц</w:t>
      </w:r>
      <w:r w:rsidRPr="00B44C19">
        <w:rPr>
          <w:color w:val="000000"/>
          <w:spacing w:val="-1"/>
          <w:w w:val="101"/>
        </w:rPr>
        <w:t>е</w:t>
      </w:r>
      <w:r w:rsidRPr="00B44C19">
        <w:rPr>
          <w:color w:val="000000"/>
          <w:w w:val="104"/>
        </w:rPr>
        <w:t>п</w:t>
      </w:r>
      <w:r w:rsidRPr="00B44C19">
        <w:rPr>
          <w:color w:val="000000"/>
          <w:w w:val="102"/>
        </w:rPr>
        <w:t>ц</w:t>
      </w:r>
      <w:r w:rsidRPr="00B44C19">
        <w:rPr>
          <w:color w:val="000000"/>
          <w:w w:val="103"/>
        </w:rPr>
        <w:t>ии</w:t>
      </w:r>
      <w:r w:rsidRPr="00B44C19">
        <w:rPr>
          <w:color w:val="000000"/>
          <w:spacing w:val="7"/>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spacing w:val="1"/>
          <w:w w:val="107"/>
        </w:rPr>
        <w:t>х</w:t>
      </w:r>
      <w:r w:rsidRPr="00B44C19">
        <w:rPr>
          <w:color w:val="000000"/>
          <w:spacing w:val="9"/>
        </w:rPr>
        <w:t xml:space="preserve"> </w:t>
      </w:r>
      <w:r w:rsidRPr="00B44C19">
        <w:rPr>
          <w:color w:val="000000"/>
          <w:w w:val="104"/>
        </w:rPr>
        <w:t>о</w:t>
      </w:r>
      <w:r w:rsidRPr="00B44C19">
        <w:rPr>
          <w:color w:val="000000"/>
          <w:w w:val="106"/>
        </w:rPr>
        <w:t>ст</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9"/>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95"/>
        </w:rPr>
        <w:t>д</w:t>
      </w:r>
      <w:r w:rsidRPr="00B44C19">
        <w:rPr>
          <w:color w:val="000000"/>
          <w:w w:val="108"/>
        </w:rPr>
        <w:t>р</w:t>
      </w:r>
      <w:r w:rsidRPr="00B44C19">
        <w:rPr>
          <w:color w:val="000000"/>
          <w:w w:val="101"/>
        </w:rPr>
        <w:t>а</w:t>
      </w:r>
      <w:r w:rsidRPr="00B44C19">
        <w:rPr>
          <w:color w:val="000000"/>
          <w:w w:val="97"/>
        </w:rPr>
        <w:t>ж</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1"/>
        </w:rPr>
        <w:t>е</w:t>
      </w:r>
      <w:r w:rsidRPr="00B44C19">
        <w:rPr>
          <w:color w:val="000000"/>
          <w:w w:val="103"/>
        </w:rPr>
        <w:t>й</w:t>
      </w:r>
      <w:r w:rsidRPr="00B44C19">
        <w:rPr>
          <w:color w:val="000000"/>
          <w:w w:val="83"/>
        </w:rPr>
        <w:t>,</w:t>
      </w:r>
      <w:r w:rsidRPr="00B44C19">
        <w:rPr>
          <w:color w:val="000000"/>
          <w:spacing w:val="7"/>
        </w:rPr>
        <w:t xml:space="preserve"> </w:t>
      </w:r>
      <w:r w:rsidRPr="00B44C19">
        <w:rPr>
          <w:color w:val="000000"/>
          <w:w w:val="106"/>
        </w:rPr>
        <w:t>с</w:t>
      </w:r>
      <w:r w:rsidRPr="00B44C19">
        <w:rPr>
          <w:color w:val="000000"/>
          <w:w w:val="104"/>
        </w:rPr>
        <w:t>о</w:t>
      </w:r>
      <w:r w:rsidRPr="00B44C19">
        <w:rPr>
          <w:color w:val="000000"/>
          <w:w w:val="106"/>
        </w:rPr>
        <w:t>с</w:t>
      </w:r>
      <w:r w:rsidRPr="00B44C19">
        <w:rPr>
          <w:color w:val="000000"/>
          <w:w w:val="108"/>
        </w:rPr>
        <w:t>р</w:t>
      </w:r>
      <w:r w:rsidRPr="00B44C19">
        <w:rPr>
          <w:color w:val="000000"/>
          <w:w w:val="101"/>
        </w:rPr>
        <w:t>е</w:t>
      </w:r>
      <w:r w:rsidRPr="00B44C19">
        <w:rPr>
          <w:color w:val="000000"/>
          <w:w w:val="95"/>
        </w:rPr>
        <w:t>д</w:t>
      </w:r>
      <w:r w:rsidRPr="00B44C19">
        <w:rPr>
          <w:color w:val="000000"/>
          <w:w w:val="104"/>
        </w:rPr>
        <w:t>о</w:t>
      </w:r>
      <w:r w:rsidRPr="00B44C19">
        <w:rPr>
          <w:color w:val="000000"/>
          <w:w w:val="106"/>
        </w:rPr>
        <w:t>т</w:t>
      </w:r>
      <w:r w:rsidRPr="00B44C19">
        <w:rPr>
          <w:color w:val="000000"/>
          <w:spacing w:val="1"/>
          <w:w w:val="104"/>
        </w:rPr>
        <w:t>о</w:t>
      </w:r>
      <w:r w:rsidRPr="00B44C19">
        <w:rPr>
          <w:color w:val="000000"/>
          <w:w w:val="110"/>
        </w:rPr>
        <w:t>ч</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9"/>
        </w:rPr>
        <w:t xml:space="preserve"> </w:t>
      </w:r>
      <w:r w:rsidRPr="00B44C19">
        <w:rPr>
          <w:color w:val="000000"/>
          <w:w w:val="97"/>
        </w:rPr>
        <w:t>ж</w:t>
      </w:r>
      <w:r w:rsidRPr="00B44C19">
        <w:rPr>
          <w:color w:val="000000"/>
          <w:w w:val="101"/>
        </w:rPr>
        <w:t>е</w:t>
      </w:r>
      <w:r w:rsidRPr="00B44C19">
        <w:rPr>
          <w:color w:val="000000"/>
          <w:spacing w:val="9"/>
        </w:rPr>
        <w:t xml:space="preserve"> </w:t>
      </w:r>
      <w:r w:rsidRPr="00B44C19">
        <w:rPr>
          <w:color w:val="000000"/>
          <w:w w:val="106"/>
        </w:rPr>
        <w:t>с</w:t>
      </w:r>
      <w:r w:rsidRPr="00B44C19">
        <w:rPr>
          <w:color w:val="000000"/>
          <w:w w:val="104"/>
        </w:rPr>
        <w:t>о</w:t>
      </w:r>
      <w:r w:rsidRPr="00B44C19">
        <w:rPr>
          <w:color w:val="000000"/>
          <w:w w:val="102"/>
        </w:rPr>
        <w:t>зн</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7"/>
        </w:rPr>
        <w:t xml:space="preserve"> </w:t>
      </w:r>
      <w:r w:rsidRPr="00B44C19">
        <w:rPr>
          <w:color w:val="000000"/>
          <w:w w:val="106"/>
        </w:rPr>
        <w:t>т</w:t>
      </w:r>
      <w:r w:rsidRPr="00B44C19">
        <w:rPr>
          <w:color w:val="000000"/>
          <w:w w:val="104"/>
        </w:rPr>
        <w:t>о</w:t>
      </w:r>
      <w:r w:rsidRPr="00B44C19">
        <w:rPr>
          <w:color w:val="000000"/>
          <w:w w:val="99"/>
        </w:rPr>
        <w:t>л</w:t>
      </w:r>
      <w:r w:rsidRPr="00B44C19">
        <w:rPr>
          <w:color w:val="000000"/>
          <w:w w:val="106"/>
        </w:rPr>
        <w:t>ь</w:t>
      </w:r>
      <w:r w:rsidRPr="00B44C19">
        <w:rPr>
          <w:color w:val="000000"/>
          <w:w w:val="103"/>
        </w:rPr>
        <w:t>к</w:t>
      </w:r>
      <w:r w:rsidRPr="00B44C19">
        <w:rPr>
          <w:color w:val="000000"/>
          <w:w w:val="104"/>
        </w:rPr>
        <w:t>о</w:t>
      </w:r>
      <w:r w:rsidRPr="00B44C19">
        <w:rPr>
          <w:color w:val="000000"/>
        </w:rPr>
        <w:t xml:space="preserve"> </w:t>
      </w:r>
      <w:r w:rsidRPr="00B44C19">
        <w:rPr>
          <w:color w:val="000000"/>
          <w:w w:val="102"/>
        </w:rPr>
        <w:t>н</w:t>
      </w:r>
      <w:r w:rsidRPr="00B44C19">
        <w:rPr>
          <w:color w:val="000000"/>
          <w:w w:val="101"/>
        </w:rPr>
        <w:t>а</w:t>
      </w:r>
      <w:r w:rsidRPr="00B44C19">
        <w:rPr>
          <w:color w:val="000000"/>
          <w:spacing w:val="4"/>
        </w:rPr>
        <w:t xml:space="preserve"> </w:t>
      </w:r>
      <w:r w:rsidRPr="00B44C19">
        <w:rPr>
          <w:color w:val="000000"/>
          <w:w w:val="103"/>
        </w:rPr>
        <w:t>к</w:t>
      </w:r>
      <w:r w:rsidRPr="00B44C19">
        <w:rPr>
          <w:color w:val="000000"/>
          <w:w w:val="101"/>
        </w:rPr>
        <w:t>а</w:t>
      </w:r>
      <w:r w:rsidRPr="00B44C19">
        <w:rPr>
          <w:color w:val="000000"/>
          <w:w w:val="103"/>
        </w:rPr>
        <w:t>к</w:t>
      </w:r>
      <w:r w:rsidRPr="00B44C19">
        <w:rPr>
          <w:color w:val="000000"/>
          <w:w w:val="104"/>
        </w:rPr>
        <w:t>о</w:t>
      </w:r>
      <w:r w:rsidRPr="00B44C19">
        <w:rPr>
          <w:color w:val="000000"/>
          <w:w w:val="95"/>
        </w:rPr>
        <w:t>м</w:t>
      </w:r>
      <w:r w:rsidRPr="00B44C19">
        <w:rPr>
          <w:color w:val="000000"/>
          <w:spacing w:val="1"/>
        </w:rPr>
        <w:t>-</w:t>
      </w:r>
      <w:r w:rsidRPr="00B44C19">
        <w:rPr>
          <w:color w:val="000000"/>
          <w:w w:val="99"/>
        </w:rPr>
        <w:t>л</w:t>
      </w:r>
      <w:r w:rsidRPr="00B44C19">
        <w:rPr>
          <w:color w:val="000000"/>
          <w:w w:val="103"/>
        </w:rPr>
        <w:t>и</w:t>
      </w:r>
      <w:r w:rsidRPr="00B44C19">
        <w:rPr>
          <w:color w:val="000000"/>
          <w:w w:val="99"/>
        </w:rPr>
        <w:t>б</w:t>
      </w:r>
      <w:r w:rsidRPr="00B44C19">
        <w:rPr>
          <w:color w:val="000000"/>
          <w:w w:val="104"/>
        </w:rPr>
        <w:t>о</w:t>
      </w:r>
      <w:r w:rsidRPr="00B44C19">
        <w:rPr>
          <w:color w:val="000000"/>
          <w:spacing w:val="5"/>
        </w:rPr>
        <w:t xml:space="preserve"> </w:t>
      </w:r>
      <w:r w:rsidRPr="00B44C19">
        <w:rPr>
          <w:color w:val="000000"/>
          <w:w w:val="104"/>
        </w:rPr>
        <w:t>о</w:t>
      </w:r>
      <w:r w:rsidRPr="00B44C19">
        <w:rPr>
          <w:color w:val="000000"/>
          <w:w w:val="95"/>
        </w:rPr>
        <w:t>д</w:t>
      </w:r>
      <w:r w:rsidRPr="00B44C19">
        <w:rPr>
          <w:color w:val="000000"/>
          <w:w w:val="102"/>
        </w:rPr>
        <w:t>н</w:t>
      </w:r>
      <w:r w:rsidRPr="00B44C19">
        <w:rPr>
          <w:color w:val="000000"/>
          <w:w w:val="104"/>
        </w:rPr>
        <w:t>о</w:t>
      </w:r>
      <w:r w:rsidRPr="00B44C19">
        <w:rPr>
          <w:color w:val="000000"/>
          <w:w w:val="95"/>
        </w:rPr>
        <w:t>м</w:t>
      </w:r>
      <w:r w:rsidRPr="00B44C19">
        <w:rPr>
          <w:color w:val="000000"/>
          <w:spacing w:val="4"/>
        </w:rPr>
        <w:t xml:space="preserve"> </w:t>
      </w:r>
      <w:r w:rsidRPr="00B44C19">
        <w:rPr>
          <w:color w:val="000000"/>
          <w:w w:val="104"/>
        </w:rPr>
        <w:t>в</w:t>
      </w:r>
      <w:r w:rsidRPr="00B44C19">
        <w:rPr>
          <w:color w:val="000000"/>
          <w:w w:val="103"/>
        </w:rPr>
        <w:t>и</w:t>
      </w:r>
      <w:r w:rsidRPr="00B44C19">
        <w:rPr>
          <w:color w:val="000000"/>
          <w:w w:val="95"/>
        </w:rPr>
        <w:t>д</w:t>
      </w:r>
      <w:r w:rsidRPr="00B44C19">
        <w:rPr>
          <w:color w:val="000000"/>
          <w:spacing w:val="1"/>
          <w:w w:val="101"/>
        </w:rPr>
        <w:t>е</w:t>
      </w:r>
      <w:r w:rsidRPr="00B44C19">
        <w:rPr>
          <w:color w:val="000000"/>
          <w:spacing w:val="4"/>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95"/>
        </w:rPr>
        <w:t>д</w:t>
      </w:r>
      <w:r w:rsidRPr="00B44C19">
        <w:rPr>
          <w:color w:val="000000"/>
          <w:w w:val="108"/>
        </w:rPr>
        <w:t>р</w:t>
      </w:r>
      <w:r w:rsidRPr="00B44C19">
        <w:rPr>
          <w:color w:val="000000"/>
          <w:w w:val="101"/>
        </w:rPr>
        <w:t>а</w:t>
      </w:r>
      <w:r w:rsidRPr="00B44C19">
        <w:rPr>
          <w:color w:val="000000"/>
          <w:w w:val="97"/>
        </w:rPr>
        <w:t>ж</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1"/>
        </w:rPr>
        <w:t>е</w:t>
      </w:r>
      <w:r w:rsidRPr="00B44C19">
        <w:rPr>
          <w:color w:val="000000"/>
          <w:spacing w:val="-1"/>
          <w:w w:val="103"/>
        </w:rPr>
        <w:t>й</w:t>
      </w:r>
      <w:r w:rsidRPr="00B44C19">
        <w:rPr>
          <w:color w:val="000000"/>
          <w:spacing w:val="4"/>
        </w:rPr>
        <w:t xml:space="preserve"> </w:t>
      </w:r>
      <w:r w:rsidRPr="00B44C19">
        <w:rPr>
          <w:color w:val="000000"/>
          <w:w w:val="102"/>
        </w:rPr>
        <w:t>н</w:t>
      </w:r>
      <w:r w:rsidRPr="00B44C19">
        <w:rPr>
          <w:color w:val="000000"/>
          <w:w w:val="101"/>
        </w:rPr>
        <w:t>е</w:t>
      </w:r>
      <w:r w:rsidRPr="00B44C19">
        <w:rPr>
          <w:color w:val="000000"/>
          <w:spacing w:val="6"/>
        </w:rPr>
        <w:t xml:space="preserve"> </w:t>
      </w:r>
      <w:r w:rsidRPr="00B44C19">
        <w:rPr>
          <w:color w:val="000000"/>
          <w:w w:val="95"/>
        </w:rPr>
        <w:t>м</w:t>
      </w:r>
      <w:r w:rsidRPr="00B44C19">
        <w:rPr>
          <w:color w:val="000000"/>
          <w:spacing w:val="-2"/>
          <w:w w:val="104"/>
        </w:rPr>
        <w:t>о</w:t>
      </w:r>
      <w:r w:rsidRPr="00B44C19">
        <w:rPr>
          <w:color w:val="000000"/>
          <w:w w:val="97"/>
        </w:rPr>
        <w:t>ж</w:t>
      </w:r>
      <w:r w:rsidRPr="00B44C19">
        <w:rPr>
          <w:color w:val="000000"/>
          <w:w w:val="101"/>
        </w:rPr>
        <w:t>е</w:t>
      </w:r>
      <w:r w:rsidRPr="00B44C19">
        <w:rPr>
          <w:color w:val="000000"/>
          <w:w w:val="106"/>
        </w:rPr>
        <w:t>т</w:t>
      </w:r>
      <w:r w:rsidRPr="00B44C19">
        <w:rPr>
          <w:color w:val="000000"/>
          <w:spacing w:val="4"/>
        </w:rPr>
        <w:t xml:space="preserve"> </w:t>
      </w:r>
      <w:r w:rsidRPr="00B44C19">
        <w:rPr>
          <w:color w:val="000000"/>
          <w:w w:val="95"/>
        </w:rPr>
        <w:t>д</w:t>
      </w:r>
      <w:r w:rsidRPr="00B44C19">
        <w:rPr>
          <w:color w:val="000000"/>
          <w:w w:val="101"/>
        </w:rPr>
        <w:t>а</w:t>
      </w:r>
      <w:r w:rsidRPr="00B44C19">
        <w:rPr>
          <w:color w:val="000000"/>
          <w:spacing w:val="1"/>
          <w:w w:val="106"/>
        </w:rPr>
        <w:t>т</w:t>
      </w:r>
      <w:r w:rsidRPr="00B44C19">
        <w:rPr>
          <w:color w:val="000000"/>
          <w:w w:val="106"/>
        </w:rPr>
        <w:t>ь</w:t>
      </w:r>
      <w:r w:rsidRPr="00B44C19">
        <w:rPr>
          <w:color w:val="000000"/>
          <w:spacing w:val="4"/>
        </w:rPr>
        <w:t xml:space="preserve"> </w:t>
      </w:r>
      <w:r w:rsidRPr="00B44C19">
        <w:rPr>
          <w:color w:val="000000"/>
          <w:w w:val="102"/>
        </w:rPr>
        <w:t>ц</w:t>
      </w:r>
      <w:r w:rsidRPr="00B44C19">
        <w:rPr>
          <w:color w:val="000000"/>
          <w:w w:val="101"/>
        </w:rPr>
        <w:t>е</w:t>
      </w:r>
      <w:r w:rsidRPr="00B44C19">
        <w:rPr>
          <w:color w:val="000000"/>
          <w:w w:val="99"/>
        </w:rPr>
        <w:t>л</w:t>
      </w:r>
      <w:r w:rsidRPr="00B44C19">
        <w:rPr>
          <w:color w:val="000000"/>
          <w:w w:val="104"/>
        </w:rPr>
        <w:t>о</w:t>
      </w:r>
      <w:r w:rsidRPr="00B44C19">
        <w:rPr>
          <w:color w:val="000000"/>
          <w:w w:val="106"/>
        </w:rPr>
        <w:t>с</w:t>
      </w:r>
      <w:r w:rsidRPr="00B44C19">
        <w:rPr>
          <w:color w:val="000000"/>
          <w:spacing w:val="1"/>
          <w:w w:val="106"/>
        </w:rPr>
        <w:t>т</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5"/>
        </w:rPr>
        <w:t xml:space="preserve"> </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w w:val="101"/>
        </w:rPr>
        <w:t>а</w:t>
      </w:r>
      <w:r w:rsidRPr="00B44C19">
        <w:rPr>
          <w:color w:val="000000"/>
          <w:w w:val="83"/>
        </w:rPr>
        <w:t>,</w:t>
      </w:r>
      <w:r w:rsidRPr="00B44C19">
        <w:rPr>
          <w:color w:val="000000"/>
        </w:rPr>
        <w:t xml:space="preserve"> </w:t>
      </w:r>
      <w:r w:rsidRPr="00B44C19">
        <w:rPr>
          <w:color w:val="000000"/>
          <w:w w:val="104"/>
        </w:rPr>
        <w:t>в</w:t>
      </w:r>
      <w:r w:rsidRPr="00B44C19">
        <w:rPr>
          <w:color w:val="000000"/>
          <w:spacing w:val="-1"/>
        </w:rPr>
        <w:t xml:space="preserve"> </w:t>
      </w:r>
      <w:r w:rsidRPr="00B44C19">
        <w:rPr>
          <w:color w:val="000000"/>
          <w:w w:val="108"/>
        </w:rPr>
        <w:t>р</w:t>
      </w:r>
      <w:r w:rsidRPr="00B44C19">
        <w:rPr>
          <w:color w:val="000000"/>
          <w:w w:val="101"/>
        </w:rPr>
        <w:t>е</w:t>
      </w:r>
      <w:r w:rsidRPr="00B44C19">
        <w:rPr>
          <w:color w:val="000000"/>
          <w:spacing w:val="-1"/>
          <w:w w:val="102"/>
        </w:rPr>
        <w:t>з</w:t>
      </w:r>
      <w:r w:rsidRPr="00B44C19">
        <w:rPr>
          <w:color w:val="000000"/>
          <w:spacing w:val="1"/>
          <w:w w:val="104"/>
        </w:rPr>
        <w:t>у</w:t>
      </w:r>
      <w:r w:rsidRPr="00B44C19">
        <w:rPr>
          <w:color w:val="000000"/>
          <w:w w:val="99"/>
        </w:rPr>
        <w:t>л</w:t>
      </w:r>
      <w:r w:rsidRPr="00B44C19">
        <w:rPr>
          <w:color w:val="000000"/>
          <w:w w:val="106"/>
        </w:rPr>
        <w:t>ьт</w:t>
      </w:r>
      <w:r w:rsidRPr="00B44C19">
        <w:rPr>
          <w:color w:val="000000"/>
          <w:w w:val="101"/>
        </w:rPr>
        <w:t>а</w:t>
      </w:r>
      <w:r w:rsidRPr="00B44C19">
        <w:rPr>
          <w:color w:val="000000"/>
          <w:w w:val="106"/>
        </w:rPr>
        <w:t>т</w:t>
      </w:r>
      <w:r w:rsidRPr="00B44C19">
        <w:rPr>
          <w:color w:val="000000"/>
          <w:w w:val="101"/>
        </w:rPr>
        <w:t>е</w:t>
      </w:r>
      <w:r w:rsidRPr="00B44C19">
        <w:rPr>
          <w:color w:val="000000"/>
          <w:spacing w:val="-3"/>
        </w:rPr>
        <w:t xml:space="preserve"> </w:t>
      </w:r>
      <w:r w:rsidRPr="00B44C19">
        <w:rPr>
          <w:color w:val="000000"/>
          <w:w w:val="110"/>
        </w:rPr>
        <w:t>ч</w:t>
      </w:r>
      <w:r w:rsidRPr="00B44C19">
        <w:rPr>
          <w:color w:val="000000"/>
          <w:w w:val="101"/>
        </w:rPr>
        <w:t>е</w:t>
      </w:r>
      <w:r w:rsidRPr="00B44C19">
        <w:rPr>
          <w:color w:val="000000"/>
          <w:w w:val="112"/>
        </w:rPr>
        <w:t>г</w:t>
      </w:r>
      <w:r w:rsidRPr="00B44C19">
        <w:rPr>
          <w:color w:val="000000"/>
          <w:w w:val="104"/>
        </w:rPr>
        <w:t>о</w:t>
      </w:r>
      <w:r w:rsidRPr="00B44C19">
        <w:rPr>
          <w:color w:val="000000"/>
          <w:spacing w:val="-1"/>
        </w:rPr>
        <w:t xml:space="preserve"> </w:t>
      </w:r>
      <w:r w:rsidRPr="00B44C19">
        <w:rPr>
          <w:color w:val="000000"/>
          <w:w w:val="106"/>
        </w:rPr>
        <w:t>с</w:t>
      </w:r>
      <w:r w:rsidRPr="00B44C19">
        <w:rPr>
          <w:color w:val="000000"/>
          <w:spacing w:val="-1"/>
          <w:w w:val="102"/>
        </w:rPr>
        <w:t>н</w:t>
      </w:r>
      <w:r w:rsidRPr="00B44C19">
        <w:rPr>
          <w:color w:val="000000"/>
          <w:w w:val="103"/>
        </w:rPr>
        <w:t>и</w:t>
      </w:r>
      <w:r w:rsidRPr="00B44C19">
        <w:rPr>
          <w:color w:val="000000"/>
          <w:w w:val="97"/>
        </w:rPr>
        <w:t>ж</w:t>
      </w:r>
      <w:r w:rsidRPr="00B44C19">
        <w:rPr>
          <w:color w:val="000000"/>
          <w:spacing w:val="-2"/>
          <w:w w:val="101"/>
        </w:rPr>
        <w:t>а</w:t>
      </w:r>
      <w:r w:rsidRPr="00B44C19">
        <w:rPr>
          <w:color w:val="000000"/>
          <w:w w:val="101"/>
        </w:rPr>
        <w:t>е</w:t>
      </w:r>
      <w:r w:rsidRPr="00B44C19">
        <w:rPr>
          <w:color w:val="000000"/>
          <w:w w:val="106"/>
        </w:rPr>
        <w:t>тс</w:t>
      </w:r>
      <w:r w:rsidRPr="00B44C19">
        <w:rPr>
          <w:color w:val="000000"/>
          <w:w w:val="105"/>
        </w:rPr>
        <w:t>я</w:t>
      </w:r>
      <w:r w:rsidRPr="00B44C19">
        <w:rPr>
          <w:color w:val="000000"/>
          <w:spacing w:val="-2"/>
        </w:rPr>
        <w:t xml:space="preserve"> </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4"/>
        </w:rPr>
        <w:t>о</w:t>
      </w:r>
      <w:r w:rsidRPr="00B44C19">
        <w:rPr>
          <w:color w:val="000000"/>
          <w:w w:val="106"/>
        </w:rPr>
        <w:t>сть</w:t>
      </w:r>
      <w:r w:rsidRPr="00B44C19">
        <w:rPr>
          <w:color w:val="000000"/>
          <w:spacing w:val="-1"/>
        </w:rPr>
        <w:t xml:space="preserve"> </w:t>
      </w:r>
      <w:r w:rsidRPr="00B44C19">
        <w:rPr>
          <w:color w:val="000000"/>
          <w:w w:val="104"/>
        </w:rPr>
        <w:t>о</w:t>
      </w:r>
      <w:r w:rsidRPr="00B44C19">
        <w:rPr>
          <w:color w:val="000000"/>
          <w:w w:val="108"/>
        </w:rPr>
        <w:t>р</w:t>
      </w:r>
      <w:r w:rsidRPr="00B44C19">
        <w:rPr>
          <w:color w:val="000000"/>
          <w:w w:val="103"/>
        </w:rPr>
        <w:t>и</w:t>
      </w:r>
      <w:r w:rsidRPr="00B44C19">
        <w:rPr>
          <w:color w:val="000000"/>
          <w:w w:val="101"/>
        </w:rPr>
        <w:t>е</w:t>
      </w:r>
      <w:r w:rsidRPr="00B44C19">
        <w:rPr>
          <w:color w:val="000000"/>
          <w:w w:val="102"/>
        </w:rPr>
        <w:t>н</w:t>
      </w:r>
      <w:r w:rsidRPr="00B44C19">
        <w:rPr>
          <w:color w:val="000000"/>
          <w:w w:val="106"/>
        </w:rPr>
        <w:t>т</w:t>
      </w:r>
      <w:r w:rsidRPr="00B44C19">
        <w:rPr>
          <w:color w:val="000000"/>
          <w:w w:val="103"/>
        </w:rPr>
        <w:t>и</w:t>
      </w:r>
      <w:r w:rsidRPr="00B44C19">
        <w:rPr>
          <w:color w:val="000000"/>
          <w:w w:val="108"/>
        </w:rPr>
        <w:t>р</w:t>
      </w:r>
      <w:r w:rsidRPr="00B44C19">
        <w:rPr>
          <w:color w:val="000000"/>
          <w:w w:val="104"/>
        </w:rPr>
        <w:t>ов</w:t>
      </w:r>
      <w:r w:rsidRPr="00B44C19">
        <w:rPr>
          <w:color w:val="000000"/>
          <w:w w:val="103"/>
        </w:rPr>
        <w:t>ки</w:t>
      </w:r>
      <w:r w:rsidRPr="00B44C19">
        <w:rPr>
          <w:color w:val="000000"/>
          <w:w w:val="82"/>
        </w:rPr>
        <w:t>.</w:t>
      </w:r>
    </w:p>
    <w:p w14:paraId="5380B9D9"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П</w:t>
      </w:r>
      <w:r w:rsidRPr="00B44C19">
        <w:rPr>
          <w:b/>
          <w:bCs/>
          <w:color w:val="000000"/>
          <w:w w:val="112"/>
        </w:rPr>
        <w:t>р</w:t>
      </w:r>
      <w:r w:rsidRPr="00B44C19">
        <w:rPr>
          <w:b/>
          <w:bCs/>
          <w:color w:val="000000"/>
          <w:w w:val="105"/>
        </w:rPr>
        <w:t>е</w:t>
      </w:r>
      <w:r w:rsidRPr="00B44C19">
        <w:rPr>
          <w:b/>
          <w:bCs/>
          <w:color w:val="000000"/>
          <w:w w:val="101"/>
        </w:rPr>
        <w:t>д</w:t>
      </w:r>
      <w:r w:rsidRPr="00B44C19">
        <w:rPr>
          <w:b/>
          <w:bCs/>
          <w:color w:val="000000"/>
          <w:w w:val="108"/>
        </w:rPr>
        <w:t>с</w:t>
      </w:r>
      <w:r w:rsidRPr="00B44C19">
        <w:rPr>
          <w:b/>
          <w:bCs/>
          <w:color w:val="000000"/>
          <w:w w:val="119"/>
        </w:rPr>
        <w:t>т</w:t>
      </w:r>
      <w:r w:rsidRPr="00B44C19">
        <w:rPr>
          <w:b/>
          <w:bCs/>
          <w:color w:val="000000"/>
          <w:w w:val="107"/>
        </w:rPr>
        <w:t>а</w:t>
      </w:r>
      <w:r w:rsidRPr="00B44C19">
        <w:rPr>
          <w:b/>
          <w:bCs/>
          <w:color w:val="000000"/>
          <w:w w:val="112"/>
        </w:rPr>
        <w:t>в</w:t>
      </w:r>
      <w:r w:rsidRPr="00B44C19">
        <w:rPr>
          <w:b/>
          <w:bCs/>
          <w:color w:val="000000"/>
          <w:w w:val="104"/>
        </w:rPr>
        <w:t>л</w:t>
      </w:r>
      <w:r w:rsidRPr="00B44C19">
        <w:rPr>
          <w:b/>
          <w:bCs/>
          <w:color w:val="000000"/>
          <w:w w:val="105"/>
        </w:rPr>
        <w:t>е</w:t>
      </w:r>
      <w:r w:rsidRPr="00B44C19">
        <w:rPr>
          <w:b/>
          <w:bCs/>
          <w:color w:val="000000"/>
          <w:w w:val="106"/>
        </w:rPr>
        <w:t>н</w:t>
      </w:r>
      <w:r w:rsidRPr="00B44C19">
        <w:rPr>
          <w:b/>
          <w:bCs/>
          <w:color w:val="000000"/>
          <w:w w:val="107"/>
        </w:rPr>
        <w:t>и</w:t>
      </w:r>
      <w:r w:rsidRPr="00B44C19">
        <w:rPr>
          <w:b/>
          <w:bCs/>
          <w:color w:val="000000"/>
          <w:w w:val="111"/>
        </w:rPr>
        <w:t>я</w:t>
      </w:r>
      <w:r w:rsidRPr="00B44C19">
        <w:rPr>
          <w:b/>
          <w:bCs/>
          <w:color w:val="000000"/>
          <w:w w:val="95"/>
        </w:rPr>
        <w:t xml:space="preserve">: </w:t>
      </w:r>
    </w:p>
    <w:p w14:paraId="0C6694A6" w14:textId="77777777" w:rsidR="00B44C19" w:rsidRPr="00B44C19" w:rsidRDefault="00B44C19" w:rsidP="00B44C19">
      <w:pPr>
        <w:widowControl w:val="0"/>
        <w:tabs>
          <w:tab w:val="left" w:pos="9355"/>
        </w:tabs>
        <w:ind w:firstLine="709"/>
        <w:jc w:val="both"/>
        <w:rPr>
          <w:color w:val="000000"/>
          <w:spacing w:val="-2"/>
        </w:rPr>
      </w:pPr>
      <w:r w:rsidRPr="00B44C19">
        <w:rPr>
          <w:color w:val="000000"/>
          <w:spacing w:val="-2"/>
          <w:w w:val="107"/>
        </w:rPr>
        <w:t>- х</w:t>
      </w:r>
      <w:r w:rsidRPr="00B44C19">
        <w:rPr>
          <w:color w:val="000000"/>
          <w:spacing w:val="-3"/>
          <w:w w:val="101"/>
        </w:rPr>
        <w:t>а</w:t>
      </w:r>
      <w:r w:rsidRPr="00B44C19">
        <w:rPr>
          <w:color w:val="000000"/>
          <w:spacing w:val="-1"/>
          <w:w w:val="108"/>
        </w:rPr>
        <w:t>р</w:t>
      </w:r>
      <w:r w:rsidRPr="00B44C19">
        <w:rPr>
          <w:color w:val="000000"/>
          <w:spacing w:val="-2"/>
          <w:w w:val="101"/>
        </w:rPr>
        <w:t>а</w:t>
      </w:r>
      <w:r w:rsidRPr="00B44C19">
        <w:rPr>
          <w:color w:val="000000"/>
          <w:spacing w:val="-2"/>
          <w:w w:val="103"/>
        </w:rPr>
        <w:t>к</w:t>
      </w:r>
      <w:r w:rsidRPr="00B44C19">
        <w:rPr>
          <w:color w:val="000000"/>
          <w:spacing w:val="-3"/>
          <w:w w:val="106"/>
        </w:rPr>
        <w:t>т</w:t>
      </w:r>
      <w:r w:rsidRPr="00B44C19">
        <w:rPr>
          <w:color w:val="000000"/>
          <w:spacing w:val="-2"/>
          <w:w w:val="101"/>
        </w:rPr>
        <w:t>е</w:t>
      </w:r>
      <w:r w:rsidRPr="00B44C19">
        <w:rPr>
          <w:color w:val="000000"/>
          <w:spacing w:val="-3"/>
          <w:w w:val="108"/>
        </w:rPr>
        <w:t>р</w:t>
      </w:r>
      <w:r w:rsidRPr="00B44C19">
        <w:rPr>
          <w:color w:val="000000"/>
          <w:w w:val="102"/>
        </w:rPr>
        <w:t>н</w:t>
      </w:r>
      <w:r w:rsidRPr="00B44C19">
        <w:rPr>
          <w:color w:val="000000"/>
          <w:spacing w:val="-2"/>
        </w:rPr>
        <w:t>ы</w:t>
      </w:r>
      <w:r w:rsidRPr="00B44C19">
        <w:rPr>
          <w:color w:val="000000"/>
          <w:spacing w:val="-1"/>
          <w:w w:val="95"/>
        </w:rPr>
        <w:t>м</w:t>
      </w:r>
      <w:r w:rsidRPr="00B44C19">
        <w:rPr>
          <w:color w:val="000000"/>
          <w:w w:val="103"/>
        </w:rPr>
        <w:t>и</w:t>
      </w:r>
      <w:r w:rsidRPr="00B44C19">
        <w:rPr>
          <w:color w:val="000000"/>
          <w:spacing w:val="6"/>
        </w:rPr>
        <w:t xml:space="preserve"> </w:t>
      </w:r>
      <w:r w:rsidRPr="00B44C19">
        <w:rPr>
          <w:color w:val="000000"/>
          <w:spacing w:val="-2"/>
          <w:w w:val="104"/>
        </w:rPr>
        <w:t>о</w:t>
      </w:r>
      <w:r w:rsidRPr="00B44C19">
        <w:rPr>
          <w:color w:val="000000"/>
          <w:w w:val="106"/>
        </w:rPr>
        <w:t>с</w:t>
      </w:r>
      <w:r w:rsidRPr="00B44C19">
        <w:rPr>
          <w:color w:val="000000"/>
          <w:spacing w:val="-2"/>
          <w:w w:val="104"/>
        </w:rPr>
        <w:t>о</w:t>
      </w:r>
      <w:r w:rsidRPr="00B44C19">
        <w:rPr>
          <w:color w:val="000000"/>
          <w:spacing w:val="-2"/>
          <w:w w:val="99"/>
        </w:rPr>
        <w:t>б</w:t>
      </w:r>
      <w:r w:rsidRPr="00B44C19">
        <w:rPr>
          <w:color w:val="000000"/>
          <w:spacing w:val="-3"/>
          <w:w w:val="101"/>
        </w:rPr>
        <w:t>е</w:t>
      </w:r>
      <w:r w:rsidRPr="00B44C19">
        <w:rPr>
          <w:color w:val="000000"/>
          <w:spacing w:val="-2"/>
          <w:w w:val="102"/>
        </w:rPr>
        <w:t>нн</w:t>
      </w:r>
      <w:r w:rsidRPr="00B44C19">
        <w:rPr>
          <w:color w:val="000000"/>
          <w:spacing w:val="-3"/>
          <w:w w:val="104"/>
        </w:rPr>
        <w:t>о</w:t>
      </w:r>
      <w:r w:rsidRPr="00B44C19">
        <w:rPr>
          <w:color w:val="000000"/>
          <w:spacing w:val="-1"/>
          <w:w w:val="106"/>
        </w:rPr>
        <w:t>с</w:t>
      </w:r>
      <w:r w:rsidRPr="00B44C19">
        <w:rPr>
          <w:color w:val="000000"/>
          <w:spacing w:val="-2"/>
          <w:w w:val="106"/>
        </w:rPr>
        <w:t>т</w:t>
      </w:r>
      <w:r w:rsidRPr="00B44C19">
        <w:rPr>
          <w:color w:val="000000"/>
          <w:spacing w:val="-2"/>
          <w:w w:val="105"/>
        </w:rPr>
        <w:t>я</w:t>
      </w:r>
      <w:r w:rsidRPr="00B44C19">
        <w:rPr>
          <w:color w:val="000000"/>
          <w:spacing w:val="-2"/>
          <w:w w:val="95"/>
        </w:rPr>
        <w:t>м</w:t>
      </w:r>
      <w:r w:rsidRPr="00B44C19">
        <w:rPr>
          <w:color w:val="000000"/>
          <w:w w:val="103"/>
        </w:rPr>
        <w:t>и</w:t>
      </w:r>
      <w:r w:rsidRPr="00B44C19">
        <w:rPr>
          <w:color w:val="000000"/>
          <w:spacing w:val="7"/>
        </w:rPr>
        <w:t xml:space="preserve"> </w:t>
      </w:r>
      <w:r w:rsidRPr="00B44C19">
        <w:rPr>
          <w:color w:val="000000"/>
          <w:spacing w:val="-1"/>
          <w:w w:val="104"/>
        </w:rPr>
        <w:t>п</w:t>
      </w:r>
      <w:r w:rsidRPr="00B44C19">
        <w:rPr>
          <w:color w:val="000000"/>
          <w:spacing w:val="-2"/>
          <w:w w:val="108"/>
        </w:rPr>
        <w:t>р</w:t>
      </w:r>
      <w:r w:rsidRPr="00B44C19">
        <w:rPr>
          <w:color w:val="000000"/>
          <w:spacing w:val="-2"/>
          <w:w w:val="101"/>
        </w:rPr>
        <w:t>е</w:t>
      </w:r>
      <w:r w:rsidRPr="00B44C19">
        <w:rPr>
          <w:color w:val="000000"/>
          <w:spacing w:val="-1"/>
          <w:w w:val="95"/>
        </w:rPr>
        <w:t>д</w:t>
      </w:r>
      <w:r w:rsidRPr="00B44C19">
        <w:rPr>
          <w:color w:val="000000"/>
          <w:spacing w:val="-2"/>
          <w:w w:val="106"/>
        </w:rPr>
        <w:t>с</w:t>
      </w:r>
      <w:r w:rsidRPr="00B44C19">
        <w:rPr>
          <w:color w:val="000000"/>
          <w:spacing w:val="-1"/>
          <w:w w:val="106"/>
        </w:rPr>
        <w:t>т</w:t>
      </w:r>
      <w:r w:rsidRPr="00B44C19">
        <w:rPr>
          <w:color w:val="000000"/>
          <w:spacing w:val="-2"/>
          <w:w w:val="101"/>
        </w:rPr>
        <w:t>а</w:t>
      </w:r>
      <w:r w:rsidRPr="00B44C19">
        <w:rPr>
          <w:color w:val="000000"/>
          <w:spacing w:val="-3"/>
          <w:w w:val="104"/>
        </w:rPr>
        <w:t>в</w:t>
      </w:r>
      <w:r w:rsidRPr="00B44C19">
        <w:rPr>
          <w:color w:val="000000"/>
          <w:spacing w:val="-2"/>
          <w:w w:val="99"/>
        </w:rPr>
        <w:t>л</w:t>
      </w:r>
      <w:r w:rsidRPr="00B44C19">
        <w:rPr>
          <w:color w:val="000000"/>
          <w:spacing w:val="-1"/>
          <w:w w:val="101"/>
        </w:rPr>
        <w:t>е</w:t>
      </w:r>
      <w:r w:rsidRPr="00B44C19">
        <w:rPr>
          <w:color w:val="000000"/>
          <w:spacing w:val="-1"/>
          <w:w w:val="102"/>
        </w:rPr>
        <w:t>н</w:t>
      </w:r>
      <w:r w:rsidRPr="00B44C19">
        <w:rPr>
          <w:color w:val="000000"/>
          <w:spacing w:val="-4"/>
          <w:w w:val="103"/>
        </w:rPr>
        <w:t>и</w:t>
      </w:r>
      <w:r w:rsidRPr="00B44C19">
        <w:rPr>
          <w:color w:val="000000"/>
          <w:spacing w:val="-1"/>
          <w:w w:val="103"/>
        </w:rPr>
        <w:t>й</w:t>
      </w:r>
      <w:r w:rsidRPr="00B44C19">
        <w:rPr>
          <w:color w:val="000000"/>
          <w:spacing w:val="8"/>
        </w:rPr>
        <w:t xml:space="preserve"> </w:t>
      </w:r>
      <w:r w:rsidRPr="00B44C19">
        <w:rPr>
          <w:color w:val="000000"/>
          <w:spacing w:val="-1"/>
          <w:w w:val="105"/>
        </w:rPr>
        <w:t>я</w:t>
      </w:r>
      <w:r w:rsidRPr="00B44C19">
        <w:rPr>
          <w:color w:val="000000"/>
          <w:spacing w:val="-2"/>
          <w:w w:val="104"/>
        </w:rPr>
        <w:t>в</w:t>
      </w:r>
      <w:r w:rsidRPr="00B44C19">
        <w:rPr>
          <w:color w:val="000000"/>
          <w:spacing w:val="-1"/>
          <w:w w:val="99"/>
        </w:rPr>
        <w:t>л</w:t>
      </w:r>
      <w:r w:rsidRPr="00B44C19">
        <w:rPr>
          <w:color w:val="000000"/>
          <w:spacing w:val="-4"/>
          <w:w w:val="105"/>
        </w:rPr>
        <w:t>я</w:t>
      </w:r>
      <w:r w:rsidRPr="00B44C19">
        <w:rPr>
          <w:color w:val="000000"/>
          <w:spacing w:val="-2"/>
          <w:w w:val="98"/>
        </w:rPr>
        <w:t>ю</w:t>
      </w:r>
      <w:r w:rsidRPr="00B44C19">
        <w:rPr>
          <w:color w:val="000000"/>
          <w:w w:val="106"/>
        </w:rPr>
        <w:t>т</w:t>
      </w:r>
      <w:r w:rsidRPr="00B44C19">
        <w:rPr>
          <w:color w:val="000000"/>
          <w:spacing w:val="-3"/>
          <w:w w:val="106"/>
        </w:rPr>
        <w:t>с</w:t>
      </w:r>
      <w:r w:rsidRPr="00B44C19">
        <w:rPr>
          <w:color w:val="000000"/>
          <w:spacing w:val="-1"/>
          <w:w w:val="105"/>
        </w:rPr>
        <w:t>я</w:t>
      </w:r>
      <w:r w:rsidRPr="00B44C19">
        <w:rPr>
          <w:color w:val="000000"/>
          <w:spacing w:val="7"/>
        </w:rPr>
        <w:t xml:space="preserve"> </w:t>
      </w:r>
      <w:r w:rsidRPr="00B44C19">
        <w:rPr>
          <w:color w:val="000000"/>
          <w:w w:val="103"/>
        </w:rPr>
        <w:t>ф</w:t>
      </w:r>
      <w:r w:rsidRPr="00B44C19">
        <w:rPr>
          <w:color w:val="000000"/>
          <w:spacing w:val="-2"/>
          <w:w w:val="108"/>
        </w:rPr>
        <w:t>р</w:t>
      </w:r>
      <w:r w:rsidRPr="00B44C19">
        <w:rPr>
          <w:color w:val="000000"/>
          <w:spacing w:val="-3"/>
          <w:w w:val="101"/>
        </w:rPr>
        <w:t>а</w:t>
      </w:r>
      <w:r w:rsidRPr="00B44C19">
        <w:rPr>
          <w:color w:val="000000"/>
          <w:spacing w:val="-1"/>
          <w:w w:val="112"/>
        </w:rPr>
        <w:t>г</w:t>
      </w:r>
      <w:r w:rsidRPr="00B44C19">
        <w:rPr>
          <w:color w:val="000000"/>
          <w:spacing w:val="-3"/>
          <w:w w:val="95"/>
        </w:rPr>
        <w:t>м</w:t>
      </w:r>
      <w:r w:rsidRPr="00B44C19">
        <w:rPr>
          <w:color w:val="000000"/>
          <w:spacing w:val="-1"/>
          <w:w w:val="101"/>
        </w:rPr>
        <w:t>е</w:t>
      </w:r>
      <w:r w:rsidRPr="00B44C19">
        <w:rPr>
          <w:color w:val="000000"/>
          <w:spacing w:val="-2"/>
          <w:w w:val="102"/>
        </w:rPr>
        <w:t>н</w:t>
      </w:r>
      <w:r w:rsidRPr="00B44C19">
        <w:rPr>
          <w:color w:val="000000"/>
          <w:spacing w:val="-3"/>
          <w:w w:val="106"/>
        </w:rPr>
        <w:t>т</w:t>
      </w:r>
      <w:r w:rsidRPr="00B44C19">
        <w:rPr>
          <w:color w:val="000000"/>
          <w:spacing w:val="-3"/>
          <w:w w:val="101"/>
        </w:rPr>
        <w:t>а</w:t>
      </w:r>
      <w:r w:rsidRPr="00B44C19">
        <w:rPr>
          <w:color w:val="000000"/>
          <w:spacing w:val="-2"/>
          <w:w w:val="108"/>
        </w:rPr>
        <w:t>р</w:t>
      </w:r>
      <w:r w:rsidRPr="00B44C19">
        <w:rPr>
          <w:color w:val="000000"/>
          <w:spacing w:val="-2"/>
          <w:w w:val="102"/>
        </w:rPr>
        <w:t>н</w:t>
      </w:r>
      <w:r w:rsidRPr="00B44C19">
        <w:rPr>
          <w:color w:val="000000"/>
          <w:spacing w:val="-1"/>
          <w:w w:val="104"/>
        </w:rPr>
        <w:t>о</w:t>
      </w:r>
      <w:r w:rsidRPr="00B44C19">
        <w:rPr>
          <w:color w:val="000000"/>
          <w:spacing w:val="-3"/>
          <w:w w:val="106"/>
        </w:rPr>
        <w:t>с</w:t>
      </w:r>
      <w:r w:rsidRPr="00B44C19">
        <w:rPr>
          <w:color w:val="000000"/>
          <w:w w:val="106"/>
        </w:rPr>
        <w:t>т</w:t>
      </w:r>
      <w:r w:rsidRPr="00B44C19">
        <w:rPr>
          <w:color w:val="000000"/>
          <w:spacing w:val="-1"/>
          <w:w w:val="106"/>
        </w:rPr>
        <w:t>ь</w:t>
      </w:r>
      <w:r w:rsidRPr="00B44C19">
        <w:rPr>
          <w:color w:val="000000"/>
          <w:spacing w:val="-1"/>
          <w:w w:val="83"/>
        </w:rPr>
        <w:t>,</w:t>
      </w:r>
      <w:r w:rsidRPr="00B44C19">
        <w:rPr>
          <w:color w:val="000000"/>
          <w:spacing w:val="5"/>
        </w:rPr>
        <w:t xml:space="preserve"> </w:t>
      </w:r>
      <w:r w:rsidRPr="00B44C19">
        <w:rPr>
          <w:color w:val="000000"/>
          <w:w w:val="106"/>
        </w:rPr>
        <w:t>с</w:t>
      </w:r>
      <w:r w:rsidRPr="00B44C19">
        <w:rPr>
          <w:color w:val="000000"/>
          <w:spacing w:val="-3"/>
          <w:w w:val="107"/>
        </w:rPr>
        <w:t>х</w:t>
      </w:r>
      <w:r w:rsidRPr="00B44C19">
        <w:rPr>
          <w:color w:val="000000"/>
          <w:w w:val="101"/>
        </w:rPr>
        <w:t>е</w:t>
      </w:r>
      <w:r w:rsidRPr="00B44C19">
        <w:rPr>
          <w:color w:val="000000"/>
          <w:spacing w:val="-2"/>
          <w:w w:val="95"/>
        </w:rPr>
        <w:t>м</w:t>
      </w:r>
      <w:r w:rsidRPr="00B44C19">
        <w:rPr>
          <w:color w:val="000000"/>
          <w:spacing w:val="-1"/>
          <w:w w:val="101"/>
        </w:rPr>
        <w:t>а</w:t>
      </w:r>
      <w:r w:rsidRPr="00B44C19">
        <w:rPr>
          <w:color w:val="000000"/>
          <w:spacing w:val="-2"/>
          <w:w w:val="106"/>
        </w:rPr>
        <w:t>т</w:t>
      </w:r>
      <w:r w:rsidRPr="00B44C19">
        <w:rPr>
          <w:color w:val="000000"/>
          <w:spacing w:val="-4"/>
          <w:w w:val="103"/>
        </w:rPr>
        <w:t>и</w:t>
      </w:r>
      <w:r w:rsidRPr="00B44C19">
        <w:rPr>
          <w:color w:val="000000"/>
          <w:spacing w:val="-3"/>
          <w:w w:val="102"/>
        </w:rPr>
        <w:t>з</w:t>
      </w:r>
      <w:r w:rsidRPr="00B44C19">
        <w:rPr>
          <w:color w:val="000000"/>
          <w:spacing w:val="-2"/>
          <w:w w:val="95"/>
        </w:rPr>
        <w:t>м</w:t>
      </w:r>
      <w:r w:rsidRPr="00B44C19">
        <w:rPr>
          <w:color w:val="000000"/>
          <w:spacing w:val="-1"/>
          <w:w w:val="83"/>
        </w:rPr>
        <w:t>,</w:t>
      </w:r>
      <w:r w:rsidRPr="00B44C19">
        <w:rPr>
          <w:color w:val="000000"/>
          <w:spacing w:val="50"/>
        </w:rPr>
        <w:t xml:space="preserve"> </w:t>
      </w:r>
      <w:r w:rsidRPr="00B44C19">
        <w:rPr>
          <w:color w:val="000000"/>
          <w:w w:val="102"/>
        </w:rPr>
        <w:t>н</w:t>
      </w:r>
      <w:r w:rsidRPr="00B44C19">
        <w:rPr>
          <w:color w:val="000000"/>
          <w:spacing w:val="-4"/>
          <w:w w:val="103"/>
        </w:rPr>
        <w:t>и</w:t>
      </w:r>
      <w:r w:rsidRPr="00B44C19">
        <w:rPr>
          <w:color w:val="000000"/>
          <w:spacing w:val="-3"/>
          <w:w w:val="102"/>
        </w:rPr>
        <w:t>з</w:t>
      </w:r>
      <w:r w:rsidRPr="00B44C19">
        <w:rPr>
          <w:color w:val="000000"/>
          <w:spacing w:val="-1"/>
          <w:w w:val="103"/>
        </w:rPr>
        <w:t>к</w:t>
      </w:r>
      <w:r w:rsidRPr="00B44C19">
        <w:rPr>
          <w:color w:val="000000"/>
          <w:spacing w:val="-2"/>
          <w:w w:val="103"/>
        </w:rPr>
        <w:t>и</w:t>
      </w:r>
      <w:r w:rsidRPr="00B44C19">
        <w:rPr>
          <w:color w:val="000000"/>
          <w:w w:val="103"/>
        </w:rPr>
        <w:t>й</w:t>
      </w:r>
      <w:r w:rsidRPr="00B44C19">
        <w:rPr>
          <w:color w:val="000000"/>
          <w:spacing w:val="50"/>
        </w:rPr>
        <w:t xml:space="preserve"> </w:t>
      </w:r>
      <w:r w:rsidRPr="00B44C19">
        <w:rPr>
          <w:color w:val="000000"/>
          <w:spacing w:val="-2"/>
          <w:w w:val="104"/>
        </w:rPr>
        <w:t>у</w:t>
      </w:r>
      <w:r w:rsidRPr="00B44C19">
        <w:rPr>
          <w:color w:val="000000"/>
          <w:spacing w:val="-1"/>
          <w:w w:val="108"/>
        </w:rPr>
        <w:t>р</w:t>
      </w:r>
      <w:r w:rsidRPr="00B44C19">
        <w:rPr>
          <w:color w:val="000000"/>
          <w:spacing w:val="-3"/>
          <w:w w:val="104"/>
        </w:rPr>
        <w:t>о</w:t>
      </w:r>
      <w:r w:rsidRPr="00B44C19">
        <w:rPr>
          <w:color w:val="000000"/>
          <w:spacing w:val="-2"/>
          <w:w w:val="104"/>
        </w:rPr>
        <w:t>в</w:t>
      </w:r>
      <w:r w:rsidRPr="00B44C19">
        <w:rPr>
          <w:color w:val="000000"/>
          <w:spacing w:val="-2"/>
          <w:w w:val="101"/>
        </w:rPr>
        <w:t>е</w:t>
      </w:r>
      <w:r w:rsidRPr="00B44C19">
        <w:rPr>
          <w:color w:val="000000"/>
          <w:spacing w:val="-3"/>
          <w:w w:val="102"/>
        </w:rPr>
        <w:t>н</w:t>
      </w:r>
      <w:r w:rsidRPr="00B44C19">
        <w:rPr>
          <w:color w:val="000000"/>
          <w:w w:val="106"/>
        </w:rPr>
        <w:t>ь</w:t>
      </w:r>
      <w:r w:rsidRPr="00B44C19">
        <w:rPr>
          <w:color w:val="000000"/>
          <w:spacing w:val="50"/>
        </w:rPr>
        <w:t xml:space="preserve"> </w:t>
      </w:r>
      <w:r w:rsidRPr="00B44C19">
        <w:rPr>
          <w:color w:val="000000"/>
          <w:spacing w:val="-1"/>
          <w:w w:val="104"/>
        </w:rPr>
        <w:t>о</w:t>
      </w:r>
      <w:r w:rsidRPr="00B44C19">
        <w:rPr>
          <w:color w:val="000000"/>
          <w:w w:val="99"/>
        </w:rPr>
        <w:t>б</w:t>
      </w:r>
      <w:r w:rsidRPr="00B44C19">
        <w:rPr>
          <w:color w:val="000000"/>
          <w:spacing w:val="-3"/>
          <w:w w:val="104"/>
        </w:rPr>
        <w:t>о</w:t>
      </w:r>
      <w:r w:rsidRPr="00B44C19">
        <w:rPr>
          <w:color w:val="000000"/>
          <w:spacing w:val="-2"/>
          <w:w w:val="99"/>
        </w:rPr>
        <w:t>б</w:t>
      </w:r>
      <w:r w:rsidRPr="00B44C19">
        <w:rPr>
          <w:color w:val="000000"/>
          <w:spacing w:val="-2"/>
        </w:rPr>
        <w:t>щ</w:t>
      </w:r>
      <w:r w:rsidRPr="00B44C19">
        <w:rPr>
          <w:color w:val="000000"/>
          <w:spacing w:val="-2"/>
          <w:w w:val="101"/>
        </w:rPr>
        <w:t>е</w:t>
      </w:r>
      <w:r w:rsidRPr="00B44C19">
        <w:rPr>
          <w:color w:val="000000"/>
          <w:spacing w:val="-1"/>
          <w:w w:val="102"/>
        </w:rPr>
        <w:t>н</w:t>
      </w:r>
      <w:r w:rsidRPr="00B44C19">
        <w:rPr>
          <w:color w:val="000000"/>
          <w:spacing w:val="-2"/>
          <w:w w:val="102"/>
        </w:rPr>
        <w:t>н</w:t>
      </w:r>
      <w:r w:rsidRPr="00B44C19">
        <w:rPr>
          <w:color w:val="000000"/>
          <w:spacing w:val="-2"/>
          <w:w w:val="104"/>
        </w:rPr>
        <w:t>о</w:t>
      </w:r>
      <w:r w:rsidRPr="00B44C19">
        <w:rPr>
          <w:color w:val="000000"/>
          <w:spacing w:val="-2"/>
          <w:w w:val="106"/>
        </w:rPr>
        <w:t>с</w:t>
      </w:r>
      <w:r w:rsidRPr="00B44C19">
        <w:rPr>
          <w:color w:val="000000"/>
          <w:spacing w:val="-1"/>
          <w:w w:val="106"/>
        </w:rPr>
        <w:t>т</w:t>
      </w:r>
      <w:r w:rsidRPr="00B44C19">
        <w:rPr>
          <w:color w:val="000000"/>
          <w:w w:val="103"/>
        </w:rPr>
        <w:t>и</w:t>
      </w:r>
      <w:r w:rsidRPr="00B44C19">
        <w:rPr>
          <w:color w:val="000000"/>
          <w:spacing w:val="48"/>
        </w:rPr>
        <w:t xml:space="preserve"> </w:t>
      </w:r>
      <w:r w:rsidRPr="00B44C19">
        <w:rPr>
          <w:color w:val="000000"/>
          <w:spacing w:val="-2"/>
          <w:w w:val="94"/>
        </w:rPr>
        <w:t>(</w:t>
      </w:r>
      <w:proofErr w:type="spellStart"/>
      <w:r w:rsidRPr="00B44C19">
        <w:rPr>
          <w:color w:val="000000"/>
          <w:spacing w:val="-1"/>
          <w:w w:val="112"/>
        </w:rPr>
        <w:t>г</w:t>
      </w:r>
      <w:r w:rsidRPr="00B44C19">
        <w:rPr>
          <w:color w:val="000000"/>
          <w:spacing w:val="-2"/>
          <w:w w:val="101"/>
        </w:rPr>
        <w:t>е</w:t>
      </w:r>
      <w:r w:rsidRPr="00B44C19">
        <w:rPr>
          <w:color w:val="000000"/>
          <w:spacing w:val="-3"/>
          <w:w w:val="102"/>
        </w:rPr>
        <w:t>н</w:t>
      </w:r>
      <w:r w:rsidRPr="00B44C19">
        <w:rPr>
          <w:color w:val="000000"/>
          <w:spacing w:val="-1"/>
          <w:w w:val="101"/>
        </w:rPr>
        <w:t>е</w:t>
      </w:r>
      <w:r w:rsidRPr="00B44C19">
        <w:rPr>
          <w:color w:val="000000"/>
          <w:spacing w:val="-1"/>
          <w:w w:val="108"/>
        </w:rPr>
        <w:t>р</w:t>
      </w:r>
      <w:r w:rsidRPr="00B44C19">
        <w:rPr>
          <w:color w:val="000000"/>
          <w:spacing w:val="-2"/>
          <w:w w:val="101"/>
        </w:rPr>
        <w:t>а</w:t>
      </w:r>
      <w:r w:rsidRPr="00B44C19">
        <w:rPr>
          <w:color w:val="000000"/>
          <w:spacing w:val="-2"/>
          <w:w w:val="99"/>
        </w:rPr>
        <w:t>л</w:t>
      </w:r>
      <w:r w:rsidRPr="00B44C19">
        <w:rPr>
          <w:color w:val="000000"/>
          <w:spacing w:val="-2"/>
          <w:w w:val="103"/>
        </w:rPr>
        <w:t>и</w:t>
      </w:r>
      <w:r w:rsidRPr="00B44C19">
        <w:rPr>
          <w:color w:val="000000"/>
          <w:w w:val="102"/>
        </w:rPr>
        <w:t>з</w:t>
      </w:r>
      <w:r w:rsidRPr="00B44C19">
        <w:rPr>
          <w:color w:val="000000"/>
          <w:spacing w:val="-2"/>
          <w:w w:val="104"/>
        </w:rPr>
        <w:t>ов</w:t>
      </w:r>
      <w:r w:rsidRPr="00B44C19">
        <w:rPr>
          <w:color w:val="000000"/>
          <w:spacing w:val="-2"/>
          <w:w w:val="101"/>
        </w:rPr>
        <w:t>а</w:t>
      </w:r>
      <w:r w:rsidRPr="00B44C19">
        <w:rPr>
          <w:color w:val="000000"/>
          <w:spacing w:val="-1"/>
          <w:w w:val="102"/>
        </w:rPr>
        <w:t>н</w:t>
      </w:r>
      <w:r w:rsidRPr="00B44C19">
        <w:rPr>
          <w:color w:val="000000"/>
          <w:spacing w:val="-2"/>
          <w:w w:val="102"/>
        </w:rPr>
        <w:t>н</w:t>
      </w:r>
      <w:r w:rsidRPr="00B44C19">
        <w:rPr>
          <w:color w:val="000000"/>
          <w:spacing w:val="-3"/>
          <w:w w:val="104"/>
        </w:rPr>
        <w:t>о</w:t>
      </w:r>
      <w:r w:rsidRPr="00B44C19">
        <w:rPr>
          <w:color w:val="000000"/>
          <w:spacing w:val="-3"/>
          <w:w w:val="106"/>
        </w:rPr>
        <w:t>с</w:t>
      </w:r>
      <w:r w:rsidRPr="00B44C19">
        <w:rPr>
          <w:color w:val="000000"/>
          <w:spacing w:val="-2"/>
          <w:w w:val="106"/>
        </w:rPr>
        <w:t>т</w:t>
      </w:r>
      <w:r w:rsidRPr="00B44C19">
        <w:rPr>
          <w:color w:val="000000"/>
          <w:spacing w:val="-1"/>
          <w:w w:val="106"/>
        </w:rPr>
        <w:t>ь</w:t>
      </w:r>
      <w:proofErr w:type="spellEnd"/>
      <w:r w:rsidRPr="00B44C19">
        <w:rPr>
          <w:color w:val="000000"/>
          <w:spacing w:val="-1"/>
          <w:w w:val="94"/>
        </w:rPr>
        <w:t>)</w:t>
      </w:r>
      <w:r w:rsidRPr="00B44C19">
        <w:rPr>
          <w:color w:val="000000"/>
          <w:spacing w:val="49"/>
        </w:rPr>
        <w:t xml:space="preserve"> </w:t>
      </w:r>
      <w:r w:rsidRPr="00B44C19">
        <w:rPr>
          <w:color w:val="000000"/>
          <w:w w:val="103"/>
        </w:rPr>
        <w:t>и</w:t>
      </w:r>
      <w:r w:rsidRPr="00B44C19">
        <w:rPr>
          <w:color w:val="000000"/>
          <w:spacing w:val="49"/>
        </w:rPr>
        <w:t xml:space="preserve"> </w:t>
      </w:r>
      <w:proofErr w:type="spellStart"/>
      <w:r w:rsidRPr="00B44C19">
        <w:rPr>
          <w:color w:val="000000"/>
          <w:spacing w:val="-1"/>
          <w:w w:val="104"/>
        </w:rPr>
        <w:t>в</w:t>
      </w:r>
      <w:r w:rsidRPr="00B44C19">
        <w:rPr>
          <w:color w:val="000000"/>
          <w:spacing w:val="-2"/>
          <w:w w:val="101"/>
        </w:rPr>
        <w:t>е</w:t>
      </w:r>
      <w:r w:rsidRPr="00B44C19">
        <w:rPr>
          <w:color w:val="000000"/>
          <w:spacing w:val="-3"/>
          <w:w w:val="108"/>
        </w:rPr>
        <w:t>р</w:t>
      </w:r>
      <w:r w:rsidRPr="00B44C19">
        <w:rPr>
          <w:color w:val="000000"/>
          <w:spacing w:val="-1"/>
          <w:w w:val="99"/>
        </w:rPr>
        <w:t>б</w:t>
      </w:r>
      <w:r w:rsidRPr="00B44C19">
        <w:rPr>
          <w:color w:val="000000"/>
          <w:spacing w:val="-2"/>
          <w:w w:val="101"/>
        </w:rPr>
        <w:t>а</w:t>
      </w:r>
      <w:r w:rsidRPr="00B44C19">
        <w:rPr>
          <w:color w:val="000000"/>
          <w:spacing w:val="-2"/>
          <w:w w:val="99"/>
        </w:rPr>
        <w:t>л</w:t>
      </w:r>
      <w:r w:rsidRPr="00B44C19">
        <w:rPr>
          <w:color w:val="000000"/>
          <w:spacing w:val="-2"/>
          <w:w w:val="103"/>
        </w:rPr>
        <w:t>и</w:t>
      </w:r>
      <w:r w:rsidRPr="00B44C19">
        <w:rPr>
          <w:color w:val="000000"/>
          <w:spacing w:val="-3"/>
          <w:w w:val="102"/>
        </w:rPr>
        <w:t>з</w:t>
      </w:r>
      <w:r w:rsidRPr="00B44C19">
        <w:rPr>
          <w:color w:val="000000"/>
          <w:spacing w:val="-2"/>
          <w:w w:val="95"/>
        </w:rPr>
        <w:t>м</w:t>
      </w:r>
      <w:proofErr w:type="spellEnd"/>
      <w:r w:rsidRPr="00B44C19">
        <w:rPr>
          <w:color w:val="000000"/>
          <w:spacing w:val="-1"/>
          <w:w w:val="82"/>
        </w:rPr>
        <w:t xml:space="preserve">. </w:t>
      </w:r>
      <w:r w:rsidRPr="00B44C19">
        <w:rPr>
          <w:color w:val="000000"/>
          <w:spacing w:val="-2"/>
          <w:w w:val="103"/>
        </w:rPr>
        <w:t>П</w:t>
      </w:r>
      <w:r w:rsidRPr="00B44C19">
        <w:rPr>
          <w:color w:val="000000"/>
          <w:spacing w:val="-2"/>
          <w:w w:val="104"/>
        </w:rPr>
        <w:t>о</w:t>
      </w:r>
      <w:r w:rsidRPr="00B44C19">
        <w:rPr>
          <w:color w:val="000000"/>
          <w:w w:val="95"/>
        </w:rPr>
        <w:t>д</w:t>
      </w:r>
      <w:r w:rsidRPr="00B44C19">
        <w:rPr>
          <w:color w:val="000000"/>
          <w:spacing w:val="34"/>
        </w:rPr>
        <w:t xml:space="preserve"> </w:t>
      </w:r>
      <w:proofErr w:type="spellStart"/>
      <w:r w:rsidRPr="00B44C19">
        <w:rPr>
          <w:color w:val="000000"/>
          <w:w w:val="104"/>
        </w:rPr>
        <w:t>в</w:t>
      </w:r>
      <w:r w:rsidRPr="00B44C19">
        <w:rPr>
          <w:color w:val="000000"/>
          <w:spacing w:val="-2"/>
          <w:w w:val="101"/>
        </w:rPr>
        <w:t>е</w:t>
      </w:r>
      <w:r w:rsidRPr="00B44C19">
        <w:rPr>
          <w:color w:val="000000"/>
          <w:spacing w:val="-3"/>
          <w:w w:val="108"/>
        </w:rPr>
        <w:t>р</w:t>
      </w:r>
      <w:r w:rsidRPr="00B44C19">
        <w:rPr>
          <w:color w:val="000000"/>
          <w:spacing w:val="-1"/>
          <w:w w:val="99"/>
        </w:rPr>
        <w:t>б</w:t>
      </w:r>
      <w:r w:rsidRPr="00B44C19">
        <w:rPr>
          <w:color w:val="000000"/>
          <w:spacing w:val="-2"/>
          <w:w w:val="101"/>
        </w:rPr>
        <w:t>а</w:t>
      </w:r>
      <w:r w:rsidRPr="00B44C19">
        <w:rPr>
          <w:color w:val="000000"/>
          <w:spacing w:val="-2"/>
          <w:w w:val="99"/>
        </w:rPr>
        <w:t>л</w:t>
      </w:r>
      <w:r w:rsidRPr="00B44C19">
        <w:rPr>
          <w:color w:val="000000"/>
          <w:spacing w:val="-2"/>
          <w:w w:val="103"/>
        </w:rPr>
        <w:t>и</w:t>
      </w:r>
      <w:r w:rsidRPr="00B44C19">
        <w:rPr>
          <w:color w:val="000000"/>
          <w:spacing w:val="-3"/>
          <w:w w:val="102"/>
        </w:rPr>
        <w:t>з</w:t>
      </w:r>
      <w:r w:rsidRPr="00B44C19">
        <w:rPr>
          <w:color w:val="000000"/>
          <w:spacing w:val="-2"/>
          <w:w w:val="95"/>
        </w:rPr>
        <w:t>м</w:t>
      </w:r>
      <w:r w:rsidRPr="00B44C19">
        <w:rPr>
          <w:color w:val="000000"/>
          <w:spacing w:val="-2"/>
          <w:w w:val="104"/>
        </w:rPr>
        <w:t>о</w:t>
      </w:r>
      <w:r w:rsidRPr="00B44C19">
        <w:rPr>
          <w:color w:val="000000"/>
          <w:spacing w:val="-1"/>
          <w:w w:val="95"/>
        </w:rPr>
        <w:t>м</w:t>
      </w:r>
      <w:proofErr w:type="spellEnd"/>
      <w:r w:rsidRPr="00B44C19">
        <w:rPr>
          <w:color w:val="000000"/>
          <w:spacing w:val="37"/>
        </w:rPr>
        <w:t xml:space="preserve"> </w:t>
      </w:r>
      <w:r w:rsidRPr="00B44C19">
        <w:rPr>
          <w:color w:val="000000"/>
          <w:spacing w:val="-2"/>
          <w:w w:val="104"/>
        </w:rPr>
        <w:t>п</w:t>
      </w:r>
      <w:r w:rsidRPr="00B44C19">
        <w:rPr>
          <w:color w:val="000000"/>
          <w:spacing w:val="-2"/>
          <w:w w:val="108"/>
        </w:rPr>
        <w:t>р</w:t>
      </w:r>
      <w:r w:rsidRPr="00B44C19">
        <w:rPr>
          <w:color w:val="000000"/>
          <w:w w:val="101"/>
        </w:rPr>
        <w:t>е</w:t>
      </w:r>
      <w:r w:rsidRPr="00B44C19">
        <w:rPr>
          <w:color w:val="000000"/>
          <w:spacing w:val="-3"/>
          <w:w w:val="95"/>
        </w:rPr>
        <w:t>д</w:t>
      </w:r>
      <w:r w:rsidRPr="00B44C19">
        <w:rPr>
          <w:color w:val="000000"/>
          <w:spacing w:val="-2"/>
          <w:w w:val="106"/>
        </w:rPr>
        <w:t>с</w:t>
      </w:r>
      <w:r w:rsidRPr="00B44C19">
        <w:rPr>
          <w:color w:val="000000"/>
          <w:spacing w:val="-1"/>
          <w:w w:val="106"/>
        </w:rPr>
        <w:t>т</w:t>
      </w:r>
      <w:r w:rsidRPr="00B44C19">
        <w:rPr>
          <w:color w:val="000000"/>
          <w:spacing w:val="-2"/>
          <w:w w:val="101"/>
        </w:rPr>
        <w:t>а</w:t>
      </w:r>
      <w:r w:rsidRPr="00B44C19">
        <w:rPr>
          <w:color w:val="000000"/>
          <w:spacing w:val="-2"/>
          <w:w w:val="104"/>
        </w:rPr>
        <w:t>в</w:t>
      </w:r>
      <w:r w:rsidRPr="00B44C19">
        <w:rPr>
          <w:color w:val="000000"/>
          <w:spacing w:val="-2"/>
          <w:w w:val="99"/>
        </w:rPr>
        <w:t>л</w:t>
      </w:r>
      <w:r w:rsidRPr="00B44C19">
        <w:rPr>
          <w:color w:val="000000"/>
          <w:spacing w:val="-2"/>
          <w:w w:val="101"/>
        </w:rPr>
        <w:t>е</w:t>
      </w:r>
      <w:r w:rsidRPr="00B44C19">
        <w:rPr>
          <w:color w:val="000000"/>
          <w:spacing w:val="-2"/>
          <w:w w:val="102"/>
        </w:rPr>
        <w:t>н</w:t>
      </w:r>
      <w:r w:rsidRPr="00B44C19">
        <w:rPr>
          <w:color w:val="000000"/>
          <w:spacing w:val="-2"/>
          <w:w w:val="103"/>
        </w:rPr>
        <w:t>и</w:t>
      </w:r>
      <w:r w:rsidRPr="00B44C19">
        <w:rPr>
          <w:color w:val="000000"/>
          <w:w w:val="103"/>
        </w:rPr>
        <w:t>й</w:t>
      </w:r>
      <w:r w:rsidRPr="00B44C19">
        <w:rPr>
          <w:color w:val="000000"/>
          <w:spacing w:val="37"/>
        </w:rPr>
        <w:t xml:space="preserve"> </w:t>
      </w:r>
      <w:r w:rsidRPr="00B44C19">
        <w:rPr>
          <w:color w:val="000000"/>
          <w:spacing w:val="-1"/>
          <w:w w:val="104"/>
        </w:rPr>
        <w:t>п</w:t>
      </w:r>
      <w:r w:rsidRPr="00B44C19">
        <w:rPr>
          <w:color w:val="000000"/>
          <w:spacing w:val="-2"/>
          <w:w w:val="104"/>
        </w:rPr>
        <w:t>о</w:t>
      </w:r>
      <w:r w:rsidRPr="00B44C19">
        <w:rPr>
          <w:color w:val="000000"/>
          <w:spacing w:val="-3"/>
          <w:w w:val="102"/>
        </w:rPr>
        <w:t>н</w:t>
      </w:r>
      <w:r w:rsidRPr="00B44C19">
        <w:rPr>
          <w:color w:val="000000"/>
          <w:spacing w:val="-1"/>
          <w:w w:val="103"/>
        </w:rPr>
        <w:t>и</w:t>
      </w:r>
      <w:r w:rsidRPr="00B44C19">
        <w:rPr>
          <w:color w:val="000000"/>
          <w:spacing w:val="-2"/>
          <w:w w:val="95"/>
        </w:rPr>
        <w:t>м</w:t>
      </w:r>
      <w:r w:rsidRPr="00B44C19">
        <w:rPr>
          <w:color w:val="000000"/>
          <w:spacing w:val="-2"/>
          <w:w w:val="101"/>
        </w:rPr>
        <w:t>а</w:t>
      </w:r>
      <w:r w:rsidRPr="00B44C19">
        <w:rPr>
          <w:color w:val="000000"/>
          <w:spacing w:val="-3"/>
          <w:w w:val="101"/>
        </w:rPr>
        <w:t>е</w:t>
      </w:r>
      <w:r w:rsidRPr="00B44C19">
        <w:rPr>
          <w:color w:val="000000"/>
          <w:spacing w:val="-2"/>
          <w:w w:val="106"/>
        </w:rPr>
        <w:t>тс</w:t>
      </w:r>
      <w:r w:rsidRPr="00B44C19">
        <w:rPr>
          <w:color w:val="000000"/>
          <w:w w:val="105"/>
        </w:rPr>
        <w:t>я</w:t>
      </w:r>
      <w:r w:rsidRPr="00B44C19">
        <w:rPr>
          <w:color w:val="000000"/>
          <w:spacing w:val="36"/>
        </w:rPr>
        <w:t xml:space="preserve"> </w:t>
      </w:r>
      <w:r w:rsidRPr="00B44C19">
        <w:rPr>
          <w:color w:val="000000"/>
          <w:spacing w:val="-1"/>
          <w:w w:val="102"/>
        </w:rPr>
        <w:t>н</w:t>
      </w:r>
      <w:r w:rsidRPr="00B44C19">
        <w:rPr>
          <w:color w:val="000000"/>
          <w:spacing w:val="-2"/>
          <w:w w:val="101"/>
        </w:rPr>
        <w:t>а</w:t>
      </w:r>
      <w:r w:rsidRPr="00B44C19">
        <w:rPr>
          <w:color w:val="000000"/>
          <w:spacing w:val="-4"/>
          <w:w w:val="108"/>
        </w:rPr>
        <w:t>р</w:t>
      </w:r>
      <w:r w:rsidRPr="00B44C19">
        <w:rPr>
          <w:color w:val="000000"/>
          <w:w w:val="104"/>
        </w:rPr>
        <w:t>у</w:t>
      </w:r>
      <w:r w:rsidRPr="00B44C19">
        <w:rPr>
          <w:color w:val="000000"/>
          <w:spacing w:val="-3"/>
          <w:w w:val="101"/>
        </w:rPr>
        <w:t>ше</w:t>
      </w:r>
      <w:r w:rsidRPr="00B44C19">
        <w:rPr>
          <w:color w:val="000000"/>
          <w:spacing w:val="-2"/>
          <w:w w:val="102"/>
        </w:rPr>
        <w:t>н</w:t>
      </w:r>
      <w:r w:rsidRPr="00B44C19">
        <w:rPr>
          <w:color w:val="000000"/>
          <w:spacing w:val="-2"/>
          <w:w w:val="103"/>
        </w:rPr>
        <w:t>и</w:t>
      </w:r>
      <w:r w:rsidRPr="00B44C19">
        <w:rPr>
          <w:color w:val="000000"/>
          <w:w w:val="101"/>
        </w:rPr>
        <w:t>е</w:t>
      </w:r>
      <w:r w:rsidRPr="00B44C19">
        <w:rPr>
          <w:color w:val="000000"/>
          <w:spacing w:val="37"/>
        </w:rPr>
        <w:t xml:space="preserve"> </w:t>
      </w:r>
      <w:r w:rsidRPr="00B44C19">
        <w:rPr>
          <w:color w:val="000000"/>
          <w:spacing w:val="-2"/>
          <w:w w:val="106"/>
        </w:rPr>
        <w:t>с</w:t>
      </w:r>
      <w:r w:rsidRPr="00B44C19">
        <w:rPr>
          <w:color w:val="000000"/>
          <w:spacing w:val="-2"/>
          <w:w w:val="104"/>
        </w:rPr>
        <w:t>оо</w:t>
      </w:r>
      <w:r w:rsidRPr="00B44C19">
        <w:rPr>
          <w:color w:val="000000"/>
          <w:w w:val="106"/>
        </w:rPr>
        <w:t>т</w:t>
      </w:r>
      <w:r w:rsidRPr="00B44C19">
        <w:rPr>
          <w:color w:val="000000"/>
          <w:spacing w:val="-2"/>
          <w:w w:val="102"/>
        </w:rPr>
        <w:t>н</w:t>
      </w:r>
      <w:r w:rsidRPr="00B44C19">
        <w:rPr>
          <w:color w:val="000000"/>
          <w:spacing w:val="-2"/>
          <w:w w:val="104"/>
        </w:rPr>
        <w:t>о</w:t>
      </w:r>
      <w:r w:rsidRPr="00B44C19">
        <w:rPr>
          <w:color w:val="000000"/>
          <w:spacing w:val="-2"/>
          <w:w w:val="101"/>
        </w:rPr>
        <w:t>ше</w:t>
      </w:r>
      <w:r w:rsidRPr="00B44C19">
        <w:rPr>
          <w:color w:val="000000"/>
          <w:spacing w:val="-2"/>
          <w:w w:val="102"/>
        </w:rPr>
        <w:t>н</w:t>
      </w:r>
      <w:r w:rsidRPr="00B44C19">
        <w:rPr>
          <w:color w:val="000000"/>
          <w:spacing w:val="-1"/>
          <w:w w:val="103"/>
        </w:rPr>
        <w:t>и</w:t>
      </w:r>
      <w:r w:rsidRPr="00B44C19">
        <w:rPr>
          <w:color w:val="000000"/>
          <w:w w:val="105"/>
        </w:rPr>
        <w:t>я</w:t>
      </w:r>
      <w:r w:rsidRPr="00B44C19">
        <w:rPr>
          <w:color w:val="000000"/>
          <w:spacing w:val="36"/>
        </w:rPr>
        <w:t xml:space="preserve"> </w:t>
      </w:r>
      <w:r w:rsidRPr="00B44C19">
        <w:rPr>
          <w:color w:val="000000"/>
          <w:spacing w:val="-2"/>
          <w:w w:val="110"/>
        </w:rPr>
        <w:t>ч</w:t>
      </w:r>
      <w:r w:rsidRPr="00B44C19">
        <w:rPr>
          <w:color w:val="000000"/>
          <w:spacing w:val="-1"/>
          <w:w w:val="104"/>
        </w:rPr>
        <w:t>у</w:t>
      </w:r>
      <w:r w:rsidRPr="00B44C19">
        <w:rPr>
          <w:color w:val="000000"/>
          <w:spacing w:val="2"/>
          <w:w w:val="104"/>
        </w:rPr>
        <w:t>в</w:t>
      </w:r>
      <w:r w:rsidRPr="00B44C19">
        <w:rPr>
          <w:color w:val="000000"/>
        </w:rPr>
        <w:t>с</w:t>
      </w:r>
      <w:r w:rsidRPr="00B44C19">
        <w:rPr>
          <w:color w:val="000000"/>
          <w:spacing w:val="-1"/>
          <w:w w:val="106"/>
        </w:rPr>
        <w:t>тв</w:t>
      </w:r>
      <w:r w:rsidRPr="00B44C19">
        <w:rPr>
          <w:color w:val="000000"/>
          <w:spacing w:val="-2"/>
          <w:w w:val="104"/>
        </w:rPr>
        <w:t>е</w:t>
      </w:r>
      <w:r w:rsidRPr="00B44C19">
        <w:rPr>
          <w:color w:val="000000"/>
          <w:spacing w:val="-1"/>
          <w:w w:val="101"/>
        </w:rPr>
        <w:t>н</w:t>
      </w:r>
      <w:r w:rsidRPr="00B44C19">
        <w:rPr>
          <w:color w:val="000000"/>
          <w:spacing w:val="-2"/>
          <w:w w:val="102"/>
        </w:rPr>
        <w:t>н</w:t>
      </w:r>
      <w:r w:rsidRPr="00B44C19">
        <w:rPr>
          <w:color w:val="000000"/>
          <w:spacing w:val="-1"/>
          <w:w w:val="102"/>
        </w:rPr>
        <w:t>о</w:t>
      </w:r>
      <w:r w:rsidRPr="00B44C19">
        <w:rPr>
          <w:color w:val="000000"/>
          <w:spacing w:val="-3"/>
          <w:w w:val="104"/>
        </w:rPr>
        <w:t>г</w:t>
      </w:r>
      <w:r w:rsidRPr="00B44C19">
        <w:rPr>
          <w:color w:val="000000"/>
          <w:spacing w:val="-1"/>
          <w:w w:val="112"/>
        </w:rPr>
        <w:t>о</w:t>
      </w:r>
      <w:r w:rsidRPr="00B44C19">
        <w:rPr>
          <w:color w:val="000000"/>
          <w:spacing w:val="25"/>
        </w:rPr>
        <w:t xml:space="preserve"> </w:t>
      </w:r>
      <w:r w:rsidRPr="00B44C19">
        <w:rPr>
          <w:color w:val="000000"/>
          <w:w w:val="103"/>
        </w:rPr>
        <w:t>и</w:t>
      </w:r>
      <w:r w:rsidRPr="00B44C19">
        <w:rPr>
          <w:color w:val="000000"/>
          <w:spacing w:val="27"/>
        </w:rPr>
        <w:t xml:space="preserve"> </w:t>
      </w:r>
      <w:r w:rsidRPr="00B44C19">
        <w:rPr>
          <w:color w:val="000000"/>
          <w:w w:val="104"/>
        </w:rPr>
        <w:t>п</w:t>
      </w:r>
      <w:r w:rsidRPr="00B44C19">
        <w:rPr>
          <w:color w:val="000000"/>
          <w:spacing w:val="-3"/>
          <w:w w:val="104"/>
        </w:rPr>
        <w:t>о</w:t>
      </w:r>
      <w:r w:rsidRPr="00B44C19">
        <w:rPr>
          <w:color w:val="000000"/>
          <w:spacing w:val="-1"/>
          <w:w w:val="102"/>
        </w:rPr>
        <w:t>н</w:t>
      </w:r>
      <w:r w:rsidRPr="00B44C19">
        <w:rPr>
          <w:color w:val="000000"/>
          <w:spacing w:val="-5"/>
          <w:w w:val="105"/>
        </w:rPr>
        <w:t>я</w:t>
      </w:r>
      <w:r w:rsidRPr="00B44C19">
        <w:rPr>
          <w:color w:val="000000"/>
          <w:spacing w:val="-1"/>
          <w:w w:val="106"/>
        </w:rPr>
        <w:t>т</w:t>
      </w:r>
      <w:r w:rsidRPr="00B44C19">
        <w:rPr>
          <w:color w:val="000000"/>
          <w:spacing w:val="-2"/>
          <w:w w:val="103"/>
        </w:rPr>
        <w:t>и</w:t>
      </w:r>
      <w:r w:rsidRPr="00B44C19">
        <w:rPr>
          <w:color w:val="000000"/>
          <w:spacing w:val="-1"/>
          <w:w w:val="103"/>
        </w:rPr>
        <w:t>й</w:t>
      </w:r>
      <w:r w:rsidRPr="00B44C19">
        <w:rPr>
          <w:color w:val="000000"/>
          <w:spacing w:val="-2"/>
          <w:w w:val="102"/>
        </w:rPr>
        <w:t>н</w:t>
      </w:r>
      <w:r w:rsidRPr="00B44C19">
        <w:rPr>
          <w:color w:val="000000"/>
          <w:spacing w:val="-3"/>
          <w:w w:val="104"/>
        </w:rPr>
        <w:t>о</w:t>
      </w:r>
      <w:r w:rsidRPr="00B44C19">
        <w:rPr>
          <w:color w:val="000000"/>
          <w:spacing w:val="-2"/>
          <w:w w:val="112"/>
        </w:rPr>
        <w:t>г</w:t>
      </w:r>
      <w:r w:rsidRPr="00B44C19">
        <w:rPr>
          <w:color w:val="000000"/>
          <w:spacing w:val="-1"/>
          <w:w w:val="104"/>
        </w:rPr>
        <w:t>о</w:t>
      </w:r>
      <w:r w:rsidRPr="00B44C19">
        <w:rPr>
          <w:color w:val="000000"/>
          <w:spacing w:val="26"/>
        </w:rPr>
        <w:t xml:space="preserve"> </w:t>
      </w:r>
      <w:r w:rsidRPr="00B44C19">
        <w:rPr>
          <w:color w:val="000000"/>
          <w:spacing w:val="1"/>
          <w:w w:val="104"/>
        </w:rPr>
        <w:t>в</w:t>
      </w:r>
      <w:r w:rsidRPr="00B44C19">
        <w:rPr>
          <w:color w:val="000000"/>
          <w:spacing w:val="26"/>
        </w:rPr>
        <w:t xml:space="preserve"> </w:t>
      </w:r>
      <w:r w:rsidRPr="00B44C19">
        <w:rPr>
          <w:color w:val="000000"/>
          <w:w w:val="104"/>
        </w:rPr>
        <w:t>о</w:t>
      </w:r>
      <w:r w:rsidRPr="00B44C19">
        <w:rPr>
          <w:color w:val="000000"/>
          <w:spacing w:val="-2"/>
          <w:w w:val="99"/>
        </w:rPr>
        <w:t>б</w:t>
      </w:r>
      <w:r w:rsidRPr="00B44C19">
        <w:rPr>
          <w:color w:val="000000"/>
          <w:spacing w:val="-1"/>
          <w:w w:val="108"/>
        </w:rPr>
        <w:t>р</w:t>
      </w:r>
      <w:r w:rsidRPr="00B44C19">
        <w:rPr>
          <w:color w:val="000000"/>
          <w:spacing w:val="-2"/>
          <w:w w:val="101"/>
        </w:rPr>
        <w:t>а</w:t>
      </w:r>
      <w:r w:rsidRPr="00B44C19">
        <w:rPr>
          <w:color w:val="000000"/>
          <w:spacing w:val="-1"/>
          <w:w w:val="102"/>
        </w:rPr>
        <w:t>з</w:t>
      </w:r>
      <w:r w:rsidRPr="00B44C19">
        <w:rPr>
          <w:color w:val="000000"/>
          <w:w w:val="101"/>
        </w:rPr>
        <w:t>е</w:t>
      </w:r>
      <w:r w:rsidRPr="00B44C19">
        <w:rPr>
          <w:color w:val="000000"/>
          <w:spacing w:val="25"/>
        </w:rPr>
        <w:t xml:space="preserve"> </w:t>
      </w:r>
      <w:r w:rsidRPr="00B44C19">
        <w:rPr>
          <w:color w:val="000000"/>
          <w:w w:val="104"/>
        </w:rPr>
        <w:t>в</w:t>
      </w:r>
      <w:r w:rsidRPr="00B44C19">
        <w:rPr>
          <w:color w:val="000000"/>
          <w:spacing w:val="28"/>
        </w:rPr>
        <w:t xml:space="preserve"> </w:t>
      </w:r>
      <w:r w:rsidRPr="00B44C19">
        <w:rPr>
          <w:color w:val="000000"/>
          <w:spacing w:val="-3"/>
          <w:w w:val="106"/>
        </w:rPr>
        <w:t>с</w:t>
      </w:r>
      <w:r w:rsidRPr="00B44C19">
        <w:rPr>
          <w:color w:val="000000"/>
          <w:w w:val="106"/>
        </w:rPr>
        <w:t>т</w:t>
      </w:r>
      <w:r w:rsidRPr="00B44C19">
        <w:rPr>
          <w:color w:val="000000"/>
          <w:spacing w:val="-3"/>
          <w:w w:val="104"/>
        </w:rPr>
        <w:t>о</w:t>
      </w:r>
      <w:r w:rsidRPr="00B44C19">
        <w:rPr>
          <w:color w:val="000000"/>
          <w:spacing w:val="-1"/>
          <w:w w:val="108"/>
        </w:rPr>
        <w:t>р</w:t>
      </w:r>
      <w:r w:rsidRPr="00B44C19">
        <w:rPr>
          <w:color w:val="000000"/>
          <w:spacing w:val="-3"/>
          <w:w w:val="104"/>
        </w:rPr>
        <w:t>о</w:t>
      </w:r>
      <w:r w:rsidRPr="00B44C19">
        <w:rPr>
          <w:color w:val="000000"/>
          <w:spacing w:val="-1"/>
          <w:w w:val="102"/>
        </w:rPr>
        <w:t>н</w:t>
      </w:r>
      <w:r w:rsidRPr="00B44C19">
        <w:rPr>
          <w:color w:val="000000"/>
          <w:w w:val="104"/>
        </w:rPr>
        <w:t>у</w:t>
      </w:r>
      <w:r w:rsidRPr="00B44C19">
        <w:rPr>
          <w:color w:val="000000"/>
          <w:spacing w:val="26"/>
        </w:rPr>
        <w:t xml:space="preserve"> </w:t>
      </w:r>
      <w:r w:rsidRPr="00B44C19">
        <w:rPr>
          <w:color w:val="000000"/>
          <w:w w:val="104"/>
        </w:rPr>
        <w:t>п</w:t>
      </w:r>
      <w:r w:rsidRPr="00B44C19">
        <w:rPr>
          <w:color w:val="000000"/>
          <w:spacing w:val="-3"/>
          <w:w w:val="108"/>
        </w:rPr>
        <w:t>р</w:t>
      </w:r>
      <w:r w:rsidRPr="00B44C19">
        <w:rPr>
          <w:color w:val="000000"/>
          <w:spacing w:val="-1"/>
          <w:w w:val="101"/>
        </w:rPr>
        <w:t>е</w:t>
      </w:r>
      <w:r w:rsidRPr="00B44C19">
        <w:rPr>
          <w:color w:val="000000"/>
          <w:spacing w:val="-3"/>
          <w:w w:val="104"/>
        </w:rPr>
        <w:t>о</w:t>
      </w:r>
      <w:r w:rsidRPr="00B44C19">
        <w:rPr>
          <w:color w:val="000000"/>
          <w:spacing w:val="-2"/>
          <w:w w:val="99"/>
        </w:rPr>
        <w:t>б</w:t>
      </w:r>
      <w:r w:rsidRPr="00B44C19">
        <w:rPr>
          <w:color w:val="000000"/>
          <w:spacing w:val="-1"/>
          <w:w w:val="99"/>
        </w:rPr>
        <w:t>л</w:t>
      </w:r>
      <w:r w:rsidRPr="00B44C19">
        <w:rPr>
          <w:color w:val="000000"/>
          <w:spacing w:val="-3"/>
          <w:w w:val="101"/>
        </w:rPr>
        <w:t>а</w:t>
      </w:r>
      <w:r w:rsidRPr="00B44C19">
        <w:rPr>
          <w:color w:val="000000"/>
          <w:spacing w:val="-2"/>
          <w:w w:val="95"/>
        </w:rPr>
        <w:t>д</w:t>
      </w:r>
      <w:r w:rsidRPr="00B44C19">
        <w:rPr>
          <w:color w:val="000000"/>
          <w:spacing w:val="-1"/>
          <w:w w:val="101"/>
        </w:rPr>
        <w:t>а</w:t>
      </w:r>
      <w:r w:rsidRPr="00B44C19">
        <w:rPr>
          <w:color w:val="000000"/>
          <w:spacing w:val="-1"/>
          <w:w w:val="102"/>
        </w:rPr>
        <w:t>н</w:t>
      </w:r>
      <w:r w:rsidRPr="00B44C19">
        <w:rPr>
          <w:color w:val="000000"/>
          <w:spacing w:val="-2"/>
          <w:w w:val="103"/>
        </w:rPr>
        <w:t>и</w:t>
      </w:r>
      <w:r w:rsidRPr="00B44C19">
        <w:rPr>
          <w:color w:val="000000"/>
          <w:spacing w:val="-1"/>
          <w:w w:val="105"/>
        </w:rPr>
        <w:t>я</w:t>
      </w:r>
      <w:r w:rsidRPr="00B44C19">
        <w:rPr>
          <w:color w:val="000000"/>
          <w:spacing w:val="25"/>
        </w:rPr>
        <w:t xml:space="preserve"> </w:t>
      </w:r>
      <w:r w:rsidRPr="00B44C19">
        <w:rPr>
          <w:color w:val="000000"/>
          <w:spacing w:val="-1"/>
          <w:w w:val="104"/>
        </w:rPr>
        <w:t>п</w:t>
      </w:r>
      <w:r w:rsidRPr="00B44C19">
        <w:rPr>
          <w:color w:val="000000"/>
          <w:spacing w:val="-3"/>
          <w:w w:val="104"/>
        </w:rPr>
        <w:t>о</w:t>
      </w:r>
      <w:r w:rsidRPr="00B44C19">
        <w:rPr>
          <w:color w:val="000000"/>
          <w:spacing w:val="-1"/>
          <w:w w:val="106"/>
        </w:rPr>
        <w:t>с</w:t>
      </w:r>
      <w:r w:rsidRPr="00B44C19">
        <w:rPr>
          <w:color w:val="000000"/>
          <w:spacing w:val="-2"/>
          <w:w w:val="99"/>
        </w:rPr>
        <w:t>л</w:t>
      </w:r>
      <w:r w:rsidRPr="00B44C19">
        <w:rPr>
          <w:color w:val="000000"/>
          <w:spacing w:val="-2"/>
          <w:w w:val="101"/>
        </w:rPr>
        <w:t>е</w:t>
      </w:r>
      <w:r w:rsidRPr="00B44C19">
        <w:rPr>
          <w:color w:val="000000"/>
          <w:spacing w:val="-1"/>
          <w:w w:val="95"/>
        </w:rPr>
        <w:t>д</w:t>
      </w:r>
      <w:r w:rsidRPr="00B44C19">
        <w:rPr>
          <w:color w:val="000000"/>
          <w:spacing w:val="-2"/>
          <w:w w:val="102"/>
        </w:rPr>
        <w:t>н</w:t>
      </w:r>
      <w:r w:rsidRPr="00B44C19">
        <w:rPr>
          <w:color w:val="000000"/>
          <w:spacing w:val="-2"/>
          <w:w w:val="101"/>
        </w:rPr>
        <w:t>е</w:t>
      </w:r>
      <w:r w:rsidRPr="00B44C19">
        <w:rPr>
          <w:color w:val="000000"/>
          <w:spacing w:val="-2"/>
          <w:w w:val="112"/>
        </w:rPr>
        <w:t>г</w:t>
      </w:r>
      <w:r w:rsidRPr="00B44C19">
        <w:rPr>
          <w:color w:val="000000"/>
          <w:spacing w:val="-1"/>
          <w:w w:val="104"/>
        </w:rPr>
        <w:t>о</w:t>
      </w:r>
      <w:r w:rsidRPr="00B44C19">
        <w:rPr>
          <w:color w:val="000000"/>
          <w:spacing w:val="25"/>
        </w:rPr>
        <w:t xml:space="preserve"> </w:t>
      </w:r>
      <w:r w:rsidRPr="00B44C19">
        <w:rPr>
          <w:color w:val="000000"/>
          <w:spacing w:val="-1"/>
          <w:w w:val="103"/>
        </w:rPr>
        <w:t>и</w:t>
      </w:r>
      <w:r w:rsidRPr="00B44C19">
        <w:rPr>
          <w:color w:val="000000"/>
          <w:spacing w:val="-2"/>
          <w:w w:val="99"/>
        </w:rPr>
        <w:t>л</w:t>
      </w:r>
      <w:r w:rsidRPr="00B44C19">
        <w:rPr>
          <w:color w:val="000000"/>
          <w:w w:val="103"/>
        </w:rPr>
        <w:t>и</w:t>
      </w:r>
      <w:r w:rsidRPr="00B44C19">
        <w:rPr>
          <w:color w:val="000000"/>
        </w:rPr>
        <w:t xml:space="preserve"> </w:t>
      </w:r>
      <w:r w:rsidRPr="00B44C19">
        <w:rPr>
          <w:color w:val="000000"/>
          <w:spacing w:val="-2"/>
          <w:w w:val="104"/>
        </w:rPr>
        <w:t>по</w:t>
      </w:r>
      <w:r w:rsidRPr="00B44C19">
        <w:rPr>
          <w:color w:val="000000"/>
          <w:spacing w:val="-2"/>
          <w:w w:val="99"/>
        </w:rPr>
        <w:t>л</w:t>
      </w:r>
      <w:r w:rsidRPr="00B44C19">
        <w:rPr>
          <w:color w:val="000000"/>
          <w:spacing w:val="-2"/>
          <w:w w:val="102"/>
        </w:rPr>
        <w:t>н</w:t>
      </w:r>
      <w:r w:rsidRPr="00B44C19">
        <w:rPr>
          <w:color w:val="000000"/>
          <w:spacing w:val="-1"/>
          <w:w w:val="104"/>
        </w:rPr>
        <w:t>о</w:t>
      </w:r>
      <w:r w:rsidRPr="00B44C19">
        <w:rPr>
          <w:color w:val="000000"/>
          <w:w w:val="101"/>
        </w:rPr>
        <w:t>е</w:t>
      </w:r>
      <w:r w:rsidRPr="00B44C19">
        <w:rPr>
          <w:color w:val="000000"/>
          <w:spacing w:val="45"/>
        </w:rPr>
        <w:t xml:space="preserve"> </w:t>
      </w:r>
      <w:r w:rsidRPr="00B44C19">
        <w:rPr>
          <w:color w:val="000000"/>
          <w:spacing w:val="-1"/>
          <w:w w:val="104"/>
        </w:rPr>
        <w:t>о</w:t>
      </w:r>
      <w:r w:rsidRPr="00B44C19">
        <w:rPr>
          <w:color w:val="000000"/>
          <w:spacing w:val="-1"/>
          <w:w w:val="106"/>
        </w:rPr>
        <w:t>т</w:t>
      </w:r>
      <w:r w:rsidRPr="00B44C19">
        <w:rPr>
          <w:color w:val="000000"/>
          <w:spacing w:val="-2"/>
          <w:w w:val="106"/>
        </w:rPr>
        <w:t>с</w:t>
      </w:r>
      <w:r w:rsidRPr="00B44C19">
        <w:rPr>
          <w:color w:val="000000"/>
          <w:spacing w:val="-2"/>
          <w:w w:val="104"/>
        </w:rPr>
        <w:t>у</w:t>
      </w:r>
      <w:r w:rsidRPr="00B44C19">
        <w:rPr>
          <w:color w:val="000000"/>
          <w:spacing w:val="-3"/>
          <w:w w:val="106"/>
        </w:rPr>
        <w:t>т</w:t>
      </w:r>
      <w:r w:rsidRPr="00B44C19">
        <w:rPr>
          <w:color w:val="000000"/>
          <w:spacing w:val="-2"/>
          <w:w w:val="106"/>
        </w:rPr>
        <w:t>с</w:t>
      </w:r>
      <w:r w:rsidRPr="00B44C19">
        <w:rPr>
          <w:color w:val="000000"/>
          <w:spacing w:val="-1"/>
          <w:w w:val="106"/>
        </w:rPr>
        <w:t>т</w:t>
      </w:r>
      <w:r w:rsidRPr="00B44C19">
        <w:rPr>
          <w:color w:val="000000"/>
          <w:spacing w:val="-1"/>
          <w:w w:val="104"/>
        </w:rPr>
        <w:t>в</w:t>
      </w:r>
      <w:r w:rsidRPr="00B44C19">
        <w:rPr>
          <w:color w:val="000000"/>
          <w:spacing w:val="-3"/>
          <w:w w:val="103"/>
        </w:rPr>
        <w:t>и</w:t>
      </w:r>
      <w:r w:rsidRPr="00B44C19">
        <w:rPr>
          <w:color w:val="000000"/>
          <w:spacing w:val="-1"/>
          <w:w w:val="101"/>
        </w:rPr>
        <w:t>е</w:t>
      </w:r>
      <w:r w:rsidRPr="00B44C19">
        <w:rPr>
          <w:color w:val="000000"/>
          <w:spacing w:val="47"/>
        </w:rPr>
        <w:t xml:space="preserve"> </w:t>
      </w:r>
      <w:r w:rsidRPr="00B44C19">
        <w:rPr>
          <w:color w:val="000000"/>
          <w:spacing w:val="-1"/>
          <w:w w:val="110"/>
        </w:rPr>
        <w:t>ч</w:t>
      </w:r>
      <w:r w:rsidRPr="00B44C19">
        <w:rPr>
          <w:color w:val="000000"/>
          <w:spacing w:val="-3"/>
          <w:w w:val="104"/>
        </w:rPr>
        <w:t>у</w:t>
      </w:r>
      <w:r w:rsidRPr="00B44C19">
        <w:rPr>
          <w:color w:val="000000"/>
          <w:spacing w:val="-2"/>
          <w:w w:val="104"/>
        </w:rPr>
        <w:t>в</w:t>
      </w:r>
      <w:r w:rsidRPr="00B44C19">
        <w:rPr>
          <w:color w:val="000000"/>
          <w:spacing w:val="-1"/>
          <w:w w:val="106"/>
        </w:rPr>
        <w:t>с</w:t>
      </w:r>
      <w:r w:rsidRPr="00B44C19">
        <w:rPr>
          <w:color w:val="000000"/>
          <w:spacing w:val="-3"/>
          <w:w w:val="106"/>
        </w:rPr>
        <w:t>т</w:t>
      </w:r>
      <w:r w:rsidRPr="00B44C19">
        <w:rPr>
          <w:color w:val="000000"/>
          <w:spacing w:val="-2"/>
          <w:w w:val="104"/>
        </w:rPr>
        <w:t>в</w:t>
      </w:r>
      <w:r w:rsidRPr="00B44C19">
        <w:rPr>
          <w:color w:val="000000"/>
          <w:spacing w:val="-1"/>
          <w:w w:val="101"/>
        </w:rPr>
        <w:t>е</w:t>
      </w:r>
      <w:r w:rsidRPr="00B44C19">
        <w:rPr>
          <w:color w:val="000000"/>
          <w:spacing w:val="-2"/>
          <w:w w:val="102"/>
        </w:rPr>
        <w:t>н</w:t>
      </w:r>
      <w:r w:rsidRPr="00B44C19">
        <w:rPr>
          <w:color w:val="000000"/>
          <w:spacing w:val="-1"/>
          <w:w w:val="102"/>
        </w:rPr>
        <w:t>н</w:t>
      </w:r>
      <w:r w:rsidRPr="00B44C19">
        <w:rPr>
          <w:color w:val="000000"/>
          <w:spacing w:val="-2"/>
        </w:rPr>
        <w:t>ы</w:t>
      </w:r>
      <w:r w:rsidRPr="00B44C19">
        <w:rPr>
          <w:color w:val="000000"/>
          <w:w w:val="107"/>
        </w:rPr>
        <w:t>х</w:t>
      </w:r>
      <w:r w:rsidRPr="00B44C19">
        <w:rPr>
          <w:color w:val="000000"/>
          <w:spacing w:val="45"/>
        </w:rPr>
        <w:t xml:space="preserve"> </w:t>
      </w:r>
      <w:r w:rsidRPr="00B44C19">
        <w:rPr>
          <w:color w:val="000000"/>
          <w:spacing w:val="-1"/>
          <w:w w:val="105"/>
        </w:rPr>
        <w:t>э</w:t>
      </w:r>
      <w:r w:rsidRPr="00B44C19">
        <w:rPr>
          <w:color w:val="000000"/>
          <w:spacing w:val="-2"/>
          <w:w w:val="99"/>
        </w:rPr>
        <w:t>л</w:t>
      </w:r>
      <w:r w:rsidRPr="00B44C19">
        <w:rPr>
          <w:color w:val="000000"/>
          <w:spacing w:val="-3"/>
          <w:w w:val="101"/>
        </w:rPr>
        <w:t>е</w:t>
      </w:r>
      <w:r w:rsidRPr="00B44C19">
        <w:rPr>
          <w:color w:val="000000"/>
          <w:spacing w:val="-1"/>
          <w:w w:val="95"/>
        </w:rPr>
        <w:t>м</w:t>
      </w:r>
      <w:r w:rsidRPr="00B44C19">
        <w:rPr>
          <w:color w:val="000000"/>
          <w:spacing w:val="-2"/>
          <w:w w:val="101"/>
        </w:rPr>
        <w:t>е</w:t>
      </w:r>
      <w:r w:rsidRPr="00B44C19">
        <w:rPr>
          <w:color w:val="000000"/>
          <w:spacing w:val="-2"/>
          <w:w w:val="102"/>
        </w:rPr>
        <w:t>н</w:t>
      </w:r>
      <w:r w:rsidRPr="00B44C19">
        <w:rPr>
          <w:color w:val="000000"/>
          <w:spacing w:val="-2"/>
          <w:w w:val="106"/>
        </w:rPr>
        <w:t>т</w:t>
      </w:r>
      <w:r w:rsidRPr="00B44C19">
        <w:rPr>
          <w:color w:val="000000"/>
          <w:spacing w:val="-1"/>
          <w:w w:val="104"/>
        </w:rPr>
        <w:t>ов</w:t>
      </w:r>
      <w:r w:rsidRPr="00B44C19">
        <w:rPr>
          <w:color w:val="000000"/>
          <w:spacing w:val="45"/>
        </w:rPr>
        <w:t xml:space="preserve"> </w:t>
      </w:r>
      <w:r w:rsidRPr="00B44C19">
        <w:rPr>
          <w:color w:val="000000"/>
          <w:w w:val="104"/>
        </w:rPr>
        <w:t>в</w:t>
      </w:r>
      <w:r w:rsidRPr="00B44C19">
        <w:rPr>
          <w:color w:val="000000"/>
          <w:spacing w:val="47"/>
        </w:rPr>
        <w:t xml:space="preserve"> </w:t>
      </w:r>
      <w:r w:rsidRPr="00B44C19">
        <w:rPr>
          <w:color w:val="000000"/>
          <w:spacing w:val="-1"/>
          <w:w w:val="106"/>
        </w:rPr>
        <w:t>с</w:t>
      </w:r>
      <w:r w:rsidRPr="00B44C19">
        <w:rPr>
          <w:color w:val="000000"/>
          <w:spacing w:val="-2"/>
          <w:w w:val="99"/>
        </w:rPr>
        <w:t>л</w:t>
      </w:r>
      <w:r w:rsidRPr="00B44C19">
        <w:rPr>
          <w:color w:val="000000"/>
          <w:spacing w:val="-2"/>
          <w:w w:val="104"/>
        </w:rPr>
        <w:t>ов</w:t>
      </w:r>
      <w:r w:rsidRPr="00B44C19">
        <w:rPr>
          <w:color w:val="000000"/>
          <w:spacing w:val="-2"/>
          <w:w w:val="101"/>
        </w:rPr>
        <w:t>е</w:t>
      </w:r>
      <w:r w:rsidRPr="00B44C19">
        <w:rPr>
          <w:color w:val="000000"/>
          <w:spacing w:val="-2"/>
          <w:w w:val="106"/>
        </w:rPr>
        <w:t>с</w:t>
      </w:r>
      <w:r w:rsidRPr="00B44C19">
        <w:rPr>
          <w:color w:val="000000"/>
          <w:spacing w:val="-2"/>
          <w:w w:val="102"/>
        </w:rPr>
        <w:t>н</w:t>
      </w:r>
      <w:r w:rsidRPr="00B44C19">
        <w:rPr>
          <w:color w:val="000000"/>
          <w:spacing w:val="-1"/>
          <w:w w:val="104"/>
        </w:rPr>
        <w:t>о</w:t>
      </w:r>
      <w:r w:rsidRPr="00B44C19">
        <w:rPr>
          <w:color w:val="000000"/>
          <w:w w:val="95"/>
        </w:rPr>
        <w:t>м</w:t>
      </w:r>
      <w:r w:rsidRPr="00B44C19">
        <w:rPr>
          <w:color w:val="000000"/>
          <w:spacing w:val="46"/>
        </w:rPr>
        <w:t xml:space="preserve"> </w:t>
      </w:r>
      <w:r w:rsidRPr="00B44C19">
        <w:rPr>
          <w:color w:val="000000"/>
          <w:w w:val="104"/>
        </w:rPr>
        <w:t>о</w:t>
      </w:r>
      <w:r w:rsidRPr="00B44C19">
        <w:rPr>
          <w:color w:val="000000"/>
          <w:spacing w:val="-3"/>
          <w:w w:val="104"/>
        </w:rPr>
        <w:t>п</w:t>
      </w:r>
      <w:r w:rsidRPr="00B44C19">
        <w:rPr>
          <w:color w:val="000000"/>
          <w:spacing w:val="-3"/>
          <w:w w:val="103"/>
        </w:rPr>
        <w:t>и</w:t>
      </w:r>
      <w:r w:rsidRPr="00B44C19">
        <w:rPr>
          <w:color w:val="000000"/>
          <w:spacing w:val="-1"/>
          <w:w w:val="106"/>
        </w:rPr>
        <w:t>с</w:t>
      </w:r>
      <w:r w:rsidRPr="00B44C19">
        <w:rPr>
          <w:color w:val="000000"/>
          <w:spacing w:val="-2"/>
          <w:w w:val="101"/>
        </w:rPr>
        <w:t>а</w:t>
      </w:r>
      <w:r w:rsidRPr="00B44C19">
        <w:rPr>
          <w:color w:val="000000"/>
          <w:spacing w:val="-2"/>
          <w:w w:val="102"/>
        </w:rPr>
        <w:t>н</w:t>
      </w:r>
      <w:r w:rsidRPr="00B44C19">
        <w:rPr>
          <w:color w:val="000000"/>
          <w:spacing w:val="-3"/>
          <w:w w:val="103"/>
        </w:rPr>
        <w:t>и</w:t>
      </w:r>
      <w:r w:rsidRPr="00B44C19">
        <w:rPr>
          <w:color w:val="000000"/>
          <w:spacing w:val="-1"/>
          <w:w w:val="103"/>
        </w:rPr>
        <w:t>и</w:t>
      </w:r>
      <w:r w:rsidRPr="00B44C19">
        <w:rPr>
          <w:color w:val="000000"/>
          <w:spacing w:val="47"/>
        </w:rPr>
        <w:t xml:space="preserve"> </w:t>
      </w:r>
      <w:r w:rsidRPr="00B44C19">
        <w:rPr>
          <w:color w:val="000000"/>
          <w:spacing w:val="-1"/>
          <w:w w:val="104"/>
        </w:rPr>
        <w:t>о</w:t>
      </w:r>
      <w:r w:rsidRPr="00B44C19">
        <w:rPr>
          <w:color w:val="000000"/>
          <w:spacing w:val="-2"/>
          <w:w w:val="99"/>
        </w:rPr>
        <w:t>б</w:t>
      </w:r>
      <w:r w:rsidRPr="00B44C19">
        <w:rPr>
          <w:color w:val="000000"/>
          <w:spacing w:val="-2"/>
          <w:w w:val="108"/>
        </w:rPr>
        <w:t>ъ</w:t>
      </w:r>
      <w:r w:rsidRPr="00B44C19">
        <w:rPr>
          <w:color w:val="000000"/>
          <w:spacing w:val="-2"/>
          <w:w w:val="101"/>
        </w:rPr>
        <w:t>е</w:t>
      </w:r>
      <w:r w:rsidRPr="00B44C19">
        <w:rPr>
          <w:color w:val="000000"/>
          <w:spacing w:val="-2"/>
          <w:w w:val="103"/>
        </w:rPr>
        <w:t>к</w:t>
      </w:r>
      <w:r w:rsidRPr="00B44C19">
        <w:rPr>
          <w:color w:val="000000"/>
          <w:spacing w:val="-1"/>
          <w:w w:val="106"/>
        </w:rPr>
        <w:t>т</w:t>
      </w:r>
      <w:r w:rsidRPr="00B44C19">
        <w:rPr>
          <w:color w:val="000000"/>
          <w:spacing w:val="-1"/>
          <w:w w:val="101"/>
        </w:rPr>
        <w:t>а</w:t>
      </w:r>
      <w:r w:rsidRPr="00B44C19">
        <w:rPr>
          <w:color w:val="000000"/>
          <w:spacing w:val="-1"/>
          <w:w w:val="82"/>
        </w:rPr>
        <w:t>.</w:t>
      </w:r>
      <w:r w:rsidRPr="00B44C19">
        <w:rPr>
          <w:color w:val="000000"/>
        </w:rPr>
        <w:t xml:space="preserve"> </w:t>
      </w:r>
      <w:proofErr w:type="spellStart"/>
      <w:r w:rsidRPr="00B44C19">
        <w:rPr>
          <w:color w:val="000000"/>
          <w:spacing w:val="-2"/>
        </w:rPr>
        <w:t>В</w:t>
      </w:r>
      <w:r w:rsidRPr="00B44C19">
        <w:rPr>
          <w:color w:val="000000"/>
          <w:spacing w:val="-2"/>
          <w:w w:val="101"/>
        </w:rPr>
        <w:t>е</w:t>
      </w:r>
      <w:r w:rsidRPr="00B44C19">
        <w:rPr>
          <w:color w:val="000000"/>
          <w:spacing w:val="-3"/>
          <w:w w:val="108"/>
        </w:rPr>
        <w:t>р</w:t>
      </w:r>
      <w:r w:rsidRPr="00B44C19">
        <w:rPr>
          <w:color w:val="000000"/>
          <w:spacing w:val="-1"/>
          <w:w w:val="99"/>
        </w:rPr>
        <w:t>б</w:t>
      </w:r>
      <w:r w:rsidRPr="00B44C19">
        <w:rPr>
          <w:color w:val="000000"/>
          <w:spacing w:val="-3"/>
          <w:w w:val="101"/>
        </w:rPr>
        <w:t>а</w:t>
      </w:r>
      <w:r w:rsidRPr="00B44C19">
        <w:rPr>
          <w:color w:val="000000"/>
          <w:spacing w:val="-1"/>
          <w:w w:val="99"/>
        </w:rPr>
        <w:t>л</w:t>
      </w:r>
      <w:r w:rsidRPr="00B44C19">
        <w:rPr>
          <w:color w:val="000000"/>
          <w:spacing w:val="-1"/>
          <w:w w:val="103"/>
        </w:rPr>
        <w:t>и</w:t>
      </w:r>
      <w:r w:rsidRPr="00B44C19">
        <w:rPr>
          <w:color w:val="000000"/>
          <w:spacing w:val="-2"/>
          <w:w w:val="102"/>
        </w:rPr>
        <w:t>з</w:t>
      </w:r>
      <w:r w:rsidRPr="00B44C19">
        <w:rPr>
          <w:color w:val="000000"/>
          <w:spacing w:val="-1"/>
          <w:w w:val="95"/>
        </w:rPr>
        <w:t>м</w:t>
      </w:r>
      <w:proofErr w:type="spellEnd"/>
      <w:r w:rsidRPr="00B44C19">
        <w:rPr>
          <w:color w:val="000000"/>
          <w:spacing w:val="6"/>
        </w:rPr>
        <w:t xml:space="preserve"> </w:t>
      </w:r>
      <w:r w:rsidRPr="00B44C19">
        <w:rPr>
          <w:color w:val="000000"/>
          <w:spacing w:val="-1"/>
          <w:w w:val="104"/>
        </w:rPr>
        <w:t>п</w:t>
      </w:r>
      <w:r w:rsidRPr="00B44C19">
        <w:rPr>
          <w:color w:val="000000"/>
          <w:spacing w:val="-2"/>
          <w:w w:val="108"/>
        </w:rPr>
        <w:t>р</w:t>
      </w:r>
      <w:r w:rsidRPr="00B44C19">
        <w:rPr>
          <w:color w:val="000000"/>
          <w:spacing w:val="-2"/>
          <w:w w:val="101"/>
        </w:rPr>
        <w:t>е</w:t>
      </w:r>
      <w:r w:rsidRPr="00B44C19">
        <w:rPr>
          <w:color w:val="000000"/>
          <w:spacing w:val="-2"/>
          <w:w w:val="95"/>
        </w:rPr>
        <w:t>д</w:t>
      </w:r>
      <w:r w:rsidRPr="00B44C19">
        <w:rPr>
          <w:color w:val="000000"/>
          <w:spacing w:val="-3"/>
          <w:w w:val="106"/>
        </w:rPr>
        <w:t>с</w:t>
      </w:r>
      <w:r w:rsidRPr="00B44C19">
        <w:rPr>
          <w:color w:val="000000"/>
          <w:w w:val="106"/>
        </w:rPr>
        <w:t>т</w:t>
      </w:r>
      <w:r w:rsidRPr="00B44C19">
        <w:rPr>
          <w:color w:val="000000"/>
          <w:spacing w:val="-3"/>
          <w:w w:val="101"/>
        </w:rPr>
        <w:t>а</w:t>
      </w:r>
      <w:r w:rsidRPr="00B44C19">
        <w:rPr>
          <w:color w:val="000000"/>
          <w:spacing w:val="-1"/>
          <w:w w:val="104"/>
        </w:rPr>
        <w:t>в</w:t>
      </w:r>
      <w:r w:rsidRPr="00B44C19">
        <w:rPr>
          <w:color w:val="000000"/>
          <w:spacing w:val="-2"/>
          <w:w w:val="99"/>
        </w:rPr>
        <w:t>л</w:t>
      </w:r>
      <w:r w:rsidRPr="00B44C19">
        <w:rPr>
          <w:color w:val="000000"/>
          <w:spacing w:val="-2"/>
          <w:w w:val="101"/>
        </w:rPr>
        <w:t>е</w:t>
      </w:r>
      <w:r w:rsidRPr="00B44C19">
        <w:rPr>
          <w:color w:val="000000"/>
          <w:spacing w:val="-2"/>
          <w:w w:val="102"/>
        </w:rPr>
        <w:t>н</w:t>
      </w:r>
      <w:r w:rsidRPr="00B44C19">
        <w:rPr>
          <w:color w:val="000000"/>
          <w:spacing w:val="-2"/>
          <w:w w:val="103"/>
        </w:rPr>
        <w:t>и</w:t>
      </w:r>
      <w:r w:rsidRPr="00B44C19">
        <w:rPr>
          <w:color w:val="000000"/>
          <w:w w:val="103"/>
        </w:rPr>
        <w:t>й</w:t>
      </w:r>
      <w:r w:rsidRPr="00B44C19">
        <w:rPr>
          <w:color w:val="000000"/>
          <w:spacing w:val="6"/>
        </w:rPr>
        <w:t xml:space="preserve"> </w:t>
      </w:r>
      <w:r w:rsidRPr="00B44C19">
        <w:rPr>
          <w:color w:val="000000"/>
          <w:spacing w:val="-1"/>
          <w:w w:val="107"/>
        </w:rPr>
        <w:t>х</w:t>
      </w:r>
      <w:r w:rsidRPr="00B44C19">
        <w:rPr>
          <w:color w:val="000000"/>
          <w:spacing w:val="-3"/>
          <w:w w:val="104"/>
        </w:rPr>
        <w:t>о</w:t>
      </w:r>
      <w:r w:rsidRPr="00B44C19">
        <w:rPr>
          <w:color w:val="000000"/>
          <w:spacing w:val="-1"/>
          <w:w w:val="108"/>
        </w:rPr>
        <w:t>р</w:t>
      </w:r>
      <w:r w:rsidRPr="00B44C19">
        <w:rPr>
          <w:color w:val="000000"/>
          <w:spacing w:val="-2"/>
          <w:w w:val="104"/>
        </w:rPr>
        <w:t>о</w:t>
      </w:r>
      <w:r w:rsidRPr="00B44C19">
        <w:rPr>
          <w:color w:val="000000"/>
          <w:spacing w:val="-2"/>
          <w:w w:val="101"/>
        </w:rPr>
        <w:t>ш</w:t>
      </w:r>
      <w:r w:rsidRPr="00B44C19">
        <w:rPr>
          <w:color w:val="000000"/>
          <w:w w:val="104"/>
        </w:rPr>
        <w:t>о</w:t>
      </w:r>
      <w:r w:rsidRPr="00B44C19">
        <w:rPr>
          <w:color w:val="000000"/>
          <w:spacing w:val="6"/>
        </w:rPr>
        <w:t xml:space="preserve"> </w:t>
      </w:r>
      <w:r w:rsidRPr="00B44C19">
        <w:rPr>
          <w:color w:val="000000"/>
          <w:spacing w:val="-1"/>
          <w:w w:val="103"/>
        </w:rPr>
        <w:t>и</w:t>
      </w:r>
      <w:r w:rsidRPr="00B44C19">
        <w:rPr>
          <w:color w:val="000000"/>
          <w:spacing w:val="-2"/>
          <w:w w:val="99"/>
        </w:rPr>
        <w:t>лл</w:t>
      </w:r>
      <w:r w:rsidRPr="00B44C19">
        <w:rPr>
          <w:color w:val="000000"/>
          <w:spacing w:val="-1"/>
          <w:w w:val="98"/>
        </w:rPr>
        <w:t>ю</w:t>
      </w:r>
      <w:r w:rsidRPr="00B44C19">
        <w:rPr>
          <w:color w:val="000000"/>
          <w:spacing w:val="-3"/>
          <w:w w:val="106"/>
        </w:rPr>
        <w:t>с</w:t>
      </w:r>
      <w:r w:rsidRPr="00B44C19">
        <w:rPr>
          <w:color w:val="000000"/>
          <w:spacing w:val="-2"/>
          <w:w w:val="106"/>
        </w:rPr>
        <w:t>т</w:t>
      </w:r>
      <w:r w:rsidRPr="00B44C19">
        <w:rPr>
          <w:color w:val="000000"/>
          <w:spacing w:val="-2"/>
          <w:w w:val="108"/>
        </w:rPr>
        <w:t>р</w:t>
      </w:r>
      <w:r w:rsidRPr="00B44C19">
        <w:rPr>
          <w:color w:val="000000"/>
          <w:spacing w:val="-1"/>
          <w:w w:val="103"/>
        </w:rPr>
        <w:t>и</w:t>
      </w:r>
      <w:r w:rsidRPr="00B44C19">
        <w:rPr>
          <w:color w:val="000000"/>
          <w:spacing w:val="-2"/>
          <w:w w:val="108"/>
        </w:rPr>
        <w:t>р</w:t>
      </w:r>
      <w:r w:rsidRPr="00B44C19">
        <w:rPr>
          <w:color w:val="000000"/>
          <w:spacing w:val="-2"/>
          <w:w w:val="104"/>
        </w:rPr>
        <w:t>у</w:t>
      </w:r>
      <w:r w:rsidRPr="00B44C19">
        <w:rPr>
          <w:color w:val="000000"/>
          <w:spacing w:val="-2"/>
          <w:w w:val="101"/>
        </w:rPr>
        <w:t>е</w:t>
      </w:r>
      <w:r w:rsidRPr="00B44C19">
        <w:rPr>
          <w:color w:val="000000"/>
          <w:spacing w:val="-2"/>
          <w:w w:val="106"/>
        </w:rPr>
        <w:t>т</w:t>
      </w:r>
      <w:r w:rsidRPr="00B44C19">
        <w:rPr>
          <w:color w:val="000000"/>
          <w:spacing w:val="-3"/>
          <w:w w:val="106"/>
        </w:rPr>
        <w:t>с</w:t>
      </w:r>
      <w:r w:rsidRPr="00B44C19">
        <w:rPr>
          <w:color w:val="000000"/>
          <w:w w:val="105"/>
        </w:rPr>
        <w:t>я</w:t>
      </w:r>
      <w:r w:rsidRPr="00B44C19">
        <w:rPr>
          <w:color w:val="000000"/>
          <w:spacing w:val="6"/>
        </w:rPr>
        <w:t xml:space="preserve"> </w:t>
      </w:r>
      <w:r w:rsidRPr="00B44C19">
        <w:rPr>
          <w:color w:val="000000"/>
          <w:spacing w:val="-1"/>
          <w:w w:val="101"/>
        </w:rPr>
        <w:t>ш</w:t>
      </w:r>
      <w:r w:rsidRPr="00B44C19">
        <w:rPr>
          <w:color w:val="000000"/>
          <w:spacing w:val="-1"/>
          <w:w w:val="103"/>
        </w:rPr>
        <w:t>и</w:t>
      </w:r>
      <w:r w:rsidRPr="00B44C19">
        <w:rPr>
          <w:color w:val="000000"/>
          <w:spacing w:val="-1"/>
          <w:w w:val="108"/>
        </w:rPr>
        <w:t>р</w:t>
      </w:r>
      <w:r w:rsidRPr="00B44C19">
        <w:rPr>
          <w:color w:val="000000"/>
          <w:spacing w:val="-4"/>
          <w:w w:val="104"/>
        </w:rPr>
        <w:t>о</w:t>
      </w:r>
      <w:r w:rsidRPr="00B44C19">
        <w:rPr>
          <w:color w:val="000000"/>
          <w:spacing w:val="-1"/>
          <w:w w:val="103"/>
        </w:rPr>
        <w:t>к</w:t>
      </w:r>
      <w:r w:rsidRPr="00B44C19">
        <w:rPr>
          <w:color w:val="000000"/>
          <w:spacing w:val="-2"/>
          <w:w w:val="103"/>
        </w:rPr>
        <w:t>и</w:t>
      </w:r>
      <w:r w:rsidRPr="00B44C19">
        <w:rPr>
          <w:color w:val="000000"/>
          <w:spacing w:val="-1"/>
          <w:w w:val="95"/>
        </w:rPr>
        <w:t>м</w:t>
      </w:r>
      <w:r w:rsidRPr="00B44C19">
        <w:rPr>
          <w:color w:val="000000"/>
          <w:spacing w:val="7"/>
        </w:rPr>
        <w:t xml:space="preserve"> </w:t>
      </w:r>
      <w:r w:rsidRPr="00B44C19">
        <w:rPr>
          <w:color w:val="000000"/>
          <w:spacing w:val="-1"/>
          <w:w w:val="103"/>
        </w:rPr>
        <w:t>и</w:t>
      </w:r>
      <w:r w:rsidRPr="00B44C19">
        <w:rPr>
          <w:color w:val="000000"/>
          <w:spacing w:val="-4"/>
          <w:w w:val="106"/>
        </w:rPr>
        <w:t>с</w:t>
      </w:r>
      <w:r w:rsidRPr="00B44C19">
        <w:rPr>
          <w:color w:val="000000"/>
          <w:spacing w:val="-2"/>
          <w:w w:val="104"/>
        </w:rPr>
        <w:t>по</w:t>
      </w:r>
      <w:r w:rsidRPr="00B44C19">
        <w:rPr>
          <w:color w:val="000000"/>
          <w:spacing w:val="-1"/>
          <w:w w:val="99"/>
        </w:rPr>
        <w:t>л</w:t>
      </w:r>
      <w:r w:rsidRPr="00B44C19">
        <w:rPr>
          <w:color w:val="000000"/>
          <w:spacing w:val="-2"/>
          <w:w w:val="106"/>
        </w:rPr>
        <w:t>ь</w:t>
      </w:r>
      <w:r w:rsidRPr="00B44C19">
        <w:rPr>
          <w:color w:val="000000"/>
          <w:spacing w:val="-1"/>
          <w:w w:val="102"/>
        </w:rPr>
        <w:t>з</w:t>
      </w:r>
      <w:r w:rsidRPr="00B44C19">
        <w:rPr>
          <w:color w:val="000000"/>
          <w:spacing w:val="-3"/>
          <w:w w:val="104"/>
        </w:rPr>
        <w:t>ов</w:t>
      </w:r>
      <w:r w:rsidRPr="00B44C19">
        <w:rPr>
          <w:color w:val="000000"/>
          <w:spacing w:val="-2"/>
          <w:w w:val="101"/>
        </w:rPr>
        <w:t>а</w:t>
      </w:r>
      <w:r w:rsidRPr="00B44C19">
        <w:rPr>
          <w:color w:val="000000"/>
          <w:spacing w:val="-1"/>
          <w:w w:val="102"/>
        </w:rPr>
        <w:t>н</w:t>
      </w:r>
      <w:r w:rsidRPr="00B44C19">
        <w:rPr>
          <w:color w:val="000000"/>
          <w:spacing w:val="-2"/>
          <w:w w:val="103"/>
        </w:rPr>
        <w:t>и</w:t>
      </w:r>
      <w:r w:rsidRPr="00B44C19">
        <w:rPr>
          <w:color w:val="000000"/>
          <w:spacing w:val="-2"/>
          <w:w w:val="101"/>
        </w:rPr>
        <w:t>е</w:t>
      </w:r>
      <w:r w:rsidRPr="00B44C19">
        <w:rPr>
          <w:color w:val="000000"/>
          <w:w w:val="95"/>
        </w:rPr>
        <w:t>м</w:t>
      </w:r>
      <w:r w:rsidRPr="00B44C19">
        <w:rPr>
          <w:color w:val="000000"/>
        </w:rPr>
        <w:t xml:space="preserve"> </w:t>
      </w:r>
      <w:r w:rsidRPr="00B44C19">
        <w:rPr>
          <w:color w:val="000000"/>
          <w:spacing w:val="-1"/>
          <w:w w:val="102"/>
        </w:rPr>
        <w:t>н</w:t>
      </w:r>
      <w:r w:rsidRPr="00B44C19">
        <w:rPr>
          <w:color w:val="000000"/>
          <w:spacing w:val="-3"/>
          <w:w w:val="101"/>
        </w:rPr>
        <w:t>е</w:t>
      </w:r>
      <w:r w:rsidRPr="00B44C19">
        <w:rPr>
          <w:color w:val="000000"/>
          <w:spacing w:val="-1"/>
          <w:w w:val="102"/>
        </w:rPr>
        <w:t>з</w:t>
      </w:r>
      <w:r w:rsidRPr="00B44C19">
        <w:rPr>
          <w:color w:val="000000"/>
          <w:spacing w:val="-3"/>
          <w:w w:val="108"/>
        </w:rPr>
        <w:t>р</w:t>
      </w:r>
      <w:r w:rsidRPr="00B44C19">
        <w:rPr>
          <w:color w:val="000000"/>
          <w:spacing w:val="-3"/>
          <w:w w:val="105"/>
        </w:rPr>
        <w:t>я</w:t>
      </w:r>
      <w:r w:rsidRPr="00B44C19">
        <w:rPr>
          <w:color w:val="000000"/>
          <w:spacing w:val="-3"/>
          <w:w w:val="110"/>
        </w:rPr>
        <w:t>ч</w:t>
      </w:r>
      <w:r w:rsidRPr="00B44C19">
        <w:rPr>
          <w:color w:val="000000"/>
          <w:spacing w:val="-1"/>
          <w:w w:val="103"/>
        </w:rPr>
        <w:t>и</w:t>
      </w:r>
      <w:r w:rsidRPr="00B44C19">
        <w:rPr>
          <w:color w:val="000000"/>
          <w:spacing w:val="-1"/>
          <w:w w:val="95"/>
        </w:rPr>
        <w:t>м</w:t>
      </w:r>
      <w:r w:rsidRPr="00B44C19">
        <w:rPr>
          <w:color w:val="000000"/>
          <w:spacing w:val="-1"/>
          <w:w w:val="103"/>
        </w:rPr>
        <w:t>и</w:t>
      </w:r>
      <w:r w:rsidRPr="00B44C19">
        <w:rPr>
          <w:color w:val="000000"/>
        </w:rPr>
        <w:t xml:space="preserve"> </w:t>
      </w:r>
      <w:r w:rsidRPr="00B44C19">
        <w:rPr>
          <w:color w:val="000000"/>
          <w:spacing w:val="-1"/>
          <w:w w:val="104"/>
        </w:rPr>
        <w:t>о</w:t>
      </w:r>
      <w:r w:rsidRPr="00B44C19">
        <w:rPr>
          <w:color w:val="000000"/>
          <w:spacing w:val="-2"/>
          <w:w w:val="104"/>
        </w:rPr>
        <w:t>п</w:t>
      </w:r>
      <w:r w:rsidRPr="00B44C19">
        <w:rPr>
          <w:color w:val="000000"/>
          <w:spacing w:val="-2"/>
          <w:w w:val="103"/>
        </w:rPr>
        <w:t>и</w:t>
      </w:r>
      <w:r w:rsidRPr="00B44C19">
        <w:rPr>
          <w:color w:val="000000"/>
          <w:spacing w:val="-3"/>
          <w:w w:val="106"/>
        </w:rPr>
        <w:t>с</w:t>
      </w:r>
      <w:r w:rsidRPr="00B44C19">
        <w:rPr>
          <w:color w:val="000000"/>
          <w:spacing w:val="-3"/>
          <w:w w:val="101"/>
        </w:rPr>
        <w:t>а</w:t>
      </w:r>
      <w:r w:rsidRPr="00B44C19">
        <w:rPr>
          <w:color w:val="000000"/>
          <w:spacing w:val="-2"/>
          <w:w w:val="102"/>
        </w:rPr>
        <w:t>н</w:t>
      </w:r>
      <w:r w:rsidRPr="00B44C19">
        <w:rPr>
          <w:color w:val="000000"/>
          <w:spacing w:val="-2"/>
          <w:w w:val="103"/>
        </w:rPr>
        <w:t>и</w:t>
      </w:r>
      <w:r w:rsidRPr="00B44C19">
        <w:rPr>
          <w:color w:val="000000"/>
          <w:w w:val="103"/>
        </w:rPr>
        <w:t>й</w:t>
      </w:r>
      <w:r w:rsidRPr="00B44C19">
        <w:rPr>
          <w:color w:val="000000"/>
        </w:rPr>
        <w:t xml:space="preserve"> </w:t>
      </w:r>
      <w:r w:rsidRPr="00B44C19">
        <w:rPr>
          <w:color w:val="000000"/>
          <w:spacing w:val="-1"/>
          <w:w w:val="104"/>
        </w:rPr>
        <w:t>о</w:t>
      </w:r>
      <w:r w:rsidRPr="00B44C19">
        <w:rPr>
          <w:color w:val="000000"/>
          <w:spacing w:val="-2"/>
          <w:w w:val="99"/>
        </w:rPr>
        <w:t>б</w:t>
      </w:r>
      <w:r w:rsidRPr="00B44C19">
        <w:rPr>
          <w:color w:val="000000"/>
          <w:spacing w:val="-2"/>
          <w:w w:val="108"/>
        </w:rPr>
        <w:t>ъ</w:t>
      </w:r>
      <w:r w:rsidRPr="00B44C19">
        <w:rPr>
          <w:color w:val="000000"/>
          <w:spacing w:val="-2"/>
          <w:w w:val="101"/>
        </w:rPr>
        <w:t>е</w:t>
      </w:r>
      <w:r w:rsidRPr="00B44C19">
        <w:rPr>
          <w:color w:val="000000"/>
          <w:spacing w:val="-1"/>
          <w:w w:val="103"/>
        </w:rPr>
        <w:t>к</w:t>
      </w:r>
      <w:r w:rsidRPr="00B44C19">
        <w:rPr>
          <w:color w:val="000000"/>
          <w:spacing w:val="-2"/>
          <w:w w:val="106"/>
        </w:rPr>
        <w:t>т</w:t>
      </w:r>
      <w:r w:rsidRPr="00B44C19">
        <w:rPr>
          <w:color w:val="000000"/>
          <w:spacing w:val="-2"/>
          <w:w w:val="104"/>
        </w:rPr>
        <w:t>о</w:t>
      </w:r>
      <w:r w:rsidRPr="00B44C19">
        <w:rPr>
          <w:color w:val="000000"/>
          <w:spacing w:val="-1"/>
          <w:w w:val="104"/>
        </w:rPr>
        <w:t>в</w:t>
      </w:r>
      <w:r w:rsidRPr="00B44C19">
        <w:rPr>
          <w:color w:val="000000"/>
          <w:w w:val="83"/>
        </w:rPr>
        <w:t>,</w:t>
      </w:r>
      <w:r w:rsidRPr="00B44C19">
        <w:rPr>
          <w:color w:val="000000"/>
        </w:rPr>
        <w:t xml:space="preserve"> </w:t>
      </w:r>
      <w:r w:rsidRPr="00B44C19">
        <w:rPr>
          <w:color w:val="000000"/>
          <w:w w:val="104"/>
        </w:rPr>
        <w:t>в</w:t>
      </w:r>
      <w:r w:rsidRPr="00B44C19">
        <w:rPr>
          <w:color w:val="000000"/>
          <w:spacing w:val="-1"/>
        </w:rPr>
        <w:t xml:space="preserve"> </w:t>
      </w:r>
      <w:r w:rsidRPr="00B44C19">
        <w:rPr>
          <w:color w:val="000000"/>
          <w:spacing w:val="-1"/>
          <w:w w:val="103"/>
        </w:rPr>
        <w:t>к</w:t>
      </w:r>
      <w:r w:rsidRPr="00B44C19">
        <w:rPr>
          <w:color w:val="000000"/>
          <w:spacing w:val="-3"/>
          <w:w w:val="104"/>
        </w:rPr>
        <w:t>о</w:t>
      </w:r>
      <w:r w:rsidRPr="00B44C19">
        <w:rPr>
          <w:color w:val="000000"/>
          <w:spacing w:val="-1"/>
          <w:w w:val="106"/>
        </w:rPr>
        <w:t>т</w:t>
      </w:r>
      <w:r w:rsidRPr="00B44C19">
        <w:rPr>
          <w:color w:val="000000"/>
          <w:spacing w:val="-2"/>
          <w:w w:val="104"/>
        </w:rPr>
        <w:t>о</w:t>
      </w:r>
      <w:r w:rsidRPr="00B44C19">
        <w:rPr>
          <w:color w:val="000000"/>
          <w:spacing w:val="-3"/>
          <w:w w:val="108"/>
        </w:rPr>
        <w:t>р</w:t>
      </w:r>
      <w:r w:rsidRPr="00B44C19">
        <w:rPr>
          <w:color w:val="000000"/>
          <w:spacing w:val="-1"/>
        </w:rPr>
        <w:t>ы</w:t>
      </w:r>
      <w:r w:rsidRPr="00B44C19">
        <w:rPr>
          <w:color w:val="000000"/>
          <w:spacing w:val="-1"/>
          <w:w w:val="107"/>
        </w:rPr>
        <w:t>х</w:t>
      </w:r>
      <w:r w:rsidRPr="00B44C19">
        <w:rPr>
          <w:color w:val="000000"/>
        </w:rPr>
        <w:t xml:space="preserve"> </w:t>
      </w:r>
      <w:r w:rsidRPr="00B44C19">
        <w:rPr>
          <w:color w:val="000000"/>
          <w:spacing w:val="-1"/>
          <w:w w:val="103"/>
        </w:rPr>
        <w:t>ф</w:t>
      </w:r>
      <w:r w:rsidRPr="00B44C19">
        <w:rPr>
          <w:color w:val="000000"/>
          <w:spacing w:val="-2"/>
          <w:w w:val="103"/>
        </w:rPr>
        <w:t>и</w:t>
      </w:r>
      <w:r w:rsidRPr="00B44C19">
        <w:rPr>
          <w:color w:val="000000"/>
          <w:spacing w:val="-3"/>
          <w:w w:val="112"/>
        </w:rPr>
        <w:t>г</w:t>
      </w:r>
      <w:r w:rsidRPr="00B44C19">
        <w:rPr>
          <w:color w:val="000000"/>
          <w:spacing w:val="-1"/>
          <w:w w:val="104"/>
        </w:rPr>
        <w:t>у</w:t>
      </w:r>
      <w:r w:rsidRPr="00B44C19">
        <w:rPr>
          <w:color w:val="000000"/>
          <w:spacing w:val="-2"/>
          <w:w w:val="108"/>
        </w:rPr>
        <w:t>р</w:t>
      </w:r>
      <w:r w:rsidRPr="00B44C19">
        <w:rPr>
          <w:color w:val="000000"/>
          <w:spacing w:val="-2"/>
          <w:w w:val="103"/>
        </w:rPr>
        <w:t>и</w:t>
      </w:r>
      <w:r w:rsidRPr="00B44C19">
        <w:rPr>
          <w:color w:val="000000"/>
          <w:spacing w:val="-3"/>
          <w:w w:val="108"/>
        </w:rPr>
        <w:t>р</w:t>
      </w:r>
      <w:r w:rsidRPr="00B44C19">
        <w:rPr>
          <w:color w:val="000000"/>
          <w:spacing w:val="-2"/>
          <w:w w:val="104"/>
        </w:rPr>
        <w:t>у</w:t>
      </w:r>
      <w:r w:rsidRPr="00B44C19">
        <w:rPr>
          <w:color w:val="000000"/>
          <w:spacing w:val="-1"/>
          <w:w w:val="98"/>
        </w:rPr>
        <w:t>ю</w:t>
      </w:r>
      <w:r w:rsidRPr="00B44C19">
        <w:rPr>
          <w:color w:val="000000"/>
          <w:w w:val="106"/>
        </w:rPr>
        <w:t>т</w:t>
      </w:r>
      <w:r w:rsidRPr="00B44C19">
        <w:rPr>
          <w:color w:val="000000"/>
          <w:spacing w:val="-1"/>
        </w:rPr>
        <w:t xml:space="preserve"> </w:t>
      </w:r>
      <w:r w:rsidRPr="00B44C19">
        <w:rPr>
          <w:color w:val="000000"/>
          <w:spacing w:val="-2"/>
          <w:w w:val="102"/>
        </w:rPr>
        <w:t>н</w:t>
      </w:r>
      <w:r w:rsidRPr="00B44C19">
        <w:rPr>
          <w:color w:val="000000"/>
          <w:spacing w:val="-2"/>
          <w:w w:val="101"/>
        </w:rPr>
        <w:t>е</w:t>
      </w:r>
      <w:r w:rsidRPr="00B44C19">
        <w:rPr>
          <w:color w:val="000000"/>
          <w:spacing w:val="-2"/>
          <w:w w:val="95"/>
        </w:rPr>
        <w:t>д</w:t>
      </w:r>
      <w:r w:rsidRPr="00B44C19">
        <w:rPr>
          <w:color w:val="000000"/>
          <w:spacing w:val="-2"/>
          <w:w w:val="104"/>
        </w:rPr>
        <w:t>о</w:t>
      </w:r>
      <w:r w:rsidRPr="00B44C19">
        <w:rPr>
          <w:color w:val="000000"/>
          <w:spacing w:val="-2"/>
          <w:w w:val="106"/>
        </w:rPr>
        <w:t>ст</w:t>
      </w:r>
      <w:r w:rsidRPr="00B44C19">
        <w:rPr>
          <w:color w:val="000000"/>
          <w:spacing w:val="-1"/>
          <w:w w:val="104"/>
        </w:rPr>
        <w:t>у</w:t>
      </w:r>
      <w:r w:rsidRPr="00B44C19">
        <w:rPr>
          <w:color w:val="000000"/>
          <w:spacing w:val="-3"/>
          <w:w w:val="104"/>
        </w:rPr>
        <w:t>п</w:t>
      </w:r>
      <w:r w:rsidRPr="00B44C19">
        <w:rPr>
          <w:color w:val="000000"/>
          <w:spacing w:val="-1"/>
          <w:w w:val="102"/>
        </w:rPr>
        <w:t>н</w:t>
      </w:r>
      <w:r w:rsidRPr="00B44C19">
        <w:rPr>
          <w:color w:val="000000"/>
          <w:spacing w:val="-2"/>
        </w:rPr>
        <w:t>ы</w:t>
      </w:r>
      <w:r w:rsidRPr="00B44C19">
        <w:rPr>
          <w:color w:val="000000"/>
          <w:w w:val="101"/>
        </w:rPr>
        <w:t>е</w:t>
      </w:r>
      <w:r w:rsidRPr="00B44C19">
        <w:rPr>
          <w:color w:val="000000"/>
          <w:spacing w:val="-1"/>
        </w:rPr>
        <w:t xml:space="preserve"> </w:t>
      </w:r>
      <w:r w:rsidRPr="00B44C19">
        <w:rPr>
          <w:color w:val="000000"/>
          <w:spacing w:val="-2"/>
          <w:w w:val="95"/>
        </w:rPr>
        <w:t>д</w:t>
      </w:r>
      <w:r w:rsidRPr="00B44C19">
        <w:rPr>
          <w:color w:val="000000"/>
          <w:spacing w:val="-2"/>
          <w:w w:val="99"/>
        </w:rPr>
        <w:t>л</w:t>
      </w:r>
      <w:r w:rsidRPr="00B44C19">
        <w:rPr>
          <w:color w:val="000000"/>
          <w:w w:val="105"/>
        </w:rPr>
        <w:t>я</w:t>
      </w:r>
      <w:r w:rsidRPr="00B44C19">
        <w:rPr>
          <w:color w:val="000000"/>
        </w:rPr>
        <w:t xml:space="preserve"> </w:t>
      </w:r>
      <w:r w:rsidRPr="00B44C19">
        <w:rPr>
          <w:color w:val="000000"/>
          <w:spacing w:val="-2"/>
          <w:w w:val="104"/>
        </w:rPr>
        <w:t>о</w:t>
      </w:r>
      <w:r w:rsidRPr="00B44C19">
        <w:rPr>
          <w:color w:val="000000"/>
          <w:spacing w:val="-2"/>
          <w:w w:val="106"/>
        </w:rPr>
        <w:t>с</w:t>
      </w:r>
      <w:r w:rsidRPr="00B44C19">
        <w:rPr>
          <w:color w:val="000000"/>
          <w:spacing w:val="-2"/>
          <w:w w:val="105"/>
        </w:rPr>
        <w:t>я</w:t>
      </w:r>
      <w:r w:rsidRPr="00B44C19">
        <w:rPr>
          <w:color w:val="000000"/>
          <w:spacing w:val="-2"/>
          <w:w w:val="102"/>
        </w:rPr>
        <w:t>з</w:t>
      </w:r>
      <w:r w:rsidRPr="00B44C19">
        <w:rPr>
          <w:color w:val="000000"/>
          <w:spacing w:val="5"/>
          <w:w w:val="101"/>
        </w:rPr>
        <w:t>а</w:t>
      </w:r>
      <w:r w:rsidRPr="00B44C19">
        <w:rPr>
          <w:color w:val="000000"/>
        </w:rPr>
        <w:t>тельного</w:t>
      </w:r>
      <w:r w:rsidRPr="00B44C19">
        <w:rPr>
          <w:color w:val="000000"/>
          <w:spacing w:val="9"/>
        </w:rPr>
        <w:t xml:space="preserve"> </w:t>
      </w:r>
      <w:r w:rsidRPr="00B44C19">
        <w:rPr>
          <w:color w:val="000000"/>
          <w:spacing w:val="-1"/>
          <w:w w:val="104"/>
        </w:rPr>
        <w:t>в</w:t>
      </w:r>
      <w:r w:rsidRPr="00B44C19">
        <w:rPr>
          <w:color w:val="000000"/>
          <w:spacing w:val="-2"/>
          <w:w w:val="104"/>
        </w:rPr>
        <w:t>о</w:t>
      </w:r>
      <w:r w:rsidRPr="00B44C19">
        <w:rPr>
          <w:color w:val="000000"/>
          <w:spacing w:val="-1"/>
          <w:w w:val="106"/>
        </w:rPr>
        <w:t>с</w:t>
      </w:r>
      <w:r w:rsidRPr="00B44C19">
        <w:rPr>
          <w:color w:val="000000"/>
          <w:spacing w:val="-3"/>
          <w:w w:val="104"/>
        </w:rPr>
        <w:t>п</w:t>
      </w:r>
      <w:r w:rsidRPr="00B44C19">
        <w:rPr>
          <w:color w:val="000000"/>
          <w:spacing w:val="-2"/>
          <w:w w:val="108"/>
        </w:rPr>
        <w:t>р</w:t>
      </w:r>
      <w:r w:rsidRPr="00B44C19">
        <w:rPr>
          <w:color w:val="000000"/>
          <w:spacing w:val="-2"/>
          <w:w w:val="103"/>
        </w:rPr>
        <w:t>и</w:t>
      </w:r>
      <w:r w:rsidRPr="00B44C19">
        <w:rPr>
          <w:color w:val="000000"/>
          <w:spacing w:val="-3"/>
          <w:w w:val="105"/>
        </w:rPr>
        <w:t>я</w:t>
      </w:r>
      <w:r w:rsidRPr="00B44C19">
        <w:rPr>
          <w:color w:val="000000"/>
          <w:spacing w:val="-1"/>
          <w:w w:val="106"/>
        </w:rPr>
        <w:t>т</w:t>
      </w:r>
      <w:r w:rsidRPr="00B44C19">
        <w:rPr>
          <w:color w:val="000000"/>
          <w:spacing w:val="-2"/>
          <w:w w:val="103"/>
        </w:rPr>
        <w:t>и</w:t>
      </w:r>
      <w:r w:rsidRPr="00B44C19">
        <w:rPr>
          <w:color w:val="000000"/>
          <w:spacing w:val="-1"/>
          <w:w w:val="105"/>
        </w:rPr>
        <w:t>я</w:t>
      </w:r>
      <w:r w:rsidRPr="00B44C19">
        <w:rPr>
          <w:color w:val="000000"/>
          <w:spacing w:val="10"/>
        </w:rPr>
        <w:t xml:space="preserve"> </w:t>
      </w:r>
      <w:r w:rsidRPr="00B44C19">
        <w:rPr>
          <w:color w:val="000000"/>
          <w:spacing w:val="-1"/>
          <w:w w:val="104"/>
        </w:rPr>
        <w:t>п</w:t>
      </w:r>
      <w:r w:rsidRPr="00B44C19">
        <w:rPr>
          <w:color w:val="000000"/>
          <w:spacing w:val="-2"/>
          <w:w w:val="108"/>
        </w:rPr>
        <w:t>р</w:t>
      </w:r>
      <w:r w:rsidRPr="00B44C19">
        <w:rPr>
          <w:color w:val="000000"/>
          <w:spacing w:val="-2"/>
          <w:w w:val="103"/>
        </w:rPr>
        <w:t>и</w:t>
      </w:r>
      <w:r w:rsidRPr="00B44C19">
        <w:rPr>
          <w:color w:val="000000"/>
          <w:spacing w:val="-2"/>
          <w:w w:val="102"/>
        </w:rPr>
        <w:t>зн</w:t>
      </w:r>
      <w:r w:rsidRPr="00B44C19">
        <w:rPr>
          <w:color w:val="000000"/>
          <w:spacing w:val="-3"/>
          <w:w w:val="101"/>
        </w:rPr>
        <w:t>а</w:t>
      </w:r>
      <w:r w:rsidRPr="00B44C19">
        <w:rPr>
          <w:color w:val="000000"/>
          <w:spacing w:val="-2"/>
          <w:w w:val="103"/>
        </w:rPr>
        <w:t>к</w:t>
      </w:r>
      <w:r w:rsidRPr="00B44C19">
        <w:rPr>
          <w:color w:val="000000"/>
          <w:spacing w:val="-1"/>
          <w:w w:val="103"/>
        </w:rPr>
        <w:t>и</w:t>
      </w:r>
      <w:r w:rsidRPr="00B44C19">
        <w:rPr>
          <w:color w:val="000000"/>
          <w:spacing w:val="-1"/>
          <w:w w:val="82"/>
        </w:rPr>
        <w:t>.</w:t>
      </w:r>
      <w:r w:rsidRPr="00B44C19">
        <w:rPr>
          <w:color w:val="000000"/>
          <w:spacing w:val="9"/>
        </w:rPr>
        <w:t xml:space="preserve"> </w:t>
      </w:r>
      <w:r w:rsidRPr="00B44C19">
        <w:rPr>
          <w:color w:val="000000"/>
          <w:spacing w:val="-1"/>
          <w:w w:val="105"/>
        </w:rPr>
        <w:t>Н</w:t>
      </w:r>
      <w:r w:rsidRPr="00B44C19">
        <w:rPr>
          <w:color w:val="000000"/>
          <w:spacing w:val="-2"/>
          <w:w w:val="101"/>
        </w:rPr>
        <w:t>а</w:t>
      </w:r>
      <w:r w:rsidRPr="00B44C19">
        <w:rPr>
          <w:color w:val="000000"/>
          <w:spacing w:val="-3"/>
          <w:w w:val="104"/>
        </w:rPr>
        <w:t>п</w:t>
      </w:r>
      <w:r w:rsidRPr="00B44C19">
        <w:rPr>
          <w:color w:val="000000"/>
          <w:spacing w:val="-2"/>
          <w:w w:val="108"/>
        </w:rPr>
        <w:t>р</w:t>
      </w:r>
      <w:r w:rsidRPr="00B44C19">
        <w:rPr>
          <w:color w:val="000000"/>
          <w:spacing w:val="-2"/>
          <w:w w:val="103"/>
        </w:rPr>
        <w:t>и</w:t>
      </w:r>
      <w:r w:rsidRPr="00B44C19">
        <w:rPr>
          <w:color w:val="000000"/>
          <w:spacing w:val="-1"/>
          <w:w w:val="95"/>
        </w:rPr>
        <w:t>м</w:t>
      </w:r>
      <w:r w:rsidRPr="00B44C19">
        <w:rPr>
          <w:color w:val="000000"/>
          <w:spacing w:val="-2"/>
          <w:w w:val="101"/>
        </w:rPr>
        <w:t>е</w:t>
      </w:r>
      <w:r w:rsidRPr="00B44C19">
        <w:rPr>
          <w:color w:val="000000"/>
          <w:spacing w:val="-3"/>
          <w:w w:val="108"/>
        </w:rPr>
        <w:t>р</w:t>
      </w:r>
      <w:r w:rsidRPr="00B44C19">
        <w:rPr>
          <w:color w:val="000000"/>
          <w:w w:val="83"/>
        </w:rPr>
        <w:t>,</w:t>
      </w:r>
      <w:r w:rsidRPr="00B44C19">
        <w:rPr>
          <w:color w:val="000000"/>
          <w:spacing w:val="11"/>
        </w:rPr>
        <w:t xml:space="preserve"> </w:t>
      </w:r>
      <w:r w:rsidRPr="00B44C19">
        <w:rPr>
          <w:color w:val="000000"/>
          <w:spacing w:val="-2"/>
          <w:w w:val="104"/>
        </w:rPr>
        <w:lastRenderedPageBreak/>
        <w:t>оп</w:t>
      </w:r>
      <w:r w:rsidRPr="00B44C19">
        <w:rPr>
          <w:color w:val="000000"/>
          <w:spacing w:val="-2"/>
          <w:w w:val="103"/>
        </w:rPr>
        <w:t>и</w:t>
      </w:r>
      <w:r w:rsidRPr="00B44C19">
        <w:rPr>
          <w:color w:val="000000"/>
          <w:spacing w:val="-1"/>
          <w:w w:val="106"/>
        </w:rPr>
        <w:t>с</w:t>
      </w:r>
      <w:r w:rsidRPr="00B44C19">
        <w:rPr>
          <w:color w:val="000000"/>
          <w:spacing w:val="-2"/>
        </w:rPr>
        <w:t>ы</w:t>
      </w:r>
      <w:r w:rsidRPr="00B44C19">
        <w:rPr>
          <w:color w:val="000000"/>
          <w:spacing w:val="-3"/>
          <w:w w:val="104"/>
        </w:rPr>
        <w:t>в</w:t>
      </w:r>
      <w:r w:rsidRPr="00B44C19">
        <w:rPr>
          <w:color w:val="000000"/>
          <w:spacing w:val="-2"/>
          <w:w w:val="101"/>
        </w:rPr>
        <w:t>а</w:t>
      </w:r>
      <w:r w:rsidRPr="00B44C19">
        <w:rPr>
          <w:color w:val="000000"/>
          <w:w w:val="105"/>
        </w:rPr>
        <w:t>я</w:t>
      </w:r>
      <w:r w:rsidRPr="00B44C19">
        <w:rPr>
          <w:color w:val="000000"/>
          <w:spacing w:val="9"/>
        </w:rPr>
        <w:t xml:space="preserve"> </w:t>
      </w:r>
      <w:r w:rsidRPr="00B44C19">
        <w:rPr>
          <w:color w:val="000000"/>
          <w:spacing w:val="-1"/>
          <w:w w:val="95"/>
        </w:rPr>
        <w:t>м</w:t>
      </w:r>
      <w:r w:rsidRPr="00B44C19">
        <w:rPr>
          <w:color w:val="000000"/>
          <w:spacing w:val="-2"/>
          <w:w w:val="104"/>
        </w:rPr>
        <w:t>у</w:t>
      </w:r>
      <w:r w:rsidRPr="00B44C19">
        <w:rPr>
          <w:color w:val="000000"/>
          <w:spacing w:val="-2"/>
          <w:w w:val="107"/>
        </w:rPr>
        <w:t>х</w:t>
      </w:r>
      <w:r w:rsidRPr="00B44C19">
        <w:rPr>
          <w:color w:val="000000"/>
          <w:spacing w:val="-3"/>
          <w:w w:val="104"/>
        </w:rPr>
        <w:t>о</w:t>
      </w:r>
      <w:r w:rsidRPr="00B44C19">
        <w:rPr>
          <w:color w:val="000000"/>
          <w:spacing w:val="-2"/>
          <w:w w:val="95"/>
        </w:rPr>
        <w:t>м</w:t>
      </w:r>
      <w:r w:rsidRPr="00B44C19">
        <w:rPr>
          <w:color w:val="000000"/>
          <w:spacing w:val="-3"/>
          <w:w w:val="104"/>
        </w:rPr>
        <w:t>о</w:t>
      </w:r>
      <w:r w:rsidRPr="00B44C19">
        <w:rPr>
          <w:color w:val="000000"/>
          <w:spacing w:val="-2"/>
          <w:w w:val="108"/>
        </w:rPr>
        <w:t>р</w:t>
      </w:r>
      <w:r w:rsidRPr="00B44C19">
        <w:rPr>
          <w:color w:val="000000"/>
          <w:spacing w:val="-1"/>
          <w:w w:val="83"/>
        </w:rPr>
        <w:t>,</w:t>
      </w:r>
      <w:r w:rsidRPr="00B44C19">
        <w:rPr>
          <w:color w:val="000000"/>
          <w:spacing w:val="9"/>
        </w:rPr>
        <w:t xml:space="preserve"> </w:t>
      </w:r>
      <w:r w:rsidRPr="00B44C19">
        <w:rPr>
          <w:color w:val="000000"/>
          <w:spacing w:val="-1"/>
          <w:w w:val="102"/>
        </w:rPr>
        <w:t>н</w:t>
      </w:r>
      <w:r w:rsidRPr="00B44C19">
        <w:rPr>
          <w:color w:val="000000"/>
          <w:spacing w:val="-1"/>
          <w:w w:val="101"/>
        </w:rPr>
        <w:t>е</w:t>
      </w:r>
      <w:r w:rsidRPr="00B44C19">
        <w:rPr>
          <w:color w:val="000000"/>
          <w:spacing w:val="-3"/>
          <w:w w:val="102"/>
        </w:rPr>
        <w:t>з</w:t>
      </w:r>
      <w:r w:rsidRPr="00B44C19">
        <w:rPr>
          <w:color w:val="000000"/>
          <w:spacing w:val="-2"/>
          <w:w w:val="108"/>
        </w:rPr>
        <w:t>р</w:t>
      </w:r>
      <w:r w:rsidRPr="00B44C19">
        <w:rPr>
          <w:color w:val="000000"/>
          <w:spacing w:val="-2"/>
          <w:w w:val="105"/>
        </w:rPr>
        <w:t>я</w:t>
      </w:r>
      <w:r w:rsidRPr="00B44C19">
        <w:rPr>
          <w:color w:val="000000"/>
          <w:spacing w:val="-2"/>
          <w:w w:val="110"/>
        </w:rPr>
        <w:t>ч</w:t>
      </w:r>
      <w:r w:rsidRPr="00B44C19">
        <w:rPr>
          <w:color w:val="000000"/>
          <w:spacing w:val="-3"/>
          <w:w w:val="103"/>
        </w:rPr>
        <w:t>и</w:t>
      </w:r>
      <w:r w:rsidRPr="00B44C19">
        <w:rPr>
          <w:color w:val="000000"/>
          <w:spacing w:val="-1"/>
          <w:w w:val="103"/>
        </w:rPr>
        <w:t>й</w:t>
      </w:r>
      <w:r w:rsidRPr="00B44C19">
        <w:rPr>
          <w:color w:val="000000"/>
          <w:spacing w:val="10"/>
        </w:rPr>
        <w:t xml:space="preserve"> </w:t>
      </w:r>
      <w:r w:rsidRPr="00B44C19">
        <w:rPr>
          <w:color w:val="000000"/>
          <w:w w:val="94"/>
        </w:rPr>
        <w:t>(</w:t>
      </w:r>
      <w:r w:rsidRPr="00B44C19">
        <w:rPr>
          <w:color w:val="000000"/>
          <w:spacing w:val="-4"/>
          <w:w w:val="106"/>
        </w:rPr>
        <w:t>с</w:t>
      </w:r>
      <w:r w:rsidRPr="00B44C19">
        <w:rPr>
          <w:color w:val="000000"/>
          <w:spacing w:val="-1"/>
          <w:w w:val="99"/>
        </w:rPr>
        <w:t>л</w:t>
      </w:r>
      <w:r w:rsidRPr="00B44C19">
        <w:rPr>
          <w:color w:val="000000"/>
          <w:spacing w:val="1"/>
          <w:w w:val="101"/>
        </w:rPr>
        <w:t>е</w:t>
      </w:r>
      <w:r w:rsidRPr="00B44C19">
        <w:rPr>
          <w:color w:val="000000"/>
        </w:rPr>
        <w:t>порожденный</w:t>
      </w:r>
      <w:r w:rsidRPr="00B44C19">
        <w:rPr>
          <w:color w:val="000000"/>
          <w:w w:val="94"/>
        </w:rPr>
        <w:t>)</w:t>
      </w:r>
      <w:r w:rsidRPr="00B44C19">
        <w:rPr>
          <w:color w:val="000000"/>
          <w:spacing w:val="3"/>
        </w:rPr>
        <w:t xml:space="preserve"> </w:t>
      </w:r>
      <w:r w:rsidRPr="00B44C19">
        <w:rPr>
          <w:color w:val="000000"/>
          <w:w w:val="104"/>
        </w:rPr>
        <w:t>у</w:t>
      </w:r>
      <w:r w:rsidRPr="00B44C19">
        <w:rPr>
          <w:color w:val="000000"/>
          <w:spacing w:val="-2"/>
          <w:w w:val="110"/>
        </w:rPr>
        <w:t>ч</w:t>
      </w:r>
      <w:r w:rsidRPr="00B44C19">
        <w:rPr>
          <w:color w:val="000000"/>
          <w:spacing w:val="-1"/>
          <w:w w:val="101"/>
        </w:rPr>
        <w:t>е</w:t>
      </w:r>
      <w:r w:rsidRPr="00B44C19">
        <w:rPr>
          <w:color w:val="000000"/>
          <w:spacing w:val="-2"/>
          <w:w w:val="102"/>
        </w:rPr>
        <w:t>н</w:t>
      </w:r>
      <w:r w:rsidRPr="00B44C19">
        <w:rPr>
          <w:color w:val="000000"/>
          <w:spacing w:val="-2"/>
          <w:w w:val="103"/>
        </w:rPr>
        <w:t>и</w:t>
      </w:r>
      <w:r w:rsidRPr="00B44C19">
        <w:rPr>
          <w:color w:val="000000"/>
          <w:w w:val="103"/>
        </w:rPr>
        <w:t>к</w:t>
      </w:r>
      <w:r w:rsidRPr="00B44C19">
        <w:rPr>
          <w:color w:val="000000"/>
          <w:spacing w:val="3"/>
        </w:rPr>
        <w:t xml:space="preserve"> </w:t>
      </w:r>
      <w:r w:rsidRPr="00B44C19">
        <w:rPr>
          <w:color w:val="000000"/>
          <w:spacing w:val="-1"/>
          <w:w w:val="112"/>
        </w:rPr>
        <w:t>г</w:t>
      </w:r>
      <w:r w:rsidRPr="00B44C19">
        <w:rPr>
          <w:color w:val="000000"/>
          <w:spacing w:val="-2"/>
          <w:w w:val="104"/>
        </w:rPr>
        <w:t>о</w:t>
      </w:r>
      <w:r w:rsidRPr="00B44C19">
        <w:rPr>
          <w:color w:val="000000"/>
          <w:spacing w:val="-1"/>
          <w:w w:val="104"/>
        </w:rPr>
        <w:t>во</w:t>
      </w:r>
      <w:r w:rsidRPr="00B44C19">
        <w:rPr>
          <w:color w:val="000000"/>
          <w:spacing w:val="-3"/>
          <w:w w:val="108"/>
        </w:rPr>
        <w:t>р</w:t>
      </w:r>
      <w:r w:rsidRPr="00B44C19">
        <w:rPr>
          <w:color w:val="000000"/>
          <w:spacing w:val="-1"/>
          <w:w w:val="103"/>
        </w:rPr>
        <w:t>и</w:t>
      </w:r>
      <w:r w:rsidRPr="00B44C19">
        <w:rPr>
          <w:color w:val="000000"/>
          <w:spacing w:val="-2"/>
          <w:w w:val="106"/>
        </w:rPr>
        <w:t>т</w:t>
      </w:r>
      <w:r w:rsidRPr="00B44C19">
        <w:rPr>
          <w:color w:val="000000"/>
          <w:w w:val="83"/>
        </w:rPr>
        <w:t>,</w:t>
      </w:r>
      <w:r w:rsidRPr="00B44C19">
        <w:rPr>
          <w:color w:val="000000"/>
          <w:spacing w:val="3"/>
        </w:rPr>
        <w:t xml:space="preserve"> </w:t>
      </w:r>
      <w:r w:rsidRPr="00B44C19">
        <w:rPr>
          <w:color w:val="000000"/>
          <w:spacing w:val="-1"/>
          <w:w w:val="110"/>
        </w:rPr>
        <w:t>ч</w:t>
      </w:r>
      <w:r w:rsidRPr="00B44C19">
        <w:rPr>
          <w:color w:val="000000"/>
          <w:spacing w:val="-3"/>
          <w:w w:val="106"/>
        </w:rPr>
        <w:t>т</w:t>
      </w:r>
      <w:r w:rsidRPr="00B44C19">
        <w:rPr>
          <w:color w:val="000000"/>
          <w:w w:val="104"/>
        </w:rPr>
        <w:t>о</w:t>
      </w:r>
      <w:r w:rsidRPr="00B44C19">
        <w:rPr>
          <w:color w:val="000000"/>
          <w:spacing w:val="4"/>
        </w:rPr>
        <w:t xml:space="preserve"> </w:t>
      </w:r>
      <w:r w:rsidRPr="00B44C19">
        <w:rPr>
          <w:color w:val="000000"/>
          <w:spacing w:val="-1"/>
          <w:w w:val="105"/>
        </w:rPr>
        <w:t>э</w:t>
      </w:r>
      <w:r w:rsidRPr="00B44C19">
        <w:rPr>
          <w:color w:val="000000"/>
          <w:spacing w:val="-1"/>
          <w:w w:val="106"/>
        </w:rPr>
        <w:t>т</w:t>
      </w:r>
      <w:r w:rsidRPr="00B44C19">
        <w:rPr>
          <w:color w:val="000000"/>
          <w:w w:val="104"/>
        </w:rPr>
        <w:t>о</w:t>
      </w:r>
      <w:r w:rsidRPr="00B44C19">
        <w:rPr>
          <w:color w:val="000000"/>
          <w:spacing w:val="3"/>
        </w:rPr>
        <w:t xml:space="preserve"> </w:t>
      </w:r>
      <w:r w:rsidRPr="00B44C19">
        <w:rPr>
          <w:color w:val="000000"/>
          <w:spacing w:val="-2"/>
          <w:w w:val="112"/>
        </w:rPr>
        <w:t>г</w:t>
      </w:r>
      <w:r w:rsidRPr="00B44C19">
        <w:rPr>
          <w:color w:val="000000"/>
          <w:spacing w:val="-2"/>
          <w:w w:val="108"/>
        </w:rPr>
        <w:t>р</w:t>
      </w:r>
      <w:r w:rsidRPr="00B44C19">
        <w:rPr>
          <w:color w:val="000000"/>
          <w:spacing w:val="-2"/>
          <w:w w:val="103"/>
        </w:rPr>
        <w:t>и</w:t>
      </w:r>
      <w:r w:rsidRPr="00B44C19">
        <w:rPr>
          <w:color w:val="000000"/>
          <w:spacing w:val="-1"/>
          <w:w w:val="99"/>
        </w:rPr>
        <w:t>б</w:t>
      </w:r>
      <w:r w:rsidRPr="00B44C19">
        <w:rPr>
          <w:color w:val="000000"/>
          <w:spacing w:val="3"/>
        </w:rPr>
        <w:t xml:space="preserve"> </w:t>
      </w:r>
      <w:r w:rsidRPr="00B44C19">
        <w:rPr>
          <w:color w:val="000000"/>
          <w:w w:val="106"/>
        </w:rPr>
        <w:t>с</w:t>
      </w:r>
      <w:r w:rsidRPr="00B44C19">
        <w:rPr>
          <w:color w:val="000000"/>
          <w:spacing w:val="4"/>
        </w:rPr>
        <w:t xml:space="preserve"> </w:t>
      </w:r>
      <w:r w:rsidRPr="00B44C19">
        <w:rPr>
          <w:color w:val="000000"/>
          <w:spacing w:val="-2"/>
          <w:w w:val="103"/>
        </w:rPr>
        <w:t>к</w:t>
      </w:r>
      <w:r w:rsidRPr="00B44C19">
        <w:rPr>
          <w:color w:val="000000"/>
          <w:spacing w:val="-1"/>
          <w:w w:val="108"/>
        </w:rPr>
        <w:t>р</w:t>
      </w:r>
      <w:r w:rsidRPr="00B44C19">
        <w:rPr>
          <w:color w:val="000000"/>
          <w:spacing w:val="-2"/>
          <w:w w:val="101"/>
        </w:rPr>
        <w:t>а</w:t>
      </w:r>
      <w:r w:rsidRPr="00B44C19">
        <w:rPr>
          <w:color w:val="000000"/>
          <w:spacing w:val="-3"/>
          <w:w w:val="106"/>
        </w:rPr>
        <w:t>с</w:t>
      </w:r>
      <w:r w:rsidRPr="00B44C19">
        <w:rPr>
          <w:color w:val="000000"/>
          <w:spacing w:val="-2"/>
          <w:w w:val="102"/>
        </w:rPr>
        <w:t>н</w:t>
      </w:r>
      <w:r w:rsidRPr="00B44C19">
        <w:rPr>
          <w:color w:val="000000"/>
          <w:w w:val="104"/>
        </w:rPr>
        <w:t>о</w:t>
      </w:r>
      <w:r w:rsidRPr="00B44C19">
        <w:rPr>
          <w:color w:val="000000"/>
          <w:spacing w:val="-1"/>
          <w:w w:val="103"/>
        </w:rPr>
        <w:t>й</w:t>
      </w:r>
      <w:r w:rsidRPr="00B44C19">
        <w:rPr>
          <w:color w:val="000000"/>
          <w:spacing w:val="3"/>
        </w:rPr>
        <w:t xml:space="preserve"> </w:t>
      </w:r>
      <w:r w:rsidRPr="00B44C19">
        <w:rPr>
          <w:color w:val="000000"/>
          <w:spacing w:val="-1"/>
          <w:w w:val="101"/>
        </w:rPr>
        <w:t>ш</w:t>
      </w:r>
      <w:r w:rsidRPr="00B44C19">
        <w:rPr>
          <w:color w:val="000000"/>
          <w:spacing w:val="-2"/>
          <w:w w:val="99"/>
        </w:rPr>
        <w:t>л</w:t>
      </w:r>
      <w:r w:rsidRPr="00B44C19">
        <w:rPr>
          <w:color w:val="000000"/>
          <w:spacing w:val="-2"/>
          <w:w w:val="105"/>
        </w:rPr>
        <w:t>я</w:t>
      </w:r>
      <w:r w:rsidRPr="00B44C19">
        <w:rPr>
          <w:color w:val="000000"/>
          <w:spacing w:val="-3"/>
          <w:w w:val="104"/>
        </w:rPr>
        <w:t>п</w:t>
      </w:r>
      <w:r w:rsidRPr="00B44C19">
        <w:rPr>
          <w:color w:val="000000"/>
          <w:spacing w:val="-2"/>
          <w:w w:val="103"/>
        </w:rPr>
        <w:t>к</w:t>
      </w:r>
      <w:r w:rsidRPr="00B44C19">
        <w:rPr>
          <w:color w:val="000000"/>
          <w:spacing w:val="-2"/>
          <w:w w:val="104"/>
        </w:rPr>
        <w:t>о</w:t>
      </w:r>
      <w:r w:rsidRPr="00B44C19">
        <w:rPr>
          <w:color w:val="000000"/>
          <w:spacing w:val="-2"/>
          <w:w w:val="103"/>
        </w:rPr>
        <w:t>й</w:t>
      </w:r>
      <w:r w:rsidRPr="00B44C19">
        <w:rPr>
          <w:color w:val="000000"/>
          <w:spacing w:val="-1"/>
          <w:w w:val="83"/>
        </w:rPr>
        <w:t>,</w:t>
      </w:r>
      <w:r w:rsidRPr="00B44C19">
        <w:rPr>
          <w:color w:val="000000"/>
          <w:spacing w:val="4"/>
        </w:rPr>
        <w:t xml:space="preserve"> </w:t>
      </w:r>
      <w:r w:rsidRPr="00B44C19">
        <w:rPr>
          <w:color w:val="000000"/>
          <w:spacing w:val="-1"/>
          <w:w w:val="104"/>
        </w:rPr>
        <w:t>п</w:t>
      </w:r>
      <w:r w:rsidRPr="00B44C19">
        <w:rPr>
          <w:color w:val="000000"/>
          <w:spacing w:val="-2"/>
          <w:w w:val="104"/>
        </w:rPr>
        <w:t>о</w:t>
      </w:r>
      <w:r w:rsidRPr="00B44C19">
        <w:rPr>
          <w:color w:val="000000"/>
          <w:spacing w:val="-2"/>
          <w:w w:val="103"/>
        </w:rPr>
        <w:t>к</w:t>
      </w:r>
      <w:r w:rsidRPr="00B44C19">
        <w:rPr>
          <w:color w:val="000000"/>
          <w:spacing w:val="-2"/>
          <w:w w:val="108"/>
        </w:rPr>
        <w:t>р</w:t>
      </w:r>
      <w:r w:rsidRPr="00B44C19">
        <w:rPr>
          <w:color w:val="000000"/>
          <w:spacing w:val="-1"/>
        </w:rPr>
        <w:t>ы</w:t>
      </w:r>
      <w:r w:rsidRPr="00B44C19">
        <w:rPr>
          <w:color w:val="000000"/>
          <w:spacing w:val="-2"/>
          <w:w w:val="106"/>
        </w:rPr>
        <w:t>т</w:t>
      </w:r>
      <w:r w:rsidRPr="00B44C19">
        <w:rPr>
          <w:color w:val="000000"/>
          <w:spacing w:val="-2"/>
        </w:rPr>
        <w:t>ы</w:t>
      </w:r>
      <w:r w:rsidRPr="00B44C19">
        <w:rPr>
          <w:color w:val="000000"/>
          <w:spacing w:val="-1"/>
          <w:w w:val="103"/>
        </w:rPr>
        <w:t>й</w:t>
      </w:r>
      <w:r w:rsidRPr="00B44C19">
        <w:rPr>
          <w:color w:val="000000"/>
          <w:spacing w:val="3"/>
        </w:rPr>
        <w:t xml:space="preserve"> </w:t>
      </w:r>
      <w:r w:rsidRPr="00B44C19">
        <w:rPr>
          <w:color w:val="000000"/>
          <w:spacing w:val="-1"/>
          <w:w w:val="99"/>
        </w:rPr>
        <w:t>б</w:t>
      </w:r>
      <w:r w:rsidRPr="00B44C19">
        <w:rPr>
          <w:color w:val="000000"/>
          <w:w w:val="101"/>
        </w:rPr>
        <w:t>е</w:t>
      </w:r>
      <w:r w:rsidRPr="00B44C19">
        <w:rPr>
          <w:color w:val="000000"/>
        </w:rPr>
        <w:t>л</w:t>
      </w:r>
      <w:r w:rsidRPr="00B44C19">
        <w:rPr>
          <w:color w:val="000000"/>
          <w:spacing w:val="-2"/>
          <w:w w:val="99"/>
        </w:rPr>
        <w:t>ы</w:t>
      </w:r>
      <w:r w:rsidRPr="00B44C19">
        <w:rPr>
          <w:color w:val="000000"/>
          <w:spacing w:val="-1"/>
        </w:rPr>
        <w:t>м</w:t>
      </w:r>
      <w:r w:rsidRPr="00B44C19">
        <w:rPr>
          <w:color w:val="000000"/>
          <w:spacing w:val="-2"/>
          <w:w w:val="95"/>
        </w:rPr>
        <w:t>и</w:t>
      </w:r>
      <w:r w:rsidRPr="00B44C19">
        <w:rPr>
          <w:color w:val="000000"/>
          <w:spacing w:val="35"/>
        </w:rPr>
        <w:t xml:space="preserve"> </w:t>
      </w:r>
      <w:r w:rsidRPr="00B44C19">
        <w:rPr>
          <w:color w:val="000000"/>
          <w:spacing w:val="-1"/>
          <w:w w:val="104"/>
        </w:rPr>
        <w:t>п</w:t>
      </w:r>
      <w:r w:rsidRPr="00B44C19">
        <w:rPr>
          <w:color w:val="000000"/>
          <w:spacing w:val="-2"/>
          <w:w w:val="105"/>
        </w:rPr>
        <w:t>я</w:t>
      </w:r>
      <w:r w:rsidRPr="00B44C19">
        <w:rPr>
          <w:color w:val="000000"/>
          <w:spacing w:val="-1"/>
          <w:w w:val="106"/>
        </w:rPr>
        <w:t>т</w:t>
      </w:r>
      <w:r w:rsidRPr="00B44C19">
        <w:rPr>
          <w:color w:val="000000"/>
          <w:spacing w:val="-2"/>
          <w:w w:val="102"/>
        </w:rPr>
        <w:t>н</w:t>
      </w:r>
      <w:r w:rsidRPr="00B44C19">
        <w:rPr>
          <w:color w:val="000000"/>
          <w:spacing w:val="-1"/>
          <w:w w:val="101"/>
        </w:rPr>
        <w:t>а</w:t>
      </w:r>
      <w:r w:rsidRPr="00B44C19">
        <w:rPr>
          <w:color w:val="000000"/>
          <w:spacing w:val="-3"/>
          <w:w w:val="95"/>
        </w:rPr>
        <w:t>м</w:t>
      </w:r>
      <w:r w:rsidRPr="00B44C19">
        <w:rPr>
          <w:color w:val="000000"/>
          <w:spacing w:val="-3"/>
          <w:w w:val="103"/>
        </w:rPr>
        <w:t>и</w:t>
      </w:r>
      <w:r w:rsidRPr="00B44C19">
        <w:rPr>
          <w:color w:val="000000"/>
          <w:spacing w:val="-1"/>
          <w:w w:val="82"/>
        </w:rPr>
        <w:t>.</w:t>
      </w:r>
      <w:r w:rsidRPr="00B44C19">
        <w:rPr>
          <w:color w:val="000000"/>
          <w:spacing w:val="35"/>
        </w:rPr>
        <w:t xml:space="preserve"> </w:t>
      </w:r>
      <w:r w:rsidRPr="00B44C19">
        <w:rPr>
          <w:color w:val="000000"/>
          <w:w w:val="103"/>
        </w:rPr>
        <w:t>П</w:t>
      </w:r>
      <w:r w:rsidRPr="00B44C19">
        <w:rPr>
          <w:color w:val="000000"/>
          <w:spacing w:val="-3"/>
          <w:w w:val="108"/>
        </w:rPr>
        <w:t>р</w:t>
      </w:r>
      <w:r w:rsidRPr="00B44C19">
        <w:rPr>
          <w:color w:val="000000"/>
          <w:w w:val="103"/>
        </w:rPr>
        <w:t>и</w:t>
      </w:r>
      <w:r w:rsidRPr="00B44C19">
        <w:rPr>
          <w:color w:val="000000"/>
          <w:spacing w:val="35"/>
        </w:rPr>
        <w:t xml:space="preserve"> </w:t>
      </w:r>
      <w:r w:rsidRPr="00B44C19">
        <w:rPr>
          <w:color w:val="000000"/>
          <w:w w:val="104"/>
        </w:rPr>
        <w:t>в</w:t>
      </w:r>
      <w:r w:rsidRPr="00B44C19">
        <w:rPr>
          <w:color w:val="000000"/>
          <w:spacing w:val="-1"/>
          <w:w w:val="104"/>
        </w:rPr>
        <w:t>о</w:t>
      </w:r>
      <w:r w:rsidRPr="00B44C19">
        <w:rPr>
          <w:color w:val="000000"/>
          <w:spacing w:val="-3"/>
          <w:w w:val="106"/>
        </w:rPr>
        <w:t>с</w:t>
      </w:r>
      <w:r w:rsidRPr="00B44C19">
        <w:rPr>
          <w:color w:val="000000"/>
          <w:spacing w:val="-1"/>
          <w:w w:val="104"/>
        </w:rPr>
        <w:t>п</w:t>
      </w:r>
      <w:r w:rsidRPr="00B44C19">
        <w:rPr>
          <w:color w:val="000000"/>
          <w:spacing w:val="-3"/>
          <w:w w:val="108"/>
        </w:rPr>
        <w:t>р</w:t>
      </w:r>
      <w:r w:rsidRPr="00B44C19">
        <w:rPr>
          <w:color w:val="000000"/>
          <w:spacing w:val="-1"/>
          <w:w w:val="104"/>
        </w:rPr>
        <w:t>о</w:t>
      </w:r>
      <w:r w:rsidRPr="00B44C19">
        <w:rPr>
          <w:color w:val="000000"/>
          <w:spacing w:val="-2"/>
          <w:w w:val="103"/>
        </w:rPr>
        <w:t>и</w:t>
      </w:r>
      <w:r w:rsidRPr="00B44C19">
        <w:rPr>
          <w:color w:val="000000"/>
          <w:spacing w:val="-2"/>
          <w:w w:val="102"/>
        </w:rPr>
        <w:t>з</w:t>
      </w:r>
      <w:r w:rsidRPr="00B44C19">
        <w:rPr>
          <w:color w:val="000000"/>
          <w:spacing w:val="-3"/>
          <w:w w:val="104"/>
        </w:rPr>
        <w:t>в</w:t>
      </w:r>
      <w:r w:rsidRPr="00B44C19">
        <w:rPr>
          <w:color w:val="000000"/>
          <w:spacing w:val="-1"/>
          <w:w w:val="101"/>
        </w:rPr>
        <w:t>е</w:t>
      </w:r>
      <w:r w:rsidRPr="00B44C19">
        <w:rPr>
          <w:color w:val="000000"/>
          <w:spacing w:val="-2"/>
          <w:w w:val="95"/>
        </w:rPr>
        <w:t>д</w:t>
      </w:r>
      <w:r w:rsidRPr="00B44C19">
        <w:rPr>
          <w:color w:val="000000"/>
          <w:spacing w:val="-2"/>
          <w:w w:val="101"/>
        </w:rPr>
        <w:t>е</w:t>
      </w:r>
      <w:r w:rsidRPr="00B44C19">
        <w:rPr>
          <w:color w:val="000000"/>
          <w:spacing w:val="-2"/>
          <w:w w:val="102"/>
        </w:rPr>
        <w:t>н</w:t>
      </w:r>
      <w:r w:rsidRPr="00B44C19">
        <w:rPr>
          <w:color w:val="000000"/>
          <w:spacing w:val="-2"/>
          <w:w w:val="103"/>
        </w:rPr>
        <w:t>и</w:t>
      </w:r>
      <w:r w:rsidRPr="00B44C19">
        <w:rPr>
          <w:color w:val="000000"/>
          <w:w w:val="103"/>
        </w:rPr>
        <w:t>и</w:t>
      </w:r>
      <w:r w:rsidRPr="00B44C19">
        <w:rPr>
          <w:color w:val="000000"/>
          <w:spacing w:val="35"/>
        </w:rPr>
        <w:t xml:space="preserve"> </w:t>
      </w:r>
      <w:r w:rsidRPr="00B44C19">
        <w:rPr>
          <w:color w:val="000000"/>
          <w:spacing w:val="-2"/>
          <w:w w:val="104"/>
        </w:rPr>
        <w:t>о</w:t>
      </w:r>
      <w:r w:rsidRPr="00B44C19">
        <w:rPr>
          <w:color w:val="000000"/>
          <w:spacing w:val="-1"/>
          <w:w w:val="99"/>
        </w:rPr>
        <w:t>б</w:t>
      </w:r>
      <w:r w:rsidRPr="00B44C19">
        <w:rPr>
          <w:color w:val="000000"/>
          <w:spacing w:val="-2"/>
          <w:w w:val="108"/>
        </w:rPr>
        <w:t>р</w:t>
      </w:r>
      <w:r w:rsidRPr="00B44C19">
        <w:rPr>
          <w:color w:val="000000"/>
          <w:spacing w:val="-2"/>
          <w:w w:val="101"/>
        </w:rPr>
        <w:t>а</w:t>
      </w:r>
      <w:r w:rsidRPr="00B44C19">
        <w:rPr>
          <w:color w:val="000000"/>
          <w:spacing w:val="-1"/>
          <w:w w:val="102"/>
        </w:rPr>
        <w:t>з</w:t>
      </w:r>
      <w:r w:rsidRPr="00B44C19">
        <w:rPr>
          <w:color w:val="000000"/>
          <w:w w:val="101"/>
        </w:rPr>
        <w:t>а</w:t>
      </w:r>
      <w:r w:rsidRPr="00B44C19">
        <w:rPr>
          <w:color w:val="000000"/>
          <w:spacing w:val="36"/>
        </w:rPr>
        <w:t xml:space="preserve"> </w:t>
      </w:r>
      <w:r w:rsidRPr="00B44C19">
        <w:rPr>
          <w:color w:val="000000"/>
          <w:spacing w:val="-2"/>
          <w:w w:val="104"/>
        </w:rPr>
        <w:t>пу</w:t>
      </w:r>
      <w:r w:rsidRPr="00B44C19">
        <w:rPr>
          <w:color w:val="000000"/>
          <w:spacing w:val="-2"/>
          <w:w w:val="106"/>
        </w:rPr>
        <w:t>т</w:t>
      </w:r>
      <w:r w:rsidRPr="00B44C19">
        <w:rPr>
          <w:color w:val="000000"/>
          <w:spacing w:val="-2"/>
          <w:w w:val="101"/>
        </w:rPr>
        <w:t>е</w:t>
      </w:r>
      <w:r w:rsidRPr="00B44C19">
        <w:rPr>
          <w:color w:val="000000"/>
          <w:w w:val="95"/>
        </w:rPr>
        <w:t>м</w:t>
      </w:r>
      <w:r w:rsidRPr="00B44C19">
        <w:rPr>
          <w:color w:val="000000"/>
          <w:spacing w:val="35"/>
        </w:rPr>
        <w:t xml:space="preserve"> </w:t>
      </w:r>
      <w:r w:rsidRPr="00B44C19">
        <w:rPr>
          <w:color w:val="000000"/>
          <w:spacing w:val="-2"/>
          <w:w w:val="99"/>
        </w:rPr>
        <w:t>л</w:t>
      </w:r>
      <w:r w:rsidRPr="00B44C19">
        <w:rPr>
          <w:color w:val="000000"/>
          <w:spacing w:val="-2"/>
          <w:w w:val="101"/>
        </w:rPr>
        <w:t>е</w:t>
      </w:r>
      <w:r w:rsidRPr="00B44C19">
        <w:rPr>
          <w:color w:val="000000"/>
          <w:spacing w:val="-3"/>
          <w:w w:val="104"/>
        </w:rPr>
        <w:t>п</w:t>
      </w:r>
      <w:r w:rsidRPr="00B44C19">
        <w:rPr>
          <w:color w:val="000000"/>
          <w:spacing w:val="-1"/>
          <w:w w:val="103"/>
        </w:rPr>
        <w:t>к</w:t>
      </w:r>
      <w:r w:rsidRPr="00B44C19">
        <w:rPr>
          <w:color w:val="000000"/>
          <w:w w:val="103"/>
        </w:rPr>
        <w:t>и</w:t>
      </w:r>
      <w:r w:rsidRPr="00B44C19">
        <w:rPr>
          <w:color w:val="000000"/>
          <w:spacing w:val="37"/>
        </w:rPr>
        <w:t xml:space="preserve"> </w:t>
      </w:r>
      <w:r w:rsidRPr="00B44C19">
        <w:rPr>
          <w:color w:val="000000"/>
          <w:spacing w:val="-2"/>
          <w:w w:val="104"/>
        </w:rPr>
        <w:t>о</w:t>
      </w:r>
      <w:r w:rsidRPr="00B44C19">
        <w:rPr>
          <w:color w:val="000000"/>
          <w:spacing w:val="-2"/>
          <w:w w:val="103"/>
        </w:rPr>
        <w:t>к</w:t>
      </w:r>
      <w:r w:rsidRPr="00B44C19">
        <w:rPr>
          <w:color w:val="000000"/>
          <w:spacing w:val="-2"/>
          <w:w w:val="101"/>
        </w:rPr>
        <w:t>а</w:t>
      </w:r>
      <w:r w:rsidRPr="00B44C19">
        <w:rPr>
          <w:color w:val="000000"/>
          <w:spacing w:val="-1"/>
          <w:w w:val="102"/>
        </w:rPr>
        <w:t>з</w:t>
      </w:r>
      <w:r w:rsidRPr="00B44C19">
        <w:rPr>
          <w:color w:val="000000"/>
          <w:spacing w:val="-2"/>
        </w:rPr>
        <w:t>ы</w:t>
      </w:r>
      <w:r w:rsidRPr="00B44C19">
        <w:rPr>
          <w:color w:val="000000"/>
          <w:spacing w:val="-3"/>
          <w:w w:val="104"/>
        </w:rPr>
        <w:t>в</w:t>
      </w:r>
      <w:r w:rsidRPr="00B44C19">
        <w:rPr>
          <w:color w:val="000000"/>
          <w:spacing w:val="-3"/>
          <w:w w:val="101"/>
        </w:rPr>
        <w:t>ае</w:t>
      </w:r>
      <w:r w:rsidRPr="00B44C19">
        <w:rPr>
          <w:color w:val="000000"/>
          <w:spacing w:val="-1"/>
          <w:w w:val="106"/>
        </w:rPr>
        <w:t>т</w:t>
      </w:r>
      <w:r w:rsidRPr="00B44C19">
        <w:rPr>
          <w:color w:val="000000"/>
          <w:spacing w:val="-2"/>
          <w:w w:val="106"/>
        </w:rPr>
        <w:t>с</w:t>
      </w:r>
      <w:r w:rsidRPr="00B44C19">
        <w:rPr>
          <w:color w:val="000000"/>
          <w:spacing w:val="-2"/>
          <w:w w:val="105"/>
        </w:rPr>
        <w:t>я</w:t>
      </w:r>
      <w:r w:rsidRPr="00B44C19">
        <w:rPr>
          <w:color w:val="000000"/>
          <w:w w:val="83"/>
        </w:rPr>
        <w:t>,</w:t>
      </w:r>
      <w:r w:rsidRPr="00B44C19">
        <w:rPr>
          <w:color w:val="000000"/>
          <w:spacing w:val="38"/>
        </w:rPr>
        <w:t xml:space="preserve"> </w:t>
      </w:r>
      <w:r w:rsidRPr="00B44C19">
        <w:rPr>
          <w:color w:val="000000"/>
          <w:spacing w:val="-2"/>
          <w:w w:val="110"/>
        </w:rPr>
        <w:t>ч</w:t>
      </w:r>
      <w:r w:rsidRPr="00B44C19">
        <w:rPr>
          <w:color w:val="000000"/>
          <w:spacing w:val="-2"/>
          <w:w w:val="106"/>
        </w:rPr>
        <w:t>т</w:t>
      </w:r>
      <w:r w:rsidRPr="00B44C19">
        <w:rPr>
          <w:color w:val="000000"/>
          <w:w w:val="104"/>
        </w:rPr>
        <w:t>о</w:t>
      </w:r>
      <w:r w:rsidRPr="00B44C19">
        <w:rPr>
          <w:color w:val="000000"/>
        </w:rPr>
        <w:t xml:space="preserve"> </w:t>
      </w:r>
      <w:r w:rsidRPr="00B44C19">
        <w:rPr>
          <w:color w:val="000000"/>
          <w:spacing w:val="-2"/>
          <w:w w:val="103"/>
        </w:rPr>
        <w:t>к</w:t>
      </w:r>
      <w:r w:rsidRPr="00B44C19">
        <w:rPr>
          <w:color w:val="000000"/>
          <w:spacing w:val="-2"/>
          <w:w w:val="104"/>
        </w:rPr>
        <w:t>о</w:t>
      </w:r>
      <w:r w:rsidRPr="00B44C19">
        <w:rPr>
          <w:color w:val="000000"/>
          <w:spacing w:val="-2"/>
          <w:w w:val="102"/>
        </w:rPr>
        <w:t>н</w:t>
      </w:r>
      <w:r w:rsidRPr="00B44C19">
        <w:rPr>
          <w:color w:val="000000"/>
          <w:spacing w:val="-1"/>
          <w:w w:val="103"/>
        </w:rPr>
        <w:t>к</w:t>
      </w:r>
      <w:r w:rsidRPr="00B44C19">
        <w:rPr>
          <w:color w:val="000000"/>
          <w:spacing w:val="-1"/>
          <w:w w:val="108"/>
        </w:rPr>
        <w:t>р</w:t>
      </w:r>
      <w:r w:rsidRPr="00B44C19">
        <w:rPr>
          <w:color w:val="000000"/>
          <w:spacing w:val="-2"/>
          <w:w w:val="101"/>
        </w:rPr>
        <w:t>е</w:t>
      </w:r>
      <w:r w:rsidRPr="00B44C19">
        <w:rPr>
          <w:color w:val="000000"/>
          <w:spacing w:val="-2"/>
          <w:w w:val="106"/>
        </w:rPr>
        <w:t>т</w:t>
      </w:r>
      <w:r w:rsidRPr="00B44C19">
        <w:rPr>
          <w:color w:val="000000"/>
          <w:spacing w:val="-2"/>
          <w:w w:val="102"/>
        </w:rPr>
        <w:t>н</w:t>
      </w:r>
      <w:r w:rsidRPr="00B44C19">
        <w:rPr>
          <w:color w:val="000000"/>
          <w:spacing w:val="-2"/>
          <w:w w:val="104"/>
        </w:rPr>
        <w:t>о</w:t>
      </w:r>
      <w:r w:rsidRPr="00B44C19">
        <w:rPr>
          <w:color w:val="000000"/>
          <w:spacing w:val="-2"/>
          <w:w w:val="112"/>
        </w:rPr>
        <w:t>г</w:t>
      </w:r>
      <w:r w:rsidRPr="00B44C19">
        <w:rPr>
          <w:color w:val="000000"/>
          <w:spacing w:val="-1"/>
          <w:w w:val="104"/>
        </w:rPr>
        <w:t>о</w:t>
      </w:r>
      <w:r w:rsidRPr="00B44C19">
        <w:rPr>
          <w:color w:val="000000"/>
          <w:spacing w:val="26"/>
        </w:rPr>
        <w:t xml:space="preserve"> </w:t>
      </w:r>
      <w:r w:rsidRPr="00B44C19">
        <w:rPr>
          <w:color w:val="000000"/>
          <w:spacing w:val="-1"/>
          <w:w w:val="101"/>
        </w:rPr>
        <w:t>е</w:t>
      </w:r>
      <w:r w:rsidRPr="00B44C19">
        <w:rPr>
          <w:color w:val="000000"/>
          <w:spacing w:val="-3"/>
          <w:w w:val="95"/>
        </w:rPr>
        <w:t>д</w:t>
      </w:r>
      <w:r w:rsidRPr="00B44C19">
        <w:rPr>
          <w:color w:val="000000"/>
          <w:spacing w:val="-1"/>
          <w:w w:val="103"/>
        </w:rPr>
        <w:t>и</w:t>
      </w:r>
      <w:r w:rsidRPr="00B44C19">
        <w:rPr>
          <w:color w:val="000000"/>
          <w:spacing w:val="-3"/>
          <w:w w:val="102"/>
        </w:rPr>
        <w:t>н</w:t>
      </w:r>
      <w:r w:rsidRPr="00B44C19">
        <w:rPr>
          <w:color w:val="000000"/>
          <w:spacing w:val="-2"/>
          <w:w w:val="103"/>
        </w:rPr>
        <w:t>и</w:t>
      </w:r>
      <w:r w:rsidRPr="00B44C19">
        <w:rPr>
          <w:color w:val="000000"/>
          <w:spacing w:val="-2"/>
          <w:w w:val="110"/>
        </w:rPr>
        <w:t>ч</w:t>
      </w:r>
      <w:r w:rsidRPr="00B44C19">
        <w:rPr>
          <w:color w:val="000000"/>
          <w:spacing w:val="-2"/>
          <w:w w:val="102"/>
        </w:rPr>
        <w:t>н</w:t>
      </w:r>
      <w:r w:rsidRPr="00B44C19">
        <w:rPr>
          <w:color w:val="000000"/>
          <w:spacing w:val="-3"/>
          <w:w w:val="104"/>
        </w:rPr>
        <w:t>о</w:t>
      </w:r>
      <w:r w:rsidRPr="00B44C19">
        <w:rPr>
          <w:color w:val="000000"/>
          <w:spacing w:val="-2"/>
          <w:w w:val="112"/>
        </w:rPr>
        <w:t>г</w:t>
      </w:r>
      <w:r w:rsidRPr="00B44C19">
        <w:rPr>
          <w:color w:val="000000"/>
          <w:w w:val="104"/>
        </w:rPr>
        <w:t>о</w:t>
      </w:r>
      <w:r w:rsidRPr="00B44C19">
        <w:rPr>
          <w:color w:val="000000"/>
          <w:spacing w:val="27"/>
        </w:rPr>
        <w:t xml:space="preserve"> </w:t>
      </w:r>
      <w:r w:rsidRPr="00B44C19">
        <w:rPr>
          <w:color w:val="000000"/>
          <w:spacing w:val="-2"/>
          <w:w w:val="104"/>
        </w:rPr>
        <w:t>п</w:t>
      </w:r>
      <w:r w:rsidRPr="00B44C19">
        <w:rPr>
          <w:color w:val="000000"/>
          <w:spacing w:val="-2"/>
          <w:w w:val="108"/>
        </w:rPr>
        <w:t>р</w:t>
      </w:r>
      <w:r w:rsidRPr="00B44C19">
        <w:rPr>
          <w:color w:val="000000"/>
          <w:spacing w:val="-2"/>
          <w:w w:val="101"/>
        </w:rPr>
        <w:t>е</w:t>
      </w:r>
      <w:r w:rsidRPr="00B44C19">
        <w:rPr>
          <w:color w:val="000000"/>
          <w:spacing w:val="-2"/>
          <w:w w:val="95"/>
        </w:rPr>
        <w:t>д</w:t>
      </w:r>
      <w:r w:rsidRPr="00B44C19">
        <w:rPr>
          <w:color w:val="000000"/>
          <w:spacing w:val="-3"/>
          <w:w w:val="106"/>
        </w:rPr>
        <w:t>с</w:t>
      </w:r>
      <w:r w:rsidRPr="00B44C19">
        <w:rPr>
          <w:color w:val="000000"/>
          <w:w w:val="106"/>
        </w:rPr>
        <w:t>т</w:t>
      </w:r>
      <w:r w:rsidRPr="00B44C19">
        <w:rPr>
          <w:color w:val="000000"/>
          <w:spacing w:val="-2"/>
          <w:w w:val="101"/>
        </w:rPr>
        <w:t>а</w:t>
      </w:r>
      <w:r w:rsidRPr="00B44C19">
        <w:rPr>
          <w:color w:val="000000"/>
          <w:spacing w:val="-1"/>
          <w:w w:val="104"/>
        </w:rPr>
        <w:t>в</w:t>
      </w:r>
      <w:r w:rsidRPr="00B44C19">
        <w:rPr>
          <w:color w:val="000000"/>
          <w:spacing w:val="-1"/>
          <w:w w:val="99"/>
        </w:rPr>
        <w:t>л</w:t>
      </w:r>
      <w:r w:rsidRPr="00B44C19">
        <w:rPr>
          <w:color w:val="000000"/>
          <w:spacing w:val="-2"/>
          <w:w w:val="101"/>
        </w:rPr>
        <w:t>е</w:t>
      </w:r>
      <w:r w:rsidRPr="00B44C19">
        <w:rPr>
          <w:color w:val="000000"/>
          <w:spacing w:val="-2"/>
          <w:w w:val="102"/>
        </w:rPr>
        <w:t>н</w:t>
      </w:r>
      <w:r w:rsidRPr="00B44C19">
        <w:rPr>
          <w:color w:val="000000"/>
          <w:spacing w:val="-2"/>
          <w:w w:val="103"/>
        </w:rPr>
        <w:t>и</w:t>
      </w:r>
      <w:r w:rsidRPr="00B44C19">
        <w:rPr>
          <w:color w:val="000000"/>
          <w:w w:val="105"/>
        </w:rPr>
        <w:t>я</w:t>
      </w:r>
      <w:r w:rsidRPr="00B44C19">
        <w:rPr>
          <w:color w:val="000000"/>
          <w:spacing w:val="26"/>
        </w:rPr>
        <w:t xml:space="preserve"> </w:t>
      </w:r>
      <w:r w:rsidRPr="00B44C19">
        <w:rPr>
          <w:color w:val="000000"/>
          <w:w w:val="104"/>
        </w:rPr>
        <w:t>о</w:t>
      </w:r>
      <w:r w:rsidRPr="00B44C19">
        <w:rPr>
          <w:color w:val="000000"/>
          <w:spacing w:val="27"/>
        </w:rPr>
        <w:t xml:space="preserve"> </w:t>
      </w:r>
      <w:r w:rsidRPr="00B44C19">
        <w:rPr>
          <w:color w:val="000000"/>
          <w:spacing w:val="-1"/>
          <w:w w:val="95"/>
        </w:rPr>
        <w:t>м</w:t>
      </w:r>
      <w:r w:rsidRPr="00B44C19">
        <w:rPr>
          <w:color w:val="000000"/>
          <w:spacing w:val="-2"/>
          <w:w w:val="104"/>
        </w:rPr>
        <w:t>у</w:t>
      </w:r>
      <w:r w:rsidRPr="00B44C19">
        <w:rPr>
          <w:color w:val="000000"/>
          <w:spacing w:val="-2"/>
          <w:w w:val="107"/>
        </w:rPr>
        <w:t>х</w:t>
      </w:r>
      <w:r w:rsidRPr="00B44C19">
        <w:rPr>
          <w:color w:val="000000"/>
          <w:spacing w:val="-3"/>
          <w:w w:val="104"/>
        </w:rPr>
        <w:t>о</w:t>
      </w:r>
      <w:r w:rsidRPr="00B44C19">
        <w:rPr>
          <w:color w:val="000000"/>
          <w:spacing w:val="-2"/>
          <w:w w:val="95"/>
        </w:rPr>
        <w:t>м</w:t>
      </w:r>
      <w:r w:rsidRPr="00B44C19">
        <w:rPr>
          <w:color w:val="000000"/>
          <w:spacing w:val="-2"/>
          <w:w w:val="104"/>
        </w:rPr>
        <w:t>о</w:t>
      </w:r>
      <w:r w:rsidRPr="00B44C19">
        <w:rPr>
          <w:color w:val="000000"/>
          <w:spacing w:val="-2"/>
          <w:w w:val="108"/>
        </w:rPr>
        <w:t>р</w:t>
      </w:r>
      <w:r w:rsidRPr="00B44C19">
        <w:rPr>
          <w:color w:val="000000"/>
          <w:spacing w:val="-1"/>
          <w:w w:val="101"/>
        </w:rPr>
        <w:t>е</w:t>
      </w:r>
      <w:r w:rsidRPr="00B44C19">
        <w:rPr>
          <w:color w:val="000000"/>
          <w:spacing w:val="27"/>
        </w:rPr>
        <w:t xml:space="preserve"> </w:t>
      </w:r>
      <w:r w:rsidRPr="00B44C19">
        <w:rPr>
          <w:color w:val="000000"/>
          <w:w w:val="104"/>
        </w:rPr>
        <w:t>у</w:t>
      </w:r>
      <w:r w:rsidRPr="00B44C19">
        <w:rPr>
          <w:color w:val="000000"/>
          <w:spacing w:val="27"/>
        </w:rPr>
        <w:t xml:space="preserve"> </w:t>
      </w:r>
      <w:r w:rsidRPr="00B44C19">
        <w:rPr>
          <w:color w:val="000000"/>
          <w:spacing w:val="-1"/>
          <w:w w:val="102"/>
        </w:rPr>
        <w:t>н</w:t>
      </w:r>
      <w:r w:rsidRPr="00B44C19">
        <w:rPr>
          <w:color w:val="000000"/>
          <w:spacing w:val="-2"/>
          <w:w w:val="101"/>
        </w:rPr>
        <w:t>е</w:t>
      </w:r>
      <w:r w:rsidRPr="00B44C19">
        <w:rPr>
          <w:color w:val="000000"/>
          <w:spacing w:val="-2"/>
          <w:w w:val="112"/>
        </w:rPr>
        <w:t>г</w:t>
      </w:r>
      <w:r w:rsidRPr="00B44C19">
        <w:rPr>
          <w:color w:val="000000"/>
          <w:spacing w:val="-1"/>
          <w:w w:val="104"/>
        </w:rPr>
        <w:t>о</w:t>
      </w:r>
      <w:r w:rsidRPr="00B44C19">
        <w:rPr>
          <w:color w:val="000000"/>
          <w:spacing w:val="26"/>
        </w:rPr>
        <w:t xml:space="preserve"> </w:t>
      </w:r>
      <w:r w:rsidRPr="00B44C19">
        <w:rPr>
          <w:color w:val="000000"/>
          <w:spacing w:val="-1"/>
          <w:w w:val="102"/>
        </w:rPr>
        <w:t>н</w:t>
      </w:r>
      <w:r w:rsidRPr="00B44C19">
        <w:rPr>
          <w:color w:val="000000"/>
          <w:spacing w:val="-2"/>
          <w:w w:val="101"/>
        </w:rPr>
        <w:t>е</w:t>
      </w:r>
      <w:r w:rsidRPr="00B44C19">
        <w:rPr>
          <w:color w:val="000000"/>
          <w:w w:val="106"/>
        </w:rPr>
        <w:t>т</w:t>
      </w:r>
      <w:r w:rsidRPr="00B44C19">
        <w:rPr>
          <w:color w:val="000000"/>
          <w:spacing w:val="26"/>
        </w:rPr>
        <w:t xml:space="preserve"> </w:t>
      </w:r>
      <w:r w:rsidRPr="00B44C19">
        <w:rPr>
          <w:color w:val="000000"/>
          <w:spacing w:val="12"/>
        </w:rPr>
        <w:t xml:space="preserve">– </w:t>
      </w:r>
      <w:r w:rsidRPr="00B44C19">
        <w:rPr>
          <w:color w:val="000000"/>
          <w:spacing w:val="-1"/>
          <w:w w:val="104"/>
        </w:rPr>
        <w:t>о</w:t>
      </w:r>
      <w:r w:rsidRPr="00B44C19">
        <w:rPr>
          <w:color w:val="000000"/>
          <w:w w:val="102"/>
        </w:rPr>
        <w:t>н</w:t>
      </w:r>
      <w:r w:rsidRPr="00B44C19">
        <w:rPr>
          <w:color w:val="000000"/>
          <w:spacing w:val="26"/>
        </w:rPr>
        <w:t xml:space="preserve"> </w:t>
      </w:r>
      <w:r w:rsidRPr="00B44C19">
        <w:rPr>
          <w:color w:val="000000"/>
          <w:spacing w:val="-1"/>
          <w:w w:val="99"/>
        </w:rPr>
        <w:t>л</w:t>
      </w:r>
      <w:r w:rsidRPr="00B44C19">
        <w:rPr>
          <w:color w:val="000000"/>
          <w:spacing w:val="-2"/>
          <w:w w:val="101"/>
        </w:rPr>
        <w:t>е</w:t>
      </w:r>
      <w:r w:rsidRPr="00B44C19">
        <w:rPr>
          <w:color w:val="000000"/>
          <w:spacing w:val="-2"/>
          <w:w w:val="104"/>
        </w:rPr>
        <w:t>п</w:t>
      </w:r>
      <w:r w:rsidRPr="00B44C19">
        <w:rPr>
          <w:color w:val="000000"/>
          <w:spacing w:val="-2"/>
          <w:w w:val="103"/>
        </w:rPr>
        <w:t>и</w:t>
      </w:r>
      <w:r w:rsidRPr="00B44C19">
        <w:rPr>
          <w:color w:val="000000"/>
          <w:spacing w:val="-1"/>
          <w:w w:val="106"/>
        </w:rPr>
        <w:t>т</w:t>
      </w:r>
      <w:r w:rsidRPr="00B44C19">
        <w:rPr>
          <w:color w:val="000000"/>
        </w:rPr>
        <w:t xml:space="preserve"> </w:t>
      </w:r>
      <w:r w:rsidRPr="00B44C19">
        <w:rPr>
          <w:color w:val="000000"/>
          <w:spacing w:val="-1"/>
          <w:w w:val="112"/>
        </w:rPr>
        <w:t>г</w:t>
      </w:r>
      <w:r w:rsidRPr="00B44C19">
        <w:rPr>
          <w:color w:val="000000"/>
          <w:spacing w:val="-3"/>
          <w:w w:val="108"/>
        </w:rPr>
        <w:t>р</w:t>
      </w:r>
      <w:r w:rsidRPr="00B44C19">
        <w:rPr>
          <w:color w:val="000000"/>
          <w:spacing w:val="-2"/>
          <w:w w:val="103"/>
        </w:rPr>
        <w:t>и</w:t>
      </w:r>
      <w:r w:rsidRPr="00B44C19">
        <w:rPr>
          <w:color w:val="000000"/>
          <w:spacing w:val="-3"/>
          <w:w w:val="99"/>
        </w:rPr>
        <w:t>б</w:t>
      </w:r>
      <w:r w:rsidRPr="00B44C19">
        <w:rPr>
          <w:color w:val="000000"/>
          <w:w w:val="83"/>
        </w:rPr>
        <w:t>,</w:t>
      </w:r>
      <w:r w:rsidRPr="00B44C19">
        <w:rPr>
          <w:color w:val="000000"/>
          <w:spacing w:val="-5"/>
        </w:rPr>
        <w:t xml:space="preserve"> </w:t>
      </w:r>
      <w:r w:rsidRPr="00B44C19">
        <w:rPr>
          <w:color w:val="000000"/>
          <w:spacing w:val="-2"/>
          <w:w w:val="99"/>
        </w:rPr>
        <w:t>л</w:t>
      </w:r>
      <w:r w:rsidRPr="00B44C19">
        <w:rPr>
          <w:color w:val="000000"/>
          <w:spacing w:val="-3"/>
          <w:w w:val="103"/>
        </w:rPr>
        <w:t>и</w:t>
      </w:r>
      <w:r w:rsidRPr="00B44C19">
        <w:rPr>
          <w:color w:val="000000"/>
          <w:spacing w:val="-2"/>
          <w:w w:val="101"/>
        </w:rPr>
        <w:t>ш</w:t>
      </w:r>
      <w:r w:rsidRPr="00B44C19">
        <w:rPr>
          <w:color w:val="000000"/>
          <w:w w:val="101"/>
        </w:rPr>
        <w:t>е</w:t>
      </w:r>
      <w:r w:rsidRPr="00B44C19">
        <w:rPr>
          <w:color w:val="000000"/>
          <w:spacing w:val="-3"/>
          <w:w w:val="102"/>
        </w:rPr>
        <w:t>н</w:t>
      </w:r>
      <w:r w:rsidRPr="00B44C19">
        <w:rPr>
          <w:color w:val="000000"/>
          <w:spacing w:val="-2"/>
          <w:w w:val="102"/>
        </w:rPr>
        <w:t>н</w:t>
      </w:r>
      <w:r w:rsidRPr="00B44C19">
        <w:rPr>
          <w:color w:val="000000"/>
          <w:spacing w:val="-2"/>
        </w:rPr>
        <w:t>ы</w:t>
      </w:r>
      <w:r w:rsidRPr="00B44C19">
        <w:rPr>
          <w:color w:val="000000"/>
          <w:w w:val="103"/>
        </w:rPr>
        <w:t>й</w:t>
      </w:r>
      <w:r w:rsidRPr="00B44C19">
        <w:rPr>
          <w:color w:val="000000"/>
          <w:spacing w:val="-6"/>
        </w:rPr>
        <w:t xml:space="preserve"> </w:t>
      </w:r>
      <w:r w:rsidRPr="00B44C19">
        <w:rPr>
          <w:color w:val="000000"/>
          <w:spacing w:val="-1"/>
          <w:w w:val="103"/>
        </w:rPr>
        <w:t>к</w:t>
      </w:r>
      <w:r w:rsidRPr="00B44C19">
        <w:rPr>
          <w:color w:val="000000"/>
          <w:spacing w:val="-4"/>
          <w:w w:val="101"/>
        </w:rPr>
        <w:t>а</w:t>
      </w:r>
      <w:r w:rsidRPr="00B44C19">
        <w:rPr>
          <w:color w:val="000000"/>
          <w:spacing w:val="-1"/>
          <w:w w:val="103"/>
        </w:rPr>
        <w:t>к</w:t>
      </w:r>
      <w:r w:rsidRPr="00B44C19">
        <w:rPr>
          <w:color w:val="000000"/>
          <w:spacing w:val="-4"/>
          <w:w w:val="103"/>
        </w:rPr>
        <w:t>и</w:t>
      </w:r>
      <w:r w:rsidRPr="00B44C19">
        <w:rPr>
          <w:color w:val="000000"/>
          <w:w w:val="107"/>
        </w:rPr>
        <w:t>х</w:t>
      </w:r>
      <w:r w:rsidRPr="00B44C19">
        <w:rPr>
          <w:color w:val="000000"/>
          <w:spacing w:val="-5"/>
        </w:rPr>
        <w:t xml:space="preserve"> </w:t>
      </w:r>
      <w:r w:rsidRPr="00B44C19">
        <w:rPr>
          <w:color w:val="000000"/>
          <w:spacing w:val="-3"/>
          <w:w w:val="99"/>
        </w:rPr>
        <w:t>б</w:t>
      </w:r>
      <w:r w:rsidRPr="00B44C19">
        <w:rPr>
          <w:color w:val="000000"/>
        </w:rPr>
        <w:t>ы</w:t>
      </w:r>
      <w:r w:rsidRPr="00B44C19">
        <w:rPr>
          <w:color w:val="000000"/>
          <w:spacing w:val="-6"/>
        </w:rPr>
        <w:t xml:space="preserve"> </w:t>
      </w:r>
      <w:proofErr w:type="gramStart"/>
      <w:r w:rsidRPr="00B44C19">
        <w:rPr>
          <w:color w:val="000000"/>
          <w:spacing w:val="-2"/>
          <w:w w:val="106"/>
        </w:rPr>
        <w:t>т</w:t>
      </w:r>
      <w:r w:rsidRPr="00B44C19">
        <w:rPr>
          <w:color w:val="000000"/>
          <w:w w:val="104"/>
        </w:rPr>
        <w:t>о</w:t>
      </w:r>
      <w:proofErr w:type="gramEnd"/>
      <w:r w:rsidRPr="00B44C19">
        <w:rPr>
          <w:color w:val="000000"/>
          <w:spacing w:val="-7"/>
        </w:rPr>
        <w:t xml:space="preserve"> </w:t>
      </w:r>
      <w:r w:rsidRPr="00B44C19">
        <w:rPr>
          <w:color w:val="000000"/>
          <w:spacing w:val="-2"/>
          <w:w w:val="102"/>
        </w:rPr>
        <w:t>н</w:t>
      </w:r>
      <w:r w:rsidRPr="00B44C19">
        <w:rPr>
          <w:color w:val="000000"/>
          <w:w w:val="103"/>
        </w:rPr>
        <w:t>и</w:t>
      </w:r>
      <w:r w:rsidRPr="00B44C19">
        <w:rPr>
          <w:color w:val="000000"/>
          <w:spacing w:val="-4"/>
        </w:rPr>
        <w:t xml:space="preserve"> </w:t>
      </w:r>
      <w:r w:rsidRPr="00B44C19">
        <w:rPr>
          <w:color w:val="000000"/>
          <w:spacing w:val="-3"/>
          <w:w w:val="99"/>
        </w:rPr>
        <w:t>б</w:t>
      </w:r>
      <w:r w:rsidRPr="00B44C19">
        <w:rPr>
          <w:color w:val="000000"/>
          <w:spacing w:val="-2"/>
        </w:rPr>
        <w:t>ы</w:t>
      </w:r>
      <w:r w:rsidRPr="00B44C19">
        <w:rPr>
          <w:color w:val="000000"/>
          <w:spacing w:val="-3"/>
          <w:w w:val="99"/>
        </w:rPr>
        <w:t>л</w:t>
      </w:r>
      <w:r w:rsidRPr="00B44C19">
        <w:rPr>
          <w:color w:val="000000"/>
          <w:w w:val="104"/>
        </w:rPr>
        <w:t>о</w:t>
      </w:r>
      <w:r w:rsidRPr="00B44C19">
        <w:rPr>
          <w:color w:val="000000"/>
          <w:spacing w:val="-4"/>
        </w:rPr>
        <w:t xml:space="preserve"> </w:t>
      </w:r>
      <w:r w:rsidRPr="00B44C19">
        <w:rPr>
          <w:color w:val="000000"/>
          <w:spacing w:val="-3"/>
          <w:w w:val="107"/>
        </w:rPr>
        <w:t>х</w:t>
      </w:r>
      <w:r w:rsidRPr="00B44C19">
        <w:rPr>
          <w:color w:val="000000"/>
          <w:spacing w:val="-3"/>
          <w:w w:val="101"/>
        </w:rPr>
        <w:t>а</w:t>
      </w:r>
      <w:r w:rsidRPr="00B44C19">
        <w:rPr>
          <w:color w:val="000000"/>
          <w:spacing w:val="-1"/>
          <w:w w:val="108"/>
        </w:rPr>
        <w:t>р</w:t>
      </w:r>
      <w:r w:rsidRPr="00B44C19">
        <w:rPr>
          <w:color w:val="000000"/>
          <w:spacing w:val="-3"/>
          <w:w w:val="101"/>
        </w:rPr>
        <w:t>а</w:t>
      </w:r>
      <w:r w:rsidRPr="00B44C19">
        <w:rPr>
          <w:color w:val="000000"/>
          <w:spacing w:val="-2"/>
          <w:w w:val="103"/>
        </w:rPr>
        <w:t>к</w:t>
      </w:r>
      <w:r w:rsidRPr="00B44C19">
        <w:rPr>
          <w:color w:val="000000"/>
          <w:spacing w:val="-2"/>
          <w:w w:val="106"/>
        </w:rPr>
        <w:t>т</w:t>
      </w:r>
      <w:r w:rsidRPr="00B44C19">
        <w:rPr>
          <w:color w:val="000000"/>
          <w:spacing w:val="-1"/>
          <w:w w:val="101"/>
        </w:rPr>
        <w:t>е</w:t>
      </w:r>
      <w:r w:rsidRPr="00B44C19">
        <w:rPr>
          <w:color w:val="000000"/>
          <w:spacing w:val="-3"/>
          <w:w w:val="108"/>
        </w:rPr>
        <w:t>р</w:t>
      </w:r>
      <w:r w:rsidRPr="00B44C19">
        <w:rPr>
          <w:color w:val="000000"/>
          <w:spacing w:val="-1"/>
          <w:w w:val="102"/>
        </w:rPr>
        <w:t>н</w:t>
      </w:r>
      <w:r w:rsidRPr="00B44C19">
        <w:rPr>
          <w:color w:val="000000"/>
          <w:spacing w:val="-1"/>
        </w:rPr>
        <w:t>ы</w:t>
      </w:r>
      <w:r w:rsidRPr="00B44C19">
        <w:rPr>
          <w:color w:val="000000"/>
          <w:spacing w:val="-1"/>
          <w:w w:val="107"/>
        </w:rPr>
        <w:t>х</w:t>
      </w:r>
      <w:r w:rsidRPr="00B44C19">
        <w:rPr>
          <w:color w:val="000000"/>
          <w:spacing w:val="-6"/>
        </w:rPr>
        <w:t xml:space="preserve"> </w:t>
      </w:r>
      <w:r w:rsidRPr="00B44C19">
        <w:rPr>
          <w:color w:val="000000"/>
          <w:spacing w:val="-2"/>
          <w:w w:val="104"/>
        </w:rPr>
        <w:t>п</w:t>
      </w:r>
      <w:r w:rsidRPr="00B44C19">
        <w:rPr>
          <w:color w:val="000000"/>
          <w:spacing w:val="-3"/>
          <w:w w:val="108"/>
        </w:rPr>
        <w:t>р</w:t>
      </w:r>
      <w:r w:rsidRPr="00B44C19">
        <w:rPr>
          <w:color w:val="000000"/>
          <w:spacing w:val="-1"/>
          <w:w w:val="103"/>
        </w:rPr>
        <w:t>и</w:t>
      </w:r>
      <w:r w:rsidRPr="00B44C19">
        <w:rPr>
          <w:color w:val="000000"/>
          <w:spacing w:val="-2"/>
          <w:w w:val="102"/>
        </w:rPr>
        <w:t>зн</w:t>
      </w:r>
      <w:r w:rsidRPr="00B44C19">
        <w:rPr>
          <w:color w:val="000000"/>
          <w:spacing w:val="-2"/>
          <w:w w:val="101"/>
        </w:rPr>
        <w:t>а</w:t>
      </w:r>
      <w:r w:rsidRPr="00B44C19">
        <w:rPr>
          <w:color w:val="000000"/>
          <w:spacing w:val="-1"/>
          <w:w w:val="103"/>
        </w:rPr>
        <w:t>к</w:t>
      </w:r>
      <w:r w:rsidRPr="00B44C19">
        <w:rPr>
          <w:color w:val="000000"/>
          <w:spacing w:val="-3"/>
          <w:w w:val="104"/>
        </w:rPr>
        <w:t>о</w:t>
      </w:r>
      <w:r w:rsidRPr="00B44C19">
        <w:rPr>
          <w:color w:val="000000"/>
          <w:w w:val="104"/>
        </w:rPr>
        <w:t>в</w:t>
      </w:r>
      <w:r w:rsidRPr="00B44C19">
        <w:rPr>
          <w:color w:val="000000"/>
          <w:spacing w:val="-5"/>
        </w:rPr>
        <w:t xml:space="preserve"> </w:t>
      </w:r>
      <w:r w:rsidRPr="00B44C19">
        <w:rPr>
          <w:color w:val="000000"/>
          <w:spacing w:val="-3"/>
          <w:w w:val="95"/>
        </w:rPr>
        <w:t>м</w:t>
      </w:r>
      <w:r w:rsidRPr="00B44C19">
        <w:rPr>
          <w:color w:val="000000"/>
          <w:spacing w:val="-3"/>
          <w:w w:val="104"/>
        </w:rPr>
        <w:t>у</w:t>
      </w:r>
      <w:r w:rsidRPr="00B44C19">
        <w:rPr>
          <w:color w:val="000000"/>
          <w:spacing w:val="-3"/>
          <w:w w:val="107"/>
        </w:rPr>
        <w:t>х</w:t>
      </w:r>
      <w:r w:rsidRPr="00B44C19">
        <w:rPr>
          <w:color w:val="000000"/>
          <w:spacing w:val="-4"/>
          <w:w w:val="104"/>
        </w:rPr>
        <w:t>о</w:t>
      </w:r>
      <w:r w:rsidRPr="00B44C19">
        <w:rPr>
          <w:color w:val="000000"/>
          <w:spacing w:val="-2"/>
          <w:w w:val="95"/>
        </w:rPr>
        <w:t>м</w:t>
      </w:r>
      <w:r w:rsidRPr="00B44C19">
        <w:rPr>
          <w:color w:val="000000"/>
          <w:spacing w:val="-4"/>
          <w:w w:val="104"/>
        </w:rPr>
        <w:t>о</w:t>
      </w:r>
      <w:r w:rsidRPr="00B44C19">
        <w:rPr>
          <w:color w:val="000000"/>
          <w:spacing w:val="-3"/>
          <w:w w:val="108"/>
        </w:rPr>
        <w:t>р</w:t>
      </w:r>
      <w:r w:rsidRPr="00B44C19">
        <w:rPr>
          <w:color w:val="000000"/>
          <w:spacing w:val="-3"/>
          <w:w w:val="101"/>
        </w:rPr>
        <w:t>а</w:t>
      </w:r>
      <w:r w:rsidRPr="00B44C19">
        <w:rPr>
          <w:color w:val="000000"/>
          <w:spacing w:val="-2"/>
        </w:rPr>
        <w:t>;</w:t>
      </w:r>
    </w:p>
    <w:p w14:paraId="56615D79"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3"/>
        </w:rPr>
        <w:t>- ф</w:t>
      </w:r>
      <w:r w:rsidRPr="00B44C19">
        <w:rPr>
          <w:color w:val="000000"/>
          <w:w w:val="108"/>
        </w:rPr>
        <w:t>р</w:t>
      </w:r>
      <w:r w:rsidRPr="00B44C19">
        <w:rPr>
          <w:color w:val="000000"/>
          <w:w w:val="101"/>
        </w:rPr>
        <w:t>а</w:t>
      </w:r>
      <w:r w:rsidRPr="00B44C19">
        <w:rPr>
          <w:color w:val="000000"/>
          <w:w w:val="112"/>
        </w:rPr>
        <w:t>г</w:t>
      </w:r>
      <w:r w:rsidRPr="00B44C19">
        <w:rPr>
          <w:color w:val="000000"/>
          <w:spacing w:val="-1"/>
          <w:w w:val="95"/>
        </w:rPr>
        <w:t>м</w:t>
      </w:r>
      <w:r w:rsidRPr="00B44C19">
        <w:rPr>
          <w:color w:val="000000"/>
          <w:w w:val="101"/>
        </w:rPr>
        <w:t>е</w:t>
      </w:r>
      <w:r w:rsidRPr="00B44C19">
        <w:rPr>
          <w:color w:val="000000"/>
          <w:spacing w:val="-1"/>
          <w:w w:val="102"/>
        </w:rPr>
        <w:t>н</w:t>
      </w:r>
      <w:r w:rsidRPr="00B44C19">
        <w:rPr>
          <w:color w:val="000000"/>
          <w:w w:val="106"/>
        </w:rPr>
        <w:t>т</w:t>
      </w:r>
      <w:r w:rsidRPr="00B44C19">
        <w:rPr>
          <w:color w:val="000000"/>
          <w:w w:val="101"/>
        </w:rPr>
        <w:t>а</w:t>
      </w:r>
      <w:r w:rsidRPr="00B44C19">
        <w:rPr>
          <w:color w:val="000000"/>
          <w:w w:val="108"/>
        </w:rPr>
        <w:t>р</w:t>
      </w:r>
      <w:r w:rsidRPr="00B44C19">
        <w:rPr>
          <w:color w:val="000000"/>
          <w:spacing w:val="1"/>
          <w:w w:val="102"/>
        </w:rPr>
        <w:t>н</w:t>
      </w:r>
      <w:r w:rsidRPr="00B44C19">
        <w:rPr>
          <w:color w:val="000000"/>
          <w:w w:val="104"/>
        </w:rPr>
        <w:t>о</w:t>
      </w:r>
      <w:r w:rsidRPr="00B44C19">
        <w:rPr>
          <w:color w:val="000000"/>
          <w:w w:val="106"/>
        </w:rPr>
        <w:t>сть</w:t>
      </w:r>
      <w:r w:rsidRPr="00B44C19">
        <w:rPr>
          <w:color w:val="000000"/>
          <w:spacing w:val="38"/>
        </w:rPr>
        <w:t xml:space="preserve"> </w:t>
      </w:r>
      <w:r w:rsidRPr="00B44C19">
        <w:rPr>
          <w:color w:val="000000"/>
          <w:w w:val="102"/>
        </w:rPr>
        <w:t>з</w:t>
      </w:r>
      <w:r w:rsidRPr="00B44C19">
        <w:rPr>
          <w:color w:val="000000"/>
          <w:w w:val="108"/>
        </w:rPr>
        <w:t>р</w:t>
      </w:r>
      <w:r w:rsidRPr="00B44C19">
        <w:rPr>
          <w:color w:val="000000"/>
          <w:spacing w:val="-2"/>
          <w:w w:val="103"/>
        </w:rPr>
        <w:t>и</w:t>
      </w:r>
      <w:r w:rsidRPr="00B44C19">
        <w:rPr>
          <w:color w:val="000000"/>
          <w:spacing w:val="1"/>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38"/>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6"/>
        </w:rPr>
        <w:t>ст</w:t>
      </w:r>
      <w:r w:rsidRPr="00B44C19">
        <w:rPr>
          <w:color w:val="000000"/>
          <w:w w:val="101"/>
        </w:rPr>
        <w:t>а</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ий</w:t>
      </w:r>
      <w:r w:rsidRPr="00B44C19">
        <w:rPr>
          <w:color w:val="000000"/>
          <w:spacing w:val="35"/>
        </w:rPr>
        <w:t xml:space="preserve"> </w:t>
      </w:r>
      <w:r w:rsidRPr="00B44C19">
        <w:rPr>
          <w:color w:val="000000"/>
          <w:w w:val="110"/>
        </w:rPr>
        <w:t>ч</w:t>
      </w:r>
      <w:r w:rsidRPr="00B44C19">
        <w:rPr>
          <w:color w:val="000000"/>
          <w:w w:val="101"/>
        </w:rPr>
        <w:t>а</w:t>
      </w:r>
      <w:r w:rsidRPr="00B44C19">
        <w:rPr>
          <w:color w:val="000000"/>
          <w:spacing w:val="-1"/>
          <w:w w:val="106"/>
        </w:rPr>
        <w:t>с</w:t>
      </w:r>
      <w:r w:rsidRPr="00B44C19">
        <w:rPr>
          <w:color w:val="000000"/>
          <w:w w:val="106"/>
        </w:rPr>
        <w:t>т</w:t>
      </w:r>
      <w:r w:rsidRPr="00B44C19">
        <w:rPr>
          <w:color w:val="000000"/>
          <w:spacing w:val="1"/>
          <w:w w:val="103"/>
        </w:rPr>
        <w:t>и</w:t>
      </w:r>
      <w:r w:rsidRPr="00B44C19">
        <w:rPr>
          <w:color w:val="000000"/>
          <w:w w:val="110"/>
        </w:rPr>
        <w:t>ч</w:t>
      </w:r>
      <w:r w:rsidRPr="00B44C19">
        <w:rPr>
          <w:color w:val="000000"/>
          <w:w w:val="102"/>
        </w:rPr>
        <w:t>н</w:t>
      </w:r>
      <w:r w:rsidRPr="00B44C19">
        <w:rPr>
          <w:color w:val="000000"/>
          <w:w w:val="104"/>
        </w:rPr>
        <w:t>о</w:t>
      </w:r>
      <w:r w:rsidRPr="00B44C19">
        <w:rPr>
          <w:color w:val="000000"/>
          <w:w w:val="102"/>
        </w:rPr>
        <w:t xml:space="preserve"> </w:t>
      </w:r>
      <w:r w:rsidRPr="00B44C19">
        <w:rPr>
          <w:color w:val="000000"/>
          <w:w w:val="108"/>
        </w:rPr>
        <w:t>з</w:t>
      </w:r>
      <w:r w:rsidRPr="00B44C19">
        <w:rPr>
          <w:color w:val="000000"/>
          <w:w w:val="105"/>
        </w:rPr>
        <w:t>р</w:t>
      </w:r>
      <w:r w:rsidRPr="00B44C19">
        <w:rPr>
          <w:color w:val="000000"/>
          <w:w w:val="110"/>
        </w:rPr>
        <w:t>я</w:t>
      </w:r>
      <w:r w:rsidRPr="00B44C19">
        <w:rPr>
          <w:color w:val="000000"/>
          <w:w w:val="103"/>
        </w:rPr>
        <w:t>ч</w:t>
      </w:r>
      <w:r w:rsidRPr="00B44C19">
        <w:rPr>
          <w:color w:val="000000"/>
          <w:w w:val="107"/>
        </w:rPr>
        <w:t>их</w:t>
      </w:r>
      <w:r w:rsidRPr="00B44C19">
        <w:rPr>
          <w:color w:val="000000"/>
          <w:spacing w:val="37"/>
        </w:rPr>
        <w:t xml:space="preserve"> </w:t>
      </w:r>
      <w:r w:rsidRPr="00B44C19">
        <w:rPr>
          <w:color w:val="000000"/>
          <w:w w:val="103"/>
        </w:rPr>
        <w:t>и</w:t>
      </w:r>
      <w:r w:rsidRPr="00B44C19">
        <w:rPr>
          <w:color w:val="000000"/>
          <w:spacing w:val="36"/>
        </w:rPr>
        <w:t xml:space="preserve"> </w:t>
      </w:r>
      <w:r w:rsidRPr="00B44C19">
        <w:rPr>
          <w:color w:val="000000"/>
          <w:w w:val="106"/>
        </w:rPr>
        <w:t>с</w:t>
      </w:r>
      <w:r w:rsidRPr="00B44C19">
        <w:rPr>
          <w:color w:val="000000"/>
          <w:w w:val="99"/>
        </w:rPr>
        <w:t>л</w:t>
      </w:r>
      <w:r w:rsidRPr="00B44C19">
        <w:rPr>
          <w:color w:val="000000"/>
          <w:w w:val="101"/>
        </w:rPr>
        <w:t>а</w:t>
      </w:r>
      <w:r w:rsidRPr="00B44C19">
        <w:rPr>
          <w:color w:val="000000"/>
          <w:w w:val="99"/>
        </w:rPr>
        <w:t>б</w:t>
      </w:r>
      <w:r w:rsidRPr="00B44C19">
        <w:rPr>
          <w:color w:val="000000"/>
          <w:w w:val="104"/>
        </w:rPr>
        <w:t>ов</w:t>
      </w:r>
      <w:r w:rsidRPr="00B44C19">
        <w:rPr>
          <w:color w:val="000000"/>
          <w:w w:val="103"/>
        </w:rPr>
        <w:t>и</w:t>
      </w:r>
      <w:r w:rsidRPr="00B44C19">
        <w:rPr>
          <w:color w:val="000000"/>
          <w:w w:val="95"/>
        </w:rPr>
        <w:t>д</w:t>
      </w:r>
      <w:r w:rsidRPr="00B44C19">
        <w:rPr>
          <w:color w:val="000000"/>
          <w:spacing w:val="2"/>
          <w:w w:val="105"/>
        </w:rPr>
        <w:t>я</w:t>
      </w:r>
      <w:r w:rsidRPr="00B44C19">
        <w:rPr>
          <w:color w:val="000000"/>
        </w:rPr>
        <w:t>щи</w:t>
      </w:r>
      <w:r w:rsidRPr="00B44C19">
        <w:rPr>
          <w:color w:val="000000"/>
          <w:w w:val="103"/>
        </w:rPr>
        <w:t>х,</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w w:val="104"/>
        </w:rPr>
        <w:t>о</w:t>
      </w:r>
      <w:r w:rsidRPr="00B44C19">
        <w:rPr>
          <w:color w:val="000000"/>
          <w:w w:val="106"/>
        </w:rPr>
        <w:t>с</w:t>
      </w:r>
      <w:r w:rsidRPr="00B44C19">
        <w:rPr>
          <w:color w:val="000000"/>
          <w:w w:val="105"/>
        </w:rPr>
        <w:t>я</w:t>
      </w:r>
      <w:r w:rsidRPr="00B44C19">
        <w:rPr>
          <w:color w:val="000000"/>
          <w:w w:val="102"/>
        </w:rPr>
        <w:t>з</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3"/>
        </w:rPr>
        <w:t xml:space="preserve"> </w:t>
      </w:r>
      <w:r w:rsidRPr="00B44C19">
        <w:rPr>
          <w:color w:val="000000"/>
          <w:w w:val="104"/>
        </w:rPr>
        <w:t>у</w:t>
      </w:r>
      <w:r w:rsidRPr="00B44C19">
        <w:rPr>
          <w:color w:val="000000"/>
          <w:spacing w:val="-2"/>
        </w:rPr>
        <w:t xml:space="preserve"> </w:t>
      </w:r>
      <w:r w:rsidRPr="00B44C19">
        <w:rPr>
          <w:color w:val="000000"/>
          <w:spacing w:val="-1"/>
          <w:w w:val="102"/>
        </w:rPr>
        <w:t>н</w:t>
      </w:r>
      <w:r w:rsidRPr="00B44C19">
        <w:rPr>
          <w:color w:val="000000"/>
          <w:w w:val="101"/>
        </w:rPr>
        <w:t>е</w:t>
      </w:r>
      <w:r w:rsidRPr="00B44C19">
        <w:rPr>
          <w:color w:val="000000"/>
          <w:w w:val="102"/>
        </w:rPr>
        <w:t>з</w:t>
      </w:r>
      <w:r w:rsidRPr="00B44C19">
        <w:rPr>
          <w:color w:val="000000"/>
          <w:w w:val="108"/>
        </w:rPr>
        <w:t>р</w:t>
      </w:r>
      <w:r w:rsidRPr="00B44C19">
        <w:rPr>
          <w:color w:val="000000"/>
          <w:w w:val="105"/>
        </w:rPr>
        <w:t>я</w:t>
      </w:r>
      <w:r w:rsidRPr="00B44C19">
        <w:rPr>
          <w:color w:val="000000"/>
          <w:w w:val="110"/>
        </w:rPr>
        <w:t>ч</w:t>
      </w:r>
      <w:r w:rsidRPr="00B44C19">
        <w:rPr>
          <w:color w:val="000000"/>
          <w:w w:val="103"/>
        </w:rPr>
        <w:t>и</w:t>
      </w:r>
      <w:r w:rsidRPr="00B44C19">
        <w:rPr>
          <w:color w:val="000000"/>
          <w:w w:val="107"/>
        </w:rPr>
        <w:t>х</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5"/>
        </w:rPr>
        <w:t>я</w:t>
      </w:r>
      <w:r w:rsidRPr="00B44C19">
        <w:rPr>
          <w:color w:val="000000"/>
          <w:spacing w:val="1"/>
          <w:w w:val="104"/>
        </w:rPr>
        <w:t>в</w:t>
      </w:r>
      <w:r w:rsidRPr="00B44C19">
        <w:rPr>
          <w:color w:val="000000"/>
          <w:w w:val="99"/>
        </w:rPr>
        <w:t>л</w:t>
      </w:r>
      <w:r w:rsidRPr="00B44C19">
        <w:rPr>
          <w:color w:val="000000"/>
          <w:w w:val="105"/>
        </w:rPr>
        <w:t>я</w:t>
      </w:r>
      <w:r w:rsidRPr="00B44C19">
        <w:rPr>
          <w:color w:val="000000"/>
          <w:spacing w:val="1"/>
          <w:w w:val="101"/>
        </w:rPr>
        <w:t>е</w:t>
      </w:r>
      <w:r w:rsidRPr="00B44C19">
        <w:rPr>
          <w:color w:val="000000"/>
          <w:w w:val="106"/>
        </w:rPr>
        <w:t>т</w:t>
      </w:r>
      <w:r w:rsidRPr="00B44C19">
        <w:rPr>
          <w:color w:val="000000"/>
          <w:spacing w:val="1"/>
          <w:w w:val="106"/>
        </w:rPr>
        <w:t>с</w:t>
      </w:r>
      <w:r w:rsidRPr="00B44C19">
        <w:rPr>
          <w:color w:val="000000"/>
          <w:w w:val="105"/>
        </w:rPr>
        <w:t>я</w:t>
      </w:r>
      <w:r w:rsidRPr="00B44C19">
        <w:rPr>
          <w:color w:val="000000"/>
          <w:spacing w:val="-1"/>
        </w:rPr>
        <w:t xml:space="preserve"> </w:t>
      </w:r>
      <w:r w:rsidRPr="00B44C19">
        <w:rPr>
          <w:color w:val="000000"/>
          <w:w w:val="104"/>
        </w:rPr>
        <w:t>в</w:t>
      </w:r>
      <w:r w:rsidRPr="00B44C19">
        <w:rPr>
          <w:color w:val="000000"/>
          <w:spacing w:val="-2"/>
        </w:rPr>
        <w:t xml:space="preserve"> </w:t>
      </w:r>
      <w:r w:rsidRPr="00B44C19">
        <w:rPr>
          <w:color w:val="000000"/>
          <w:w w:val="106"/>
        </w:rPr>
        <w:t>т</w:t>
      </w:r>
      <w:r w:rsidRPr="00B44C19">
        <w:rPr>
          <w:color w:val="000000"/>
          <w:spacing w:val="-2"/>
          <w:w w:val="104"/>
        </w:rPr>
        <w:t>о</w:t>
      </w:r>
      <w:r w:rsidRPr="00B44C19">
        <w:rPr>
          <w:color w:val="000000"/>
          <w:w w:val="95"/>
        </w:rPr>
        <w:t>м</w:t>
      </w:r>
      <w:r w:rsidRPr="00B44C19">
        <w:rPr>
          <w:color w:val="000000"/>
          <w:w w:val="83"/>
        </w:rPr>
        <w:t>,</w:t>
      </w:r>
      <w:r w:rsidRPr="00B44C19">
        <w:rPr>
          <w:color w:val="000000"/>
          <w:spacing w:val="-1"/>
        </w:rPr>
        <w:t xml:space="preserve"> </w:t>
      </w:r>
      <w:r w:rsidRPr="00B44C19">
        <w:rPr>
          <w:color w:val="000000"/>
          <w:spacing w:val="-1"/>
          <w:w w:val="110"/>
        </w:rPr>
        <w:t>ч</w:t>
      </w:r>
      <w:r w:rsidRPr="00B44C19">
        <w:rPr>
          <w:color w:val="000000"/>
          <w:w w:val="106"/>
        </w:rPr>
        <w:t>т</w:t>
      </w:r>
      <w:r w:rsidRPr="00B44C19">
        <w:rPr>
          <w:color w:val="000000"/>
          <w:w w:val="104"/>
        </w:rPr>
        <w:t>о</w:t>
      </w:r>
      <w:r w:rsidRPr="00B44C19">
        <w:rPr>
          <w:color w:val="000000"/>
          <w:spacing w:val="-1"/>
        </w:rPr>
        <w:t xml:space="preserve"> </w:t>
      </w:r>
      <w:r w:rsidRPr="00B44C19">
        <w:rPr>
          <w:color w:val="000000"/>
          <w:w w:val="104"/>
        </w:rPr>
        <w:t>в</w:t>
      </w:r>
      <w:r w:rsidRPr="00B44C19">
        <w:rPr>
          <w:color w:val="000000"/>
          <w:spacing w:val="-2"/>
        </w:rPr>
        <w:t xml:space="preserve"> </w:t>
      </w:r>
      <w:r w:rsidRPr="00B44C19">
        <w:rPr>
          <w:color w:val="000000"/>
          <w:spacing w:val="-2"/>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w w:val="101"/>
        </w:rPr>
        <w:t>е</w:t>
      </w:r>
      <w:r w:rsidRPr="00B44C19">
        <w:rPr>
          <w:color w:val="000000"/>
          <w:spacing w:val="-2"/>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w w:val="103"/>
        </w:rPr>
        <w:t>к</w:t>
      </w:r>
      <w:r w:rsidRPr="00B44C19">
        <w:rPr>
          <w:color w:val="000000"/>
          <w:w w:val="106"/>
        </w:rPr>
        <w:t>т</w:t>
      </w:r>
      <w:r w:rsidRPr="00B44C19">
        <w:rPr>
          <w:color w:val="000000"/>
          <w:w w:val="101"/>
        </w:rPr>
        <w:t>а</w:t>
      </w:r>
      <w:r w:rsidRPr="00B44C19">
        <w:rPr>
          <w:color w:val="000000"/>
          <w:spacing w:val="-3"/>
        </w:rPr>
        <w:t xml:space="preserve"> </w:t>
      </w:r>
      <w:r w:rsidRPr="00B44C19">
        <w:rPr>
          <w:color w:val="000000"/>
          <w:w w:val="102"/>
        </w:rPr>
        <w:t>з</w:t>
      </w:r>
      <w:r w:rsidRPr="00B44C19">
        <w:rPr>
          <w:color w:val="000000"/>
          <w:w w:val="101"/>
        </w:rPr>
        <w:t>а</w:t>
      </w:r>
      <w:r w:rsidRPr="00B44C19">
        <w:rPr>
          <w:color w:val="000000"/>
          <w:w w:val="110"/>
        </w:rPr>
        <w:t>ч</w:t>
      </w:r>
      <w:r w:rsidRPr="00B44C19">
        <w:rPr>
          <w:color w:val="000000"/>
          <w:spacing w:val="3"/>
          <w:w w:val="101"/>
        </w:rPr>
        <w:t>а</w:t>
      </w:r>
      <w:r w:rsidRPr="00B44C19">
        <w:rPr>
          <w:color w:val="000000"/>
          <w:w w:val="106"/>
        </w:rPr>
        <w:t>ст</w:t>
      </w:r>
      <w:r w:rsidRPr="00B44C19">
        <w:rPr>
          <w:color w:val="000000"/>
          <w:w w:val="104"/>
        </w:rPr>
        <w:t>у</w:t>
      </w:r>
      <w:r w:rsidRPr="00B44C19">
        <w:rPr>
          <w:color w:val="000000"/>
          <w:w w:val="98"/>
        </w:rPr>
        <w:t>ю</w:t>
      </w:r>
      <w:r w:rsidRPr="00B44C19">
        <w:rPr>
          <w:color w:val="000000"/>
          <w:spacing w:val="4"/>
        </w:rPr>
        <w:t xml:space="preserve"> </w:t>
      </w:r>
      <w:r w:rsidRPr="00B44C19">
        <w:rPr>
          <w:color w:val="000000"/>
          <w:spacing w:val="1"/>
          <w:w w:val="104"/>
        </w:rPr>
        <w:t>о</w:t>
      </w:r>
      <w:r w:rsidRPr="00B44C19">
        <w:rPr>
          <w:color w:val="000000"/>
          <w:w w:val="106"/>
        </w:rPr>
        <w:t>тс</w:t>
      </w:r>
      <w:r w:rsidRPr="00B44C19">
        <w:rPr>
          <w:color w:val="000000"/>
          <w:w w:val="104"/>
        </w:rPr>
        <w:t>у</w:t>
      </w:r>
      <w:r w:rsidRPr="00B44C19">
        <w:rPr>
          <w:color w:val="000000"/>
          <w:w w:val="106"/>
        </w:rPr>
        <w:t>тст</w:t>
      </w:r>
      <w:r w:rsidRPr="00B44C19">
        <w:rPr>
          <w:color w:val="000000"/>
          <w:w w:val="104"/>
        </w:rPr>
        <w:t>ву</w:t>
      </w:r>
      <w:r w:rsidRPr="00B44C19">
        <w:rPr>
          <w:color w:val="000000"/>
          <w:spacing w:val="1"/>
          <w:w w:val="98"/>
        </w:rPr>
        <w:t>ю</w:t>
      </w:r>
      <w:r w:rsidRPr="00B44C19">
        <w:rPr>
          <w:color w:val="000000"/>
          <w:w w:val="106"/>
        </w:rPr>
        <w:t>т</w:t>
      </w:r>
      <w:r w:rsidRPr="00B44C19">
        <w:rPr>
          <w:color w:val="000000"/>
          <w:spacing w:val="4"/>
        </w:rPr>
        <w:t xml:space="preserve"> </w:t>
      </w:r>
      <w:r w:rsidRPr="00B44C19">
        <w:rPr>
          <w:color w:val="000000"/>
          <w:spacing w:val="1"/>
          <w:w w:val="95"/>
        </w:rPr>
        <w:t>м</w:t>
      </w:r>
      <w:r w:rsidRPr="00B44C19">
        <w:rPr>
          <w:color w:val="000000"/>
          <w:w w:val="102"/>
        </w:rPr>
        <w:t>н</w:t>
      </w:r>
      <w:r w:rsidRPr="00B44C19">
        <w:rPr>
          <w:color w:val="000000"/>
          <w:w w:val="104"/>
        </w:rPr>
        <w:t>о</w:t>
      </w:r>
      <w:r w:rsidRPr="00B44C19">
        <w:rPr>
          <w:color w:val="000000"/>
          <w:w w:val="112"/>
        </w:rPr>
        <w:t>г</w:t>
      </w:r>
      <w:r w:rsidRPr="00B44C19">
        <w:rPr>
          <w:color w:val="000000"/>
          <w:w w:val="103"/>
        </w:rPr>
        <w:t>и</w:t>
      </w:r>
      <w:r w:rsidRPr="00B44C19">
        <w:rPr>
          <w:color w:val="000000"/>
          <w:w w:val="101"/>
        </w:rPr>
        <w:t>е</w:t>
      </w:r>
      <w:r w:rsidRPr="00B44C19">
        <w:rPr>
          <w:color w:val="000000"/>
          <w:spacing w:val="2"/>
        </w:rPr>
        <w:t xml:space="preserve"> </w:t>
      </w:r>
      <w:r w:rsidRPr="00B44C19">
        <w:rPr>
          <w:color w:val="000000"/>
          <w:w w:val="106"/>
        </w:rPr>
        <w:t>с</w:t>
      </w:r>
      <w:r w:rsidRPr="00B44C19">
        <w:rPr>
          <w:color w:val="000000"/>
          <w:spacing w:val="1"/>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1"/>
        </w:rPr>
        <w:t>е</w:t>
      </w:r>
      <w:r w:rsidRPr="00B44C19">
        <w:rPr>
          <w:color w:val="000000"/>
          <w:spacing w:val="3"/>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а</w:t>
      </w:r>
      <w:r w:rsidRPr="00B44C19">
        <w:rPr>
          <w:color w:val="000000"/>
          <w:w w:val="99"/>
        </w:rPr>
        <w:t>л</w:t>
      </w:r>
      <w:r w:rsidRPr="00B44C19">
        <w:rPr>
          <w:color w:val="000000"/>
          <w:w w:val="103"/>
        </w:rPr>
        <w:t>и</w:t>
      </w:r>
      <w:r w:rsidRPr="00B44C19">
        <w:rPr>
          <w:color w:val="000000"/>
          <w:w w:val="82"/>
        </w:rPr>
        <w:t>.</w:t>
      </w:r>
      <w:r w:rsidRPr="00B44C19">
        <w:rPr>
          <w:color w:val="000000"/>
          <w:spacing w:val="6"/>
        </w:rPr>
        <w:t xml:space="preserve"> </w:t>
      </w:r>
      <w:r w:rsidRPr="00B44C19">
        <w:rPr>
          <w:color w:val="000000"/>
        </w:rPr>
        <w:t>В</w:t>
      </w:r>
      <w:r w:rsidRPr="00B44C19">
        <w:rPr>
          <w:color w:val="000000"/>
          <w:spacing w:val="3"/>
        </w:rPr>
        <w:t xml:space="preserve"> </w:t>
      </w:r>
      <w:r w:rsidRPr="00B44C19">
        <w:rPr>
          <w:color w:val="000000"/>
          <w:w w:val="108"/>
        </w:rPr>
        <w:t>р</w:t>
      </w:r>
      <w:r w:rsidRPr="00B44C19">
        <w:rPr>
          <w:color w:val="000000"/>
          <w:w w:val="101"/>
        </w:rPr>
        <w:t>е</w:t>
      </w:r>
      <w:r w:rsidRPr="00B44C19">
        <w:rPr>
          <w:color w:val="000000"/>
          <w:w w:val="102"/>
        </w:rPr>
        <w:t>з</w:t>
      </w:r>
      <w:r w:rsidRPr="00B44C19">
        <w:rPr>
          <w:color w:val="000000"/>
          <w:w w:val="104"/>
        </w:rPr>
        <w:t>у</w:t>
      </w:r>
      <w:r w:rsidRPr="00B44C19">
        <w:rPr>
          <w:color w:val="000000"/>
          <w:w w:val="99"/>
        </w:rPr>
        <w:t>л</w:t>
      </w:r>
      <w:r w:rsidRPr="00B44C19">
        <w:rPr>
          <w:color w:val="000000"/>
          <w:w w:val="106"/>
        </w:rPr>
        <w:t>ьт</w:t>
      </w:r>
      <w:r w:rsidRPr="00B44C19">
        <w:rPr>
          <w:color w:val="000000"/>
          <w:w w:val="101"/>
        </w:rPr>
        <w:t>а</w:t>
      </w:r>
      <w:r w:rsidRPr="00B44C19">
        <w:rPr>
          <w:color w:val="000000"/>
          <w:w w:val="106"/>
        </w:rPr>
        <w:t>т</w:t>
      </w:r>
      <w:r w:rsidRPr="00B44C19">
        <w:rPr>
          <w:color w:val="000000"/>
          <w:w w:val="101"/>
        </w:rPr>
        <w:t>е</w:t>
      </w:r>
      <w:r w:rsidRPr="00B44C19">
        <w:rPr>
          <w:color w:val="000000"/>
          <w:spacing w:val="5"/>
        </w:rPr>
        <w:t xml:space="preserve"> </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spacing w:val="5"/>
        </w:rPr>
        <w:t xml:space="preserve"> </w:t>
      </w:r>
      <w:r w:rsidRPr="00B44C19">
        <w:rPr>
          <w:color w:val="000000"/>
          <w:w w:val="102"/>
        </w:rPr>
        <w:t>н</w:t>
      </w:r>
      <w:r w:rsidRPr="00B44C19">
        <w:rPr>
          <w:color w:val="000000"/>
          <w:w w:val="101"/>
        </w:rPr>
        <w:t>е</w:t>
      </w:r>
      <w:r w:rsidRPr="00B44C19">
        <w:rPr>
          <w:color w:val="000000"/>
          <w:spacing w:val="5"/>
        </w:rPr>
        <w:t xml:space="preserve"> </w:t>
      </w:r>
      <w:r w:rsidRPr="00B44C19">
        <w:rPr>
          <w:color w:val="000000"/>
          <w:w w:val="104"/>
        </w:rPr>
        <w:t>по</w:t>
      </w:r>
      <w:r w:rsidRPr="00B44C19">
        <w:rPr>
          <w:color w:val="000000"/>
          <w:w w:val="99"/>
        </w:rPr>
        <w:t>л</w:t>
      </w:r>
      <w:r w:rsidRPr="00B44C19">
        <w:rPr>
          <w:color w:val="000000"/>
          <w:w w:val="104"/>
        </w:rPr>
        <w:t>о</w:t>
      </w:r>
      <w:r w:rsidRPr="00B44C19">
        <w:rPr>
          <w:color w:val="000000"/>
          <w:w w:val="102"/>
        </w:rPr>
        <w:t>н</w:t>
      </w:r>
      <w:r w:rsidRPr="00B44C19">
        <w:rPr>
          <w:color w:val="000000"/>
          <w:w w:val="83"/>
        </w:rPr>
        <w:t>,</w:t>
      </w:r>
      <w:r w:rsidRPr="00B44C19">
        <w:rPr>
          <w:color w:val="000000"/>
        </w:rPr>
        <w:t xml:space="preserve"> </w:t>
      </w:r>
      <w:r w:rsidRPr="00B44C19">
        <w:rPr>
          <w:color w:val="000000"/>
          <w:w w:val="99"/>
        </w:rPr>
        <w:t>л</w:t>
      </w:r>
      <w:r w:rsidRPr="00B44C19">
        <w:rPr>
          <w:color w:val="000000"/>
          <w:w w:val="103"/>
        </w:rPr>
        <w:t>и</w:t>
      </w:r>
      <w:r w:rsidRPr="00B44C19">
        <w:rPr>
          <w:color w:val="000000"/>
          <w:w w:val="101"/>
        </w:rPr>
        <w:t>ше</w:t>
      </w:r>
      <w:r w:rsidRPr="00B44C19">
        <w:rPr>
          <w:color w:val="000000"/>
          <w:w w:val="102"/>
        </w:rPr>
        <w:t>н</w:t>
      </w:r>
      <w:r w:rsidRPr="00B44C19">
        <w:rPr>
          <w:color w:val="000000"/>
          <w:spacing w:val="-1"/>
        </w:rPr>
        <w:t xml:space="preserve"> </w:t>
      </w:r>
      <w:r w:rsidRPr="00B44C19">
        <w:rPr>
          <w:color w:val="000000"/>
          <w:w w:val="102"/>
        </w:rPr>
        <w:t>ц</w:t>
      </w:r>
      <w:r w:rsidRPr="00B44C19">
        <w:rPr>
          <w:color w:val="000000"/>
          <w:w w:val="101"/>
        </w:rPr>
        <w:t>е</w:t>
      </w:r>
      <w:r w:rsidRPr="00B44C19">
        <w:rPr>
          <w:color w:val="000000"/>
          <w:w w:val="99"/>
        </w:rPr>
        <w:t>л</w:t>
      </w:r>
      <w:r w:rsidRPr="00B44C19">
        <w:rPr>
          <w:color w:val="000000"/>
          <w:w w:val="104"/>
        </w:rPr>
        <w:t>о</w:t>
      </w:r>
      <w:r w:rsidRPr="00B44C19">
        <w:rPr>
          <w:color w:val="000000"/>
          <w:w w:val="106"/>
        </w:rPr>
        <w:t>ст</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3"/>
        </w:rPr>
        <w:t>,</w:t>
      </w:r>
      <w:r w:rsidRPr="00B44C19">
        <w:rPr>
          <w:color w:val="000000"/>
          <w:spacing w:val="-2"/>
        </w:rPr>
        <w:t xml:space="preserve"> </w:t>
      </w:r>
      <w:r w:rsidRPr="00B44C19">
        <w:rPr>
          <w:color w:val="000000"/>
          <w:w w:val="101"/>
        </w:rPr>
        <w:t>а</w:t>
      </w:r>
      <w:r w:rsidRPr="00B44C19">
        <w:rPr>
          <w:color w:val="000000"/>
          <w:spacing w:val="-1"/>
        </w:rPr>
        <w:t xml:space="preserve"> </w:t>
      </w:r>
      <w:r w:rsidRPr="00B44C19">
        <w:rPr>
          <w:color w:val="000000"/>
          <w:w w:val="103"/>
        </w:rPr>
        <w:t>и</w:t>
      </w:r>
      <w:r w:rsidRPr="00B44C19">
        <w:rPr>
          <w:color w:val="000000"/>
          <w:spacing w:val="-1"/>
          <w:w w:val="102"/>
        </w:rPr>
        <w:t>н</w:t>
      </w:r>
      <w:r w:rsidRPr="00B44C19">
        <w:rPr>
          <w:color w:val="000000"/>
          <w:w w:val="104"/>
        </w:rPr>
        <w:t>о</w:t>
      </w:r>
      <w:r w:rsidRPr="00B44C19">
        <w:rPr>
          <w:color w:val="000000"/>
          <w:w w:val="112"/>
        </w:rPr>
        <w:t>г</w:t>
      </w:r>
      <w:r w:rsidRPr="00B44C19">
        <w:rPr>
          <w:color w:val="000000"/>
          <w:w w:val="95"/>
        </w:rPr>
        <w:t>д</w:t>
      </w:r>
      <w:r w:rsidRPr="00B44C19">
        <w:rPr>
          <w:color w:val="000000"/>
          <w:w w:val="101"/>
        </w:rPr>
        <w:t>а</w:t>
      </w:r>
      <w:r w:rsidRPr="00B44C19">
        <w:rPr>
          <w:color w:val="000000"/>
          <w:spacing w:val="-3"/>
        </w:rPr>
        <w:t xml:space="preserve"> </w:t>
      </w:r>
      <w:r w:rsidRPr="00B44C19">
        <w:rPr>
          <w:color w:val="000000"/>
          <w:w w:val="103"/>
        </w:rPr>
        <w:t>и</w:t>
      </w:r>
      <w:r w:rsidRPr="00B44C19">
        <w:rPr>
          <w:color w:val="000000"/>
          <w:spacing w:val="-2"/>
        </w:rPr>
        <w:t xml:space="preserve"> </w:t>
      </w:r>
      <w:r w:rsidRPr="00B44C19">
        <w:rPr>
          <w:color w:val="000000"/>
          <w:w w:val="102"/>
        </w:rPr>
        <w:t>н</w:t>
      </w:r>
      <w:r w:rsidRPr="00B44C19">
        <w:rPr>
          <w:color w:val="000000"/>
          <w:w w:val="101"/>
        </w:rPr>
        <w:t>еа</w:t>
      </w:r>
      <w:r w:rsidRPr="00B44C19">
        <w:rPr>
          <w:color w:val="000000"/>
          <w:spacing w:val="-1"/>
          <w:w w:val="95"/>
        </w:rPr>
        <w:t>д</w:t>
      </w:r>
      <w:r w:rsidRPr="00B44C19">
        <w:rPr>
          <w:color w:val="000000"/>
          <w:w w:val="101"/>
        </w:rPr>
        <w:t>е</w:t>
      </w:r>
      <w:r w:rsidRPr="00B44C19">
        <w:rPr>
          <w:color w:val="000000"/>
          <w:w w:val="103"/>
        </w:rPr>
        <w:t>к</w:t>
      </w:r>
      <w:r w:rsidRPr="00B44C19">
        <w:rPr>
          <w:color w:val="000000"/>
          <w:w w:val="104"/>
        </w:rPr>
        <w:t>в</w:t>
      </w:r>
      <w:r w:rsidRPr="00B44C19">
        <w:rPr>
          <w:color w:val="000000"/>
          <w:spacing w:val="-1"/>
          <w:w w:val="101"/>
        </w:rPr>
        <w:t>а</w:t>
      </w:r>
      <w:r w:rsidRPr="00B44C19">
        <w:rPr>
          <w:color w:val="000000"/>
          <w:w w:val="106"/>
        </w:rPr>
        <w:t>т</w:t>
      </w:r>
      <w:r w:rsidRPr="00B44C19">
        <w:rPr>
          <w:color w:val="000000"/>
          <w:w w:val="101"/>
        </w:rPr>
        <w:t>е</w:t>
      </w:r>
      <w:r w:rsidRPr="00B44C19">
        <w:rPr>
          <w:color w:val="000000"/>
          <w:w w:val="102"/>
        </w:rPr>
        <w:t>н</w:t>
      </w:r>
      <w:r w:rsidRPr="00B44C19">
        <w:rPr>
          <w:color w:val="000000"/>
          <w:spacing w:val="-3"/>
        </w:rPr>
        <w:t xml:space="preserve"> </w:t>
      </w:r>
      <w:r w:rsidRPr="00B44C19">
        <w:rPr>
          <w:color w:val="000000"/>
          <w:w w:val="104"/>
        </w:rPr>
        <w:t>о</w:t>
      </w:r>
      <w:r w:rsidRPr="00B44C19">
        <w:rPr>
          <w:color w:val="000000"/>
          <w:w w:val="106"/>
        </w:rPr>
        <w:t>т</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97"/>
        </w:rPr>
        <w:t>ж</w:t>
      </w:r>
      <w:r w:rsidRPr="00B44C19">
        <w:rPr>
          <w:color w:val="000000"/>
          <w:spacing w:val="-1"/>
          <w:w w:val="101"/>
        </w:rPr>
        <w:t>а</w:t>
      </w:r>
      <w:r w:rsidRPr="00B44C19">
        <w:rPr>
          <w:color w:val="000000"/>
          <w:w w:val="101"/>
        </w:rPr>
        <w:t>е</w:t>
      </w:r>
      <w:r w:rsidRPr="00B44C19">
        <w:rPr>
          <w:color w:val="000000"/>
          <w:w w:val="95"/>
        </w:rPr>
        <w:t>м</w:t>
      </w:r>
      <w:r w:rsidRPr="00B44C19">
        <w:rPr>
          <w:color w:val="000000"/>
          <w:w w:val="104"/>
        </w:rPr>
        <w:t>о</w:t>
      </w:r>
      <w:r w:rsidRPr="00B44C19">
        <w:rPr>
          <w:color w:val="000000"/>
          <w:spacing w:val="-1"/>
          <w:w w:val="95"/>
        </w:rPr>
        <w:t>м</w:t>
      </w:r>
      <w:r w:rsidRPr="00B44C19">
        <w:rPr>
          <w:color w:val="000000"/>
          <w:w w:val="104"/>
        </w:rPr>
        <w:t>у</w:t>
      </w:r>
      <w:r w:rsidRPr="00B44C19">
        <w:rPr>
          <w:color w:val="000000"/>
          <w:spacing w:val="-1"/>
        </w:rPr>
        <w:t xml:space="preserve"> </w:t>
      </w:r>
      <w:r w:rsidRPr="00B44C19">
        <w:rPr>
          <w:color w:val="000000"/>
          <w:spacing w:val="-2"/>
          <w:w w:val="104"/>
        </w:rPr>
        <w:t>о</w:t>
      </w:r>
      <w:r w:rsidRPr="00B44C19">
        <w:rPr>
          <w:color w:val="000000"/>
          <w:spacing w:val="-1"/>
          <w:w w:val="99"/>
        </w:rPr>
        <w:t>б</w:t>
      </w:r>
      <w:r w:rsidRPr="00B44C19">
        <w:rPr>
          <w:color w:val="000000"/>
          <w:spacing w:val="-1"/>
          <w:w w:val="108"/>
        </w:rPr>
        <w:t>ъ</w:t>
      </w:r>
      <w:r w:rsidRPr="00B44C19">
        <w:rPr>
          <w:color w:val="000000"/>
          <w:spacing w:val="-1"/>
          <w:w w:val="101"/>
        </w:rPr>
        <w:t>е</w:t>
      </w:r>
      <w:r w:rsidRPr="00B44C19">
        <w:rPr>
          <w:color w:val="000000"/>
          <w:spacing w:val="-2"/>
          <w:w w:val="103"/>
        </w:rPr>
        <w:t>к</w:t>
      </w:r>
      <w:r w:rsidRPr="00B44C19">
        <w:rPr>
          <w:color w:val="000000"/>
          <w:spacing w:val="-1"/>
          <w:w w:val="106"/>
        </w:rPr>
        <w:t>т</w:t>
      </w:r>
      <w:r w:rsidRPr="00B44C19">
        <w:rPr>
          <w:color w:val="000000"/>
          <w:spacing w:val="-1"/>
          <w:w w:val="104"/>
        </w:rPr>
        <w:t>у</w:t>
      </w:r>
      <w:r w:rsidRPr="00B44C19">
        <w:rPr>
          <w:color w:val="000000"/>
          <w:spacing w:val="-1"/>
        </w:rPr>
        <w:t>;</w:t>
      </w:r>
    </w:p>
    <w:p w14:paraId="704BDB7F"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3"/>
        </w:rPr>
        <w:t>- ф</w:t>
      </w:r>
      <w:r w:rsidRPr="00B44C19">
        <w:rPr>
          <w:color w:val="000000"/>
          <w:w w:val="108"/>
        </w:rPr>
        <w:t>р</w:t>
      </w:r>
      <w:r w:rsidRPr="00B44C19">
        <w:rPr>
          <w:color w:val="000000"/>
          <w:w w:val="101"/>
        </w:rPr>
        <w:t>а</w:t>
      </w:r>
      <w:r w:rsidRPr="00B44C19">
        <w:rPr>
          <w:color w:val="000000"/>
          <w:spacing w:val="-1"/>
          <w:w w:val="112"/>
        </w:rPr>
        <w:t>г</w:t>
      </w:r>
      <w:r w:rsidRPr="00B44C19">
        <w:rPr>
          <w:color w:val="000000"/>
          <w:w w:val="95"/>
        </w:rPr>
        <w:t>м</w:t>
      </w:r>
      <w:r w:rsidRPr="00B44C19">
        <w:rPr>
          <w:color w:val="000000"/>
          <w:w w:val="101"/>
        </w:rPr>
        <w:t>е</w:t>
      </w:r>
      <w:r w:rsidRPr="00B44C19">
        <w:rPr>
          <w:color w:val="000000"/>
          <w:w w:val="102"/>
        </w:rPr>
        <w:t>н</w:t>
      </w:r>
      <w:r w:rsidRPr="00B44C19">
        <w:rPr>
          <w:color w:val="000000"/>
          <w:spacing w:val="-1"/>
          <w:w w:val="106"/>
        </w:rPr>
        <w:t>т</w:t>
      </w:r>
      <w:r w:rsidRPr="00B44C19">
        <w:rPr>
          <w:color w:val="000000"/>
          <w:w w:val="101"/>
        </w:rPr>
        <w:t>а</w:t>
      </w:r>
      <w:r w:rsidRPr="00B44C19">
        <w:rPr>
          <w:color w:val="000000"/>
          <w:w w:val="108"/>
        </w:rPr>
        <w:t>р</w:t>
      </w:r>
      <w:r w:rsidRPr="00B44C19">
        <w:rPr>
          <w:color w:val="000000"/>
          <w:w w:val="102"/>
        </w:rPr>
        <w:t>н</w:t>
      </w:r>
      <w:r w:rsidRPr="00B44C19">
        <w:rPr>
          <w:color w:val="000000"/>
          <w:w w:val="104"/>
        </w:rPr>
        <w:t>о</w:t>
      </w:r>
      <w:r w:rsidRPr="00B44C19">
        <w:rPr>
          <w:color w:val="000000"/>
          <w:w w:val="106"/>
        </w:rPr>
        <w:t>сть</w:t>
      </w:r>
      <w:r w:rsidRPr="00B44C19">
        <w:rPr>
          <w:color w:val="000000"/>
          <w:spacing w:val="22"/>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6"/>
        </w:rPr>
        <w:t>ст</w:t>
      </w:r>
      <w:r w:rsidRPr="00B44C19">
        <w:rPr>
          <w:color w:val="000000"/>
          <w:w w:val="101"/>
        </w:rPr>
        <w:t>а</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3"/>
        </w:rPr>
        <w:t>й</w:t>
      </w:r>
      <w:r w:rsidRPr="00B44C19">
        <w:rPr>
          <w:color w:val="000000"/>
          <w:spacing w:val="22"/>
        </w:rPr>
        <w:t xml:space="preserve"> </w:t>
      </w:r>
      <w:r w:rsidRPr="00B44C19">
        <w:rPr>
          <w:color w:val="000000"/>
          <w:w w:val="99"/>
        </w:rPr>
        <w:t>л</w:t>
      </w:r>
      <w:r w:rsidRPr="00B44C19">
        <w:rPr>
          <w:color w:val="000000"/>
          <w:w w:val="103"/>
        </w:rPr>
        <w:t>и</w:t>
      </w:r>
      <w:r w:rsidRPr="00B44C19">
        <w:rPr>
          <w:color w:val="000000"/>
          <w:w w:val="102"/>
        </w:rPr>
        <w:t>ц</w:t>
      </w:r>
      <w:r w:rsidRPr="00B44C19">
        <w:rPr>
          <w:color w:val="000000"/>
          <w:spacing w:val="21"/>
        </w:rPr>
        <w:t xml:space="preserve"> </w:t>
      </w:r>
      <w:r w:rsidRPr="00B44C19">
        <w:rPr>
          <w:color w:val="000000"/>
          <w:w w:val="106"/>
        </w:rPr>
        <w:t>с</w:t>
      </w:r>
      <w:r w:rsidRPr="00B44C19">
        <w:rPr>
          <w:color w:val="000000"/>
          <w:spacing w:val="22"/>
        </w:rPr>
        <w:t xml:space="preserve"> </w:t>
      </w:r>
      <w:r w:rsidRPr="00B44C19">
        <w:rPr>
          <w:color w:val="000000"/>
          <w:w w:val="95"/>
        </w:rPr>
        <w:t>д</w:t>
      </w:r>
      <w:r w:rsidRPr="00B44C19">
        <w:rPr>
          <w:color w:val="000000"/>
          <w:w w:val="101"/>
        </w:rPr>
        <w:t>е</w:t>
      </w:r>
      <w:r w:rsidRPr="00B44C19">
        <w:rPr>
          <w:color w:val="000000"/>
          <w:w w:val="103"/>
        </w:rPr>
        <w:t>ф</w:t>
      </w:r>
      <w:r w:rsidRPr="00B44C19">
        <w:rPr>
          <w:color w:val="000000"/>
          <w:w w:val="101"/>
        </w:rPr>
        <w:t>е</w:t>
      </w:r>
      <w:r w:rsidRPr="00B44C19">
        <w:rPr>
          <w:color w:val="000000"/>
          <w:w w:val="103"/>
        </w:rPr>
        <w:t>к</w:t>
      </w:r>
      <w:r w:rsidRPr="00B44C19">
        <w:rPr>
          <w:color w:val="000000"/>
          <w:w w:val="106"/>
        </w:rPr>
        <w:t>т</w:t>
      </w:r>
      <w:r w:rsidRPr="00B44C19">
        <w:rPr>
          <w:color w:val="000000"/>
          <w:spacing w:val="1"/>
          <w:w w:val="101"/>
        </w:rPr>
        <w:t>а</w:t>
      </w:r>
      <w:r w:rsidRPr="00B44C19">
        <w:rPr>
          <w:color w:val="000000"/>
          <w:w w:val="95"/>
        </w:rPr>
        <w:t>м</w:t>
      </w:r>
      <w:r w:rsidRPr="00B44C19">
        <w:rPr>
          <w:color w:val="000000"/>
          <w:w w:val="103"/>
        </w:rPr>
        <w:t>и</w:t>
      </w:r>
      <w:r w:rsidRPr="00B44C19">
        <w:rPr>
          <w:color w:val="000000"/>
          <w:spacing w:val="20"/>
        </w:rPr>
        <w:t xml:space="preserve"> </w:t>
      </w:r>
      <w:r w:rsidRPr="00B44C19">
        <w:rPr>
          <w:color w:val="000000"/>
          <w:w w:val="102"/>
        </w:rPr>
        <w:t>з</w:t>
      </w:r>
      <w:r w:rsidRPr="00B44C19">
        <w:rPr>
          <w:color w:val="000000"/>
          <w:w w:val="108"/>
        </w:rPr>
        <w:t>р</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19"/>
        </w:rPr>
        <w:t xml:space="preserve"> </w:t>
      </w:r>
      <w:r w:rsidRPr="00B44C19">
        <w:rPr>
          <w:color w:val="000000"/>
          <w:w w:val="104"/>
        </w:rPr>
        <w:t>о</w:t>
      </w:r>
      <w:r w:rsidRPr="00B44C19">
        <w:rPr>
          <w:color w:val="000000"/>
          <w:spacing w:val="1"/>
          <w:w w:val="106"/>
        </w:rPr>
        <w:t>т</w:t>
      </w:r>
      <w:r w:rsidRPr="00B44C19">
        <w:rPr>
          <w:color w:val="000000"/>
          <w:w w:val="110"/>
        </w:rPr>
        <w:t>ч</w:t>
      </w:r>
      <w:r w:rsidRPr="00B44C19">
        <w:rPr>
          <w:color w:val="000000"/>
          <w:w w:val="101"/>
        </w:rPr>
        <w:t>е</w:t>
      </w:r>
      <w:r w:rsidRPr="00B44C19">
        <w:rPr>
          <w:color w:val="000000"/>
          <w:w w:val="106"/>
        </w:rPr>
        <w:t>т</w:t>
      </w:r>
      <w:r w:rsidRPr="00B44C19">
        <w:rPr>
          <w:color w:val="000000"/>
          <w:w w:val="99"/>
        </w:rPr>
        <w:t>л</w:t>
      </w:r>
      <w:r w:rsidRPr="00B44C19">
        <w:rPr>
          <w:color w:val="000000"/>
          <w:w w:val="103"/>
        </w:rPr>
        <w:t>и</w:t>
      </w:r>
      <w:r w:rsidRPr="00B44C19">
        <w:rPr>
          <w:color w:val="000000"/>
          <w:w w:val="104"/>
        </w:rPr>
        <w:t>во</w:t>
      </w:r>
      <w:r w:rsidRPr="00B44C19">
        <w:rPr>
          <w:color w:val="000000"/>
          <w:spacing w:val="2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5"/>
        </w:rPr>
        <w:t>я</w:t>
      </w:r>
      <w:r w:rsidRPr="00B44C19">
        <w:rPr>
          <w:color w:val="000000"/>
          <w:spacing w:val="4"/>
          <w:w w:val="104"/>
        </w:rPr>
        <w:t>в</w:t>
      </w:r>
      <w:r w:rsidRPr="00B44C19">
        <w:rPr>
          <w:color w:val="000000"/>
        </w:rPr>
        <w:t>л</w:t>
      </w:r>
      <w:r w:rsidRPr="00B44C19">
        <w:rPr>
          <w:color w:val="000000"/>
          <w:w w:val="99"/>
        </w:rPr>
        <w:t>я</w:t>
      </w:r>
      <w:r w:rsidRPr="00B44C19">
        <w:rPr>
          <w:color w:val="000000"/>
          <w:w w:val="105"/>
        </w:rPr>
        <w:t>е</w:t>
      </w:r>
      <w:r w:rsidRPr="00B44C19">
        <w:rPr>
          <w:color w:val="000000"/>
          <w:w w:val="101"/>
        </w:rPr>
        <w:t>т</w:t>
      </w:r>
      <w:r w:rsidRPr="00B44C19">
        <w:rPr>
          <w:color w:val="000000"/>
          <w:w w:val="106"/>
        </w:rPr>
        <w:t>ся</w:t>
      </w:r>
      <w:r w:rsidRPr="00B44C19">
        <w:rPr>
          <w:color w:val="000000"/>
          <w:spacing w:val="23"/>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22"/>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spacing w:val="1"/>
          <w:w w:val="104"/>
        </w:rPr>
        <w:t>о</w:t>
      </w:r>
      <w:r w:rsidRPr="00B44C19">
        <w:rPr>
          <w:color w:val="000000"/>
          <w:w w:val="103"/>
        </w:rPr>
        <w:t>и</w:t>
      </w:r>
      <w:r w:rsidRPr="00B44C19">
        <w:rPr>
          <w:color w:val="000000"/>
          <w:w w:val="102"/>
        </w:rPr>
        <w:t>з</w:t>
      </w:r>
      <w:r w:rsidRPr="00B44C19">
        <w:rPr>
          <w:color w:val="000000"/>
          <w:w w:val="104"/>
        </w:rPr>
        <w:t>в</w:t>
      </w:r>
      <w:r w:rsidRPr="00B44C19">
        <w:rPr>
          <w:color w:val="000000"/>
          <w:w w:val="101"/>
        </w:rPr>
        <w:t>е</w:t>
      </w:r>
      <w:r w:rsidRPr="00B44C19">
        <w:rPr>
          <w:color w:val="000000"/>
          <w:w w:val="95"/>
        </w:rPr>
        <w:t>д</w:t>
      </w:r>
      <w:r w:rsidRPr="00B44C19">
        <w:rPr>
          <w:color w:val="000000"/>
          <w:w w:val="101"/>
        </w:rPr>
        <w:t>е</w:t>
      </w:r>
      <w:r w:rsidRPr="00B44C19">
        <w:rPr>
          <w:color w:val="000000"/>
          <w:w w:val="102"/>
        </w:rPr>
        <w:t>н</w:t>
      </w:r>
      <w:r w:rsidRPr="00B44C19">
        <w:rPr>
          <w:color w:val="000000"/>
          <w:w w:val="103"/>
        </w:rPr>
        <w:t>ии</w:t>
      </w:r>
      <w:r w:rsidRPr="00B44C19">
        <w:rPr>
          <w:color w:val="000000"/>
          <w:spacing w:val="23"/>
        </w:rPr>
        <w:t xml:space="preserve"> </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w w:val="104"/>
        </w:rPr>
        <w:t>ов</w:t>
      </w:r>
      <w:r w:rsidRPr="00B44C19">
        <w:rPr>
          <w:color w:val="000000"/>
          <w:spacing w:val="22"/>
        </w:rPr>
        <w:t xml:space="preserve"> </w:t>
      </w:r>
      <w:r w:rsidRPr="00B44C19">
        <w:rPr>
          <w:color w:val="000000"/>
          <w:w w:val="104"/>
        </w:rPr>
        <w:t>пу</w:t>
      </w:r>
      <w:r w:rsidRPr="00B44C19">
        <w:rPr>
          <w:color w:val="000000"/>
          <w:w w:val="106"/>
        </w:rPr>
        <w:t>т</w:t>
      </w:r>
      <w:r w:rsidRPr="00B44C19">
        <w:rPr>
          <w:color w:val="000000"/>
          <w:w w:val="101"/>
        </w:rPr>
        <w:t>е</w:t>
      </w:r>
      <w:r w:rsidRPr="00B44C19">
        <w:rPr>
          <w:color w:val="000000"/>
          <w:w w:val="95"/>
        </w:rPr>
        <w:t>м</w:t>
      </w:r>
      <w:r w:rsidRPr="00B44C19">
        <w:rPr>
          <w:color w:val="000000"/>
          <w:spacing w:val="22"/>
        </w:rPr>
        <w:t xml:space="preserve"> </w:t>
      </w:r>
      <w:r w:rsidRPr="00B44C19">
        <w:rPr>
          <w:color w:val="000000"/>
          <w:w w:val="99"/>
        </w:rPr>
        <w:t>л</w:t>
      </w:r>
      <w:r w:rsidRPr="00B44C19">
        <w:rPr>
          <w:color w:val="000000"/>
          <w:w w:val="101"/>
        </w:rPr>
        <w:t>е</w:t>
      </w:r>
      <w:r w:rsidRPr="00B44C19">
        <w:rPr>
          <w:color w:val="000000"/>
          <w:w w:val="104"/>
        </w:rPr>
        <w:t>п</w:t>
      </w:r>
      <w:r w:rsidRPr="00B44C19">
        <w:rPr>
          <w:color w:val="000000"/>
          <w:w w:val="103"/>
        </w:rPr>
        <w:t>ки</w:t>
      </w:r>
      <w:r w:rsidRPr="00B44C19">
        <w:rPr>
          <w:color w:val="000000"/>
          <w:w w:val="83"/>
        </w:rPr>
        <w:t>,</w:t>
      </w:r>
      <w:r w:rsidRPr="00B44C19">
        <w:rPr>
          <w:color w:val="000000"/>
          <w:spacing w:val="23"/>
        </w:rPr>
        <w:t xml:space="preserve"> </w:t>
      </w:r>
      <w:r w:rsidRPr="00B44C19">
        <w:rPr>
          <w:color w:val="000000"/>
          <w:w w:val="108"/>
        </w:rPr>
        <w:t>р</w:t>
      </w:r>
      <w:r w:rsidRPr="00B44C19">
        <w:rPr>
          <w:color w:val="000000"/>
          <w:w w:val="103"/>
        </w:rPr>
        <w:t>и</w:t>
      </w:r>
      <w:r w:rsidRPr="00B44C19">
        <w:rPr>
          <w:color w:val="000000"/>
          <w:spacing w:val="1"/>
          <w:w w:val="106"/>
        </w:rPr>
        <w:t>с</w:t>
      </w:r>
      <w:r w:rsidRPr="00B44C19">
        <w:rPr>
          <w:color w:val="000000"/>
          <w:w w:val="104"/>
        </w:rPr>
        <w:t>ов</w:t>
      </w:r>
      <w:r w:rsidRPr="00B44C19">
        <w:rPr>
          <w:color w:val="000000"/>
          <w:w w:val="101"/>
        </w:rPr>
        <w:t>а</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22"/>
        </w:rPr>
        <w:t xml:space="preserve"> </w:t>
      </w:r>
      <w:r w:rsidRPr="00B44C19">
        <w:rPr>
          <w:color w:val="000000"/>
          <w:w w:val="103"/>
        </w:rPr>
        <w:t>и</w:t>
      </w:r>
      <w:r w:rsidRPr="00B44C19">
        <w:rPr>
          <w:color w:val="000000"/>
          <w:w w:val="99"/>
        </w:rPr>
        <w:t>л</w:t>
      </w:r>
      <w:r w:rsidRPr="00B44C19">
        <w:rPr>
          <w:color w:val="000000"/>
          <w:w w:val="103"/>
        </w:rPr>
        <w:t>и</w:t>
      </w:r>
      <w:r w:rsidRPr="00B44C19">
        <w:rPr>
          <w:color w:val="000000"/>
          <w:spacing w:val="22"/>
        </w:rPr>
        <w:t xml:space="preserve"> </w:t>
      </w:r>
      <w:r w:rsidRPr="00B44C19">
        <w:rPr>
          <w:color w:val="000000"/>
          <w:w w:val="95"/>
        </w:rPr>
        <w:t>м</w:t>
      </w:r>
      <w:r w:rsidRPr="00B44C19">
        <w:rPr>
          <w:color w:val="000000"/>
          <w:w w:val="104"/>
        </w:rPr>
        <w:t>о</w:t>
      </w:r>
      <w:r w:rsidRPr="00B44C19">
        <w:rPr>
          <w:color w:val="000000"/>
          <w:spacing w:val="-1"/>
          <w:w w:val="95"/>
        </w:rPr>
        <w:t>д</w:t>
      </w:r>
      <w:r w:rsidRPr="00B44C19">
        <w:rPr>
          <w:color w:val="000000"/>
          <w:w w:val="101"/>
        </w:rPr>
        <w:t>е</w:t>
      </w:r>
      <w:r w:rsidRPr="00B44C19">
        <w:rPr>
          <w:color w:val="000000"/>
          <w:w w:val="99"/>
        </w:rPr>
        <w:t>л</w:t>
      </w:r>
      <w:r w:rsidRPr="00B44C19">
        <w:rPr>
          <w:color w:val="000000"/>
          <w:spacing w:val="1"/>
          <w:w w:val="103"/>
        </w:rPr>
        <w:t>и</w:t>
      </w:r>
      <w:r w:rsidRPr="00B44C19">
        <w:rPr>
          <w:color w:val="000000"/>
        </w:rPr>
        <w:t>рования</w:t>
      </w:r>
      <w:r w:rsidRPr="00B44C19">
        <w:rPr>
          <w:color w:val="000000"/>
          <w:w w:val="83"/>
        </w:rPr>
        <w:t>,</w:t>
      </w:r>
      <w:r w:rsidRPr="00B44C19">
        <w:rPr>
          <w:color w:val="000000"/>
          <w:spacing w:val="16"/>
        </w:rPr>
        <w:t xml:space="preserve"> </w:t>
      </w:r>
      <w:r w:rsidRPr="00B44C19">
        <w:rPr>
          <w:color w:val="000000"/>
          <w:w w:val="101"/>
        </w:rPr>
        <w:t>а</w:t>
      </w:r>
      <w:r w:rsidRPr="00B44C19">
        <w:rPr>
          <w:color w:val="000000"/>
          <w:spacing w:val="16"/>
        </w:rPr>
        <w:t xml:space="preserve"> </w:t>
      </w:r>
      <w:r w:rsidRPr="00B44C19">
        <w:rPr>
          <w:color w:val="000000"/>
          <w:w w:val="106"/>
        </w:rPr>
        <w:t>т</w:t>
      </w:r>
      <w:r w:rsidRPr="00B44C19">
        <w:rPr>
          <w:color w:val="000000"/>
          <w:spacing w:val="1"/>
          <w:w w:val="101"/>
        </w:rPr>
        <w:t>а</w:t>
      </w:r>
      <w:r w:rsidRPr="00B44C19">
        <w:rPr>
          <w:color w:val="000000"/>
          <w:w w:val="103"/>
        </w:rPr>
        <w:t>к</w:t>
      </w:r>
      <w:r w:rsidRPr="00B44C19">
        <w:rPr>
          <w:color w:val="000000"/>
          <w:w w:val="97"/>
        </w:rPr>
        <w:t>ж</w:t>
      </w:r>
      <w:r w:rsidRPr="00B44C19">
        <w:rPr>
          <w:color w:val="000000"/>
          <w:w w:val="101"/>
        </w:rPr>
        <w:t>е</w:t>
      </w:r>
      <w:r w:rsidRPr="00B44C19">
        <w:rPr>
          <w:color w:val="000000"/>
          <w:spacing w:val="16"/>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16"/>
        </w:rPr>
        <w:t xml:space="preserve"> </w:t>
      </w:r>
      <w:r w:rsidRPr="00B44C19">
        <w:rPr>
          <w:color w:val="000000"/>
          <w:w w:val="104"/>
        </w:rPr>
        <w:t>у</w:t>
      </w:r>
      <w:r w:rsidRPr="00B44C19">
        <w:rPr>
          <w:color w:val="000000"/>
          <w:w w:val="102"/>
        </w:rPr>
        <w:t>зн</w:t>
      </w:r>
      <w:r w:rsidRPr="00B44C19">
        <w:rPr>
          <w:color w:val="000000"/>
          <w:w w:val="101"/>
        </w:rPr>
        <w:t>а</w:t>
      </w:r>
      <w:r w:rsidRPr="00B44C19">
        <w:rPr>
          <w:color w:val="000000"/>
          <w:w w:val="104"/>
        </w:rPr>
        <w:t>в</w:t>
      </w:r>
      <w:r w:rsidRPr="00B44C19">
        <w:rPr>
          <w:color w:val="000000"/>
          <w:w w:val="101"/>
        </w:rPr>
        <w:t>а</w:t>
      </w:r>
      <w:r w:rsidRPr="00B44C19">
        <w:rPr>
          <w:color w:val="000000"/>
          <w:w w:val="102"/>
        </w:rPr>
        <w:t>н</w:t>
      </w:r>
      <w:r w:rsidRPr="00B44C19">
        <w:rPr>
          <w:color w:val="000000"/>
          <w:w w:val="103"/>
        </w:rPr>
        <w:t>ии</w:t>
      </w:r>
      <w:r w:rsidRPr="00B44C19">
        <w:rPr>
          <w:color w:val="000000"/>
          <w:spacing w:val="17"/>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w w:val="103"/>
        </w:rPr>
        <w:t>к</w:t>
      </w:r>
      <w:r w:rsidRPr="00B44C19">
        <w:rPr>
          <w:color w:val="000000"/>
          <w:w w:val="106"/>
        </w:rPr>
        <w:t>т</w:t>
      </w:r>
      <w:r w:rsidRPr="00B44C19">
        <w:rPr>
          <w:color w:val="000000"/>
          <w:w w:val="104"/>
        </w:rPr>
        <w:t>ов</w:t>
      </w:r>
      <w:r w:rsidRPr="00B44C19">
        <w:rPr>
          <w:color w:val="000000"/>
          <w:w w:val="82"/>
        </w:rPr>
        <w:t>.</w:t>
      </w:r>
      <w:r w:rsidRPr="00B44C19">
        <w:rPr>
          <w:color w:val="000000"/>
          <w:spacing w:val="17"/>
        </w:rPr>
        <w:t xml:space="preserve"> </w:t>
      </w:r>
      <w:r w:rsidRPr="00B44C19">
        <w:rPr>
          <w:color w:val="000000"/>
        </w:rPr>
        <w:t>В</w:t>
      </w:r>
      <w:r w:rsidRPr="00B44C19">
        <w:rPr>
          <w:color w:val="000000"/>
          <w:spacing w:val="16"/>
        </w:rPr>
        <w:t xml:space="preserve"> </w:t>
      </w:r>
      <w:r w:rsidRPr="00B44C19">
        <w:rPr>
          <w:color w:val="000000"/>
          <w:w w:val="108"/>
        </w:rPr>
        <w:t>р</w:t>
      </w:r>
      <w:r w:rsidRPr="00B44C19">
        <w:rPr>
          <w:color w:val="000000"/>
          <w:w w:val="101"/>
        </w:rPr>
        <w:t>е</w:t>
      </w:r>
      <w:r w:rsidRPr="00B44C19">
        <w:rPr>
          <w:color w:val="000000"/>
          <w:w w:val="104"/>
        </w:rPr>
        <w:t>п</w:t>
      </w:r>
      <w:r w:rsidRPr="00B44C19">
        <w:rPr>
          <w:color w:val="000000"/>
          <w:w w:val="108"/>
        </w:rPr>
        <w:t>р</w:t>
      </w:r>
      <w:r w:rsidRPr="00B44C19">
        <w:rPr>
          <w:color w:val="000000"/>
          <w:spacing w:val="1"/>
          <w:w w:val="104"/>
        </w:rPr>
        <w:t>о</w:t>
      </w:r>
      <w:r w:rsidRPr="00B44C19">
        <w:rPr>
          <w:color w:val="000000"/>
          <w:w w:val="95"/>
        </w:rPr>
        <w:t>д</w:t>
      </w:r>
      <w:r w:rsidRPr="00B44C19">
        <w:rPr>
          <w:color w:val="000000"/>
          <w:w w:val="104"/>
        </w:rPr>
        <w:t>у</w:t>
      </w:r>
      <w:r w:rsidRPr="00B44C19">
        <w:rPr>
          <w:color w:val="000000"/>
          <w:w w:val="102"/>
        </w:rPr>
        <w:t>ц</w:t>
      </w:r>
      <w:r w:rsidRPr="00B44C19">
        <w:rPr>
          <w:color w:val="000000"/>
          <w:spacing w:val="-1"/>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spacing w:val="1"/>
          <w:w w:val="102"/>
        </w:rPr>
        <w:t>н</w:t>
      </w:r>
      <w:r w:rsidRPr="00B44C19">
        <w:rPr>
          <w:color w:val="000000"/>
          <w:w w:val="102"/>
        </w:rPr>
        <w:t>н</w:t>
      </w:r>
      <w:r w:rsidRPr="00B44C19">
        <w:rPr>
          <w:color w:val="000000"/>
        </w:rPr>
        <w:t>ы</w:t>
      </w:r>
      <w:r w:rsidRPr="00B44C19">
        <w:rPr>
          <w:color w:val="000000"/>
          <w:w w:val="107"/>
        </w:rPr>
        <w:t>х</w:t>
      </w:r>
      <w:r w:rsidRPr="00B44C19">
        <w:rPr>
          <w:color w:val="000000"/>
          <w:spacing w:val="16"/>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spacing w:val="1"/>
          <w:w w:val="95"/>
        </w:rPr>
        <w:t>д</w:t>
      </w:r>
      <w:r w:rsidRPr="00B44C19">
        <w:rPr>
          <w:color w:val="000000"/>
          <w:w w:val="106"/>
        </w:rPr>
        <w:t>ст</w:t>
      </w:r>
      <w:r w:rsidRPr="00B44C19">
        <w:rPr>
          <w:color w:val="000000"/>
          <w:w w:val="101"/>
        </w:rPr>
        <w:t>а</w:t>
      </w:r>
      <w:r w:rsidRPr="00B44C19">
        <w:rPr>
          <w:color w:val="000000"/>
          <w:spacing w:val="6"/>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107"/>
        </w:rPr>
        <w:t>х</w:t>
      </w:r>
      <w:r w:rsidRPr="00B44C19">
        <w:rPr>
          <w:color w:val="000000"/>
          <w:spacing w:val="-1"/>
        </w:rPr>
        <w:t xml:space="preserve"> </w:t>
      </w:r>
      <w:r w:rsidRPr="00B44C19">
        <w:rPr>
          <w:color w:val="000000"/>
          <w:w w:val="104"/>
        </w:rPr>
        <w:t>у</w:t>
      </w:r>
      <w:r w:rsidRPr="00B44C19">
        <w:rPr>
          <w:color w:val="000000"/>
          <w:spacing w:val="-1"/>
        </w:rPr>
        <w:t xml:space="preserve"> </w:t>
      </w:r>
      <w:r w:rsidRPr="00B44C19">
        <w:rPr>
          <w:color w:val="000000"/>
          <w:spacing w:val="-1"/>
          <w:w w:val="106"/>
        </w:rPr>
        <w:t>с</w:t>
      </w:r>
      <w:r w:rsidRPr="00B44C19">
        <w:rPr>
          <w:color w:val="000000"/>
          <w:w w:val="99"/>
        </w:rPr>
        <w:t>л</w:t>
      </w:r>
      <w:r w:rsidRPr="00B44C19">
        <w:rPr>
          <w:color w:val="000000"/>
          <w:w w:val="101"/>
        </w:rPr>
        <w:t>е</w:t>
      </w:r>
      <w:r w:rsidRPr="00B44C19">
        <w:rPr>
          <w:color w:val="000000"/>
          <w:w w:val="104"/>
        </w:rPr>
        <w:t>п</w:t>
      </w:r>
      <w:r w:rsidRPr="00B44C19">
        <w:rPr>
          <w:color w:val="000000"/>
        </w:rPr>
        <w:t>ы</w:t>
      </w:r>
      <w:r w:rsidRPr="00B44C19">
        <w:rPr>
          <w:color w:val="000000"/>
          <w:w w:val="107"/>
        </w:rPr>
        <w:t>х</w:t>
      </w:r>
      <w:r w:rsidRPr="00B44C19">
        <w:rPr>
          <w:color w:val="000000"/>
        </w:rPr>
        <w:t xml:space="preserve"> </w:t>
      </w:r>
      <w:r w:rsidRPr="00B44C19">
        <w:rPr>
          <w:color w:val="000000"/>
          <w:spacing w:val="-1"/>
          <w:w w:val="103"/>
        </w:rPr>
        <w:t>и</w:t>
      </w:r>
      <w:r w:rsidRPr="00B44C19">
        <w:rPr>
          <w:color w:val="000000"/>
          <w:spacing w:val="-2"/>
        </w:rPr>
        <w:t xml:space="preserve"> </w:t>
      </w:r>
      <w:r w:rsidRPr="00B44C19">
        <w:rPr>
          <w:color w:val="000000"/>
          <w:w w:val="106"/>
        </w:rPr>
        <w:t>с</w:t>
      </w:r>
      <w:r w:rsidRPr="00B44C19">
        <w:rPr>
          <w:color w:val="000000"/>
          <w:w w:val="99"/>
        </w:rPr>
        <w:t>л</w:t>
      </w:r>
      <w:r w:rsidRPr="00B44C19">
        <w:rPr>
          <w:color w:val="000000"/>
          <w:w w:val="101"/>
        </w:rPr>
        <w:t>а</w:t>
      </w:r>
      <w:r w:rsidRPr="00B44C19">
        <w:rPr>
          <w:color w:val="000000"/>
          <w:w w:val="99"/>
        </w:rPr>
        <w:t>б</w:t>
      </w:r>
      <w:r w:rsidRPr="00B44C19">
        <w:rPr>
          <w:color w:val="000000"/>
          <w:w w:val="104"/>
        </w:rPr>
        <w:t>ов</w:t>
      </w:r>
      <w:r w:rsidRPr="00B44C19">
        <w:rPr>
          <w:color w:val="000000"/>
          <w:w w:val="103"/>
        </w:rPr>
        <w:t>и</w:t>
      </w:r>
      <w:r w:rsidRPr="00B44C19">
        <w:rPr>
          <w:color w:val="000000"/>
          <w:w w:val="95"/>
        </w:rPr>
        <w:t>д</w:t>
      </w:r>
      <w:r w:rsidRPr="00B44C19">
        <w:rPr>
          <w:color w:val="000000"/>
          <w:w w:val="105"/>
        </w:rPr>
        <w:t>я</w:t>
      </w:r>
      <w:r w:rsidRPr="00B44C19">
        <w:rPr>
          <w:color w:val="000000"/>
        </w:rPr>
        <w:t>щ</w:t>
      </w:r>
      <w:r w:rsidRPr="00B44C19">
        <w:rPr>
          <w:color w:val="000000"/>
          <w:w w:val="103"/>
        </w:rPr>
        <w:t>и</w:t>
      </w:r>
      <w:r w:rsidRPr="00B44C19">
        <w:rPr>
          <w:color w:val="000000"/>
          <w:w w:val="107"/>
        </w:rPr>
        <w:t>х</w:t>
      </w:r>
      <w:r w:rsidRPr="00B44C19">
        <w:rPr>
          <w:color w:val="000000"/>
          <w:spacing w:val="-1"/>
        </w:rPr>
        <w:t xml:space="preserve"> </w:t>
      </w:r>
      <w:r w:rsidRPr="00B44C19">
        <w:rPr>
          <w:color w:val="000000"/>
          <w:w w:val="102"/>
        </w:rPr>
        <w:t>з</w:t>
      </w:r>
      <w:r w:rsidRPr="00B44C19">
        <w:rPr>
          <w:color w:val="000000"/>
          <w:w w:val="101"/>
        </w:rPr>
        <w:t>а</w:t>
      </w:r>
      <w:r w:rsidRPr="00B44C19">
        <w:rPr>
          <w:color w:val="000000"/>
          <w:spacing w:val="-1"/>
          <w:w w:val="110"/>
        </w:rPr>
        <w:t>ч</w:t>
      </w:r>
      <w:r w:rsidRPr="00B44C19">
        <w:rPr>
          <w:color w:val="000000"/>
          <w:w w:val="101"/>
        </w:rPr>
        <w:t>а</w:t>
      </w:r>
      <w:r w:rsidRPr="00B44C19">
        <w:rPr>
          <w:color w:val="000000"/>
          <w:w w:val="106"/>
        </w:rPr>
        <w:t>ст</w:t>
      </w:r>
      <w:r w:rsidRPr="00B44C19">
        <w:rPr>
          <w:color w:val="000000"/>
          <w:spacing w:val="1"/>
          <w:w w:val="104"/>
        </w:rPr>
        <w:t>у</w:t>
      </w:r>
      <w:r w:rsidRPr="00B44C19">
        <w:rPr>
          <w:color w:val="000000"/>
          <w:w w:val="98"/>
        </w:rPr>
        <w:t>ю</w:t>
      </w:r>
      <w:r w:rsidRPr="00B44C19">
        <w:rPr>
          <w:color w:val="000000"/>
          <w:spacing w:val="-1"/>
        </w:rPr>
        <w:t xml:space="preserve"> </w:t>
      </w:r>
      <w:r w:rsidRPr="00B44C19">
        <w:rPr>
          <w:color w:val="000000"/>
          <w:w w:val="104"/>
        </w:rPr>
        <w:t>о</w:t>
      </w:r>
      <w:r w:rsidRPr="00B44C19">
        <w:rPr>
          <w:color w:val="000000"/>
          <w:w w:val="106"/>
        </w:rPr>
        <w:t>тс</w:t>
      </w:r>
      <w:r w:rsidRPr="00B44C19">
        <w:rPr>
          <w:color w:val="000000"/>
          <w:spacing w:val="1"/>
          <w:w w:val="104"/>
        </w:rPr>
        <w:t>у</w:t>
      </w:r>
      <w:r w:rsidRPr="00B44C19">
        <w:rPr>
          <w:color w:val="000000"/>
          <w:w w:val="106"/>
        </w:rPr>
        <w:t>т</w:t>
      </w:r>
      <w:r w:rsidRPr="00B44C19">
        <w:rPr>
          <w:color w:val="000000"/>
          <w:spacing w:val="-1"/>
          <w:w w:val="106"/>
        </w:rPr>
        <w:t>с</w:t>
      </w:r>
      <w:r w:rsidRPr="00B44C19">
        <w:rPr>
          <w:color w:val="000000"/>
          <w:spacing w:val="1"/>
          <w:w w:val="106"/>
        </w:rPr>
        <w:t>т</w:t>
      </w:r>
      <w:r w:rsidRPr="00B44C19">
        <w:rPr>
          <w:color w:val="000000"/>
          <w:w w:val="104"/>
        </w:rPr>
        <w:t>ву</w:t>
      </w:r>
      <w:r w:rsidRPr="00B44C19">
        <w:rPr>
          <w:color w:val="000000"/>
          <w:w w:val="98"/>
        </w:rPr>
        <w:t>ю</w:t>
      </w:r>
      <w:r w:rsidRPr="00B44C19">
        <w:rPr>
          <w:color w:val="000000"/>
          <w:w w:val="106"/>
        </w:rPr>
        <w:t>т</w:t>
      </w:r>
      <w:r w:rsidRPr="00B44C19">
        <w:rPr>
          <w:color w:val="000000"/>
        </w:rPr>
        <w:t xml:space="preserve"> </w:t>
      </w:r>
      <w:r w:rsidRPr="00B44C19">
        <w:rPr>
          <w:color w:val="000000"/>
          <w:spacing w:val="-1"/>
          <w:w w:val="104"/>
        </w:rPr>
        <w:t>в</w:t>
      </w:r>
      <w:r w:rsidRPr="00B44C19">
        <w:rPr>
          <w:color w:val="000000"/>
          <w:w w:val="101"/>
        </w:rPr>
        <w:t>е</w:t>
      </w:r>
      <w:r w:rsidRPr="00B44C19">
        <w:rPr>
          <w:color w:val="000000"/>
          <w:spacing w:val="-1"/>
          <w:w w:val="106"/>
        </w:rPr>
        <w:t>с</w:t>
      </w:r>
      <w:r w:rsidRPr="00B44C19">
        <w:rPr>
          <w:color w:val="000000"/>
          <w:w w:val="106"/>
        </w:rPr>
        <w:t>ь</w:t>
      </w:r>
      <w:r w:rsidRPr="00B44C19">
        <w:rPr>
          <w:color w:val="000000"/>
          <w:spacing w:val="1"/>
          <w:w w:val="95"/>
        </w:rPr>
        <w:t>м</w:t>
      </w:r>
      <w:r w:rsidRPr="00B44C19">
        <w:rPr>
          <w:color w:val="000000"/>
          <w:w w:val="101"/>
        </w:rPr>
        <w:t>а</w:t>
      </w:r>
      <w:r w:rsidRPr="00B44C19">
        <w:rPr>
          <w:color w:val="000000"/>
          <w:spacing w:val="-1"/>
        </w:rPr>
        <w:t xml:space="preserve"> </w:t>
      </w:r>
      <w:r w:rsidRPr="00B44C19">
        <w:rPr>
          <w:color w:val="000000"/>
          <w:spacing w:val="-2"/>
          <w:w w:val="104"/>
        </w:rPr>
        <w:t>в</w:t>
      </w:r>
      <w:r w:rsidRPr="00B44C19">
        <w:rPr>
          <w:color w:val="000000"/>
          <w:spacing w:val="1"/>
          <w:w w:val="101"/>
        </w:rPr>
        <w:t>а</w:t>
      </w:r>
      <w:r w:rsidRPr="00B44C19">
        <w:rPr>
          <w:color w:val="000000"/>
          <w:w w:val="97"/>
        </w:rPr>
        <w:t>ж</w:t>
      </w:r>
      <w:r w:rsidRPr="00B44C19">
        <w:rPr>
          <w:color w:val="000000"/>
          <w:w w:val="102"/>
        </w:rPr>
        <w:t>н</w:t>
      </w:r>
      <w:r w:rsidRPr="00B44C19">
        <w:rPr>
          <w:color w:val="000000"/>
        </w:rPr>
        <w:t>ы</w:t>
      </w:r>
      <w:r w:rsidRPr="00B44C19">
        <w:rPr>
          <w:color w:val="000000"/>
          <w:spacing w:val="-1"/>
          <w:w w:val="101"/>
        </w:rPr>
        <w:t>е</w:t>
      </w:r>
      <w:r w:rsidRPr="00B44C19">
        <w:rPr>
          <w:color w:val="000000"/>
          <w:w w:val="83"/>
        </w:rPr>
        <w:t>,</w:t>
      </w:r>
      <w:r w:rsidRPr="00B44C19">
        <w:rPr>
          <w:color w:val="000000"/>
          <w:spacing w:val="-1"/>
        </w:rPr>
        <w:t xml:space="preserve"> </w:t>
      </w:r>
      <w:r w:rsidRPr="00B44C19">
        <w:rPr>
          <w:color w:val="000000"/>
          <w:w w:val="101"/>
        </w:rPr>
        <w:t>а</w:t>
      </w:r>
      <w:r w:rsidRPr="00B44C19">
        <w:rPr>
          <w:color w:val="000000"/>
          <w:spacing w:val="-2"/>
        </w:rPr>
        <w:t xml:space="preserve"> </w:t>
      </w:r>
      <w:r w:rsidRPr="00B44C19">
        <w:rPr>
          <w:color w:val="000000"/>
          <w:w w:val="103"/>
        </w:rPr>
        <w:t>и</w:t>
      </w:r>
      <w:r w:rsidRPr="00B44C19">
        <w:rPr>
          <w:color w:val="000000"/>
          <w:w w:val="102"/>
        </w:rPr>
        <w:t>н</w:t>
      </w:r>
      <w:r w:rsidRPr="00B44C19">
        <w:rPr>
          <w:color w:val="000000"/>
          <w:spacing w:val="2"/>
          <w:w w:val="104"/>
        </w:rPr>
        <w:t>о</w:t>
      </w:r>
      <w:r w:rsidRPr="00B44C19">
        <w:rPr>
          <w:color w:val="000000"/>
          <w:w w:val="112"/>
        </w:rPr>
        <w:t>г</w:t>
      </w:r>
      <w:r w:rsidRPr="00B44C19">
        <w:rPr>
          <w:color w:val="000000"/>
          <w:w w:val="95"/>
        </w:rPr>
        <w:t>д</w:t>
      </w:r>
      <w:r w:rsidRPr="00B44C19">
        <w:rPr>
          <w:color w:val="000000"/>
          <w:w w:val="101"/>
        </w:rPr>
        <w:t>а</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w w:val="102"/>
        </w:rPr>
        <w:t>н</w:t>
      </w:r>
      <w:r w:rsidRPr="00B44C19">
        <w:rPr>
          <w:color w:val="000000"/>
          <w:spacing w:val="-1"/>
          <w:w w:val="101"/>
        </w:rPr>
        <w:t>а</w:t>
      </w:r>
      <w:r w:rsidRPr="00B44C19">
        <w:rPr>
          <w:color w:val="000000"/>
          <w:w w:val="103"/>
        </w:rPr>
        <w:t>и</w:t>
      </w:r>
      <w:r w:rsidRPr="00B44C19">
        <w:rPr>
          <w:color w:val="000000"/>
          <w:w w:val="99"/>
        </w:rPr>
        <w:t>б</w:t>
      </w:r>
      <w:r w:rsidRPr="00B44C19">
        <w:rPr>
          <w:color w:val="000000"/>
          <w:w w:val="104"/>
        </w:rPr>
        <w:t>о</w:t>
      </w:r>
      <w:r w:rsidRPr="00B44C19">
        <w:rPr>
          <w:color w:val="000000"/>
          <w:w w:val="99"/>
        </w:rPr>
        <w:t>л</w:t>
      </w:r>
      <w:r w:rsidRPr="00B44C19">
        <w:rPr>
          <w:color w:val="000000"/>
          <w:w w:val="101"/>
        </w:rPr>
        <w:t>ее</w:t>
      </w:r>
      <w:r w:rsidRPr="00B44C19">
        <w:rPr>
          <w:color w:val="000000"/>
          <w:spacing w:val="-2"/>
        </w:rPr>
        <w:t xml:space="preserve"> </w:t>
      </w:r>
      <w:r w:rsidRPr="00B44C19">
        <w:rPr>
          <w:color w:val="000000"/>
          <w:w w:val="106"/>
        </w:rPr>
        <w:t>с</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1"/>
        </w:rPr>
        <w:t>е</w:t>
      </w:r>
      <w:r w:rsidRPr="00B44C19">
        <w:rPr>
          <w:color w:val="000000"/>
          <w:spacing w:val="-3"/>
        </w:rPr>
        <w:t xml:space="preserve"> </w:t>
      </w:r>
      <w:r w:rsidRPr="00B44C19">
        <w:rPr>
          <w:color w:val="000000"/>
          <w:spacing w:val="-1"/>
          <w:w w:val="95"/>
        </w:rPr>
        <w:t>д</w:t>
      </w:r>
      <w:r w:rsidRPr="00B44C19">
        <w:rPr>
          <w:color w:val="000000"/>
          <w:spacing w:val="-1"/>
          <w:w w:val="101"/>
        </w:rPr>
        <w:t>е</w:t>
      </w:r>
      <w:r w:rsidRPr="00B44C19">
        <w:rPr>
          <w:color w:val="000000"/>
          <w:spacing w:val="-2"/>
          <w:w w:val="106"/>
        </w:rPr>
        <w:t>т</w:t>
      </w:r>
      <w:r w:rsidRPr="00B44C19">
        <w:rPr>
          <w:color w:val="000000"/>
          <w:spacing w:val="-1"/>
          <w:w w:val="101"/>
        </w:rPr>
        <w:t>а</w:t>
      </w:r>
      <w:r w:rsidRPr="00B44C19">
        <w:rPr>
          <w:color w:val="000000"/>
          <w:spacing w:val="-2"/>
          <w:w w:val="99"/>
        </w:rPr>
        <w:t>л</w:t>
      </w:r>
      <w:r w:rsidRPr="00B44C19">
        <w:rPr>
          <w:color w:val="000000"/>
          <w:spacing w:val="-1"/>
          <w:w w:val="103"/>
        </w:rPr>
        <w:t>и</w:t>
      </w:r>
      <w:r w:rsidRPr="00B44C19">
        <w:rPr>
          <w:color w:val="000000"/>
          <w:spacing w:val="-1"/>
        </w:rPr>
        <w:t>;</w:t>
      </w:r>
    </w:p>
    <w:p w14:paraId="29309099"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2"/>
        </w:rPr>
        <w:t>- н</w:t>
      </w:r>
      <w:r w:rsidRPr="00B44C19">
        <w:rPr>
          <w:color w:val="000000"/>
          <w:w w:val="101"/>
        </w:rPr>
        <w:t>е</w:t>
      </w:r>
      <w:r w:rsidRPr="00B44C19">
        <w:rPr>
          <w:color w:val="000000"/>
          <w:w w:val="104"/>
        </w:rPr>
        <w:t>по</w:t>
      </w:r>
      <w:r w:rsidRPr="00B44C19">
        <w:rPr>
          <w:color w:val="000000"/>
          <w:w w:val="99"/>
        </w:rPr>
        <w:t>л</w:t>
      </w:r>
      <w:r w:rsidRPr="00B44C19">
        <w:rPr>
          <w:color w:val="000000"/>
          <w:w w:val="102"/>
        </w:rPr>
        <w:t>н</w:t>
      </w:r>
      <w:r w:rsidRPr="00B44C19">
        <w:rPr>
          <w:color w:val="000000"/>
          <w:w w:val="104"/>
        </w:rPr>
        <w:t>о</w:t>
      </w:r>
      <w:r w:rsidRPr="00B44C19">
        <w:rPr>
          <w:color w:val="000000"/>
          <w:w w:val="101"/>
        </w:rPr>
        <w:t>е</w:t>
      </w:r>
      <w:r w:rsidRPr="00B44C19">
        <w:rPr>
          <w:color w:val="000000"/>
          <w:spacing w:val="51"/>
        </w:rPr>
        <w:t xml:space="preserve"> </w:t>
      </w:r>
      <w:r w:rsidRPr="00B44C19">
        <w:rPr>
          <w:color w:val="000000"/>
          <w:w w:val="103"/>
        </w:rPr>
        <w:t>и</w:t>
      </w:r>
      <w:r w:rsidRPr="00B44C19">
        <w:rPr>
          <w:color w:val="000000"/>
          <w:spacing w:val="47"/>
        </w:rPr>
        <w:t xml:space="preserve"> </w:t>
      </w:r>
      <w:r w:rsidRPr="00B44C19">
        <w:rPr>
          <w:color w:val="000000"/>
          <w:spacing w:val="2"/>
          <w:w w:val="102"/>
        </w:rPr>
        <w:t>н</w:t>
      </w:r>
      <w:r w:rsidRPr="00B44C19">
        <w:rPr>
          <w:color w:val="000000"/>
          <w:w w:val="101"/>
        </w:rPr>
        <w:t>е</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spacing w:val="1"/>
          <w:w w:val="104"/>
        </w:rPr>
        <w:t>о</w:t>
      </w:r>
      <w:r w:rsidRPr="00B44C19">
        <w:rPr>
          <w:color w:val="000000"/>
          <w:w w:val="101"/>
        </w:rPr>
        <w:t>е</w:t>
      </w:r>
      <w:r w:rsidRPr="00B44C19">
        <w:rPr>
          <w:color w:val="000000"/>
          <w:spacing w:val="50"/>
        </w:rPr>
        <w:t xml:space="preserve"> </w:t>
      </w:r>
      <w:r w:rsidRPr="00B44C19">
        <w:rPr>
          <w:color w:val="000000"/>
          <w:w w:val="104"/>
        </w:rPr>
        <w:t>о</w:t>
      </w:r>
      <w:r w:rsidRPr="00B44C19">
        <w:rPr>
          <w:color w:val="000000"/>
          <w:w w:val="106"/>
        </w:rPr>
        <w:t>т</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50"/>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дм</w:t>
      </w:r>
      <w:r w:rsidRPr="00B44C19">
        <w:rPr>
          <w:color w:val="000000"/>
          <w:w w:val="101"/>
        </w:rPr>
        <w:t>е</w:t>
      </w:r>
      <w:r w:rsidRPr="00B44C19">
        <w:rPr>
          <w:color w:val="000000"/>
          <w:w w:val="106"/>
        </w:rPr>
        <w:t>т</w:t>
      </w:r>
      <w:r w:rsidRPr="00B44C19">
        <w:rPr>
          <w:color w:val="000000"/>
          <w:w w:val="104"/>
        </w:rPr>
        <w:t>ов</w:t>
      </w:r>
      <w:r w:rsidRPr="00B44C19">
        <w:rPr>
          <w:color w:val="000000"/>
          <w:spacing w:val="50"/>
        </w:rPr>
        <w:t xml:space="preserve"> </w:t>
      </w:r>
      <w:r w:rsidRPr="00B44C19">
        <w:rPr>
          <w:color w:val="000000"/>
          <w:w w:val="104"/>
        </w:rPr>
        <w:t>в</w:t>
      </w:r>
      <w:r w:rsidRPr="00B44C19">
        <w:rPr>
          <w:color w:val="000000"/>
          <w:w w:val="101"/>
        </w:rPr>
        <w:t>е</w:t>
      </w:r>
      <w:r w:rsidRPr="00B44C19">
        <w:rPr>
          <w:color w:val="000000"/>
          <w:w w:val="95"/>
        </w:rPr>
        <w:t>д</w:t>
      </w:r>
      <w:r w:rsidRPr="00B44C19">
        <w:rPr>
          <w:color w:val="000000"/>
          <w:w w:val="101"/>
        </w:rPr>
        <w:t>е</w:t>
      </w:r>
      <w:r w:rsidRPr="00B44C19">
        <w:rPr>
          <w:color w:val="000000"/>
          <w:w w:val="106"/>
        </w:rPr>
        <w:t>т</w:t>
      </w:r>
      <w:r w:rsidRPr="00B44C19">
        <w:rPr>
          <w:color w:val="000000"/>
          <w:spacing w:val="49"/>
        </w:rPr>
        <w:t xml:space="preserve"> </w:t>
      </w:r>
      <w:r w:rsidRPr="00B44C19">
        <w:rPr>
          <w:color w:val="000000"/>
          <w:w w:val="103"/>
        </w:rPr>
        <w:t>к</w:t>
      </w:r>
      <w:r w:rsidRPr="00B44C19">
        <w:rPr>
          <w:color w:val="000000"/>
          <w:spacing w:val="50"/>
        </w:rPr>
        <w:t xml:space="preserve"> </w:t>
      </w: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spacing w:val="-1"/>
          <w:w w:val="102"/>
        </w:rPr>
        <w:t>н</w:t>
      </w:r>
      <w:r w:rsidRPr="00B44C19">
        <w:rPr>
          <w:color w:val="000000"/>
          <w:w w:val="103"/>
        </w:rPr>
        <w:t>и</w:t>
      </w:r>
      <w:r w:rsidRPr="00B44C19">
        <w:rPr>
          <w:color w:val="000000"/>
          <w:w w:val="98"/>
        </w:rPr>
        <w:t>ю</w:t>
      </w:r>
      <w:r w:rsidRPr="00B44C19">
        <w:rPr>
          <w:color w:val="000000"/>
          <w:spacing w:val="48"/>
        </w:rPr>
        <w:t xml:space="preserve"> </w:t>
      </w:r>
      <w:r w:rsidRPr="00B44C19">
        <w:rPr>
          <w:color w:val="000000"/>
          <w:w w:val="104"/>
        </w:rPr>
        <w:t>у</w:t>
      </w:r>
      <w:r w:rsidRPr="00B44C19">
        <w:rPr>
          <w:color w:val="000000"/>
          <w:w w:val="108"/>
        </w:rPr>
        <w:t>р</w:t>
      </w:r>
      <w:r w:rsidRPr="00B44C19">
        <w:rPr>
          <w:color w:val="000000"/>
          <w:w w:val="104"/>
        </w:rPr>
        <w:t>ов</w:t>
      </w:r>
      <w:r w:rsidRPr="00B44C19">
        <w:rPr>
          <w:color w:val="000000"/>
          <w:w w:val="102"/>
        </w:rPr>
        <w:t>н</w:t>
      </w:r>
      <w:r w:rsidRPr="00B44C19">
        <w:rPr>
          <w:color w:val="000000"/>
          <w:w w:val="105"/>
        </w:rPr>
        <w:t>я</w:t>
      </w:r>
      <w:r w:rsidRPr="00B44C19">
        <w:rPr>
          <w:color w:val="000000"/>
        </w:rPr>
        <w:t xml:space="preserve"> </w:t>
      </w:r>
      <w:r w:rsidRPr="00B44C19">
        <w:rPr>
          <w:color w:val="000000"/>
          <w:w w:val="104"/>
        </w:rPr>
        <w:t>о</w:t>
      </w:r>
      <w:r w:rsidRPr="00B44C19">
        <w:rPr>
          <w:color w:val="000000"/>
          <w:w w:val="99"/>
        </w:rPr>
        <w:t>б</w:t>
      </w:r>
      <w:r w:rsidRPr="00B44C19">
        <w:rPr>
          <w:color w:val="000000"/>
          <w:w w:val="104"/>
        </w:rPr>
        <w:t>о</w:t>
      </w:r>
      <w:r w:rsidRPr="00B44C19">
        <w:rPr>
          <w:color w:val="000000"/>
          <w:w w:val="99"/>
        </w:rPr>
        <w:t>б</w:t>
      </w:r>
      <w:r w:rsidRPr="00B44C19">
        <w:rPr>
          <w:color w:val="000000"/>
        </w:rPr>
        <w:t>щ</w:t>
      </w:r>
      <w:r w:rsidRPr="00B44C19">
        <w:rPr>
          <w:color w:val="000000"/>
          <w:w w:val="101"/>
        </w:rPr>
        <w:t>е</w:t>
      </w:r>
      <w:r w:rsidRPr="00B44C19">
        <w:rPr>
          <w:color w:val="000000"/>
          <w:w w:val="102"/>
        </w:rPr>
        <w:t>нн</w:t>
      </w:r>
      <w:r w:rsidRPr="00B44C19">
        <w:rPr>
          <w:color w:val="000000"/>
          <w:w w:val="104"/>
        </w:rPr>
        <w:t>о</w:t>
      </w:r>
      <w:r w:rsidRPr="00B44C19">
        <w:rPr>
          <w:color w:val="000000"/>
          <w:spacing w:val="-1"/>
          <w:w w:val="106"/>
        </w:rPr>
        <w:t>с</w:t>
      </w:r>
      <w:r w:rsidRPr="00B44C19">
        <w:rPr>
          <w:color w:val="000000"/>
          <w:spacing w:val="1"/>
          <w:w w:val="106"/>
        </w:rPr>
        <w:t>т</w:t>
      </w:r>
      <w:r w:rsidRPr="00B44C19">
        <w:rPr>
          <w:color w:val="000000"/>
          <w:w w:val="103"/>
        </w:rPr>
        <w:t>и</w:t>
      </w:r>
      <w:r w:rsidRPr="00B44C19">
        <w:rPr>
          <w:color w:val="000000"/>
          <w:w w:val="83"/>
        </w:rPr>
        <w:t>,</w:t>
      </w:r>
      <w:r w:rsidRPr="00B44C19">
        <w:rPr>
          <w:color w:val="000000"/>
          <w:spacing w:val="17"/>
        </w:rPr>
        <w:t xml:space="preserve"> </w:t>
      </w:r>
      <w:r w:rsidRPr="00B44C19">
        <w:rPr>
          <w:color w:val="000000"/>
          <w:w w:val="104"/>
        </w:rPr>
        <w:t>в</w:t>
      </w:r>
      <w:r w:rsidRPr="00B44C19">
        <w:rPr>
          <w:color w:val="000000"/>
        </w:rPr>
        <w:t>ы</w:t>
      </w:r>
      <w:r w:rsidRPr="00B44C19">
        <w:rPr>
          <w:color w:val="000000"/>
          <w:w w:val="95"/>
        </w:rPr>
        <w:t>д</w:t>
      </w:r>
      <w:r w:rsidRPr="00B44C19">
        <w:rPr>
          <w:color w:val="000000"/>
          <w:w w:val="101"/>
        </w:rPr>
        <w:t>е</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spacing w:val="1"/>
          <w:w w:val="98"/>
        </w:rPr>
        <w:t>ю</w:t>
      </w:r>
      <w:r w:rsidRPr="00B44C19">
        <w:rPr>
          <w:color w:val="000000"/>
          <w:spacing w:val="16"/>
        </w:rPr>
        <w:t xml:space="preserve"> </w:t>
      </w:r>
      <w:r w:rsidRPr="00B44C19">
        <w:rPr>
          <w:color w:val="000000"/>
          <w:w w:val="102"/>
        </w:rPr>
        <w:t>н</w:t>
      </w:r>
      <w:r w:rsidRPr="00B44C19">
        <w:rPr>
          <w:color w:val="000000"/>
          <w:w w:val="101"/>
        </w:rPr>
        <w:t>е</w:t>
      </w:r>
      <w:r w:rsidRPr="00B44C19">
        <w:rPr>
          <w:color w:val="000000"/>
          <w:w w:val="106"/>
        </w:rPr>
        <w:t>с</w:t>
      </w:r>
      <w:r w:rsidRPr="00B44C19">
        <w:rPr>
          <w:color w:val="000000"/>
          <w:spacing w:val="1"/>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7"/>
        </w:rPr>
        <w:t>х</w:t>
      </w:r>
      <w:r w:rsidRPr="00B44C19">
        <w:rPr>
          <w:color w:val="000000"/>
          <w:spacing w:val="15"/>
        </w:rPr>
        <w:t xml:space="preserve"> </w:t>
      </w:r>
      <w:r w:rsidRPr="00B44C19">
        <w:rPr>
          <w:color w:val="000000"/>
          <w:w w:val="104"/>
        </w:rPr>
        <w:t>п</w:t>
      </w:r>
      <w:r w:rsidRPr="00B44C19">
        <w:rPr>
          <w:color w:val="000000"/>
          <w:w w:val="108"/>
        </w:rPr>
        <w:t>р</w:t>
      </w:r>
      <w:r w:rsidRPr="00B44C19">
        <w:rPr>
          <w:color w:val="000000"/>
          <w:spacing w:val="1"/>
          <w:w w:val="103"/>
        </w:rPr>
        <w:t>и</w:t>
      </w:r>
      <w:r w:rsidRPr="00B44C19">
        <w:rPr>
          <w:color w:val="000000"/>
          <w:w w:val="102"/>
        </w:rPr>
        <w:t>зн</w:t>
      </w:r>
      <w:r w:rsidRPr="00B44C19">
        <w:rPr>
          <w:color w:val="000000"/>
          <w:w w:val="101"/>
        </w:rPr>
        <w:t>а</w:t>
      </w:r>
      <w:r w:rsidRPr="00B44C19">
        <w:rPr>
          <w:color w:val="000000"/>
          <w:w w:val="103"/>
        </w:rPr>
        <w:t>к</w:t>
      </w:r>
      <w:r w:rsidRPr="00B44C19">
        <w:rPr>
          <w:color w:val="000000"/>
          <w:w w:val="104"/>
        </w:rPr>
        <w:t>ов</w:t>
      </w:r>
      <w:r w:rsidRPr="00B44C19">
        <w:rPr>
          <w:color w:val="000000"/>
          <w:w w:val="82"/>
        </w:rPr>
        <w:t>.</w:t>
      </w:r>
      <w:r w:rsidRPr="00B44C19">
        <w:rPr>
          <w:color w:val="000000"/>
          <w:spacing w:val="17"/>
        </w:rPr>
        <w:t xml:space="preserve"> </w:t>
      </w:r>
      <w:r w:rsidRPr="00B44C19">
        <w:rPr>
          <w:color w:val="000000"/>
          <w:w w:val="105"/>
        </w:rPr>
        <w:t>Н</w:t>
      </w:r>
      <w:r w:rsidRPr="00B44C19">
        <w:rPr>
          <w:color w:val="000000"/>
          <w:w w:val="101"/>
        </w:rPr>
        <w:t>а</w:t>
      </w:r>
      <w:r w:rsidRPr="00B44C19">
        <w:rPr>
          <w:color w:val="000000"/>
          <w:w w:val="104"/>
        </w:rPr>
        <w:t>п</w:t>
      </w:r>
      <w:r w:rsidRPr="00B44C19">
        <w:rPr>
          <w:color w:val="000000"/>
          <w:w w:val="108"/>
        </w:rPr>
        <w:t>р</w:t>
      </w:r>
      <w:r w:rsidRPr="00B44C19">
        <w:rPr>
          <w:color w:val="000000"/>
          <w:w w:val="103"/>
        </w:rPr>
        <w:t>и</w:t>
      </w:r>
      <w:r w:rsidRPr="00B44C19">
        <w:rPr>
          <w:color w:val="000000"/>
          <w:w w:val="95"/>
        </w:rPr>
        <w:t>м</w:t>
      </w:r>
      <w:r w:rsidRPr="00B44C19">
        <w:rPr>
          <w:color w:val="000000"/>
          <w:w w:val="101"/>
        </w:rPr>
        <w:t>е</w:t>
      </w:r>
      <w:r w:rsidRPr="00B44C19">
        <w:rPr>
          <w:color w:val="000000"/>
          <w:w w:val="108"/>
        </w:rPr>
        <w:t>р</w:t>
      </w:r>
      <w:r w:rsidRPr="00B44C19">
        <w:rPr>
          <w:color w:val="000000"/>
          <w:spacing w:val="-1"/>
          <w:w w:val="83"/>
        </w:rPr>
        <w:t>,</w:t>
      </w:r>
      <w:r w:rsidRPr="00B44C19">
        <w:rPr>
          <w:color w:val="000000"/>
          <w:spacing w:val="17"/>
        </w:rPr>
        <w:t xml:space="preserve"> </w:t>
      </w:r>
      <w:r w:rsidRPr="00B44C19">
        <w:rPr>
          <w:color w:val="000000"/>
          <w:w w:val="104"/>
        </w:rPr>
        <w:t>в</w:t>
      </w:r>
      <w:r w:rsidRPr="00B44C19">
        <w:rPr>
          <w:color w:val="000000"/>
          <w:spacing w:val="17"/>
        </w:rPr>
        <w:t xml:space="preserve"> </w:t>
      </w:r>
      <w:r w:rsidRPr="00B44C19">
        <w:rPr>
          <w:color w:val="000000"/>
          <w:spacing w:val="-1"/>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w w:val="101"/>
        </w:rPr>
        <w:t>е</w:t>
      </w:r>
      <w:r w:rsidRPr="00B44C19">
        <w:rPr>
          <w:color w:val="000000"/>
        </w:rPr>
        <w:t xml:space="preserve"> </w:t>
      </w:r>
      <w:r w:rsidRPr="00B44C19">
        <w:rPr>
          <w:color w:val="000000"/>
          <w:w w:val="99"/>
        </w:rPr>
        <w:t>л</w:t>
      </w:r>
      <w:r w:rsidRPr="00B44C19">
        <w:rPr>
          <w:color w:val="000000"/>
          <w:w w:val="103"/>
        </w:rPr>
        <w:t>и</w:t>
      </w:r>
      <w:r w:rsidRPr="00B44C19">
        <w:rPr>
          <w:color w:val="000000"/>
          <w:w w:val="106"/>
        </w:rPr>
        <w:t>с</w:t>
      </w:r>
      <w:r w:rsidRPr="00B44C19">
        <w:rPr>
          <w:color w:val="000000"/>
        </w:rPr>
        <w:t>ы</w:t>
      </w:r>
      <w:r w:rsidRPr="00B44C19">
        <w:rPr>
          <w:color w:val="000000"/>
          <w:spacing w:val="5"/>
        </w:rPr>
        <w:t xml:space="preserve"> </w:t>
      </w:r>
      <w:r w:rsidRPr="00B44C19">
        <w:rPr>
          <w:color w:val="000000"/>
          <w:w w:val="95"/>
        </w:rPr>
        <w:t>д</w:t>
      </w:r>
      <w:r w:rsidRPr="00B44C19">
        <w:rPr>
          <w:color w:val="000000"/>
          <w:spacing w:val="1"/>
          <w:w w:val="99"/>
        </w:rPr>
        <w:t>л</w:t>
      </w:r>
      <w:r w:rsidRPr="00B44C19">
        <w:rPr>
          <w:color w:val="000000"/>
          <w:w w:val="105"/>
        </w:rPr>
        <w:t>я</w:t>
      </w:r>
      <w:r w:rsidRPr="00B44C19">
        <w:rPr>
          <w:color w:val="000000"/>
          <w:spacing w:val="4"/>
        </w:rPr>
        <w:t xml:space="preserve"> </w:t>
      </w:r>
      <w:r w:rsidRPr="00B44C19">
        <w:rPr>
          <w:color w:val="000000"/>
          <w:w w:val="102"/>
        </w:rPr>
        <w:t>н</w:t>
      </w:r>
      <w:r w:rsidRPr="00B44C19">
        <w:rPr>
          <w:color w:val="000000"/>
          <w:w w:val="101"/>
        </w:rPr>
        <w:t>е</w:t>
      </w:r>
      <w:r w:rsidRPr="00B44C19">
        <w:rPr>
          <w:color w:val="000000"/>
          <w:w w:val="102"/>
        </w:rPr>
        <w:t>з</w:t>
      </w:r>
      <w:r w:rsidRPr="00B44C19">
        <w:rPr>
          <w:color w:val="000000"/>
          <w:w w:val="108"/>
        </w:rPr>
        <w:t>р</w:t>
      </w:r>
      <w:r w:rsidRPr="00B44C19">
        <w:rPr>
          <w:color w:val="000000"/>
          <w:w w:val="105"/>
        </w:rPr>
        <w:t>я</w:t>
      </w:r>
      <w:r w:rsidRPr="00B44C19">
        <w:rPr>
          <w:color w:val="000000"/>
          <w:w w:val="110"/>
        </w:rPr>
        <w:t>ч</w:t>
      </w:r>
      <w:r w:rsidRPr="00B44C19">
        <w:rPr>
          <w:color w:val="000000"/>
          <w:w w:val="101"/>
        </w:rPr>
        <w:t>е</w:t>
      </w:r>
      <w:r w:rsidRPr="00B44C19">
        <w:rPr>
          <w:color w:val="000000"/>
          <w:w w:val="112"/>
        </w:rPr>
        <w:t>г</w:t>
      </w:r>
      <w:r w:rsidRPr="00B44C19">
        <w:rPr>
          <w:color w:val="000000"/>
          <w:spacing w:val="1"/>
          <w:w w:val="104"/>
        </w:rPr>
        <w:t>о</w:t>
      </w:r>
      <w:r w:rsidRPr="00B44C19">
        <w:rPr>
          <w:color w:val="000000"/>
          <w:spacing w:val="6"/>
        </w:rPr>
        <w:t xml:space="preserve"> </w:t>
      </w:r>
      <w:r w:rsidRPr="00B44C19">
        <w:rPr>
          <w:color w:val="000000"/>
          <w:w w:val="108"/>
        </w:rPr>
        <w:t>р</w:t>
      </w:r>
      <w:r w:rsidRPr="00B44C19">
        <w:rPr>
          <w:color w:val="000000"/>
          <w:w w:val="101"/>
        </w:rPr>
        <w:t>е</w:t>
      </w:r>
      <w:r w:rsidRPr="00B44C19">
        <w:rPr>
          <w:color w:val="000000"/>
          <w:w w:val="99"/>
        </w:rPr>
        <w:t>б</w:t>
      </w:r>
      <w:r w:rsidRPr="00B44C19">
        <w:rPr>
          <w:color w:val="000000"/>
          <w:w w:val="101"/>
        </w:rPr>
        <w:t>е</w:t>
      </w:r>
      <w:r w:rsidRPr="00B44C19">
        <w:rPr>
          <w:color w:val="000000"/>
          <w:w w:val="102"/>
        </w:rPr>
        <w:t>н</w:t>
      </w:r>
      <w:r w:rsidRPr="00B44C19">
        <w:rPr>
          <w:color w:val="000000"/>
          <w:spacing w:val="-1"/>
          <w:w w:val="103"/>
        </w:rPr>
        <w:t>к</w:t>
      </w:r>
      <w:r w:rsidRPr="00B44C19">
        <w:rPr>
          <w:color w:val="000000"/>
          <w:w w:val="101"/>
        </w:rPr>
        <w:t>а</w:t>
      </w:r>
      <w:r w:rsidRPr="00B44C19">
        <w:rPr>
          <w:color w:val="000000"/>
          <w:spacing w:val="6"/>
        </w:rPr>
        <w:t xml:space="preserve"> </w:t>
      </w:r>
      <w:r w:rsidRPr="00B44C19">
        <w:rPr>
          <w:color w:val="000000"/>
          <w:spacing w:val="2"/>
          <w:w w:val="102"/>
        </w:rPr>
        <w:t>н</w:t>
      </w:r>
      <w:r w:rsidRPr="00B44C19">
        <w:rPr>
          <w:color w:val="000000"/>
          <w:spacing w:val="-1"/>
          <w:w w:val="101"/>
        </w:rPr>
        <w:t>а</w:t>
      </w:r>
      <w:r w:rsidRPr="00B44C19">
        <w:rPr>
          <w:color w:val="000000"/>
          <w:w w:val="103"/>
        </w:rPr>
        <w:t>и</w:t>
      </w:r>
      <w:r w:rsidRPr="00B44C19">
        <w:rPr>
          <w:color w:val="000000"/>
          <w:spacing w:val="-1"/>
          <w:w w:val="99"/>
        </w:rPr>
        <w:t>б</w:t>
      </w:r>
      <w:r w:rsidRPr="00B44C19">
        <w:rPr>
          <w:color w:val="000000"/>
          <w:w w:val="104"/>
        </w:rPr>
        <w:t>о</w:t>
      </w:r>
      <w:r w:rsidRPr="00B44C19">
        <w:rPr>
          <w:color w:val="000000"/>
          <w:w w:val="99"/>
        </w:rPr>
        <w:t>л</w:t>
      </w:r>
      <w:r w:rsidRPr="00B44C19">
        <w:rPr>
          <w:color w:val="000000"/>
          <w:w w:val="101"/>
        </w:rPr>
        <w:t>ее</w:t>
      </w:r>
      <w:r w:rsidRPr="00B44C19">
        <w:rPr>
          <w:color w:val="000000"/>
          <w:spacing w:val="6"/>
        </w:rPr>
        <w:t xml:space="preserve"> </w:t>
      </w:r>
      <w:r w:rsidRPr="00B44C19">
        <w:rPr>
          <w:color w:val="000000"/>
          <w:w w:val="104"/>
        </w:rPr>
        <w:t>в</w:t>
      </w:r>
      <w:r w:rsidRPr="00B44C19">
        <w:rPr>
          <w:color w:val="000000"/>
          <w:w w:val="101"/>
        </w:rPr>
        <w:t>а</w:t>
      </w:r>
      <w:r w:rsidRPr="00B44C19">
        <w:rPr>
          <w:color w:val="000000"/>
          <w:w w:val="97"/>
        </w:rPr>
        <w:t>ж</w:t>
      </w:r>
      <w:r w:rsidRPr="00B44C19">
        <w:rPr>
          <w:color w:val="000000"/>
          <w:w w:val="102"/>
        </w:rPr>
        <w:t>н</w:t>
      </w:r>
      <w:r w:rsidRPr="00B44C19">
        <w:rPr>
          <w:color w:val="000000"/>
          <w:w w:val="104"/>
        </w:rPr>
        <w:t>о</w:t>
      </w:r>
      <w:r w:rsidRPr="00B44C19">
        <w:rPr>
          <w:color w:val="000000"/>
          <w:w w:val="103"/>
        </w:rPr>
        <w:t>й</w:t>
      </w:r>
      <w:r w:rsidRPr="00B44C19">
        <w:rPr>
          <w:color w:val="000000"/>
          <w:spacing w:val="6"/>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а</w:t>
      </w:r>
      <w:r w:rsidRPr="00B44C19">
        <w:rPr>
          <w:color w:val="000000"/>
          <w:spacing w:val="-1"/>
          <w:w w:val="99"/>
        </w:rPr>
        <w:t>л</w:t>
      </w:r>
      <w:r w:rsidRPr="00B44C19">
        <w:rPr>
          <w:color w:val="000000"/>
          <w:w w:val="106"/>
        </w:rPr>
        <w:t>ь</w:t>
      </w:r>
      <w:r w:rsidRPr="00B44C19">
        <w:rPr>
          <w:color w:val="000000"/>
          <w:w w:val="98"/>
        </w:rPr>
        <w:t>ю</w:t>
      </w:r>
      <w:r w:rsidRPr="00B44C19">
        <w:rPr>
          <w:color w:val="000000"/>
          <w:spacing w:val="6"/>
        </w:rPr>
        <w:t xml:space="preserve"> </w:t>
      </w:r>
      <w:r w:rsidRPr="00B44C19">
        <w:rPr>
          <w:color w:val="000000"/>
          <w:w w:val="95"/>
        </w:rPr>
        <w:t>м</w:t>
      </w:r>
      <w:r w:rsidRPr="00B44C19">
        <w:rPr>
          <w:color w:val="000000"/>
          <w:w w:val="104"/>
        </w:rPr>
        <w:t>о</w:t>
      </w:r>
      <w:r w:rsidRPr="00B44C19">
        <w:rPr>
          <w:color w:val="000000"/>
          <w:w w:val="97"/>
        </w:rPr>
        <w:t>ж</w:t>
      </w:r>
      <w:r w:rsidRPr="00B44C19">
        <w:rPr>
          <w:color w:val="000000"/>
          <w:w w:val="101"/>
        </w:rPr>
        <w:t>е</w:t>
      </w:r>
      <w:r w:rsidRPr="00B44C19">
        <w:rPr>
          <w:color w:val="000000"/>
          <w:w w:val="106"/>
        </w:rPr>
        <w:t>т</w:t>
      </w:r>
      <w:r w:rsidRPr="00B44C19">
        <w:rPr>
          <w:color w:val="000000"/>
          <w:spacing w:val="4"/>
        </w:rPr>
        <w:t xml:space="preserve"> </w:t>
      </w:r>
      <w:r w:rsidRPr="00B44C19">
        <w:rPr>
          <w:color w:val="000000"/>
          <w:w w:val="105"/>
        </w:rPr>
        <w:t>я</w:t>
      </w:r>
      <w:r w:rsidRPr="00B44C19">
        <w:rPr>
          <w:color w:val="000000"/>
          <w:w w:val="104"/>
        </w:rPr>
        <w:t>в</w:t>
      </w:r>
      <w:r w:rsidRPr="00B44C19">
        <w:rPr>
          <w:color w:val="000000"/>
          <w:spacing w:val="1"/>
          <w:w w:val="103"/>
        </w:rPr>
        <w:t>и</w:t>
      </w:r>
      <w:r w:rsidRPr="00B44C19">
        <w:rPr>
          <w:color w:val="000000"/>
          <w:w w:val="106"/>
        </w:rPr>
        <w:t>тьс</w:t>
      </w:r>
      <w:r w:rsidRPr="00B44C19">
        <w:rPr>
          <w:color w:val="000000"/>
          <w:w w:val="105"/>
        </w:rPr>
        <w:t>я</w:t>
      </w:r>
      <w:r w:rsidRPr="00B44C19">
        <w:rPr>
          <w:color w:val="000000"/>
          <w:spacing w:val="4"/>
        </w:rPr>
        <w:t xml:space="preserve"> </w:t>
      </w:r>
      <w:r w:rsidRPr="00B44C19">
        <w:rPr>
          <w:color w:val="000000"/>
          <w:w w:val="104"/>
        </w:rPr>
        <w:t>пу</w:t>
      </w:r>
      <w:r w:rsidRPr="00B44C19">
        <w:rPr>
          <w:color w:val="000000"/>
          <w:w w:val="101"/>
        </w:rPr>
        <w:t>ш</w:t>
      </w:r>
      <w:r w:rsidRPr="00B44C19">
        <w:rPr>
          <w:color w:val="000000"/>
          <w:spacing w:val="5"/>
          <w:w w:val="103"/>
        </w:rPr>
        <w:t>и</w:t>
      </w:r>
      <w:r w:rsidRPr="00B44C19">
        <w:rPr>
          <w:color w:val="000000"/>
        </w:rPr>
        <w:t>стый</w:t>
      </w:r>
      <w:r w:rsidRPr="00B44C19">
        <w:rPr>
          <w:color w:val="000000"/>
          <w:spacing w:val="-3"/>
        </w:rPr>
        <w:t xml:space="preserve"> </w:t>
      </w:r>
      <w:r w:rsidRPr="00B44C19">
        <w:rPr>
          <w:color w:val="000000"/>
          <w:w w:val="107"/>
        </w:rPr>
        <w:t>х</w:t>
      </w:r>
      <w:r w:rsidRPr="00B44C19">
        <w:rPr>
          <w:color w:val="000000"/>
          <w:w w:val="104"/>
        </w:rPr>
        <w:t>во</w:t>
      </w:r>
      <w:r w:rsidRPr="00B44C19">
        <w:rPr>
          <w:color w:val="000000"/>
          <w:w w:val="106"/>
        </w:rPr>
        <w:t>ст</w:t>
      </w:r>
      <w:r w:rsidRPr="00B44C19">
        <w:rPr>
          <w:color w:val="000000"/>
          <w:w w:val="83"/>
        </w:rPr>
        <w:t>,</w:t>
      </w:r>
      <w:r w:rsidRPr="00B44C19">
        <w:rPr>
          <w:color w:val="000000"/>
        </w:rPr>
        <w:t xml:space="preserve"> </w:t>
      </w:r>
      <w:r w:rsidRPr="00B44C19">
        <w:rPr>
          <w:color w:val="000000"/>
          <w:w w:val="101"/>
        </w:rPr>
        <w:t>а</w:t>
      </w:r>
      <w:r w:rsidRPr="00B44C19">
        <w:rPr>
          <w:color w:val="000000"/>
          <w:spacing w:val="-3"/>
        </w:rPr>
        <w:t xml:space="preserve"> </w:t>
      </w:r>
      <w:r w:rsidRPr="00B44C19">
        <w:rPr>
          <w:color w:val="000000"/>
          <w:w w:val="104"/>
        </w:rPr>
        <w:t>в</w:t>
      </w:r>
      <w:r w:rsidRPr="00B44C19">
        <w:rPr>
          <w:color w:val="000000"/>
          <w:spacing w:val="-3"/>
        </w:rPr>
        <w:t xml:space="preserve"> </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w w:val="101"/>
        </w:rPr>
        <w:t>е</w:t>
      </w:r>
      <w:r w:rsidRPr="00B44C19">
        <w:rPr>
          <w:color w:val="000000"/>
          <w:spacing w:val="-2"/>
        </w:rPr>
        <w:t xml:space="preserve"> </w:t>
      </w:r>
      <w:r w:rsidRPr="00B44C19">
        <w:rPr>
          <w:color w:val="000000"/>
          <w:spacing w:val="-1"/>
          <w:w w:val="102"/>
        </w:rPr>
        <w:t>з</w:t>
      </w:r>
      <w:r w:rsidRPr="00B44C19">
        <w:rPr>
          <w:color w:val="000000"/>
          <w:w w:val="101"/>
        </w:rPr>
        <w:t>а</w:t>
      </w:r>
      <w:r w:rsidRPr="00B44C19">
        <w:rPr>
          <w:color w:val="000000"/>
          <w:w w:val="103"/>
        </w:rPr>
        <w:t>й</w:t>
      </w:r>
      <w:r w:rsidRPr="00B44C19">
        <w:rPr>
          <w:color w:val="000000"/>
          <w:w w:val="102"/>
        </w:rPr>
        <w:t>ц</w:t>
      </w:r>
      <w:r w:rsidRPr="00B44C19">
        <w:rPr>
          <w:color w:val="000000"/>
          <w:spacing w:val="-1"/>
          <w:w w:val="101"/>
        </w:rPr>
        <w:t>а</w:t>
      </w:r>
      <w:r w:rsidRPr="00B44C19">
        <w:rPr>
          <w:color w:val="000000"/>
          <w:spacing w:val="12"/>
        </w:rPr>
        <w:t xml:space="preserve"> –</w:t>
      </w:r>
      <w:r w:rsidRPr="00B44C19">
        <w:rPr>
          <w:color w:val="000000"/>
          <w:spacing w:val="-2"/>
        </w:rPr>
        <w:t xml:space="preserve"> </w:t>
      </w:r>
      <w:r w:rsidRPr="00B44C19">
        <w:rPr>
          <w:color w:val="000000"/>
          <w:w w:val="103"/>
        </w:rPr>
        <w:t>к</w:t>
      </w:r>
      <w:r w:rsidRPr="00B44C19">
        <w:rPr>
          <w:color w:val="000000"/>
          <w:w w:val="104"/>
        </w:rPr>
        <w:t>о</w:t>
      </w:r>
      <w:r w:rsidRPr="00B44C19">
        <w:rPr>
          <w:color w:val="000000"/>
          <w:w w:val="108"/>
        </w:rPr>
        <w:t>р</w:t>
      </w:r>
      <w:r w:rsidRPr="00B44C19">
        <w:rPr>
          <w:color w:val="000000"/>
          <w:w w:val="104"/>
        </w:rPr>
        <w:t>о</w:t>
      </w:r>
      <w:r w:rsidRPr="00B44C19">
        <w:rPr>
          <w:color w:val="000000"/>
          <w:w w:val="106"/>
        </w:rPr>
        <w:t>т</w:t>
      </w:r>
      <w:r w:rsidRPr="00B44C19">
        <w:rPr>
          <w:color w:val="000000"/>
          <w:w w:val="103"/>
        </w:rPr>
        <w:t>кий</w:t>
      </w:r>
      <w:r w:rsidRPr="00B44C19">
        <w:rPr>
          <w:color w:val="000000"/>
          <w:spacing w:val="-3"/>
        </w:rPr>
        <w:t xml:space="preserve"> </w:t>
      </w:r>
      <w:r w:rsidRPr="00B44C19">
        <w:rPr>
          <w:color w:val="000000"/>
          <w:w w:val="107"/>
        </w:rPr>
        <w:t>х</w:t>
      </w:r>
      <w:r w:rsidRPr="00B44C19">
        <w:rPr>
          <w:color w:val="000000"/>
          <w:w w:val="104"/>
        </w:rPr>
        <w:t>во</w:t>
      </w:r>
      <w:r w:rsidRPr="00B44C19">
        <w:rPr>
          <w:color w:val="000000"/>
          <w:w w:val="106"/>
        </w:rPr>
        <w:t>ст</w:t>
      </w:r>
      <w:r w:rsidRPr="00B44C19">
        <w:rPr>
          <w:color w:val="000000"/>
          <w:w w:val="82"/>
        </w:rPr>
        <w:t>.</w:t>
      </w:r>
    </w:p>
    <w:p w14:paraId="472801FE"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spacing w:val="-1"/>
          <w:w w:val="97"/>
        </w:rPr>
        <w:t>М</w:t>
      </w:r>
      <w:r w:rsidRPr="00B44C19">
        <w:rPr>
          <w:b/>
          <w:bCs/>
          <w:color w:val="000000"/>
          <w:spacing w:val="1"/>
          <w:w w:val="109"/>
        </w:rPr>
        <w:t>ы</w:t>
      </w:r>
      <w:r w:rsidRPr="00B44C19">
        <w:rPr>
          <w:b/>
          <w:bCs/>
          <w:color w:val="000000"/>
          <w:w w:val="107"/>
        </w:rPr>
        <w:t>ш</w:t>
      </w:r>
      <w:r w:rsidRPr="00B44C19">
        <w:rPr>
          <w:b/>
          <w:bCs/>
          <w:color w:val="000000"/>
          <w:spacing w:val="1"/>
          <w:w w:val="104"/>
        </w:rPr>
        <w:t>л</w:t>
      </w:r>
      <w:r w:rsidRPr="00B44C19">
        <w:rPr>
          <w:b/>
          <w:bCs/>
          <w:color w:val="000000"/>
          <w:spacing w:val="-1"/>
          <w:w w:val="105"/>
        </w:rPr>
        <w:t>е</w:t>
      </w:r>
      <w:r w:rsidRPr="00B44C19">
        <w:rPr>
          <w:b/>
          <w:bCs/>
          <w:color w:val="000000"/>
          <w:spacing w:val="1"/>
          <w:w w:val="106"/>
        </w:rPr>
        <w:t>н</w:t>
      </w:r>
      <w:r w:rsidRPr="00B44C19">
        <w:rPr>
          <w:b/>
          <w:bCs/>
          <w:color w:val="000000"/>
          <w:w w:val="107"/>
        </w:rPr>
        <w:t>и</w:t>
      </w:r>
      <w:r w:rsidRPr="00B44C19">
        <w:rPr>
          <w:b/>
          <w:bCs/>
          <w:color w:val="000000"/>
          <w:w w:val="105"/>
        </w:rPr>
        <w:t>е</w:t>
      </w:r>
      <w:r w:rsidRPr="00B44C19">
        <w:rPr>
          <w:b/>
          <w:bCs/>
          <w:color w:val="000000"/>
          <w:w w:val="95"/>
        </w:rPr>
        <w:t>:</w:t>
      </w:r>
    </w:p>
    <w:p w14:paraId="64E140E4" w14:textId="77777777" w:rsidR="00B44C19" w:rsidRPr="00B44C19" w:rsidRDefault="00B44C19" w:rsidP="00195104">
      <w:pPr>
        <w:pStyle w:val="a7"/>
        <w:widowControl w:val="0"/>
        <w:numPr>
          <w:ilvl w:val="0"/>
          <w:numId w:val="66"/>
        </w:numPr>
        <w:tabs>
          <w:tab w:val="left" w:pos="265"/>
          <w:tab w:val="left" w:pos="1134"/>
        </w:tabs>
        <w:ind w:left="0" w:firstLine="709"/>
        <w:jc w:val="both"/>
        <w:rPr>
          <w:color w:val="000000"/>
          <w:spacing w:val="-1"/>
        </w:rPr>
      </w:pPr>
      <w:r w:rsidRPr="00B44C19">
        <w:rPr>
          <w:color w:val="000000"/>
          <w:w w:val="112"/>
        </w:rPr>
        <w:t>г</w:t>
      </w:r>
      <w:r w:rsidRPr="00B44C19">
        <w:rPr>
          <w:color w:val="000000"/>
          <w:w w:val="99"/>
        </w:rPr>
        <w:t>л</w:t>
      </w:r>
      <w:r w:rsidRPr="00B44C19">
        <w:rPr>
          <w:color w:val="000000"/>
          <w:w w:val="104"/>
        </w:rPr>
        <w:t>у</w:t>
      </w:r>
      <w:r w:rsidRPr="00B44C19">
        <w:rPr>
          <w:color w:val="000000"/>
          <w:w w:val="99"/>
        </w:rPr>
        <w:t>б</w:t>
      </w:r>
      <w:r w:rsidRPr="00B44C19">
        <w:rPr>
          <w:color w:val="000000"/>
          <w:w w:val="104"/>
        </w:rPr>
        <w:t>о</w:t>
      </w:r>
      <w:r w:rsidRPr="00B44C19">
        <w:rPr>
          <w:color w:val="000000"/>
          <w:w w:val="103"/>
        </w:rPr>
        <w:t>ки</w:t>
      </w:r>
      <w:r w:rsidRPr="00B44C19">
        <w:rPr>
          <w:color w:val="000000"/>
          <w:w w:val="101"/>
        </w:rPr>
        <w:t>е</w:t>
      </w:r>
      <w:r w:rsidRPr="00B44C19">
        <w:rPr>
          <w:color w:val="000000"/>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spacing w:val="1"/>
          <w:w w:val="101"/>
        </w:rPr>
        <w:t>ше</w:t>
      </w:r>
      <w:r w:rsidRPr="00B44C19">
        <w:rPr>
          <w:color w:val="000000"/>
          <w:w w:val="102"/>
        </w:rPr>
        <w:t>н</w:t>
      </w:r>
      <w:r w:rsidRPr="00B44C19">
        <w:rPr>
          <w:color w:val="000000"/>
          <w:w w:val="103"/>
        </w:rPr>
        <w:t>и</w:t>
      </w:r>
      <w:r w:rsidRPr="00B44C19">
        <w:rPr>
          <w:color w:val="000000"/>
          <w:w w:val="105"/>
        </w:rPr>
        <w:t>я</w:t>
      </w:r>
      <w:r w:rsidRPr="00B44C19">
        <w:rPr>
          <w:color w:val="000000"/>
        </w:rPr>
        <w:t xml:space="preserve"> </w:t>
      </w:r>
      <w:r w:rsidRPr="00B44C19">
        <w:rPr>
          <w:color w:val="000000"/>
          <w:w w:val="103"/>
        </w:rPr>
        <w:t>ф</w:t>
      </w:r>
      <w:r w:rsidRPr="00B44C19">
        <w:rPr>
          <w:color w:val="000000"/>
          <w:spacing w:val="-1"/>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ий</w:t>
      </w:r>
      <w:r w:rsidRPr="00B44C19">
        <w:rPr>
          <w:color w:val="000000"/>
          <w:spacing w:val="1"/>
        </w:rPr>
        <w:t xml:space="preserve"> </w:t>
      </w:r>
      <w:r w:rsidRPr="00B44C19">
        <w:rPr>
          <w:color w:val="000000"/>
          <w:w w:val="102"/>
        </w:rPr>
        <w:t>з</w:t>
      </w:r>
      <w:r w:rsidRPr="00B44C19">
        <w:rPr>
          <w:color w:val="000000"/>
          <w:w w:val="108"/>
        </w:rPr>
        <w:t>р</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1"/>
        </w:rPr>
        <w:t xml:space="preserve"> </w:t>
      </w:r>
      <w:r w:rsidRPr="00B44C19">
        <w:rPr>
          <w:color w:val="000000"/>
          <w:spacing w:val="1"/>
          <w:w w:val="102"/>
        </w:rPr>
        <w:t>з</w:t>
      </w:r>
      <w:r w:rsidRPr="00B44C19">
        <w:rPr>
          <w:color w:val="000000"/>
          <w:w w:val="101"/>
        </w:rPr>
        <w:t>а</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spacing w:val="1"/>
          <w:w w:val="105"/>
        </w:rPr>
        <w:t>я</w:t>
      </w:r>
      <w:r w:rsidRPr="00B44C19">
        <w:rPr>
          <w:color w:val="000000"/>
          <w:w w:val="98"/>
        </w:rPr>
        <w:t>ю</w:t>
      </w:r>
      <w:r w:rsidRPr="00B44C19">
        <w:rPr>
          <w:color w:val="000000"/>
          <w:w w:val="106"/>
        </w:rPr>
        <w:t>т</w:t>
      </w:r>
      <w:r w:rsidRPr="00B44C19">
        <w:rPr>
          <w:color w:val="000000"/>
        </w:rPr>
        <w:t xml:space="preserve"> </w:t>
      </w:r>
      <w:r w:rsidRPr="00B44C19">
        <w:rPr>
          <w:color w:val="000000"/>
          <w:spacing w:val="2"/>
          <w:w w:val="106"/>
        </w:rPr>
        <w:t>т</w:t>
      </w:r>
      <w:r w:rsidRPr="00B44C19">
        <w:rPr>
          <w:color w:val="000000"/>
          <w:spacing w:val="-2"/>
          <w:w w:val="101"/>
        </w:rPr>
        <w:t>а</w:t>
      </w:r>
      <w:r w:rsidRPr="00B44C19">
        <w:rPr>
          <w:color w:val="000000"/>
          <w:w w:val="103"/>
        </w:rPr>
        <w:t>к</w:t>
      </w:r>
      <w:r w:rsidRPr="00B44C19">
        <w:rPr>
          <w:color w:val="000000"/>
          <w:w w:val="97"/>
        </w:rPr>
        <w:t>ж</w:t>
      </w:r>
      <w:r w:rsidRPr="00B44C19">
        <w:rPr>
          <w:color w:val="000000"/>
          <w:w w:val="101"/>
        </w:rPr>
        <w:t>е</w:t>
      </w:r>
      <w:r w:rsidRPr="00B44C19">
        <w:rPr>
          <w:color w:val="000000"/>
        </w:rPr>
        <w:t xml:space="preserve"> </w:t>
      </w:r>
      <w:r w:rsidRPr="00B44C19">
        <w:rPr>
          <w:color w:val="000000"/>
          <w:w w:val="103"/>
        </w:rPr>
        <w:t>и</w:t>
      </w:r>
      <w:r w:rsidRPr="00B44C19">
        <w:rPr>
          <w:color w:val="000000"/>
        </w:rPr>
        <w:t xml:space="preserve"> </w:t>
      </w:r>
      <w:r w:rsidRPr="00B44C19">
        <w:rPr>
          <w:color w:val="000000"/>
          <w:w w:val="104"/>
        </w:rPr>
        <w:t>в</w:t>
      </w:r>
      <w:r w:rsidRPr="00B44C19">
        <w:rPr>
          <w:color w:val="000000"/>
        </w:rPr>
        <w:t>ы</w:t>
      </w:r>
      <w:r w:rsidRPr="00B44C19">
        <w:rPr>
          <w:color w:val="000000"/>
          <w:w w:val="104"/>
        </w:rPr>
        <w:t>по</w:t>
      </w:r>
      <w:r w:rsidRPr="00B44C19">
        <w:rPr>
          <w:color w:val="000000"/>
          <w:w w:val="99"/>
        </w:rPr>
        <w:t>л</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4"/>
        </w:rPr>
        <w:t>оп</w:t>
      </w:r>
      <w:r w:rsidRPr="00B44C19">
        <w:rPr>
          <w:color w:val="000000"/>
          <w:w w:val="101"/>
        </w:rPr>
        <w:t>е</w:t>
      </w:r>
      <w:r w:rsidRPr="00B44C19">
        <w:rPr>
          <w:color w:val="000000"/>
          <w:w w:val="108"/>
        </w:rPr>
        <w:t>р</w:t>
      </w:r>
      <w:r w:rsidRPr="00B44C19">
        <w:rPr>
          <w:color w:val="000000"/>
          <w:spacing w:val="5"/>
          <w:w w:val="101"/>
        </w:rPr>
        <w:t>а</w:t>
      </w:r>
      <w:r w:rsidRPr="00B44C19">
        <w:rPr>
          <w:color w:val="000000"/>
          <w:w w:val="102"/>
        </w:rPr>
        <w:t>ц</w:t>
      </w:r>
      <w:r w:rsidRPr="00B44C19">
        <w:rPr>
          <w:color w:val="000000"/>
          <w:w w:val="103"/>
        </w:rPr>
        <w:t>ий</w:t>
      </w:r>
      <w:r w:rsidRPr="00B44C19">
        <w:rPr>
          <w:color w:val="000000"/>
          <w:spacing w:val="4"/>
        </w:rPr>
        <w:t xml:space="preserve"> </w:t>
      </w:r>
      <w:r w:rsidRPr="00B44C19">
        <w:rPr>
          <w:color w:val="000000"/>
          <w:w w:val="101"/>
        </w:rPr>
        <w:t>а</w:t>
      </w:r>
      <w:r w:rsidRPr="00B44C19">
        <w:rPr>
          <w:color w:val="000000"/>
          <w:w w:val="102"/>
        </w:rPr>
        <w:t>н</w:t>
      </w:r>
      <w:r w:rsidRPr="00B44C19">
        <w:rPr>
          <w:color w:val="000000"/>
          <w:w w:val="101"/>
        </w:rPr>
        <w:t>а</w:t>
      </w:r>
      <w:r w:rsidRPr="00B44C19">
        <w:rPr>
          <w:color w:val="000000"/>
          <w:w w:val="99"/>
        </w:rPr>
        <w:t>л</w:t>
      </w:r>
      <w:r w:rsidRPr="00B44C19">
        <w:rPr>
          <w:color w:val="000000"/>
          <w:w w:val="103"/>
        </w:rPr>
        <w:t>и</w:t>
      </w:r>
      <w:r w:rsidRPr="00B44C19">
        <w:rPr>
          <w:color w:val="000000"/>
          <w:w w:val="102"/>
        </w:rPr>
        <w:t>з</w:t>
      </w:r>
      <w:r w:rsidRPr="00B44C19">
        <w:rPr>
          <w:color w:val="000000"/>
          <w:w w:val="101"/>
        </w:rPr>
        <w:t>а</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w w:val="106"/>
        </w:rPr>
        <w:t>с</w:t>
      </w:r>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102"/>
        </w:rPr>
        <w:t>з</w:t>
      </w:r>
      <w:r w:rsidRPr="00B44C19">
        <w:rPr>
          <w:color w:val="000000"/>
          <w:w w:val="101"/>
        </w:rPr>
        <w:t>а</w:t>
      </w:r>
      <w:r w:rsidRPr="00B44C19">
        <w:rPr>
          <w:color w:val="000000"/>
          <w:w w:val="82"/>
        </w:rPr>
        <w:t>.</w:t>
      </w:r>
      <w:r w:rsidRPr="00B44C19">
        <w:rPr>
          <w:color w:val="000000"/>
          <w:spacing w:val="4"/>
        </w:rPr>
        <w:t xml:space="preserve"> </w:t>
      </w:r>
      <w:r w:rsidRPr="00B44C19">
        <w:rPr>
          <w:color w:val="000000"/>
          <w:w w:val="104"/>
        </w:rPr>
        <w:t>Э</w:t>
      </w:r>
      <w:r w:rsidRPr="00B44C19">
        <w:rPr>
          <w:color w:val="000000"/>
          <w:w w:val="106"/>
        </w:rPr>
        <w:t>т</w:t>
      </w:r>
      <w:r w:rsidRPr="00B44C19">
        <w:rPr>
          <w:color w:val="000000"/>
          <w:w w:val="104"/>
        </w:rPr>
        <w:t>о</w:t>
      </w:r>
      <w:r w:rsidRPr="00B44C19">
        <w:rPr>
          <w:color w:val="000000"/>
          <w:spacing w:val="3"/>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5"/>
        </w:rPr>
        <w:t>я</w:t>
      </w:r>
      <w:r w:rsidRPr="00B44C19">
        <w:rPr>
          <w:color w:val="000000"/>
          <w:w w:val="106"/>
        </w:rPr>
        <w:t>с</w:t>
      </w:r>
      <w:r w:rsidRPr="00B44C19">
        <w:rPr>
          <w:color w:val="000000"/>
          <w:w w:val="102"/>
        </w:rPr>
        <w:t>н</w:t>
      </w:r>
      <w:r w:rsidRPr="00B44C19">
        <w:rPr>
          <w:color w:val="000000"/>
          <w:spacing w:val="1"/>
          <w:w w:val="105"/>
        </w:rPr>
        <w:t>я</w:t>
      </w:r>
      <w:r w:rsidRPr="00B44C19">
        <w:rPr>
          <w:color w:val="000000"/>
          <w:w w:val="101"/>
        </w:rPr>
        <w:t>е</w:t>
      </w:r>
      <w:r w:rsidRPr="00B44C19">
        <w:rPr>
          <w:color w:val="000000"/>
          <w:w w:val="106"/>
        </w:rPr>
        <w:t>тс</w:t>
      </w:r>
      <w:r w:rsidRPr="00B44C19">
        <w:rPr>
          <w:color w:val="000000"/>
          <w:spacing w:val="-1"/>
          <w:w w:val="105"/>
        </w:rPr>
        <w:t>я</w:t>
      </w:r>
      <w:r w:rsidRPr="00B44C19">
        <w:rPr>
          <w:color w:val="000000"/>
          <w:w w:val="83"/>
        </w:rPr>
        <w:t>,</w:t>
      </w:r>
      <w:r w:rsidRPr="00B44C19">
        <w:rPr>
          <w:color w:val="000000"/>
          <w:spacing w:val="4"/>
        </w:rPr>
        <w:t xml:space="preserve"> </w:t>
      </w:r>
      <w:r w:rsidRPr="00B44C19">
        <w:rPr>
          <w:color w:val="000000"/>
          <w:w w:val="106"/>
        </w:rPr>
        <w:t>с</w:t>
      </w:r>
      <w:r w:rsidRPr="00B44C19">
        <w:rPr>
          <w:color w:val="000000"/>
          <w:spacing w:val="4"/>
        </w:rPr>
        <w:t xml:space="preserve"> </w:t>
      </w:r>
      <w:r w:rsidRPr="00B44C19">
        <w:rPr>
          <w:color w:val="000000"/>
          <w:spacing w:val="-1"/>
          <w:w w:val="104"/>
        </w:rPr>
        <w:t>о</w:t>
      </w:r>
      <w:r w:rsidRPr="00B44C19">
        <w:rPr>
          <w:color w:val="000000"/>
          <w:w w:val="95"/>
        </w:rPr>
        <w:t>д</w:t>
      </w:r>
      <w:r w:rsidRPr="00B44C19">
        <w:rPr>
          <w:color w:val="000000"/>
          <w:w w:val="102"/>
        </w:rPr>
        <w:t>н</w:t>
      </w:r>
      <w:r w:rsidRPr="00B44C19">
        <w:rPr>
          <w:color w:val="000000"/>
          <w:spacing w:val="2"/>
          <w:w w:val="104"/>
        </w:rPr>
        <w:t>о</w:t>
      </w:r>
      <w:r w:rsidRPr="00B44C19">
        <w:rPr>
          <w:color w:val="000000"/>
          <w:w w:val="103"/>
        </w:rPr>
        <w:t>й</w:t>
      </w:r>
      <w:r w:rsidRPr="00B44C19">
        <w:rPr>
          <w:color w:val="000000"/>
          <w:spacing w:val="3"/>
        </w:rPr>
        <w:t xml:space="preserve"> </w:t>
      </w:r>
      <w:r w:rsidRPr="00B44C19">
        <w:rPr>
          <w:color w:val="000000"/>
          <w:w w:val="106"/>
        </w:rPr>
        <w:t>ст</w:t>
      </w:r>
      <w:r w:rsidRPr="00B44C19">
        <w:rPr>
          <w:color w:val="000000"/>
          <w:w w:val="104"/>
        </w:rPr>
        <w:t>о</w:t>
      </w:r>
      <w:r w:rsidRPr="00B44C19">
        <w:rPr>
          <w:color w:val="000000"/>
          <w:w w:val="108"/>
        </w:rPr>
        <w:t>р</w:t>
      </w:r>
      <w:r w:rsidRPr="00B44C19">
        <w:rPr>
          <w:color w:val="000000"/>
          <w:w w:val="104"/>
        </w:rPr>
        <w:t>о</w:t>
      </w:r>
      <w:r w:rsidRPr="00B44C19">
        <w:rPr>
          <w:color w:val="000000"/>
          <w:w w:val="102"/>
        </w:rPr>
        <w:t>н</w:t>
      </w:r>
      <w:r w:rsidRPr="00B44C19">
        <w:rPr>
          <w:color w:val="000000"/>
        </w:rPr>
        <w:t>ы</w:t>
      </w:r>
      <w:r w:rsidRPr="00B44C19">
        <w:rPr>
          <w:color w:val="000000"/>
          <w:w w:val="83"/>
        </w:rPr>
        <w:t>,</w:t>
      </w:r>
      <w:r w:rsidRPr="00B44C19">
        <w:rPr>
          <w:color w:val="000000"/>
          <w:spacing w:val="3"/>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4"/>
        </w:rPr>
        <w:t>о</w:t>
      </w:r>
      <w:r w:rsidRPr="00B44C19">
        <w:rPr>
          <w:color w:val="000000"/>
          <w:spacing w:val="3"/>
        </w:rPr>
        <w:t xml:space="preserve"> </w:t>
      </w:r>
      <w:r w:rsidRPr="00B44C19">
        <w:rPr>
          <w:color w:val="000000"/>
          <w:spacing w:val="1"/>
          <w:w w:val="104"/>
        </w:rPr>
        <w:t>п</w:t>
      </w:r>
      <w:r w:rsidRPr="00B44C19">
        <w:rPr>
          <w:color w:val="000000"/>
          <w:w w:val="104"/>
        </w:rPr>
        <w:t>о</w:t>
      </w:r>
      <w:r w:rsidRPr="00B44C19">
        <w:rPr>
          <w:color w:val="000000"/>
          <w:w w:val="99"/>
        </w:rPr>
        <w:t>л</w:t>
      </w:r>
      <w:r w:rsidRPr="00B44C19">
        <w:rPr>
          <w:color w:val="000000"/>
          <w:w w:val="102"/>
        </w:rPr>
        <w:t>н</w:t>
      </w:r>
      <w:r w:rsidRPr="00B44C19">
        <w:rPr>
          <w:color w:val="000000"/>
        </w:rPr>
        <w:t>ы</w:t>
      </w:r>
      <w:r w:rsidRPr="00B44C19">
        <w:rPr>
          <w:color w:val="000000"/>
          <w:w w:val="95"/>
        </w:rPr>
        <w:t>м</w:t>
      </w:r>
      <w:r w:rsidRPr="00B44C19">
        <w:rPr>
          <w:color w:val="000000"/>
          <w:spacing w:val="-1"/>
        </w:rPr>
        <w:t xml:space="preserve"> </w:t>
      </w:r>
      <w:r w:rsidRPr="00B44C19">
        <w:rPr>
          <w:color w:val="000000"/>
          <w:w w:val="104"/>
        </w:rPr>
        <w:t>о</w:t>
      </w:r>
      <w:r w:rsidRPr="00B44C19">
        <w:rPr>
          <w:color w:val="000000"/>
          <w:w w:val="106"/>
        </w:rPr>
        <w:t>т</w:t>
      </w:r>
      <w:r w:rsidRPr="00B44C19">
        <w:rPr>
          <w:color w:val="000000"/>
          <w:w w:val="108"/>
        </w:rPr>
        <w:t>р</w:t>
      </w:r>
      <w:r w:rsidRPr="00B44C19">
        <w:rPr>
          <w:color w:val="000000"/>
          <w:w w:val="101"/>
        </w:rPr>
        <w:t>а</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
          <w:w w:val="95"/>
        </w:rPr>
        <w:t>м</w:t>
      </w:r>
      <w:r w:rsidRPr="00B44C19">
        <w:rPr>
          <w:color w:val="000000"/>
          <w:spacing w:val="-1"/>
        </w:rPr>
        <w:t xml:space="preserve"> </w:t>
      </w:r>
      <w:r w:rsidRPr="00B44C19">
        <w:rPr>
          <w:color w:val="000000"/>
          <w:spacing w:val="-1"/>
          <w:w w:val="106"/>
        </w:rPr>
        <w:t>с</w:t>
      </w:r>
      <w:r w:rsidRPr="00B44C19">
        <w:rPr>
          <w:color w:val="000000"/>
          <w:w w:val="104"/>
        </w:rPr>
        <w:t>во</w:t>
      </w:r>
      <w:r w:rsidRPr="00B44C19">
        <w:rPr>
          <w:color w:val="000000"/>
          <w:w w:val="103"/>
        </w:rPr>
        <w:t>й</w:t>
      </w:r>
      <w:r w:rsidRPr="00B44C19">
        <w:rPr>
          <w:color w:val="000000"/>
          <w:w w:val="106"/>
        </w:rPr>
        <w:t>ст</w:t>
      </w:r>
      <w:r w:rsidRPr="00B44C19">
        <w:rPr>
          <w:color w:val="000000"/>
          <w:w w:val="104"/>
        </w:rPr>
        <w:t>в</w:t>
      </w:r>
      <w:r w:rsidRPr="00B44C19">
        <w:rPr>
          <w:color w:val="000000"/>
          <w:spacing w:val="-1"/>
        </w:rPr>
        <w:t xml:space="preserve"> </w:t>
      </w:r>
      <w:r w:rsidRPr="00B44C19">
        <w:rPr>
          <w:color w:val="000000"/>
          <w:w w:val="103"/>
        </w:rPr>
        <w:t>и</w:t>
      </w:r>
      <w:r w:rsidRPr="00B44C19">
        <w:rPr>
          <w:color w:val="000000"/>
          <w:spacing w:val="-1"/>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2"/>
        </w:rPr>
        <w:t>зн</w:t>
      </w:r>
      <w:r w:rsidRPr="00B44C19">
        <w:rPr>
          <w:color w:val="000000"/>
          <w:w w:val="101"/>
        </w:rPr>
        <w:t>а</w:t>
      </w:r>
      <w:r w:rsidRPr="00B44C19">
        <w:rPr>
          <w:color w:val="000000"/>
          <w:w w:val="103"/>
        </w:rPr>
        <w:t>к</w:t>
      </w:r>
      <w:r w:rsidRPr="00B44C19">
        <w:rPr>
          <w:color w:val="000000"/>
          <w:w w:val="104"/>
        </w:rPr>
        <w:t>ов</w:t>
      </w:r>
      <w:r w:rsidRPr="00B44C19">
        <w:rPr>
          <w:color w:val="000000"/>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w w:val="103"/>
        </w:rPr>
        <w:t>к</w:t>
      </w:r>
      <w:r w:rsidRPr="00B44C19">
        <w:rPr>
          <w:color w:val="000000"/>
          <w:spacing w:val="1"/>
          <w:w w:val="106"/>
        </w:rPr>
        <w:t>т</w:t>
      </w:r>
      <w:r w:rsidRPr="00B44C19">
        <w:rPr>
          <w:color w:val="000000"/>
          <w:w w:val="104"/>
        </w:rPr>
        <w:t>ов</w:t>
      </w:r>
      <w:r w:rsidRPr="00B44C19">
        <w:rPr>
          <w:color w:val="000000"/>
          <w:w w:val="83"/>
        </w:rPr>
        <w:t>,</w:t>
      </w:r>
      <w:r w:rsidRPr="00B44C19">
        <w:rPr>
          <w:color w:val="000000"/>
        </w:rPr>
        <w:t xml:space="preserve"> </w:t>
      </w:r>
      <w:r w:rsidRPr="00B44C19">
        <w:rPr>
          <w:color w:val="000000"/>
          <w:spacing w:val="-1"/>
          <w:w w:val="101"/>
        </w:rPr>
        <w:t>а</w:t>
      </w:r>
      <w:r w:rsidRPr="00B44C19">
        <w:rPr>
          <w:color w:val="000000"/>
          <w:spacing w:val="-1"/>
        </w:rPr>
        <w:t xml:space="preserve"> </w:t>
      </w:r>
      <w:r w:rsidRPr="00B44C19">
        <w:rPr>
          <w:color w:val="000000"/>
          <w:w w:val="106"/>
        </w:rPr>
        <w:t>с</w:t>
      </w:r>
      <w:r w:rsidRPr="00B44C19">
        <w:rPr>
          <w:color w:val="000000"/>
          <w:spacing w:val="-1"/>
        </w:rPr>
        <w:t xml:space="preserve"> </w:t>
      </w:r>
      <w:r w:rsidRPr="00B44C19">
        <w:rPr>
          <w:color w:val="000000"/>
          <w:spacing w:val="-1"/>
          <w:w w:val="95"/>
        </w:rPr>
        <w:t>д</w:t>
      </w:r>
      <w:r w:rsidRPr="00B44C19">
        <w:rPr>
          <w:color w:val="000000"/>
          <w:w w:val="108"/>
        </w:rPr>
        <w:t>р</w:t>
      </w:r>
      <w:r w:rsidRPr="00B44C19">
        <w:rPr>
          <w:color w:val="000000"/>
          <w:w w:val="104"/>
        </w:rPr>
        <w:t>у</w:t>
      </w:r>
      <w:r w:rsidRPr="00B44C19">
        <w:rPr>
          <w:color w:val="000000"/>
          <w:spacing w:val="1"/>
          <w:w w:val="112"/>
        </w:rPr>
        <w:t>г</w:t>
      </w:r>
      <w:r w:rsidRPr="00B44C19">
        <w:rPr>
          <w:color w:val="000000"/>
          <w:spacing w:val="-1"/>
          <w:w w:val="104"/>
        </w:rPr>
        <w:t>о</w:t>
      </w:r>
      <w:r w:rsidRPr="00B44C19">
        <w:rPr>
          <w:color w:val="000000"/>
          <w:w w:val="103"/>
        </w:rPr>
        <w:t>й</w:t>
      </w:r>
      <w:r w:rsidRPr="00B44C19">
        <w:rPr>
          <w:color w:val="000000"/>
          <w:spacing w:val="12"/>
        </w:rPr>
        <w:t xml:space="preserve"> –</w:t>
      </w:r>
      <w:r w:rsidRPr="00B44C19">
        <w:rPr>
          <w:color w:val="000000"/>
          <w:spacing w:val="-1"/>
        </w:rPr>
        <w:t xml:space="preserve"> </w:t>
      </w:r>
      <w:r w:rsidRPr="00B44C19">
        <w:rPr>
          <w:color w:val="000000"/>
          <w:spacing w:val="-1"/>
          <w:w w:val="104"/>
        </w:rPr>
        <w:t>о</w:t>
      </w:r>
      <w:r w:rsidRPr="00B44C19">
        <w:rPr>
          <w:color w:val="000000"/>
          <w:w w:val="106"/>
        </w:rPr>
        <w:t>т</w:t>
      </w:r>
      <w:r w:rsidRPr="00B44C19">
        <w:rPr>
          <w:color w:val="000000"/>
          <w:w w:val="102"/>
        </w:rPr>
        <w:t>н</w:t>
      </w:r>
      <w:r w:rsidRPr="00B44C19">
        <w:rPr>
          <w:color w:val="000000"/>
          <w:w w:val="104"/>
        </w:rPr>
        <w:t>о</w:t>
      </w:r>
      <w:r w:rsidRPr="00B44C19">
        <w:rPr>
          <w:color w:val="000000"/>
          <w:spacing w:val="1"/>
          <w:w w:val="106"/>
        </w:rPr>
        <w:t>с</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rPr>
        <w:t xml:space="preserve"> </w:t>
      </w:r>
      <w:proofErr w:type="spellStart"/>
      <w:r w:rsidRPr="00B44C19">
        <w:rPr>
          <w:color w:val="000000"/>
          <w:w w:val="106"/>
        </w:rPr>
        <w:t>с</w:t>
      </w:r>
      <w:r w:rsidRPr="00B44C19">
        <w:rPr>
          <w:color w:val="000000"/>
          <w:w w:val="104"/>
        </w:rPr>
        <w:t>у</w:t>
      </w:r>
      <w:r w:rsidRPr="00B44C19">
        <w:rPr>
          <w:color w:val="000000"/>
          <w:w w:val="103"/>
        </w:rPr>
        <w:t>к</w:t>
      </w:r>
      <w:r w:rsidRPr="00B44C19">
        <w:rPr>
          <w:color w:val="000000"/>
          <w:w w:val="102"/>
        </w:rPr>
        <w:t>ц</w:t>
      </w:r>
      <w:r w:rsidRPr="00B44C19">
        <w:rPr>
          <w:color w:val="000000"/>
          <w:spacing w:val="-1"/>
          <w:w w:val="101"/>
        </w:rPr>
        <w:t>е</w:t>
      </w:r>
      <w:r w:rsidRPr="00B44C19">
        <w:rPr>
          <w:color w:val="000000"/>
          <w:w w:val="106"/>
        </w:rPr>
        <w:t>сс</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сть</w:t>
      </w:r>
      <w:r w:rsidRPr="00B44C19">
        <w:rPr>
          <w:color w:val="000000"/>
          <w:w w:val="98"/>
        </w:rPr>
        <w:t>ю</w:t>
      </w:r>
      <w:proofErr w:type="spellEnd"/>
      <w:r w:rsidRPr="00B44C19">
        <w:rPr>
          <w:color w:val="000000"/>
          <w:spacing w:val="-1"/>
        </w:rPr>
        <w:t xml:space="preserve"> </w:t>
      </w:r>
      <w:r w:rsidRPr="00B44C19">
        <w:rPr>
          <w:color w:val="000000"/>
          <w:w w:val="104"/>
        </w:rPr>
        <w:t>о</w:t>
      </w:r>
      <w:r w:rsidRPr="00B44C19">
        <w:rPr>
          <w:color w:val="000000"/>
          <w:w w:val="106"/>
        </w:rPr>
        <w:t>с</w:t>
      </w:r>
      <w:r w:rsidRPr="00B44C19">
        <w:rPr>
          <w:color w:val="000000"/>
          <w:w w:val="105"/>
        </w:rPr>
        <w:t>я</w:t>
      </w:r>
      <w:r w:rsidRPr="00B44C19">
        <w:rPr>
          <w:color w:val="000000"/>
          <w:w w:val="102"/>
        </w:rPr>
        <w:t>з</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spacing w:val="-1"/>
          <w:w w:val="103"/>
        </w:rPr>
        <w:t>и</w:t>
      </w:r>
      <w:r w:rsidRPr="00B44C19">
        <w:rPr>
          <w:color w:val="000000"/>
          <w:spacing w:val="-1"/>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нн</w:t>
      </w:r>
      <w:r w:rsidRPr="00B44C19">
        <w:rPr>
          <w:color w:val="000000"/>
          <w:w w:val="104"/>
        </w:rPr>
        <w:t>о</w:t>
      </w:r>
      <w:r w:rsidRPr="00B44C19">
        <w:rPr>
          <w:color w:val="000000"/>
          <w:w w:val="112"/>
        </w:rPr>
        <w:t>г</w:t>
      </w:r>
      <w:r w:rsidRPr="00B44C19">
        <w:rPr>
          <w:color w:val="000000"/>
          <w:w w:val="104"/>
        </w:rPr>
        <w:t>о</w:t>
      </w:r>
      <w:r w:rsidRPr="00B44C19">
        <w:rPr>
          <w:color w:val="000000"/>
          <w:spacing w:val="-1"/>
        </w:rPr>
        <w:t xml:space="preserve"> </w:t>
      </w:r>
      <w:r w:rsidRPr="00B44C19">
        <w:rPr>
          <w:color w:val="000000"/>
          <w:w w:val="102"/>
        </w:rPr>
        <w:t>з</w:t>
      </w:r>
      <w:r w:rsidRPr="00B44C19">
        <w:rPr>
          <w:color w:val="000000"/>
          <w:w w:val="108"/>
        </w:rPr>
        <w:t>р</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spacing w:val="-1"/>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5"/>
        </w:rPr>
        <w:t>я</w:t>
      </w:r>
      <w:r w:rsidRPr="00B44C19">
        <w:rPr>
          <w:color w:val="000000"/>
          <w:w w:val="82"/>
        </w:rPr>
        <w:t>.</w:t>
      </w:r>
      <w:r w:rsidRPr="00B44C19">
        <w:rPr>
          <w:color w:val="000000"/>
        </w:rPr>
        <w:t xml:space="preserve"> </w:t>
      </w:r>
      <w:r w:rsidRPr="00B44C19">
        <w:rPr>
          <w:color w:val="000000"/>
          <w:w w:val="104"/>
        </w:rPr>
        <w:t>Э</w:t>
      </w:r>
      <w:r w:rsidRPr="00B44C19">
        <w:rPr>
          <w:color w:val="000000"/>
          <w:spacing w:val="-2"/>
          <w:w w:val="106"/>
        </w:rPr>
        <w:t>т</w:t>
      </w:r>
      <w:r w:rsidRPr="00B44C19">
        <w:rPr>
          <w:color w:val="000000"/>
          <w:w w:val="103"/>
        </w:rPr>
        <w:t>и</w:t>
      </w:r>
      <w:r w:rsidRPr="00B44C19">
        <w:rPr>
          <w:color w:val="000000"/>
        </w:rPr>
        <w:t xml:space="preserve"> </w:t>
      </w:r>
      <w:r w:rsidRPr="00B44C19">
        <w:rPr>
          <w:color w:val="000000"/>
          <w:w w:val="97"/>
        </w:rPr>
        <w:t>ж</w:t>
      </w:r>
      <w:r w:rsidRPr="00B44C19">
        <w:rPr>
          <w:color w:val="000000"/>
          <w:w w:val="101"/>
        </w:rPr>
        <w:t>е</w:t>
      </w:r>
      <w:r w:rsidRPr="00B44C19">
        <w:rPr>
          <w:color w:val="000000"/>
          <w:spacing w:val="13"/>
        </w:rPr>
        <w:t xml:space="preserve"> </w:t>
      </w:r>
      <w:r w:rsidRPr="00B44C19">
        <w:rPr>
          <w:color w:val="000000"/>
          <w:w w:val="106"/>
        </w:rPr>
        <w:t>с</w:t>
      </w:r>
      <w:r w:rsidRPr="00B44C19">
        <w:rPr>
          <w:color w:val="000000"/>
          <w:w w:val="101"/>
        </w:rPr>
        <w:t>а</w:t>
      </w:r>
      <w:r w:rsidRPr="00B44C19">
        <w:rPr>
          <w:color w:val="000000"/>
          <w:w w:val="95"/>
        </w:rPr>
        <w:t>м</w:t>
      </w:r>
      <w:r w:rsidRPr="00B44C19">
        <w:rPr>
          <w:color w:val="000000"/>
        </w:rPr>
        <w:t>ы</w:t>
      </w:r>
      <w:r w:rsidRPr="00B44C19">
        <w:rPr>
          <w:color w:val="000000"/>
          <w:w w:val="101"/>
        </w:rPr>
        <w:t>е</w:t>
      </w:r>
      <w:r w:rsidRPr="00B44C19">
        <w:rPr>
          <w:color w:val="000000"/>
          <w:spacing w:val="14"/>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1"/>
          <w:w w:val="110"/>
        </w:rPr>
        <w:t>ч</w:t>
      </w:r>
      <w:r w:rsidRPr="00B44C19">
        <w:rPr>
          <w:color w:val="000000"/>
          <w:w w:val="103"/>
        </w:rPr>
        <w:t>и</w:t>
      </w:r>
      <w:r w:rsidRPr="00B44C19">
        <w:rPr>
          <w:color w:val="000000"/>
          <w:w w:val="102"/>
        </w:rPr>
        <w:t>н</w:t>
      </w:r>
      <w:r w:rsidRPr="00B44C19">
        <w:rPr>
          <w:color w:val="000000"/>
        </w:rPr>
        <w:t>ы</w:t>
      </w:r>
      <w:r w:rsidRPr="00B44C19">
        <w:rPr>
          <w:color w:val="000000"/>
          <w:spacing w:val="15"/>
        </w:rPr>
        <w:t xml:space="preserve"> </w:t>
      </w:r>
      <w:r w:rsidRPr="00B44C19">
        <w:rPr>
          <w:color w:val="000000"/>
          <w:w w:val="99"/>
        </w:rPr>
        <w:t>л</w:t>
      </w:r>
      <w:r w:rsidRPr="00B44C19">
        <w:rPr>
          <w:color w:val="000000"/>
          <w:w w:val="101"/>
        </w:rPr>
        <w:t>е</w:t>
      </w:r>
      <w:r w:rsidRPr="00B44C19">
        <w:rPr>
          <w:color w:val="000000"/>
          <w:w w:val="97"/>
        </w:rPr>
        <w:t>ж</w:t>
      </w:r>
      <w:r w:rsidRPr="00B44C19">
        <w:rPr>
          <w:color w:val="000000"/>
          <w:w w:val="101"/>
        </w:rPr>
        <w:t>а</w:t>
      </w:r>
      <w:r w:rsidRPr="00B44C19">
        <w:rPr>
          <w:color w:val="000000"/>
          <w:w w:val="106"/>
        </w:rPr>
        <w:t>т</w:t>
      </w:r>
      <w:r w:rsidRPr="00B44C19">
        <w:rPr>
          <w:color w:val="000000"/>
          <w:spacing w:val="14"/>
        </w:rPr>
        <w:t xml:space="preserve"> </w:t>
      </w:r>
      <w:r w:rsidRPr="00B44C19">
        <w:rPr>
          <w:color w:val="000000"/>
          <w:w w:val="104"/>
        </w:rPr>
        <w:t>в</w:t>
      </w:r>
      <w:r w:rsidRPr="00B44C19">
        <w:rPr>
          <w:color w:val="000000"/>
          <w:spacing w:val="16"/>
        </w:rPr>
        <w:t xml:space="preserve"> </w:t>
      </w:r>
      <w:r w:rsidRPr="00B44C19">
        <w:rPr>
          <w:color w:val="000000"/>
          <w:w w:val="104"/>
        </w:rPr>
        <w:t>о</w:t>
      </w:r>
      <w:r w:rsidRPr="00B44C19">
        <w:rPr>
          <w:color w:val="000000"/>
          <w:w w:val="106"/>
        </w:rPr>
        <w:t>с</w:t>
      </w:r>
      <w:r w:rsidRPr="00B44C19">
        <w:rPr>
          <w:color w:val="000000"/>
          <w:w w:val="102"/>
        </w:rPr>
        <w:t>н</w:t>
      </w:r>
      <w:r w:rsidRPr="00B44C19">
        <w:rPr>
          <w:color w:val="000000"/>
          <w:spacing w:val="1"/>
          <w:w w:val="104"/>
        </w:rPr>
        <w:t>о</w:t>
      </w:r>
      <w:r w:rsidRPr="00B44C19">
        <w:rPr>
          <w:color w:val="000000"/>
          <w:w w:val="104"/>
        </w:rPr>
        <w:t>в</w:t>
      </w:r>
      <w:r w:rsidRPr="00B44C19">
        <w:rPr>
          <w:color w:val="000000"/>
          <w:w w:val="101"/>
        </w:rPr>
        <w:t>е</w:t>
      </w:r>
      <w:r w:rsidRPr="00B44C19">
        <w:rPr>
          <w:color w:val="000000"/>
          <w:spacing w:val="16"/>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ст</w:t>
      </w:r>
      <w:r w:rsidRPr="00B44C19">
        <w:rPr>
          <w:color w:val="000000"/>
          <w:w w:val="101"/>
        </w:rPr>
        <w:t>е</w:t>
      </w:r>
      <w:r w:rsidRPr="00B44C19">
        <w:rPr>
          <w:color w:val="000000"/>
          <w:w w:val="103"/>
        </w:rPr>
        <w:t>й</w:t>
      </w:r>
      <w:r w:rsidRPr="00B44C19">
        <w:rPr>
          <w:color w:val="000000"/>
          <w:w w:val="83"/>
        </w:rPr>
        <w:t>,</w:t>
      </w:r>
      <w:r w:rsidRPr="00B44C19">
        <w:rPr>
          <w:color w:val="000000"/>
          <w:spacing w:val="15"/>
        </w:rPr>
        <w:t xml:space="preserve"> </w:t>
      </w:r>
      <w:r w:rsidRPr="00B44C19">
        <w:rPr>
          <w:color w:val="000000"/>
          <w:w w:val="103"/>
        </w:rPr>
        <w:t>и</w:t>
      </w:r>
      <w:r w:rsidRPr="00B44C19">
        <w:rPr>
          <w:color w:val="000000"/>
          <w:w w:val="106"/>
        </w:rPr>
        <w:t>с</w:t>
      </w:r>
      <w:r w:rsidRPr="00B44C19">
        <w:rPr>
          <w:color w:val="000000"/>
          <w:w w:val="104"/>
        </w:rPr>
        <w:t>п</w:t>
      </w:r>
      <w:r w:rsidRPr="00B44C19">
        <w:rPr>
          <w:color w:val="000000"/>
        </w:rPr>
        <w:t>ы</w:t>
      </w:r>
      <w:r w:rsidRPr="00B44C19">
        <w:rPr>
          <w:color w:val="000000"/>
          <w:w w:val="106"/>
        </w:rPr>
        <w:t>т</w:t>
      </w:r>
      <w:r w:rsidRPr="00B44C19">
        <w:rPr>
          <w:color w:val="000000"/>
        </w:rPr>
        <w:t>ы</w:t>
      </w:r>
      <w:r w:rsidRPr="00B44C19">
        <w:rPr>
          <w:color w:val="000000"/>
          <w:spacing w:val="-1"/>
          <w:w w:val="104"/>
        </w:rPr>
        <w:t>в</w:t>
      </w:r>
      <w:r w:rsidRPr="00B44C19">
        <w:rPr>
          <w:color w:val="000000"/>
          <w:w w:val="101"/>
        </w:rPr>
        <w:t>ае</w:t>
      </w:r>
      <w:r w:rsidRPr="00B44C19">
        <w:rPr>
          <w:color w:val="000000"/>
          <w:w w:val="95"/>
        </w:rPr>
        <w:t>м</w:t>
      </w:r>
      <w:r w:rsidRPr="00B44C19">
        <w:rPr>
          <w:color w:val="000000"/>
        </w:rPr>
        <w:t>ы</w:t>
      </w:r>
      <w:r w:rsidRPr="00B44C19">
        <w:rPr>
          <w:color w:val="000000"/>
          <w:w w:val="107"/>
        </w:rPr>
        <w:t>х</w:t>
      </w:r>
      <w:r w:rsidRPr="00B44C19">
        <w:rPr>
          <w:color w:val="000000"/>
          <w:spacing w:val="14"/>
        </w:rPr>
        <w:t xml:space="preserve"> </w:t>
      </w:r>
      <w:r w:rsidRPr="00B44C19">
        <w:rPr>
          <w:color w:val="000000"/>
          <w:w w:val="106"/>
        </w:rPr>
        <w:t>с</w:t>
      </w:r>
      <w:r w:rsidRPr="00B44C19">
        <w:rPr>
          <w:color w:val="000000"/>
          <w:w w:val="99"/>
        </w:rPr>
        <w:t>л</w:t>
      </w:r>
      <w:r w:rsidRPr="00B44C19">
        <w:rPr>
          <w:color w:val="000000"/>
          <w:w w:val="101"/>
        </w:rPr>
        <w:t>е</w:t>
      </w:r>
      <w:r w:rsidRPr="00B44C19">
        <w:rPr>
          <w:color w:val="000000"/>
          <w:w w:val="104"/>
        </w:rPr>
        <w:t>п</w:t>
      </w:r>
      <w:r w:rsidRPr="00B44C19">
        <w:rPr>
          <w:color w:val="000000"/>
        </w:rPr>
        <w:t>ы</w:t>
      </w:r>
      <w:r w:rsidRPr="00B44C19">
        <w:rPr>
          <w:color w:val="000000"/>
          <w:w w:val="95"/>
        </w:rPr>
        <w:t>м</w:t>
      </w:r>
      <w:r w:rsidRPr="00B44C19">
        <w:rPr>
          <w:color w:val="000000"/>
          <w:spacing w:val="-1"/>
          <w:w w:val="103"/>
        </w:rPr>
        <w:t>и</w:t>
      </w:r>
      <w:r w:rsidRPr="00B44C19">
        <w:rPr>
          <w:color w:val="000000"/>
          <w:spacing w:val="14"/>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rPr>
        <w:t xml:space="preserve"> </w:t>
      </w:r>
      <w:r w:rsidRPr="00B44C19">
        <w:rPr>
          <w:color w:val="000000"/>
          <w:w w:val="104"/>
        </w:rPr>
        <w:t>в</w:t>
      </w:r>
      <w:r w:rsidRPr="00B44C19">
        <w:rPr>
          <w:color w:val="000000"/>
        </w:rPr>
        <w:t>ы</w:t>
      </w:r>
      <w:r w:rsidRPr="00B44C19">
        <w:rPr>
          <w:color w:val="000000"/>
          <w:w w:val="110"/>
        </w:rPr>
        <w:t>ч</w:t>
      </w:r>
      <w:r w:rsidRPr="00B44C19">
        <w:rPr>
          <w:color w:val="000000"/>
          <w:w w:val="99"/>
        </w:rPr>
        <w:t>л</w:t>
      </w:r>
      <w:r w:rsidRPr="00B44C19">
        <w:rPr>
          <w:color w:val="000000"/>
          <w:w w:val="101"/>
        </w:rPr>
        <w:t>е</w:t>
      </w:r>
      <w:r w:rsidRPr="00B44C19">
        <w:rPr>
          <w:color w:val="000000"/>
          <w:w w:val="102"/>
        </w:rPr>
        <w:t>н</w:t>
      </w:r>
      <w:r w:rsidRPr="00B44C19">
        <w:rPr>
          <w:color w:val="000000"/>
          <w:w w:val="101"/>
        </w:rPr>
        <w:t>е</w:t>
      </w:r>
      <w:r w:rsidRPr="00B44C19">
        <w:rPr>
          <w:color w:val="000000"/>
          <w:w w:val="102"/>
        </w:rPr>
        <w:t>н</w:t>
      </w:r>
      <w:r w:rsidRPr="00B44C19">
        <w:rPr>
          <w:color w:val="000000"/>
          <w:w w:val="103"/>
        </w:rPr>
        <w:t>ии</w:t>
      </w:r>
      <w:r w:rsidRPr="00B44C19">
        <w:rPr>
          <w:color w:val="000000"/>
          <w:spacing w:val="24"/>
        </w:rPr>
        <w:t xml:space="preserve"> </w:t>
      </w:r>
      <w:r w:rsidRPr="00B44C19">
        <w:rPr>
          <w:color w:val="000000"/>
          <w:w w:val="102"/>
        </w:rPr>
        <w:t>н</w:t>
      </w:r>
      <w:r w:rsidRPr="00B44C19">
        <w:rPr>
          <w:color w:val="000000"/>
          <w:spacing w:val="1"/>
          <w:w w:val="101"/>
        </w:rPr>
        <w:t>а</w:t>
      </w:r>
      <w:r w:rsidRPr="00B44C19">
        <w:rPr>
          <w:color w:val="000000"/>
          <w:spacing w:val="-1"/>
          <w:w w:val="103"/>
        </w:rPr>
        <w:t>и</w:t>
      </w:r>
      <w:r w:rsidRPr="00B44C19">
        <w:rPr>
          <w:color w:val="000000"/>
          <w:w w:val="99"/>
        </w:rPr>
        <w:t>б</w:t>
      </w:r>
      <w:r w:rsidRPr="00B44C19">
        <w:rPr>
          <w:color w:val="000000"/>
          <w:w w:val="104"/>
        </w:rPr>
        <w:t>о</w:t>
      </w:r>
      <w:r w:rsidRPr="00B44C19">
        <w:rPr>
          <w:color w:val="000000"/>
          <w:w w:val="99"/>
        </w:rPr>
        <w:t>л</w:t>
      </w:r>
      <w:r w:rsidRPr="00B44C19">
        <w:rPr>
          <w:color w:val="000000"/>
          <w:spacing w:val="1"/>
          <w:w w:val="101"/>
        </w:rPr>
        <w:t>е</w:t>
      </w:r>
      <w:r w:rsidRPr="00B44C19">
        <w:rPr>
          <w:color w:val="000000"/>
          <w:w w:val="101"/>
        </w:rPr>
        <w:t>е</w:t>
      </w:r>
      <w:r w:rsidRPr="00B44C19">
        <w:rPr>
          <w:color w:val="000000"/>
          <w:spacing w:val="25"/>
        </w:rPr>
        <w:t xml:space="preserve"> </w:t>
      </w:r>
      <w:r w:rsidRPr="00B44C19">
        <w:rPr>
          <w:color w:val="000000"/>
          <w:w w:val="106"/>
        </w:rPr>
        <w:t>с</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spacing w:val="-1"/>
          <w:w w:val="102"/>
        </w:rPr>
        <w:t>н</w:t>
      </w:r>
      <w:r w:rsidRPr="00B44C19">
        <w:rPr>
          <w:color w:val="000000"/>
          <w:w w:val="102"/>
        </w:rPr>
        <w:t>н</w:t>
      </w:r>
      <w:r w:rsidRPr="00B44C19">
        <w:rPr>
          <w:color w:val="000000"/>
        </w:rPr>
        <w:t>ы</w:t>
      </w:r>
      <w:r w:rsidRPr="00B44C19">
        <w:rPr>
          <w:color w:val="000000"/>
          <w:w w:val="107"/>
        </w:rPr>
        <w:t>х</w:t>
      </w:r>
      <w:r w:rsidRPr="00B44C19">
        <w:rPr>
          <w:color w:val="000000"/>
          <w:w w:val="83"/>
        </w:rPr>
        <w:t>,</w:t>
      </w:r>
      <w:r w:rsidRPr="00B44C19">
        <w:rPr>
          <w:color w:val="000000"/>
          <w:spacing w:val="26"/>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2"/>
        </w:rPr>
        <w:t>н</w:t>
      </w:r>
      <w:r w:rsidRPr="00B44C19">
        <w:rPr>
          <w:color w:val="000000"/>
        </w:rPr>
        <w:t>ы</w:t>
      </w:r>
      <w:r w:rsidRPr="00B44C19">
        <w:rPr>
          <w:color w:val="000000"/>
          <w:w w:val="107"/>
        </w:rPr>
        <w:t>х</w:t>
      </w:r>
      <w:r w:rsidRPr="00B44C19">
        <w:rPr>
          <w:color w:val="000000"/>
          <w:spacing w:val="24"/>
        </w:rPr>
        <w:t xml:space="preserve"> </w:t>
      </w:r>
      <w:r w:rsidRPr="00B44C19">
        <w:rPr>
          <w:color w:val="000000"/>
          <w:spacing w:val="1"/>
          <w:w w:val="106"/>
        </w:rPr>
        <w:t>с</w:t>
      </w:r>
      <w:r w:rsidRPr="00B44C19">
        <w:rPr>
          <w:color w:val="000000"/>
          <w:w w:val="104"/>
        </w:rPr>
        <w:t>во</w:t>
      </w:r>
      <w:r w:rsidRPr="00B44C19">
        <w:rPr>
          <w:color w:val="000000"/>
          <w:w w:val="103"/>
        </w:rPr>
        <w:t>й</w:t>
      </w:r>
      <w:r w:rsidRPr="00B44C19">
        <w:rPr>
          <w:color w:val="000000"/>
          <w:w w:val="106"/>
        </w:rPr>
        <w:t>ст</w:t>
      </w:r>
      <w:r w:rsidRPr="00B44C19">
        <w:rPr>
          <w:color w:val="000000"/>
          <w:w w:val="104"/>
        </w:rPr>
        <w:t>в</w:t>
      </w:r>
      <w:r w:rsidRPr="00B44C19">
        <w:rPr>
          <w:color w:val="000000"/>
          <w:spacing w:val="25"/>
        </w:rPr>
        <w:t xml:space="preserve"> </w:t>
      </w:r>
      <w:r w:rsidRPr="00B44C19">
        <w:rPr>
          <w:color w:val="000000"/>
          <w:w w:val="103"/>
        </w:rPr>
        <w:t>и</w:t>
      </w:r>
      <w:r w:rsidRPr="00B44C19">
        <w:rPr>
          <w:color w:val="000000"/>
          <w:spacing w:val="25"/>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1"/>
        </w:rPr>
        <w:t>е</w:t>
      </w:r>
      <w:r w:rsidRPr="00B44C19">
        <w:rPr>
          <w:color w:val="000000"/>
          <w:w w:val="103"/>
        </w:rPr>
        <w:t>й</w:t>
      </w:r>
      <w:r w:rsidRPr="00B44C19">
        <w:rPr>
          <w:color w:val="000000"/>
          <w:spacing w:val="24"/>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spacing w:val="1"/>
          <w:w w:val="103"/>
        </w:rPr>
        <w:t>к</w:t>
      </w:r>
      <w:r w:rsidRPr="00B44C19">
        <w:rPr>
          <w:color w:val="000000"/>
        </w:rPr>
        <w:t>т</w:t>
      </w:r>
      <w:r w:rsidRPr="00B44C19">
        <w:rPr>
          <w:color w:val="000000"/>
          <w:w w:val="106"/>
        </w:rPr>
        <w:t>о</w:t>
      </w:r>
      <w:r w:rsidRPr="00B44C19">
        <w:rPr>
          <w:color w:val="000000"/>
          <w:w w:val="104"/>
        </w:rPr>
        <w:t>в</w:t>
      </w:r>
      <w:r w:rsidRPr="00B44C19">
        <w:rPr>
          <w:color w:val="000000"/>
          <w:spacing w:val="-1"/>
        </w:rPr>
        <w:t xml:space="preserve"> </w:t>
      </w:r>
      <w:r w:rsidRPr="00B44C19">
        <w:rPr>
          <w:color w:val="000000"/>
          <w:spacing w:val="-1"/>
          <w:w w:val="104"/>
        </w:rPr>
        <w:t>по</w:t>
      </w:r>
      <w:r w:rsidRPr="00B44C19">
        <w:rPr>
          <w:color w:val="000000"/>
          <w:spacing w:val="-1"/>
          <w:w w:val="102"/>
        </w:rPr>
        <w:t>зн</w:t>
      </w:r>
      <w:r w:rsidRPr="00B44C19">
        <w:rPr>
          <w:color w:val="000000"/>
          <w:spacing w:val="-2"/>
          <w:w w:val="101"/>
        </w:rPr>
        <w:t>а</w:t>
      </w:r>
      <w:r w:rsidRPr="00B44C19">
        <w:rPr>
          <w:color w:val="000000"/>
          <w:spacing w:val="-1"/>
          <w:w w:val="102"/>
        </w:rPr>
        <w:t>н</w:t>
      </w:r>
      <w:r w:rsidRPr="00B44C19">
        <w:rPr>
          <w:color w:val="000000"/>
          <w:spacing w:val="-1"/>
          <w:w w:val="103"/>
        </w:rPr>
        <w:t>и</w:t>
      </w:r>
      <w:r w:rsidRPr="00B44C19">
        <w:rPr>
          <w:color w:val="000000"/>
          <w:spacing w:val="-2"/>
          <w:w w:val="105"/>
        </w:rPr>
        <w:t>я</w:t>
      </w:r>
      <w:r w:rsidRPr="00B44C19">
        <w:rPr>
          <w:color w:val="000000"/>
          <w:spacing w:val="-1"/>
        </w:rPr>
        <w:t>;</w:t>
      </w:r>
    </w:p>
    <w:p w14:paraId="30835FF1" w14:textId="77777777" w:rsidR="00B44C19" w:rsidRPr="00B44C19" w:rsidRDefault="00B44C19" w:rsidP="00195104">
      <w:pPr>
        <w:pStyle w:val="a7"/>
        <w:widowControl w:val="0"/>
        <w:numPr>
          <w:ilvl w:val="0"/>
          <w:numId w:val="66"/>
        </w:numPr>
        <w:tabs>
          <w:tab w:val="left" w:pos="265"/>
          <w:tab w:val="left" w:pos="1134"/>
        </w:tabs>
        <w:ind w:left="0" w:firstLine="709"/>
        <w:jc w:val="both"/>
        <w:rPr>
          <w:color w:val="000000"/>
          <w:spacing w:val="-1"/>
        </w:rPr>
      </w:pPr>
      <w:r w:rsidRPr="00B44C19">
        <w:rPr>
          <w:color w:val="000000"/>
          <w:w w:val="102"/>
        </w:rPr>
        <w:t>н</w:t>
      </w:r>
      <w:r w:rsidRPr="00B44C19">
        <w:rPr>
          <w:color w:val="000000"/>
          <w:w w:val="103"/>
        </w:rPr>
        <w:t>и</w:t>
      </w:r>
      <w:r w:rsidRPr="00B44C19">
        <w:rPr>
          <w:color w:val="000000"/>
          <w:w w:val="102"/>
        </w:rPr>
        <w:t>з</w:t>
      </w:r>
      <w:r w:rsidRPr="00B44C19">
        <w:rPr>
          <w:color w:val="000000"/>
          <w:spacing w:val="-1"/>
          <w:w w:val="103"/>
        </w:rPr>
        <w:t>к</w:t>
      </w:r>
      <w:r w:rsidRPr="00B44C19">
        <w:rPr>
          <w:color w:val="000000"/>
          <w:w w:val="103"/>
        </w:rPr>
        <w:t>ий</w:t>
      </w:r>
      <w:r w:rsidRPr="00B44C19">
        <w:rPr>
          <w:color w:val="000000"/>
          <w:spacing w:val="26"/>
        </w:rPr>
        <w:t xml:space="preserve"> </w:t>
      </w:r>
      <w:r w:rsidRPr="00B44C19">
        <w:rPr>
          <w:color w:val="000000"/>
          <w:w w:val="104"/>
        </w:rPr>
        <w:t>у</w:t>
      </w:r>
      <w:r w:rsidRPr="00B44C19">
        <w:rPr>
          <w:color w:val="000000"/>
          <w:w w:val="108"/>
        </w:rPr>
        <w:t>р</w:t>
      </w:r>
      <w:r w:rsidRPr="00B44C19">
        <w:rPr>
          <w:color w:val="000000"/>
          <w:spacing w:val="1"/>
          <w:w w:val="104"/>
        </w:rPr>
        <w:t>о</w:t>
      </w:r>
      <w:r w:rsidRPr="00B44C19">
        <w:rPr>
          <w:color w:val="000000"/>
          <w:w w:val="104"/>
        </w:rPr>
        <w:t>в</w:t>
      </w:r>
      <w:r w:rsidRPr="00B44C19">
        <w:rPr>
          <w:color w:val="000000"/>
          <w:w w:val="101"/>
        </w:rPr>
        <w:t>е</w:t>
      </w:r>
      <w:r w:rsidRPr="00B44C19">
        <w:rPr>
          <w:color w:val="000000"/>
          <w:w w:val="102"/>
        </w:rPr>
        <w:t>н</w:t>
      </w:r>
      <w:r w:rsidRPr="00B44C19">
        <w:rPr>
          <w:color w:val="000000"/>
          <w:spacing w:val="1"/>
          <w:w w:val="106"/>
        </w:rPr>
        <w:t>ь</w:t>
      </w:r>
      <w:r w:rsidRPr="00B44C19">
        <w:rPr>
          <w:color w:val="000000"/>
          <w:spacing w:val="28"/>
        </w:rPr>
        <w:t xml:space="preserve"> </w:t>
      </w:r>
      <w:proofErr w:type="spellStart"/>
      <w:r w:rsidRPr="00B44C19">
        <w:rPr>
          <w:color w:val="000000"/>
          <w:w w:val="95"/>
        </w:rPr>
        <w:t>д</w:t>
      </w:r>
      <w:r w:rsidRPr="00B44C19">
        <w:rPr>
          <w:color w:val="000000"/>
          <w:w w:val="103"/>
        </w:rPr>
        <w:t>ифф</w:t>
      </w:r>
      <w:r w:rsidRPr="00B44C19">
        <w:rPr>
          <w:color w:val="000000"/>
          <w:w w:val="101"/>
        </w:rPr>
        <w:t>е</w:t>
      </w:r>
      <w:r w:rsidRPr="00B44C19">
        <w:rPr>
          <w:color w:val="000000"/>
          <w:w w:val="108"/>
        </w:rPr>
        <w:t>р</w:t>
      </w:r>
      <w:r w:rsidRPr="00B44C19">
        <w:rPr>
          <w:color w:val="000000"/>
          <w:w w:val="101"/>
        </w:rPr>
        <w:t>е</w:t>
      </w:r>
      <w:r w:rsidRPr="00B44C19">
        <w:rPr>
          <w:color w:val="000000"/>
          <w:w w:val="102"/>
        </w:rPr>
        <w:t>нц</w:t>
      </w:r>
      <w:r w:rsidRPr="00B44C19">
        <w:rPr>
          <w:color w:val="000000"/>
          <w:w w:val="103"/>
        </w:rPr>
        <w:t>и</w:t>
      </w:r>
      <w:r w:rsidRPr="00B44C19">
        <w:rPr>
          <w:color w:val="000000"/>
          <w:w w:val="108"/>
        </w:rPr>
        <w:t>р</w:t>
      </w:r>
      <w:r w:rsidRPr="00B44C19">
        <w:rPr>
          <w:color w:val="000000"/>
          <w:w w:val="104"/>
        </w:rPr>
        <w:t>ов</w:t>
      </w:r>
      <w:r w:rsidRPr="00B44C19">
        <w:rPr>
          <w:color w:val="000000"/>
          <w:spacing w:val="-1"/>
          <w:w w:val="101"/>
        </w:rPr>
        <w:t>а</w:t>
      </w:r>
      <w:r w:rsidRPr="00B44C19">
        <w:rPr>
          <w:color w:val="000000"/>
          <w:w w:val="102"/>
        </w:rPr>
        <w:t>нн</w:t>
      </w:r>
      <w:r w:rsidRPr="00B44C19">
        <w:rPr>
          <w:color w:val="000000"/>
          <w:spacing w:val="1"/>
          <w:w w:val="104"/>
        </w:rPr>
        <w:t>о</w:t>
      </w:r>
      <w:r w:rsidRPr="00B44C19">
        <w:rPr>
          <w:color w:val="000000"/>
          <w:w w:val="106"/>
        </w:rPr>
        <w:t>ст</w:t>
      </w:r>
      <w:r w:rsidRPr="00B44C19">
        <w:rPr>
          <w:color w:val="000000"/>
          <w:w w:val="103"/>
        </w:rPr>
        <w:t>и</w:t>
      </w:r>
      <w:proofErr w:type="spellEnd"/>
      <w:r w:rsidRPr="00B44C19">
        <w:rPr>
          <w:color w:val="000000"/>
          <w:spacing w:val="27"/>
        </w:rPr>
        <w:t xml:space="preserve"> </w:t>
      </w:r>
      <w:r w:rsidRPr="00B44C19">
        <w:rPr>
          <w:color w:val="000000"/>
          <w:spacing w:val="1"/>
          <w:w w:val="104"/>
        </w:rPr>
        <w:t>п</w:t>
      </w:r>
      <w:r w:rsidRPr="00B44C19">
        <w:rPr>
          <w:color w:val="000000"/>
          <w:w w:val="108"/>
        </w:rPr>
        <w:t>р</w:t>
      </w:r>
      <w:r w:rsidRPr="00B44C19">
        <w:rPr>
          <w:color w:val="000000"/>
          <w:spacing w:val="1"/>
          <w:w w:val="101"/>
        </w:rPr>
        <w:t>е</w:t>
      </w:r>
      <w:r w:rsidRPr="00B44C19">
        <w:rPr>
          <w:color w:val="000000"/>
          <w:spacing w:val="-1"/>
          <w:w w:val="95"/>
        </w:rPr>
        <w:t>д</w:t>
      </w:r>
      <w:r w:rsidRPr="00B44C19">
        <w:rPr>
          <w:color w:val="000000"/>
          <w:w w:val="106"/>
        </w:rPr>
        <w:t>ст</w:t>
      </w:r>
      <w:r w:rsidRPr="00B44C19">
        <w:rPr>
          <w:color w:val="000000"/>
          <w:w w:val="101"/>
        </w:rPr>
        <w:t>а</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spacing w:val="1"/>
          <w:w w:val="103"/>
        </w:rPr>
        <w:t>и</w:t>
      </w:r>
      <w:r w:rsidRPr="00B44C19">
        <w:rPr>
          <w:color w:val="000000"/>
          <w:spacing w:val="-1"/>
          <w:w w:val="103"/>
        </w:rPr>
        <w:t>й</w:t>
      </w:r>
      <w:r w:rsidRPr="00B44C19">
        <w:rPr>
          <w:color w:val="000000"/>
          <w:w w:val="83"/>
        </w:rPr>
        <w:t>,</w:t>
      </w:r>
      <w:r w:rsidRPr="00B44C19">
        <w:rPr>
          <w:color w:val="000000"/>
          <w:spacing w:val="28"/>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spacing w:val="-1"/>
          <w:w w:val="106"/>
        </w:rPr>
        <w:t>с</w:t>
      </w:r>
      <w:r w:rsidRPr="00B44C19">
        <w:rPr>
          <w:color w:val="000000"/>
          <w:w w:val="106"/>
        </w:rPr>
        <w:t>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4"/>
        </w:rPr>
        <w:t>о</w:t>
      </w:r>
      <w:r w:rsidRPr="00B44C19">
        <w:rPr>
          <w:color w:val="000000"/>
          <w:w w:val="101"/>
        </w:rPr>
        <w:t>е</w:t>
      </w:r>
      <w:r w:rsidRPr="00B44C19">
        <w:rPr>
          <w:color w:val="000000"/>
          <w:spacing w:val="28"/>
        </w:rPr>
        <w:t xml:space="preserve"> </w:t>
      </w:r>
      <w:r w:rsidRPr="00B44C19">
        <w:rPr>
          <w:color w:val="000000"/>
          <w:w w:val="102"/>
        </w:rPr>
        <w:t>н</w:t>
      </w:r>
      <w:r w:rsidRPr="00B44C19">
        <w:rPr>
          <w:color w:val="000000"/>
          <w:spacing w:val="2"/>
          <w:w w:val="101"/>
        </w:rPr>
        <w:t>а</w:t>
      </w:r>
      <w:r w:rsidRPr="00B44C19">
        <w:rPr>
          <w:color w:val="000000"/>
          <w:w w:val="104"/>
        </w:rPr>
        <w:t>по</w:t>
      </w:r>
      <w:r w:rsidRPr="00B44C19">
        <w:rPr>
          <w:color w:val="000000"/>
          <w:w w:val="99"/>
        </w:rPr>
        <w:t>л</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60"/>
        </w:rPr>
        <w:t xml:space="preserve"> </w:t>
      </w:r>
      <w:r w:rsidRPr="00B44C19">
        <w:rPr>
          <w:color w:val="000000"/>
          <w:spacing w:val="1"/>
          <w:w w:val="104"/>
        </w:rPr>
        <w:t>п</w:t>
      </w:r>
      <w:r w:rsidRPr="00B44C19">
        <w:rPr>
          <w:color w:val="000000"/>
          <w:spacing w:val="-1"/>
          <w:w w:val="104"/>
        </w:rPr>
        <w:t>о</w:t>
      </w:r>
      <w:r w:rsidRPr="00B44C19">
        <w:rPr>
          <w:color w:val="000000"/>
          <w:spacing w:val="1"/>
          <w:w w:val="102"/>
        </w:rPr>
        <w:t>н</w:t>
      </w:r>
      <w:r w:rsidRPr="00B44C19">
        <w:rPr>
          <w:color w:val="000000"/>
          <w:spacing w:val="-1"/>
          <w:w w:val="105"/>
        </w:rPr>
        <w:t>я</w:t>
      </w:r>
      <w:r w:rsidRPr="00B44C19">
        <w:rPr>
          <w:color w:val="000000"/>
          <w:spacing w:val="1"/>
          <w:w w:val="106"/>
        </w:rPr>
        <w:t>т</w:t>
      </w:r>
      <w:r w:rsidRPr="00B44C19">
        <w:rPr>
          <w:color w:val="000000"/>
          <w:spacing w:val="-1"/>
          <w:w w:val="103"/>
        </w:rPr>
        <w:t>и</w:t>
      </w:r>
      <w:r w:rsidRPr="00B44C19">
        <w:rPr>
          <w:color w:val="000000"/>
          <w:w w:val="103"/>
        </w:rPr>
        <w:t>й</w:t>
      </w:r>
      <w:r w:rsidRPr="00B44C19">
        <w:rPr>
          <w:color w:val="000000"/>
          <w:spacing w:val="60"/>
        </w:rPr>
        <w:t xml:space="preserve"> </w:t>
      </w:r>
      <w:r w:rsidRPr="00B44C19">
        <w:rPr>
          <w:color w:val="000000"/>
          <w:spacing w:val="1"/>
          <w:w w:val="103"/>
        </w:rPr>
        <w:t>к</w:t>
      </w:r>
      <w:r w:rsidRPr="00B44C19">
        <w:rPr>
          <w:color w:val="000000"/>
          <w:spacing w:val="-1"/>
          <w:w w:val="104"/>
        </w:rPr>
        <w:t>о</w:t>
      </w:r>
      <w:r w:rsidRPr="00B44C19">
        <w:rPr>
          <w:color w:val="000000"/>
          <w:w w:val="102"/>
        </w:rPr>
        <w:t>н</w:t>
      </w:r>
      <w:r w:rsidRPr="00B44C19">
        <w:rPr>
          <w:color w:val="000000"/>
          <w:w w:val="103"/>
        </w:rPr>
        <w:t>к</w:t>
      </w:r>
      <w:r w:rsidRPr="00B44C19">
        <w:rPr>
          <w:color w:val="000000"/>
          <w:w w:val="108"/>
        </w:rPr>
        <w:t>р</w:t>
      </w:r>
      <w:r w:rsidRPr="00B44C19">
        <w:rPr>
          <w:color w:val="000000"/>
          <w:w w:val="101"/>
        </w:rPr>
        <w:t>е</w:t>
      </w:r>
      <w:r w:rsidRPr="00B44C19">
        <w:rPr>
          <w:color w:val="000000"/>
          <w:w w:val="106"/>
        </w:rPr>
        <w:t>т</w:t>
      </w:r>
      <w:r w:rsidRPr="00B44C19">
        <w:rPr>
          <w:color w:val="000000"/>
          <w:w w:val="102"/>
        </w:rPr>
        <w:t>н</w:t>
      </w:r>
      <w:r w:rsidRPr="00B44C19">
        <w:rPr>
          <w:color w:val="000000"/>
        </w:rPr>
        <w:t>ы</w:t>
      </w:r>
      <w:r w:rsidRPr="00B44C19">
        <w:rPr>
          <w:color w:val="000000"/>
          <w:w w:val="95"/>
        </w:rPr>
        <w:t>м</w:t>
      </w:r>
      <w:r w:rsidRPr="00B44C19">
        <w:rPr>
          <w:color w:val="000000"/>
          <w:spacing w:val="60"/>
        </w:rPr>
        <w:t xml:space="preserve"> </w:t>
      </w:r>
      <w:r w:rsidRPr="00B44C19">
        <w:rPr>
          <w:color w:val="000000"/>
          <w:w w:val="106"/>
        </w:rPr>
        <w:t>с</w:t>
      </w:r>
      <w:r w:rsidRPr="00B44C19">
        <w:rPr>
          <w:color w:val="000000"/>
          <w:w w:val="104"/>
        </w:rPr>
        <w:t>о</w:t>
      </w:r>
      <w:r w:rsidRPr="00B44C19">
        <w:rPr>
          <w:color w:val="000000"/>
          <w:w w:val="95"/>
        </w:rPr>
        <w:t>д</w:t>
      </w:r>
      <w:r w:rsidRPr="00B44C19">
        <w:rPr>
          <w:color w:val="000000"/>
          <w:w w:val="101"/>
        </w:rPr>
        <w:t>е</w:t>
      </w:r>
      <w:r w:rsidRPr="00B44C19">
        <w:rPr>
          <w:color w:val="000000"/>
          <w:w w:val="108"/>
        </w:rPr>
        <w:t>р</w:t>
      </w:r>
      <w:r w:rsidRPr="00B44C19">
        <w:rPr>
          <w:color w:val="000000"/>
          <w:w w:val="97"/>
        </w:rPr>
        <w:t>ж</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w w:val="83"/>
        </w:rPr>
        <w:t>,</w:t>
      </w:r>
      <w:r w:rsidRPr="00B44C19">
        <w:rPr>
          <w:color w:val="000000"/>
          <w:spacing w:val="59"/>
        </w:rPr>
        <w:t xml:space="preserve"> </w:t>
      </w:r>
      <w:r w:rsidRPr="00B44C19">
        <w:rPr>
          <w:color w:val="000000"/>
          <w:w w:val="103"/>
        </w:rPr>
        <w:t>ф</w:t>
      </w:r>
      <w:r w:rsidRPr="00B44C19">
        <w:rPr>
          <w:color w:val="000000"/>
          <w:spacing w:val="1"/>
          <w:w w:val="104"/>
        </w:rPr>
        <w:t>о</w:t>
      </w:r>
      <w:r w:rsidRPr="00B44C19">
        <w:rPr>
          <w:color w:val="000000"/>
          <w:w w:val="108"/>
        </w:rPr>
        <w:t>р</w:t>
      </w:r>
      <w:r w:rsidRPr="00B44C19">
        <w:rPr>
          <w:color w:val="000000"/>
          <w:w w:val="95"/>
        </w:rPr>
        <w:t>м</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1"/>
          <w:w w:val="106"/>
        </w:rPr>
        <w:t>с</w:t>
      </w:r>
      <w:r w:rsidRPr="00B44C19">
        <w:rPr>
          <w:color w:val="000000"/>
          <w:w w:val="106"/>
        </w:rPr>
        <w:t>ть</w:t>
      </w:r>
      <w:r w:rsidRPr="00B44C19">
        <w:rPr>
          <w:color w:val="000000"/>
          <w:spacing w:val="60"/>
        </w:rPr>
        <w:t xml:space="preserve"> </w:t>
      </w:r>
      <w:r w:rsidRPr="00B44C19">
        <w:rPr>
          <w:color w:val="000000"/>
          <w:w w:val="106"/>
        </w:rPr>
        <w:t>с</w:t>
      </w:r>
      <w:r w:rsidRPr="00B44C19">
        <w:rPr>
          <w:color w:val="000000"/>
          <w:w w:val="104"/>
        </w:rPr>
        <w:t>у</w:t>
      </w:r>
      <w:r w:rsidRPr="00B44C19">
        <w:rPr>
          <w:color w:val="000000"/>
          <w:w w:val="97"/>
        </w:rPr>
        <w:t>ж</w:t>
      </w:r>
      <w:r w:rsidRPr="00B44C19">
        <w:rPr>
          <w:color w:val="000000"/>
          <w:w w:val="95"/>
        </w:rPr>
        <w:t>д</w:t>
      </w:r>
      <w:r w:rsidRPr="00B44C19">
        <w:rPr>
          <w:color w:val="000000"/>
          <w:spacing w:val="1"/>
          <w:w w:val="101"/>
        </w:rPr>
        <w:t>е</w:t>
      </w:r>
      <w:r w:rsidRPr="00B44C19">
        <w:rPr>
          <w:color w:val="000000"/>
          <w:w w:val="102"/>
        </w:rPr>
        <w:t>н</w:t>
      </w:r>
      <w:r w:rsidRPr="00B44C19">
        <w:rPr>
          <w:color w:val="000000"/>
          <w:w w:val="103"/>
        </w:rPr>
        <w:t>ий</w:t>
      </w:r>
      <w:r w:rsidRPr="00B44C19">
        <w:rPr>
          <w:color w:val="000000"/>
          <w:spacing w:val="59"/>
        </w:rPr>
        <w:t xml:space="preserve"> </w:t>
      </w:r>
      <w:r w:rsidRPr="00B44C19">
        <w:rPr>
          <w:color w:val="000000"/>
          <w:w w:val="103"/>
        </w:rPr>
        <w:t>и</w:t>
      </w:r>
      <w:r w:rsidRPr="00B44C19">
        <w:rPr>
          <w:color w:val="000000"/>
        </w:rPr>
        <w:t xml:space="preserve"> </w:t>
      </w:r>
      <w:r w:rsidRPr="00B44C19">
        <w:rPr>
          <w:color w:val="000000"/>
          <w:w w:val="104"/>
        </w:rPr>
        <w:t>у</w:t>
      </w:r>
      <w:r w:rsidRPr="00B44C19">
        <w:rPr>
          <w:color w:val="000000"/>
          <w:spacing w:val="-1"/>
          <w:w w:val="95"/>
        </w:rPr>
        <w:t>м</w:t>
      </w:r>
      <w:r w:rsidRPr="00B44C19">
        <w:rPr>
          <w:color w:val="000000"/>
          <w:spacing w:val="-3"/>
          <w:w w:val="104"/>
        </w:rPr>
        <w:t>о</w:t>
      </w:r>
      <w:r w:rsidRPr="00B44C19">
        <w:rPr>
          <w:color w:val="000000"/>
          <w:spacing w:val="-1"/>
          <w:w w:val="102"/>
        </w:rPr>
        <w:t>з</w:t>
      </w:r>
      <w:r w:rsidRPr="00B44C19">
        <w:rPr>
          <w:color w:val="000000"/>
          <w:spacing w:val="-1"/>
          <w:w w:val="101"/>
        </w:rPr>
        <w:t>а</w:t>
      </w:r>
      <w:r w:rsidRPr="00B44C19">
        <w:rPr>
          <w:color w:val="000000"/>
          <w:w w:val="103"/>
        </w:rPr>
        <w:t>к</w:t>
      </w:r>
      <w:r w:rsidRPr="00B44C19">
        <w:rPr>
          <w:color w:val="000000"/>
          <w:spacing w:val="-1"/>
          <w:w w:val="99"/>
        </w:rPr>
        <w:t>л</w:t>
      </w:r>
      <w:r w:rsidRPr="00B44C19">
        <w:rPr>
          <w:color w:val="000000"/>
          <w:w w:val="98"/>
        </w:rPr>
        <w:t>ю</w:t>
      </w:r>
      <w:r w:rsidRPr="00B44C19">
        <w:rPr>
          <w:color w:val="000000"/>
          <w:spacing w:val="-1"/>
          <w:w w:val="110"/>
        </w:rPr>
        <w:t>ч</w:t>
      </w:r>
      <w:r w:rsidRPr="00B44C19">
        <w:rPr>
          <w:color w:val="000000"/>
          <w:spacing w:val="-1"/>
          <w:w w:val="101"/>
        </w:rPr>
        <w:t>е</w:t>
      </w:r>
      <w:r w:rsidRPr="00B44C19">
        <w:rPr>
          <w:color w:val="000000"/>
          <w:spacing w:val="-1"/>
          <w:w w:val="102"/>
        </w:rPr>
        <w:t>н</w:t>
      </w:r>
      <w:r w:rsidRPr="00B44C19">
        <w:rPr>
          <w:color w:val="000000"/>
          <w:spacing w:val="-1"/>
          <w:w w:val="103"/>
        </w:rPr>
        <w:t>ий</w:t>
      </w:r>
      <w:r w:rsidRPr="00B44C19">
        <w:rPr>
          <w:color w:val="000000"/>
          <w:spacing w:val="-1"/>
        </w:rPr>
        <w:t>;</w:t>
      </w:r>
      <w:r w:rsidRPr="00B44C19">
        <w:rPr>
          <w:color w:val="000000"/>
          <w:spacing w:val="32"/>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spacing w:val="2"/>
          <w:w w:val="104"/>
        </w:rPr>
        <w:t>о</w:t>
      </w:r>
      <w:r w:rsidRPr="00B44C19">
        <w:rPr>
          <w:color w:val="000000"/>
          <w:w w:val="106"/>
        </w:rPr>
        <w:t>с</w:t>
      </w:r>
      <w:r w:rsidRPr="00B44C19">
        <w:rPr>
          <w:color w:val="000000"/>
          <w:spacing w:val="1"/>
          <w:w w:val="106"/>
        </w:rPr>
        <w:t>т</w:t>
      </w:r>
      <w:r w:rsidRPr="00B44C19">
        <w:rPr>
          <w:color w:val="000000"/>
          <w:spacing w:val="-1"/>
          <w:w w:val="103"/>
        </w:rPr>
        <w:t>и</w:t>
      </w:r>
      <w:r w:rsidRPr="00B44C19">
        <w:rPr>
          <w:color w:val="000000"/>
          <w:w w:val="83"/>
        </w:rPr>
        <w:t>,</w:t>
      </w:r>
      <w:r w:rsidRPr="00B44C19">
        <w:rPr>
          <w:color w:val="000000"/>
          <w:spacing w:val="32"/>
        </w:rPr>
        <w:t xml:space="preserve"> </w:t>
      </w:r>
      <w:r w:rsidRPr="00B44C19">
        <w:rPr>
          <w:color w:val="000000"/>
          <w:spacing w:val="-1"/>
          <w:w w:val="103"/>
        </w:rPr>
        <w:t>и</w:t>
      </w:r>
      <w:r w:rsidRPr="00B44C19">
        <w:rPr>
          <w:color w:val="000000"/>
          <w:w w:val="106"/>
        </w:rPr>
        <w:t>с</w:t>
      </w:r>
      <w:r w:rsidRPr="00B44C19">
        <w:rPr>
          <w:color w:val="000000"/>
          <w:w w:val="104"/>
        </w:rPr>
        <w:t>п</w:t>
      </w:r>
      <w:r w:rsidRPr="00B44C19">
        <w:rPr>
          <w:color w:val="000000"/>
        </w:rPr>
        <w:t>ы</w:t>
      </w:r>
      <w:r w:rsidRPr="00B44C19">
        <w:rPr>
          <w:color w:val="000000"/>
          <w:w w:val="106"/>
        </w:rPr>
        <w:t>т</w:t>
      </w:r>
      <w:r w:rsidRPr="00B44C19">
        <w:rPr>
          <w:color w:val="000000"/>
        </w:rPr>
        <w:t>ы</w:t>
      </w:r>
      <w:r w:rsidRPr="00B44C19">
        <w:rPr>
          <w:color w:val="000000"/>
          <w:w w:val="104"/>
        </w:rPr>
        <w:t>в</w:t>
      </w:r>
      <w:r w:rsidRPr="00B44C19">
        <w:rPr>
          <w:color w:val="000000"/>
          <w:w w:val="101"/>
        </w:rPr>
        <w:t>ае</w:t>
      </w:r>
      <w:r w:rsidRPr="00B44C19">
        <w:rPr>
          <w:color w:val="000000"/>
          <w:w w:val="95"/>
        </w:rPr>
        <w:t>м</w:t>
      </w:r>
      <w:r w:rsidRPr="00B44C19">
        <w:rPr>
          <w:color w:val="000000"/>
        </w:rPr>
        <w:t>ы</w:t>
      </w:r>
      <w:r w:rsidRPr="00B44C19">
        <w:rPr>
          <w:color w:val="000000"/>
          <w:w w:val="101"/>
        </w:rPr>
        <w:t>е</w:t>
      </w:r>
      <w:r w:rsidRPr="00B44C19">
        <w:rPr>
          <w:color w:val="000000"/>
          <w:spacing w:val="30"/>
        </w:rPr>
        <w:t xml:space="preserve"> </w:t>
      </w:r>
      <w:r w:rsidRPr="00B44C19">
        <w:rPr>
          <w:color w:val="000000"/>
          <w:w w:val="104"/>
        </w:rPr>
        <w:t>в</w:t>
      </w:r>
      <w:r w:rsidRPr="00B44C19">
        <w:rPr>
          <w:color w:val="000000"/>
          <w:spacing w:val="31"/>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е</w:t>
      </w:r>
      <w:r w:rsidRPr="00B44C19">
        <w:rPr>
          <w:color w:val="000000"/>
          <w:spacing w:val="31"/>
        </w:rPr>
        <w:t xml:space="preserve"> </w:t>
      </w:r>
      <w:r w:rsidRPr="00B44C19">
        <w:rPr>
          <w:color w:val="000000"/>
          <w:w w:val="104"/>
        </w:rPr>
        <w:t>в</w:t>
      </w:r>
      <w:r w:rsidRPr="00B44C19">
        <w:rPr>
          <w:color w:val="000000"/>
        </w:rPr>
        <w:t>ы</w:t>
      </w:r>
      <w:r w:rsidRPr="00B44C19">
        <w:rPr>
          <w:color w:val="000000"/>
          <w:w w:val="104"/>
        </w:rPr>
        <w:t>по</w:t>
      </w:r>
      <w:r w:rsidRPr="00B44C19">
        <w:rPr>
          <w:color w:val="000000"/>
          <w:w w:val="99"/>
        </w:rPr>
        <w:t>л</w:t>
      </w:r>
      <w:r w:rsidRPr="00B44C19">
        <w:rPr>
          <w:color w:val="000000"/>
          <w:w w:val="102"/>
        </w:rPr>
        <w:t>н</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5"/>
        </w:rPr>
        <w:t>я</w:t>
      </w:r>
      <w:r w:rsidRPr="00B44C19">
        <w:rPr>
          <w:color w:val="000000"/>
          <w:spacing w:val="31"/>
        </w:rPr>
        <w:t xml:space="preserve"> </w:t>
      </w:r>
      <w:r w:rsidRPr="00B44C19">
        <w:rPr>
          <w:color w:val="000000"/>
          <w:spacing w:val="1"/>
          <w:w w:val="104"/>
        </w:rPr>
        <w:t>о</w:t>
      </w:r>
      <w:r w:rsidRPr="00B44C19">
        <w:rPr>
          <w:color w:val="000000"/>
          <w:w w:val="106"/>
        </w:rPr>
        <w:t>ст</w:t>
      </w:r>
      <w:r w:rsidRPr="00B44C19">
        <w:rPr>
          <w:color w:val="000000"/>
          <w:w w:val="101"/>
        </w:rPr>
        <w:t>а</w:t>
      </w:r>
      <w:r w:rsidRPr="00B44C19">
        <w:rPr>
          <w:color w:val="000000"/>
          <w:spacing w:val="-1"/>
          <w:w w:val="99"/>
        </w:rPr>
        <w:t>л</w:t>
      </w:r>
      <w:r w:rsidRPr="00B44C19">
        <w:rPr>
          <w:color w:val="000000"/>
          <w:w w:val="106"/>
        </w:rPr>
        <w:t>ь</w:t>
      </w:r>
      <w:r w:rsidRPr="00B44C19">
        <w:rPr>
          <w:color w:val="000000"/>
        </w:rPr>
        <w:t>н</w:t>
      </w:r>
      <w:r w:rsidRPr="00B44C19">
        <w:rPr>
          <w:color w:val="000000"/>
          <w:w w:val="102"/>
        </w:rPr>
        <w:t>ы</w:t>
      </w:r>
      <w:r w:rsidRPr="00B44C19">
        <w:rPr>
          <w:color w:val="000000"/>
        </w:rPr>
        <w:t>х</w:t>
      </w:r>
      <w:r w:rsidRPr="00B44C19">
        <w:rPr>
          <w:color w:val="000000"/>
          <w:spacing w:val="-2"/>
        </w:rPr>
        <w:t xml:space="preserve"> </w:t>
      </w:r>
      <w:r w:rsidRPr="00B44C19">
        <w:rPr>
          <w:color w:val="000000"/>
          <w:w w:val="95"/>
        </w:rPr>
        <w:t>м</w:t>
      </w:r>
      <w:r w:rsidRPr="00B44C19">
        <w:rPr>
          <w:color w:val="000000"/>
        </w:rPr>
        <w:t>ы</w:t>
      </w:r>
      <w:r w:rsidRPr="00B44C19">
        <w:rPr>
          <w:color w:val="000000"/>
          <w:spacing w:val="-1"/>
          <w:w w:val="106"/>
        </w:rPr>
        <w:t>с</w:t>
      </w:r>
      <w:r w:rsidRPr="00B44C19">
        <w:rPr>
          <w:color w:val="000000"/>
          <w:w w:val="99"/>
        </w:rPr>
        <w:t>л</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rPr>
        <w:t xml:space="preserve"> </w:t>
      </w:r>
      <w:r w:rsidRPr="00B44C19">
        <w:rPr>
          <w:color w:val="000000"/>
          <w:w w:val="104"/>
        </w:rPr>
        <w:t>оп</w:t>
      </w:r>
      <w:r w:rsidRPr="00B44C19">
        <w:rPr>
          <w:color w:val="000000"/>
          <w:w w:val="101"/>
        </w:rPr>
        <w:t>е</w:t>
      </w:r>
      <w:r w:rsidRPr="00B44C19">
        <w:rPr>
          <w:color w:val="000000"/>
          <w:w w:val="108"/>
        </w:rPr>
        <w:t>р</w:t>
      </w:r>
      <w:r w:rsidRPr="00B44C19">
        <w:rPr>
          <w:color w:val="000000"/>
          <w:w w:val="101"/>
        </w:rPr>
        <w:t>а</w:t>
      </w:r>
      <w:r w:rsidRPr="00B44C19">
        <w:rPr>
          <w:color w:val="000000"/>
          <w:spacing w:val="-1"/>
          <w:w w:val="102"/>
        </w:rPr>
        <w:t>ц</w:t>
      </w:r>
      <w:r w:rsidRPr="00B44C19">
        <w:rPr>
          <w:color w:val="000000"/>
          <w:spacing w:val="-1"/>
          <w:w w:val="103"/>
        </w:rPr>
        <w:t>и</w:t>
      </w:r>
      <w:r w:rsidRPr="00B44C19">
        <w:rPr>
          <w:color w:val="000000"/>
          <w:w w:val="103"/>
        </w:rPr>
        <w:t>й</w:t>
      </w:r>
      <w:r w:rsidRPr="00B44C19">
        <w:rPr>
          <w:color w:val="000000"/>
          <w:w w:val="83"/>
        </w:rPr>
        <w:t>,</w:t>
      </w:r>
      <w:r w:rsidRPr="00B44C19">
        <w:rPr>
          <w:color w:val="000000"/>
          <w:spacing w:val="-2"/>
        </w:rPr>
        <w:t xml:space="preserve"> </w:t>
      </w:r>
      <w:r w:rsidRPr="00B44C19">
        <w:rPr>
          <w:color w:val="000000"/>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w w:val="101"/>
        </w:rPr>
        <w:t>а</w:t>
      </w:r>
      <w:r w:rsidRPr="00B44C19">
        <w:rPr>
          <w:color w:val="000000"/>
          <w:spacing w:val="1"/>
          <w:w w:val="102"/>
        </w:rPr>
        <w:t>н</w:t>
      </w:r>
      <w:r w:rsidRPr="00B44C19">
        <w:rPr>
          <w:color w:val="000000"/>
          <w:w w:val="102"/>
        </w:rPr>
        <w:t>н</w:t>
      </w:r>
      <w:r w:rsidRPr="00B44C19">
        <w:rPr>
          <w:color w:val="000000"/>
        </w:rPr>
        <w:t>ы</w:t>
      </w:r>
      <w:r w:rsidRPr="00B44C19">
        <w:rPr>
          <w:color w:val="000000"/>
          <w:w w:val="107"/>
        </w:rPr>
        <w:t>х</w:t>
      </w:r>
      <w:r w:rsidRPr="00B44C19">
        <w:rPr>
          <w:color w:val="000000"/>
          <w:spacing w:val="-3"/>
        </w:rPr>
        <w:t xml:space="preserve"> </w:t>
      </w:r>
      <w:r w:rsidRPr="00B44C19">
        <w:rPr>
          <w:color w:val="000000"/>
          <w:w w:val="102"/>
        </w:rPr>
        <w:t>н</w:t>
      </w:r>
      <w:r w:rsidRPr="00B44C19">
        <w:rPr>
          <w:color w:val="000000"/>
          <w:w w:val="101"/>
        </w:rPr>
        <w:t>а</w:t>
      </w:r>
      <w:r w:rsidRPr="00B44C19">
        <w:rPr>
          <w:color w:val="000000"/>
          <w:spacing w:val="-2"/>
        </w:rPr>
        <w:t xml:space="preserve"> </w:t>
      </w:r>
      <w:r w:rsidRPr="00B44C19">
        <w:rPr>
          <w:color w:val="000000"/>
          <w:w w:val="101"/>
        </w:rPr>
        <w:t>а</w:t>
      </w:r>
      <w:r w:rsidRPr="00B44C19">
        <w:rPr>
          <w:color w:val="000000"/>
          <w:w w:val="102"/>
        </w:rPr>
        <w:t>н</w:t>
      </w:r>
      <w:r w:rsidRPr="00B44C19">
        <w:rPr>
          <w:color w:val="000000"/>
          <w:w w:val="101"/>
        </w:rPr>
        <w:t>а</w:t>
      </w:r>
      <w:r w:rsidRPr="00B44C19">
        <w:rPr>
          <w:color w:val="000000"/>
          <w:w w:val="99"/>
        </w:rPr>
        <w:t>л</w:t>
      </w:r>
      <w:r w:rsidRPr="00B44C19">
        <w:rPr>
          <w:color w:val="000000"/>
          <w:w w:val="103"/>
        </w:rPr>
        <w:t>и</w:t>
      </w:r>
      <w:r w:rsidRPr="00B44C19">
        <w:rPr>
          <w:color w:val="000000"/>
          <w:w w:val="102"/>
        </w:rPr>
        <w:t>з</w:t>
      </w:r>
      <w:r w:rsidRPr="00B44C19">
        <w:rPr>
          <w:color w:val="000000"/>
          <w:w w:val="101"/>
        </w:rPr>
        <w:t>е</w:t>
      </w:r>
      <w:r w:rsidRPr="00B44C19">
        <w:rPr>
          <w:color w:val="000000"/>
          <w:spacing w:val="-3"/>
        </w:rPr>
        <w:t xml:space="preserve"> </w:t>
      </w:r>
      <w:r w:rsidRPr="00B44C19">
        <w:rPr>
          <w:color w:val="000000"/>
          <w:w w:val="103"/>
        </w:rPr>
        <w:t>и</w:t>
      </w:r>
      <w:r w:rsidRPr="00B44C19">
        <w:rPr>
          <w:color w:val="000000"/>
          <w:spacing w:val="-3"/>
        </w:rPr>
        <w:t xml:space="preserve"> </w:t>
      </w:r>
      <w:r w:rsidRPr="00B44C19">
        <w:rPr>
          <w:color w:val="000000"/>
          <w:spacing w:val="-2"/>
          <w:w w:val="106"/>
        </w:rPr>
        <w:t>с</w:t>
      </w:r>
      <w:r w:rsidRPr="00B44C19">
        <w:rPr>
          <w:color w:val="000000"/>
          <w:spacing w:val="-1"/>
          <w:w w:val="103"/>
        </w:rPr>
        <w:t>и</w:t>
      </w:r>
      <w:r w:rsidRPr="00B44C19">
        <w:rPr>
          <w:color w:val="000000"/>
          <w:spacing w:val="-1"/>
          <w:w w:val="102"/>
        </w:rPr>
        <w:t>н</w:t>
      </w:r>
      <w:r w:rsidRPr="00B44C19">
        <w:rPr>
          <w:color w:val="000000"/>
          <w:w w:val="106"/>
        </w:rPr>
        <w:t>т</w:t>
      </w:r>
      <w:r w:rsidRPr="00B44C19">
        <w:rPr>
          <w:color w:val="000000"/>
          <w:spacing w:val="-2"/>
          <w:w w:val="101"/>
        </w:rPr>
        <w:t>е</w:t>
      </w:r>
      <w:r w:rsidRPr="00B44C19">
        <w:rPr>
          <w:color w:val="000000"/>
          <w:spacing w:val="-1"/>
          <w:w w:val="102"/>
        </w:rPr>
        <w:t>з</w:t>
      </w:r>
      <w:r w:rsidRPr="00B44C19">
        <w:rPr>
          <w:color w:val="000000"/>
          <w:spacing w:val="-1"/>
          <w:w w:val="101"/>
        </w:rPr>
        <w:t>е</w:t>
      </w:r>
      <w:r w:rsidRPr="00B44C19">
        <w:rPr>
          <w:color w:val="000000"/>
          <w:spacing w:val="-1"/>
        </w:rPr>
        <w:t>;</w:t>
      </w:r>
    </w:p>
    <w:p w14:paraId="3B0476B8" w14:textId="77777777" w:rsidR="00B44C19" w:rsidRPr="00B44C19" w:rsidRDefault="00B44C19" w:rsidP="00195104">
      <w:pPr>
        <w:pStyle w:val="a7"/>
        <w:widowControl w:val="0"/>
        <w:numPr>
          <w:ilvl w:val="0"/>
          <w:numId w:val="66"/>
        </w:numPr>
        <w:tabs>
          <w:tab w:val="left" w:pos="265"/>
          <w:tab w:val="left" w:pos="1134"/>
        </w:tabs>
        <w:ind w:left="0" w:firstLine="709"/>
        <w:jc w:val="both"/>
        <w:rPr>
          <w:color w:val="000000"/>
          <w:w w:val="103"/>
        </w:rPr>
      </w:pPr>
      <w:r w:rsidRPr="00B44C19">
        <w:rPr>
          <w:color w:val="000000"/>
          <w:w w:val="104"/>
        </w:rPr>
        <w:t>п</w:t>
      </w:r>
      <w:r w:rsidRPr="00B44C19">
        <w:rPr>
          <w:color w:val="000000"/>
          <w:w w:val="108"/>
        </w:rPr>
        <w:t>р</w:t>
      </w:r>
      <w:r w:rsidRPr="00B44C19">
        <w:rPr>
          <w:color w:val="000000"/>
          <w:w w:val="103"/>
        </w:rPr>
        <w:t>и</w:t>
      </w:r>
      <w:r w:rsidRPr="00B44C19">
        <w:rPr>
          <w:color w:val="000000"/>
          <w:spacing w:val="47"/>
        </w:rPr>
        <w:t xml:space="preserve"> </w:t>
      </w:r>
      <w:r w:rsidRPr="00B44C19">
        <w:rPr>
          <w:color w:val="000000"/>
          <w:w w:val="102"/>
        </w:rPr>
        <w:t>н</w:t>
      </w:r>
      <w:r w:rsidRPr="00B44C19">
        <w:rPr>
          <w:color w:val="000000"/>
          <w:w w:val="101"/>
        </w:rPr>
        <w:t>а</w:t>
      </w:r>
      <w:r w:rsidRPr="00B44C19">
        <w:rPr>
          <w:color w:val="000000"/>
          <w:w w:val="99"/>
        </w:rPr>
        <w:t>л</w:t>
      </w:r>
      <w:r w:rsidRPr="00B44C19">
        <w:rPr>
          <w:color w:val="000000"/>
          <w:w w:val="103"/>
        </w:rPr>
        <w:t>и</w:t>
      </w:r>
      <w:r w:rsidRPr="00B44C19">
        <w:rPr>
          <w:color w:val="000000"/>
          <w:w w:val="110"/>
        </w:rPr>
        <w:t>ч</w:t>
      </w:r>
      <w:r w:rsidRPr="00B44C19">
        <w:rPr>
          <w:color w:val="000000"/>
          <w:w w:val="103"/>
        </w:rPr>
        <w:t>ии</w:t>
      </w:r>
      <w:r w:rsidRPr="00B44C19">
        <w:rPr>
          <w:color w:val="000000"/>
          <w:spacing w:val="46"/>
        </w:rPr>
        <w:t xml:space="preserve"> </w:t>
      </w:r>
      <w:r w:rsidRPr="00B44C19">
        <w:rPr>
          <w:color w:val="000000"/>
          <w:w w:val="106"/>
        </w:rPr>
        <w:t>с</w:t>
      </w:r>
      <w:r w:rsidRPr="00B44C19">
        <w:rPr>
          <w:color w:val="000000"/>
          <w:w w:val="101"/>
        </w:rPr>
        <w:t>е</w:t>
      </w:r>
      <w:r w:rsidRPr="00B44C19">
        <w:rPr>
          <w:color w:val="000000"/>
          <w:w w:val="108"/>
        </w:rPr>
        <w:t>р</w:t>
      </w:r>
      <w:r w:rsidRPr="00B44C19">
        <w:rPr>
          <w:color w:val="000000"/>
          <w:w w:val="106"/>
        </w:rPr>
        <w:t>ь</w:t>
      </w:r>
      <w:r w:rsidRPr="00B44C19">
        <w:rPr>
          <w:color w:val="000000"/>
          <w:w w:val="101"/>
        </w:rPr>
        <w:t>е</w:t>
      </w:r>
      <w:r w:rsidRPr="00B44C19">
        <w:rPr>
          <w:color w:val="000000"/>
          <w:w w:val="102"/>
        </w:rPr>
        <w:t>зн</w:t>
      </w:r>
      <w:r w:rsidRPr="00B44C19">
        <w:rPr>
          <w:color w:val="000000"/>
        </w:rPr>
        <w:t>ы</w:t>
      </w:r>
      <w:r w:rsidRPr="00B44C19">
        <w:rPr>
          <w:color w:val="000000"/>
          <w:w w:val="107"/>
        </w:rPr>
        <w:t>х</w:t>
      </w:r>
      <w:r w:rsidRPr="00B44C19">
        <w:rPr>
          <w:color w:val="000000"/>
          <w:spacing w:val="46"/>
        </w:rPr>
        <w:t xml:space="preserve"> </w:t>
      </w:r>
      <w:r w:rsidRPr="00B44C19">
        <w:rPr>
          <w:color w:val="000000"/>
          <w:w w:val="95"/>
        </w:rPr>
        <w:t>д</w:t>
      </w:r>
      <w:r w:rsidRPr="00B44C19">
        <w:rPr>
          <w:color w:val="000000"/>
          <w:w w:val="101"/>
        </w:rPr>
        <w:t>е</w:t>
      </w:r>
      <w:r w:rsidRPr="00B44C19">
        <w:rPr>
          <w:color w:val="000000"/>
          <w:w w:val="103"/>
        </w:rPr>
        <w:t>ф</w:t>
      </w:r>
      <w:r w:rsidRPr="00B44C19">
        <w:rPr>
          <w:color w:val="000000"/>
          <w:w w:val="101"/>
        </w:rPr>
        <w:t>е</w:t>
      </w:r>
      <w:r w:rsidRPr="00B44C19">
        <w:rPr>
          <w:color w:val="000000"/>
          <w:w w:val="103"/>
        </w:rPr>
        <w:t>к</w:t>
      </w:r>
      <w:r w:rsidRPr="00B44C19">
        <w:rPr>
          <w:color w:val="000000"/>
          <w:w w:val="106"/>
        </w:rPr>
        <w:t>т</w:t>
      </w:r>
      <w:r w:rsidRPr="00B44C19">
        <w:rPr>
          <w:color w:val="000000"/>
          <w:w w:val="104"/>
        </w:rPr>
        <w:t>ов</w:t>
      </w:r>
      <w:r w:rsidRPr="00B44C19">
        <w:rPr>
          <w:color w:val="000000"/>
          <w:spacing w:val="48"/>
        </w:rPr>
        <w:t xml:space="preserve"> </w:t>
      </w:r>
      <w:r w:rsidRPr="00B44C19">
        <w:rPr>
          <w:color w:val="000000"/>
          <w:w w:val="102"/>
        </w:rPr>
        <w:t>з</w:t>
      </w:r>
      <w:r w:rsidRPr="00B44C19">
        <w:rPr>
          <w:color w:val="000000"/>
          <w:w w:val="108"/>
        </w:rPr>
        <w:t>р</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45"/>
        </w:rPr>
        <w:t xml:space="preserve"> </w:t>
      </w:r>
      <w:r w:rsidRPr="00B44C19">
        <w:rPr>
          <w:color w:val="000000"/>
          <w:w w:val="102"/>
        </w:rPr>
        <w:t>н</w:t>
      </w:r>
      <w:r w:rsidRPr="00B44C19">
        <w:rPr>
          <w:color w:val="000000"/>
          <w:w w:val="101"/>
        </w:rPr>
        <w:t>а</w:t>
      </w:r>
      <w:r w:rsidRPr="00B44C19">
        <w:rPr>
          <w:color w:val="000000"/>
          <w:w w:val="99"/>
        </w:rPr>
        <w:t>бл</w:t>
      </w:r>
      <w:r w:rsidRPr="00B44C19">
        <w:rPr>
          <w:color w:val="000000"/>
          <w:w w:val="98"/>
        </w:rPr>
        <w:t>ю</w:t>
      </w:r>
      <w:r w:rsidRPr="00B44C19">
        <w:rPr>
          <w:color w:val="000000"/>
          <w:w w:val="95"/>
        </w:rPr>
        <w:t>д</w:t>
      </w:r>
      <w:r w:rsidRPr="00B44C19">
        <w:rPr>
          <w:color w:val="000000"/>
          <w:w w:val="101"/>
        </w:rPr>
        <w:t>а</w:t>
      </w:r>
      <w:r w:rsidRPr="00B44C19">
        <w:rPr>
          <w:color w:val="000000"/>
          <w:w w:val="98"/>
        </w:rPr>
        <w:t>ю</w:t>
      </w:r>
      <w:r w:rsidRPr="00B44C19">
        <w:rPr>
          <w:color w:val="000000"/>
          <w:w w:val="106"/>
        </w:rPr>
        <w:t>тс</w:t>
      </w:r>
      <w:r w:rsidRPr="00B44C19">
        <w:rPr>
          <w:color w:val="000000"/>
          <w:spacing w:val="1"/>
          <w:w w:val="105"/>
        </w:rPr>
        <w:t>я</w:t>
      </w:r>
      <w:r w:rsidRPr="00B44C19">
        <w:rPr>
          <w:color w:val="000000"/>
          <w:spacing w:val="46"/>
        </w:rPr>
        <w:t xml:space="preserve"> </w:t>
      </w:r>
      <w:r w:rsidRPr="00B44C19">
        <w:rPr>
          <w:color w:val="000000"/>
          <w:w w:val="104"/>
        </w:rPr>
        <w:t>о</w:t>
      </w:r>
      <w:r w:rsidRPr="00B44C19">
        <w:rPr>
          <w:color w:val="000000"/>
          <w:spacing w:val="1"/>
          <w:w w:val="104"/>
        </w:rPr>
        <w:t>п</w:t>
      </w:r>
      <w:r w:rsidRPr="00B44C19">
        <w:rPr>
          <w:color w:val="000000"/>
          <w:w w:val="108"/>
        </w:rPr>
        <w:t>р</w:t>
      </w:r>
      <w:r w:rsidRPr="00B44C19">
        <w:rPr>
          <w:color w:val="000000"/>
          <w:spacing w:val="1"/>
          <w:w w:val="101"/>
        </w:rPr>
        <w:t>е</w:t>
      </w:r>
      <w:r w:rsidRPr="00B44C19">
        <w:rPr>
          <w:color w:val="000000"/>
          <w:spacing w:val="-1"/>
          <w:w w:val="95"/>
        </w:rPr>
        <w:t>д</w:t>
      </w:r>
      <w:r w:rsidRPr="00B44C19">
        <w:rPr>
          <w:color w:val="000000"/>
          <w:w w:val="101"/>
        </w:rPr>
        <w:t>е</w:t>
      </w:r>
      <w:r w:rsidRPr="00B44C19">
        <w:rPr>
          <w:color w:val="000000"/>
          <w:w w:val="99"/>
        </w:rPr>
        <w:t>л</w:t>
      </w:r>
      <w:r w:rsidRPr="00B44C19">
        <w:rPr>
          <w:color w:val="000000"/>
          <w:w w:val="101"/>
        </w:rPr>
        <w:t>е</w:t>
      </w:r>
      <w:r w:rsidRPr="00B44C19">
        <w:rPr>
          <w:color w:val="000000"/>
          <w:w w:val="102"/>
        </w:rPr>
        <w:t>нн</w:t>
      </w:r>
      <w:r w:rsidRPr="00B44C19">
        <w:rPr>
          <w:color w:val="000000"/>
        </w:rPr>
        <w:t>ы</w:t>
      </w:r>
      <w:r w:rsidRPr="00B44C19">
        <w:rPr>
          <w:color w:val="000000"/>
          <w:w w:val="101"/>
        </w:rPr>
        <w:t>е</w:t>
      </w:r>
      <w:r w:rsidRPr="00B44C19">
        <w:rPr>
          <w:color w:val="000000"/>
          <w:spacing w:val="46"/>
        </w:rPr>
        <w:t xml:space="preserve"> </w:t>
      </w:r>
      <w:r w:rsidRPr="00B44C19">
        <w:rPr>
          <w:color w:val="000000"/>
          <w:w w:val="102"/>
        </w:rPr>
        <w:t>з</w:t>
      </w:r>
      <w:r w:rsidRPr="00B44C19">
        <w:rPr>
          <w:color w:val="000000"/>
          <w:spacing w:val="1"/>
          <w:w w:val="101"/>
        </w:rPr>
        <w:t>а</w:t>
      </w:r>
      <w:r w:rsidRPr="00B44C19">
        <w:rPr>
          <w:color w:val="000000"/>
          <w:w w:val="106"/>
        </w:rPr>
        <w:t>т</w:t>
      </w:r>
      <w:r w:rsidRPr="00B44C19">
        <w:rPr>
          <w:color w:val="000000"/>
          <w:spacing w:val="-1"/>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104"/>
        </w:rPr>
        <w:t>в</w:t>
      </w:r>
      <w:r w:rsidRPr="00B44C19">
        <w:rPr>
          <w:color w:val="000000"/>
          <w:spacing w:val="3"/>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е</w:t>
      </w:r>
      <w:r w:rsidRPr="00B44C19">
        <w:rPr>
          <w:color w:val="000000"/>
          <w:spacing w:val="3"/>
        </w:rPr>
        <w:t xml:space="preserve"> </w:t>
      </w:r>
      <w:r w:rsidRPr="00B44C19">
        <w:rPr>
          <w:color w:val="000000"/>
          <w:w w:val="104"/>
        </w:rPr>
        <w:t>в</w:t>
      </w:r>
      <w:r w:rsidRPr="00B44C19">
        <w:rPr>
          <w:color w:val="000000"/>
        </w:rPr>
        <w:t>ы</w:t>
      </w:r>
      <w:r w:rsidRPr="00B44C19">
        <w:rPr>
          <w:color w:val="000000"/>
          <w:w w:val="104"/>
        </w:rPr>
        <w:t>по</w:t>
      </w:r>
      <w:r w:rsidRPr="00B44C19">
        <w:rPr>
          <w:color w:val="000000"/>
          <w:w w:val="99"/>
        </w:rPr>
        <w:t>л</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3"/>
        </w:rPr>
        <w:t xml:space="preserve"> </w:t>
      </w:r>
      <w:r w:rsidRPr="00B44C19">
        <w:rPr>
          <w:color w:val="000000"/>
          <w:w w:val="104"/>
        </w:rPr>
        <w:t>оп</w:t>
      </w:r>
      <w:r w:rsidRPr="00B44C19">
        <w:rPr>
          <w:color w:val="000000"/>
          <w:w w:val="101"/>
        </w:rPr>
        <w:t>е</w:t>
      </w:r>
      <w:r w:rsidRPr="00B44C19">
        <w:rPr>
          <w:color w:val="000000"/>
          <w:w w:val="108"/>
        </w:rPr>
        <w:t>р</w:t>
      </w:r>
      <w:r w:rsidRPr="00B44C19">
        <w:rPr>
          <w:color w:val="000000"/>
          <w:w w:val="101"/>
        </w:rPr>
        <w:t>а</w:t>
      </w:r>
      <w:r w:rsidRPr="00B44C19">
        <w:rPr>
          <w:color w:val="000000"/>
          <w:w w:val="102"/>
        </w:rPr>
        <w:t>ц</w:t>
      </w:r>
      <w:r w:rsidRPr="00B44C19">
        <w:rPr>
          <w:color w:val="000000"/>
          <w:w w:val="103"/>
        </w:rPr>
        <w:t>ии</w:t>
      </w:r>
      <w:r w:rsidRPr="00B44C19">
        <w:rPr>
          <w:color w:val="000000"/>
          <w:spacing w:val="3"/>
        </w:rPr>
        <w:t xml:space="preserve"> </w:t>
      </w:r>
      <w:r w:rsidRPr="00B44C19">
        <w:rPr>
          <w:color w:val="000000"/>
          <w:w w:val="106"/>
        </w:rPr>
        <w:t>с</w:t>
      </w:r>
      <w:r w:rsidRPr="00B44C19">
        <w:rPr>
          <w:color w:val="000000"/>
          <w:w w:val="108"/>
        </w:rPr>
        <w:t>р</w:t>
      </w:r>
      <w:r w:rsidRPr="00B44C19">
        <w:rPr>
          <w:color w:val="000000"/>
          <w:w w:val="101"/>
        </w:rPr>
        <w:t>а</w:t>
      </w:r>
      <w:r w:rsidRPr="00B44C19">
        <w:rPr>
          <w:color w:val="000000"/>
          <w:w w:val="104"/>
        </w:rPr>
        <w:t>в</w:t>
      </w:r>
      <w:r w:rsidRPr="00B44C19">
        <w:rPr>
          <w:color w:val="000000"/>
          <w:w w:val="102"/>
        </w:rPr>
        <w:t>н</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w w:val="82"/>
        </w:rPr>
        <w:t>.</w:t>
      </w:r>
      <w:r w:rsidRPr="00B44C19">
        <w:rPr>
          <w:color w:val="000000"/>
          <w:spacing w:val="2"/>
        </w:rPr>
        <w:t xml:space="preserve"> </w:t>
      </w:r>
      <w:r w:rsidRPr="00B44C19">
        <w:rPr>
          <w:color w:val="000000"/>
          <w:w w:val="105"/>
        </w:rPr>
        <w:t>Н</w:t>
      </w:r>
      <w:r w:rsidRPr="00B44C19">
        <w:rPr>
          <w:color w:val="000000"/>
          <w:w w:val="101"/>
        </w:rPr>
        <w:t>е</w:t>
      </w:r>
      <w:r w:rsidRPr="00B44C19">
        <w:rPr>
          <w:color w:val="000000"/>
          <w:w w:val="104"/>
        </w:rPr>
        <w:t>во</w:t>
      </w:r>
      <w:r w:rsidRPr="00B44C19">
        <w:rPr>
          <w:color w:val="000000"/>
          <w:w w:val="102"/>
        </w:rPr>
        <w:t>з</w:t>
      </w:r>
      <w:r w:rsidRPr="00B44C19">
        <w:rPr>
          <w:color w:val="000000"/>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spacing w:val="-1"/>
          <w:w w:val="106"/>
        </w:rPr>
        <w:t>с</w:t>
      </w:r>
      <w:r w:rsidRPr="00B44C19">
        <w:rPr>
          <w:color w:val="000000"/>
          <w:w w:val="106"/>
        </w:rPr>
        <w:t>ть</w:t>
      </w:r>
      <w:r w:rsidRPr="00B44C19">
        <w:rPr>
          <w:color w:val="000000"/>
          <w:spacing w:val="3"/>
        </w:rPr>
        <w:t xml:space="preserve"> </w:t>
      </w:r>
      <w:r w:rsidRPr="00B44C19">
        <w:rPr>
          <w:color w:val="000000"/>
          <w:w w:val="103"/>
        </w:rPr>
        <w:t>и</w:t>
      </w:r>
      <w:r w:rsidRPr="00B44C19">
        <w:rPr>
          <w:color w:val="000000"/>
          <w:w w:val="99"/>
        </w:rPr>
        <w:t>л</w:t>
      </w:r>
      <w:r w:rsidRPr="00B44C19">
        <w:rPr>
          <w:color w:val="000000"/>
          <w:w w:val="103"/>
        </w:rPr>
        <w:t>и</w:t>
      </w:r>
      <w:r w:rsidRPr="00B44C19">
        <w:rPr>
          <w:color w:val="000000"/>
        </w:rPr>
        <w:t xml:space="preserve"> </w:t>
      </w:r>
      <w:r w:rsidRPr="00B44C19">
        <w:rPr>
          <w:color w:val="000000"/>
          <w:w w:val="106"/>
        </w:rPr>
        <w:t>с</w:t>
      </w:r>
      <w:r w:rsidRPr="00B44C19">
        <w:rPr>
          <w:color w:val="000000"/>
          <w:w w:val="99"/>
        </w:rPr>
        <w:t>л</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w w:val="106"/>
        </w:rPr>
        <w:t>сть</w:t>
      </w:r>
      <w:r w:rsidRPr="00B44C19">
        <w:rPr>
          <w:color w:val="000000"/>
          <w:spacing w:val="23"/>
        </w:rPr>
        <w:t xml:space="preserve"> </w:t>
      </w:r>
      <w:r w:rsidRPr="00B44C19">
        <w:rPr>
          <w:color w:val="000000"/>
          <w:w w:val="104"/>
        </w:rPr>
        <w:t>по</w:t>
      </w:r>
      <w:r w:rsidRPr="00B44C19">
        <w:rPr>
          <w:color w:val="000000"/>
          <w:w w:val="99"/>
        </w:rPr>
        <w:t>л</w:t>
      </w:r>
      <w:r w:rsidRPr="00B44C19">
        <w:rPr>
          <w:color w:val="000000"/>
          <w:w w:val="104"/>
        </w:rPr>
        <w:t>у</w:t>
      </w:r>
      <w:r w:rsidRPr="00B44C19">
        <w:rPr>
          <w:color w:val="000000"/>
          <w:w w:val="110"/>
        </w:rPr>
        <w:t>ч</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21"/>
        </w:rPr>
        <w:t xml:space="preserve"> </w:t>
      </w:r>
      <w:r w:rsidRPr="00B44C19">
        <w:rPr>
          <w:color w:val="000000"/>
          <w:w w:val="108"/>
        </w:rPr>
        <w:t>р</w:t>
      </w:r>
      <w:r w:rsidRPr="00B44C19">
        <w:rPr>
          <w:color w:val="000000"/>
          <w:w w:val="105"/>
        </w:rPr>
        <w:t>я</w:t>
      </w:r>
      <w:r w:rsidRPr="00B44C19">
        <w:rPr>
          <w:color w:val="000000"/>
          <w:w w:val="95"/>
        </w:rPr>
        <w:t>д</w:t>
      </w:r>
      <w:r w:rsidRPr="00B44C19">
        <w:rPr>
          <w:color w:val="000000"/>
          <w:w w:val="101"/>
        </w:rPr>
        <w:t>а</w:t>
      </w:r>
      <w:r w:rsidRPr="00B44C19">
        <w:rPr>
          <w:color w:val="000000"/>
          <w:spacing w:val="21"/>
        </w:rPr>
        <w:t xml:space="preserve"> </w:t>
      </w:r>
      <w:r w:rsidRPr="00B44C19">
        <w:rPr>
          <w:color w:val="000000"/>
          <w:w w:val="110"/>
        </w:rPr>
        <w:t>ч</w:t>
      </w:r>
      <w:r w:rsidRPr="00B44C19">
        <w:rPr>
          <w:color w:val="000000"/>
          <w:w w:val="104"/>
        </w:rPr>
        <w:t>ув</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7"/>
        </w:rPr>
        <w:t>х</w:t>
      </w:r>
      <w:r w:rsidRPr="00B44C19">
        <w:rPr>
          <w:color w:val="000000"/>
          <w:spacing w:val="21"/>
        </w:rPr>
        <w:t xml:space="preserve"> </w:t>
      </w:r>
      <w:r w:rsidRPr="00B44C19">
        <w:rPr>
          <w:color w:val="000000"/>
          <w:w w:val="95"/>
        </w:rPr>
        <w:t>д</w:t>
      </w:r>
      <w:r w:rsidRPr="00B44C19">
        <w:rPr>
          <w:color w:val="000000"/>
          <w:w w:val="101"/>
        </w:rPr>
        <w:t>а</w:t>
      </w:r>
      <w:r w:rsidRPr="00B44C19">
        <w:rPr>
          <w:color w:val="000000"/>
          <w:w w:val="102"/>
        </w:rPr>
        <w:t>нн</w:t>
      </w:r>
      <w:r w:rsidRPr="00B44C19">
        <w:rPr>
          <w:color w:val="000000"/>
        </w:rPr>
        <w:t>ы</w:t>
      </w:r>
      <w:r w:rsidRPr="00B44C19">
        <w:rPr>
          <w:color w:val="000000"/>
          <w:w w:val="107"/>
        </w:rPr>
        <w:t>х</w:t>
      </w:r>
      <w:r w:rsidRPr="00B44C19">
        <w:rPr>
          <w:color w:val="000000"/>
          <w:spacing w:val="21"/>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20"/>
        </w:rPr>
        <w:t xml:space="preserve"> </w:t>
      </w:r>
      <w:r w:rsidRPr="00B44C19">
        <w:rPr>
          <w:color w:val="000000"/>
          <w:w w:val="104"/>
        </w:rPr>
        <w:t>по</w:t>
      </w:r>
      <w:r w:rsidRPr="00B44C19">
        <w:rPr>
          <w:color w:val="000000"/>
          <w:w w:val="99"/>
        </w:rPr>
        <w:t>л</w:t>
      </w:r>
      <w:r w:rsidRPr="00B44C19">
        <w:rPr>
          <w:color w:val="000000"/>
          <w:w w:val="102"/>
        </w:rPr>
        <w:t>н</w:t>
      </w:r>
      <w:r w:rsidRPr="00B44C19">
        <w:rPr>
          <w:color w:val="000000"/>
          <w:w w:val="104"/>
        </w:rPr>
        <w:t>о</w:t>
      </w:r>
      <w:r w:rsidRPr="00B44C19">
        <w:rPr>
          <w:color w:val="000000"/>
          <w:w w:val="103"/>
        </w:rPr>
        <w:t>й</w:t>
      </w:r>
      <w:r w:rsidRPr="00B44C19">
        <w:rPr>
          <w:color w:val="000000"/>
          <w:spacing w:val="21"/>
        </w:rPr>
        <w:t xml:space="preserve"> </w:t>
      </w:r>
      <w:r w:rsidRPr="00B44C19">
        <w:rPr>
          <w:color w:val="000000"/>
          <w:w w:val="103"/>
        </w:rPr>
        <w:t>и</w:t>
      </w:r>
      <w:r w:rsidRPr="00B44C19">
        <w:rPr>
          <w:color w:val="000000"/>
          <w:spacing w:val="-1"/>
          <w:w w:val="99"/>
        </w:rPr>
        <w:t>л</w:t>
      </w:r>
      <w:r w:rsidRPr="00B44C19">
        <w:rPr>
          <w:color w:val="000000"/>
          <w:w w:val="103"/>
        </w:rPr>
        <w:t>и</w:t>
      </w:r>
      <w:r w:rsidRPr="00B44C19">
        <w:rPr>
          <w:color w:val="000000"/>
          <w:spacing w:val="21"/>
        </w:rPr>
        <w:t xml:space="preserve"> </w:t>
      </w:r>
      <w:r w:rsidRPr="00B44C19">
        <w:rPr>
          <w:color w:val="000000"/>
          <w:w w:val="110"/>
        </w:rPr>
        <w:t>ч</w:t>
      </w:r>
      <w:r w:rsidRPr="00B44C19">
        <w:rPr>
          <w:color w:val="000000"/>
          <w:spacing w:val="-1"/>
          <w:w w:val="101"/>
        </w:rPr>
        <w:t>а</w:t>
      </w:r>
      <w:r w:rsidRPr="00B44C19">
        <w:rPr>
          <w:color w:val="000000"/>
          <w:w w:val="106"/>
        </w:rPr>
        <w:t>с</w:t>
      </w:r>
      <w:r w:rsidRPr="00B44C19">
        <w:rPr>
          <w:color w:val="000000"/>
          <w:spacing w:val="1"/>
          <w:w w:val="106"/>
        </w:rPr>
        <w:t>т</w:t>
      </w:r>
      <w:r w:rsidRPr="00B44C19">
        <w:rPr>
          <w:color w:val="000000"/>
          <w:spacing w:val="-1"/>
          <w:w w:val="103"/>
        </w:rPr>
        <w:t>и</w:t>
      </w:r>
      <w:r w:rsidRPr="00B44C19">
        <w:rPr>
          <w:color w:val="000000"/>
          <w:w w:val="110"/>
        </w:rPr>
        <w:t>ч</w:t>
      </w:r>
      <w:r w:rsidRPr="00B44C19">
        <w:rPr>
          <w:color w:val="000000"/>
          <w:w w:val="102"/>
        </w:rPr>
        <w:t>н</w:t>
      </w:r>
      <w:r w:rsidRPr="00B44C19">
        <w:rPr>
          <w:color w:val="000000"/>
          <w:w w:val="104"/>
        </w:rPr>
        <w:t>о</w:t>
      </w:r>
      <w:r w:rsidRPr="00B44C19">
        <w:rPr>
          <w:color w:val="000000"/>
          <w:w w:val="103"/>
        </w:rPr>
        <w:t>й</w:t>
      </w:r>
    </w:p>
    <w:p w14:paraId="354B4657" w14:textId="77777777" w:rsidR="00B44C19" w:rsidRPr="00B44C19" w:rsidRDefault="00B44C19" w:rsidP="00195104">
      <w:pPr>
        <w:pStyle w:val="a7"/>
        <w:widowControl w:val="0"/>
        <w:numPr>
          <w:ilvl w:val="0"/>
          <w:numId w:val="66"/>
        </w:numPr>
        <w:tabs>
          <w:tab w:val="left" w:pos="1134"/>
        </w:tabs>
        <w:ind w:left="0" w:firstLine="709"/>
        <w:jc w:val="both"/>
        <w:rPr>
          <w:color w:val="000000"/>
          <w:spacing w:val="-2"/>
        </w:rPr>
      </w:pPr>
      <w:r w:rsidRPr="00B44C19">
        <w:rPr>
          <w:color w:val="000000"/>
          <w:w w:val="104"/>
        </w:rPr>
        <w:t>у</w:t>
      </w:r>
      <w:r w:rsidRPr="00B44C19">
        <w:rPr>
          <w:color w:val="000000"/>
          <w:w w:val="106"/>
        </w:rPr>
        <w:t>т</w:t>
      </w:r>
      <w:r w:rsidRPr="00B44C19">
        <w:rPr>
          <w:color w:val="000000"/>
          <w:w w:val="108"/>
        </w:rPr>
        <w:t>р</w:t>
      </w:r>
      <w:r w:rsidRPr="00B44C19">
        <w:rPr>
          <w:color w:val="000000"/>
          <w:w w:val="101"/>
        </w:rPr>
        <w:t>а</w:t>
      </w:r>
      <w:r w:rsidRPr="00B44C19">
        <w:rPr>
          <w:color w:val="000000"/>
          <w:w w:val="106"/>
        </w:rPr>
        <w:t>т</w:t>
      </w:r>
      <w:r w:rsidRPr="00B44C19">
        <w:rPr>
          <w:color w:val="000000"/>
          <w:w w:val="101"/>
        </w:rPr>
        <w:t>е</w:t>
      </w:r>
      <w:r w:rsidRPr="00B44C19">
        <w:rPr>
          <w:color w:val="000000"/>
        </w:rPr>
        <w:t xml:space="preserve"> </w:t>
      </w:r>
      <w:r w:rsidRPr="00B44C19">
        <w:rPr>
          <w:color w:val="000000"/>
          <w:w w:val="102"/>
        </w:rPr>
        <w:t>з</w:t>
      </w:r>
      <w:r w:rsidRPr="00B44C19">
        <w:rPr>
          <w:color w:val="000000"/>
          <w:w w:val="108"/>
        </w:rPr>
        <w:t>р</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104"/>
        </w:rPr>
        <w:t>п</w:t>
      </w:r>
      <w:r w:rsidRPr="00B44C19">
        <w:rPr>
          <w:color w:val="000000"/>
          <w:w w:val="105"/>
        </w:rPr>
        <w:t>я</w:t>
      </w:r>
      <w:r w:rsidRPr="00B44C19">
        <w:rPr>
          <w:color w:val="000000"/>
          <w:w w:val="106"/>
        </w:rPr>
        <w:t>тст</w:t>
      </w:r>
      <w:r w:rsidRPr="00B44C19">
        <w:rPr>
          <w:color w:val="000000"/>
          <w:w w:val="104"/>
        </w:rPr>
        <w:t>в</w:t>
      </w:r>
      <w:r w:rsidRPr="00B44C19">
        <w:rPr>
          <w:color w:val="000000"/>
          <w:spacing w:val="1"/>
          <w:w w:val="104"/>
        </w:rPr>
        <w:t>у</w:t>
      </w:r>
      <w:r w:rsidRPr="00B44C19">
        <w:rPr>
          <w:color w:val="000000"/>
          <w:w w:val="101"/>
        </w:rPr>
        <w:t>е</w:t>
      </w:r>
      <w:r w:rsidRPr="00B44C19">
        <w:rPr>
          <w:color w:val="000000"/>
          <w:w w:val="106"/>
        </w:rPr>
        <w:t>т</w:t>
      </w:r>
      <w:r w:rsidRPr="00B44C19">
        <w:rPr>
          <w:color w:val="000000"/>
        </w:rPr>
        <w:t xml:space="preserve"> </w:t>
      </w:r>
      <w:r w:rsidRPr="00B44C19">
        <w:rPr>
          <w:color w:val="000000"/>
          <w:spacing w:val="1"/>
          <w:w w:val="106"/>
        </w:rPr>
        <w:t>т</w:t>
      </w:r>
      <w:r w:rsidRPr="00B44C19">
        <w:rPr>
          <w:color w:val="000000"/>
          <w:spacing w:val="-1"/>
          <w:w w:val="104"/>
        </w:rPr>
        <w:t>о</w:t>
      </w:r>
      <w:r w:rsidRPr="00B44C19">
        <w:rPr>
          <w:color w:val="000000"/>
          <w:w w:val="102"/>
        </w:rPr>
        <w:t>н</w:t>
      </w:r>
      <w:r w:rsidRPr="00B44C19">
        <w:rPr>
          <w:color w:val="000000"/>
          <w:w w:val="103"/>
        </w:rPr>
        <w:t>к</w:t>
      </w:r>
      <w:r w:rsidRPr="00B44C19">
        <w:rPr>
          <w:color w:val="000000"/>
          <w:w w:val="104"/>
        </w:rPr>
        <w:t>о</w:t>
      </w:r>
      <w:r w:rsidRPr="00B44C19">
        <w:rPr>
          <w:color w:val="000000"/>
          <w:w w:val="95"/>
        </w:rPr>
        <w:t>м</w:t>
      </w:r>
      <w:r w:rsidRPr="00B44C19">
        <w:rPr>
          <w:color w:val="000000"/>
          <w:w w:val="104"/>
        </w:rPr>
        <w:t>у</w:t>
      </w:r>
      <w:r w:rsidRPr="00B44C19">
        <w:rPr>
          <w:color w:val="000000"/>
          <w:spacing w:val="-1"/>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99"/>
        </w:rPr>
        <w:t>л</w:t>
      </w:r>
      <w:r w:rsidRPr="00B44C19">
        <w:rPr>
          <w:color w:val="000000"/>
          <w:w w:val="103"/>
        </w:rPr>
        <w:t>и</w:t>
      </w:r>
      <w:r w:rsidRPr="00B44C19">
        <w:rPr>
          <w:color w:val="000000"/>
          <w:w w:val="110"/>
        </w:rPr>
        <w:t>ч</w:t>
      </w:r>
      <w:r w:rsidRPr="00B44C19">
        <w:rPr>
          <w:color w:val="000000"/>
          <w:w w:val="101"/>
        </w:rPr>
        <w:t>е</w:t>
      </w:r>
      <w:r w:rsidRPr="00B44C19">
        <w:rPr>
          <w:color w:val="000000"/>
          <w:w w:val="102"/>
        </w:rPr>
        <w:t>н</w:t>
      </w:r>
      <w:r w:rsidRPr="00B44C19">
        <w:rPr>
          <w:color w:val="000000"/>
          <w:spacing w:val="1"/>
          <w:w w:val="103"/>
        </w:rPr>
        <w:t>и</w:t>
      </w:r>
      <w:r w:rsidRPr="00B44C19">
        <w:rPr>
          <w:color w:val="000000"/>
          <w:w w:val="98"/>
        </w:rPr>
        <w:t>ю</w:t>
      </w:r>
      <w:r w:rsidRPr="00B44C19">
        <w:rPr>
          <w:color w:val="000000"/>
        </w:rPr>
        <w:t xml:space="preserve"> </w:t>
      </w:r>
      <w:r w:rsidRPr="00B44C19">
        <w:rPr>
          <w:color w:val="000000"/>
          <w:w w:val="103"/>
        </w:rPr>
        <w:t>и</w:t>
      </w:r>
      <w:r w:rsidRPr="00B44C19">
        <w:rPr>
          <w:color w:val="000000"/>
          <w:spacing w:val="-1"/>
        </w:rPr>
        <w:t xml:space="preserve"> </w:t>
      </w:r>
      <w:r w:rsidRPr="00B44C19">
        <w:rPr>
          <w:color w:val="000000"/>
          <w:w w:val="95"/>
        </w:rPr>
        <w:t>д</w:t>
      </w:r>
      <w:r w:rsidRPr="00B44C19">
        <w:rPr>
          <w:color w:val="000000"/>
          <w:w w:val="103"/>
        </w:rPr>
        <w:t>ифф</w:t>
      </w:r>
      <w:r w:rsidRPr="00B44C19">
        <w:rPr>
          <w:color w:val="000000"/>
          <w:w w:val="101"/>
        </w:rPr>
        <w:t>е</w:t>
      </w:r>
      <w:r w:rsidRPr="00B44C19">
        <w:rPr>
          <w:color w:val="000000"/>
          <w:w w:val="108"/>
        </w:rPr>
        <w:t>р</w:t>
      </w:r>
      <w:r w:rsidRPr="00B44C19">
        <w:rPr>
          <w:color w:val="000000"/>
          <w:w w:val="101"/>
        </w:rPr>
        <w:t>е</w:t>
      </w:r>
      <w:r w:rsidRPr="00B44C19">
        <w:rPr>
          <w:color w:val="000000"/>
          <w:w w:val="102"/>
        </w:rPr>
        <w:t>нц</w:t>
      </w:r>
      <w:r w:rsidRPr="00B44C19">
        <w:rPr>
          <w:color w:val="000000"/>
          <w:w w:val="103"/>
        </w:rPr>
        <w:t>и</w:t>
      </w:r>
      <w:r w:rsidRPr="00B44C19">
        <w:rPr>
          <w:color w:val="000000"/>
          <w:spacing w:val="-1"/>
          <w:w w:val="108"/>
        </w:rPr>
        <w:t>р</w:t>
      </w:r>
      <w:r w:rsidRPr="00B44C19">
        <w:rPr>
          <w:color w:val="000000"/>
          <w:w w:val="104"/>
        </w:rPr>
        <w:t>ов</w:t>
      </w:r>
      <w:r w:rsidRPr="00B44C19">
        <w:rPr>
          <w:color w:val="000000"/>
          <w:w w:val="103"/>
        </w:rPr>
        <w:t>к</w:t>
      </w:r>
      <w:r w:rsidRPr="00B44C19">
        <w:rPr>
          <w:color w:val="000000"/>
          <w:w w:val="101"/>
        </w:rPr>
        <w:t>е</w:t>
      </w:r>
      <w:r w:rsidRPr="00B44C19">
        <w:rPr>
          <w:color w:val="000000"/>
        </w:rPr>
        <w:t xml:space="preserve"> </w:t>
      </w:r>
      <w:r w:rsidRPr="00B44C19">
        <w:rPr>
          <w:color w:val="000000"/>
          <w:w w:val="104"/>
        </w:rPr>
        <w:t>о</w:t>
      </w:r>
      <w:r w:rsidRPr="00B44C19">
        <w:rPr>
          <w:color w:val="000000"/>
          <w:w w:val="99"/>
        </w:rPr>
        <w:t>б</w:t>
      </w:r>
      <w:r w:rsidRPr="00B44C19">
        <w:rPr>
          <w:color w:val="000000"/>
          <w:w w:val="108"/>
        </w:rPr>
        <w:t>ъ</w:t>
      </w:r>
      <w:r w:rsidRPr="00B44C19">
        <w:rPr>
          <w:color w:val="000000"/>
          <w:w w:val="101"/>
        </w:rPr>
        <w:t>е</w:t>
      </w:r>
      <w:r w:rsidRPr="00B44C19">
        <w:rPr>
          <w:color w:val="000000"/>
          <w:spacing w:val="5"/>
          <w:w w:val="103"/>
        </w:rPr>
        <w:t>к</w:t>
      </w:r>
      <w:r w:rsidRPr="00B44C19">
        <w:rPr>
          <w:color w:val="000000"/>
        </w:rPr>
        <w:t>т</w:t>
      </w:r>
      <w:r w:rsidRPr="00B44C19">
        <w:rPr>
          <w:color w:val="000000"/>
          <w:w w:val="106"/>
        </w:rPr>
        <w:t>о</w:t>
      </w:r>
      <w:r w:rsidRPr="00B44C19">
        <w:rPr>
          <w:color w:val="000000"/>
          <w:w w:val="104"/>
        </w:rPr>
        <w:t>в</w:t>
      </w:r>
      <w:r w:rsidRPr="00B44C19">
        <w:rPr>
          <w:color w:val="000000"/>
          <w:w w:val="83"/>
        </w:rPr>
        <w:t>,</w:t>
      </w:r>
      <w:r w:rsidRPr="00B44C19">
        <w:rPr>
          <w:color w:val="000000"/>
          <w:spacing w:val="-2"/>
        </w:rPr>
        <w:t xml:space="preserve"> </w:t>
      </w:r>
      <w:r w:rsidRPr="00B44C19">
        <w:rPr>
          <w:color w:val="000000"/>
          <w:w w:val="101"/>
        </w:rPr>
        <w:t>а</w:t>
      </w:r>
      <w:r w:rsidRPr="00B44C19">
        <w:rPr>
          <w:color w:val="000000"/>
          <w:w w:val="83"/>
        </w:rPr>
        <w:t>,</w:t>
      </w:r>
      <w:r w:rsidRPr="00B44C19">
        <w:rPr>
          <w:color w:val="000000"/>
          <w:spacing w:val="-2"/>
        </w:rPr>
        <w:t xml:space="preserve"> </w:t>
      </w:r>
      <w:r w:rsidRPr="00B44C19">
        <w:rPr>
          <w:color w:val="000000"/>
          <w:w w:val="106"/>
        </w:rPr>
        <w:t>с</w:t>
      </w:r>
      <w:r w:rsidRPr="00B44C19">
        <w:rPr>
          <w:color w:val="000000"/>
          <w:w w:val="99"/>
        </w:rPr>
        <w:t>л</w:t>
      </w:r>
      <w:r w:rsidRPr="00B44C19">
        <w:rPr>
          <w:color w:val="000000"/>
          <w:w w:val="101"/>
        </w:rPr>
        <w:t>е</w:t>
      </w:r>
      <w:r w:rsidRPr="00B44C19">
        <w:rPr>
          <w:color w:val="000000"/>
          <w:w w:val="95"/>
        </w:rPr>
        <w:t>д</w:t>
      </w:r>
      <w:r w:rsidRPr="00B44C19">
        <w:rPr>
          <w:color w:val="000000"/>
          <w:w w:val="104"/>
        </w:rPr>
        <w:t>ов</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83"/>
        </w:rPr>
        <w:t>,</w:t>
      </w:r>
      <w:r w:rsidRPr="00B44C19">
        <w:rPr>
          <w:color w:val="000000"/>
          <w:spacing w:val="-1"/>
        </w:rPr>
        <w:t xml:space="preserve"> </w:t>
      </w:r>
      <w:r w:rsidRPr="00B44C19">
        <w:rPr>
          <w:color w:val="000000"/>
          <w:w w:val="103"/>
        </w:rPr>
        <w:t>и</w:t>
      </w:r>
      <w:r w:rsidRPr="00B44C19">
        <w:rPr>
          <w:color w:val="000000"/>
          <w:spacing w:val="-3"/>
        </w:rPr>
        <w:t xml:space="preserve"> </w:t>
      </w:r>
      <w:r w:rsidRPr="00B44C19">
        <w:rPr>
          <w:color w:val="000000"/>
          <w:spacing w:val="-1"/>
          <w:w w:val="103"/>
        </w:rPr>
        <w:t>и</w:t>
      </w:r>
      <w:r w:rsidRPr="00B44C19">
        <w:rPr>
          <w:color w:val="000000"/>
          <w:spacing w:val="-1"/>
          <w:w w:val="107"/>
        </w:rPr>
        <w:t>х</w:t>
      </w:r>
      <w:r w:rsidRPr="00B44C19">
        <w:rPr>
          <w:color w:val="000000"/>
          <w:spacing w:val="-1"/>
        </w:rPr>
        <w:t xml:space="preserve"> </w:t>
      </w:r>
      <w:r w:rsidRPr="00B44C19">
        <w:rPr>
          <w:color w:val="000000"/>
          <w:spacing w:val="-1"/>
          <w:w w:val="106"/>
        </w:rPr>
        <w:t>с</w:t>
      </w:r>
      <w:r w:rsidRPr="00B44C19">
        <w:rPr>
          <w:color w:val="000000"/>
          <w:spacing w:val="-1"/>
          <w:w w:val="108"/>
        </w:rPr>
        <w:t>р</w:t>
      </w:r>
      <w:r w:rsidRPr="00B44C19">
        <w:rPr>
          <w:color w:val="000000"/>
          <w:spacing w:val="-2"/>
          <w:w w:val="101"/>
        </w:rPr>
        <w:t>а</w:t>
      </w:r>
      <w:r w:rsidRPr="00B44C19">
        <w:rPr>
          <w:color w:val="000000"/>
          <w:spacing w:val="-1"/>
          <w:w w:val="104"/>
        </w:rPr>
        <w:t>в</w:t>
      </w:r>
      <w:r w:rsidRPr="00B44C19">
        <w:rPr>
          <w:color w:val="000000"/>
          <w:w w:val="102"/>
        </w:rPr>
        <w:t>н</w:t>
      </w:r>
      <w:r w:rsidRPr="00B44C19">
        <w:rPr>
          <w:color w:val="000000"/>
          <w:spacing w:val="-1"/>
          <w:w w:val="101"/>
        </w:rPr>
        <w:t>е</w:t>
      </w:r>
      <w:r w:rsidRPr="00B44C19">
        <w:rPr>
          <w:color w:val="000000"/>
          <w:spacing w:val="-1"/>
          <w:w w:val="102"/>
        </w:rPr>
        <w:t>н</w:t>
      </w:r>
      <w:r w:rsidRPr="00B44C19">
        <w:rPr>
          <w:color w:val="000000"/>
          <w:w w:val="103"/>
        </w:rPr>
        <w:t>и</w:t>
      </w:r>
      <w:r w:rsidRPr="00B44C19">
        <w:rPr>
          <w:color w:val="000000"/>
          <w:spacing w:val="-1"/>
          <w:w w:val="98"/>
        </w:rPr>
        <w:t>ю</w:t>
      </w:r>
      <w:r w:rsidRPr="00B44C19">
        <w:rPr>
          <w:color w:val="000000"/>
          <w:spacing w:val="-2"/>
        </w:rPr>
        <w:t>;</w:t>
      </w:r>
    </w:p>
    <w:p w14:paraId="23D634C0" w14:textId="77777777" w:rsidR="00B44C19" w:rsidRPr="00B44C19" w:rsidRDefault="00B44C19" w:rsidP="00195104">
      <w:pPr>
        <w:pStyle w:val="a7"/>
        <w:widowControl w:val="0"/>
        <w:numPr>
          <w:ilvl w:val="0"/>
          <w:numId w:val="66"/>
        </w:numPr>
        <w:tabs>
          <w:tab w:val="left" w:pos="265"/>
          <w:tab w:val="left" w:pos="1134"/>
        </w:tabs>
        <w:ind w:left="0" w:firstLine="709"/>
        <w:jc w:val="both"/>
        <w:rPr>
          <w:color w:val="000000"/>
          <w:w w:val="82"/>
        </w:rPr>
      </w:pPr>
      <w:r w:rsidRPr="00B44C19">
        <w:rPr>
          <w:color w:val="000000"/>
          <w:w w:val="110"/>
        </w:rPr>
        <w:t>ч</w:t>
      </w:r>
      <w:r w:rsidRPr="00B44C19">
        <w:rPr>
          <w:color w:val="000000"/>
          <w:w w:val="101"/>
        </w:rPr>
        <w:t>а</w:t>
      </w:r>
      <w:r w:rsidRPr="00B44C19">
        <w:rPr>
          <w:color w:val="000000"/>
          <w:w w:val="106"/>
        </w:rPr>
        <w:t>ст</w:t>
      </w:r>
      <w:r w:rsidRPr="00B44C19">
        <w:rPr>
          <w:color w:val="000000"/>
          <w:w w:val="104"/>
        </w:rPr>
        <w:t>о</w:t>
      </w:r>
      <w:r w:rsidRPr="00B44C19">
        <w:rPr>
          <w:color w:val="000000"/>
          <w:spacing w:val="21"/>
        </w:rPr>
        <w:t xml:space="preserve"> </w:t>
      </w:r>
      <w:r w:rsidRPr="00B44C19">
        <w:rPr>
          <w:color w:val="000000"/>
          <w:w w:val="102"/>
        </w:rPr>
        <w:t>н</w:t>
      </w:r>
      <w:r w:rsidRPr="00B44C19">
        <w:rPr>
          <w:color w:val="000000"/>
          <w:w w:val="101"/>
        </w:rPr>
        <w:t>а</w:t>
      </w:r>
      <w:r w:rsidRPr="00B44C19">
        <w:rPr>
          <w:color w:val="000000"/>
          <w:w w:val="99"/>
        </w:rPr>
        <w:t>бл</w:t>
      </w:r>
      <w:r w:rsidRPr="00B44C19">
        <w:rPr>
          <w:color w:val="000000"/>
          <w:w w:val="98"/>
        </w:rPr>
        <w:t>ю</w:t>
      </w:r>
      <w:r w:rsidRPr="00B44C19">
        <w:rPr>
          <w:color w:val="000000"/>
          <w:w w:val="95"/>
        </w:rPr>
        <w:t>д</w:t>
      </w:r>
      <w:r w:rsidRPr="00B44C19">
        <w:rPr>
          <w:color w:val="000000"/>
          <w:w w:val="101"/>
        </w:rPr>
        <w:t>а</w:t>
      </w:r>
      <w:r w:rsidRPr="00B44C19">
        <w:rPr>
          <w:color w:val="000000"/>
          <w:w w:val="98"/>
        </w:rPr>
        <w:t>ю</w:t>
      </w:r>
      <w:r w:rsidRPr="00B44C19">
        <w:rPr>
          <w:color w:val="000000"/>
        </w:rPr>
        <w:t>щ</w:t>
      </w:r>
      <w:r w:rsidRPr="00B44C19">
        <w:rPr>
          <w:color w:val="000000"/>
          <w:w w:val="101"/>
        </w:rPr>
        <w:t>ее</w:t>
      </w:r>
      <w:r w:rsidRPr="00B44C19">
        <w:rPr>
          <w:color w:val="000000"/>
          <w:w w:val="106"/>
        </w:rPr>
        <w:t>с</w:t>
      </w:r>
      <w:r w:rsidRPr="00B44C19">
        <w:rPr>
          <w:color w:val="000000"/>
          <w:w w:val="105"/>
        </w:rPr>
        <w:t>я</w:t>
      </w:r>
      <w:r w:rsidRPr="00B44C19">
        <w:rPr>
          <w:color w:val="000000"/>
          <w:spacing w:val="20"/>
        </w:rPr>
        <w:t xml:space="preserve"> </w:t>
      </w:r>
      <w:r w:rsidRPr="00B44C19">
        <w:rPr>
          <w:color w:val="000000"/>
          <w:w w:val="104"/>
        </w:rPr>
        <w:t>у</w:t>
      </w:r>
      <w:r w:rsidRPr="00B44C19">
        <w:rPr>
          <w:color w:val="000000"/>
          <w:spacing w:val="21"/>
        </w:rPr>
        <w:t xml:space="preserve"> </w:t>
      </w:r>
      <w:r w:rsidRPr="00B44C19">
        <w:rPr>
          <w:color w:val="000000"/>
          <w:w w:val="106"/>
        </w:rPr>
        <w:t>с</w:t>
      </w:r>
      <w:r w:rsidRPr="00B44C19">
        <w:rPr>
          <w:color w:val="000000"/>
          <w:w w:val="99"/>
        </w:rPr>
        <w:t>л</w:t>
      </w:r>
      <w:r w:rsidRPr="00B44C19">
        <w:rPr>
          <w:color w:val="000000"/>
          <w:w w:val="101"/>
        </w:rPr>
        <w:t>е</w:t>
      </w:r>
      <w:r w:rsidRPr="00B44C19">
        <w:rPr>
          <w:color w:val="000000"/>
          <w:w w:val="104"/>
        </w:rPr>
        <w:t>п</w:t>
      </w:r>
      <w:r w:rsidRPr="00B44C19">
        <w:rPr>
          <w:color w:val="000000"/>
        </w:rPr>
        <w:t>ы</w:t>
      </w:r>
      <w:r w:rsidRPr="00B44C19">
        <w:rPr>
          <w:color w:val="000000"/>
          <w:w w:val="107"/>
        </w:rPr>
        <w:t>х</w:t>
      </w:r>
      <w:r w:rsidRPr="00B44C19">
        <w:rPr>
          <w:color w:val="000000"/>
          <w:spacing w:val="21"/>
        </w:rPr>
        <w:t xml:space="preserve"> </w:t>
      </w:r>
      <w:r w:rsidRPr="00B44C19">
        <w:rPr>
          <w:color w:val="000000"/>
          <w:w w:val="104"/>
        </w:rPr>
        <w:t>в</w:t>
      </w:r>
      <w:r w:rsidRPr="00B44C19">
        <w:rPr>
          <w:color w:val="000000"/>
        </w:rPr>
        <w:t>ы</w:t>
      </w:r>
      <w:r w:rsidRPr="00B44C19">
        <w:rPr>
          <w:color w:val="000000"/>
          <w:w w:val="95"/>
        </w:rPr>
        <w:t>д</w:t>
      </w:r>
      <w:r w:rsidRPr="00B44C19">
        <w:rPr>
          <w:color w:val="000000"/>
          <w:w w:val="101"/>
        </w:rPr>
        <w:t>е</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21"/>
        </w:rPr>
        <w:t xml:space="preserve"> </w:t>
      </w:r>
      <w:r w:rsidRPr="00B44C19">
        <w:rPr>
          <w:color w:val="000000"/>
          <w:w w:val="102"/>
        </w:rPr>
        <w:t>н</w:t>
      </w:r>
      <w:r w:rsidRPr="00B44C19">
        <w:rPr>
          <w:color w:val="000000"/>
          <w:w w:val="101"/>
        </w:rPr>
        <w:t>е</w:t>
      </w:r>
      <w:r w:rsidRPr="00B44C19">
        <w:rPr>
          <w:color w:val="000000"/>
          <w:w w:val="106"/>
        </w:rPr>
        <w:t>с</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7"/>
        </w:rPr>
        <w:t>х</w:t>
      </w:r>
      <w:r w:rsidRPr="00B44C19">
        <w:rPr>
          <w:color w:val="000000"/>
          <w:spacing w:val="20"/>
        </w:rPr>
        <w:t xml:space="preserve"> </w:t>
      </w:r>
      <w:r w:rsidRPr="00B44C19">
        <w:rPr>
          <w:color w:val="000000"/>
          <w:spacing w:val="1"/>
          <w:w w:val="103"/>
        </w:rPr>
        <w:t>и</w:t>
      </w:r>
      <w:r w:rsidRPr="00B44C19">
        <w:rPr>
          <w:color w:val="000000"/>
          <w:spacing w:val="-1"/>
          <w:w w:val="99"/>
        </w:rPr>
        <w:t>л</w:t>
      </w:r>
      <w:r w:rsidRPr="00B44C19">
        <w:rPr>
          <w:color w:val="000000"/>
          <w:w w:val="103"/>
        </w:rPr>
        <w:t>и</w:t>
      </w:r>
      <w:r w:rsidRPr="00B44C19">
        <w:rPr>
          <w:color w:val="000000"/>
          <w:spacing w:val="21"/>
        </w:rPr>
        <w:t xml:space="preserve"> </w:t>
      </w:r>
      <w:r w:rsidRPr="00B44C19">
        <w:rPr>
          <w:color w:val="000000"/>
          <w:spacing w:val="-1"/>
          <w:w w:val="110"/>
        </w:rPr>
        <w:t>ч</w:t>
      </w:r>
      <w:r w:rsidRPr="00B44C19">
        <w:rPr>
          <w:color w:val="000000"/>
          <w:w w:val="108"/>
        </w:rPr>
        <w:t>р</w:t>
      </w:r>
      <w:r w:rsidRPr="00B44C19">
        <w:rPr>
          <w:color w:val="000000"/>
          <w:w w:val="101"/>
        </w:rPr>
        <w:t>е</w:t>
      </w:r>
      <w:r w:rsidRPr="00B44C19">
        <w:rPr>
          <w:color w:val="000000"/>
          <w:w w:val="102"/>
        </w:rPr>
        <w:t>з</w:t>
      </w:r>
      <w:r w:rsidRPr="00B44C19">
        <w:rPr>
          <w:color w:val="000000"/>
          <w:w w:val="95"/>
        </w:rPr>
        <w:t>м</w:t>
      </w:r>
      <w:r w:rsidRPr="00B44C19">
        <w:rPr>
          <w:color w:val="000000"/>
          <w:w w:val="101"/>
        </w:rPr>
        <w:t>е</w:t>
      </w:r>
      <w:r w:rsidRPr="00B44C19">
        <w:rPr>
          <w:color w:val="000000"/>
          <w:w w:val="108"/>
        </w:rPr>
        <w:t>р</w:t>
      </w:r>
      <w:r w:rsidRPr="00B44C19">
        <w:rPr>
          <w:color w:val="000000"/>
          <w:w w:val="102"/>
        </w:rPr>
        <w:t>н</w:t>
      </w:r>
      <w:r w:rsidRPr="00B44C19">
        <w:rPr>
          <w:color w:val="000000"/>
          <w:w w:val="104"/>
        </w:rPr>
        <w:t>о</w:t>
      </w:r>
      <w:r w:rsidRPr="00B44C19">
        <w:rPr>
          <w:color w:val="000000"/>
        </w:rPr>
        <w:t xml:space="preserve"> </w:t>
      </w:r>
      <w:r w:rsidRPr="00B44C19">
        <w:rPr>
          <w:color w:val="000000"/>
          <w:w w:val="104"/>
        </w:rPr>
        <w:t>о</w:t>
      </w:r>
      <w:r w:rsidRPr="00B44C19">
        <w:rPr>
          <w:color w:val="000000"/>
          <w:w w:val="99"/>
        </w:rPr>
        <w:t>б</w:t>
      </w:r>
      <w:r w:rsidRPr="00B44C19">
        <w:rPr>
          <w:color w:val="000000"/>
        </w:rPr>
        <w:t>щ</w:t>
      </w:r>
      <w:r w:rsidRPr="00B44C19">
        <w:rPr>
          <w:color w:val="000000"/>
          <w:w w:val="103"/>
        </w:rPr>
        <w:t>и</w:t>
      </w:r>
      <w:r w:rsidRPr="00B44C19">
        <w:rPr>
          <w:color w:val="000000"/>
          <w:w w:val="107"/>
        </w:rPr>
        <w:t>х</w:t>
      </w:r>
      <w:r w:rsidRPr="00B44C19">
        <w:rPr>
          <w:color w:val="000000"/>
          <w:spacing w:val="33"/>
        </w:rPr>
        <w:t xml:space="preserve"> </w:t>
      </w:r>
      <w:r w:rsidRPr="00B44C19">
        <w:rPr>
          <w:color w:val="000000"/>
          <w:spacing w:val="1"/>
          <w:w w:val="104"/>
        </w:rPr>
        <w:t>п</w:t>
      </w:r>
      <w:r w:rsidRPr="00B44C19">
        <w:rPr>
          <w:color w:val="000000"/>
          <w:w w:val="108"/>
        </w:rPr>
        <w:t>р</w:t>
      </w:r>
      <w:r w:rsidRPr="00B44C19">
        <w:rPr>
          <w:color w:val="000000"/>
          <w:w w:val="103"/>
        </w:rPr>
        <w:t>и</w:t>
      </w:r>
      <w:r w:rsidRPr="00B44C19">
        <w:rPr>
          <w:color w:val="000000"/>
          <w:w w:val="102"/>
        </w:rPr>
        <w:t>зн</w:t>
      </w:r>
      <w:r w:rsidRPr="00B44C19">
        <w:rPr>
          <w:color w:val="000000"/>
          <w:w w:val="101"/>
        </w:rPr>
        <w:t>а</w:t>
      </w:r>
      <w:r w:rsidRPr="00B44C19">
        <w:rPr>
          <w:color w:val="000000"/>
          <w:w w:val="103"/>
        </w:rPr>
        <w:t>к</w:t>
      </w:r>
      <w:r w:rsidRPr="00B44C19">
        <w:rPr>
          <w:color w:val="000000"/>
          <w:w w:val="104"/>
        </w:rPr>
        <w:t>ов</w:t>
      </w:r>
      <w:r w:rsidRPr="00B44C19">
        <w:rPr>
          <w:color w:val="000000"/>
          <w:spacing w:val="33"/>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spacing w:val="2"/>
          <w:w w:val="104"/>
        </w:rPr>
        <w:t>п</w:t>
      </w:r>
      <w:r w:rsidRPr="00B44C19">
        <w:rPr>
          <w:color w:val="000000"/>
          <w:spacing w:val="-1"/>
          <w:w w:val="105"/>
        </w:rPr>
        <w:t>я</w:t>
      </w:r>
      <w:r w:rsidRPr="00B44C19">
        <w:rPr>
          <w:color w:val="000000"/>
          <w:spacing w:val="1"/>
          <w:w w:val="106"/>
        </w:rPr>
        <w:t>т</w:t>
      </w:r>
      <w:r w:rsidRPr="00B44C19">
        <w:rPr>
          <w:color w:val="000000"/>
          <w:spacing w:val="-1"/>
          <w:w w:val="106"/>
        </w:rPr>
        <w:t>с</w:t>
      </w:r>
      <w:r w:rsidRPr="00B44C19">
        <w:rPr>
          <w:color w:val="000000"/>
          <w:spacing w:val="1"/>
          <w:w w:val="106"/>
        </w:rPr>
        <w:t>т</w:t>
      </w:r>
      <w:r w:rsidRPr="00B44C19">
        <w:rPr>
          <w:color w:val="000000"/>
          <w:w w:val="104"/>
        </w:rPr>
        <w:t>ву</w:t>
      </w:r>
      <w:r w:rsidRPr="00B44C19">
        <w:rPr>
          <w:color w:val="000000"/>
          <w:w w:val="101"/>
        </w:rPr>
        <w:t>е</w:t>
      </w:r>
      <w:r w:rsidRPr="00B44C19">
        <w:rPr>
          <w:color w:val="000000"/>
          <w:w w:val="106"/>
        </w:rPr>
        <w:t>т</w:t>
      </w:r>
      <w:r w:rsidRPr="00B44C19">
        <w:rPr>
          <w:color w:val="000000"/>
          <w:spacing w:val="34"/>
        </w:rPr>
        <w:t xml:space="preserve"> </w:t>
      </w:r>
      <w:r w:rsidRPr="00B44C19">
        <w:rPr>
          <w:color w:val="000000"/>
          <w:w w:val="104"/>
        </w:rPr>
        <w:t>п</w:t>
      </w:r>
      <w:r w:rsidRPr="00B44C19">
        <w:rPr>
          <w:color w:val="000000"/>
          <w:w w:val="108"/>
        </w:rPr>
        <w:t>р</w:t>
      </w:r>
      <w:r w:rsidRPr="00B44C19">
        <w:rPr>
          <w:color w:val="000000"/>
          <w:spacing w:val="-1"/>
          <w:w w:val="101"/>
        </w:rPr>
        <w:t>а</w:t>
      </w:r>
      <w:r w:rsidRPr="00B44C19">
        <w:rPr>
          <w:color w:val="000000"/>
          <w:w w:val="104"/>
        </w:rPr>
        <w:t>в</w:t>
      </w:r>
      <w:r w:rsidRPr="00B44C19">
        <w:rPr>
          <w:color w:val="000000"/>
          <w:w w:val="103"/>
        </w:rPr>
        <w:t>и</w:t>
      </w:r>
      <w:r w:rsidRPr="00B44C19">
        <w:rPr>
          <w:color w:val="000000"/>
          <w:w w:val="99"/>
        </w:rPr>
        <w:t>л</w:t>
      </w:r>
      <w:r w:rsidRPr="00B44C19">
        <w:rPr>
          <w:color w:val="000000"/>
          <w:w w:val="106"/>
        </w:rPr>
        <w:t>ь</w:t>
      </w:r>
      <w:r w:rsidRPr="00B44C19">
        <w:rPr>
          <w:color w:val="000000"/>
          <w:w w:val="102"/>
        </w:rPr>
        <w:t>н</w:t>
      </w:r>
      <w:r w:rsidRPr="00B44C19">
        <w:rPr>
          <w:color w:val="000000"/>
          <w:spacing w:val="2"/>
          <w:w w:val="104"/>
        </w:rPr>
        <w:t>о</w:t>
      </w:r>
      <w:r w:rsidRPr="00B44C19">
        <w:rPr>
          <w:color w:val="000000"/>
          <w:w w:val="103"/>
        </w:rPr>
        <w:t>й</w:t>
      </w:r>
      <w:r w:rsidRPr="00B44C19">
        <w:rPr>
          <w:color w:val="000000"/>
          <w:spacing w:val="33"/>
        </w:rPr>
        <w:t xml:space="preserve"> </w:t>
      </w:r>
      <w:r w:rsidRPr="00B44C19">
        <w:rPr>
          <w:color w:val="000000"/>
          <w:w w:val="103"/>
        </w:rPr>
        <w:t>к</w:t>
      </w:r>
      <w:r w:rsidRPr="00B44C19">
        <w:rPr>
          <w:color w:val="000000"/>
          <w:w w:val="99"/>
        </w:rPr>
        <w:t>л</w:t>
      </w:r>
      <w:r w:rsidRPr="00B44C19">
        <w:rPr>
          <w:color w:val="000000"/>
          <w:w w:val="101"/>
        </w:rPr>
        <w:t>а</w:t>
      </w:r>
      <w:r w:rsidRPr="00B44C19">
        <w:rPr>
          <w:color w:val="000000"/>
          <w:w w:val="106"/>
        </w:rPr>
        <w:t>сс</w:t>
      </w:r>
      <w:r w:rsidRPr="00B44C19">
        <w:rPr>
          <w:color w:val="000000"/>
          <w:w w:val="103"/>
        </w:rPr>
        <w:t>ифик</w:t>
      </w:r>
      <w:r w:rsidRPr="00B44C19">
        <w:rPr>
          <w:color w:val="000000"/>
          <w:w w:val="101"/>
        </w:rPr>
        <w:t>а</w:t>
      </w:r>
      <w:r w:rsidRPr="00B44C19">
        <w:rPr>
          <w:color w:val="000000"/>
          <w:spacing w:val="-1"/>
          <w:w w:val="102"/>
        </w:rPr>
        <w:t>ц</w:t>
      </w:r>
      <w:r w:rsidRPr="00B44C19">
        <w:rPr>
          <w:color w:val="000000"/>
          <w:w w:val="103"/>
        </w:rPr>
        <w:t>ии</w:t>
      </w:r>
      <w:r w:rsidRPr="00B44C19">
        <w:rPr>
          <w:color w:val="000000"/>
          <w:spacing w:val="33"/>
        </w:rPr>
        <w:t xml:space="preserve"> </w:t>
      </w:r>
      <w:r w:rsidRPr="00B44C19">
        <w:rPr>
          <w:color w:val="000000"/>
          <w:w w:val="103"/>
        </w:rPr>
        <w:t>и</w:t>
      </w:r>
      <w:r w:rsidRPr="00B44C19">
        <w:rPr>
          <w:color w:val="000000"/>
          <w:spacing w:val="33"/>
        </w:rPr>
        <w:t xml:space="preserve"> </w:t>
      </w:r>
      <w:r w:rsidRPr="00B44C19">
        <w:rPr>
          <w:color w:val="000000"/>
          <w:w w:val="106"/>
        </w:rPr>
        <w:t>с</w:t>
      </w:r>
      <w:r w:rsidRPr="00B44C19">
        <w:rPr>
          <w:color w:val="000000"/>
          <w:w w:val="103"/>
        </w:rPr>
        <w:t>и</w:t>
      </w:r>
      <w:r w:rsidRPr="00B44C19">
        <w:rPr>
          <w:color w:val="000000"/>
          <w:w w:val="106"/>
        </w:rPr>
        <w:t>ст</w:t>
      </w:r>
      <w:r w:rsidRPr="00B44C19">
        <w:rPr>
          <w:color w:val="000000"/>
          <w:w w:val="101"/>
        </w:rPr>
        <w:t>е</w:t>
      </w:r>
      <w:r w:rsidRPr="00B44C19">
        <w:rPr>
          <w:color w:val="000000"/>
          <w:w w:val="95"/>
        </w:rPr>
        <w:t>м</w:t>
      </w:r>
      <w:r w:rsidRPr="00B44C19">
        <w:rPr>
          <w:color w:val="000000"/>
          <w:spacing w:val="-1"/>
          <w:w w:val="101"/>
        </w:rPr>
        <w:t>а</w:t>
      </w:r>
      <w:r w:rsidRPr="00B44C19">
        <w:rPr>
          <w:color w:val="000000"/>
          <w:w w:val="106"/>
        </w:rPr>
        <w:t>т</w:t>
      </w:r>
      <w:r w:rsidRPr="00B44C19">
        <w:rPr>
          <w:color w:val="000000"/>
          <w:w w:val="103"/>
        </w:rPr>
        <w:t>и</w:t>
      </w:r>
      <w:r w:rsidRPr="00B44C19">
        <w:rPr>
          <w:color w:val="000000"/>
          <w:spacing w:val="-1"/>
          <w:w w:val="102"/>
        </w:rPr>
        <w:t>з</w:t>
      </w:r>
      <w:r w:rsidRPr="00B44C19">
        <w:rPr>
          <w:color w:val="000000"/>
          <w:w w:val="101"/>
        </w:rPr>
        <w:t>а</w:t>
      </w:r>
      <w:r w:rsidRPr="00B44C19">
        <w:rPr>
          <w:color w:val="000000"/>
          <w:w w:val="102"/>
        </w:rPr>
        <w:t>ц</w:t>
      </w:r>
      <w:r w:rsidRPr="00B44C19">
        <w:rPr>
          <w:color w:val="000000"/>
          <w:w w:val="103"/>
        </w:rPr>
        <w:t>ии</w:t>
      </w:r>
      <w:r w:rsidRPr="00B44C19">
        <w:rPr>
          <w:color w:val="000000"/>
          <w:w w:val="82"/>
        </w:rPr>
        <w:t>.</w:t>
      </w:r>
      <w:r w:rsidRPr="00B44C19">
        <w:rPr>
          <w:color w:val="000000"/>
          <w:spacing w:val="10"/>
        </w:rPr>
        <w:t xml:space="preserve"> </w:t>
      </w:r>
      <w:r w:rsidRPr="00B44C19">
        <w:rPr>
          <w:color w:val="000000"/>
          <w:w w:val="104"/>
        </w:rPr>
        <w:t>Э</w:t>
      </w:r>
      <w:r w:rsidRPr="00B44C19">
        <w:rPr>
          <w:color w:val="000000"/>
          <w:w w:val="106"/>
        </w:rPr>
        <w:t>т</w:t>
      </w:r>
      <w:r w:rsidRPr="00B44C19">
        <w:rPr>
          <w:color w:val="000000"/>
          <w:w w:val="103"/>
        </w:rPr>
        <w:t>и</w:t>
      </w:r>
      <w:r w:rsidRPr="00B44C19">
        <w:rPr>
          <w:color w:val="000000"/>
          <w:spacing w:val="9"/>
        </w:rPr>
        <w:t xml:space="preserve"> </w:t>
      </w:r>
      <w:r w:rsidRPr="00B44C19">
        <w:rPr>
          <w:color w:val="000000"/>
          <w:w w:val="102"/>
        </w:rPr>
        <w:t>з</w:t>
      </w:r>
      <w:r w:rsidRPr="00B44C19">
        <w:rPr>
          <w:color w:val="000000"/>
          <w:w w:val="101"/>
        </w:rPr>
        <w:t>а</w:t>
      </w:r>
      <w:r w:rsidRPr="00B44C19">
        <w:rPr>
          <w:color w:val="000000"/>
          <w:w w:val="106"/>
        </w:rPr>
        <w:t>т</w:t>
      </w:r>
      <w:r w:rsidRPr="00B44C19">
        <w:rPr>
          <w:color w:val="000000"/>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10"/>
        </w:rPr>
        <w:t xml:space="preserve"> </w:t>
      </w:r>
      <w:r w:rsidRPr="00B44C19">
        <w:rPr>
          <w:color w:val="000000"/>
          <w:w w:val="104"/>
        </w:rPr>
        <w:t>о</w:t>
      </w:r>
      <w:r w:rsidRPr="00B44C19">
        <w:rPr>
          <w:color w:val="000000"/>
          <w:w w:val="106"/>
        </w:rPr>
        <w:t>т</w:t>
      </w:r>
      <w:r w:rsidRPr="00B44C19">
        <w:rPr>
          <w:color w:val="000000"/>
          <w:w w:val="110"/>
        </w:rPr>
        <w:t>ч</w:t>
      </w:r>
      <w:r w:rsidRPr="00B44C19">
        <w:rPr>
          <w:color w:val="000000"/>
          <w:w w:val="101"/>
        </w:rPr>
        <w:t>е</w:t>
      </w:r>
      <w:r w:rsidRPr="00B44C19">
        <w:rPr>
          <w:color w:val="000000"/>
          <w:w w:val="106"/>
        </w:rPr>
        <w:t>т</w:t>
      </w:r>
      <w:r w:rsidRPr="00B44C19">
        <w:rPr>
          <w:color w:val="000000"/>
          <w:w w:val="99"/>
        </w:rPr>
        <w:t>л</w:t>
      </w:r>
      <w:r w:rsidRPr="00B44C19">
        <w:rPr>
          <w:color w:val="000000"/>
          <w:w w:val="103"/>
        </w:rPr>
        <w:t>и</w:t>
      </w:r>
      <w:r w:rsidRPr="00B44C19">
        <w:rPr>
          <w:color w:val="000000"/>
          <w:w w:val="104"/>
        </w:rPr>
        <w:t>во</w:t>
      </w:r>
      <w:r w:rsidRPr="00B44C19">
        <w:rPr>
          <w:color w:val="000000"/>
          <w:spacing w:val="11"/>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5"/>
        </w:rPr>
        <w:t>я</w:t>
      </w:r>
      <w:r w:rsidRPr="00B44C19">
        <w:rPr>
          <w:color w:val="000000"/>
          <w:w w:val="104"/>
        </w:rPr>
        <w:t>в</w:t>
      </w:r>
      <w:r w:rsidRPr="00B44C19">
        <w:rPr>
          <w:color w:val="000000"/>
          <w:w w:val="103"/>
        </w:rPr>
        <w:t>и</w:t>
      </w:r>
      <w:r w:rsidRPr="00B44C19">
        <w:rPr>
          <w:color w:val="000000"/>
          <w:spacing w:val="-1"/>
          <w:w w:val="99"/>
        </w:rPr>
        <w:t>л</w:t>
      </w:r>
      <w:r w:rsidRPr="00B44C19">
        <w:rPr>
          <w:color w:val="000000"/>
          <w:spacing w:val="1"/>
          <w:w w:val="103"/>
        </w:rPr>
        <w:t>и</w:t>
      </w:r>
      <w:r w:rsidRPr="00B44C19">
        <w:rPr>
          <w:color w:val="000000"/>
          <w:spacing w:val="-1"/>
          <w:w w:val="106"/>
        </w:rPr>
        <w:t>с</w:t>
      </w:r>
      <w:r w:rsidRPr="00B44C19">
        <w:rPr>
          <w:color w:val="000000"/>
          <w:w w:val="106"/>
        </w:rPr>
        <w:t>ь</w:t>
      </w:r>
      <w:r w:rsidRPr="00B44C19">
        <w:rPr>
          <w:color w:val="000000"/>
          <w:spacing w:val="12"/>
        </w:rPr>
        <w:t xml:space="preserve"> </w:t>
      </w:r>
      <w:r w:rsidRPr="00B44C19">
        <w:rPr>
          <w:color w:val="000000"/>
          <w:w w:val="104"/>
        </w:rPr>
        <w:t>в</w:t>
      </w:r>
      <w:r w:rsidRPr="00B44C19">
        <w:rPr>
          <w:color w:val="000000"/>
          <w:spacing w:val="10"/>
        </w:rPr>
        <w:t xml:space="preserve"> </w:t>
      </w:r>
      <w:r w:rsidRPr="00B44C19">
        <w:rPr>
          <w:color w:val="000000"/>
          <w:w w:val="105"/>
        </w:rPr>
        <w:t>э</w:t>
      </w:r>
      <w:r w:rsidRPr="00B44C19">
        <w:rPr>
          <w:color w:val="000000"/>
          <w:w w:val="103"/>
        </w:rPr>
        <w:t>к</w:t>
      </w:r>
      <w:r w:rsidRPr="00B44C19">
        <w:rPr>
          <w:color w:val="000000"/>
          <w:w w:val="106"/>
        </w:rPr>
        <w:t>с</w:t>
      </w:r>
      <w:r w:rsidRPr="00B44C19">
        <w:rPr>
          <w:color w:val="000000"/>
          <w:w w:val="104"/>
        </w:rPr>
        <w:t>п</w:t>
      </w:r>
      <w:r w:rsidRPr="00B44C19">
        <w:rPr>
          <w:color w:val="000000"/>
          <w:w w:val="101"/>
        </w:rPr>
        <w:t>е</w:t>
      </w:r>
      <w:r w:rsidRPr="00B44C19">
        <w:rPr>
          <w:color w:val="000000"/>
          <w:w w:val="108"/>
        </w:rPr>
        <w:t>р</w:t>
      </w:r>
      <w:r w:rsidRPr="00B44C19">
        <w:rPr>
          <w:color w:val="000000"/>
          <w:spacing w:val="1"/>
          <w:w w:val="103"/>
        </w:rPr>
        <w:t>и</w:t>
      </w:r>
      <w:r w:rsidRPr="00B44C19">
        <w:rPr>
          <w:color w:val="000000"/>
          <w:w w:val="95"/>
        </w:rPr>
        <w:t>м</w:t>
      </w:r>
      <w:r w:rsidRPr="00B44C19">
        <w:rPr>
          <w:color w:val="000000"/>
          <w:w w:val="101"/>
        </w:rPr>
        <w:t>е</w:t>
      </w:r>
      <w:r w:rsidRPr="00B44C19">
        <w:rPr>
          <w:color w:val="000000"/>
          <w:w w:val="102"/>
        </w:rPr>
        <w:t>н</w:t>
      </w:r>
      <w:r w:rsidRPr="00B44C19">
        <w:rPr>
          <w:color w:val="000000"/>
          <w:w w:val="106"/>
        </w:rPr>
        <w:t>т</w:t>
      </w:r>
      <w:r w:rsidRPr="00B44C19">
        <w:rPr>
          <w:color w:val="000000"/>
          <w:w w:val="101"/>
        </w:rPr>
        <w:t>а</w:t>
      </w:r>
      <w:r w:rsidRPr="00B44C19">
        <w:rPr>
          <w:color w:val="000000"/>
          <w:w w:val="107"/>
        </w:rPr>
        <w:t>х</w:t>
      </w:r>
      <w:r w:rsidRPr="00B44C19">
        <w:rPr>
          <w:color w:val="000000"/>
          <w:spacing w:val="11"/>
        </w:rPr>
        <w:t xml:space="preserve"> </w:t>
      </w:r>
      <w:r w:rsidRPr="00B44C19">
        <w:rPr>
          <w:color w:val="000000"/>
          <w:w w:val="105"/>
        </w:rPr>
        <w:t>Н</w:t>
      </w:r>
      <w:r w:rsidRPr="00B44C19">
        <w:rPr>
          <w:color w:val="000000"/>
          <w:w w:val="82"/>
        </w:rPr>
        <w:t>.</w:t>
      </w:r>
      <w:r w:rsidRPr="00B44C19">
        <w:rPr>
          <w:color w:val="000000"/>
          <w:w w:val="109"/>
        </w:rPr>
        <w:t>С</w:t>
      </w:r>
      <w:r w:rsidRPr="00B44C19">
        <w:rPr>
          <w:color w:val="000000"/>
          <w:w w:val="82"/>
        </w:rPr>
        <w:t>.</w:t>
      </w:r>
      <w:r w:rsidRPr="00B44C19">
        <w:rPr>
          <w:color w:val="000000"/>
          <w:spacing w:val="10"/>
        </w:rPr>
        <w:t xml:space="preserve"> </w:t>
      </w:r>
      <w:proofErr w:type="spellStart"/>
      <w:r w:rsidRPr="00B44C19">
        <w:rPr>
          <w:color w:val="000000"/>
        </w:rPr>
        <w:t>К</w:t>
      </w:r>
      <w:r w:rsidRPr="00B44C19">
        <w:rPr>
          <w:color w:val="000000"/>
          <w:w w:val="104"/>
        </w:rPr>
        <w:t>о</w:t>
      </w:r>
      <w:r w:rsidRPr="00B44C19">
        <w:rPr>
          <w:color w:val="000000"/>
          <w:w w:val="106"/>
        </w:rPr>
        <w:t>ст</w:t>
      </w:r>
      <w:r w:rsidRPr="00B44C19">
        <w:rPr>
          <w:color w:val="000000"/>
          <w:w w:val="98"/>
        </w:rPr>
        <w:t>ю</w:t>
      </w:r>
      <w:r w:rsidRPr="00B44C19">
        <w:rPr>
          <w:color w:val="000000"/>
          <w:spacing w:val="-1"/>
          <w:w w:val="110"/>
        </w:rPr>
        <w:t>ч</w:t>
      </w:r>
      <w:r w:rsidRPr="00B44C19">
        <w:rPr>
          <w:color w:val="000000"/>
          <w:w w:val="101"/>
        </w:rPr>
        <w:t>е</w:t>
      </w:r>
      <w:r w:rsidRPr="00B44C19">
        <w:rPr>
          <w:color w:val="000000"/>
          <w:w w:val="103"/>
        </w:rPr>
        <w:t>к</w:t>
      </w:r>
      <w:proofErr w:type="spellEnd"/>
      <w:r w:rsidRPr="00B44C19">
        <w:rPr>
          <w:color w:val="000000"/>
          <w:w w:val="82"/>
        </w:rPr>
        <w:t>.</w:t>
      </w:r>
      <w:r w:rsidRPr="00B44C19">
        <w:rPr>
          <w:color w:val="000000"/>
        </w:rPr>
        <w:t xml:space="preserve"> В</w:t>
      </w:r>
      <w:r w:rsidRPr="00B44C19">
        <w:rPr>
          <w:color w:val="000000"/>
          <w:w w:val="104"/>
        </w:rPr>
        <w:t>о</w:t>
      </w:r>
      <w:r w:rsidRPr="00B44C19">
        <w:rPr>
          <w:color w:val="000000"/>
          <w:spacing w:val="15"/>
        </w:rPr>
        <w:t xml:space="preserve"> </w:t>
      </w:r>
      <w:r w:rsidRPr="00B44C19">
        <w:rPr>
          <w:color w:val="000000"/>
          <w:w w:val="104"/>
        </w:rPr>
        <w:t>в</w:t>
      </w:r>
      <w:r w:rsidRPr="00B44C19">
        <w:rPr>
          <w:color w:val="000000"/>
          <w:w w:val="108"/>
        </w:rPr>
        <w:t>р</w:t>
      </w:r>
      <w:r w:rsidRPr="00B44C19">
        <w:rPr>
          <w:color w:val="000000"/>
          <w:w w:val="101"/>
        </w:rPr>
        <w:t>е</w:t>
      </w:r>
      <w:r w:rsidRPr="00B44C19">
        <w:rPr>
          <w:color w:val="000000"/>
          <w:w w:val="95"/>
        </w:rPr>
        <w:t>м</w:t>
      </w:r>
      <w:r w:rsidRPr="00B44C19">
        <w:rPr>
          <w:color w:val="000000"/>
          <w:spacing w:val="1"/>
          <w:w w:val="105"/>
        </w:rPr>
        <w:t>я</w:t>
      </w:r>
      <w:r w:rsidRPr="00B44C19">
        <w:rPr>
          <w:color w:val="000000"/>
          <w:spacing w:val="14"/>
        </w:rPr>
        <w:t xml:space="preserve"> </w:t>
      </w:r>
      <w:r w:rsidRPr="00B44C19">
        <w:rPr>
          <w:color w:val="000000"/>
          <w:w w:val="103"/>
        </w:rPr>
        <w:t>к</w:t>
      </w:r>
      <w:r w:rsidRPr="00B44C19">
        <w:rPr>
          <w:color w:val="000000"/>
          <w:w w:val="99"/>
        </w:rPr>
        <w:t>л</w:t>
      </w:r>
      <w:r w:rsidRPr="00B44C19">
        <w:rPr>
          <w:color w:val="000000"/>
          <w:w w:val="101"/>
        </w:rPr>
        <w:t>а</w:t>
      </w:r>
      <w:r w:rsidRPr="00B44C19">
        <w:rPr>
          <w:color w:val="000000"/>
          <w:w w:val="106"/>
        </w:rPr>
        <w:t>сс</w:t>
      </w:r>
      <w:r w:rsidRPr="00B44C19">
        <w:rPr>
          <w:color w:val="000000"/>
          <w:w w:val="103"/>
        </w:rPr>
        <w:t>ифик</w:t>
      </w:r>
      <w:r w:rsidRPr="00B44C19">
        <w:rPr>
          <w:color w:val="000000"/>
          <w:w w:val="101"/>
        </w:rPr>
        <w:t>а</w:t>
      </w:r>
      <w:r w:rsidRPr="00B44C19">
        <w:rPr>
          <w:color w:val="000000"/>
          <w:w w:val="102"/>
        </w:rPr>
        <w:t>ц</w:t>
      </w:r>
      <w:r w:rsidRPr="00B44C19">
        <w:rPr>
          <w:color w:val="000000"/>
          <w:spacing w:val="-1"/>
          <w:w w:val="103"/>
        </w:rPr>
        <w:t>и</w:t>
      </w:r>
      <w:r w:rsidRPr="00B44C19">
        <w:rPr>
          <w:color w:val="000000"/>
          <w:w w:val="103"/>
        </w:rPr>
        <w:t>и</w:t>
      </w:r>
      <w:r w:rsidRPr="00B44C19">
        <w:rPr>
          <w:color w:val="000000"/>
          <w:spacing w:val="14"/>
        </w:rPr>
        <w:t xml:space="preserve"> </w:t>
      </w:r>
      <w:r w:rsidRPr="00B44C19">
        <w:rPr>
          <w:color w:val="000000"/>
          <w:w w:val="104"/>
        </w:rPr>
        <w:t>по</w:t>
      </w:r>
      <w:r w:rsidRPr="00B44C19">
        <w:rPr>
          <w:color w:val="000000"/>
          <w:w w:val="102"/>
        </w:rPr>
        <w:t>н</w:t>
      </w:r>
      <w:r w:rsidRPr="00B44C19">
        <w:rPr>
          <w:color w:val="000000"/>
          <w:spacing w:val="-1"/>
          <w:w w:val="105"/>
        </w:rPr>
        <w:t>я</w:t>
      </w:r>
      <w:r w:rsidRPr="00B44C19">
        <w:rPr>
          <w:color w:val="000000"/>
          <w:w w:val="106"/>
        </w:rPr>
        <w:t>т</w:t>
      </w:r>
      <w:r w:rsidRPr="00B44C19">
        <w:rPr>
          <w:color w:val="000000"/>
          <w:w w:val="103"/>
        </w:rPr>
        <w:t>ий</w:t>
      </w:r>
      <w:r w:rsidRPr="00B44C19">
        <w:rPr>
          <w:color w:val="000000"/>
          <w:spacing w:val="15"/>
        </w:rPr>
        <w:t xml:space="preserve"> </w:t>
      </w:r>
      <w:r w:rsidRPr="00B44C19">
        <w:rPr>
          <w:color w:val="000000"/>
          <w:w w:val="103"/>
        </w:rPr>
        <w:t>и</w:t>
      </w:r>
      <w:r w:rsidRPr="00B44C19">
        <w:rPr>
          <w:color w:val="000000"/>
          <w:w w:val="106"/>
        </w:rPr>
        <w:t>с</w:t>
      </w:r>
      <w:r w:rsidRPr="00B44C19">
        <w:rPr>
          <w:color w:val="000000"/>
          <w:w w:val="104"/>
        </w:rPr>
        <w:t>п</w:t>
      </w:r>
      <w:r w:rsidRPr="00B44C19">
        <w:rPr>
          <w:color w:val="000000"/>
        </w:rPr>
        <w:t>ы</w:t>
      </w:r>
      <w:r w:rsidRPr="00B44C19">
        <w:rPr>
          <w:color w:val="000000"/>
          <w:w w:val="106"/>
        </w:rPr>
        <w:t>т</w:t>
      </w:r>
      <w:r w:rsidRPr="00B44C19">
        <w:rPr>
          <w:color w:val="000000"/>
          <w:w w:val="104"/>
        </w:rPr>
        <w:t>у</w:t>
      </w:r>
      <w:r w:rsidRPr="00B44C19">
        <w:rPr>
          <w:color w:val="000000"/>
          <w:w w:val="101"/>
        </w:rPr>
        <w:t>е</w:t>
      </w:r>
      <w:r w:rsidRPr="00B44C19">
        <w:rPr>
          <w:color w:val="000000"/>
          <w:w w:val="95"/>
        </w:rPr>
        <w:t>м</w:t>
      </w:r>
      <w:r w:rsidRPr="00B44C19">
        <w:rPr>
          <w:color w:val="000000"/>
        </w:rPr>
        <w:t>ы</w:t>
      </w:r>
      <w:r w:rsidRPr="00B44C19">
        <w:rPr>
          <w:color w:val="000000"/>
          <w:w w:val="101"/>
        </w:rPr>
        <w:t>е</w:t>
      </w:r>
      <w:r w:rsidRPr="00B44C19">
        <w:rPr>
          <w:color w:val="000000"/>
          <w:spacing w:val="13"/>
        </w:rPr>
        <w:t xml:space="preserve"> </w:t>
      </w:r>
      <w:r w:rsidRPr="00B44C19">
        <w:rPr>
          <w:color w:val="000000"/>
          <w:w w:val="110"/>
        </w:rPr>
        <w:t>ч</w:t>
      </w:r>
      <w:r w:rsidRPr="00B44C19">
        <w:rPr>
          <w:color w:val="000000"/>
          <w:w w:val="101"/>
        </w:rPr>
        <w:t>а</w:t>
      </w:r>
      <w:r w:rsidRPr="00B44C19">
        <w:rPr>
          <w:color w:val="000000"/>
          <w:w w:val="106"/>
        </w:rPr>
        <w:t>ст</w:t>
      </w:r>
      <w:r w:rsidRPr="00B44C19">
        <w:rPr>
          <w:color w:val="000000"/>
          <w:w w:val="104"/>
        </w:rPr>
        <w:t>о</w:t>
      </w:r>
      <w:r w:rsidRPr="00B44C19">
        <w:rPr>
          <w:color w:val="000000"/>
          <w:spacing w:val="14"/>
        </w:rPr>
        <w:t xml:space="preserve"> </w:t>
      </w:r>
      <w:r w:rsidRPr="00B44C19">
        <w:rPr>
          <w:color w:val="000000"/>
          <w:w w:val="102"/>
        </w:rPr>
        <w:t>н</w:t>
      </w:r>
      <w:r w:rsidRPr="00B44C19">
        <w:rPr>
          <w:color w:val="000000"/>
          <w:spacing w:val="1"/>
          <w:w w:val="101"/>
        </w:rPr>
        <w:t>е</w:t>
      </w:r>
      <w:r w:rsidRPr="00B44C19">
        <w:rPr>
          <w:color w:val="000000"/>
          <w:spacing w:val="15"/>
        </w:rPr>
        <w:t xml:space="preserve"> </w:t>
      </w:r>
      <w:r w:rsidRPr="00B44C19">
        <w:rPr>
          <w:color w:val="000000"/>
          <w:w w:val="95"/>
        </w:rPr>
        <w:t>м</w:t>
      </w:r>
      <w:r w:rsidRPr="00B44C19">
        <w:rPr>
          <w:color w:val="000000"/>
          <w:spacing w:val="-1"/>
          <w:w w:val="104"/>
        </w:rPr>
        <w:t>о</w:t>
      </w:r>
      <w:r w:rsidRPr="00B44C19">
        <w:rPr>
          <w:color w:val="000000"/>
          <w:spacing w:val="1"/>
          <w:w w:val="112"/>
        </w:rPr>
        <w:t>г</w:t>
      </w:r>
      <w:r w:rsidRPr="00B44C19">
        <w:rPr>
          <w:color w:val="000000"/>
          <w:spacing w:val="-1"/>
          <w:w w:val="99"/>
        </w:rPr>
        <w:t>л</w:t>
      </w:r>
      <w:r w:rsidRPr="00B44C19">
        <w:rPr>
          <w:color w:val="000000"/>
          <w:w w:val="103"/>
        </w:rPr>
        <w:t>и</w:t>
      </w:r>
      <w:r w:rsidRPr="00B44C19">
        <w:rPr>
          <w:color w:val="000000"/>
          <w:spacing w:val="15"/>
        </w:rPr>
        <w:t xml:space="preserve"> </w:t>
      </w:r>
      <w:r w:rsidRPr="00B44C19">
        <w:rPr>
          <w:color w:val="000000"/>
          <w:w w:val="104"/>
        </w:rPr>
        <w:t>в</w:t>
      </w:r>
      <w:r w:rsidRPr="00B44C19">
        <w:rPr>
          <w:color w:val="000000"/>
        </w:rPr>
        <w:t>ы</w:t>
      </w:r>
      <w:r w:rsidRPr="00B44C19">
        <w:rPr>
          <w:color w:val="000000"/>
          <w:w w:val="95"/>
        </w:rPr>
        <w:t>д</w:t>
      </w:r>
      <w:r w:rsidRPr="00B44C19">
        <w:rPr>
          <w:color w:val="000000"/>
          <w:w w:val="101"/>
        </w:rPr>
        <w:t>е</w:t>
      </w:r>
      <w:r w:rsidRPr="00B44C19">
        <w:rPr>
          <w:color w:val="000000"/>
          <w:w w:val="99"/>
        </w:rPr>
        <w:t>л</w:t>
      </w:r>
      <w:r w:rsidRPr="00B44C19">
        <w:rPr>
          <w:color w:val="000000"/>
          <w:w w:val="103"/>
        </w:rPr>
        <w:t>и</w:t>
      </w:r>
      <w:r w:rsidRPr="00B44C19">
        <w:rPr>
          <w:color w:val="000000"/>
          <w:w w:val="106"/>
        </w:rPr>
        <w:t>ть</w:t>
      </w:r>
      <w:r w:rsidRPr="00B44C19">
        <w:rPr>
          <w:color w:val="000000"/>
          <w:spacing w:val="13"/>
        </w:rPr>
        <w:t xml:space="preserve"> </w:t>
      </w:r>
      <w:r w:rsidRPr="00B44C19">
        <w:rPr>
          <w:color w:val="000000"/>
          <w:w w:val="108"/>
        </w:rPr>
        <w:t>р</w:t>
      </w:r>
      <w:r w:rsidRPr="00B44C19">
        <w:rPr>
          <w:color w:val="000000"/>
          <w:spacing w:val="3"/>
          <w:w w:val="104"/>
        </w:rPr>
        <w:t>о</w:t>
      </w:r>
      <w:r w:rsidRPr="00B44C19">
        <w:rPr>
          <w:color w:val="000000"/>
          <w:w w:val="95"/>
        </w:rPr>
        <w:t>д</w:t>
      </w:r>
      <w:r w:rsidRPr="00B44C19">
        <w:rPr>
          <w:color w:val="000000"/>
          <w:w w:val="104"/>
        </w:rPr>
        <w:t>ов</w:t>
      </w:r>
      <w:r w:rsidRPr="00B44C19">
        <w:rPr>
          <w:color w:val="000000"/>
        </w:rPr>
        <w:t>ы</w:t>
      </w:r>
      <w:r w:rsidRPr="00B44C19">
        <w:rPr>
          <w:color w:val="000000"/>
          <w:w w:val="101"/>
        </w:rPr>
        <w:t>е</w:t>
      </w:r>
      <w:r w:rsidRPr="00B44C19">
        <w:rPr>
          <w:color w:val="000000"/>
          <w:spacing w:val="10"/>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2"/>
        </w:rPr>
        <w:t>зн</w:t>
      </w:r>
      <w:r w:rsidRPr="00B44C19">
        <w:rPr>
          <w:color w:val="000000"/>
          <w:w w:val="101"/>
        </w:rPr>
        <w:t>а</w:t>
      </w:r>
      <w:r w:rsidRPr="00B44C19">
        <w:rPr>
          <w:color w:val="000000"/>
          <w:w w:val="103"/>
        </w:rPr>
        <w:t>ки</w:t>
      </w:r>
      <w:r w:rsidRPr="00B44C19">
        <w:rPr>
          <w:color w:val="000000"/>
          <w:spacing w:val="10"/>
        </w:rPr>
        <w:t xml:space="preserve"> </w:t>
      </w:r>
      <w:r w:rsidRPr="00B44C19">
        <w:rPr>
          <w:color w:val="000000"/>
          <w:w w:val="103"/>
        </w:rPr>
        <w:t>и</w:t>
      </w:r>
      <w:r w:rsidRPr="00B44C19">
        <w:rPr>
          <w:color w:val="000000"/>
          <w:spacing w:val="10"/>
        </w:rPr>
        <w:t xml:space="preserve"> </w:t>
      </w:r>
      <w:r w:rsidRPr="00B44C19">
        <w:rPr>
          <w:color w:val="000000"/>
          <w:spacing w:val="-1"/>
          <w:w w:val="95"/>
        </w:rPr>
        <w:t>д</w:t>
      </w:r>
      <w:r w:rsidRPr="00B44C19">
        <w:rPr>
          <w:color w:val="000000"/>
          <w:w w:val="101"/>
        </w:rPr>
        <w:t>а</w:t>
      </w:r>
      <w:r w:rsidRPr="00B44C19">
        <w:rPr>
          <w:color w:val="000000"/>
          <w:w w:val="104"/>
        </w:rPr>
        <w:t>в</w:t>
      </w:r>
      <w:r w:rsidRPr="00B44C19">
        <w:rPr>
          <w:color w:val="000000"/>
          <w:w w:val="101"/>
        </w:rPr>
        <w:t>а</w:t>
      </w:r>
      <w:r w:rsidRPr="00B44C19">
        <w:rPr>
          <w:color w:val="000000"/>
          <w:w w:val="99"/>
        </w:rPr>
        <w:t>л</w:t>
      </w:r>
      <w:r w:rsidRPr="00B44C19">
        <w:rPr>
          <w:color w:val="000000"/>
          <w:w w:val="103"/>
        </w:rPr>
        <w:t>и</w:t>
      </w:r>
      <w:r w:rsidRPr="00B44C19">
        <w:rPr>
          <w:color w:val="000000"/>
          <w:spacing w:val="10"/>
        </w:rPr>
        <w:t xml:space="preserve"> </w:t>
      </w:r>
      <w:r w:rsidRPr="00B44C19">
        <w:rPr>
          <w:color w:val="000000"/>
          <w:w w:val="106"/>
        </w:rPr>
        <w:t>с</w:t>
      </w:r>
      <w:r w:rsidRPr="00B44C19">
        <w:rPr>
          <w:color w:val="000000"/>
          <w:w w:val="99"/>
        </w:rPr>
        <w:t>л</w:t>
      </w:r>
      <w:r w:rsidRPr="00B44C19">
        <w:rPr>
          <w:color w:val="000000"/>
          <w:w w:val="101"/>
        </w:rPr>
        <w:t>е</w:t>
      </w:r>
      <w:r w:rsidRPr="00B44C19">
        <w:rPr>
          <w:color w:val="000000"/>
          <w:w w:val="95"/>
        </w:rPr>
        <w:t>д</w:t>
      </w:r>
      <w:r w:rsidRPr="00B44C19">
        <w:rPr>
          <w:color w:val="000000"/>
          <w:w w:val="104"/>
        </w:rPr>
        <w:t>у</w:t>
      </w:r>
      <w:r w:rsidRPr="00B44C19">
        <w:rPr>
          <w:color w:val="000000"/>
          <w:w w:val="98"/>
        </w:rPr>
        <w:t>ю</w:t>
      </w:r>
      <w:r w:rsidRPr="00B44C19">
        <w:rPr>
          <w:color w:val="000000"/>
        </w:rPr>
        <w:t>щ</w:t>
      </w:r>
      <w:r w:rsidRPr="00B44C19">
        <w:rPr>
          <w:color w:val="000000"/>
          <w:w w:val="103"/>
        </w:rPr>
        <w:t>и</w:t>
      </w:r>
      <w:r w:rsidRPr="00B44C19">
        <w:rPr>
          <w:color w:val="000000"/>
          <w:w w:val="101"/>
        </w:rPr>
        <w:t>е</w:t>
      </w:r>
      <w:r w:rsidRPr="00B44C19">
        <w:rPr>
          <w:color w:val="000000"/>
          <w:spacing w:val="10"/>
        </w:rPr>
        <w:t xml:space="preserve"> </w:t>
      </w:r>
      <w:r w:rsidRPr="00B44C19">
        <w:rPr>
          <w:color w:val="000000"/>
          <w:spacing w:val="-1"/>
          <w:w w:val="104"/>
        </w:rPr>
        <w:t>о</w:t>
      </w:r>
      <w:r w:rsidRPr="00B44C19">
        <w:rPr>
          <w:color w:val="000000"/>
          <w:spacing w:val="-1"/>
          <w:w w:val="106"/>
        </w:rPr>
        <w:t>т</w:t>
      </w:r>
      <w:r w:rsidRPr="00B44C19">
        <w:rPr>
          <w:color w:val="000000"/>
          <w:spacing w:val="-2"/>
          <w:w w:val="104"/>
        </w:rPr>
        <w:t>в</w:t>
      </w:r>
      <w:r w:rsidRPr="00B44C19">
        <w:rPr>
          <w:color w:val="000000"/>
          <w:spacing w:val="-1"/>
          <w:w w:val="101"/>
        </w:rPr>
        <w:t>е</w:t>
      </w:r>
      <w:r w:rsidRPr="00B44C19">
        <w:rPr>
          <w:color w:val="000000"/>
          <w:spacing w:val="-1"/>
          <w:w w:val="106"/>
        </w:rPr>
        <w:t>т</w:t>
      </w:r>
      <w:r w:rsidRPr="00B44C19">
        <w:rPr>
          <w:color w:val="000000"/>
        </w:rPr>
        <w:t>ы</w:t>
      </w:r>
      <w:r w:rsidRPr="00B44C19">
        <w:rPr>
          <w:color w:val="000000"/>
          <w:spacing w:val="-1"/>
        </w:rPr>
        <w:t>:</w:t>
      </w:r>
      <w:r w:rsidRPr="00B44C19">
        <w:rPr>
          <w:color w:val="000000"/>
          <w:spacing w:val="10"/>
        </w:rPr>
        <w:t xml:space="preserve"> </w:t>
      </w:r>
      <w:r w:rsidRPr="00B44C19">
        <w:rPr>
          <w:color w:val="000000"/>
          <w:w w:val="82"/>
        </w:rPr>
        <w:t>«</w:t>
      </w:r>
      <w:r w:rsidRPr="00B44C19">
        <w:rPr>
          <w:color w:val="000000"/>
          <w:spacing w:val="-1"/>
          <w:w w:val="109"/>
        </w:rPr>
        <w:t>С</w:t>
      </w:r>
      <w:r w:rsidRPr="00B44C19">
        <w:rPr>
          <w:color w:val="000000"/>
          <w:w w:val="104"/>
        </w:rPr>
        <w:t>о</w:t>
      </w:r>
      <w:r w:rsidRPr="00B44C19">
        <w:rPr>
          <w:color w:val="000000"/>
          <w:spacing w:val="-1"/>
          <w:w w:val="106"/>
        </w:rPr>
        <w:t>с</w:t>
      </w:r>
      <w:r w:rsidRPr="00B44C19">
        <w:rPr>
          <w:color w:val="000000"/>
          <w:w w:val="102"/>
        </w:rPr>
        <w:t>н</w:t>
      </w:r>
      <w:r w:rsidRPr="00B44C19">
        <w:rPr>
          <w:color w:val="000000"/>
          <w:w w:val="101"/>
        </w:rPr>
        <w:t>а</w:t>
      </w:r>
      <w:r w:rsidRPr="00B44C19">
        <w:rPr>
          <w:color w:val="000000"/>
          <w:spacing w:val="10"/>
        </w:rPr>
        <w:t xml:space="preserve"> </w:t>
      </w:r>
      <w:r w:rsidRPr="00B44C19">
        <w:rPr>
          <w:color w:val="000000"/>
          <w:w w:val="103"/>
        </w:rPr>
        <w:t>и</w:t>
      </w:r>
      <w:r w:rsidRPr="00B44C19">
        <w:rPr>
          <w:color w:val="000000"/>
          <w:spacing w:val="11"/>
        </w:rPr>
        <w:t xml:space="preserve"> </w:t>
      </w:r>
      <w:r w:rsidRPr="00B44C19">
        <w:rPr>
          <w:color w:val="000000"/>
          <w:w w:val="99"/>
        </w:rPr>
        <w:t>л</w:t>
      </w:r>
      <w:r w:rsidRPr="00B44C19">
        <w:rPr>
          <w:color w:val="000000"/>
          <w:w w:val="101"/>
        </w:rPr>
        <w:t>е</w:t>
      </w:r>
      <w:r w:rsidRPr="00B44C19">
        <w:rPr>
          <w:color w:val="000000"/>
          <w:w w:val="99"/>
        </w:rPr>
        <w:t>б</w:t>
      </w:r>
      <w:r w:rsidRPr="00B44C19">
        <w:rPr>
          <w:color w:val="000000"/>
          <w:w w:val="101"/>
        </w:rPr>
        <w:t>е</w:t>
      </w:r>
      <w:r w:rsidRPr="00B44C19">
        <w:rPr>
          <w:color w:val="000000"/>
          <w:w w:val="95"/>
        </w:rPr>
        <w:t>д</w:t>
      </w:r>
      <w:r w:rsidRPr="00B44C19">
        <w:rPr>
          <w:color w:val="000000"/>
          <w:w w:val="101"/>
        </w:rPr>
        <w:t>а</w:t>
      </w:r>
      <w:r w:rsidRPr="00B44C19">
        <w:rPr>
          <w:color w:val="000000"/>
          <w:spacing w:val="12"/>
        </w:rPr>
        <w:t xml:space="preserve"> –</w:t>
      </w:r>
      <w:r w:rsidRPr="00B44C19">
        <w:rPr>
          <w:color w:val="000000"/>
          <w:spacing w:val="10"/>
        </w:rPr>
        <w:t xml:space="preserve"> </w:t>
      </w:r>
      <w:r w:rsidRPr="00B44C19">
        <w:rPr>
          <w:color w:val="000000"/>
          <w:w w:val="105"/>
        </w:rPr>
        <w:t>э</w:t>
      </w:r>
      <w:r w:rsidRPr="00B44C19">
        <w:rPr>
          <w:color w:val="000000"/>
          <w:spacing w:val="1"/>
          <w:w w:val="106"/>
        </w:rPr>
        <w:t>т</w:t>
      </w:r>
      <w:r w:rsidRPr="00B44C19">
        <w:rPr>
          <w:color w:val="000000"/>
          <w:w w:val="104"/>
        </w:rPr>
        <w:t>о</w:t>
      </w:r>
      <w:r w:rsidRPr="00B44C19">
        <w:rPr>
          <w:color w:val="000000"/>
          <w:spacing w:val="11"/>
        </w:rPr>
        <w:t xml:space="preserve"> </w:t>
      </w:r>
      <w:r w:rsidRPr="00B44C19">
        <w:rPr>
          <w:color w:val="000000"/>
          <w:spacing w:val="-1"/>
          <w:w w:val="104"/>
        </w:rPr>
        <w:t>п</w:t>
      </w:r>
      <w:r w:rsidRPr="00B44C19">
        <w:rPr>
          <w:color w:val="000000"/>
          <w:spacing w:val="-1"/>
          <w:w w:val="108"/>
        </w:rPr>
        <w:t>р</w:t>
      </w:r>
      <w:r w:rsidRPr="00B44C19">
        <w:rPr>
          <w:color w:val="000000"/>
          <w:spacing w:val="-1"/>
          <w:w w:val="103"/>
        </w:rPr>
        <w:t>и</w:t>
      </w:r>
      <w:r w:rsidRPr="00B44C19">
        <w:rPr>
          <w:color w:val="000000"/>
          <w:spacing w:val="-1"/>
          <w:w w:val="108"/>
        </w:rPr>
        <w:t>р</w:t>
      </w:r>
      <w:r w:rsidRPr="00B44C19">
        <w:rPr>
          <w:color w:val="000000"/>
          <w:spacing w:val="7"/>
          <w:w w:val="104"/>
        </w:rPr>
        <w:t>о</w:t>
      </w:r>
      <w:r w:rsidRPr="00B44C19">
        <w:rPr>
          <w:color w:val="000000"/>
          <w:spacing w:val="-1"/>
          <w:w w:val="95"/>
        </w:rPr>
        <w:t>д</w:t>
      </w:r>
      <w:r w:rsidRPr="00B44C19">
        <w:rPr>
          <w:color w:val="000000"/>
          <w:spacing w:val="-1"/>
          <w:w w:val="101"/>
        </w:rPr>
        <w:t>а</w:t>
      </w:r>
      <w:r w:rsidRPr="00B44C19">
        <w:rPr>
          <w:color w:val="000000"/>
          <w:spacing w:val="-1"/>
          <w:w w:val="82"/>
        </w:rPr>
        <w:t>»</w:t>
      </w:r>
      <w:r w:rsidRPr="00B44C19">
        <w:rPr>
          <w:color w:val="000000"/>
          <w:spacing w:val="-1"/>
        </w:rPr>
        <w:t>;</w:t>
      </w:r>
      <w:r w:rsidRPr="00B44C19">
        <w:rPr>
          <w:color w:val="000000"/>
          <w:spacing w:val="-3"/>
        </w:rPr>
        <w:t xml:space="preserve"> </w:t>
      </w:r>
      <w:r w:rsidRPr="00B44C19">
        <w:rPr>
          <w:color w:val="000000"/>
          <w:spacing w:val="1"/>
          <w:w w:val="82"/>
        </w:rPr>
        <w:t>«</w:t>
      </w:r>
      <w:r w:rsidRPr="00B44C19">
        <w:rPr>
          <w:color w:val="000000"/>
        </w:rPr>
        <w:t>К</w:t>
      </w:r>
      <w:r w:rsidRPr="00B44C19">
        <w:rPr>
          <w:color w:val="000000"/>
          <w:w w:val="101"/>
        </w:rPr>
        <w:t>а</w:t>
      </w:r>
      <w:r w:rsidRPr="00B44C19">
        <w:rPr>
          <w:color w:val="000000"/>
          <w:w w:val="108"/>
        </w:rPr>
        <w:t>р</w:t>
      </w:r>
      <w:r w:rsidRPr="00B44C19">
        <w:rPr>
          <w:color w:val="000000"/>
          <w:w w:val="101"/>
        </w:rPr>
        <w:t>а</w:t>
      </w:r>
      <w:r w:rsidRPr="00B44C19">
        <w:rPr>
          <w:color w:val="000000"/>
          <w:w w:val="102"/>
        </w:rPr>
        <w:t>н</w:t>
      </w:r>
      <w:r w:rsidRPr="00B44C19">
        <w:rPr>
          <w:color w:val="000000"/>
          <w:w w:val="95"/>
        </w:rPr>
        <w:t>д</w:t>
      </w:r>
      <w:r w:rsidRPr="00B44C19">
        <w:rPr>
          <w:color w:val="000000"/>
          <w:w w:val="101"/>
        </w:rPr>
        <w:t>аш</w:t>
      </w:r>
      <w:r w:rsidRPr="00B44C19">
        <w:rPr>
          <w:color w:val="000000"/>
          <w:w w:val="83"/>
        </w:rPr>
        <w:t>,</w:t>
      </w:r>
      <w:r w:rsidRPr="00B44C19">
        <w:rPr>
          <w:color w:val="000000"/>
          <w:spacing w:val="-2"/>
        </w:rPr>
        <w:t xml:space="preserve"> </w:t>
      </w:r>
      <w:r w:rsidRPr="00B44C19">
        <w:rPr>
          <w:color w:val="000000"/>
          <w:w w:val="106"/>
        </w:rPr>
        <w:t>т</w:t>
      </w:r>
      <w:r w:rsidRPr="00B44C19">
        <w:rPr>
          <w:color w:val="000000"/>
          <w:w w:val="101"/>
        </w:rPr>
        <w:t>е</w:t>
      </w:r>
      <w:r w:rsidRPr="00B44C19">
        <w:rPr>
          <w:color w:val="000000"/>
          <w:w w:val="106"/>
        </w:rPr>
        <w:t>т</w:t>
      </w:r>
      <w:r w:rsidRPr="00B44C19">
        <w:rPr>
          <w:color w:val="000000"/>
          <w:w w:val="108"/>
        </w:rPr>
        <w:t>р</w:t>
      </w:r>
      <w:r w:rsidRPr="00B44C19">
        <w:rPr>
          <w:color w:val="000000"/>
          <w:spacing w:val="1"/>
          <w:w w:val="101"/>
        </w:rPr>
        <w:t>а</w:t>
      </w:r>
      <w:r w:rsidRPr="00B44C19">
        <w:rPr>
          <w:color w:val="000000"/>
          <w:spacing w:val="-1"/>
          <w:w w:val="95"/>
        </w:rPr>
        <w:t>д</w:t>
      </w:r>
      <w:r w:rsidRPr="00B44C19">
        <w:rPr>
          <w:color w:val="000000"/>
          <w:w w:val="106"/>
        </w:rPr>
        <w:t>ь</w:t>
      </w:r>
      <w:r w:rsidRPr="00B44C19">
        <w:rPr>
          <w:color w:val="000000"/>
          <w:w w:val="83"/>
        </w:rPr>
        <w:t>,</w:t>
      </w:r>
      <w:r w:rsidRPr="00B44C19">
        <w:rPr>
          <w:color w:val="000000"/>
          <w:spacing w:val="-2"/>
        </w:rPr>
        <w:t xml:space="preserve"> </w:t>
      </w:r>
      <w:r w:rsidRPr="00B44C19">
        <w:rPr>
          <w:color w:val="000000"/>
          <w:w w:val="103"/>
        </w:rPr>
        <w:t>к</w:t>
      </w:r>
      <w:r w:rsidRPr="00B44C19">
        <w:rPr>
          <w:color w:val="000000"/>
          <w:w w:val="102"/>
        </w:rPr>
        <w:t>н</w:t>
      </w:r>
      <w:r w:rsidRPr="00B44C19">
        <w:rPr>
          <w:color w:val="000000"/>
          <w:w w:val="103"/>
        </w:rPr>
        <w:t>и</w:t>
      </w:r>
      <w:r w:rsidRPr="00B44C19">
        <w:rPr>
          <w:color w:val="000000"/>
          <w:w w:val="112"/>
        </w:rPr>
        <w:t>г</w:t>
      </w:r>
      <w:r w:rsidRPr="00B44C19">
        <w:rPr>
          <w:color w:val="000000"/>
          <w:w w:val="103"/>
        </w:rPr>
        <w:t>и</w:t>
      </w:r>
      <w:r w:rsidRPr="00B44C19">
        <w:rPr>
          <w:color w:val="000000"/>
          <w:spacing w:val="12"/>
        </w:rPr>
        <w:t xml:space="preserve"> –</w:t>
      </w:r>
      <w:r w:rsidRPr="00B44C19">
        <w:rPr>
          <w:color w:val="000000"/>
          <w:spacing w:val="-1"/>
        </w:rPr>
        <w:t xml:space="preserve"> </w:t>
      </w:r>
      <w:r w:rsidRPr="00B44C19">
        <w:rPr>
          <w:color w:val="000000"/>
          <w:w w:val="105"/>
        </w:rPr>
        <w:t>э</w:t>
      </w:r>
      <w:r w:rsidRPr="00B44C19">
        <w:rPr>
          <w:color w:val="000000"/>
          <w:w w:val="106"/>
        </w:rPr>
        <w:t>т</w:t>
      </w:r>
      <w:r w:rsidRPr="00B44C19">
        <w:rPr>
          <w:color w:val="000000"/>
          <w:spacing w:val="1"/>
          <w:w w:val="104"/>
        </w:rPr>
        <w:t>о</w:t>
      </w:r>
      <w:r w:rsidRPr="00B44C19">
        <w:rPr>
          <w:color w:val="000000"/>
          <w:spacing w:val="-3"/>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spacing w:val="-3"/>
        </w:rPr>
        <w:t xml:space="preserve"> </w:t>
      </w:r>
      <w:r w:rsidRPr="00B44C19">
        <w:rPr>
          <w:color w:val="000000"/>
          <w:w w:val="110"/>
        </w:rPr>
        <w:t>ч</w:t>
      </w:r>
      <w:r w:rsidRPr="00B44C19">
        <w:rPr>
          <w:color w:val="000000"/>
          <w:spacing w:val="-1"/>
          <w:w w:val="103"/>
        </w:rPr>
        <w:t>и</w:t>
      </w:r>
      <w:r w:rsidRPr="00B44C19">
        <w:rPr>
          <w:color w:val="000000"/>
          <w:w w:val="106"/>
        </w:rPr>
        <w:t>т</w:t>
      </w:r>
      <w:r w:rsidRPr="00B44C19">
        <w:rPr>
          <w:color w:val="000000"/>
          <w:w w:val="101"/>
        </w:rPr>
        <w:t>а</w:t>
      </w:r>
      <w:r w:rsidRPr="00B44C19">
        <w:rPr>
          <w:color w:val="000000"/>
          <w:w w:val="106"/>
        </w:rPr>
        <w:t>ть</w:t>
      </w:r>
      <w:r w:rsidRPr="00B44C19">
        <w:rPr>
          <w:color w:val="000000"/>
          <w:w w:val="83"/>
        </w:rPr>
        <w:t>,</w:t>
      </w:r>
      <w:r w:rsidRPr="00B44C19">
        <w:rPr>
          <w:color w:val="000000"/>
          <w:spacing w:val="-1"/>
        </w:rPr>
        <w:t xml:space="preserve"> </w:t>
      </w:r>
      <w:r w:rsidRPr="00B44C19">
        <w:rPr>
          <w:color w:val="000000"/>
          <w:w w:val="104"/>
        </w:rPr>
        <w:t>п</w:t>
      </w:r>
      <w:r w:rsidRPr="00B44C19">
        <w:rPr>
          <w:color w:val="000000"/>
          <w:w w:val="103"/>
        </w:rPr>
        <w:t>и</w:t>
      </w:r>
      <w:r w:rsidRPr="00B44C19">
        <w:rPr>
          <w:color w:val="000000"/>
          <w:spacing w:val="-2"/>
          <w:w w:val="106"/>
        </w:rPr>
        <w:t>с</w:t>
      </w:r>
      <w:r w:rsidRPr="00B44C19">
        <w:rPr>
          <w:color w:val="000000"/>
          <w:w w:val="101"/>
        </w:rPr>
        <w:t>а</w:t>
      </w:r>
      <w:r w:rsidRPr="00B44C19">
        <w:rPr>
          <w:color w:val="000000"/>
          <w:w w:val="106"/>
        </w:rPr>
        <w:t>ть</w:t>
      </w:r>
      <w:r w:rsidRPr="00B44C19">
        <w:rPr>
          <w:color w:val="000000"/>
          <w:w w:val="82"/>
        </w:rPr>
        <w:t>»</w:t>
      </w:r>
      <w:r w:rsidRPr="00B44C19">
        <w:rPr>
          <w:color w:val="000000"/>
          <w:spacing w:val="-2"/>
        </w:rPr>
        <w:t xml:space="preserve"> </w:t>
      </w:r>
      <w:r w:rsidRPr="00B44C19">
        <w:rPr>
          <w:color w:val="000000"/>
          <w:w w:val="103"/>
        </w:rPr>
        <w:t>и</w:t>
      </w:r>
      <w:r w:rsidRPr="00B44C19">
        <w:rPr>
          <w:color w:val="000000"/>
          <w:spacing w:val="-2"/>
        </w:rPr>
        <w:t xml:space="preserve"> </w:t>
      </w:r>
      <w:r w:rsidRPr="00B44C19">
        <w:rPr>
          <w:color w:val="000000"/>
          <w:w w:val="106"/>
        </w:rPr>
        <w:t>т</w:t>
      </w:r>
      <w:r w:rsidRPr="00B44C19">
        <w:rPr>
          <w:color w:val="000000"/>
          <w:w w:val="82"/>
        </w:rPr>
        <w:t>.</w:t>
      </w:r>
      <w:r w:rsidRPr="00B44C19">
        <w:rPr>
          <w:color w:val="000000"/>
          <w:spacing w:val="-2"/>
        </w:rPr>
        <w:t xml:space="preserve"> </w:t>
      </w:r>
      <w:r w:rsidRPr="00B44C19">
        <w:rPr>
          <w:color w:val="000000"/>
          <w:spacing w:val="-1"/>
          <w:w w:val="104"/>
        </w:rPr>
        <w:t>п</w:t>
      </w:r>
      <w:r w:rsidRPr="00B44C19">
        <w:rPr>
          <w:color w:val="000000"/>
          <w:w w:val="82"/>
        </w:rPr>
        <w:t>.</w:t>
      </w:r>
    </w:p>
    <w:p w14:paraId="6BB2659E"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9"/>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05"/>
        </w:rPr>
        <w:t>е</w:t>
      </w:r>
      <w:r w:rsidRPr="00B44C19">
        <w:rPr>
          <w:color w:val="000000"/>
          <w:spacing w:val="-3"/>
        </w:rPr>
        <w:t xml:space="preserve"> </w:t>
      </w:r>
      <w:r w:rsidRPr="00B44C19">
        <w:rPr>
          <w:b/>
          <w:bCs/>
          <w:color w:val="000000"/>
          <w:w w:val="104"/>
        </w:rPr>
        <w:t>л</w:t>
      </w:r>
      <w:r w:rsidRPr="00B44C19">
        <w:rPr>
          <w:b/>
          <w:bCs/>
          <w:color w:val="000000"/>
          <w:w w:val="107"/>
        </w:rPr>
        <w:t>и</w:t>
      </w:r>
      <w:r w:rsidRPr="00B44C19">
        <w:rPr>
          <w:b/>
          <w:bCs/>
          <w:color w:val="000000"/>
          <w:w w:val="114"/>
        </w:rPr>
        <w:t>ч</w:t>
      </w:r>
      <w:r w:rsidRPr="00B44C19">
        <w:rPr>
          <w:b/>
          <w:bCs/>
          <w:color w:val="000000"/>
          <w:w w:val="106"/>
        </w:rPr>
        <w:t>н</w:t>
      </w:r>
      <w:r w:rsidRPr="00B44C19">
        <w:rPr>
          <w:b/>
          <w:bCs/>
          <w:color w:val="000000"/>
          <w:w w:val="107"/>
        </w:rPr>
        <w:t>о</w:t>
      </w:r>
      <w:r w:rsidRPr="00B44C19">
        <w:rPr>
          <w:b/>
          <w:bCs/>
          <w:color w:val="000000"/>
          <w:w w:val="108"/>
        </w:rPr>
        <w:t>с</w:t>
      </w:r>
      <w:r w:rsidRPr="00B44C19">
        <w:rPr>
          <w:b/>
          <w:bCs/>
          <w:color w:val="000000"/>
          <w:spacing w:val="-1"/>
          <w:w w:val="119"/>
        </w:rPr>
        <w:t>т</w:t>
      </w:r>
      <w:r w:rsidRPr="00B44C19">
        <w:rPr>
          <w:b/>
          <w:bCs/>
          <w:color w:val="000000"/>
          <w:w w:val="107"/>
        </w:rPr>
        <w:t>и</w:t>
      </w:r>
      <w:r w:rsidRPr="00B44C19">
        <w:rPr>
          <w:b/>
          <w:bCs/>
          <w:color w:val="000000"/>
          <w:w w:val="95"/>
        </w:rPr>
        <w:t>:</w:t>
      </w:r>
    </w:p>
    <w:p w14:paraId="35F13D42" w14:textId="77777777" w:rsidR="00B44C19" w:rsidRPr="00B44C19" w:rsidRDefault="00B44C19" w:rsidP="00195104">
      <w:pPr>
        <w:pStyle w:val="a7"/>
        <w:widowControl w:val="0"/>
        <w:numPr>
          <w:ilvl w:val="0"/>
          <w:numId w:val="67"/>
        </w:numPr>
        <w:tabs>
          <w:tab w:val="left" w:pos="265"/>
          <w:tab w:val="left" w:pos="1134"/>
        </w:tabs>
        <w:ind w:left="0" w:firstLine="709"/>
        <w:jc w:val="both"/>
        <w:rPr>
          <w:color w:val="000000"/>
        </w:rPr>
      </w:pPr>
      <w:r w:rsidRPr="00B44C19">
        <w:rPr>
          <w:color w:val="000000"/>
          <w:spacing w:val="-1"/>
          <w:w w:val="103"/>
        </w:rPr>
        <w:t>и</w:t>
      </w:r>
      <w:r w:rsidRPr="00B44C19">
        <w:rPr>
          <w:color w:val="000000"/>
          <w:w w:val="102"/>
        </w:rPr>
        <w:t>з</w:t>
      </w:r>
      <w:r w:rsidRPr="00B44C19">
        <w:rPr>
          <w:color w:val="000000"/>
          <w:w w:val="95"/>
        </w:rPr>
        <w:t>м</w:t>
      </w:r>
      <w:r w:rsidRPr="00B44C19">
        <w:rPr>
          <w:color w:val="000000"/>
          <w:w w:val="101"/>
        </w:rPr>
        <w:t>е</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5"/>
        </w:rPr>
        <w:t>я</w:t>
      </w:r>
      <w:r w:rsidRPr="00B44C19">
        <w:rPr>
          <w:color w:val="000000"/>
          <w:spacing w:val="34"/>
        </w:rPr>
        <w:t xml:space="preserve"> </w:t>
      </w:r>
      <w:r w:rsidRPr="00B44C19">
        <w:rPr>
          <w:color w:val="000000"/>
          <w:w w:val="104"/>
        </w:rPr>
        <w:t>в</w:t>
      </w:r>
      <w:r w:rsidRPr="00B44C19">
        <w:rPr>
          <w:color w:val="000000"/>
          <w:spacing w:val="34"/>
        </w:rPr>
        <w:t xml:space="preserve"> </w:t>
      </w:r>
      <w:r w:rsidRPr="00B44C19">
        <w:rPr>
          <w:color w:val="000000"/>
          <w:w w:val="95"/>
        </w:rPr>
        <w:t>д</w:t>
      </w:r>
      <w:r w:rsidRPr="00B44C19">
        <w:rPr>
          <w:color w:val="000000"/>
          <w:w w:val="103"/>
        </w:rPr>
        <w:t>и</w:t>
      </w:r>
      <w:r w:rsidRPr="00B44C19">
        <w:rPr>
          <w:color w:val="000000"/>
          <w:w w:val="102"/>
        </w:rPr>
        <w:t>н</w:t>
      </w:r>
      <w:r w:rsidRPr="00B44C19">
        <w:rPr>
          <w:color w:val="000000"/>
          <w:w w:val="101"/>
        </w:rPr>
        <w:t>а</w:t>
      </w:r>
      <w:r w:rsidRPr="00B44C19">
        <w:rPr>
          <w:color w:val="000000"/>
          <w:w w:val="95"/>
        </w:rPr>
        <w:t>м</w:t>
      </w:r>
      <w:r w:rsidRPr="00B44C19">
        <w:rPr>
          <w:color w:val="000000"/>
          <w:w w:val="103"/>
        </w:rPr>
        <w:t>ик</w:t>
      </w:r>
      <w:r w:rsidRPr="00B44C19">
        <w:rPr>
          <w:color w:val="000000"/>
          <w:w w:val="101"/>
        </w:rPr>
        <w:t>е</w:t>
      </w:r>
      <w:r w:rsidRPr="00B44C19">
        <w:rPr>
          <w:color w:val="000000"/>
          <w:spacing w:val="32"/>
        </w:rPr>
        <w:t xml:space="preserve"> </w:t>
      </w:r>
      <w:r w:rsidRPr="00B44C19">
        <w:rPr>
          <w:color w:val="000000"/>
          <w:w w:val="104"/>
        </w:rPr>
        <w:t>по</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w w:val="102"/>
        </w:rPr>
        <w:t>н</w:t>
      </w:r>
      <w:r w:rsidRPr="00B44C19">
        <w:rPr>
          <w:color w:val="000000"/>
          <w:spacing w:val="1"/>
          <w:w w:val="104"/>
        </w:rPr>
        <w:t>о</w:t>
      </w:r>
      <w:r w:rsidRPr="00B44C19">
        <w:rPr>
          <w:color w:val="000000"/>
          <w:w w:val="106"/>
        </w:rPr>
        <w:t>ст</w:t>
      </w:r>
      <w:r w:rsidRPr="00B44C19">
        <w:rPr>
          <w:color w:val="000000"/>
          <w:w w:val="101"/>
        </w:rPr>
        <w:t>е</w:t>
      </w:r>
      <w:r w:rsidRPr="00B44C19">
        <w:rPr>
          <w:color w:val="000000"/>
          <w:w w:val="103"/>
        </w:rPr>
        <w:t>й</w:t>
      </w:r>
      <w:r w:rsidRPr="00B44C19">
        <w:rPr>
          <w:color w:val="000000"/>
          <w:spacing w:val="33"/>
        </w:rPr>
        <w:t xml:space="preserve"> </w:t>
      </w:r>
      <w:r w:rsidRPr="00B44C19">
        <w:rPr>
          <w:color w:val="000000"/>
          <w:w w:val="94"/>
        </w:rPr>
        <w:t>(</w:t>
      </w:r>
      <w:r w:rsidRPr="00B44C19">
        <w:rPr>
          <w:color w:val="000000"/>
          <w:w w:val="102"/>
        </w:rPr>
        <w:t>н</w:t>
      </w:r>
      <w:r w:rsidRPr="00B44C19">
        <w:rPr>
          <w:color w:val="000000"/>
          <w:spacing w:val="-1"/>
          <w:w w:val="101"/>
        </w:rPr>
        <w:t>а</w:t>
      </w:r>
      <w:r w:rsidRPr="00B44C19">
        <w:rPr>
          <w:color w:val="000000"/>
          <w:w w:val="104"/>
        </w:rPr>
        <w:t>п</w:t>
      </w:r>
      <w:r w:rsidRPr="00B44C19">
        <w:rPr>
          <w:color w:val="000000"/>
          <w:w w:val="108"/>
        </w:rPr>
        <w:t>р</w:t>
      </w:r>
      <w:r w:rsidRPr="00B44C19">
        <w:rPr>
          <w:color w:val="000000"/>
          <w:w w:val="103"/>
        </w:rPr>
        <w:t>и</w:t>
      </w:r>
      <w:r w:rsidRPr="00B44C19">
        <w:rPr>
          <w:color w:val="000000"/>
          <w:w w:val="95"/>
        </w:rPr>
        <w:t>м</w:t>
      </w:r>
      <w:r w:rsidRPr="00B44C19">
        <w:rPr>
          <w:color w:val="000000"/>
          <w:w w:val="101"/>
        </w:rPr>
        <w:t>е</w:t>
      </w:r>
      <w:r w:rsidRPr="00B44C19">
        <w:rPr>
          <w:color w:val="000000"/>
          <w:w w:val="108"/>
        </w:rPr>
        <w:t>р</w:t>
      </w:r>
      <w:r w:rsidRPr="00B44C19">
        <w:rPr>
          <w:color w:val="000000"/>
          <w:w w:val="83"/>
        </w:rPr>
        <w:t>,</w:t>
      </w:r>
      <w:r w:rsidRPr="00B44C19">
        <w:rPr>
          <w:color w:val="000000"/>
          <w:spacing w:val="34"/>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33"/>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2"/>
        </w:rPr>
        <w:t>ц</w:t>
      </w:r>
      <w:r w:rsidRPr="00B44C19">
        <w:rPr>
          <w:color w:val="000000"/>
          <w:w w:val="101"/>
        </w:rPr>
        <w:t>е</w:t>
      </w:r>
      <w:r w:rsidRPr="00B44C19">
        <w:rPr>
          <w:color w:val="000000"/>
          <w:w w:val="104"/>
        </w:rPr>
        <w:t>п</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rPr>
        <w:t>ы</w:t>
      </w:r>
      <w:r w:rsidRPr="00B44C19">
        <w:rPr>
          <w:color w:val="000000"/>
          <w:w w:val="107"/>
        </w:rPr>
        <w:t>х</w:t>
      </w:r>
      <w:r w:rsidRPr="00B44C19">
        <w:rPr>
          <w:color w:val="000000"/>
          <w:spacing w:val="-2"/>
        </w:rPr>
        <w:t xml:space="preserve"> </w:t>
      </w:r>
      <w:r w:rsidRPr="00B44C19">
        <w:rPr>
          <w:color w:val="000000"/>
          <w:w w:val="104"/>
        </w:rPr>
        <w:t>по</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spacing w:val="2"/>
          <w:w w:val="102"/>
        </w:rPr>
        <w:t>н</w:t>
      </w:r>
      <w:r w:rsidRPr="00B44C19">
        <w:rPr>
          <w:color w:val="000000"/>
          <w:w w:val="104"/>
        </w:rPr>
        <w:t>о</w:t>
      </w:r>
      <w:r w:rsidRPr="00B44C19">
        <w:rPr>
          <w:color w:val="000000"/>
          <w:w w:val="106"/>
        </w:rPr>
        <w:t>ст</w:t>
      </w:r>
      <w:r w:rsidRPr="00B44C19">
        <w:rPr>
          <w:color w:val="000000"/>
          <w:w w:val="101"/>
        </w:rPr>
        <w:t>е</w:t>
      </w:r>
      <w:r w:rsidRPr="00B44C19">
        <w:rPr>
          <w:color w:val="000000"/>
          <w:w w:val="103"/>
        </w:rPr>
        <w:t>й</w:t>
      </w:r>
      <w:r w:rsidRPr="00B44C19">
        <w:rPr>
          <w:color w:val="000000"/>
          <w:w w:val="94"/>
        </w:rPr>
        <w:t>)</w:t>
      </w:r>
      <w:r w:rsidRPr="00B44C19">
        <w:rPr>
          <w:color w:val="000000"/>
          <w:w w:val="83"/>
        </w:rPr>
        <w:t>,</w:t>
      </w:r>
      <w:r w:rsidRPr="00B44C19">
        <w:rPr>
          <w:color w:val="000000"/>
          <w:spacing w:val="-2"/>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spacing w:val="-1"/>
          <w:w w:val="101"/>
        </w:rPr>
        <w:t>а</w:t>
      </w:r>
      <w:r w:rsidRPr="00B44C19">
        <w:rPr>
          <w:color w:val="000000"/>
          <w:w w:val="102"/>
        </w:rPr>
        <w:t>нн</w:t>
      </w:r>
      <w:r w:rsidRPr="00B44C19">
        <w:rPr>
          <w:color w:val="000000"/>
          <w:spacing w:val="1"/>
        </w:rPr>
        <w:t>ы</w:t>
      </w:r>
      <w:r w:rsidRPr="00B44C19">
        <w:rPr>
          <w:color w:val="000000"/>
          <w:w w:val="107"/>
        </w:rPr>
        <w:t>х</w:t>
      </w:r>
      <w:r w:rsidRPr="00B44C19">
        <w:rPr>
          <w:color w:val="000000"/>
          <w:spacing w:val="-3"/>
        </w:rPr>
        <w:t xml:space="preserve"> </w:t>
      </w:r>
      <w:r w:rsidRPr="00B44C19">
        <w:rPr>
          <w:color w:val="000000"/>
          <w:w w:val="106"/>
        </w:rPr>
        <w:t>с</w:t>
      </w:r>
      <w:r w:rsidRPr="00B44C19">
        <w:rPr>
          <w:color w:val="000000"/>
          <w:spacing w:val="-3"/>
        </w:rPr>
        <w:t xml:space="preserve"> </w:t>
      </w:r>
      <w:r w:rsidRPr="00B44C19">
        <w:rPr>
          <w:color w:val="000000"/>
          <w:w w:val="102"/>
        </w:rPr>
        <w:t>з</w:t>
      </w:r>
      <w:r w:rsidRPr="00B44C19">
        <w:rPr>
          <w:color w:val="000000"/>
          <w:w w:val="101"/>
        </w:rPr>
        <w:t>а</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spacing w:val="-1"/>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95"/>
        </w:rPr>
        <w:t>м</w:t>
      </w:r>
      <w:r w:rsidRPr="00B44C19">
        <w:rPr>
          <w:color w:val="000000"/>
          <w:w w:val="103"/>
        </w:rPr>
        <w:t>и</w:t>
      </w:r>
      <w:r w:rsidRPr="00B44C19">
        <w:rPr>
          <w:color w:val="000000"/>
          <w:spacing w:val="-3"/>
        </w:rPr>
        <w:t xml:space="preserve"> </w:t>
      </w:r>
      <w:r w:rsidRPr="00B44C19">
        <w:rPr>
          <w:color w:val="000000"/>
          <w:w w:val="103"/>
        </w:rPr>
        <w:t>и</w:t>
      </w:r>
      <w:r w:rsidRPr="00B44C19">
        <w:rPr>
          <w:color w:val="000000"/>
          <w:w w:val="107"/>
        </w:rPr>
        <w:t>х</w:t>
      </w:r>
      <w:r w:rsidRPr="00B44C19">
        <w:rPr>
          <w:color w:val="000000"/>
          <w:spacing w:val="-3"/>
        </w:rPr>
        <w:t xml:space="preserve"> </w:t>
      </w:r>
      <w:r w:rsidRPr="00B44C19">
        <w:rPr>
          <w:color w:val="000000"/>
          <w:w w:val="104"/>
        </w:rPr>
        <w:t>у</w:t>
      </w:r>
      <w:r w:rsidRPr="00B44C19">
        <w:rPr>
          <w:color w:val="000000"/>
          <w:spacing w:val="-1"/>
          <w:w w:val="95"/>
        </w:rPr>
        <w:t>д</w:t>
      </w:r>
      <w:r w:rsidRPr="00B44C19">
        <w:rPr>
          <w:color w:val="000000"/>
          <w:w w:val="104"/>
        </w:rPr>
        <w:t>ов</w:t>
      </w:r>
      <w:r w:rsidRPr="00B44C19">
        <w:rPr>
          <w:color w:val="000000"/>
          <w:spacing w:val="-1"/>
          <w:w w:val="99"/>
        </w:rPr>
        <w:t>л</w:t>
      </w:r>
      <w:r w:rsidRPr="00B44C19">
        <w:rPr>
          <w:color w:val="000000"/>
          <w:spacing w:val="-1"/>
          <w:w w:val="101"/>
        </w:rPr>
        <w:t>е</w:t>
      </w:r>
      <w:r w:rsidRPr="00B44C19">
        <w:rPr>
          <w:color w:val="000000"/>
          <w:w w:val="106"/>
        </w:rPr>
        <w:t>т</w:t>
      </w:r>
      <w:r w:rsidRPr="00B44C19">
        <w:rPr>
          <w:color w:val="000000"/>
          <w:spacing w:val="-1"/>
          <w:w w:val="104"/>
        </w:rPr>
        <w:t>во</w:t>
      </w:r>
      <w:r w:rsidRPr="00B44C19">
        <w:rPr>
          <w:color w:val="000000"/>
          <w:w w:val="108"/>
        </w:rPr>
        <w:t>р</w:t>
      </w:r>
      <w:r w:rsidRPr="00B44C19">
        <w:rPr>
          <w:color w:val="000000"/>
          <w:spacing w:val="-1"/>
          <w:w w:val="101"/>
        </w:rPr>
        <w:t>е</w:t>
      </w:r>
      <w:r w:rsidRPr="00B44C19">
        <w:rPr>
          <w:color w:val="000000"/>
          <w:spacing w:val="-1"/>
          <w:w w:val="102"/>
        </w:rPr>
        <w:t>н</w:t>
      </w:r>
      <w:r w:rsidRPr="00B44C19">
        <w:rPr>
          <w:color w:val="000000"/>
          <w:w w:val="103"/>
        </w:rPr>
        <w:t>и</w:t>
      </w:r>
      <w:r w:rsidRPr="00B44C19">
        <w:rPr>
          <w:color w:val="000000"/>
          <w:spacing w:val="-1"/>
          <w:w w:val="105"/>
        </w:rPr>
        <w:t>я</w:t>
      </w:r>
      <w:r w:rsidRPr="00B44C19">
        <w:rPr>
          <w:color w:val="000000"/>
        </w:rPr>
        <w:t>;</w:t>
      </w:r>
    </w:p>
    <w:p w14:paraId="02C7E552" w14:textId="77777777" w:rsidR="00B44C19" w:rsidRPr="00B44C19" w:rsidRDefault="00B44C19" w:rsidP="00195104">
      <w:pPr>
        <w:pStyle w:val="a7"/>
        <w:widowControl w:val="0"/>
        <w:numPr>
          <w:ilvl w:val="0"/>
          <w:numId w:val="67"/>
        </w:numPr>
        <w:tabs>
          <w:tab w:val="left" w:pos="265"/>
          <w:tab w:val="left" w:pos="1134"/>
        </w:tabs>
        <w:ind w:left="0" w:firstLine="709"/>
        <w:jc w:val="both"/>
        <w:rPr>
          <w:color w:val="000000"/>
          <w:spacing w:val="-1"/>
        </w:rPr>
      </w:pPr>
      <w:r w:rsidRPr="00B44C19">
        <w:rPr>
          <w:color w:val="000000"/>
          <w:w w:val="106"/>
        </w:rPr>
        <w:t>с</w:t>
      </w:r>
      <w:r w:rsidRPr="00B44C19">
        <w:rPr>
          <w:color w:val="000000"/>
          <w:w w:val="104"/>
        </w:rPr>
        <w:t>у</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17"/>
        </w:rPr>
        <w:t xml:space="preserve"> </w:t>
      </w:r>
      <w:r w:rsidRPr="00B44C19">
        <w:rPr>
          <w:color w:val="000000"/>
          <w:w w:val="103"/>
        </w:rPr>
        <w:t>к</w:t>
      </w:r>
      <w:r w:rsidRPr="00B44C19">
        <w:rPr>
          <w:color w:val="000000"/>
          <w:w w:val="108"/>
        </w:rPr>
        <w:t>р</w:t>
      </w:r>
      <w:r w:rsidRPr="00B44C19">
        <w:rPr>
          <w:color w:val="000000"/>
          <w:spacing w:val="1"/>
          <w:w w:val="104"/>
        </w:rPr>
        <w:t>у</w:t>
      </w:r>
      <w:r w:rsidRPr="00B44C19">
        <w:rPr>
          <w:color w:val="000000"/>
          <w:w w:val="112"/>
        </w:rPr>
        <w:t>г</w:t>
      </w:r>
      <w:r w:rsidRPr="00B44C19">
        <w:rPr>
          <w:color w:val="000000"/>
          <w:spacing w:val="1"/>
          <w:w w:val="101"/>
        </w:rPr>
        <w:t>а</w:t>
      </w:r>
      <w:r w:rsidRPr="00B44C19">
        <w:rPr>
          <w:color w:val="000000"/>
          <w:spacing w:val="18"/>
        </w:rPr>
        <w:t xml:space="preserve"> </w:t>
      </w:r>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108"/>
        </w:rPr>
        <w:t>р</w:t>
      </w:r>
      <w:r w:rsidRPr="00B44C19">
        <w:rPr>
          <w:color w:val="000000"/>
          <w:w w:val="101"/>
        </w:rPr>
        <w:t>е</w:t>
      </w:r>
      <w:r w:rsidRPr="00B44C19">
        <w:rPr>
          <w:color w:val="000000"/>
          <w:w w:val="106"/>
        </w:rPr>
        <w:t>с</w:t>
      </w:r>
      <w:r w:rsidRPr="00B44C19">
        <w:rPr>
          <w:color w:val="000000"/>
          <w:w w:val="104"/>
        </w:rPr>
        <w:t>ов</w:t>
      </w:r>
      <w:r w:rsidRPr="00B44C19">
        <w:rPr>
          <w:color w:val="000000"/>
          <w:w w:val="83"/>
        </w:rPr>
        <w:t>,</w:t>
      </w:r>
      <w:r w:rsidRPr="00B44C19">
        <w:rPr>
          <w:color w:val="000000"/>
          <w:spacing w:val="19"/>
        </w:rPr>
        <w:t xml:space="preserve"> </w:t>
      </w:r>
      <w:r w:rsidRPr="00B44C19">
        <w:rPr>
          <w:color w:val="000000"/>
          <w:w w:val="104"/>
        </w:rPr>
        <w:t>о</w:t>
      </w:r>
      <w:r w:rsidRPr="00B44C19">
        <w:rPr>
          <w:color w:val="000000"/>
          <w:w w:val="99"/>
        </w:rPr>
        <w:t>б</w:t>
      </w:r>
      <w:r w:rsidRPr="00B44C19">
        <w:rPr>
          <w:color w:val="000000"/>
          <w:w w:val="104"/>
        </w:rPr>
        <w:t>у</w:t>
      </w:r>
      <w:r w:rsidRPr="00B44C19">
        <w:rPr>
          <w:color w:val="000000"/>
          <w:spacing w:val="1"/>
          <w:w w:val="106"/>
        </w:rPr>
        <w:t>с</w:t>
      </w:r>
      <w:r w:rsidRPr="00B44C19">
        <w:rPr>
          <w:color w:val="000000"/>
          <w:w w:val="99"/>
        </w:rPr>
        <w:t>л</w:t>
      </w:r>
      <w:r w:rsidRPr="00B44C19">
        <w:rPr>
          <w:color w:val="000000"/>
          <w:w w:val="104"/>
        </w:rPr>
        <w:t>о</w:t>
      </w:r>
      <w:r w:rsidRPr="00B44C19">
        <w:rPr>
          <w:color w:val="000000"/>
          <w:spacing w:val="1"/>
          <w:w w:val="104"/>
        </w:rPr>
        <w:t>в</w:t>
      </w:r>
      <w:r w:rsidRPr="00B44C19">
        <w:rPr>
          <w:color w:val="000000"/>
          <w:w w:val="99"/>
        </w:rPr>
        <w:t>л</w:t>
      </w:r>
      <w:r w:rsidRPr="00B44C19">
        <w:rPr>
          <w:color w:val="000000"/>
          <w:w w:val="101"/>
        </w:rPr>
        <w:t>е</w:t>
      </w:r>
      <w:r w:rsidRPr="00B44C19">
        <w:rPr>
          <w:color w:val="000000"/>
          <w:w w:val="102"/>
        </w:rPr>
        <w:t>нн</w:t>
      </w:r>
      <w:r w:rsidRPr="00B44C19">
        <w:rPr>
          <w:color w:val="000000"/>
          <w:w w:val="104"/>
        </w:rPr>
        <w:t>о</w:t>
      </w:r>
      <w:r w:rsidRPr="00B44C19">
        <w:rPr>
          <w:color w:val="000000"/>
          <w:w w:val="101"/>
        </w:rPr>
        <w:t>е</w:t>
      </w:r>
      <w:r w:rsidRPr="00B44C19">
        <w:rPr>
          <w:color w:val="000000"/>
          <w:spacing w:val="19"/>
        </w:rPr>
        <w:t xml:space="preserve"> </w:t>
      </w:r>
      <w:r w:rsidRPr="00B44C19">
        <w:rPr>
          <w:color w:val="000000"/>
          <w:w w:val="104"/>
        </w:rPr>
        <w:t>о</w:t>
      </w:r>
      <w:r w:rsidRPr="00B44C19">
        <w:rPr>
          <w:color w:val="000000"/>
          <w:w w:val="112"/>
        </w:rPr>
        <w:t>г</w:t>
      </w:r>
      <w:r w:rsidRPr="00B44C19">
        <w:rPr>
          <w:color w:val="000000"/>
          <w:w w:val="108"/>
        </w:rPr>
        <w:t>р</w:t>
      </w:r>
      <w:r w:rsidRPr="00B44C19">
        <w:rPr>
          <w:color w:val="000000"/>
          <w:w w:val="101"/>
        </w:rPr>
        <w:t>а</w:t>
      </w:r>
      <w:r w:rsidRPr="00B44C19">
        <w:rPr>
          <w:color w:val="000000"/>
          <w:w w:val="102"/>
        </w:rPr>
        <w:t>н</w:t>
      </w:r>
      <w:r w:rsidRPr="00B44C19">
        <w:rPr>
          <w:color w:val="000000"/>
          <w:w w:val="103"/>
        </w:rPr>
        <w:t>и</w:t>
      </w:r>
      <w:r w:rsidRPr="00B44C19">
        <w:rPr>
          <w:color w:val="000000"/>
          <w:w w:val="110"/>
        </w:rPr>
        <w:t>ч</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95"/>
        </w:rPr>
        <w:t>м</w:t>
      </w:r>
      <w:r w:rsidRPr="00B44C19">
        <w:rPr>
          <w:color w:val="000000"/>
          <w:spacing w:val="-1"/>
          <w:w w:val="103"/>
        </w:rPr>
        <w:t>и</w:t>
      </w:r>
      <w:r w:rsidRPr="00B44C19">
        <w:rPr>
          <w:color w:val="000000"/>
          <w:spacing w:val="19"/>
        </w:rPr>
        <w:t xml:space="preserve"> </w:t>
      </w:r>
      <w:r w:rsidRPr="00B44C19">
        <w:rPr>
          <w:color w:val="000000"/>
          <w:w w:val="104"/>
        </w:rPr>
        <w:t>в</w:t>
      </w:r>
      <w:r w:rsidRPr="00B44C19">
        <w:rPr>
          <w:color w:val="000000"/>
          <w:spacing w:val="18"/>
        </w:rPr>
        <w:t xml:space="preserve"> </w:t>
      </w:r>
      <w:r w:rsidRPr="00B44C19">
        <w:rPr>
          <w:color w:val="000000"/>
          <w:w w:val="106"/>
        </w:rPr>
        <w:t>с</w:t>
      </w:r>
      <w:r w:rsidRPr="00B44C19">
        <w:rPr>
          <w:color w:val="000000"/>
          <w:w w:val="103"/>
        </w:rPr>
        <w:t>ф</w:t>
      </w:r>
      <w:r w:rsidRPr="00B44C19">
        <w:rPr>
          <w:color w:val="000000"/>
          <w:w w:val="101"/>
        </w:rPr>
        <w:t>е</w:t>
      </w:r>
      <w:r w:rsidRPr="00B44C19">
        <w:rPr>
          <w:color w:val="000000"/>
          <w:w w:val="108"/>
        </w:rPr>
        <w:t>р</w:t>
      </w:r>
      <w:r w:rsidRPr="00B44C19">
        <w:rPr>
          <w:color w:val="000000"/>
          <w:w w:val="101"/>
        </w:rPr>
        <w:t>е</w:t>
      </w:r>
      <w:r w:rsidRPr="00B44C19">
        <w:rPr>
          <w:color w:val="000000"/>
          <w:spacing w:val="18"/>
        </w:rPr>
        <w:t xml:space="preserve"> </w:t>
      </w:r>
      <w:r w:rsidRPr="00B44C19">
        <w:rPr>
          <w:color w:val="000000"/>
          <w:spacing w:val="1"/>
          <w:w w:val="110"/>
        </w:rPr>
        <w:t>ч</w:t>
      </w:r>
      <w:r w:rsidRPr="00B44C19">
        <w:rPr>
          <w:color w:val="000000"/>
          <w:spacing w:val="1"/>
          <w:w w:val="104"/>
        </w:rPr>
        <w:t>у</w:t>
      </w:r>
      <w:r w:rsidRPr="00B44C19">
        <w:rPr>
          <w:color w:val="000000"/>
          <w:w w:val="104"/>
        </w:rPr>
        <w:t>в</w:t>
      </w:r>
      <w:r w:rsidRPr="00B44C19">
        <w:rPr>
          <w:color w:val="000000"/>
          <w:w w:val="106"/>
        </w:rPr>
        <w:t>с</w:t>
      </w:r>
      <w:r w:rsidRPr="00B44C19">
        <w:rPr>
          <w:color w:val="000000"/>
          <w:spacing w:val="-1"/>
          <w:w w:val="106"/>
        </w:rPr>
        <w:t>т</w:t>
      </w:r>
      <w:r w:rsidRPr="00B44C19">
        <w:rPr>
          <w:color w:val="000000"/>
          <w:w w:val="104"/>
        </w:rPr>
        <w:t>в</w:t>
      </w:r>
      <w:r w:rsidRPr="00B44C19">
        <w:rPr>
          <w:color w:val="000000"/>
          <w:w w:val="101"/>
        </w:rPr>
        <w:t>е</w:t>
      </w:r>
      <w:r w:rsidRPr="00B44C19">
        <w:rPr>
          <w:color w:val="000000"/>
          <w:spacing w:val="2"/>
          <w:w w:val="102"/>
        </w:rPr>
        <w:t>н</w:t>
      </w:r>
      <w:r w:rsidRPr="00B44C19">
        <w:rPr>
          <w:color w:val="000000"/>
          <w:w w:val="102"/>
        </w:rPr>
        <w:t>н</w:t>
      </w:r>
      <w:r w:rsidRPr="00B44C19">
        <w:rPr>
          <w:color w:val="000000"/>
          <w:w w:val="104"/>
        </w:rPr>
        <w:t>о</w:t>
      </w:r>
      <w:r w:rsidRPr="00B44C19">
        <w:rPr>
          <w:color w:val="000000"/>
          <w:spacing w:val="1"/>
          <w:w w:val="112"/>
        </w:rPr>
        <w:t>г</w:t>
      </w:r>
      <w:r w:rsidRPr="00B44C19">
        <w:rPr>
          <w:color w:val="000000"/>
          <w:w w:val="104"/>
        </w:rPr>
        <w:t>о</w:t>
      </w:r>
      <w:r w:rsidRPr="00B44C19">
        <w:rPr>
          <w:color w:val="000000"/>
        </w:rPr>
        <w:t xml:space="preserve"> </w:t>
      </w:r>
      <w:r w:rsidRPr="00B44C19">
        <w:rPr>
          <w:color w:val="000000"/>
          <w:spacing w:val="-3"/>
          <w:w w:val="104"/>
        </w:rPr>
        <w:t>о</w:t>
      </w:r>
      <w:r w:rsidRPr="00B44C19">
        <w:rPr>
          <w:color w:val="000000"/>
          <w:spacing w:val="-1"/>
          <w:w w:val="106"/>
        </w:rPr>
        <w:t>т</w:t>
      </w:r>
      <w:r w:rsidRPr="00B44C19">
        <w:rPr>
          <w:color w:val="000000"/>
          <w:spacing w:val="-1"/>
          <w:w w:val="108"/>
        </w:rPr>
        <w:t>р</w:t>
      </w:r>
      <w:r w:rsidRPr="00B44C19">
        <w:rPr>
          <w:color w:val="000000"/>
          <w:spacing w:val="-1"/>
          <w:w w:val="101"/>
        </w:rPr>
        <w:t>а</w:t>
      </w:r>
      <w:r w:rsidRPr="00B44C19">
        <w:rPr>
          <w:color w:val="000000"/>
          <w:spacing w:val="-1"/>
          <w:w w:val="97"/>
        </w:rPr>
        <w:t>ж</w:t>
      </w:r>
      <w:r w:rsidRPr="00B44C19">
        <w:rPr>
          <w:color w:val="000000"/>
          <w:spacing w:val="-2"/>
          <w:w w:val="101"/>
        </w:rPr>
        <w:t>е</w:t>
      </w:r>
      <w:r w:rsidRPr="00B44C19">
        <w:rPr>
          <w:color w:val="000000"/>
          <w:w w:val="102"/>
        </w:rPr>
        <w:t>н</w:t>
      </w:r>
      <w:r w:rsidRPr="00B44C19">
        <w:rPr>
          <w:color w:val="000000"/>
          <w:spacing w:val="-1"/>
          <w:w w:val="103"/>
        </w:rPr>
        <w:t>и</w:t>
      </w:r>
      <w:r w:rsidRPr="00B44C19">
        <w:rPr>
          <w:color w:val="000000"/>
          <w:spacing w:val="-1"/>
          <w:w w:val="105"/>
        </w:rPr>
        <w:t>я</w:t>
      </w:r>
      <w:r w:rsidRPr="00B44C19">
        <w:rPr>
          <w:color w:val="000000"/>
          <w:spacing w:val="-1"/>
        </w:rPr>
        <w:t>;</w:t>
      </w:r>
    </w:p>
    <w:p w14:paraId="49B5342F" w14:textId="77777777" w:rsidR="00B44C19" w:rsidRPr="00B44C19" w:rsidRDefault="00B44C19" w:rsidP="00195104">
      <w:pPr>
        <w:pStyle w:val="a7"/>
        <w:widowControl w:val="0"/>
        <w:numPr>
          <w:ilvl w:val="0"/>
          <w:numId w:val="67"/>
        </w:numPr>
        <w:tabs>
          <w:tab w:val="left" w:pos="265"/>
          <w:tab w:val="left" w:pos="1134"/>
        </w:tabs>
        <w:ind w:left="0" w:firstLine="709"/>
        <w:jc w:val="both"/>
        <w:rPr>
          <w:color w:val="000000"/>
          <w:spacing w:val="-1"/>
        </w:rPr>
      </w:pPr>
      <w:proofErr w:type="spellStart"/>
      <w:r w:rsidRPr="00B44C19">
        <w:rPr>
          <w:color w:val="000000"/>
          <w:w w:val="108"/>
        </w:rPr>
        <w:t>р</w:t>
      </w:r>
      <w:r w:rsidRPr="00B44C19">
        <w:rPr>
          <w:color w:val="000000"/>
          <w:w w:val="101"/>
        </w:rPr>
        <w:t>е</w:t>
      </w:r>
      <w:r w:rsidRPr="00B44C19">
        <w:rPr>
          <w:color w:val="000000"/>
          <w:w w:val="95"/>
        </w:rPr>
        <w:t>д</w:t>
      </w:r>
      <w:r w:rsidRPr="00B44C19">
        <w:rPr>
          <w:color w:val="000000"/>
          <w:w w:val="104"/>
        </w:rPr>
        <w:t>у</w:t>
      </w:r>
      <w:r w:rsidRPr="00B44C19">
        <w:rPr>
          <w:color w:val="000000"/>
          <w:w w:val="102"/>
        </w:rPr>
        <w:t>ц</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spacing w:val="1"/>
          <w:w w:val="102"/>
        </w:rPr>
        <w:t>н</w:t>
      </w:r>
      <w:r w:rsidRPr="00B44C19">
        <w:rPr>
          <w:color w:val="000000"/>
          <w:w w:val="104"/>
        </w:rPr>
        <w:t>о</w:t>
      </w:r>
      <w:r w:rsidRPr="00B44C19">
        <w:rPr>
          <w:color w:val="000000"/>
          <w:w w:val="106"/>
        </w:rPr>
        <w:t>с</w:t>
      </w:r>
      <w:r w:rsidRPr="00B44C19">
        <w:rPr>
          <w:color w:val="000000"/>
          <w:spacing w:val="1"/>
          <w:w w:val="106"/>
        </w:rPr>
        <w:t>т</w:t>
      </w:r>
      <w:r w:rsidRPr="00B44C19">
        <w:rPr>
          <w:color w:val="000000"/>
          <w:w w:val="106"/>
        </w:rPr>
        <w:t>ь</w:t>
      </w:r>
      <w:proofErr w:type="spellEnd"/>
      <w:r w:rsidRPr="00B44C19">
        <w:rPr>
          <w:color w:val="000000"/>
          <w:spacing w:val="5"/>
        </w:rPr>
        <w:t xml:space="preserve"> </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w w:val="102"/>
        </w:rPr>
        <w:t>н</w:t>
      </w:r>
      <w:r w:rsidRPr="00B44C19">
        <w:rPr>
          <w:color w:val="000000"/>
          <w:w w:val="104"/>
        </w:rPr>
        <w:t>о</w:t>
      </w:r>
      <w:r w:rsidRPr="00B44C19">
        <w:rPr>
          <w:color w:val="000000"/>
          <w:w w:val="106"/>
        </w:rPr>
        <w:t>ст</w:t>
      </w:r>
      <w:r w:rsidRPr="00B44C19">
        <w:rPr>
          <w:color w:val="000000"/>
          <w:w w:val="101"/>
        </w:rPr>
        <w:t>е</w:t>
      </w:r>
      <w:r w:rsidRPr="00B44C19">
        <w:rPr>
          <w:color w:val="000000"/>
          <w:w w:val="103"/>
        </w:rPr>
        <w:t>й</w:t>
      </w:r>
      <w:r w:rsidRPr="00B44C19">
        <w:rPr>
          <w:color w:val="000000"/>
          <w:spacing w:val="5"/>
        </w:rPr>
        <w:t xml:space="preserve"> </w:t>
      </w:r>
      <w:r w:rsidRPr="00B44C19">
        <w:rPr>
          <w:color w:val="000000"/>
          <w:w w:val="103"/>
        </w:rPr>
        <w:t>к</w:t>
      </w:r>
      <w:r w:rsidRPr="00B44C19">
        <w:rPr>
          <w:color w:val="000000"/>
          <w:spacing w:val="5"/>
        </w:rPr>
        <w:t xml:space="preserve"> </w:t>
      </w:r>
      <w:r w:rsidRPr="00B44C19">
        <w:rPr>
          <w:color w:val="000000"/>
          <w:w w:val="104"/>
        </w:rPr>
        <w:t>в</w:t>
      </w:r>
      <w:r w:rsidRPr="00B44C19">
        <w:rPr>
          <w:color w:val="000000"/>
          <w:w w:val="103"/>
        </w:rPr>
        <w:t>и</w:t>
      </w:r>
      <w:r w:rsidRPr="00B44C19">
        <w:rPr>
          <w:color w:val="000000"/>
          <w:w w:val="95"/>
        </w:rPr>
        <w:t>д</w:t>
      </w:r>
      <w:r w:rsidRPr="00B44C19">
        <w:rPr>
          <w:color w:val="000000"/>
          <w:spacing w:val="-1"/>
          <w:w w:val="101"/>
        </w:rPr>
        <w:t>а</w:t>
      </w:r>
      <w:r w:rsidRPr="00B44C19">
        <w:rPr>
          <w:color w:val="000000"/>
          <w:w w:val="95"/>
        </w:rPr>
        <w:t>м</w:t>
      </w:r>
      <w:r w:rsidRPr="00B44C19">
        <w:rPr>
          <w:color w:val="000000"/>
          <w:spacing w:val="5"/>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3"/>
        </w:rPr>
        <w:t>,</w:t>
      </w:r>
      <w:r w:rsidRPr="00B44C19">
        <w:rPr>
          <w:color w:val="000000"/>
          <w:spacing w:val="6"/>
        </w:rPr>
        <w:t xml:space="preserve"> </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w w:val="104"/>
        </w:rPr>
        <w:t>у</w:t>
      </w:r>
      <w:r w:rsidRPr="00B44C19">
        <w:rPr>
          <w:color w:val="000000"/>
          <w:w w:val="98"/>
        </w:rPr>
        <w:t>ю</w:t>
      </w:r>
      <w:r w:rsidRPr="00B44C19">
        <w:rPr>
          <w:color w:val="000000"/>
        </w:rPr>
        <w:t>щ</w:t>
      </w:r>
      <w:r w:rsidRPr="00B44C19">
        <w:rPr>
          <w:color w:val="000000"/>
          <w:spacing w:val="-1"/>
          <w:w w:val="103"/>
        </w:rPr>
        <w:t>и</w:t>
      </w:r>
      <w:r w:rsidRPr="00B44C19">
        <w:rPr>
          <w:color w:val="000000"/>
          <w:w w:val="95"/>
        </w:rPr>
        <w:t>м</w:t>
      </w:r>
      <w:r w:rsidRPr="00B44C19">
        <w:rPr>
          <w:color w:val="000000"/>
          <w:spacing w:val="6"/>
        </w:rPr>
        <w:t xml:space="preserve"> </w:t>
      </w:r>
      <w:r w:rsidRPr="00B44C19">
        <w:rPr>
          <w:color w:val="000000"/>
          <w:w w:val="104"/>
        </w:rPr>
        <w:t>в</w:t>
      </w:r>
      <w:r w:rsidRPr="00B44C19">
        <w:rPr>
          <w:color w:val="000000"/>
          <w:w w:val="103"/>
        </w:rPr>
        <w:t>и</w:t>
      </w:r>
      <w:r w:rsidRPr="00B44C19">
        <w:rPr>
          <w:color w:val="000000"/>
          <w:w w:val="102"/>
        </w:rPr>
        <w:t>з</w:t>
      </w:r>
      <w:r w:rsidRPr="00B44C19">
        <w:rPr>
          <w:color w:val="000000"/>
          <w:w w:val="104"/>
        </w:rPr>
        <w:t>у</w:t>
      </w:r>
      <w:r w:rsidRPr="00B44C19">
        <w:rPr>
          <w:color w:val="000000"/>
          <w:w w:val="101"/>
        </w:rPr>
        <w:t>а</w:t>
      </w:r>
      <w:r w:rsidRPr="00B44C19">
        <w:rPr>
          <w:color w:val="000000"/>
          <w:w w:val="99"/>
        </w:rPr>
        <w:t>л</w:t>
      </w:r>
      <w:r w:rsidRPr="00B44C19">
        <w:rPr>
          <w:color w:val="000000"/>
          <w:spacing w:val="4"/>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spacing w:val="-1"/>
          <w:w w:val="103"/>
        </w:rPr>
        <w:t>к</w:t>
      </w:r>
      <w:r w:rsidRPr="00B44C19">
        <w:rPr>
          <w:color w:val="000000"/>
          <w:spacing w:val="-1"/>
          <w:w w:val="104"/>
        </w:rPr>
        <w:t>о</w:t>
      </w:r>
      <w:r w:rsidRPr="00B44C19">
        <w:rPr>
          <w:color w:val="000000"/>
          <w:spacing w:val="-2"/>
          <w:w w:val="102"/>
        </w:rPr>
        <w:t>н</w:t>
      </w:r>
      <w:r w:rsidRPr="00B44C19">
        <w:rPr>
          <w:color w:val="000000"/>
          <w:spacing w:val="-1"/>
          <w:w w:val="106"/>
        </w:rPr>
        <w:t>т</w:t>
      </w:r>
      <w:r w:rsidRPr="00B44C19">
        <w:rPr>
          <w:color w:val="000000"/>
          <w:spacing w:val="-1"/>
          <w:w w:val="108"/>
        </w:rPr>
        <w:t>р</w:t>
      </w:r>
      <w:r w:rsidRPr="00B44C19">
        <w:rPr>
          <w:color w:val="000000"/>
          <w:spacing w:val="-1"/>
          <w:w w:val="104"/>
        </w:rPr>
        <w:t>о</w:t>
      </w:r>
      <w:r w:rsidRPr="00B44C19">
        <w:rPr>
          <w:color w:val="000000"/>
          <w:spacing w:val="-1"/>
          <w:w w:val="99"/>
        </w:rPr>
        <w:t>л</w:t>
      </w:r>
      <w:r w:rsidRPr="00B44C19">
        <w:rPr>
          <w:color w:val="000000"/>
          <w:spacing w:val="-1"/>
          <w:w w:val="105"/>
        </w:rPr>
        <w:t>я</w:t>
      </w:r>
      <w:r w:rsidRPr="00B44C19">
        <w:rPr>
          <w:color w:val="000000"/>
          <w:spacing w:val="-1"/>
        </w:rPr>
        <w:t>;</w:t>
      </w:r>
    </w:p>
    <w:p w14:paraId="479FCE29" w14:textId="77777777" w:rsidR="00B44C19" w:rsidRPr="00B44C19" w:rsidRDefault="00B44C19" w:rsidP="00195104">
      <w:pPr>
        <w:pStyle w:val="a7"/>
        <w:widowControl w:val="0"/>
        <w:numPr>
          <w:ilvl w:val="0"/>
          <w:numId w:val="67"/>
        </w:numPr>
        <w:tabs>
          <w:tab w:val="left" w:pos="265"/>
          <w:tab w:val="left" w:pos="1134"/>
        </w:tabs>
        <w:ind w:left="0" w:firstLine="709"/>
        <w:jc w:val="both"/>
        <w:rPr>
          <w:color w:val="000000"/>
          <w:spacing w:val="-1"/>
        </w:rPr>
      </w:pPr>
      <w:r w:rsidRPr="00B44C19">
        <w:rPr>
          <w:color w:val="000000"/>
          <w:w w:val="104"/>
        </w:rPr>
        <w:t>о</w:t>
      </w:r>
      <w:r w:rsidRPr="00B44C19">
        <w:rPr>
          <w:color w:val="000000"/>
          <w:w w:val="106"/>
        </w:rPr>
        <w:t>тс</w:t>
      </w:r>
      <w:r w:rsidRPr="00B44C19">
        <w:rPr>
          <w:color w:val="000000"/>
          <w:w w:val="104"/>
        </w:rPr>
        <w:t>у</w:t>
      </w:r>
      <w:r w:rsidRPr="00B44C19">
        <w:rPr>
          <w:color w:val="000000"/>
          <w:w w:val="106"/>
        </w:rPr>
        <w:t>т</w:t>
      </w:r>
      <w:r w:rsidRPr="00B44C19">
        <w:rPr>
          <w:color w:val="000000"/>
          <w:spacing w:val="-1"/>
          <w:w w:val="106"/>
        </w:rPr>
        <w:t>с</w:t>
      </w:r>
      <w:r w:rsidRPr="00B44C19">
        <w:rPr>
          <w:color w:val="000000"/>
          <w:w w:val="106"/>
        </w:rPr>
        <w:t>т</w:t>
      </w:r>
      <w:r w:rsidRPr="00B44C19">
        <w:rPr>
          <w:color w:val="000000"/>
          <w:w w:val="104"/>
        </w:rPr>
        <w:t>в</w:t>
      </w:r>
      <w:r w:rsidRPr="00B44C19">
        <w:rPr>
          <w:color w:val="000000"/>
          <w:w w:val="103"/>
        </w:rPr>
        <w:t>и</w:t>
      </w:r>
      <w:r w:rsidRPr="00B44C19">
        <w:rPr>
          <w:color w:val="000000"/>
          <w:w w:val="101"/>
        </w:rPr>
        <w:t>е</w:t>
      </w:r>
      <w:r w:rsidRPr="00B44C19">
        <w:rPr>
          <w:color w:val="000000"/>
          <w:spacing w:val="4"/>
        </w:rPr>
        <w:t xml:space="preserve"> </w:t>
      </w:r>
      <w:r w:rsidRPr="00B44C19">
        <w:rPr>
          <w:color w:val="000000"/>
          <w:w w:val="103"/>
        </w:rPr>
        <w:t>и</w:t>
      </w:r>
      <w:r w:rsidRPr="00B44C19">
        <w:rPr>
          <w:color w:val="000000"/>
          <w:w w:val="99"/>
        </w:rPr>
        <w:t>л</w:t>
      </w:r>
      <w:r w:rsidRPr="00B44C19">
        <w:rPr>
          <w:color w:val="000000"/>
          <w:w w:val="103"/>
        </w:rPr>
        <w:t>и</w:t>
      </w:r>
      <w:r w:rsidRPr="00B44C19">
        <w:rPr>
          <w:color w:val="000000"/>
          <w:spacing w:val="7"/>
        </w:rPr>
        <w:t xml:space="preserve"> </w:t>
      </w:r>
      <w:r w:rsidRPr="00B44C19">
        <w:rPr>
          <w:color w:val="000000"/>
          <w:w w:val="108"/>
        </w:rPr>
        <w:t>р</w:t>
      </w:r>
      <w:r w:rsidRPr="00B44C19">
        <w:rPr>
          <w:color w:val="000000"/>
          <w:w w:val="101"/>
        </w:rPr>
        <w:t>е</w:t>
      </w:r>
      <w:r w:rsidRPr="00B44C19">
        <w:rPr>
          <w:color w:val="000000"/>
          <w:w w:val="102"/>
        </w:rPr>
        <w:t>з</w:t>
      </w:r>
      <w:r w:rsidRPr="00B44C19">
        <w:rPr>
          <w:color w:val="000000"/>
          <w:w w:val="103"/>
        </w:rPr>
        <w:t>к</w:t>
      </w:r>
      <w:r w:rsidRPr="00B44C19">
        <w:rPr>
          <w:color w:val="000000"/>
          <w:w w:val="101"/>
        </w:rPr>
        <w:t>а</w:t>
      </w:r>
      <w:r w:rsidRPr="00B44C19">
        <w:rPr>
          <w:color w:val="000000"/>
          <w:w w:val="105"/>
        </w:rPr>
        <w:t>я</w:t>
      </w:r>
      <w:r w:rsidRPr="00B44C19">
        <w:rPr>
          <w:color w:val="000000"/>
          <w:spacing w:val="5"/>
        </w:rPr>
        <w:t xml:space="preserve"> </w:t>
      </w:r>
      <w:r w:rsidRPr="00B44C19">
        <w:rPr>
          <w:color w:val="000000"/>
          <w:spacing w:val="1"/>
          <w:w w:val="104"/>
        </w:rPr>
        <w:t>о</w:t>
      </w:r>
      <w:r w:rsidRPr="00B44C19">
        <w:rPr>
          <w:color w:val="000000"/>
          <w:w w:val="112"/>
        </w:rPr>
        <w:t>г</w:t>
      </w:r>
      <w:r w:rsidRPr="00B44C19">
        <w:rPr>
          <w:color w:val="000000"/>
          <w:w w:val="108"/>
        </w:rPr>
        <w:t>р</w:t>
      </w:r>
      <w:r w:rsidRPr="00B44C19">
        <w:rPr>
          <w:color w:val="000000"/>
          <w:w w:val="101"/>
        </w:rPr>
        <w:t>а</w:t>
      </w:r>
      <w:r w:rsidRPr="00B44C19">
        <w:rPr>
          <w:color w:val="000000"/>
          <w:w w:val="102"/>
        </w:rPr>
        <w:t>н</w:t>
      </w:r>
      <w:r w:rsidRPr="00B44C19">
        <w:rPr>
          <w:color w:val="000000"/>
          <w:w w:val="103"/>
        </w:rPr>
        <w:t>и</w:t>
      </w:r>
      <w:r w:rsidRPr="00B44C19">
        <w:rPr>
          <w:color w:val="000000"/>
          <w:w w:val="110"/>
        </w:rPr>
        <w:t>ч</w:t>
      </w:r>
      <w:r w:rsidRPr="00B44C19">
        <w:rPr>
          <w:color w:val="000000"/>
          <w:spacing w:val="-1"/>
          <w:w w:val="101"/>
        </w:rPr>
        <w:t>е</w:t>
      </w:r>
      <w:r w:rsidRPr="00B44C19">
        <w:rPr>
          <w:color w:val="000000"/>
          <w:w w:val="102"/>
        </w:rPr>
        <w:t>нн</w:t>
      </w:r>
      <w:r w:rsidRPr="00B44C19">
        <w:rPr>
          <w:color w:val="000000"/>
          <w:spacing w:val="-2"/>
          <w:w w:val="104"/>
        </w:rPr>
        <w:t>о</w:t>
      </w:r>
      <w:r w:rsidRPr="00B44C19">
        <w:rPr>
          <w:color w:val="000000"/>
          <w:spacing w:val="1"/>
          <w:w w:val="106"/>
        </w:rPr>
        <w:t>с</w:t>
      </w:r>
      <w:r w:rsidRPr="00B44C19">
        <w:rPr>
          <w:color w:val="000000"/>
          <w:w w:val="106"/>
        </w:rPr>
        <w:t>ть</w:t>
      </w:r>
      <w:r w:rsidRPr="00B44C19">
        <w:rPr>
          <w:color w:val="000000"/>
          <w:spacing w:val="7"/>
        </w:rPr>
        <w:t xml:space="preserve"> </w:t>
      </w:r>
      <w:r w:rsidRPr="00B44C19">
        <w:rPr>
          <w:color w:val="000000"/>
          <w:w w:val="104"/>
        </w:rPr>
        <w:t>в</w:t>
      </w:r>
      <w:r w:rsidRPr="00B44C19">
        <w:rPr>
          <w:color w:val="000000"/>
          <w:w w:val="102"/>
        </w:rPr>
        <w:t>н</w:t>
      </w:r>
      <w:r w:rsidRPr="00B44C19">
        <w:rPr>
          <w:color w:val="000000"/>
          <w:w w:val="101"/>
        </w:rPr>
        <w:t>еш</w:t>
      </w:r>
      <w:r w:rsidRPr="00B44C19">
        <w:rPr>
          <w:color w:val="000000"/>
          <w:spacing w:val="1"/>
          <w:w w:val="102"/>
        </w:rPr>
        <w:t>н</w:t>
      </w:r>
      <w:r w:rsidRPr="00B44C19">
        <w:rPr>
          <w:color w:val="000000"/>
          <w:w w:val="101"/>
        </w:rPr>
        <w:t>е</w:t>
      </w:r>
      <w:r w:rsidRPr="00B44C19">
        <w:rPr>
          <w:color w:val="000000"/>
          <w:w w:val="112"/>
        </w:rPr>
        <w:t>г</w:t>
      </w:r>
      <w:r w:rsidRPr="00B44C19">
        <w:rPr>
          <w:color w:val="000000"/>
          <w:w w:val="104"/>
        </w:rPr>
        <w:t>о</w:t>
      </w:r>
      <w:r w:rsidRPr="00B44C19">
        <w:rPr>
          <w:color w:val="000000"/>
          <w:spacing w:val="5"/>
        </w:rPr>
        <w:t xml:space="preserve"> </w:t>
      </w:r>
      <w:r w:rsidRPr="00B44C19">
        <w:rPr>
          <w:color w:val="000000"/>
          <w:w w:val="104"/>
        </w:rPr>
        <w:t>п</w:t>
      </w:r>
      <w:r w:rsidRPr="00B44C19">
        <w:rPr>
          <w:color w:val="000000"/>
          <w:w w:val="108"/>
        </w:rPr>
        <w:t>р</w:t>
      </w:r>
      <w:r w:rsidRPr="00B44C19">
        <w:rPr>
          <w:color w:val="000000"/>
          <w:spacing w:val="1"/>
          <w:w w:val="104"/>
        </w:rPr>
        <w:t>о</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spacing w:val="-1"/>
          <w:w w:val="102"/>
        </w:rPr>
        <w:t>н</w:t>
      </w:r>
      <w:r w:rsidRPr="00B44C19">
        <w:rPr>
          <w:color w:val="000000"/>
          <w:spacing w:val="1"/>
          <w:w w:val="103"/>
        </w:rPr>
        <w:t>и</w:t>
      </w:r>
      <w:r w:rsidRPr="00B44C19">
        <w:rPr>
          <w:color w:val="000000"/>
          <w:w w:val="105"/>
        </w:rPr>
        <w:t>я</w:t>
      </w:r>
      <w:r w:rsidRPr="00B44C19">
        <w:rPr>
          <w:color w:val="000000"/>
          <w:spacing w:val="5"/>
        </w:rPr>
        <w:t xml:space="preserve"> </w:t>
      </w:r>
      <w:r w:rsidRPr="00B44C19">
        <w:rPr>
          <w:color w:val="000000"/>
          <w:w w:val="104"/>
        </w:rPr>
        <w:t>в</w:t>
      </w:r>
      <w:r w:rsidRPr="00B44C19">
        <w:rPr>
          <w:color w:val="000000"/>
          <w:w w:val="102"/>
        </w:rPr>
        <w:t>н</w:t>
      </w:r>
      <w:r w:rsidRPr="00B44C19">
        <w:rPr>
          <w:color w:val="000000"/>
          <w:w w:val="104"/>
        </w:rPr>
        <w:t>у</w:t>
      </w:r>
      <w:r w:rsidRPr="00B44C19">
        <w:rPr>
          <w:color w:val="000000"/>
          <w:spacing w:val="1"/>
          <w:w w:val="106"/>
        </w:rPr>
        <w:t>т</w:t>
      </w:r>
      <w:r w:rsidRPr="00B44C19">
        <w:rPr>
          <w:color w:val="000000"/>
          <w:w w:val="108"/>
        </w:rPr>
        <w:t>р</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3"/>
        </w:rPr>
        <w:t>и</w:t>
      </w:r>
      <w:r w:rsidRPr="00B44C19">
        <w:rPr>
          <w:color w:val="000000"/>
          <w:w w:val="107"/>
        </w:rPr>
        <w:t>х</w:t>
      </w:r>
      <w:r w:rsidRPr="00B44C19">
        <w:rPr>
          <w:color w:val="000000"/>
          <w:spacing w:val="6"/>
        </w:rPr>
        <w:t xml:space="preserve"> </w:t>
      </w:r>
      <w:r w:rsidRPr="00B44C19">
        <w:rPr>
          <w:color w:val="000000"/>
          <w:spacing w:val="-1"/>
          <w:w w:val="106"/>
        </w:rPr>
        <w:t>с</w:t>
      </w:r>
      <w:r w:rsidRPr="00B44C19">
        <w:rPr>
          <w:color w:val="000000"/>
          <w:w w:val="104"/>
        </w:rPr>
        <w:t>о</w:t>
      </w:r>
      <w:r w:rsidRPr="00B44C19">
        <w:rPr>
          <w:color w:val="000000"/>
          <w:spacing w:val="-1"/>
          <w:w w:val="106"/>
        </w:rPr>
        <w:t>ст</w:t>
      </w:r>
      <w:r w:rsidRPr="00B44C19">
        <w:rPr>
          <w:color w:val="000000"/>
          <w:spacing w:val="-1"/>
          <w:w w:val="104"/>
        </w:rPr>
        <w:t>о</w:t>
      </w:r>
      <w:r w:rsidRPr="00B44C19">
        <w:rPr>
          <w:color w:val="000000"/>
          <w:spacing w:val="-1"/>
          <w:w w:val="105"/>
        </w:rPr>
        <w:t>я</w:t>
      </w:r>
      <w:r w:rsidRPr="00B44C19">
        <w:rPr>
          <w:color w:val="000000"/>
          <w:spacing w:val="-1"/>
          <w:w w:val="102"/>
        </w:rPr>
        <w:t>н</w:t>
      </w:r>
      <w:r w:rsidRPr="00B44C19">
        <w:rPr>
          <w:color w:val="000000"/>
          <w:spacing w:val="-1"/>
          <w:w w:val="103"/>
        </w:rPr>
        <w:t>ий</w:t>
      </w:r>
      <w:r w:rsidRPr="00B44C19">
        <w:rPr>
          <w:color w:val="000000"/>
          <w:spacing w:val="-1"/>
        </w:rPr>
        <w:t>;</w:t>
      </w:r>
    </w:p>
    <w:p w14:paraId="58B4D8A1" w14:textId="77777777" w:rsidR="00B44C19" w:rsidRPr="00B44C19" w:rsidRDefault="00B44C19" w:rsidP="00195104">
      <w:pPr>
        <w:pStyle w:val="a7"/>
        <w:widowControl w:val="0"/>
        <w:numPr>
          <w:ilvl w:val="0"/>
          <w:numId w:val="67"/>
        </w:numPr>
        <w:tabs>
          <w:tab w:val="left" w:pos="1134"/>
        </w:tabs>
        <w:ind w:left="0" w:firstLine="709"/>
        <w:jc w:val="both"/>
        <w:rPr>
          <w:color w:val="000000"/>
          <w:spacing w:val="-3"/>
        </w:rPr>
      </w:pPr>
      <w:r w:rsidRPr="00B44C19">
        <w:rPr>
          <w:color w:val="000000"/>
          <w:spacing w:val="-5"/>
          <w:w w:val="106"/>
        </w:rPr>
        <w:t>с</w:t>
      </w:r>
      <w:r w:rsidRPr="00B44C19">
        <w:rPr>
          <w:color w:val="000000"/>
          <w:spacing w:val="-5"/>
          <w:w w:val="108"/>
        </w:rPr>
        <w:t>р</w:t>
      </w:r>
      <w:r w:rsidRPr="00B44C19">
        <w:rPr>
          <w:color w:val="000000"/>
          <w:spacing w:val="-3"/>
        </w:rPr>
        <w:t>а</w:t>
      </w:r>
      <w:r w:rsidRPr="00B44C19">
        <w:rPr>
          <w:color w:val="000000"/>
          <w:spacing w:val="-5"/>
          <w:w w:val="104"/>
        </w:rPr>
        <w:t>в</w:t>
      </w:r>
      <w:r w:rsidRPr="00B44C19">
        <w:rPr>
          <w:color w:val="000000"/>
          <w:spacing w:val="-4"/>
          <w:w w:val="102"/>
        </w:rPr>
        <w:t>ни</w:t>
      </w:r>
      <w:r w:rsidRPr="00B44C19">
        <w:rPr>
          <w:color w:val="000000"/>
          <w:spacing w:val="-4"/>
          <w:w w:val="106"/>
        </w:rPr>
        <w:t>т</w:t>
      </w:r>
      <w:r w:rsidRPr="00B44C19">
        <w:rPr>
          <w:color w:val="000000"/>
          <w:spacing w:val="-5"/>
          <w:w w:val="101"/>
        </w:rPr>
        <w:t>е</w:t>
      </w:r>
      <w:r w:rsidRPr="00B44C19">
        <w:rPr>
          <w:color w:val="000000"/>
          <w:spacing w:val="-5"/>
          <w:w w:val="99"/>
        </w:rPr>
        <w:t>л</w:t>
      </w:r>
      <w:r w:rsidRPr="00B44C19">
        <w:rPr>
          <w:color w:val="000000"/>
          <w:spacing w:val="-5"/>
          <w:w w:val="106"/>
        </w:rPr>
        <w:t>ь</w:t>
      </w:r>
      <w:r w:rsidRPr="00B44C19">
        <w:rPr>
          <w:color w:val="000000"/>
          <w:spacing w:val="-3"/>
          <w:w w:val="102"/>
        </w:rPr>
        <w:t>н</w:t>
      </w:r>
      <w:r w:rsidRPr="00B44C19">
        <w:rPr>
          <w:color w:val="000000"/>
          <w:w w:val="104"/>
        </w:rPr>
        <w:t>о</w:t>
      </w:r>
      <w:r w:rsidRPr="00B44C19">
        <w:rPr>
          <w:color w:val="000000"/>
          <w:spacing w:val="17"/>
        </w:rPr>
        <w:t xml:space="preserve"> </w:t>
      </w:r>
      <w:r w:rsidRPr="00B44C19">
        <w:rPr>
          <w:color w:val="000000"/>
          <w:spacing w:val="-4"/>
          <w:w w:val="104"/>
        </w:rPr>
        <w:t>о</w:t>
      </w:r>
      <w:r w:rsidRPr="00B44C19">
        <w:rPr>
          <w:color w:val="000000"/>
          <w:spacing w:val="-3"/>
          <w:w w:val="111"/>
        </w:rPr>
        <w:t>г</w:t>
      </w:r>
      <w:r w:rsidRPr="00B44C19">
        <w:rPr>
          <w:color w:val="000000"/>
          <w:spacing w:val="-5"/>
          <w:w w:val="108"/>
        </w:rPr>
        <w:t>р</w:t>
      </w:r>
      <w:r w:rsidRPr="00B44C19">
        <w:rPr>
          <w:color w:val="000000"/>
          <w:spacing w:val="-3"/>
        </w:rPr>
        <w:t>а</w:t>
      </w:r>
      <w:r w:rsidRPr="00B44C19">
        <w:rPr>
          <w:color w:val="000000"/>
          <w:spacing w:val="-5"/>
          <w:w w:val="102"/>
        </w:rPr>
        <w:t>н</w:t>
      </w:r>
      <w:r w:rsidRPr="00B44C19">
        <w:rPr>
          <w:color w:val="000000"/>
          <w:spacing w:val="-3"/>
          <w:w w:val="102"/>
        </w:rPr>
        <w:t>и</w:t>
      </w:r>
      <w:r w:rsidRPr="00B44C19">
        <w:rPr>
          <w:color w:val="000000"/>
          <w:spacing w:val="-5"/>
          <w:w w:val="110"/>
        </w:rPr>
        <w:t>ч</w:t>
      </w:r>
      <w:r w:rsidRPr="00B44C19">
        <w:rPr>
          <w:color w:val="000000"/>
          <w:spacing w:val="-5"/>
          <w:w w:val="101"/>
        </w:rPr>
        <w:t>е</w:t>
      </w:r>
      <w:r w:rsidRPr="00B44C19">
        <w:rPr>
          <w:color w:val="000000"/>
          <w:spacing w:val="-3"/>
          <w:w w:val="102"/>
        </w:rPr>
        <w:t>н</w:t>
      </w:r>
      <w:r w:rsidRPr="00B44C19">
        <w:rPr>
          <w:color w:val="000000"/>
          <w:spacing w:val="-6"/>
          <w:w w:val="102"/>
        </w:rPr>
        <w:t>н</w:t>
      </w:r>
      <w:r w:rsidRPr="00B44C19">
        <w:rPr>
          <w:color w:val="000000"/>
          <w:spacing w:val="-5"/>
        </w:rPr>
        <w:t>ы</w:t>
      </w:r>
      <w:r w:rsidRPr="00B44C19">
        <w:rPr>
          <w:color w:val="000000"/>
          <w:w w:val="101"/>
        </w:rPr>
        <w:t>е</w:t>
      </w:r>
      <w:r w:rsidRPr="00B44C19">
        <w:rPr>
          <w:color w:val="000000"/>
          <w:spacing w:val="17"/>
        </w:rPr>
        <w:t xml:space="preserve"> </w:t>
      </w:r>
      <w:r w:rsidRPr="00B44C19">
        <w:rPr>
          <w:color w:val="000000"/>
          <w:spacing w:val="-3"/>
          <w:w w:val="103"/>
        </w:rPr>
        <w:t>к</w:t>
      </w:r>
      <w:r w:rsidRPr="00B44C19">
        <w:rPr>
          <w:color w:val="000000"/>
          <w:spacing w:val="-6"/>
          <w:w w:val="104"/>
        </w:rPr>
        <w:t>о</w:t>
      </w:r>
      <w:r w:rsidRPr="00B44C19">
        <w:rPr>
          <w:color w:val="000000"/>
          <w:spacing w:val="-4"/>
          <w:w w:val="102"/>
        </w:rPr>
        <w:t>н</w:t>
      </w:r>
      <w:r w:rsidRPr="00B44C19">
        <w:rPr>
          <w:color w:val="000000"/>
          <w:spacing w:val="-5"/>
          <w:w w:val="106"/>
        </w:rPr>
        <w:t>т</w:t>
      </w:r>
      <w:r w:rsidRPr="00B44C19">
        <w:rPr>
          <w:color w:val="000000"/>
          <w:spacing w:val="-4"/>
        </w:rPr>
        <w:t>а</w:t>
      </w:r>
      <w:r w:rsidRPr="00B44C19">
        <w:rPr>
          <w:color w:val="000000"/>
          <w:spacing w:val="-4"/>
          <w:w w:val="103"/>
        </w:rPr>
        <w:t>к</w:t>
      </w:r>
      <w:r w:rsidRPr="00B44C19">
        <w:rPr>
          <w:color w:val="000000"/>
          <w:spacing w:val="-5"/>
          <w:w w:val="106"/>
        </w:rPr>
        <w:t>т</w:t>
      </w:r>
      <w:r w:rsidRPr="00B44C19">
        <w:rPr>
          <w:color w:val="000000"/>
        </w:rPr>
        <w:t>ы</w:t>
      </w:r>
      <w:r w:rsidRPr="00B44C19">
        <w:rPr>
          <w:color w:val="000000"/>
          <w:spacing w:val="16"/>
        </w:rPr>
        <w:t xml:space="preserve"> </w:t>
      </w:r>
      <w:r w:rsidRPr="00B44C19">
        <w:rPr>
          <w:color w:val="000000"/>
          <w:spacing w:val="-2"/>
          <w:w w:val="106"/>
        </w:rPr>
        <w:t>с</w:t>
      </w:r>
      <w:r w:rsidRPr="00B44C19">
        <w:rPr>
          <w:color w:val="000000"/>
          <w:spacing w:val="-5"/>
          <w:w w:val="99"/>
        </w:rPr>
        <w:t>л</w:t>
      </w:r>
      <w:r w:rsidRPr="00B44C19">
        <w:rPr>
          <w:color w:val="000000"/>
          <w:spacing w:val="-5"/>
          <w:w w:val="101"/>
        </w:rPr>
        <w:t>е</w:t>
      </w:r>
      <w:r w:rsidRPr="00B44C19">
        <w:rPr>
          <w:color w:val="000000"/>
          <w:spacing w:val="-5"/>
          <w:w w:val="104"/>
        </w:rPr>
        <w:t>п</w:t>
      </w:r>
      <w:r w:rsidRPr="00B44C19">
        <w:rPr>
          <w:color w:val="000000"/>
          <w:spacing w:val="-3"/>
        </w:rPr>
        <w:t>ы</w:t>
      </w:r>
      <w:r w:rsidRPr="00B44C19">
        <w:rPr>
          <w:color w:val="000000"/>
          <w:spacing w:val="-1"/>
          <w:w w:val="107"/>
        </w:rPr>
        <w:t>х</w:t>
      </w:r>
      <w:r w:rsidRPr="00B44C19">
        <w:rPr>
          <w:color w:val="000000"/>
          <w:spacing w:val="17"/>
        </w:rPr>
        <w:t xml:space="preserve"> </w:t>
      </w:r>
      <w:r w:rsidRPr="00B44C19">
        <w:rPr>
          <w:color w:val="000000"/>
          <w:w w:val="106"/>
        </w:rPr>
        <w:t>с</w:t>
      </w:r>
      <w:r w:rsidRPr="00B44C19">
        <w:rPr>
          <w:color w:val="000000"/>
          <w:spacing w:val="17"/>
        </w:rPr>
        <w:t xml:space="preserve"> </w:t>
      </w:r>
      <w:r w:rsidRPr="00B44C19">
        <w:rPr>
          <w:color w:val="000000"/>
          <w:spacing w:val="-3"/>
          <w:w w:val="104"/>
        </w:rPr>
        <w:t>о</w:t>
      </w:r>
      <w:r w:rsidRPr="00B44C19">
        <w:rPr>
          <w:color w:val="000000"/>
          <w:spacing w:val="-4"/>
          <w:w w:val="103"/>
        </w:rPr>
        <w:t>к</w:t>
      </w:r>
      <w:r w:rsidRPr="00B44C19">
        <w:rPr>
          <w:color w:val="000000"/>
          <w:spacing w:val="-5"/>
          <w:w w:val="108"/>
        </w:rPr>
        <w:t>р</w:t>
      </w:r>
      <w:r w:rsidRPr="00B44C19">
        <w:rPr>
          <w:color w:val="000000"/>
          <w:spacing w:val="-5"/>
          <w:w w:val="104"/>
        </w:rPr>
        <w:t>у</w:t>
      </w:r>
      <w:r w:rsidRPr="00B44C19">
        <w:rPr>
          <w:color w:val="000000"/>
          <w:spacing w:val="-3"/>
          <w:w w:val="97"/>
        </w:rPr>
        <w:t>ж</w:t>
      </w:r>
      <w:r w:rsidRPr="00B44C19">
        <w:rPr>
          <w:color w:val="000000"/>
          <w:spacing w:val="-5"/>
        </w:rPr>
        <w:t>а</w:t>
      </w:r>
      <w:r w:rsidRPr="00B44C19">
        <w:rPr>
          <w:color w:val="000000"/>
          <w:spacing w:val="-5"/>
          <w:w w:val="98"/>
        </w:rPr>
        <w:t>ю</w:t>
      </w:r>
      <w:r w:rsidRPr="00B44C19">
        <w:rPr>
          <w:color w:val="000000"/>
          <w:spacing w:val="-4"/>
        </w:rPr>
        <w:t>щ</w:t>
      </w:r>
      <w:r w:rsidRPr="00B44C19">
        <w:rPr>
          <w:color w:val="000000"/>
          <w:spacing w:val="-5"/>
          <w:w w:val="102"/>
        </w:rPr>
        <w:t>и</w:t>
      </w:r>
      <w:r w:rsidRPr="00B44C19">
        <w:rPr>
          <w:color w:val="000000"/>
          <w:spacing w:val="-5"/>
          <w:w w:val="94"/>
        </w:rPr>
        <w:t>м</w:t>
      </w:r>
      <w:r w:rsidRPr="00B44C19">
        <w:rPr>
          <w:color w:val="000000"/>
          <w:w w:val="102"/>
        </w:rPr>
        <w:t>и</w:t>
      </w:r>
      <w:r w:rsidRPr="00B44C19">
        <w:rPr>
          <w:color w:val="000000"/>
          <w:spacing w:val="20"/>
        </w:rPr>
        <w:t xml:space="preserve"> </w:t>
      </w:r>
      <w:r w:rsidRPr="00B44C19">
        <w:rPr>
          <w:color w:val="000000"/>
          <w:spacing w:val="-4"/>
          <w:w w:val="104"/>
        </w:rPr>
        <w:t>в</w:t>
      </w:r>
      <w:r w:rsidRPr="00B44C19">
        <w:rPr>
          <w:color w:val="000000"/>
          <w:spacing w:val="-5"/>
          <w:w w:val="99"/>
        </w:rPr>
        <w:t>л</w:t>
      </w:r>
      <w:r w:rsidRPr="00B44C19">
        <w:rPr>
          <w:color w:val="000000"/>
          <w:spacing w:val="-4"/>
          <w:w w:val="101"/>
        </w:rPr>
        <w:t>е</w:t>
      </w:r>
      <w:r w:rsidRPr="00B44C19">
        <w:rPr>
          <w:color w:val="000000"/>
          <w:spacing w:val="-5"/>
          <w:w w:val="103"/>
        </w:rPr>
        <w:t>к</w:t>
      </w:r>
      <w:r w:rsidRPr="00B44C19">
        <w:rPr>
          <w:color w:val="000000"/>
          <w:spacing w:val="-4"/>
          <w:w w:val="104"/>
        </w:rPr>
        <w:t>у</w:t>
      </w:r>
      <w:r w:rsidRPr="00B44C19">
        <w:rPr>
          <w:color w:val="000000"/>
          <w:spacing w:val="-1"/>
          <w:w w:val="106"/>
        </w:rPr>
        <w:t>т</w:t>
      </w:r>
      <w:r w:rsidRPr="00B44C19">
        <w:rPr>
          <w:color w:val="000000"/>
          <w:spacing w:val="19"/>
        </w:rPr>
        <w:t xml:space="preserve"> </w:t>
      </w:r>
      <w:r w:rsidRPr="00B44C19">
        <w:rPr>
          <w:color w:val="000000"/>
          <w:spacing w:val="-4"/>
          <w:w w:val="102"/>
        </w:rPr>
        <w:t>з</w:t>
      </w:r>
      <w:r w:rsidRPr="00B44C19">
        <w:rPr>
          <w:color w:val="000000"/>
        </w:rPr>
        <w:t>а</w:t>
      </w:r>
      <w:r w:rsidRPr="00B44C19">
        <w:rPr>
          <w:color w:val="000000"/>
          <w:spacing w:val="17"/>
        </w:rPr>
        <w:t xml:space="preserve"> </w:t>
      </w:r>
      <w:r w:rsidRPr="00B44C19">
        <w:rPr>
          <w:color w:val="000000"/>
          <w:spacing w:val="-5"/>
          <w:w w:val="106"/>
        </w:rPr>
        <w:t>с</w:t>
      </w:r>
      <w:r w:rsidRPr="00B44C19">
        <w:rPr>
          <w:color w:val="000000"/>
          <w:spacing w:val="-4"/>
          <w:w w:val="104"/>
        </w:rPr>
        <w:t>о</w:t>
      </w:r>
      <w:r w:rsidRPr="00B44C19">
        <w:rPr>
          <w:color w:val="000000"/>
          <w:spacing w:val="-5"/>
          <w:w w:val="99"/>
        </w:rPr>
        <w:t>б</w:t>
      </w:r>
      <w:r w:rsidRPr="00B44C19">
        <w:rPr>
          <w:color w:val="000000"/>
          <w:spacing w:val="-3"/>
          <w:w w:val="104"/>
        </w:rPr>
        <w:t>о</w:t>
      </w:r>
      <w:r w:rsidRPr="00B44C19">
        <w:rPr>
          <w:color w:val="000000"/>
          <w:w w:val="102"/>
        </w:rPr>
        <w:t>й</w:t>
      </w:r>
      <w:r w:rsidRPr="00B44C19">
        <w:rPr>
          <w:color w:val="000000"/>
        </w:rPr>
        <w:t xml:space="preserve"> </w:t>
      </w:r>
      <w:r w:rsidRPr="00B44C19">
        <w:rPr>
          <w:color w:val="000000"/>
          <w:spacing w:val="-4"/>
          <w:w w:val="102"/>
        </w:rPr>
        <w:t>з</w:t>
      </w:r>
      <w:r w:rsidRPr="00B44C19">
        <w:rPr>
          <w:color w:val="000000"/>
          <w:spacing w:val="-6"/>
        </w:rPr>
        <w:t>а</w:t>
      </w:r>
      <w:r w:rsidRPr="00B44C19">
        <w:rPr>
          <w:color w:val="000000"/>
          <w:spacing w:val="-3"/>
          <w:w w:val="94"/>
        </w:rPr>
        <w:t>м</w:t>
      </w:r>
      <w:r w:rsidRPr="00B44C19">
        <w:rPr>
          <w:color w:val="000000"/>
          <w:spacing w:val="-4"/>
          <w:w w:val="103"/>
        </w:rPr>
        <w:t>к</w:t>
      </w:r>
      <w:r w:rsidRPr="00B44C19">
        <w:rPr>
          <w:color w:val="000000"/>
          <w:spacing w:val="-4"/>
          <w:w w:val="102"/>
        </w:rPr>
        <w:t>н</w:t>
      </w:r>
      <w:r w:rsidRPr="00B44C19">
        <w:rPr>
          <w:color w:val="000000"/>
          <w:spacing w:val="-4"/>
          <w:w w:val="104"/>
        </w:rPr>
        <w:t>у</w:t>
      </w:r>
      <w:r w:rsidRPr="00B44C19">
        <w:rPr>
          <w:color w:val="000000"/>
          <w:spacing w:val="-4"/>
          <w:w w:val="106"/>
        </w:rPr>
        <w:t>т</w:t>
      </w:r>
      <w:r w:rsidRPr="00B44C19">
        <w:rPr>
          <w:color w:val="000000"/>
          <w:spacing w:val="-4"/>
          <w:w w:val="104"/>
        </w:rPr>
        <w:t>о</w:t>
      </w:r>
      <w:r w:rsidRPr="00B44C19">
        <w:rPr>
          <w:color w:val="000000"/>
          <w:spacing w:val="-4"/>
          <w:w w:val="106"/>
        </w:rPr>
        <w:t>сть</w:t>
      </w:r>
      <w:r w:rsidRPr="00B44C19">
        <w:rPr>
          <w:color w:val="000000"/>
          <w:w w:val="83"/>
        </w:rPr>
        <w:t>,</w:t>
      </w:r>
      <w:r w:rsidRPr="00B44C19">
        <w:rPr>
          <w:color w:val="000000"/>
          <w:spacing w:val="-12"/>
        </w:rPr>
        <w:t xml:space="preserve"> </w:t>
      </w:r>
      <w:r w:rsidRPr="00B44C19">
        <w:rPr>
          <w:color w:val="000000"/>
          <w:spacing w:val="-3"/>
          <w:w w:val="102"/>
        </w:rPr>
        <w:t>н</w:t>
      </w:r>
      <w:r w:rsidRPr="00B44C19">
        <w:rPr>
          <w:color w:val="000000"/>
          <w:spacing w:val="-6"/>
          <w:w w:val="101"/>
        </w:rPr>
        <w:t>е</w:t>
      </w:r>
      <w:r w:rsidRPr="00B44C19">
        <w:rPr>
          <w:color w:val="000000"/>
          <w:spacing w:val="-3"/>
          <w:w w:val="103"/>
        </w:rPr>
        <w:t>к</w:t>
      </w:r>
      <w:r w:rsidRPr="00B44C19">
        <w:rPr>
          <w:color w:val="000000"/>
          <w:spacing w:val="-5"/>
          <w:w w:val="104"/>
        </w:rPr>
        <w:t>о</w:t>
      </w:r>
      <w:r w:rsidRPr="00B44C19">
        <w:rPr>
          <w:color w:val="000000"/>
          <w:spacing w:val="-4"/>
          <w:w w:val="94"/>
        </w:rPr>
        <w:t>м</w:t>
      </w:r>
      <w:r w:rsidRPr="00B44C19">
        <w:rPr>
          <w:color w:val="000000"/>
          <w:spacing w:val="-6"/>
          <w:w w:val="94"/>
        </w:rPr>
        <w:t>м</w:t>
      </w:r>
      <w:r w:rsidRPr="00B44C19">
        <w:rPr>
          <w:color w:val="000000"/>
          <w:spacing w:val="-2"/>
          <w:w w:val="104"/>
        </w:rPr>
        <w:t>у</w:t>
      </w:r>
      <w:r w:rsidRPr="00B44C19">
        <w:rPr>
          <w:color w:val="000000"/>
          <w:spacing w:val="-6"/>
          <w:w w:val="102"/>
        </w:rPr>
        <w:t>н</w:t>
      </w:r>
      <w:r w:rsidRPr="00B44C19">
        <w:rPr>
          <w:color w:val="000000"/>
          <w:spacing w:val="-4"/>
          <w:w w:val="102"/>
        </w:rPr>
        <w:t>и</w:t>
      </w:r>
      <w:r w:rsidRPr="00B44C19">
        <w:rPr>
          <w:color w:val="000000"/>
          <w:spacing w:val="-3"/>
          <w:w w:val="103"/>
        </w:rPr>
        <w:t>к</w:t>
      </w:r>
      <w:r w:rsidRPr="00B44C19">
        <w:rPr>
          <w:color w:val="000000"/>
          <w:spacing w:val="-7"/>
        </w:rPr>
        <w:t>а</w:t>
      </w:r>
      <w:r w:rsidRPr="00B44C19">
        <w:rPr>
          <w:color w:val="000000"/>
          <w:spacing w:val="-3"/>
          <w:w w:val="99"/>
        </w:rPr>
        <w:t>б</w:t>
      </w:r>
      <w:r w:rsidRPr="00B44C19">
        <w:rPr>
          <w:color w:val="000000"/>
          <w:spacing w:val="-4"/>
          <w:w w:val="101"/>
        </w:rPr>
        <w:t>е</w:t>
      </w:r>
      <w:r w:rsidRPr="00B44C19">
        <w:rPr>
          <w:color w:val="000000"/>
          <w:spacing w:val="-6"/>
          <w:w w:val="99"/>
        </w:rPr>
        <w:t>л</w:t>
      </w:r>
      <w:r w:rsidRPr="00B44C19">
        <w:rPr>
          <w:color w:val="000000"/>
          <w:spacing w:val="-4"/>
          <w:w w:val="106"/>
        </w:rPr>
        <w:t>ь</w:t>
      </w:r>
      <w:r w:rsidRPr="00B44C19">
        <w:rPr>
          <w:color w:val="000000"/>
          <w:spacing w:val="-3"/>
          <w:w w:val="102"/>
        </w:rPr>
        <w:t>н</w:t>
      </w:r>
      <w:r w:rsidRPr="00B44C19">
        <w:rPr>
          <w:color w:val="000000"/>
          <w:spacing w:val="-4"/>
          <w:w w:val="104"/>
        </w:rPr>
        <w:t>о</w:t>
      </w:r>
      <w:r w:rsidRPr="00B44C19">
        <w:rPr>
          <w:color w:val="000000"/>
          <w:spacing w:val="-4"/>
          <w:w w:val="106"/>
        </w:rPr>
        <w:t>сть</w:t>
      </w:r>
      <w:r w:rsidRPr="00B44C19">
        <w:rPr>
          <w:color w:val="000000"/>
          <w:w w:val="83"/>
        </w:rPr>
        <w:t>,</w:t>
      </w:r>
      <w:r w:rsidRPr="00B44C19">
        <w:rPr>
          <w:color w:val="000000"/>
          <w:spacing w:val="-11"/>
        </w:rPr>
        <w:t xml:space="preserve"> </w:t>
      </w:r>
      <w:r w:rsidRPr="00B44C19">
        <w:rPr>
          <w:color w:val="000000"/>
          <w:spacing w:val="-5"/>
          <w:w w:val="106"/>
        </w:rPr>
        <w:t>ст</w:t>
      </w:r>
      <w:r w:rsidRPr="00B44C19">
        <w:rPr>
          <w:color w:val="000000"/>
          <w:spacing w:val="-4"/>
          <w:w w:val="108"/>
        </w:rPr>
        <w:t>р</w:t>
      </w:r>
      <w:r w:rsidRPr="00B44C19">
        <w:rPr>
          <w:color w:val="000000"/>
          <w:spacing w:val="-4"/>
          <w:w w:val="101"/>
        </w:rPr>
        <w:t>е</w:t>
      </w:r>
      <w:r w:rsidRPr="00B44C19">
        <w:rPr>
          <w:color w:val="000000"/>
          <w:spacing w:val="-4"/>
          <w:w w:val="94"/>
        </w:rPr>
        <w:t>м</w:t>
      </w:r>
      <w:r w:rsidRPr="00B44C19">
        <w:rPr>
          <w:color w:val="000000"/>
          <w:spacing w:val="-4"/>
          <w:w w:val="99"/>
        </w:rPr>
        <w:t>л</w:t>
      </w:r>
      <w:r w:rsidRPr="00B44C19">
        <w:rPr>
          <w:color w:val="000000"/>
          <w:spacing w:val="-6"/>
          <w:w w:val="101"/>
        </w:rPr>
        <w:t>е</w:t>
      </w:r>
      <w:r w:rsidRPr="00B44C19">
        <w:rPr>
          <w:color w:val="000000"/>
          <w:spacing w:val="-4"/>
          <w:w w:val="102"/>
        </w:rPr>
        <w:t>н</w:t>
      </w:r>
      <w:r w:rsidRPr="00B44C19">
        <w:rPr>
          <w:color w:val="000000"/>
          <w:spacing w:val="-5"/>
          <w:w w:val="102"/>
        </w:rPr>
        <w:t>и</w:t>
      </w:r>
      <w:r w:rsidRPr="00B44C19">
        <w:rPr>
          <w:color w:val="000000"/>
          <w:w w:val="101"/>
        </w:rPr>
        <w:t>е</w:t>
      </w:r>
      <w:r w:rsidRPr="00B44C19">
        <w:rPr>
          <w:color w:val="000000"/>
          <w:spacing w:val="-11"/>
        </w:rPr>
        <w:t xml:space="preserve"> </w:t>
      </w:r>
      <w:r w:rsidRPr="00B44C19">
        <w:rPr>
          <w:color w:val="000000"/>
          <w:spacing w:val="-4"/>
          <w:w w:val="104"/>
        </w:rPr>
        <w:t>у</w:t>
      </w:r>
      <w:r w:rsidRPr="00B44C19">
        <w:rPr>
          <w:color w:val="000000"/>
          <w:spacing w:val="-4"/>
          <w:w w:val="102"/>
        </w:rPr>
        <w:t>й</w:t>
      </w:r>
      <w:r w:rsidRPr="00B44C19">
        <w:rPr>
          <w:color w:val="000000"/>
          <w:spacing w:val="-5"/>
          <w:w w:val="106"/>
        </w:rPr>
        <w:t>т</w:t>
      </w:r>
      <w:r w:rsidRPr="00B44C19">
        <w:rPr>
          <w:color w:val="000000"/>
          <w:w w:val="102"/>
        </w:rPr>
        <w:t>и</w:t>
      </w:r>
      <w:r w:rsidRPr="00B44C19">
        <w:rPr>
          <w:color w:val="000000"/>
          <w:spacing w:val="-11"/>
        </w:rPr>
        <w:t xml:space="preserve"> </w:t>
      </w:r>
      <w:r w:rsidRPr="00B44C19">
        <w:rPr>
          <w:color w:val="000000"/>
          <w:w w:val="104"/>
        </w:rPr>
        <w:t>в</w:t>
      </w:r>
      <w:r w:rsidRPr="00B44C19">
        <w:rPr>
          <w:color w:val="000000"/>
          <w:spacing w:val="-10"/>
        </w:rPr>
        <w:t xml:space="preserve"> </w:t>
      </w:r>
      <w:r w:rsidRPr="00B44C19">
        <w:rPr>
          <w:color w:val="000000"/>
          <w:spacing w:val="-6"/>
          <w:w w:val="106"/>
        </w:rPr>
        <w:t>с</w:t>
      </w:r>
      <w:r w:rsidRPr="00B44C19">
        <w:rPr>
          <w:color w:val="000000"/>
          <w:spacing w:val="-3"/>
          <w:w w:val="104"/>
        </w:rPr>
        <w:t>в</w:t>
      </w:r>
      <w:r w:rsidRPr="00B44C19">
        <w:rPr>
          <w:color w:val="000000"/>
          <w:spacing w:val="-4"/>
          <w:w w:val="104"/>
        </w:rPr>
        <w:t>о</w:t>
      </w:r>
      <w:r w:rsidRPr="00B44C19">
        <w:rPr>
          <w:color w:val="000000"/>
          <w:w w:val="102"/>
        </w:rPr>
        <w:t>й</w:t>
      </w:r>
      <w:r w:rsidRPr="00B44C19">
        <w:rPr>
          <w:color w:val="000000"/>
          <w:spacing w:val="-11"/>
        </w:rPr>
        <w:t xml:space="preserve"> </w:t>
      </w:r>
      <w:r w:rsidRPr="00B44C19">
        <w:rPr>
          <w:color w:val="000000"/>
          <w:spacing w:val="-4"/>
          <w:w w:val="104"/>
        </w:rPr>
        <w:t>в</w:t>
      </w:r>
      <w:r w:rsidRPr="00B44C19">
        <w:rPr>
          <w:color w:val="000000"/>
          <w:spacing w:val="-4"/>
          <w:w w:val="102"/>
        </w:rPr>
        <w:t>н</w:t>
      </w:r>
      <w:r w:rsidRPr="00B44C19">
        <w:rPr>
          <w:color w:val="000000"/>
          <w:spacing w:val="-5"/>
          <w:w w:val="104"/>
        </w:rPr>
        <w:t>у</w:t>
      </w:r>
      <w:r w:rsidRPr="00B44C19">
        <w:rPr>
          <w:color w:val="000000"/>
          <w:spacing w:val="-4"/>
          <w:w w:val="106"/>
        </w:rPr>
        <w:t>т</w:t>
      </w:r>
      <w:r w:rsidRPr="00B44C19">
        <w:rPr>
          <w:color w:val="000000"/>
          <w:spacing w:val="-4"/>
          <w:w w:val="108"/>
        </w:rPr>
        <w:t>р</w:t>
      </w:r>
      <w:r w:rsidRPr="00B44C19">
        <w:rPr>
          <w:color w:val="000000"/>
          <w:spacing w:val="-6"/>
          <w:w w:val="101"/>
        </w:rPr>
        <w:t>е</w:t>
      </w:r>
      <w:r w:rsidRPr="00B44C19">
        <w:rPr>
          <w:color w:val="000000"/>
          <w:spacing w:val="-4"/>
          <w:w w:val="102"/>
        </w:rPr>
        <w:t>н</w:t>
      </w:r>
      <w:r w:rsidRPr="00B44C19">
        <w:rPr>
          <w:color w:val="000000"/>
          <w:spacing w:val="-5"/>
          <w:w w:val="102"/>
        </w:rPr>
        <w:t>н</w:t>
      </w:r>
      <w:r w:rsidRPr="00B44C19">
        <w:rPr>
          <w:color w:val="000000"/>
          <w:spacing w:val="-4"/>
          <w:w w:val="102"/>
        </w:rPr>
        <w:t>и</w:t>
      </w:r>
      <w:r w:rsidRPr="00B44C19">
        <w:rPr>
          <w:color w:val="000000"/>
          <w:w w:val="102"/>
        </w:rPr>
        <w:t>й</w:t>
      </w:r>
      <w:r w:rsidRPr="00B44C19">
        <w:rPr>
          <w:color w:val="000000"/>
          <w:spacing w:val="-10"/>
        </w:rPr>
        <w:t xml:space="preserve"> </w:t>
      </w:r>
      <w:r w:rsidRPr="00B44C19">
        <w:rPr>
          <w:color w:val="000000"/>
          <w:spacing w:val="-7"/>
          <w:w w:val="94"/>
        </w:rPr>
        <w:t>м</w:t>
      </w:r>
      <w:r w:rsidRPr="00B44C19">
        <w:rPr>
          <w:color w:val="000000"/>
          <w:spacing w:val="-6"/>
          <w:w w:val="102"/>
        </w:rPr>
        <w:t>и</w:t>
      </w:r>
      <w:r w:rsidRPr="00B44C19">
        <w:rPr>
          <w:color w:val="000000"/>
          <w:spacing w:val="-7"/>
          <w:w w:val="108"/>
        </w:rPr>
        <w:t>р</w:t>
      </w:r>
      <w:r w:rsidRPr="00B44C19">
        <w:rPr>
          <w:color w:val="000000"/>
          <w:spacing w:val="-3"/>
        </w:rPr>
        <w:t>;</w:t>
      </w:r>
    </w:p>
    <w:p w14:paraId="2CE77B3F" w14:textId="77777777" w:rsidR="00B44C19" w:rsidRPr="00B44C19" w:rsidRDefault="00B44C19" w:rsidP="00195104">
      <w:pPr>
        <w:pStyle w:val="a7"/>
        <w:widowControl w:val="0"/>
        <w:numPr>
          <w:ilvl w:val="0"/>
          <w:numId w:val="67"/>
        </w:numPr>
        <w:tabs>
          <w:tab w:val="left" w:pos="265"/>
          <w:tab w:val="left" w:pos="1134"/>
        </w:tabs>
        <w:ind w:left="0" w:firstLine="709"/>
        <w:jc w:val="both"/>
        <w:rPr>
          <w:color w:val="000000"/>
          <w:w w:val="82"/>
        </w:rPr>
      </w:pPr>
      <w:r w:rsidRPr="00B44C19">
        <w:rPr>
          <w:color w:val="000000"/>
          <w:w w:val="104"/>
        </w:rPr>
        <w:t>оп</w:t>
      </w:r>
      <w:r w:rsidRPr="00B44C19">
        <w:rPr>
          <w:color w:val="000000"/>
          <w:spacing w:val="1"/>
          <w:w w:val="108"/>
        </w:rPr>
        <w:t>р</w:t>
      </w:r>
      <w:r w:rsidRPr="00B44C19">
        <w:rPr>
          <w:color w:val="000000"/>
          <w:w w:val="101"/>
        </w:rPr>
        <w:t>е</w:t>
      </w:r>
      <w:r w:rsidRPr="00B44C19">
        <w:rPr>
          <w:color w:val="000000"/>
          <w:spacing w:val="-1"/>
          <w:w w:val="95"/>
        </w:rPr>
        <w:t>д</w:t>
      </w:r>
      <w:r w:rsidRPr="00B44C19">
        <w:rPr>
          <w:color w:val="000000"/>
          <w:w w:val="101"/>
        </w:rPr>
        <w:t>е</w:t>
      </w:r>
      <w:r w:rsidRPr="00B44C19">
        <w:rPr>
          <w:color w:val="000000"/>
          <w:w w:val="99"/>
        </w:rPr>
        <w:t>л</w:t>
      </w:r>
      <w:r w:rsidRPr="00B44C19">
        <w:rPr>
          <w:color w:val="000000"/>
          <w:w w:val="101"/>
        </w:rPr>
        <w:t>е</w:t>
      </w:r>
      <w:r w:rsidRPr="00B44C19">
        <w:rPr>
          <w:color w:val="000000"/>
          <w:w w:val="102"/>
        </w:rPr>
        <w:t>нн</w:t>
      </w:r>
      <w:r w:rsidRPr="00B44C19">
        <w:rPr>
          <w:color w:val="000000"/>
        </w:rPr>
        <w:t>ы</w:t>
      </w:r>
      <w:r w:rsidRPr="00B44C19">
        <w:rPr>
          <w:color w:val="000000"/>
          <w:w w:val="101"/>
        </w:rPr>
        <w:t>е</w:t>
      </w:r>
      <w:r w:rsidRPr="00B44C19">
        <w:rPr>
          <w:color w:val="000000"/>
          <w:spacing w:val="22"/>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w:t>
      </w:r>
      <w:r w:rsidRPr="00B44C19">
        <w:rPr>
          <w:color w:val="000000"/>
          <w:spacing w:val="1"/>
          <w:w w:val="106"/>
        </w:rPr>
        <w:t>т</w:t>
      </w:r>
      <w:r w:rsidRPr="00B44C19">
        <w:rPr>
          <w:color w:val="000000"/>
          <w:w w:val="103"/>
        </w:rPr>
        <w:t>и</w:t>
      </w:r>
      <w:r w:rsidRPr="00B44C19">
        <w:rPr>
          <w:color w:val="000000"/>
          <w:spacing w:val="21"/>
        </w:rPr>
        <w:t xml:space="preserve"> </w:t>
      </w:r>
      <w:r w:rsidRPr="00B44C19">
        <w:rPr>
          <w:color w:val="000000"/>
          <w:w w:val="104"/>
        </w:rPr>
        <w:t>в</w:t>
      </w:r>
      <w:r w:rsidRPr="00B44C19">
        <w:rPr>
          <w:color w:val="000000"/>
          <w:spacing w:val="21"/>
        </w:rPr>
        <w:t xml:space="preserve"> </w:t>
      </w:r>
      <w:r w:rsidRPr="00B44C19">
        <w:rPr>
          <w:color w:val="000000"/>
          <w:w w:val="104"/>
        </w:rPr>
        <w:t>о</w:t>
      </w:r>
      <w:r w:rsidRPr="00B44C19">
        <w:rPr>
          <w:color w:val="000000"/>
          <w:w w:val="99"/>
        </w:rPr>
        <w:t>б</w:t>
      </w:r>
      <w:r w:rsidRPr="00B44C19">
        <w:rPr>
          <w:color w:val="000000"/>
        </w:rPr>
        <w:t>щ</w:t>
      </w:r>
      <w:r w:rsidRPr="00B44C19">
        <w:rPr>
          <w:color w:val="000000"/>
          <w:w w:val="101"/>
        </w:rPr>
        <w:t>е</w:t>
      </w:r>
      <w:r w:rsidRPr="00B44C19">
        <w:rPr>
          <w:color w:val="000000"/>
          <w:spacing w:val="-1"/>
          <w:w w:val="102"/>
        </w:rPr>
        <w:t>н</w:t>
      </w:r>
      <w:r w:rsidRPr="00B44C19">
        <w:rPr>
          <w:color w:val="000000"/>
          <w:spacing w:val="2"/>
          <w:w w:val="103"/>
        </w:rPr>
        <w:t>и</w:t>
      </w:r>
      <w:r w:rsidRPr="00B44C19">
        <w:rPr>
          <w:color w:val="000000"/>
          <w:spacing w:val="-1"/>
          <w:w w:val="103"/>
        </w:rPr>
        <w:t>и</w:t>
      </w:r>
      <w:r w:rsidRPr="00B44C19">
        <w:rPr>
          <w:color w:val="000000"/>
          <w:w w:val="83"/>
        </w:rPr>
        <w:t>,</w:t>
      </w:r>
      <w:r w:rsidRPr="00B44C19">
        <w:rPr>
          <w:color w:val="000000"/>
          <w:spacing w:val="21"/>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1"/>
        </w:rPr>
        <w:t>а</w:t>
      </w:r>
      <w:r w:rsidRPr="00B44C19">
        <w:rPr>
          <w:color w:val="000000"/>
          <w:w w:val="102"/>
        </w:rPr>
        <w:t>нн</w:t>
      </w:r>
      <w:r w:rsidRPr="00B44C19">
        <w:rPr>
          <w:color w:val="000000"/>
        </w:rPr>
        <w:t>ы</w:t>
      </w:r>
      <w:r w:rsidRPr="00B44C19">
        <w:rPr>
          <w:color w:val="000000"/>
          <w:w w:val="101"/>
        </w:rPr>
        <w:t>е</w:t>
      </w:r>
      <w:r w:rsidRPr="00B44C19">
        <w:rPr>
          <w:color w:val="000000"/>
          <w:spacing w:val="22"/>
        </w:rPr>
        <w:t xml:space="preserve"> </w:t>
      </w:r>
      <w:r w:rsidRPr="00B44C19">
        <w:rPr>
          <w:color w:val="000000"/>
          <w:spacing w:val="1"/>
          <w:w w:val="106"/>
        </w:rPr>
        <w:t>с</w:t>
      </w:r>
      <w:r w:rsidRPr="00B44C19">
        <w:rPr>
          <w:color w:val="000000"/>
          <w:spacing w:val="21"/>
        </w:rPr>
        <w:t xml:space="preserve"> </w:t>
      </w:r>
      <w:r w:rsidRPr="00B44C19">
        <w:rPr>
          <w:color w:val="000000"/>
          <w:w w:val="102"/>
        </w:rPr>
        <w:t>н</w:t>
      </w:r>
      <w:r w:rsidRPr="00B44C19">
        <w:rPr>
          <w:color w:val="000000"/>
          <w:w w:val="101"/>
        </w:rPr>
        <w:t>е</w:t>
      </w:r>
      <w:r w:rsidRPr="00B44C19">
        <w:rPr>
          <w:color w:val="000000"/>
          <w:w w:val="104"/>
        </w:rPr>
        <w:t>во</w:t>
      </w:r>
      <w:r w:rsidRPr="00B44C19">
        <w:rPr>
          <w:color w:val="000000"/>
          <w:w w:val="102"/>
        </w:rPr>
        <w:t>з</w:t>
      </w:r>
      <w:r w:rsidRPr="00B44C19">
        <w:rPr>
          <w:color w:val="000000"/>
          <w:spacing w:val="2"/>
          <w:w w:val="95"/>
        </w:rPr>
        <w:t>м</w:t>
      </w:r>
      <w:r w:rsidRPr="00B44C19">
        <w:rPr>
          <w:color w:val="000000"/>
          <w:w w:val="104"/>
        </w:rPr>
        <w:t>о</w:t>
      </w:r>
      <w:r w:rsidRPr="00B44C19">
        <w:rPr>
          <w:color w:val="000000"/>
          <w:w w:val="97"/>
        </w:rPr>
        <w:t>ж</w:t>
      </w:r>
      <w:r w:rsidRPr="00B44C19">
        <w:rPr>
          <w:color w:val="000000"/>
          <w:w w:val="102"/>
        </w:rPr>
        <w:t>н</w:t>
      </w:r>
      <w:r w:rsidRPr="00B44C19">
        <w:rPr>
          <w:color w:val="000000"/>
          <w:w w:val="104"/>
        </w:rPr>
        <w:t>о</w:t>
      </w:r>
      <w:r w:rsidRPr="00B44C19">
        <w:rPr>
          <w:color w:val="000000"/>
          <w:spacing w:val="-1"/>
          <w:w w:val="106"/>
        </w:rPr>
        <w:t>с</w:t>
      </w:r>
      <w:r w:rsidRPr="00B44C19">
        <w:rPr>
          <w:color w:val="000000"/>
          <w:w w:val="106"/>
        </w:rPr>
        <w:t>ть</w:t>
      </w:r>
      <w:r w:rsidRPr="00B44C19">
        <w:rPr>
          <w:color w:val="000000"/>
          <w:w w:val="98"/>
        </w:rPr>
        <w:t>ю</w:t>
      </w:r>
      <w:r w:rsidRPr="00B44C19">
        <w:rPr>
          <w:color w:val="000000"/>
          <w:spacing w:val="20"/>
        </w:rPr>
        <w:t xml:space="preserve"> </w:t>
      </w:r>
      <w:r w:rsidRPr="00B44C19">
        <w:rPr>
          <w:color w:val="000000"/>
          <w:w w:val="104"/>
        </w:rPr>
        <w:t>ув</w:t>
      </w:r>
      <w:r w:rsidRPr="00B44C19">
        <w:rPr>
          <w:color w:val="000000"/>
          <w:w w:val="103"/>
        </w:rPr>
        <w:t>и</w:t>
      </w:r>
      <w:r w:rsidRPr="00B44C19">
        <w:rPr>
          <w:color w:val="000000"/>
          <w:w w:val="95"/>
        </w:rPr>
        <w:t>д</w:t>
      </w:r>
      <w:r w:rsidRPr="00B44C19">
        <w:rPr>
          <w:color w:val="000000"/>
          <w:spacing w:val="1"/>
          <w:w w:val="101"/>
        </w:rPr>
        <w:t>е</w:t>
      </w:r>
      <w:r w:rsidRPr="00B44C19">
        <w:rPr>
          <w:color w:val="000000"/>
          <w:w w:val="106"/>
        </w:rPr>
        <w:t>ть</w:t>
      </w:r>
      <w:r w:rsidRPr="00B44C19">
        <w:rPr>
          <w:color w:val="000000"/>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spacing w:val="-1"/>
          <w:w w:val="102"/>
        </w:rPr>
        <w:t>ц</w:t>
      </w:r>
      <w:r w:rsidRPr="00B44C19">
        <w:rPr>
          <w:color w:val="000000"/>
          <w:w w:val="103"/>
        </w:rPr>
        <w:t>ии</w:t>
      </w:r>
      <w:r w:rsidRPr="00B44C19">
        <w:rPr>
          <w:color w:val="000000"/>
          <w:spacing w:val="-2"/>
        </w:rPr>
        <w:t xml:space="preserve"> </w:t>
      </w:r>
      <w:r w:rsidRPr="00B44C19">
        <w:rPr>
          <w:color w:val="000000"/>
          <w:w w:val="95"/>
        </w:rPr>
        <w:t>д</w:t>
      </w:r>
      <w:r w:rsidRPr="00B44C19">
        <w:rPr>
          <w:color w:val="000000"/>
          <w:spacing w:val="-1"/>
          <w:w w:val="108"/>
        </w:rPr>
        <w:t>р</w:t>
      </w:r>
      <w:r w:rsidRPr="00B44C19">
        <w:rPr>
          <w:color w:val="000000"/>
          <w:w w:val="104"/>
        </w:rPr>
        <w:t>у</w:t>
      </w:r>
      <w:r w:rsidRPr="00B44C19">
        <w:rPr>
          <w:color w:val="000000"/>
          <w:spacing w:val="1"/>
          <w:w w:val="112"/>
        </w:rPr>
        <w:t>г</w:t>
      </w:r>
      <w:r w:rsidRPr="00B44C19">
        <w:rPr>
          <w:color w:val="000000"/>
          <w:w w:val="104"/>
        </w:rPr>
        <w:t>о</w:t>
      </w:r>
      <w:r w:rsidRPr="00B44C19">
        <w:rPr>
          <w:color w:val="000000"/>
          <w:w w:val="112"/>
        </w:rPr>
        <w:t>г</w:t>
      </w:r>
      <w:r w:rsidRPr="00B44C19">
        <w:rPr>
          <w:color w:val="000000"/>
          <w:w w:val="104"/>
        </w:rPr>
        <w:t>о</w:t>
      </w:r>
      <w:r w:rsidRPr="00B44C19">
        <w:rPr>
          <w:color w:val="000000"/>
          <w:spacing w:val="-2"/>
        </w:rPr>
        <w:t xml:space="preserve"> </w:t>
      </w:r>
      <w:r w:rsidRPr="00B44C19">
        <w:rPr>
          <w:color w:val="000000"/>
          <w:spacing w:val="-1"/>
          <w:w w:val="110"/>
        </w:rPr>
        <w:t>ч</w:t>
      </w:r>
      <w:r w:rsidRPr="00B44C19">
        <w:rPr>
          <w:color w:val="000000"/>
          <w:w w:val="101"/>
        </w:rPr>
        <w:t>е</w:t>
      </w:r>
      <w:r w:rsidRPr="00B44C19">
        <w:rPr>
          <w:color w:val="000000"/>
          <w:w w:val="99"/>
        </w:rPr>
        <w:t>л</w:t>
      </w:r>
      <w:r w:rsidRPr="00B44C19">
        <w:rPr>
          <w:color w:val="000000"/>
          <w:w w:val="104"/>
        </w:rPr>
        <w:t>ов</w:t>
      </w:r>
      <w:r w:rsidRPr="00B44C19">
        <w:rPr>
          <w:color w:val="000000"/>
          <w:w w:val="101"/>
        </w:rPr>
        <w:t>е</w:t>
      </w:r>
      <w:r w:rsidRPr="00B44C19">
        <w:rPr>
          <w:color w:val="000000"/>
          <w:spacing w:val="-1"/>
          <w:w w:val="103"/>
        </w:rPr>
        <w:t>к</w:t>
      </w:r>
      <w:r w:rsidRPr="00B44C19">
        <w:rPr>
          <w:color w:val="000000"/>
          <w:spacing w:val="1"/>
          <w:w w:val="101"/>
        </w:rPr>
        <w:t>а</w:t>
      </w:r>
      <w:r w:rsidRPr="00B44C19">
        <w:rPr>
          <w:color w:val="000000"/>
          <w:w w:val="82"/>
        </w:rPr>
        <w:t>.</w:t>
      </w:r>
    </w:p>
    <w:p w14:paraId="08EC51DC" w14:textId="77777777" w:rsidR="00B44C19" w:rsidRDefault="00B44C19" w:rsidP="00B44C19">
      <w:pPr>
        <w:widowControl w:val="0"/>
        <w:tabs>
          <w:tab w:val="left" w:pos="9355"/>
        </w:tabs>
        <w:jc w:val="center"/>
        <w:rPr>
          <w:b/>
          <w:bCs/>
          <w:color w:val="000000"/>
          <w:w w:val="106"/>
        </w:rPr>
      </w:pPr>
    </w:p>
    <w:p w14:paraId="476FE2CC" w14:textId="3881BF79" w:rsidR="00B44C19" w:rsidRDefault="00B44C19" w:rsidP="00B44C19">
      <w:pPr>
        <w:widowControl w:val="0"/>
        <w:tabs>
          <w:tab w:val="left" w:pos="9355"/>
        </w:tabs>
        <w:jc w:val="center"/>
        <w:rPr>
          <w:b/>
          <w:bCs/>
          <w:color w:val="000000"/>
          <w:w w:val="101"/>
        </w:rPr>
      </w:pPr>
      <w:r w:rsidRPr="00B44C19">
        <w:rPr>
          <w:b/>
          <w:bCs/>
          <w:color w:val="000000"/>
          <w:w w:val="106"/>
        </w:rPr>
        <w:lastRenderedPageBreak/>
        <w:t>О</w:t>
      </w:r>
      <w:r w:rsidRPr="00B44C19">
        <w:rPr>
          <w:b/>
          <w:bCs/>
          <w:color w:val="000000"/>
          <w:spacing w:val="-1"/>
          <w:w w:val="108"/>
        </w:rPr>
        <w:t>с</w:t>
      </w:r>
      <w:r w:rsidRPr="00B44C19">
        <w:rPr>
          <w:b/>
          <w:bCs/>
          <w:color w:val="000000"/>
          <w:spacing w:val="1"/>
          <w:w w:val="107"/>
        </w:rPr>
        <w:t>о</w:t>
      </w:r>
      <w:r w:rsidRPr="00B44C19">
        <w:rPr>
          <w:b/>
          <w:bCs/>
          <w:color w:val="000000"/>
          <w:w w:val="108"/>
        </w:rPr>
        <w:t>б</w:t>
      </w:r>
      <w:r w:rsidRPr="00B44C19">
        <w:rPr>
          <w:b/>
          <w:bCs/>
          <w:color w:val="000000"/>
          <w:w w:val="105"/>
        </w:rPr>
        <w:t>е</w:t>
      </w:r>
      <w:r w:rsidRPr="00B44C19">
        <w:rPr>
          <w:b/>
          <w:bCs/>
          <w:color w:val="000000"/>
          <w:spacing w:val="-1"/>
          <w:w w:val="106"/>
        </w:rPr>
        <w:t>н</w:t>
      </w:r>
      <w:r w:rsidRPr="00B44C19">
        <w:rPr>
          <w:b/>
          <w:bCs/>
          <w:color w:val="000000"/>
          <w:w w:val="106"/>
        </w:rPr>
        <w:t>н</w:t>
      </w:r>
      <w:r w:rsidRPr="00B44C19">
        <w:rPr>
          <w:b/>
          <w:bCs/>
          <w:color w:val="000000"/>
          <w:w w:val="107"/>
        </w:rPr>
        <w:t>о</w:t>
      </w:r>
      <w:r w:rsidRPr="00B44C19">
        <w:rPr>
          <w:b/>
          <w:bCs/>
          <w:color w:val="000000"/>
          <w:w w:val="108"/>
        </w:rPr>
        <w:t>с</w:t>
      </w:r>
      <w:r w:rsidRPr="00B44C19">
        <w:rPr>
          <w:b/>
          <w:bCs/>
          <w:color w:val="000000"/>
          <w:spacing w:val="-1"/>
          <w:w w:val="119"/>
        </w:rPr>
        <w:t>т</w:t>
      </w:r>
      <w:r w:rsidRPr="00B44C19">
        <w:rPr>
          <w:b/>
          <w:bCs/>
          <w:color w:val="000000"/>
          <w:w w:val="107"/>
        </w:rPr>
        <w:t>и</w:t>
      </w:r>
      <w:r w:rsidRPr="00B44C19">
        <w:rPr>
          <w:color w:val="000000"/>
          <w:spacing w:val="13"/>
        </w:rPr>
        <w:t xml:space="preserve"> </w:t>
      </w:r>
      <w:r w:rsidRPr="00B44C19">
        <w:rPr>
          <w:b/>
          <w:bCs/>
          <w:color w:val="000000"/>
          <w:spacing w:val="1"/>
          <w:w w:val="112"/>
        </w:rPr>
        <w:t>р</w:t>
      </w:r>
      <w:r w:rsidRPr="00B44C19">
        <w:rPr>
          <w:b/>
          <w:bCs/>
          <w:color w:val="000000"/>
          <w:spacing w:val="-1"/>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spacing w:val="1"/>
          <w:w w:val="119"/>
        </w:rPr>
        <w:t>т</w:t>
      </w:r>
      <w:r w:rsidRPr="00B44C19">
        <w:rPr>
          <w:b/>
          <w:bCs/>
          <w:color w:val="000000"/>
          <w:w w:val="107"/>
        </w:rPr>
        <w:t>и</w:t>
      </w:r>
      <w:r w:rsidRPr="00B44C19">
        <w:rPr>
          <w:b/>
          <w:bCs/>
          <w:color w:val="000000"/>
          <w:w w:val="111"/>
        </w:rPr>
        <w:t>я</w:t>
      </w:r>
      <w:r w:rsidRPr="00B44C19">
        <w:rPr>
          <w:color w:val="000000"/>
          <w:spacing w:val="13"/>
        </w:rPr>
        <w:t xml:space="preserve"> </w:t>
      </w:r>
      <w:r w:rsidRPr="00B44C19">
        <w:rPr>
          <w:b/>
          <w:bCs/>
          <w:color w:val="000000"/>
          <w:spacing w:val="-1"/>
          <w:w w:val="101"/>
        </w:rPr>
        <w:t>д</w:t>
      </w:r>
      <w:r w:rsidRPr="00B44C19">
        <w:rPr>
          <w:b/>
          <w:bCs/>
          <w:color w:val="000000"/>
          <w:w w:val="105"/>
        </w:rPr>
        <w:t>е</w:t>
      </w:r>
      <w:r w:rsidRPr="00B44C19">
        <w:rPr>
          <w:b/>
          <w:bCs/>
          <w:color w:val="000000"/>
          <w:w w:val="119"/>
        </w:rPr>
        <w:t>т</w:t>
      </w:r>
      <w:r w:rsidRPr="00B44C19">
        <w:rPr>
          <w:b/>
          <w:bCs/>
          <w:color w:val="000000"/>
          <w:w w:val="105"/>
        </w:rPr>
        <w:t>е</w:t>
      </w:r>
      <w:r w:rsidRPr="00B44C19">
        <w:rPr>
          <w:b/>
          <w:bCs/>
          <w:color w:val="000000"/>
          <w:w w:val="107"/>
        </w:rPr>
        <w:t>й</w:t>
      </w:r>
      <w:r w:rsidRPr="00B44C19">
        <w:rPr>
          <w:color w:val="000000"/>
          <w:spacing w:val="12"/>
        </w:rPr>
        <w:t xml:space="preserve"> </w:t>
      </w:r>
      <w:r w:rsidRPr="00B44C19">
        <w:rPr>
          <w:b/>
          <w:bCs/>
          <w:color w:val="000000"/>
          <w:spacing w:val="1"/>
          <w:w w:val="107"/>
        </w:rPr>
        <w:t>и</w:t>
      </w:r>
      <w:r w:rsidRPr="00B44C19">
        <w:rPr>
          <w:color w:val="000000"/>
          <w:spacing w:val="10"/>
        </w:rPr>
        <w:t xml:space="preserve"> </w:t>
      </w:r>
      <w:r w:rsidRPr="00B44C19">
        <w:rPr>
          <w:b/>
          <w:bCs/>
          <w:color w:val="000000"/>
          <w:w w:val="108"/>
        </w:rPr>
        <w:t>п</w:t>
      </w:r>
      <w:r w:rsidRPr="00B44C19">
        <w:rPr>
          <w:b/>
          <w:bCs/>
          <w:color w:val="000000"/>
          <w:w w:val="107"/>
        </w:rPr>
        <w:t>о</w:t>
      </w:r>
      <w:r w:rsidRPr="00B44C19">
        <w:rPr>
          <w:b/>
          <w:bCs/>
          <w:color w:val="000000"/>
          <w:w w:val="101"/>
        </w:rPr>
        <w:t>д</w:t>
      </w:r>
      <w:r w:rsidRPr="00B44C19">
        <w:rPr>
          <w:b/>
          <w:bCs/>
          <w:color w:val="000000"/>
          <w:w w:val="112"/>
        </w:rPr>
        <w:t>р</w:t>
      </w:r>
      <w:r w:rsidRPr="00B44C19">
        <w:rPr>
          <w:b/>
          <w:bCs/>
          <w:color w:val="000000"/>
          <w:w w:val="107"/>
        </w:rPr>
        <w:t>о</w:t>
      </w:r>
      <w:r w:rsidRPr="00B44C19">
        <w:rPr>
          <w:b/>
          <w:bCs/>
          <w:color w:val="000000"/>
          <w:w w:val="108"/>
        </w:rPr>
        <w:t>с</w:t>
      </w:r>
      <w:r w:rsidRPr="00B44C19">
        <w:rPr>
          <w:b/>
          <w:bCs/>
          <w:color w:val="000000"/>
          <w:w w:val="119"/>
        </w:rPr>
        <w:t>т</w:t>
      </w:r>
      <w:r w:rsidRPr="00B44C19">
        <w:rPr>
          <w:b/>
          <w:bCs/>
          <w:color w:val="000000"/>
          <w:w w:val="107"/>
        </w:rPr>
        <w:t>ко</w:t>
      </w:r>
      <w:r w:rsidRPr="00B44C19">
        <w:rPr>
          <w:b/>
          <w:bCs/>
          <w:color w:val="000000"/>
          <w:w w:val="112"/>
        </w:rPr>
        <w:t>в</w:t>
      </w:r>
      <w:r w:rsidRPr="00B44C19">
        <w:rPr>
          <w:color w:val="000000"/>
          <w:spacing w:val="13"/>
        </w:rPr>
        <w:t xml:space="preserve"> </w:t>
      </w:r>
      <w:r w:rsidRPr="00B44C19">
        <w:rPr>
          <w:b/>
          <w:bCs/>
          <w:color w:val="000000"/>
          <w:w w:val="108"/>
        </w:rPr>
        <w:t>с</w:t>
      </w:r>
      <w:r w:rsidRPr="00B44C19">
        <w:rPr>
          <w:b/>
          <w:color w:val="000000"/>
          <w:spacing w:val="11"/>
        </w:rPr>
        <w:t xml:space="preserve"> детским церебральным параличом </w:t>
      </w:r>
      <w:r w:rsidRPr="00B44C19">
        <w:rPr>
          <w:color w:val="000000"/>
          <w:spacing w:val="11"/>
        </w:rPr>
        <w:t>(</w:t>
      </w:r>
      <w:r w:rsidRPr="00B44C19">
        <w:rPr>
          <w:b/>
          <w:bCs/>
          <w:color w:val="000000"/>
          <w:w w:val="101"/>
        </w:rPr>
        <w:t>ДЦП)</w:t>
      </w:r>
    </w:p>
    <w:p w14:paraId="649B5919" w14:textId="77777777" w:rsidR="00B44C19" w:rsidRPr="009D587D" w:rsidRDefault="00B44C19" w:rsidP="00B44C19">
      <w:pPr>
        <w:widowControl w:val="0"/>
        <w:tabs>
          <w:tab w:val="left" w:pos="9355"/>
        </w:tabs>
        <w:jc w:val="center"/>
        <w:rPr>
          <w:b/>
          <w:bCs/>
          <w:color w:val="000000"/>
          <w:w w:val="101"/>
          <w:sz w:val="16"/>
          <w:szCs w:val="16"/>
        </w:rPr>
      </w:pPr>
    </w:p>
    <w:p w14:paraId="2A5C8DD1"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В</w:t>
      </w:r>
      <w:r w:rsidRPr="00B44C19">
        <w:rPr>
          <w:b/>
          <w:bCs/>
          <w:color w:val="000000"/>
          <w:w w:val="106"/>
        </w:rPr>
        <w:t>н</w:t>
      </w:r>
      <w:r w:rsidRPr="00B44C19">
        <w:rPr>
          <w:b/>
          <w:bCs/>
          <w:color w:val="000000"/>
          <w:w w:val="107"/>
        </w:rPr>
        <w:t>и</w:t>
      </w:r>
      <w:r w:rsidRPr="00B44C19">
        <w:rPr>
          <w:b/>
          <w:bCs/>
          <w:color w:val="000000"/>
          <w:w w:val="101"/>
        </w:rPr>
        <w:t>м</w:t>
      </w:r>
      <w:r w:rsidRPr="00B44C19">
        <w:rPr>
          <w:b/>
          <w:bCs/>
          <w:color w:val="000000"/>
          <w:w w:val="107"/>
        </w:rPr>
        <w:t>а</w:t>
      </w:r>
      <w:r w:rsidRPr="00B44C19">
        <w:rPr>
          <w:b/>
          <w:bCs/>
          <w:color w:val="000000"/>
          <w:w w:val="106"/>
        </w:rPr>
        <w:t>н</w:t>
      </w:r>
      <w:r w:rsidRPr="00B44C19">
        <w:rPr>
          <w:b/>
          <w:bCs/>
          <w:color w:val="000000"/>
          <w:w w:val="107"/>
        </w:rPr>
        <w:t>и</w:t>
      </w:r>
      <w:r w:rsidRPr="00B44C19">
        <w:rPr>
          <w:b/>
          <w:bCs/>
          <w:color w:val="000000"/>
          <w:w w:val="105"/>
        </w:rPr>
        <w:t>е</w:t>
      </w:r>
      <w:r w:rsidRPr="00B44C19">
        <w:rPr>
          <w:b/>
          <w:bCs/>
          <w:color w:val="000000"/>
          <w:w w:val="95"/>
        </w:rPr>
        <w:t>:</w:t>
      </w:r>
    </w:p>
    <w:p w14:paraId="3BB95F5F" w14:textId="77777777" w:rsidR="00B44C19" w:rsidRPr="00B44C19" w:rsidRDefault="00B44C19" w:rsidP="00B44C19">
      <w:pPr>
        <w:widowControl w:val="0"/>
        <w:tabs>
          <w:tab w:val="left" w:pos="265"/>
          <w:tab w:val="left" w:pos="9355"/>
        </w:tabs>
        <w:ind w:firstLine="709"/>
        <w:jc w:val="both"/>
        <w:rPr>
          <w:color w:val="000000"/>
        </w:rPr>
      </w:pPr>
      <w:r w:rsidRPr="00B44C19">
        <w:rPr>
          <w:color w:val="000000"/>
          <w:w w:val="104"/>
        </w:rPr>
        <w:t>- 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3"/>
        </w:rPr>
        <w:t xml:space="preserve"> </w:t>
      </w:r>
      <w:r w:rsidRPr="00B44C19">
        <w:rPr>
          <w:color w:val="000000"/>
          <w:spacing w:val="-1"/>
          <w:w w:val="103"/>
        </w:rPr>
        <w:t>и</w:t>
      </w:r>
      <w:r w:rsidRPr="00B44C19">
        <w:rPr>
          <w:color w:val="000000"/>
          <w:w w:val="102"/>
        </w:rPr>
        <w:t>з</w:t>
      </w:r>
      <w:r w:rsidRPr="00B44C19">
        <w:rPr>
          <w:color w:val="000000"/>
          <w:w w:val="99"/>
        </w:rPr>
        <w:t>б</w:t>
      </w:r>
      <w:r w:rsidRPr="00B44C19">
        <w:rPr>
          <w:color w:val="000000"/>
          <w:w w:val="103"/>
        </w:rPr>
        <w:t>и</w:t>
      </w:r>
      <w:r w:rsidRPr="00B44C19">
        <w:rPr>
          <w:color w:val="000000"/>
          <w:w w:val="108"/>
        </w:rPr>
        <w:t>р</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1"/>
        </w:rPr>
        <w:t>е</w:t>
      </w:r>
      <w:r w:rsidRPr="00B44C19">
        <w:rPr>
          <w:color w:val="000000"/>
          <w:spacing w:val="-1"/>
          <w:w w:val="83"/>
        </w:rPr>
        <w:t>,</w:t>
      </w:r>
      <w:r w:rsidRPr="00B44C19">
        <w:rPr>
          <w:color w:val="000000"/>
          <w:spacing w:val="-2"/>
        </w:rPr>
        <w:t xml:space="preserve"> </w:t>
      </w:r>
      <w:r w:rsidRPr="00B44C19">
        <w:rPr>
          <w:color w:val="000000"/>
          <w:w w:val="102"/>
        </w:rPr>
        <w:t>н</w:t>
      </w:r>
      <w:r w:rsidRPr="00B44C19">
        <w:rPr>
          <w:color w:val="000000"/>
          <w:w w:val="101"/>
        </w:rPr>
        <w:t>е</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2"/>
        </w:rPr>
        <w:t>н</w:t>
      </w:r>
      <w:r w:rsidRPr="00B44C19">
        <w:rPr>
          <w:color w:val="000000"/>
          <w:w w:val="101"/>
        </w:rPr>
        <w:t>а</w:t>
      </w:r>
      <w:r w:rsidRPr="00B44C19">
        <w:rPr>
          <w:color w:val="000000"/>
          <w:w w:val="95"/>
        </w:rPr>
        <w:t>м</w:t>
      </w:r>
      <w:r w:rsidRPr="00B44C19">
        <w:rPr>
          <w:color w:val="000000"/>
          <w:w w:val="101"/>
        </w:rPr>
        <w:t>е</w:t>
      </w:r>
      <w:r w:rsidRPr="00B44C19">
        <w:rPr>
          <w:color w:val="000000"/>
          <w:w w:val="108"/>
        </w:rPr>
        <w:t>р</w:t>
      </w:r>
      <w:r w:rsidRPr="00B44C19">
        <w:rPr>
          <w:color w:val="000000"/>
          <w:w w:val="101"/>
        </w:rPr>
        <w:t>е</w:t>
      </w:r>
      <w:r w:rsidRPr="00B44C19">
        <w:rPr>
          <w:color w:val="000000"/>
          <w:w w:val="102"/>
        </w:rPr>
        <w:t>нн</w:t>
      </w:r>
      <w:r w:rsidRPr="00B44C19">
        <w:rPr>
          <w:color w:val="000000"/>
          <w:w w:val="104"/>
        </w:rPr>
        <w:t>о</w:t>
      </w:r>
      <w:r w:rsidRPr="00B44C19">
        <w:rPr>
          <w:color w:val="000000"/>
          <w:w w:val="101"/>
        </w:rPr>
        <w:t>е</w:t>
      </w:r>
      <w:r w:rsidRPr="00B44C19">
        <w:rPr>
          <w:color w:val="000000"/>
          <w:spacing w:val="1"/>
          <w:w w:val="83"/>
        </w:rPr>
        <w:t>,</w:t>
      </w:r>
      <w:r w:rsidRPr="00B44C19">
        <w:rPr>
          <w:color w:val="000000"/>
          <w:spacing w:val="-1"/>
        </w:rPr>
        <w:t xml:space="preserve"> </w:t>
      </w:r>
      <w:r w:rsidRPr="00B44C19">
        <w:rPr>
          <w:color w:val="000000"/>
          <w:spacing w:val="-1"/>
          <w:w w:val="102"/>
        </w:rPr>
        <w:t>н</w:t>
      </w:r>
      <w:r w:rsidRPr="00B44C19">
        <w:rPr>
          <w:color w:val="000000"/>
          <w:spacing w:val="-1"/>
          <w:w w:val="101"/>
        </w:rPr>
        <w:t>е</w:t>
      </w:r>
      <w:r w:rsidRPr="00B44C19">
        <w:rPr>
          <w:color w:val="000000"/>
          <w:spacing w:val="-1"/>
          <w:w w:val="104"/>
        </w:rPr>
        <w:t>у</w:t>
      </w:r>
      <w:r w:rsidRPr="00B44C19">
        <w:rPr>
          <w:color w:val="000000"/>
          <w:spacing w:val="-1"/>
          <w:w w:val="106"/>
        </w:rPr>
        <w:t>ст</w:t>
      </w:r>
      <w:r w:rsidRPr="00B44C19">
        <w:rPr>
          <w:color w:val="000000"/>
          <w:w w:val="104"/>
        </w:rPr>
        <w:t>о</w:t>
      </w:r>
      <w:r w:rsidRPr="00B44C19">
        <w:rPr>
          <w:color w:val="000000"/>
          <w:w w:val="103"/>
        </w:rPr>
        <w:t>й</w:t>
      </w:r>
      <w:r w:rsidRPr="00B44C19">
        <w:rPr>
          <w:color w:val="000000"/>
          <w:spacing w:val="-1"/>
          <w:w w:val="110"/>
        </w:rPr>
        <w:t>ч</w:t>
      </w:r>
      <w:r w:rsidRPr="00B44C19">
        <w:rPr>
          <w:color w:val="000000"/>
          <w:spacing w:val="-1"/>
          <w:w w:val="103"/>
        </w:rPr>
        <w:t>и</w:t>
      </w:r>
      <w:r w:rsidRPr="00B44C19">
        <w:rPr>
          <w:color w:val="000000"/>
          <w:spacing w:val="-1"/>
          <w:w w:val="104"/>
        </w:rPr>
        <w:t>во</w:t>
      </w:r>
      <w:r w:rsidRPr="00B44C19">
        <w:rPr>
          <w:color w:val="000000"/>
          <w:spacing w:val="-1"/>
          <w:w w:val="101"/>
        </w:rPr>
        <w:t>е</w:t>
      </w:r>
      <w:r w:rsidRPr="00B44C19">
        <w:rPr>
          <w:color w:val="000000"/>
          <w:spacing w:val="-1"/>
        </w:rPr>
        <w:t>;</w:t>
      </w:r>
      <w:r w:rsidRPr="00B44C19">
        <w:rPr>
          <w:color w:val="000000"/>
        </w:rPr>
        <w:t xml:space="preserve"> </w:t>
      </w:r>
    </w:p>
    <w:p w14:paraId="518C8E30"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3"/>
        </w:rPr>
        <w:t>- к</w:t>
      </w:r>
      <w:r w:rsidRPr="00B44C19">
        <w:rPr>
          <w:color w:val="000000"/>
          <w:w w:val="104"/>
        </w:rPr>
        <w:t>о</w:t>
      </w:r>
      <w:r w:rsidRPr="00B44C19">
        <w:rPr>
          <w:color w:val="000000"/>
          <w:w w:val="102"/>
        </w:rPr>
        <w:t>нц</w:t>
      </w:r>
      <w:r w:rsidRPr="00B44C19">
        <w:rPr>
          <w:color w:val="000000"/>
          <w:w w:val="101"/>
        </w:rPr>
        <w:t>е</w:t>
      </w:r>
      <w:r w:rsidRPr="00B44C19">
        <w:rPr>
          <w:color w:val="000000"/>
          <w:w w:val="102"/>
        </w:rPr>
        <w:t>н</w:t>
      </w:r>
      <w:r w:rsidRPr="00B44C19">
        <w:rPr>
          <w:color w:val="000000"/>
          <w:w w:val="106"/>
        </w:rPr>
        <w:t>т</w:t>
      </w:r>
      <w:r w:rsidRPr="00B44C19">
        <w:rPr>
          <w:color w:val="000000"/>
          <w:w w:val="108"/>
        </w:rPr>
        <w:t>р</w:t>
      </w:r>
      <w:r w:rsidRPr="00B44C19">
        <w:rPr>
          <w:color w:val="000000"/>
          <w:w w:val="101"/>
        </w:rPr>
        <w:t>а</w:t>
      </w:r>
      <w:r w:rsidRPr="00B44C19">
        <w:rPr>
          <w:color w:val="000000"/>
          <w:w w:val="102"/>
        </w:rPr>
        <w:t>ц</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104"/>
        </w:rPr>
        <w:t>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3"/>
        </w:rPr>
        <w:t xml:space="preserve"> </w:t>
      </w:r>
      <w:r w:rsidRPr="00B44C19">
        <w:rPr>
          <w:color w:val="000000"/>
          <w:spacing w:val="-2"/>
          <w:w w:val="106"/>
        </w:rPr>
        <w:t>с</w:t>
      </w:r>
      <w:r w:rsidRPr="00B44C19">
        <w:rPr>
          <w:color w:val="000000"/>
          <w:spacing w:val="-2"/>
          <w:w w:val="99"/>
        </w:rPr>
        <w:t>л</w:t>
      </w:r>
      <w:r w:rsidRPr="00B44C19">
        <w:rPr>
          <w:color w:val="000000"/>
          <w:spacing w:val="-1"/>
          <w:w w:val="101"/>
        </w:rPr>
        <w:t>а</w:t>
      </w:r>
      <w:r w:rsidRPr="00B44C19">
        <w:rPr>
          <w:color w:val="000000"/>
          <w:spacing w:val="-2"/>
          <w:w w:val="99"/>
        </w:rPr>
        <w:t>б</w:t>
      </w:r>
      <w:r w:rsidRPr="00B44C19">
        <w:rPr>
          <w:color w:val="000000"/>
          <w:spacing w:val="-1"/>
          <w:w w:val="101"/>
        </w:rPr>
        <w:t>а</w:t>
      </w:r>
      <w:r w:rsidRPr="00B44C19">
        <w:rPr>
          <w:color w:val="000000"/>
          <w:spacing w:val="-3"/>
          <w:w w:val="105"/>
        </w:rPr>
        <w:t>я</w:t>
      </w:r>
      <w:r w:rsidRPr="00B44C19">
        <w:rPr>
          <w:color w:val="000000"/>
          <w:spacing w:val="-2"/>
        </w:rPr>
        <w:t>;</w:t>
      </w:r>
    </w:p>
    <w:p w14:paraId="183796A4"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4"/>
        </w:rPr>
        <w:t>- п</w:t>
      </w:r>
      <w:r w:rsidRPr="00B44C19">
        <w:rPr>
          <w:color w:val="000000"/>
          <w:w w:val="101"/>
        </w:rPr>
        <w:t>е</w:t>
      </w:r>
      <w:r w:rsidRPr="00B44C19">
        <w:rPr>
          <w:color w:val="000000"/>
          <w:w w:val="108"/>
        </w:rPr>
        <w:t>р</w:t>
      </w:r>
      <w:r w:rsidRPr="00B44C19">
        <w:rPr>
          <w:color w:val="000000"/>
          <w:w w:val="101"/>
        </w:rPr>
        <w:t>е</w:t>
      </w:r>
      <w:r w:rsidRPr="00B44C19">
        <w:rPr>
          <w:color w:val="000000"/>
          <w:w w:val="103"/>
        </w:rPr>
        <w:t>к</w:t>
      </w:r>
      <w:r w:rsidRPr="00B44C19">
        <w:rPr>
          <w:color w:val="000000"/>
          <w:w w:val="99"/>
        </w:rPr>
        <w:t>л</w:t>
      </w:r>
      <w:r w:rsidRPr="00B44C19">
        <w:rPr>
          <w:color w:val="000000"/>
          <w:spacing w:val="1"/>
          <w:w w:val="98"/>
        </w:rPr>
        <w:t>ю</w:t>
      </w:r>
      <w:r w:rsidRPr="00B44C19">
        <w:rPr>
          <w:color w:val="000000"/>
          <w:w w:val="110"/>
        </w:rPr>
        <w:t>ч</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2"/>
        </w:rPr>
        <w:t xml:space="preserve"> </w:t>
      </w:r>
      <w:r w:rsidRPr="00B44C19">
        <w:rPr>
          <w:color w:val="000000"/>
          <w:w w:val="102"/>
        </w:rPr>
        <w:t>з</w:t>
      </w:r>
      <w:r w:rsidRPr="00B44C19">
        <w:rPr>
          <w:color w:val="000000"/>
          <w:spacing w:val="-2"/>
          <w:w w:val="101"/>
        </w:rPr>
        <w:t>а</w:t>
      </w:r>
      <w:r w:rsidRPr="00B44C19">
        <w:rPr>
          <w:color w:val="000000"/>
          <w:spacing w:val="-1"/>
          <w:w w:val="106"/>
        </w:rPr>
        <w:t>т</w:t>
      </w:r>
      <w:r w:rsidRPr="00B44C19">
        <w:rPr>
          <w:color w:val="000000"/>
          <w:spacing w:val="-1"/>
          <w:w w:val="108"/>
        </w:rPr>
        <w:t>р</w:t>
      </w:r>
      <w:r w:rsidRPr="00B44C19">
        <w:rPr>
          <w:color w:val="000000"/>
          <w:spacing w:val="-1"/>
          <w:w w:val="104"/>
        </w:rPr>
        <w:t>у</w:t>
      </w:r>
      <w:r w:rsidRPr="00B44C19">
        <w:rPr>
          <w:color w:val="000000"/>
          <w:spacing w:val="-1"/>
          <w:w w:val="95"/>
        </w:rPr>
        <w:t>д</w:t>
      </w:r>
      <w:r w:rsidRPr="00B44C19">
        <w:rPr>
          <w:color w:val="000000"/>
          <w:spacing w:val="-1"/>
          <w:w w:val="102"/>
        </w:rPr>
        <w:t>н</w:t>
      </w:r>
      <w:r w:rsidRPr="00B44C19">
        <w:rPr>
          <w:color w:val="000000"/>
          <w:spacing w:val="-1"/>
          <w:w w:val="101"/>
        </w:rPr>
        <w:t>е</w:t>
      </w:r>
      <w:r w:rsidRPr="00B44C19">
        <w:rPr>
          <w:color w:val="000000"/>
          <w:spacing w:val="-1"/>
          <w:w w:val="102"/>
        </w:rPr>
        <w:t>н</w:t>
      </w:r>
      <w:r w:rsidRPr="00B44C19">
        <w:rPr>
          <w:color w:val="000000"/>
          <w:spacing w:val="-1"/>
          <w:w w:val="104"/>
        </w:rPr>
        <w:t>о</w:t>
      </w:r>
      <w:r w:rsidRPr="00B44C19">
        <w:rPr>
          <w:color w:val="000000"/>
          <w:spacing w:val="-1"/>
        </w:rPr>
        <w:t>;</w:t>
      </w:r>
    </w:p>
    <w:p w14:paraId="279AC4D5"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4"/>
        </w:rPr>
        <w:t>- о</w:t>
      </w:r>
      <w:r w:rsidRPr="00B44C19">
        <w:rPr>
          <w:color w:val="000000"/>
          <w:w w:val="106"/>
        </w:rPr>
        <w:t>с</w:t>
      </w:r>
      <w:r w:rsidRPr="00B44C19">
        <w:rPr>
          <w:color w:val="000000"/>
          <w:w w:val="104"/>
        </w:rPr>
        <w:t>о</w:t>
      </w:r>
      <w:r w:rsidRPr="00B44C19">
        <w:rPr>
          <w:color w:val="000000"/>
          <w:w w:val="99"/>
        </w:rPr>
        <w:t>б</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4"/>
        </w:rPr>
        <w:t>о</w:t>
      </w:r>
      <w:r w:rsidRPr="00B44C19">
        <w:rPr>
          <w:color w:val="000000"/>
        </w:rPr>
        <w:t xml:space="preserve"> </w:t>
      </w:r>
      <w:r w:rsidRPr="00B44C19">
        <w:rPr>
          <w:color w:val="000000"/>
          <w:spacing w:val="-1"/>
          <w:w w:val="102"/>
        </w:rPr>
        <w:t>з</w:t>
      </w:r>
      <w:r w:rsidRPr="00B44C19">
        <w:rPr>
          <w:color w:val="000000"/>
          <w:w w:val="102"/>
        </w:rPr>
        <w:t>н</w:t>
      </w:r>
      <w:r w:rsidRPr="00B44C19">
        <w:rPr>
          <w:color w:val="000000"/>
          <w:spacing w:val="-1"/>
          <w:w w:val="101"/>
        </w:rPr>
        <w:t>а</w:t>
      </w:r>
      <w:r w:rsidRPr="00B44C19">
        <w:rPr>
          <w:color w:val="000000"/>
          <w:w w:val="110"/>
        </w:rPr>
        <w:t>ч</w:t>
      </w:r>
      <w:r w:rsidRPr="00B44C19">
        <w:rPr>
          <w:color w:val="000000"/>
          <w:w w:val="103"/>
        </w:rPr>
        <w:t>и</w:t>
      </w:r>
      <w:r w:rsidRPr="00B44C19">
        <w:rPr>
          <w:color w:val="000000"/>
          <w:w w:val="95"/>
        </w:rPr>
        <w:t>м</w:t>
      </w:r>
      <w:r w:rsidRPr="00B44C19">
        <w:rPr>
          <w:color w:val="000000"/>
        </w:rPr>
        <w:t>ы</w:t>
      </w:r>
      <w:r w:rsidRPr="00B44C19">
        <w:rPr>
          <w:color w:val="000000"/>
          <w:w w:val="101"/>
        </w:rPr>
        <w:t>е</w:t>
      </w:r>
      <w:r w:rsidRPr="00B44C19">
        <w:rPr>
          <w:color w:val="000000"/>
          <w:spacing w:val="-2"/>
        </w:rPr>
        <w:t xml:space="preserve"> </w:t>
      </w:r>
      <w:r w:rsidRPr="00B44C19">
        <w:rPr>
          <w:color w:val="000000"/>
          <w:w w:val="106"/>
        </w:rPr>
        <w:t>т</w:t>
      </w:r>
      <w:r w:rsidRPr="00B44C19">
        <w:rPr>
          <w:color w:val="000000"/>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spacing w:val="-1"/>
          <w:w w:val="104"/>
        </w:rPr>
        <w:t>о</w:t>
      </w:r>
      <w:r w:rsidRPr="00B44C19">
        <w:rPr>
          <w:color w:val="000000"/>
          <w:w w:val="106"/>
        </w:rPr>
        <w:t>ст</w:t>
      </w:r>
      <w:r w:rsidRPr="00B44C19">
        <w:rPr>
          <w:color w:val="000000"/>
          <w:w w:val="103"/>
        </w:rPr>
        <w:t>и</w:t>
      </w:r>
      <w:r w:rsidRPr="00B44C19">
        <w:rPr>
          <w:color w:val="000000"/>
        </w:rPr>
        <w:t xml:space="preserve"> </w:t>
      </w:r>
      <w:r w:rsidRPr="00B44C19">
        <w:rPr>
          <w:color w:val="000000"/>
          <w:w w:val="104"/>
        </w:rPr>
        <w:t>во</w:t>
      </w:r>
      <w:r w:rsidRPr="00B44C19">
        <w:rPr>
          <w:color w:val="000000"/>
          <w:w w:val="102"/>
        </w:rPr>
        <w:t>зн</w:t>
      </w:r>
      <w:r w:rsidRPr="00B44C19">
        <w:rPr>
          <w:color w:val="000000"/>
          <w:w w:val="103"/>
        </w:rPr>
        <w:t>ик</w:t>
      </w:r>
      <w:r w:rsidRPr="00B44C19">
        <w:rPr>
          <w:color w:val="000000"/>
          <w:w w:val="101"/>
        </w:rPr>
        <w:t>а</w:t>
      </w:r>
      <w:r w:rsidRPr="00B44C19">
        <w:rPr>
          <w:color w:val="000000"/>
          <w:spacing w:val="-1"/>
          <w:w w:val="98"/>
        </w:rPr>
        <w:t>ю</w:t>
      </w:r>
      <w:r w:rsidRPr="00B44C19">
        <w:rPr>
          <w:color w:val="000000"/>
          <w:w w:val="106"/>
        </w:rPr>
        <w:t>т</w:t>
      </w:r>
      <w:r w:rsidRPr="00B44C19">
        <w:rPr>
          <w:color w:val="000000"/>
          <w:spacing w:val="-1"/>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1"/>
        </w:rPr>
        <w:t xml:space="preserve"> </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ии</w:t>
      </w:r>
      <w:r w:rsidRPr="00B44C19">
        <w:rPr>
          <w:color w:val="000000"/>
          <w:spacing w:val="-1"/>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spacing w:val="-1"/>
          <w:w w:val="104"/>
        </w:rPr>
        <w:t>в</w:t>
      </w:r>
      <w:r w:rsidRPr="00B44C19">
        <w:rPr>
          <w:color w:val="000000"/>
          <w:w w:val="104"/>
        </w:rPr>
        <w:t>о</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spacing w:val="-1"/>
          <w:w w:val="104"/>
        </w:rPr>
        <w:t>в</w:t>
      </w:r>
      <w:r w:rsidRPr="00B44C19">
        <w:rPr>
          <w:color w:val="000000"/>
          <w:spacing w:val="-1"/>
          <w:w w:val="102"/>
        </w:rPr>
        <w:t>н</w:t>
      </w:r>
      <w:r w:rsidRPr="00B44C19">
        <w:rPr>
          <w:color w:val="000000"/>
          <w:spacing w:val="-2"/>
          <w:w w:val="103"/>
        </w:rPr>
        <w:t>и</w:t>
      </w:r>
      <w:r w:rsidRPr="00B44C19">
        <w:rPr>
          <w:color w:val="000000"/>
          <w:spacing w:val="-1"/>
          <w:w w:val="95"/>
        </w:rPr>
        <w:t>м</w:t>
      </w:r>
      <w:r w:rsidRPr="00B44C19">
        <w:rPr>
          <w:color w:val="000000"/>
          <w:spacing w:val="-1"/>
          <w:w w:val="101"/>
        </w:rPr>
        <w:t>а</w:t>
      </w:r>
      <w:r w:rsidRPr="00B44C19">
        <w:rPr>
          <w:color w:val="000000"/>
          <w:spacing w:val="-2"/>
          <w:w w:val="102"/>
        </w:rPr>
        <w:t>н</w:t>
      </w:r>
      <w:r w:rsidRPr="00B44C19">
        <w:rPr>
          <w:color w:val="000000"/>
          <w:spacing w:val="-1"/>
          <w:w w:val="103"/>
        </w:rPr>
        <w:t>и</w:t>
      </w:r>
      <w:r w:rsidRPr="00B44C19">
        <w:rPr>
          <w:color w:val="000000"/>
          <w:spacing w:val="-1"/>
          <w:w w:val="105"/>
        </w:rPr>
        <w:t>я</w:t>
      </w:r>
      <w:r w:rsidRPr="00B44C19">
        <w:rPr>
          <w:color w:val="000000"/>
          <w:spacing w:val="-2"/>
        </w:rPr>
        <w:t>:</w:t>
      </w:r>
      <w:r w:rsidRPr="00B44C19">
        <w:rPr>
          <w:color w:val="000000"/>
          <w:spacing w:val="24"/>
        </w:rPr>
        <w:t xml:space="preserve"> </w:t>
      </w:r>
      <w:r w:rsidRPr="00B44C19">
        <w:rPr>
          <w:color w:val="000000"/>
          <w:w w:val="112"/>
        </w:rPr>
        <w:t>г</w:t>
      </w:r>
      <w:r w:rsidRPr="00B44C19">
        <w:rPr>
          <w:color w:val="000000"/>
          <w:w w:val="99"/>
        </w:rPr>
        <w:t>л</w:t>
      </w:r>
      <w:r w:rsidRPr="00B44C19">
        <w:rPr>
          <w:color w:val="000000"/>
          <w:spacing w:val="-1"/>
          <w:w w:val="101"/>
        </w:rPr>
        <w:t>а</w:t>
      </w:r>
      <w:r w:rsidRPr="00B44C19">
        <w:rPr>
          <w:color w:val="000000"/>
          <w:w w:val="104"/>
        </w:rPr>
        <w:t>в</w:t>
      </w:r>
      <w:r w:rsidRPr="00B44C19">
        <w:rPr>
          <w:color w:val="000000"/>
          <w:spacing w:val="1"/>
          <w:w w:val="102"/>
        </w:rPr>
        <w:t>н</w:t>
      </w:r>
      <w:r w:rsidRPr="00B44C19">
        <w:rPr>
          <w:color w:val="000000"/>
        </w:rPr>
        <w:t>ы</w:t>
      </w:r>
      <w:r w:rsidRPr="00B44C19">
        <w:rPr>
          <w:color w:val="000000"/>
          <w:w w:val="95"/>
        </w:rPr>
        <w:t>м</w:t>
      </w:r>
      <w:r w:rsidRPr="00B44C19">
        <w:rPr>
          <w:color w:val="000000"/>
          <w:spacing w:val="24"/>
        </w:rPr>
        <w:t xml:space="preserve"> </w:t>
      </w:r>
      <w:r w:rsidRPr="00B44C19">
        <w:rPr>
          <w:color w:val="000000"/>
          <w:w w:val="104"/>
        </w:rPr>
        <w:t>о</w:t>
      </w:r>
      <w:r w:rsidRPr="00B44C19">
        <w:rPr>
          <w:color w:val="000000"/>
          <w:w w:val="99"/>
        </w:rPr>
        <w:t>б</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о</w:t>
      </w:r>
      <w:r w:rsidRPr="00B44C19">
        <w:rPr>
          <w:color w:val="000000"/>
          <w:w w:val="95"/>
        </w:rPr>
        <w:t>м</w:t>
      </w:r>
      <w:r w:rsidRPr="00B44C19">
        <w:rPr>
          <w:color w:val="000000"/>
          <w:spacing w:val="24"/>
        </w:rPr>
        <w:t xml:space="preserve"> </w:t>
      </w:r>
      <w:r w:rsidRPr="00B44C19">
        <w:rPr>
          <w:color w:val="000000"/>
          <w:w w:val="106"/>
        </w:rPr>
        <w:t>с</w:t>
      </w:r>
      <w:r w:rsidRPr="00B44C19">
        <w:rPr>
          <w:color w:val="000000"/>
          <w:spacing w:val="1"/>
          <w:w w:val="106"/>
        </w:rPr>
        <w:t>т</w:t>
      </w:r>
      <w:r w:rsidRPr="00B44C19">
        <w:rPr>
          <w:color w:val="000000"/>
          <w:w w:val="108"/>
        </w:rPr>
        <w:t>р</w:t>
      </w:r>
      <w:r w:rsidRPr="00B44C19">
        <w:rPr>
          <w:color w:val="000000"/>
          <w:spacing w:val="-1"/>
          <w:w w:val="101"/>
        </w:rPr>
        <w:t>а</w:t>
      </w:r>
      <w:r w:rsidRPr="00B44C19">
        <w:rPr>
          <w:color w:val="000000"/>
          <w:w w:val="95"/>
        </w:rPr>
        <w:t>д</w:t>
      </w:r>
      <w:r w:rsidRPr="00B44C19">
        <w:rPr>
          <w:color w:val="000000"/>
          <w:w w:val="101"/>
        </w:rPr>
        <w:t>ае</w:t>
      </w:r>
      <w:r w:rsidRPr="00B44C19">
        <w:rPr>
          <w:color w:val="000000"/>
          <w:w w:val="106"/>
        </w:rPr>
        <w:t>т</w:t>
      </w:r>
      <w:r w:rsidRPr="00B44C19">
        <w:rPr>
          <w:color w:val="000000"/>
          <w:spacing w:val="25"/>
        </w:rPr>
        <w:t xml:space="preserve"> </w:t>
      </w:r>
      <w:r w:rsidRPr="00B44C19">
        <w:rPr>
          <w:color w:val="000000"/>
          <w:w w:val="106"/>
        </w:rPr>
        <w:t>с</w:t>
      </w:r>
      <w:r w:rsidRPr="00B44C19">
        <w:rPr>
          <w:color w:val="000000"/>
          <w:spacing w:val="1"/>
          <w:w w:val="104"/>
        </w:rPr>
        <w:t>о</w:t>
      </w:r>
      <w:r w:rsidRPr="00B44C19">
        <w:rPr>
          <w:color w:val="000000"/>
          <w:w w:val="106"/>
        </w:rPr>
        <w:t>с</w:t>
      </w:r>
      <w:r w:rsidRPr="00B44C19">
        <w:rPr>
          <w:color w:val="000000"/>
          <w:w w:val="108"/>
        </w:rPr>
        <w:t>р</w:t>
      </w:r>
      <w:r w:rsidRPr="00B44C19">
        <w:rPr>
          <w:color w:val="000000"/>
          <w:w w:val="101"/>
        </w:rPr>
        <w:t>е</w:t>
      </w:r>
      <w:r w:rsidRPr="00B44C19">
        <w:rPr>
          <w:color w:val="000000"/>
          <w:w w:val="95"/>
        </w:rPr>
        <w:t>д</w:t>
      </w:r>
      <w:r w:rsidRPr="00B44C19">
        <w:rPr>
          <w:color w:val="000000"/>
          <w:w w:val="104"/>
        </w:rPr>
        <w:t>о</w:t>
      </w:r>
      <w:r w:rsidRPr="00B44C19">
        <w:rPr>
          <w:color w:val="000000"/>
          <w:w w:val="106"/>
        </w:rPr>
        <w:t>т</w:t>
      </w:r>
      <w:r w:rsidRPr="00B44C19">
        <w:rPr>
          <w:color w:val="000000"/>
          <w:w w:val="104"/>
        </w:rPr>
        <w:t>о</w:t>
      </w:r>
      <w:r w:rsidRPr="00B44C19">
        <w:rPr>
          <w:color w:val="000000"/>
          <w:w w:val="110"/>
        </w:rPr>
        <w:t>ч</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24"/>
        </w:rPr>
        <w:t xml:space="preserve"> </w:t>
      </w:r>
      <w:r w:rsidRPr="00B44C19">
        <w:rPr>
          <w:color w:val="000000"/>
          <w:w w:val="103"/>
        </w:rPr>
        <w:t>и</w:t>
      </w:r>
      <w:r w:rsidRPr="00B44C19">
        <w:rPr>
          <w:color w:val="000000"/>
          <w:spacing w:val="24"/>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во</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3"/>
        </w:rPr>
        <w:t>й</w:t>
      </w:r>
      <w:r w:rsidRPr="00B44C19">
        <w:rPr>
          <w:color w:val="000000"/>
          <w:spacing w:val="23"/>
        </w:rPr>
        <w:t xml:space="preserve"> </w:t>
      </w:r>
      <w:r w:rsidRPr="00B44C19">
        <w:rPr>
          <w:color w:val="000000"/>
          <w:w w:val="104"/>
        </w:rPr>
        <w:t>в</w:t>
      </w:r>
      <w:r w:rsidRPr="00B44C19">
        <w:rPr>
          <w:color w:val="000000"/>
        </w:rPr>
        <w:t>ы</w:t>
      </w:r>
      <w:r w:rsidRPr="00B44C19">
        <w:rPr>
          <w:color w:val="000000"/>
          <w:w w:val="99"/>
        </w:rPr>
        <w:t>б</w:t>
      </w:r>
      <w:r w:rsidRPr="00B44C19">
        <w:rPr>
          <w:color w:val="000000"/>
          <w:w w:val="104"/>
        </w:rPr>
        <w:t>о</w:t>
      </w:r>
      <w:r w:rsidRPr="00B44C19">
        <w:rPr>
          <w:color w:val="000000"/>
          <w:w w:val="108"/>
        </w:rPr>
        <w:t>р</w:t>
      </w:r>
      <w:r w:rsidRPr="00B44C19">
        <w:rPr>
          <w:color w:val="000000"/>
          <w:spacing w:val="-1"/>
        </w:rPr>
        <w:t xml:space="preserve"> </w:t>
      </w:r>
      <w:r w:rsidRPr="00B44C19">
        <w:rPr>
          <w:color w:val="000000"/>
          <w:spacing w:val="-1"/>
          <w:w w:val="104"/>
        </w:rPr>
        <w:t>в</w:t>
      </w:r>
      <w:r w:rsidRPr="00B44C19">
        <w:rPr>
          <w:color w:val="000000"/>
          <w:w w:val="104"/>
        </w:rPr>
        <w:t>о</w:t>
      </w:r>
      <w:r w:rsidRPr="00B44C19">
        <w:rPr>
          <w:color w:val="000000"/>
          <w:spacing w:val="-2"/>
        </w:rPr>
        <w:t xml:space="preserve"> </w:t>
      </w:r>
      <w:r w:rsidRPr="00B44C19">
        <w:rPr>
          <w:color w:val="000000"/>
          <w:w w:val="104"/>
        </w:rPr>
        <w:t>в</w:t>
      </w:r>
      <w:r w:rsidRPr="00B44C19">
        <w:rPr>
          <w:color w:val="000000"/>
          <w:w w:val="108"/>
        </w:rPr>
        <w:t>р</w:t>
      </w:r>
      <w:r w:rsidRPr="00B44C19">
        <w:rPr>
          <w:color w:val="000000"/>
          <w:spacing w:val="-1"/>
          <w:w w:val="101"/>
        </w:rPr>
        <w:t>е</w:t>
      </w:r>
      <w:r w:rsidRPr="00B44C19">
        <w:rPr>
          <w:color w:val="000000"/>
          <w:spacing w:val="2"/>
          <w:w w:val="95"/>
        </w:rPr>
        <w:t>м</w:t>
      </w:r>
      <w:r w:rsidRPr="00B44C19">
        <w:rPr>
          <w:color w:val="000000"/>
          <w:w w:val="105"/>
        </w:rPr>
        <w:t>я</w:t>
      </w:r>
      <w:r w:rsidRPr="00B44C19">
        <w:rPr>
          <w:color w:val="000000"/>
          <w:spacing w:val="-2"/>
        </w:rPr>
        <w:t xml:space="preserve"> </w:t>
      </w:r>
      <w:r w:rsidRPr="00B44C19">
        <w:rPr>
          <w:color w:val="000000"/>
          <w:spacing w:val="-1"/>
          <w:w w:val="104"/>
        </w:rPr>
        <w:t>п</w:t>
      </w:r>
      <w:r w:rsidRPr="00B44C19">
        <w:rPr>
          <w:color w:val="000000"/>
          <w:w w:val="108"/>
        </w:rPr>
        <w:t>р</w:t>
      </w:r>
      <w:r w:rsidRPr="00B44C19">
        <w:rPr>
          <w:color w:val="000000"/>
          <w:w w:val="103"/>
        </w:rPr>
        <w:t>и</w:t>
      </w:r>
      <w:r w:rsidRPr="00B44C19">
        <w:rPr>
          <w:color w:val="000000"/>
          <w:w w:val="101"/>
        </w:rPr>
        <w:t>е</w:t>
      </w:r>
      <w:r w:rsidRPr="00B44C19">
        <w:rPr>
          <w:color w:val="000000"/>
          <w:w w:val="95"/>
        </w:rPr>
        <w:t>м</w:t>
      </w:r>
      <w:r w:rsidRPr="00B44C19">
        <w:rPr>
          <w:color w:val="000000"/>
          <w:w w:val="101"/>
        </w:rPr>
        <w:t>а</w:t>
      </w:r>
      <w:r w:rsidRPr="00B44C19">
        <w:rPr>
          <w:color w:val="000000"/>
          <w:spacing w:val="-3"/>
        </w:rPr>
        <w:t xml:space="preserve"> </w:t>
      </w:r>
      <w:r w:rsidRPr="00B44C19">
        <w:rPr>
          <w:color w:val="000000"/>
          <w:w w:val="103"/>
        </w:rPr>
        <w:t>и</w:t>
      </w:r>
      <w:r w:rsidRPr="00B44C19">
        <w:rPr>
          <w:color w:val="000000"/>
          <w:spacing w:val="-2"/>
        </w:rPr>
        <w:t xml:space="preserve"> </w:t>
      </w:r>
      <w:r w:rsidRPr="00B44C19">
        <w:rPr>
          <w:color w:val="000000"/>
          <w:w w:val="104"/>
        </w:rPr>
        <w:t>о</w:t>
      </w:r>
      <w:r w:rsidRPr="00B44C19">
        <w:rPr>
          <w:color w:val="000000"/>
          <w:w w:val="99"/>
        </w:rPr>
        <w:t>б</w:t>
      </w:r>
      <w:r w:rsidRPr="00B44C19">
        <w:rPr>
          <w:color w:val="000000"/>
          <w:w w:val="108"/>
        </w:rPr>
        <w:t>р</w:t>
      </w:r>
      <w:r w:rsidRPr="00B44C19">
        <w:rPr>
          <w:color w:val="000000"/>
          <w:spacing w:val="-1"/>
          <w:w w:val="101"/>
        </w:rPr>
        <w:t>а</w:t>
      </w:r>
      <w:r w:rsidRPr="00B44C19">
        <w:rPr>
          <w:color w:val="000000"/>
          <w:w w:val="99"/>
        </w:rPr>
        <w:t>б</w:t>
      </w:r>
      <w:r w:rsidRPr="00B44C19">
        <w:rPr>
          <w:color w:val="000000"/>
          <w:w w:val="104"/>
        </w:rPr>
        <w:t>о</w:t>
      </w:r>
      <w:r w:rsidRPr="00B44C19">
        <w:rPr>
          <w:color w:val="000000"/>
          <w:w w:val="106"/>
        </w:rPr>
        <w:t>т</w:t>
      </w:r>
      <w:r w:rsidRPr="00B44C19">
        <w:rPr>
          <w:color w:val="000000"/>
          <w:w w:val="103"/>
        </w:rPr>
        <w:t>ки</w:t>
      </w:r>
      <w:r w:rsidRPr="00B44C19">
        <w:rPr>
          <w:color w:val="000000"/>
          <w:spacing w:val="-2"/>
        </w:rPr>
        <w:t xml:space="preserve"> </w:t>
      </w:r>
      <w:r w:rsidRPr="00B44C19">
        <w:rPr>
          <w:color w:val="000000"/>
          <w:w w:val="103"/>
        </w:rPr>
        <w:t>и</w:t>
      </w:r>
      <w:r w:rsidRPr="00B44C19">
        <w:rPr>
          <w:color w:val="000000"/>
          <w:w w:val="102"/>
        </w:rPr>
        <w:t>н</w:t>
      </w:r>
      <w:r w:rsidRPr="00B44C19">
        <w:rPr>
          <w:color w:val="000000"/>
          <w:w w:val="103"/>
        </w:rPr>
        <w:t>ф</w:t>
      </w:r>
      <w:r w:rsidRPr="00B44C19">
        <w:rPr>
          <w:color w:val="000000"/>
          <w:spacing w:val="-1"/>
          <w:w w:val="104"/>
        </w:rPr>
        <w:t>о</w:t>
      </w:r>
      <w:r w:rsidRPr="00B44C19">
        <w:rPr>
          <w:color w:val="000000"/>
          <w:w w:val="108"/>
        </w:rPr>
        <w:t>р</w:t>
      </w:r>
      <w:r w:rsidRPr="00B44C19">
        <w:rPr>
          <w:color w:val="000000"/>
          <w:spacing w:val="1"/>
          <w:w w:val="95"/>
        </w:rPr>
        <w:t>м</w:t>
      </w:r>
      <w:r w:rsidRPr="00B44C19">
        <w:rPr>
          <w:color w:val="000000"/>
          <w:w w:val="101"/>
        </w:rPr>
        <w:t>а</w:t>
      </w:r>
      <w:r w:rsidRPr="00B44C19">
        <w:rPr>
          <w:color w:val="000000"/>
          <w:w w:val="102"/>
        </w:rPr>
        <w:t>ц</w:t>
      </w:r>
      <w:r w:rsidRPr="00B44C19">
        <w:rPr>
          <w:color w:val="000000"/>
          <w:spacing w:val="-1"/>
          <w:w w:val="103"/>
        </w:rPr>
        <w:t>и</w:t>
      </w:r>
      <w:r w:rsidRPr="00B44C19">
        <w:rPr>
          <w:color w:val="000000"/>
          <w:w w:val="103"/>
        </w:rPr>
        <w:t>и</w:t>
      </w:r>
      <w:r w:rsidRPr="00B44C19">
        <w:rPr>
          <w:color w:val="000000"/>
          <w:w w:val="82"/>
        </w:rPr>
        <w:t>.</w:t>
      </w:r>
    </w:p>
    <w:p w14:paraId="777DDC25"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В</w:t>
      </w:r>
      <w:r w:rsidRPr="00B44C19">
        <w:rPr>
          <w:b/>
          <w:bCs/>
          <w:color w:val="000000"/>
          <w:spacing w:val="1"/>
          <w:w w:val="107"/>
        </w:rPr>
        <w:t>о</w:t>
      </w:r>
      <w:r w:rsidRPr="00B44C19">
        <w:rPr>
          <w:b/>
          <w:bCs/>
          <w:color w:val="000000"/>
          <w:w w:val="108"/>
        </w:rPr>
        <w:t>сп</w:t>
      </w:r>
      <w:r w:rsidRPr="00B44C19">
        <w:rPr>
          <w:b/>
          <w:bCs/>
          <w:color w:val="000000"/>
          <w:w w:val="112"/>
        </w:rPr>
        <w:t>р</w:t>
      </w:r>
      <w:r w:rsidRPr="00B44C19">
        <w:rPr>
          <w:b/>
          <w:bCs/>
          <w:color w:val="000000"/>
          <w:spacing w:val="-1"/>
          <w:w w:val="107"/>
        </w:rPr>
        <w:t>и</w:t>
      </w:r>
      <w:r w:rsidRPr="00B44C19">
        <w:rPr>
          <w:b/>
          <w:bCs/>
          <w:color w:val="000000"/>
          <w:w w:val="111"/>
        </w:rPr>
        <w:t>я</w:t>
      </w:r>
      <w:r w:rsidRPr="00B44C19">
        <w:rPr>
          <w:b/>
          <w:bCs/>
          <w:color w:val="000000"/>
          <w:w w:val="119"/>
        </w:rPr>
        <w:t>т</w:t>
      </w:r>
      <w:r w:rsidRPr="00B44C19">
        <w:rPr>
          <w:b/>
          <w:bCs/>
          <w:color w:val="000000"/>
          <w:spacing w:val="1"/>
          <w:w w:val="107"/>
        </w:rPr>
        <w:t>и</w:t>
      </w:r>
      <w:r w:rsidRPr="00B44C19">
        <w:rPr>
          <w:b/>
          <w:bCs/>
          <w:color w:val="000000"/>
          <w:w w:val="105"/>
        </w:rPr>
        <w:t>е</w:t>
      </w:r>
      <w:r w:rsidRPr="00B44C19">
        <w:rPr>
          <w:b/>
          <w:bCs/>
          <w:color w:val="000000"/>
          <w:w w:val="95"/>
        </w:rPr>
        <w:t>:</w:t>
      </w:r>
    </w:p>
    <w:p w14:paraId="32735D32" w14:textId="77777777" w:rsidR="00B44C19" w:rsidRPr="00B44C19" w:rsidRDefault="00B44C19" w:rsidP="00B44C19">
      <w:pPr>
        <w:widowControl w:val="0"/>
        <w:tabs>
          <w:tab w:val="left" w:pos="9355"/>
        </w:tabs>
        <w:ind w:firstLine="709"/>
        <w:jc w:val="both"/>
        <w:rPr>
          <w:color w:val="000000"/>
        </w:rPr>
      </w:pPr>
      <w:r w:rsidRPr="00B44C19">
        <w:rPr>
          <w:color w:val="000000"/>
          <w:w w:val="102"/>
        </w:rPr>
        <w:t>- 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5"/>
        </w:rPr>
        <w:t>я</w:t>
      </w:r>
      <w:r w:rsidRPr="00B44C19">
        <w:rPr>
          <w:color w:val="000000"/>
          <w:spacing w:val="-2"/>
        </w:rPr>
        <w:t xml:space="preserve"> </w:t>
      </w:r>
      <w:r w:rsidRPr="00B44C19">
        <w:rPr>
          <w:color w:val="000000"/>
          <w:spacing w:val="-1"/>
          <w:w w:val="102"/>
        </w:rPr>
        <w:t>з</w:t>
      </w:r>
      <w:r w:rsidRPr="00B44C19">
        <w:rPr>
          <w:color w:val="000000"/>
          <w:w w:val="108"/>
        </w:rPr>
        <w:t>р</w:t>
      </w:r>
      <w:r w:rsidRPr="00B44C19">
        <w:rPr>
          <w:color w:val="000000"/>
          <w:spacing w:val="1"/>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w w:val="83"/>
        </w:rPr>
        <w:t>,</w:t>
      </w:r>
      <w:r w:rsidRPr="00B44C19">
        <w:rPr>
          <w:color w:val="000000"/>
          <w:spacing w:val="-1"/>
        </w:rPr>
        <w:t xml:space="preserve"> </w:t>
      </w:r>
      <w:r w:rsidRPr="00B44C19">
        <w:rPr>
          <w:color w:val="000000"/>
          <w:spacing w:val="-2"/>
          <w:w w:val="106"/>
        </w:rPr>
        <w:t>с</w:t>
      </w:r>
      <w:r w:rsidRPr="00B44C19">
        <w:rPr>
          <w:color w:val="000000"/>
          <w:spacing w:val="1"/>
          <w:w w:val="99"/>
        </w:rPr>
        <w:t>л</w:t>
      </w:r>
      <w:r w:rsidRPr="00B44C19">
        <w:rPr>
          <w:color w:val="000000"/>
          <w:w w:val="104"/>
        </w:rPr>
        <w:t>у</w:t>
      </w:r>
      <w:r w:rsidRPr="00B44C19">
        <w:rPr>
          <w:color w:val="000000"/>
          <w:w w:val="107"/>
        </w:rPr>
        <w:t>х</w:t>
      </w:r>
      <w:r w:rsidRPr="00B44C19">
        <w:rPr>
          <w:color w:val="000000"/>
          <w:w w:val="104"/>
        </w:rPr>
        <w:t>о</w:t>
      </w:r>
      <w:r w:rsidRPr="00B44C19">
        <w:rPr>
          <w:color w:val="000000"/>
          <w:spacing w:val="1"/>
          <w:w w:val="104"/>
        </w:rPr>
        <w:t>в</w:t>
      </w:r>
      <w:r w:rsidRPr="00B44C19">
        <w:rPr>
          <w:color w:val="000000"/>
          <w:w w:val="104"/>
        </w:rPr>
        <w:t>о</w:t>
      </w:r>
      <w:r w:rsidRPr="00B44C19">
        <w:rPr>
          <w:color w:val="000000"/>
          <w:w w:val="112"/>
        </w:rPr>
        <w:t>г</w:t>
      </w:r>
      <w:r w:rsidRPr="00B44C19">
        <w:rPr>
          <w:color w:val="000000"/>
          <w:w w:val="104"/>
        </w:rPr>
        <w:t>о</w:t>
      </w:r>
      <w:r w:rsidRPr="00B44C19">
        <w:rPr>
          <w:color w:val="000000"/>
          <w:w w:val="83"/>
        </w:rPr>
        <w:t>,</w:t>
      </w:r>
      <w:r w:rsidRPr="00B44C19">
        <w:rPr>
          <w:color w:val="000000"/>
          <w:spacing w:val="-1"/>
        </w:rPr>
        <w:t xml:space="preserve"> </w:t>
      </w:r>
      <w:r w:rsidRPr="00B44C19">
        <w:rPr>
          <w:color w:val="000000"/>
          <w:w w:val="106"/>
        </w:rPr>
        <w:t>т</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rPr>
        <w:t>-</w:t>
      </w:r>
      <w:r w:rsidRPr="00B44C19">
        <w:rPr>
          <w:color w:val="000000"/>
          <w:spacing w:val="1"/>
          <w:w w:val="103"/>
        </w:rPr>
        <w:t>к</w:t>
      </w:r>
      <w:r w:rsidRPr="00B44C19">
        <w:rPr>
          <w:color w:val="000000"/>
          <w:w w:val="103"/>
        </w:rPr>
        <w:t>и</w:t>
      </w:r>
      <w:r w:rsidRPr="00B44C19">
        <w:rPr>
          <w:color w:val="000000"/>
          <w:spacing w:val="1"/>
          <w:w w:val="102"/>
        </w:rPr>
        <w:t>н</w:t>
      </w:r>
      <w:r w:rsidRPr="00B44C19">
        <w:rPr>
          <w:color w:val="000000"/>
          <w:w w:val="101"/>
        </w:rPr>
        <w:t>е</w:t>
      </w:r>
      <w:r w:rsidRPr="00B44C19">
        <w:rPr>
          <w:color w:val="000000"/>
          <w:w w:val="106"/>
        </w:rPr>
        <w:t>ст</w:t>
      </w:r>
      <w:r w:rsidRPr="00B44C19">
        <w:rPr>
          <w:color w:val="000000"/>
          <w:w w:val="101"/>
        </w:rPr>
        <w:t>е</w:t>
      </w:r>
      <w:r w:rsidRPr="00B44C19">
        <w:rPr>
          <w:color w:val="000000"/>
          <w:w w:val="106"/>
        </w:rPr>
        <w:t>т</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spacing w:val="-1"/>
          <w:w w:val="104"/>
        </w:rPr>
        <w:t>о</w:t>
      </w:r>
      <w:r w:rsidRPr="00B44C19">
        <w:rPr>
          <w:color w:val="000000"/>
          <w:w w:val="112"/>
        </w:rPr>
        <w:t>г</w:t>
      </w:r>
      <w:r w:rsidRPr="00B44C19">
        <w:rPr>
          <w:color w:val="000000"/>
          <w:spacing w:val="1"/>
          <w:w w:val="104"/>
        </w:rPr>
        <w:t>о</w:t>
      </w:r>
      <w:r w:rsidRPr="00B44C19">
        <w:rPr>
          <w:color w:val="000000"/>
          <w:spacing w:val="-2"/>
        </w:rPr>
        <w:t xml:space="preserve"> </w:t>
      </w:r>
      <w:r w:rsidRPr="00B44C19">
        <w:rPr>
          <w:color w:val="000000"/>
          <w:spacing w:val="-1"/>
          <w:w w:val="104"/>
        </w:rPr>
        <w:t>во</w:t>
      </w:r>
      <w:r w:rsidRPr="00B44C19">
        <w:rPr>
          <w:color w:val="000000"/>
          <w:spacing w:val="-1"/>
          <w:w w:val="106"/>
        </w:rPr>
        <w:t>с</w:t>
      </w:r>
      <w:r w:rsidRPr="00B44C19">
        <w:rPr>
          <w:color w:val="000000"/>
          <w:spacing w:val="-1"/>
          <w:w w:val="104"/>
        </w:rPr>
        <w:t>п</w:t>
      </w:r>
      <w:r w:rsidRPr="00B44C19">
        <w:rPr>
          <w:color w:val="000000"/>
          <w:spacing w:val="-1"/>
          <w:w w:val="108"/>
        </w:rPr>
        <w:t>р</w:t>
      </w:r>
      <w:r w:rsidRPr="00B44C19">
        <w:rPr>
          <w:color w:val="000000"/>
          <w:spacing w:val="-2"/>
          <w:w w:val="103"/>
        </w:rPr>
        <w:t>и</w:t>
      </w:r>
      <w:r w:rsidRPr="00B44C19">
        <w:rPr>
          <w:color w:val="000000"/>
          <w:spacing w:val="-1"/>
          <w:w w:val="105"/>
        </w:rPr>
        <w:t>я</w:t>
      </w:r>
      <w:r w:rsidRPr="00B44C19">
        <w:rPr>
          <w:color w:val="000000"/>
          <w:spacing w:val="-1"/>
          <w:w w:val="106"/>
        </w:rPr>
        <w:t>т</w:t>
      </w:r>
      <w:r w:rsidRPr="00B44C19">
        <w:rPr>
          <w:color w:val="000000"/>
          <w:spacing w:val="-1"/>
          <w:w w:val="103"/>
        </w:rPr>
        <w:t>и</w:t>
      </w:r>
      <w:r w:rsidRPr="00B44C19">
        <w:rPr>
          <w:color w:val="000000"/>
          <w:spacing w:val="-1"/>
          <w:w w:val="105"/>
        </w:rPr>
        <w:t>я</w:t>
      </w:r>
      <w:r w:rsidRPr="00B44C19">
        <w:rPr>
          <w:color w:val="000000"/>
          <w:spacing w:val="-1"/>
        </w:rPr>
        <w:t>;</w:t>
      </w:r>
      <w:r w:rsidRPr="00B44C19">
        <w:rPr>
          <w:color w:val="000000"/>
          <w:spacing w:val="21"/>
        </w:rPr>
        <w:t xml:space="preserve"> </w:t>
      </w:r>
      <w:r w:rsidRPr="00B44C19">
        <w:rPr>
          <w:color w:val="000000"/>
          <w:w w:val="95"/>
        </w:rPr>
        <w:t>д</w:t>
      </w:r>
      <w:r w:rsidRPr="00B44C19">
        <w:rPr>
          <w:color w:val="000000"/>
          <w:w w:val="104"/>
        </w:rPr>
        <w:t>в</w:t>
      </w:r>
      <w:r w:rsidRPr="00B44C19">
        <w:rPr>
          <w:color w:val="000000"/>
          <w:w w:val="103"/>
        </w:rPr>
        <w:t>и</w:t>
      </w:r>
      <w:r w:rsidRPr="00B44C19">
        <w:rPr>
          <w:color w:val="000000"/>
          <w:spacing w:val="-1"/>
          <w:w w:val="112"/>
        </w:rPr>
        <w:t>г</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1"/>
        </w:rPr>
        <w:t>а</w:t>
      </w:r>
      <w:r w:rsidRPr="00B44C19">
        <w:rPr>
          <w:color w:val="000000"/>
          <w:w w:val="105"/>
        </w:rPr>
        <w:t>я</w:t>
      </w:r>
      <w:r w:rsidRPr="00B44C19">
        <w:rPr>
          <w:color w:val="000000"/>
          <w:spacing w:val="25"/>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26"/>
        </w:rPr>
        <w:t xml:space="preserve"> </w:t>
      </w:r>
      <w:r w:rsidRPr="00B44C19">
        <w:rPr>
          <w:color w:val="000000"/>
          <w:w w:val="95"/>
        </w:rPr>
        <w:t>м</w:t>
      </w:r>
      <w:r w:rsidRPr="00B44C19">
        <w:rPr>
          <w:color w:val="000000"/>
          <w:w w:val="101"/>
        </w:rPr>
        <w:t>ешае</w:t>
      </w:r>
      <w:r w:rsidRPr="00B44C19">
        <w:rPr>
          <w:color w:val="000000"/>
          <w:w w:val="106"/>
        </w:rPr>
        <w:t>т</w:t>
      </w:r>
      <w:r w:rsidRPr="00B44C19">
        <w:rPr>
          <w:color w:val="000000"/>
          <w:spacing w:val="27"/>
        </w:rPr>
        <w:t xml:space="preserve"> </w:t>
      </w:r>
      <w:r w:rsidRPr="00B44C19">
        <w:rPr>
          <w:color w:val="000000"/>
          <w:w w:val="103"/>
        </w:rPr>
        <w:t>ф</w:t>
      </w:r>
      <w:r w:rsidRPr="00B44C19">
        <w:rPr>
          <w:color w:val="000000"/>
          <w:spacing w:val="-1"/>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98"/>
        </w:rPr>
        <w:t>ю</w:t>
      </w:r>
      <w:r w:rsidRPr="00B44C19">
        <w:rPr>
          <w:color w:val="000000"/>
          <w:spacing w:val="25"/>
        </w:rPr>
        <w:t xml:space="preserve"> </w:t>
      </w:r>
      <w:r w:rsidRPr="00B44C19">
        <w:rPr>
          <w:color w:val="000000"/>
          <w:w w:val="102"/>
        </w:rPr>
        <w:t>з</w:t>
      </w:r>
      <w:r w:rsidRPr="00B44C19">
        <w:rPr>
          <w:color w:val="000000"/>
          <w:w w:val="108"/>
        </w:rPr>
        <w:t>р</w:t>
      </w:r>
      <w:r w:rsidRPr="00B44C19">
        <w:rPr>
          <w:color w:val="000000"/>
          <w:spacing w:val="1"/>
          <w:w w:val="103"/>
        </w:rPr>
        <w:t>и</w:t>
      </w:r>
      <w:r w:rsidRPr="00B44C19">
        <w:rPr>
          <w:color w:val="000000"/>
          <w:w w:val="106"/>
        </w:rPr>
        <w:t>т</w:t>
      </w:r>
      <w:r w:rsidRPr="00B44C19">
        <w:rPr>
          <w:color w:val="000000"/>
          <w:spacing w:val="-1"/>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rPr>
        <w:t>-</w:t>
      </w:r>
      <w:r w:rsidRPr="00B44C19">
        <w:rPr>
          <w:color w:val="000000"/>
          <w:w w:val="95"/>
        </w:rPr>
        <w:t>м</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2"/>
        </w:rPr>
        <w:t>н</w:t>
      </w:r>
      <w:r w:rsidRPr="00B44C19">
        <w:rPr>
          <w:color w:val="000000"/>
          <w:spacing w:val="1"/>
          <w:w w:val="104"/>
        </w:rPr>
        <w:t>о</w:t>
      </w:r>
      <w:r w:rsidRPr="00B44C19">
        <w:rPr>
          <w:color w:val="000000"/>
          <w:spacing w:val="1"/>
          <w:w w:val="103"/>
        </w:rPr>
        <w:t>й</w:t>
      </w:r>
      <w:r w:rsidRPr="00B44C19">
        <w:rPr>
          <w:color w:val="000000"/>
        </w:rPr>
        <w:t xml:space="preserve"> </w:t>
      </w:r>
      <w:r w:rsidRPr="00B44C19">
        <w:rPr>
          <w:color w:val="000000"/>
          <w:w w:val="103"/>
        </w:rPr>
        <w:t>к</w:t>
      </w:r>
      <w:r w:rsidRPr="00B44C19">
        <w:rPr>
          <w:color w:val="000000"/>
          <w:w w:val="104"/>
        </w:rPr>
        <w:t>оо</w:t>
      </w:r>
      <w:r w:rsidRPr="00B44C19">
        <w:rPr>
          <w:color w:val="000000"/>
          <w:w w:val="108"/>
        </w:rPr>
        <w:t>р</w:t>
      </w:r>
      <w:r w:rsidRPr="00B44C19">
        <w:rPr>
          <w:color w:val="000000"/>
          <w:w w:val="95"/>
        </w:rPr>
        <w:t>д</w:t>
      </w:r>
      <w:r w:rsidRPr="00B44C19">
        <w:rPr>
          <w:color w:val="000000"/>
          <w:w w:val="103"/>
        </w:rPr>
        <w:t>и</w:t>
      </w:r>
      <w:r w:rsidRPr="00B44C19">
        <w:rPr>
          <w:color w:val="000000"/>
          <w:spacing w:val="1"/>
          <w:w w:val="102"/>
        </w:rPr>
        <w:t>н</w:t>
      </w:r>
      <w:r w:rsidRPr="00B44C19">
        <w:rPr>
          <w:color w:val="000000"/>
          <w:spacing w:val="-1"/>
          <w:w w:val="101"/>
        </w:rPr>
        <w:t>а</w:t>
      </w:r>
      <w:r w:rsidRPr="00B44C19">
        <w:rPr>
          <w:color w:val="000000"/>
          <w:w w:val="102"/>
        </w:rPr>
        <w:t>ц</w:t>
      </w:r>
      <w:r w:rsidRPr="00B44C19">
        <w:rPr>
          <w:color w:val="000000"/>
          <w:spacing w:val="-1"/>
          <w:w w:val="103"/>
        </w:rPr>
        <w:t>и</w:t>
      </w:r>
      <w:r w:rsidRPr="00B44C19">
        <w:rPr>
          <w:color w:val="000000"/>
          <w:w w:val="103"/>
        </w:rPr>
        <w:t>и</w:t>
      </w:r>
      <w:r w:rsidRPr="00B44C19">
        <w:rPr>
          <w:color w:val="000000"/>
          <w:w w:val="83"/>
        </w:rPr>
        <w:t>,</w:t>
      </w:r>
      <w:r w:rsidRPr="00B44C19">
        <w:rPr>
          <w:color w:val="000000"/>
          <w:spacing w:val="10"/>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spacing w:val="11"/>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4"/>
        </w:rPr>
        <w:t>во</w:t>
      </w:r>
      <w:r w:rsidRPr="00B44C19">
        <w:rPr>
          <w:color w:val="000000"/>
          <w:w w:val="95"/>
        </w:rPr>
        <w:t>д</w:t>
      </w:r>
      <w:r w:rsidRPr="00B44C19">
        <w:rPr>
          <w:color w:val="000000"/>
          <w:w w:val="103"/>
        </w:rPr>
        <w:t>и</w:t>
      </w:r>
      <w:r w:rsidRPr="00B44C19">
        <w:rPr>
          <w:color w:val="000000"/>
          <w:w w:val="106"/>
        </w:rPr>
        <w:t>т</w:t>
      </w:r>
      <w:r w:rsidRPr="00B44C19">
        <w:rPr>
          <w:color w:val="000000"/>
          <w:spacing w:val="11"/>
        </w:rPr>
        <w:t xml:space="preserve"> </w:t>
      </w:r>
      <w:r w:rsidRPr="00B44C19">
        <w:rPr>
          <w:color w:val="000000"/>
          <w:w w:val="103"/>
        </w:rPr>
        <w:t>к</w:t>
      </w:r>
      <w:r w:rsidRPr="00B44C19">
        <w:rPr>
          <w:color w:val="000000"/>
          <w:spacing w:val="10"/>
        </w:rPr>
        <w:t xml:space="preserve"> </w:t>
      </w:r>
      <w:r w:rsidRPr="00B44C19">
        <w:rPr>
          <w:color w:val="000000"/>
          <w:w w:val="102"/>
        </w:rPr>
        <w:t>н</w:t>
      </w:r>
      <w:r w:rsidRPr="00B44C19">
        <w:rPr>
          <w:color w:val="000000"/>
          <w:w w:val="101"/>
        </w:rPr>
        <w:t>е</w:t>
      </w:r>
      <w:r w:rsidRPr="00B44C19">
        <w:rPr>
          <w:color w:val="000000"/>
          <w:spacing w:val="1"/>
          <w:w w:val="104"/>
        </w:rPr>
        <w:t>п</w:t>
      </w:r>
      <w:r w:rsidRPr="00B44C19">
        <w:rPr>
          <w:color w:val="000000"/>
          <w:spacing w:val="-1"/>
          <w:w w:val="104"/>
        </w:rPr>
        <w:t>о</w:t>
      </w:r>
      <w:r w:rsidRPr="00B44C19">
        <w:rPr>
          <w:color w:val="000000"/>
          <w:spacing w:val="1"/>
          <w:w w:val="99"/>
        </w:rPr>
        <w:t>л</w:t>
      </w:r>
      <w:r w:rsidRPr="00B44C19">
        <w:rPr>
          <w:color w:val="000000"/>
          <w:w w:val="102"/>
        </w:rPr>
        <w:t>н</w:t>
      </w:r>
      <w:r w:rsidRPr="00B44C19">
        <w:rPr>
          <w:color w:val="000000"/>
          <w:spacing w:val="-1"/>
          <w:w w:val="104"/>
        </w:rPr>
        <w:t>о</w:t>
      </w:r>
      <w:r w:rsidRPr="00B44C19">
        <w:rPr>
          <w:color w:val="000000"/>
          <w:w w:val="102"/>
        </w:rPr>
        <w:t>ц</w:t>
      </w:r>
      <w:r w:rsidRPr="00B44C19">
        <w:rPr>
          <w:color w:val="000000"/>
          <w:w w:val="101"/>
        </w:rPr>
        <w:t>е</w:t>
      </w:r>
      <w:r w:rsidRPr="00B44C19">
        <w:rPr>
          <w:color w:val="000000"/>
          <w:w w:val="102"/>
        </w:rPr>
        <w:t>нн</w:t>
      </w:r>
      <w:r w:rsidRPr="00B44C19">
        <w:rPr>
          <w:color w:val="000000"/>
          <w:w w:val="104"/>
        </w:rPr>
        <w:t>о</w:t>
      </w:r>
      <w:r w:rsidRPr="00B44C19">
        <w:rPr>
          <w:color w:val="000000"/>
          <w:w w:val="95"/>
        </w:rPr>
        <w:t>м</w:t>
      </w:r>
      <w:r w:rsidRPr="00B44C19">
        <w:rPr>
          <w:color w:val="000000"/>
          <w:w w:val="104"/>
        </w:rPr>
        <w:t>у</w:t>
      </w:r>
      <w:r w:rsidRPr="00B44C19">
        <w:rPr>
          <w:color w:val="000000"/>
          <w:w w:val="83"/>
        </w:rPr>
        <w:t>,</w:t>
      </w:r>
      <w:r w:rsidRPr="00B44C19">
        <w:rPr>
          <w:color w:val="000000"/>
          <w:spacing w:val="10"/>
        </w:rPr>
        <w:t xml:space="preserve"> </w:t>
      </w:r>
      <w:r w:rsidRPr="00B44C19">
        <w:rPr>
          <w:color w:val="000000"/>
          <w:w w:val="99"/>
        </w:rPr>
        <w:t>л</w:t>
      </w:r>
      <w:r w:rsidRPr="00B44C19">
        <w:rPr>
          <w:color w:val="000000"/>
          <w:w w:val="103"/>
        </w:rPr>
        <w:t>и</w:t>
      </w:r>
      <w:r w:rsidRPr="00B44C19">
        <w:rPr>
          <w:color w:val="000000"/>
          <w:w w:val="99"/>
        </w:rPr>
        <w:t>б</w:t>
      </w:r>
      <w:r w:rsidRPr="00B44C19">
        <w:rPr>
          <w:color w:val="000000"/>
          <w:w w:val="104"/>
        </w:rPr>
        <w:t>о</w:t>
      </w:r>
      <w:r w:rsidRPr="00B44C19">
        <w:rPr>
          <w:color w:val="000000"/>
          <w:spacing w:val="11"/>
        </w:rPr>
        <w:t xml:space="preserve"> </w:t>
      </w:r>
      <w:r w:rsidRPr="00B44C19">
        <w:rPr>
          <w:color w:val="000000"/>
          <w:w w:val="103"/>
        </w:rPr>
        <w:t>и</w:t>
      </w:r>
      <w:r w:rsidRPr="00B44C19">
        <w:rPr>
          <w:color w:val="000000"/>
          <w:w w:val="106"/>
        </w:rPr>
        <w:t>с</w:t>
      </w:r>
      <w:r w:rsidRPr="00B44C19">
        <w:rPr>
          <w:color w:val="000000"/>
          <w:w w:val="103"/>
        </w:rPr>
        <w:t>к</w:t>
      </w:r>
      <w:r w:rsidRPr="00B44C19">
        <w:rPr>
          <w:color w:val="000000"/>
          <w:w w:val="101"/>
        </w:rPr>
        <w:t>а</w:t>
      </w:r>
      <w:r w:rsidRPr="00B44C19">
        <w:rPr>
          <w:color w:val="000000"/>
          <w:w w:val="97"/>
        </w:rPr>
        <w:t>ж</w:t>
      </w:r>
      <w:r w:rsidRPr="00B44C19">
        <w:rPr>
          <w:color w:val="000000"/>
          <w:w w:val="101"/>
        </w:rPr>
        <w:t>е</w:t>
      </w:r>
      <w:r w:rsidRPr="00B44C19">
        <w:rPr>
          <w:color w:val="000000"/>
          <w:w w:val="102"/>
        </w:rPr>
        <w:t>нн</w:t>
      </w:r>
      <w:r w:rsidRPr="00B44C19">
        <w:rPr>
          <w:color w:val="000000"/>
          <w:w w:val="104"/>
        </w:rPr>
        <w:t>о</w:t>
      </w:r>
      <w:r w:rsidRPr="00B44C19">
        <w:rPr>
          <w:color w:val="000000"/>
          <w:w w:val="95"/>
        </w:rPr>
        <w:t>м</w:t>
      </w:r>
      <w:r w:rsidRPr="00B44C19">
        <w:rPr>
          <w:color w:val="000000"/>
          <w:w w:val="104"/>
        </w:rPr>
        <w:t>у</w:t>
      </w:r>
      <w:r w:rsidRPr="00B44C19">
        <w:rPr>
          <w:color w:val="000000"/>
          <w:spacing w:val="11"/>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spacing w:val="4"/>
          <w:w w:val="105"/>
        </w:rPr>
        <w:t>я</w:t>
      </w:r>
      <w:r w:rsidRPr="00B44C19">
        <w:rPr>
          <w:color w:val="000000"/>
          <w:w w:val="106"/>
        </w:rPr>
        <w:t>т</w:t>
      </w:r>
      <w:r w:rsidRPr="00B44C19">
        <w:rPr>
          <w:color w:val="000000"/>
          <w:w w:val="103"/>
        </w:rPr>
        <w:t>и</w:t>
      </w:r>
      <w:r w:rsidRPr="00B44C19">
        <w:rPr>
          <w:color w:val="000000"/>
          <w:w w:val="98"/>
        </w:rPr>
        <w:t>ю</w:t>
      </w:r>
      <w:r w:rsidRPr="00B44C19">
        <w:rPr>
          <w:color w:val="000000"/>
          <w:spacing w:val="-4"/>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дм</w:t>
      </w:r>
      <w:r w:rsidRPr="00B44C19">
        <w:rPr>
          <w:color w:val="000000"/>
          <w:spacing w:val="-1"/>
          <w:w w:val="101"/>
        </w:rPr>
        <w:t>е</w:t>
      </w:r>
      <w:r w:rsidRPr="00B44C19">
        <w:rPr>
          <w:color w:val="000000"/>
          <w:w w:val="106"/>
        </w:rPr>
        <w:t>т</w:t>
      </w:r>
      <w:r w:rsidRPr="00B44C19">
        <w:rPr>
          <w:color w:val="000000"/>
          <w:w w:val="104"/>
        </w:rPr>
        <w:t>ов</w:t>
      </w:r>
      <w:r w:rsidRPr="00B44C19">
        <w:rPr>
          <w:color w:val="000000"/>
        </w:rPr>
        <w:t xml:space="preserve"> </w:t>
      </w:r>
      <w:r w:rsidRPr="00B44C19">
        <w:rPr>
          <w:color w:val="000000"/>
          <w:spacing w:val="-1"/>
          <w:w w:val="103"/>
        </w:rPr>
        <w:t>и</w:t>
      </w:r>
      <w:r w:rsidRPr="00B44C19">
        <w:rPr>
          <w:color w:val="000000"/>
          <w:spacing w:val="-2"/>
        </w:rPr>
        <w:t xml:space="preserve"> </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ий</w:t>
      </w:r>
      <w:r w:rsidRPr="00B44C19">
        <w:rPr>
          <w:color w:val="000000"/>
          <w:spacing w:val="-1"/>
        </w:rPr>
        <w:t xml:space="preserve"> </w:t>
      </w:r>
      <w:r w:rsidRPr="00B44C19">
        <w:rPr>
          <w:color w:val="000000"/>
          <w:spacing w:val="-1"/>
          <w:w w:val="104"/>
        </w:rPr>
        <w:t>о</w:t>
      </w:r>
      <w:r w:rsidRPr="00B44C19">
        <w:rPr>
          <w:color w:val="000000"/>
          <w:w w:val="103"/>
        </w:rPr>
        <w:t>к</w:t>
      </w:r>
      <w:r w:rsidRPr="00B44C19">
        <w:rPr>
          <w:color w:val="000000"/>
          <w:w w:val="108"/>
        </w:rPr>
        <w:t>р</w:t>
      </w:r>
      <w:r w:rsidRPr="00B44C19">
        <w:rPr>
          <w:color w:val="000000"/>
          <w:w w:val="104"/>
        </w:rPr>
        <w:t>у</w:t>
      </w:r>
      <w:r w:rsidRPr="00B44C19">
        <w:rPr>
          <w:color w:val="000000"/>
          <w:w w:val="97"/>
        </w:rPr>
        <w:t>ж</w:t>
      </w:r>
      <w:r w:rsidRPr="00B44C19">
        <w:rPr>
          <w:color w:val="000000"/>
          <w:w w:val="101"/>
        </w:rPr>
        <w:t>а</w:t>
      </w:r>
      <w:r w:rsidRPr="00B44C19">
        <w:rPr>
          <w:color w:val="000000"/>
          <w:w w:val="98"/>
        </w:rPr>
        <w:t>ю</w:t>
      </w:r>
      <w:r w:rsidRPr="00B44C19">
        <w:rPr>
          <w:color w:val="000000"/>
        </w:rPr>
        <w:t>щ</w:t>
      </w:r>
      <w:r w:rsidRPr="00B44C19">
        <w:rPr>
          <w:color w:val="000000"/>
          <w:w w:val="101"/>
        </w:rPr>
        <w:t>е</w:t>
      </w:r>
      <w:r w:rsidRPr="00B44C19">
        <w:rPr>
          <w:color w:val="000000"/>
          <w:w w:val="103"/>
        </w:rPr>
        <w:t>й</w:t>
      </w:r>
      <w:r w:rsidRPr="00B44C19">
        <w:rPr>
          <w:color w:val="000000"/>
          <w:spacing w:val="-1"/>
        </w:rPr>
        <w:t xml:space="preserve"> </w:t>
      </w:r>
      <w:r w:rsidRPr="00B44C19">
        <w:rPr>
          <w:color w:val="000000"/>
          <w:w w:val="95"/>
        </w:rPr>
        <w:t>д</w:t>
      </w:r>
      <w:r w:rsidRPr="00B44C19">
        <w:rPr>
          <w:color w:val="000000"/>
          <w:spacing w:val="-2"/>
          <w:w w:val="101"/>
        </w:rPr>
        <w:t>е</w:t>
      </w:r>
      <w:r w:rsidRPr="00B44C19">
        <w:rPr>
          <w:color w:val="000000"/>
          <w:spacing w:val="-1"/>
          <w:w w:val="103"/>
        </w:rPr>
        <w:t>й</w:t>
      </w:r>
      <w:r w:rsidRPr="00B44C19">
        <w:rPr>
          <w:color w:val="000000"/>
          <w:spacing w:val="-1"/>
          <w:w w:val="106"/>
        </w:rPr>
        <w:t>ст</w:t>
      </w:r>
      <w:r w:rsidRPr="00B44C19">
        <w:rPr>
          <w:color w:val="000000"/>
          <w:w w:val="104"/>
        </w:rPr>
        <w:t>в</w:t>
      </w:r>
      <w:r w:rsidRPr="00B44C19">
        <w:rPr>
          <w:color w:val="000000"/>
          <w:w w:val="103"/>
        </w:rPr>
        <w:t>и</w:t>
      </w:r>
      <w:r w:rsidRPr="00B44C19">
        <w:rPr>
          <w:color w:val="000000"/>
          <w:spacing w:val="-1"/>
          <w:w w:val="106"/>
        </w:rPr>
        <w:t>т</w:t>
      </w:r>
      <w:r w:rsidRPr="00B44C19">
        <w:rPr>
          <w:color w:val="000000"/>
          <w:w w:val="101"/>
        </w:rPr>
        <w:t>е</w:t>
      </w:r>
      <w:r w:rsidRPr="00B44C19">
        <w:rPr>
          <w:color w:val="000000"/>
          <w:spacing w:val="-1"/>
          <w:w w:val="99"/>
        </w:rPr>
        <w:t>л</w:t>
      </w:r>
      <w:r w:rsidRPr="00B44C19">
        <w:rPr>
          <w:color w:val="000000"/>
          <w:w w:val="106"/>
        </w:rPr>
        <w:t>ь</w:t>
      </w:r>
      <w:r w:rsidRPr="00B44C19">
        <w:rPr>
          <w:color w:val="000000"/>
          <w:w w:val="102"/>
        </w:rPr>
        <w:t>н</w:t>
      </w:r>
      <w:r w:rsidRPr="00B44C19">
        <w:rPr>
          <w:color w:val="000000"/>
          <w:spacing w:val="-2"/>
          <w:w w:val="104"/>
        </w:rPr>
        <w:t>о</w:t>
      </w:r>
      <w:r w:rsidRPr="00B44C19">
        <w:rPr>
          <w:color w:val="000000"/>
          <w:w w:val="106"/>
        </w:rPr>
        <w:t>ст</w:t>
      </w:r>
      <w:r w:rsidRPr="00B44C19">
        <w:rPr>
          <w:color w:val="000000"/>
          <w:spacing w:val="-1"/>
          <w:w w:val="103"/>
        </w:rPr>
        <w:t>и</w:t>
      </w:r>
      <w:r w:rsidRPr="00B44C19">
        <w:rPr>
          <w:color w:val="000000"/>
        </w:rPr>
        <w:t>;</w:t>
      </w:r>
    </w:p>
    <w:p w14:paraId="0ECB146B"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4"/>
        </w:rPr>
        <w:t>- в</w:t>
      </w:r>
      <w:r w:rsidRPr="00B44C19">
        <w:rPr>
          <w:color w:val="000000"/>
        </w:rPr>
        <w:t>ы</w:t>
      </w:r>
      <w:r w:rsidRPr="00B44C19">
        <w:rPr>
          <w:color w:val="000000"/>
          <w:w w:val="108"/>
        </w:rPr>
        <w:t>р</w:t>
      </w:r>
      <w:r w:rsidRPr="00B44C19">
        <w:rPr>
          <w:color w:val="000000"/>
          <w:w w:val="101"/>
        </w:rPr>
        <w:t>а</w:t>
      </w:r>
      <w:r w:rsidRPr="00B44C19">
        <w:rPr>
          <w:color w:val="000000"/>
          <w:w w:val="97"/>
        </w:rPr>
        <w:t>ж</w:t>
      </w:r>
      <w:r w:rsidRPr="00B44C19">
        <w:rPr>
          <w:color w:val="000000"/>
          <w:spacing w:val="-1"/>
          <w:w w:val="101"/>
        </w:rPr>
        <w:t>е</w:t>
      </w:r>
      <w:r w:rsidRPr="00B44C19">
        <w:rPr>
          <w:color w:val="000000"/>
          <w:w w:val="102"/>
        </w:rPr>
        <w:t>н</w:t>
      </w:r>
      <w:r w:rsidRPr="00B44C19">
        <w:rPr>
          <w:color w:val="000000"/>
        </w:rPr>
        <w:t>ы</w:t>
      </w:r>
      <w:r w:rsidRPr="00B44C19">
        <w:rPr>
          <w:color w:val="000000"/>
          <w:spacing w:val="20"/>
        </w:rPr>
        <w:t xml:space="preserve"> </w:t>
      </w:r>
      <w:r w:rsidRPr="00B44C19">
        <w:rPr>
          <w:color w:val="000000"/>
          <w:w w:val="112"/>
        </w:rPr>
        <w:t>г</w:t>
      </w:r>
      <w:r w:rsidRPr="00B44C19">
        <w:rPr>
          <w:color w:val="000000"/>
          <w:w w:val="99"/>
        </w:rPr>
        <w:t>л</w:t>
      </w:r>
      <w:r w:rsidRPr="00B44C19">
        <w:rPr>
          <w:color w:val="000000"/>
          <w:w w:val="104"/>
        </w:rPr>
        <w:t>у</w:t>
      </w:r>
      <w:r w:rsidRPr="00B44C19">
        <w:rPr>
          <w:color w:val="000000"/>
          <w:w w:val="99"/>
        </w:rPr>
        <w:t>б</w:t>
      </w:r>
      <w:r w:rsidRPr="00B44C19">
        <w:rPr>
          <w:color w:val="000000"/>
          <w:w w:val="104"/>
        </w:rPr>
        <w:t>о</w:t>
      </w:r>
      <w:r w:rsidRPr="00B44C19">
        <w:rPr>
          <w:color w:val="000000"/>
          <w:w w:val="103"/>
        </w:rPr>
        <w:t>к</w:t>
      </w:r>
      <w:r w:rsidRPr="00B44C19">
        <w:rPr>
          <w:color w:val="000000"/>
          <w:w w:val="101"/>
        </w:rPr>
        <w:t>а</w:t>
      </w:r>
      <w:r w:rsidRPr="00B44C19">
        <w:rPr>
          <w:color w:val="000000"/>
          <w:w w:val="105"/>
        </w:rPr>
        <w:t>я</w:t>
      </w:r>
      <w:r w:rsidRPr="00B44C19">
        <w:rPr>
          <w:color w:val="000000"/>
          <w:spacing w:val="20"/>
        </w:rPr>
        <w:t xml:space="preserve"> </w:t>
      </w:r>
      <w:r w:rsidRPr="00B44C19">
        <w:rPr>
          <w:color w:val="000000"/>
          <w:w w:val="102"/>
        </w:rPr>
        <w:t>з</w:t>
      </w:r>
      <w:r w:rsidRPr="00B44C19">
        <w:rPr>
          <w:color w:val="000000"/>
          <w:w w:val="101"/>
        </w:rPr>
        <w:t>а</w:t>
      </w:r>
      <w:r w:rsidRPr="00B44C19">
        <w:rPr>
          <w:color w:val="000000"/>
          <w:w w:val="95"/>
        </w:rPr>
        <w:t>д</w:t>
      </w:r>
      <w:r w:rsidRPr="00B44C19">
        <w:rPr>
          <w:color w:val="000000"/>
          <w:w w:val="101"/>
        </w:rPr>
        <w:t>е</w:t>
      </w:r>
      <w:r w:rsidRPr="00B44C19">
        <w:rPr>
          <w:color w:val="000000"/>
          <w:w w:val="108"/>
        </w:rPr>
        <w:t>р</w:t>
      </w:r>
      <w:r w:rsidRPr="00B44C19">
        <w:rPr>
          <w:color w:val="000000"/>
          <w:w w:val="97"/>
        </w:rPr>
        <w:t>ж</w:t>
      </w:r>
      <w:r w:rsidRPr="00B44C19">
        <w:rPr>
          <w:color w:val="000000"/>
          <w:w w:val="103"/>
        </w:rPr>
        <w:t>к</w:t>
      </w:r>
      <w:r w:rsidRPr="00B44C19">
        <w:rPr>
          <w:color w:val="000000"/>
          <w:w w:val="101"/>
        </w:rPr>
        <w:t>а</w:t>
      </w:r>
      <w:r w:rsidRPr="00B44C19">
        <w:rPr>
          <w:color w:val="000000"/>
          <w:spacing w:val="20"/>
        </w:rPr>
        <w:t xml:space="preserve"> </w:t>
      </w:r>
      <w:r w:rsidRPr="00B44C19">
        <w:rPr>
          <w:color w:val="000000"/>
          <w:w w:val="103"/>
        </w:rPr>
        <w:t>и</w:t>
      </w:r>
      <w:r w:rsidRPr="00B44C19">
        <w:rPr>
          <w:color w:val="000000"/>
          <w:spacing w:val="20"/>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1"/>
        </w:rPr>
        <w:t>е</w:t>
      </w:r>
      <w:r w:rsidRPr="00B44C19">
        <w:rPr>
          <w:color w:val="000000"/>
          <w:spacing w:val="20"/>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w w:val="103"/>
        </w:rPr>
        <w:t>и</w:t>
      </w:r>
      <w:r w:rsidRPr="00B44C19">
        <w:rPr>
          <w:color w:val="000000"/>
          <w:spacing w:val="1"/>
          <w:w w:val="106"/>
        </w:rPr>
        <w:t>т</w:t>
      </w:r>
      <w:r w:rsidRPr="00B44C19">
        <w:rPr>
          <w:color w:val="000000"/>
          <w:w w:val="103"/>
        </w:rPr>
        <w:t>и</w:t>
      </w:r>
      <w:r w:rsidRPr="00B44C19">
        <w:rPr>
          <w:color w:val="000000"/>
          <w:w w:val="105"/>
        </w:rPr>
        <w:t>я</w:t>
      </w:r>
      <w:r w:rsidRPr="00B44C19">
        <w:rPr>
          <w:color w:val="000000"/>
          <w:spacing w:val="20"/>
        </w:rPr>
        <w:t xml:space="preserve"> </w:t>
      </w:r>
      <w:r w:rsidRPr="00B44C19">
        <w:rPr>
          <w:color w:val="000000"/>
          <w:w w:val="103"/>
        </w:rPr>
        <w:t>ки</w:t>
      </w:r>
      <w:r w:rsidRPr="00B44C19">
        <w:rPr>
          <w:color w:val="000000"/>
          <w:w w:val="102"/>
        </w:rPr>
        <w:t>н</w:t>
      </w:r>
      <w:r w:rsidRPr="00B44C19">
        <w:rPr>
          <w:color w:val="000000"/>
          <w:w w:val="101"/>
        </w:rPr>
        <w:t>е</w:t>
      </w:r>
      <w:r w:rsidRPr="00B44C19">
        <w:rPr>
          <w:color w:val="000000"/>
          <w:spacing w:val="-1"/>
          <w:w w:val="106"/>
        </w:rPr>
        <w:t>с</w:t>
      </w:r>
      <w:r w:rsidRPr="00B44C19">
        <w:rPr>
          <w:color w:val="000000"/>
          <w:spacing w:val="1"/>
          <w:w w:val="106"/>
        </w:rPr>
        <w:t>т</w:t>
      </w:r>
      <w:r w:rsidRPr="00B44C19">
        <w:rPr>
          <w:color w:val="000000"/>
          <w:w w:val="101"/>
        </w:rPr>
        <w:t>е</w:t>
      </w:r>
      <w:r w:rsidRPr="00B44C19">
        <w:rPr>
          <w:color w:val="000000"/>
          <w:w w:val="106"/>
        </w:rPr>
        <w:t>т</w:t>
      </w:r>
      <w:r w:rsidRPr="00B44C19">
        <w:rPr>
          <w:color w:val="000000"/>
          <w:w w:val="103"/>
        </w:rPr>
        <w:t>и</w:t>
      </w:r>
      <w:r w:rsidRPr="00B44C19">
        <w:rPr>
          <w:color w:val="000000"/>
          <w:spacing w:val="-1"/>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12"/>
        </w:rPr>
        <w:t>г</w:t>
      </w:r>
      <w:r w:rsidRPr="00B44C19">
        <w:rPr>
          <w:color w:val="000000"/>
          <w:w w:val="104"/>
        </w:rPr>
        <w:t>о</w:t>
      </w:r>
      <w:r w:rsidRPr="00B44C19">
        <w:rPr>
          <w:color w:val="000000"/>
          <w:spacing w:val="22"/>
        </w:rPr>
        <w:t xml:space="preserve"> </w:t>
      </w:r>
      <w:r w:rsidRPr="00B44C19">
        <w:rPr>
          <w:color w:val="000000"/>
          <w:spacing w:val="-1"/>
          <w:w w:val="101"/>
        </w:rPr>
        <w:t>а</w:t>
      </w:r>
      <w:r w:rsidRPr="00B44C19">
        <w:rPr>
          <w:color w:val="000000"/>
          <w:spacing w:val="-1"/>
          <w:w w:val="102"/>
        </w:rPr>
        <w:t>н</w:t>
      </w:r>
      <w:r w:rsidRPr="00B44C19">
        <w:rPr>
          <w:color w:val="000000"/>
          <w:spacing w:val="-1"/>
          <w:w w:val="99"/>
        </w:rPr>
        <w:t>а</w:t>
      </w:r>
      <w:r w:rsidRPr="00B44C19">
        <w:rPr>
          <w:color w:val="000000"/>
          <w:w w:val="103"/>
        </w:rPr>
        <w:t>л</w:t>
      </w:r>
      <w:r w:rsidRPr="00B44C19">
        <w:rPr>
          <w:color w:val="000000"/>
          <w:w w:val="102"/>
        </w:rPr>
        <w:t>и</w:t>
      </w:r>
      <w:r w:rsidRPr="00B44C19">
        <w:rPr>
          <w:color w:val="000000"/>
          <w:spacing w:val="-1"/>
          <w:w w:val="101"/>
        </w:rPr>
        <w:t>з</w:t>
      </w:r>
      <w:r w:rsidRPr="00B44C19">
        <w:rPr>
          <w:color w:val="000000"/>
          <w:spacing w:val="-1"/>
          <w:w w:val="106"/>
        </w:rPr>
        <w:t>а</w:t>
      </w:r>
      <w:r w:rsidRPr="00B44C19">
        <w:rPr>
          <w:color w:val="000000"/>
          <w:w w:val="104"/>
        </w:rPr>
        <w:t>т</w:t>
      </w:r>
      <w:r w:rsidRPr="00B44C19">
        <w:rPr>
          <w:color w:val="000000"/>
          <w:spacing w:val="-1"/>
          <w:w w:val="108"/>
        </w:rPr>
        <w:t>о</w:t>
      </w:r>
      <w:r w:rsidRPr="00B44C19">
        <w:rPr>
          <w:color w:val="000000"/>
          <w:spacing w:val="-2"/>
          <w:w w:val="101"/>
        </w:rPr>
        <w:t>ра</w:t>
      </w:r>
      <w:r w:rsidRPr="00B44C19">
        <w:rPr>
          <w:color w:val="000000"/>
          <w:spacing w:val="-1"/>
        </w:rPr>
        <w:t>:</w:t>
      </w:r>
      <w:r w:rsidRPr="00B44C19">
        <w:rPr>
          <w:color w:val="000000"/>
          <w:spacing w:val="30"/>
        </w:rPr>
        <w:t xml:space="preserve"> </w:t>
      </w:r>
      <w:r w:rsidRPr="00B44C19">
        <w:rPr>
          <w:color w:val="000000"/>
          <w:w w:val="104"/>
        </w:rPr>
        <w:t>о</w:t>
      </w:r>
      <w:r w:rsidRPr="00B44C19">
        <w:rPr>
          <w:color w:val="000000"/>
        </w:rPr>
        <w:t>щ</w:t>
      </w:r>
      <w:r w:rsidRPr="00B44C19">
        <w:rPr>
          <w:color w:val="000000"/>
          <w:w w:val="104"/>
        </w:rPr>
        <w:t>у</w:t>
      </w:r>
      <w:r w:rsidRPr="00B44C19">
        <w:rPr>
          <w:color w:val="000000"/>
          <w:spacing w:val="1"/>
        </w:rPr>
        <w:t>щ</w:t>
      </w:r>
      <w:r w:rsidRPr="00B44C19">
        <w:rPr>
          <w:color w:val="000000"/>
          <w:w w:val="101"/>
        </w:rPr>
        <w:t>е</w:t>
      </w:r>
      <w:r w:rsidRPr="00B44C19">
        <w:rPr>
          <w:color w:val="000000"/>
          <w:w w:val="102"/>
        </w:rPr>
        <w:t>н</w:t>
      </w:r>
      <w:r w:rsidRPr="00B44C19">
        <w:rPr>
          <w:color w:val="000000"/>
          <w:spacing w:val="1"/>
          <w:w w:val="103"/>
        </w:rPr>
        <w:t>и</w:t>
      </w:r>
      <w:r w:rsidRPr="00B44C19">
        <w:rPr>
          <w:color w:val="000000"/>
          <w:w w:val="101"/>
        </w:rPr>
        <w:t>е</w:t>
      </w:r>
      <w:r w:rsidRPr="00B44C19">
        <w:rPr>
          <w:color w:val="000000"/>
          <w:spacing w:val="30"/>
        </w:rPr>
        <w:t xml:space="preserve"> </w:t>
      </w:r>
      <w:r w:rsidRPr="00B44C19">
        <w:rPr>
          <w:color w:val="000000"/>
          <w:w w:val="108"/>
        </w:rPr>
        <w:t>р</w:t>
      </w:r>
      <w:r w:rsidRPr="00B44C19">
        <w:rPr>
          <w:color w:val="000000"/>
          <w:w w:val="101"/>
        </w:rPr>
        <w:t>а</w:t>
      </w:r>
      <w:r w:rsidRPr="00B44C19">
        <w:rPr>
          <w:color w:val="000000"/>
          <w:w w:val="104"/>
        </w:rPr>
        <w:t>в</w:t>
      </w:r>
      <w:r w:rsidRPr="00B44C19">
        <w:rPr>
          <w:color w:val="000000"/>
          <w:w w:val="102"/>
        </w:rPr>
        <w:t>н</w:t>
      </w:r>
      <w:r w:rsidRPr="00B44C19">
        <w:rPr>
          <w:color w:val="000000"/>
          <w:w w:val="104"/>
        </w:rPr>
        <w:t>ов</w:t>
      </w:r>
      <w:r w:rsidRPr="00B44C19">
        <w:rPr>
          <w:color w:val="000000"/>
          <w:w w:val="101"/>
        </w:rPr>
        <w:t>е</w:t>
      </w:r>
      <w:r w:rsidRPr="00B44C19">
        <w:rPr>
          <w:color w:val="000000"/>
          <w:w w:val="106"/>
        </w:rPr>
        <w:t>с</w:t>
      </w:r>
      <w:r w:rsidRPr="00B44C19">
        <w:rPr>
          <w:color w:val="000000"/>
          <w:w w:val="103"/>
        </w:rPr>
        <w:t>и</w:t>
      </w:r>
      <w:r w:rsidRPr="00B44C19">
        <w:rPr>
          <w:color w:val="000000"/>
          <w:w w:val="105"/>
        </w:rPr>
        <w:t>я</w:t>
      </w:r>
      <w:r w:rsidRPr="00B44C19">
        <w:rPr>
          <w:color w:val="000000"/>
          <w:w w:val="83"/>
        </w:rPr>
        <w:t>,</w:t>
      </w:r>
      <w:r w:rsidRPr="00B44C19">
        <w:rPr>
          <w:color w:val="000000"/>
          <w:spacing w:val="31"/>
        </w:rPr>
        <w:t xml:space="preserve"> </w:t>
      </w:r>
      <w:r w:rsidRPr="00B44C19">
        <w:rPr>
          <w:color w:val="000000"/>
          <w:w w:val="103"/>
        </w:rPr>
        <w:t>к</w:t>
      </w:r>
      <w:r w:rsidRPr="00B44C19">
        <w:rPr>
          <w:color w:val="000000"/>
          <w:w w:val="104"/>
        </w:rPr>
        <w:t>оо</w:t>
      </w:r>
      <w:r w:rsidRPr="00B44C19">
        <w:rPr>
          <w:color w:val="000000"/>
          <w:w w:val="108"/>
        </w:rPr>
        <w:t>р</w:t>
      </w:r>
      <w:r w:rsidRPr="00B44C19">
        <w:rPr>
          <w:color w:val="000000"/>
          <w:w w:val="95"/>
        </w:rPr>
        <w:t>д</w:t>
      </w:r>
      <w:r w:rsidRPr="00B44C19">
        <w:rPr>
          <w:color w:val="000000"/>
          <w:w w:val="103"/>
        </w:rPr>
        <w:t>и</w:t>
      </w:r>
      <w:r w:rsidRPr="00B44C19">
        <w:rPr>
          <w:color w:val="000000"/>
          <w:spacing w:val="-1"/>
          <w:w w:val="102"/>
        </w:rPr>
        <w:t>н</w:t>
      </w:r>
      <w:r w:rsidRPr="00B44C19">
        <w:rPr>
          <w:color w:val="000000"/>
          <w:spacing w:val="1"/>
          <w:w w:val="101"/>
        </w:rPr>
        <w:t>а</w:t>
      </w:r>
      <w:r w:rsidRPr="00B44C19">
        <w:rPr>
          <w:color w:val="000000"/>
          <w:w w:val="102"/>
        </w:rPr>
        <w:t>ц</w:t>
      </w:r>
      <w:r w:rsidRPr="00B44C19">
        <w:rPr>
          <w:color w:val="000000"/>
          <w:w w:val="103"/>
        </w:rPr>
        <w:t>и</w:t>
      </w:r>
      <w:r w:rsidRPr="00B44C19">
        <w:rPr>
          <w:color w:val="000000"/>
          <w:w w:val="105"/>
        </w:rPr>
        <w:t>я</w:t>
      </w:r>
      <w:r w:rsidRPr="00B44C19">
        <w:rPr>
          <w:color w:val="000000"/>
          <w:w w:val="83"/>
        </w:rPr>
        <w:t>,</w:t>
      </w:r>
      <w:r w:rsidRPr="00B44C19">
        <w:rPr>
          <w:color w:val="000000"/>
          <w:spacing w:val="30"/>
        </w:rPr>
        <w:t xml:space="preserve"> </w:t>
      </w:r>
      <w:r w:rsidRPr="00B44C19">
        <w:rPr>
          <w:color w:val="000000"/>
          <w:spacing w:val="1"/>
          <w:w w:val="104"/>
        </w:rPr>
        <w:t>о</w:t>
      </w:r>
      <w:r w:rsidRPr="00B44C19">
        <w:rPr>
          <w:color w:val="000000"/>
        </w:rPr>
        <w:t>щ</w:t>
      </w:r>
      <w:r w:rsidRPr="00B44C19">
        <w:rPr>
          <w:color w:val="000000"/>
          <w:w w:val="104"/>
        </w:rPr>
        <w:t>у</w:t>
      </w:r>
      <w:r w:rsidRPr="00B44C19">
        <w:rPr>
          <w:color w:val="000000"/>
        </w:rPr>
        <w:t>щ</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29"/>
        </w:rPr>
        <w:t xml:space="preserve"> </w:t>
      </w:r>
      <w:r w:rsidRPr="00B44C19">
        <w:rPr>
          <w:color w:val="000000"/>
          <w:spacing w:val="1"/>
          <w:w w:val="104"/>
        </w:rPr>
        <w:t>у</w:t>
      </w:r>
      <w:r w:rsidRPr="00B44C19">
        <w:rPr>
          <w:color w:val="000000"/>
          <w:w w:val="106"/>
        </w:rPr>
        <w:t>с</w:t>
      </w:r>
      <w:r w:rsidRPr="00B44C19">
        <w:rPr>
          <w:color w:val="000000"/>
          <w:w w:val="103"/>
        </w:rPr>
        <w:t>к</w:t>
      </w:r>
      <w:r w:rsidRPr="00B44C19">
        <w:rPr>
          <w:color w:val="000000"/>
          <w:w w:val="104"/>
        </w:rPr>
        <w:t>о</w:t>
      </w:r>
      <w:r w:rsidRPr="00B44C19">
        <w:rPr>
          <w:color w:val="000000"/>
          <w:w w:val="108"/>
        </w:rPr>
        <w:t>р</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5"/>
        </w:rPr>
        <w:t>я</w:t>
      </w:r>
      <w:r w:rsidRPr="00B44C19">
        <w:rPr>
          <w:color w:val="000000"/>
          <w:spacing w:val="30"/>
        </w:rPr>
        <w:t xml:space="preserve"> </w:t>
      </w:r>
      <w:r w:rsidRPr="00B44C19">
        <w:rPr>
          <w:color w:val="000000"/>
          <w:w w:val="103"/>
        </w:rPr>
        <w:t>и</w:t>
      </w:r>
      <w:r w:rsidRPr="00B44C19">
        <w:rPr>
          <w:color w:val="000000"/>
          <w:spacing w:val="30"/>
        </w:rPr>
        <w:t xml:space="preserve"> </w:t>
      </w:r>
      <w:r w:rsidRPr="00B44C19">
        <w:rPr>
          <w:color w:val="000000"/>
          <w:w w:val="102"/>
        </w:rPr>
        <w:t>з</w:t>
      </w:r>
      <w:r w:rsidRPr="00B44C19">
        <w:rPr>
          <w:color w:val="000000"/>
          <w:spacing w:val="4"/>
          <w:w w:val="101"/>
        </w:rPr>
        <w:t>а</w:t>
      </w:r>
      <w:r w:rsidRPr="00B44C19">
        <w:rPr>
          <w:color w:val="000000"/>
          <w:w w:val="95"/>
        </w:rPr>
        <w:t>м</w:t>
      </w:r>
      <w:r w:rsidRPr="00B44C19">
        <w:rPr>
          <w:color w:val="000000"/>
          <w:w w:val="101"/>
        </w:rPr>
        <w:t>е</w:t>
      </w:r>
      <w:r w:rsidRPr="00B44C19">
        <w:rPr>
          <w:color w:val="000000"/>
          <w:w w:val="95"/>
        </w:rPr>
        <w:t>д</w:t>
      </w:r>
      <w:r w:rsidRPr="00B44C19">
        <w:rPr>
          <w:color w:val="000000"/>
          <w:spacing w:val="-1"/>
          <w:w w:val="99"/>
        </w:rPr>
        <w:t>л</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5"/>
        </w:rPr>
        <w:t>я</w:t>
      </w:r>
      <w:r w:rsidRPr="00B44C19">
        <w:rPr>
          <w:color w:val="000000"/>
          <w:spacing w:val="-1"/>
        </w:rPr>
        <w:t xml:space="preserve"> </w:t>
      </w:r>
      <w:r w:rsidRPr="00B44C19">
        <w:rPr>
          <w:color w:val="000000"/>
          <w:spacing w:val="-1"/>
          <w:w w:val="95"/>
        </w:rPr>
        <w:t>д</w:t>
      </w:r>
      <w:r w:rsidRPr="00B44C19">
        <w:rPr>
          <w:color w:val="000000"/>
          <w:w w:val="104"/>
        </w:rPr>
        <w:t>в</w:t>
      </w:r>
      <w:r w:rsidRPr="00B44C19">
        <w:rPr>
          <w:color w:val="000000"/>
          <w:w w:val="103"/>
        </w:rPr>
        <w:t>и</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83"/>
        </w:rPr>
        <w:t>,</w:t>
      </w:r>
      <w:r w:rsidRPr="00B44C19">
        <w:rPr>
          <w:color w:val="000000"/>
          <w:spacing w:val="-2"/>
        </w:rPr>
        <w:t xml:space="preserve"> </w:t>
      </w:r>
      <w:r w:rsidRPr="00B44C19">
        <w:rPr>
          <w:color w:val="000000"/>
          <w:spacing w:val="-1"/>
          <w:w w:val="101"/>
        </w:rPr>
        <w:t>а</w:t>
      </w:r>
      <w:r w:rsidRPr="00B44C19">
        <w:rPr>
          <w:color w:val="000000"/>
          <w:spacing w:val="-2"/>
        </w:rPr>
        <w:t xml:space="preserve"> </w:t>
      </w:r>
      <w:r w:rsidRPr="00B44C19">
        <w:rPr>
          <w:color w:val="000000"/>
          <w:spacing w:val="-1"/>
          <w:w w:val="106"/>
        </w:rPr>
        <w:t>т</w:t>
      </w:r>
      <w:r w:rsidRPr="00B44C19">
        <w:rPr>
          <w:color w:val="000000"/>
          <w:w w:val="101"/>
        </w:rPr>
        <w:t>а</w:t>
      </w:r>
      <w:r w:rsidRPr="00B44C19">
        <w:rPr>
          <w:color w:val="000000"/>
          <w:w w:val="103"/>
        </w:rPr>
        <w:t>к</w:t>
      </w:r>
      <w:r w:rsidRPr="00B44C19">
        <w:rPr>
          <w:color w:val="000000"/>
          <w:w w:val="97"/>
        </w:rPr>
        <w:t>ж</w:t>
      </w:r>
      <w:r w:rsidRPr="00B44C19">
        <w:rPr>
          <w:color w:val="000000"/>
          <w:w w:val="101"/>
        </w:rPr>
        <w:t>е</w:t>
      </w:r>
      <w:r w:rsidRPr="00B44C19">
        <w:rPr>
          <w:color w:val="000000"/>
          <w:spacing w:val="-1"/>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6"/>
        </w:rPr>
        <w:t>ст</w:t>
      </w:r>
      <w:r w:rsidRPr="00B44C19">
        <w:rPr>
          <w:color w:val="000000"/>
          <w:w w:val="108"/>
        </w:rPr>
        <w:t>р</w:t>
      </w:r>
      <w:r w:rsidRPr="00B44C19">
        <w:rPr>
          <w:color w:val="000000"/>
          <w:w w:val="101"/>
        </w:rPr>
        <w:t>а</w:t>
      </w:r>
      <w:r w:rsidRPr="00B44C19">
        <w:rPr>
          <w:color w:val="000000"/>
          <w:w w:val="102"/>
        </w:rPr>
        <w:t>н</w:t>
      </w:r>
      <w:r w:rsidRPr="00B44C19">
        <w:rPr>
          <w:color w:val="000000"/>
          <w:w w:val="106"/>
        </w:rPr>
        <w:t>ст</w:t>
      </w:r>
      <w:r w:rsidRPr="00B44C19">
        <w:rPr>
          <w:color w:val="000000"/>
          <w:w w:val="104"/>
        </w:rPr>
        <w:t>в</w:t>
      </w:r>
      <w:r w:rsidRPr="00B44C19">
        <w:rPr>
          <w:color w:val="000000"/>
          <w:w w:val="101"/>
        </w:rPr>
        <w:t>а</w:t>
      </w:r>
      <w:r w:rsidRPr="00B44C19">
        <w:rPr>
          <w:color w:val="000000"/>
          <w:w w:val="82"/>
        </w:rPr>
        <w:t>.</w:t>
      </w:r>
    </w:p>
    <w:p w14:paraId="1FDB0AC4"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П</w:t>
      </w:r>
      <w:r w:rsidRPr="00B44C19">
        <w:rPr>
          <w:b/>
          <w:bCs/>
          <w:color w:val="000000"/>
          <w:spacing w:val="-1"/>
          <w:w w:val="107"/>
        </w:rPr>
        <w:t>а</w:t>
      </w:r>
      <w:r w:rsidRPr="00B44C19">
        <w:rPr>
          <w:b/>
          <w:bCs/>
          <w:color w:val="000000"/>
          <w:w w:val="101"/>
        </w:rPr>
        <w:t>м</w:t>
      </w:r>
      <w:r w:rsidRPr="00B44C19">
        <w:rPr>
          <w:b/>
          <w:bCs/>
          <w:color w:val="000000"/>
          <w:w w:val="111"/>
        </w:rPr>
        <w:t>я</w:t>
      </w:r>
      <w:r w:rsidRPr="00B44C19">
        <w:rPr>
          <w:b/>
          <w:bCs/>
          <w:color w:val="000000"/>
          <w:w w:val="119"/>
        </w:rPr>
        <w:t>т</w:t>
      </w:r>
      <w:r w:rsidRPr="00B44C19">
        <w:rPr>
          <w:b/>
          <w:bCs/>
          <w:color w:val="000000"/>
          <w:w w:val="112"/>
        </w:rPr>
        <w:t>ь</w:t>
      </w:r>
      <w:r w:rsidRPr="00B44C19">
        <w:rPr>
          <w:b/>
          <w:bCs/>
          <w:color w:val="000000"/>
          <w:w w:val="95"/>
        </w:rPr>
        <w:t>:</w:t>
      </w:r>
    </w:p>
    <w:p w14:paraId="3138B607"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spacing w:val="-4"/>
          <w:w w:val="102"/>
        </w:rPr>
        <w:t>- н</w:t>
      </w:r>
      <w:r w:rsidRPr="00B44C19">
        <w:rPr>
          <w:color w:val="000000"/>
          <w:spacing w:val="-4"/>
          <w:w w:val="101"/>
        </w:rPr>
        <w:t>а</w:t>
      </w:r>
      <w:r w:rsidRPr="00B44C19">
        <w:rPr>
          <w:color w:val="000000"/>
          <w:spacing w:val="-4"/>
          <w:w w:val="108"/>
        </w:rPr>
        <w:t>р</w:t>
      </w:r>
      <w:r w:rsidRPr="00B44C19">
        <w:rPr>
          <w:color w:val="000000"/>
          <w:spacing w:val="-3"/>
          <w:w w:val="104"/>
        </w:rPr>
        <w:t>у</w:t>
      </w:r>
      <w:r w:rsidRPr="00B44C19">
        <w:rPr>
          <w:color w:val="000000"/>
          <w:spacing w:val="-4"/>
          <w:w w:val="101"/>
        </w:rPr>
        <w:t>ше</w:t>
      </w:r>
      <w:r w:rsidRPr="00B44C19">
        <w:rPr>
          <w:color w:val="000000"/>
          <w:spacing w:val="-5"/>
          <w:w w:val="102"/>
        </w:rPr>
        <w:t>н</w:t>
      </w:r>
      <w:r w:rsidRPr="00B44C19">
        <w:rPr>
          <w:color w:val="000000"/>
          <w:spacing w:val="-4"/>
          <w:w w:val="103"/>
        </w:rPr>
        <w:t>и</w:t>
      </w:r>
      <w:r w:rsidRPr="00B44C19">
        <w:rPr>
          <w:color w:val="000000"/>
          <w:w w:val="101"/>
        </w:rPr>
        <w:t>е</w:t>
      </w:r>
      <w:r w:rsidRPr="00B44C19">
        <w:rPr>
          <w:color w:val="000000"/>
          <w:spacing w:val="-10"/>
        </w:rPr>
        <w:t xml:space="preserve"> </w:t>
      </w:r>
      <w:r w:rsidRPr="00B44C19">
        <w:rPr>
          <w:color w:val="000000"/>
          <w:spacing w:val="-4"/>
          <w:w w:val="104"/>
        </w:rPr>
        <w:t>п</w:t>
      </w:r>
      <w:r w:rsidRPr="00B44C19">
        <w:rPr>
          <w:color w:val="000000"/>
          <w:spacing w:val="-4"/>
          <w:w w:val="101"/>
        </w:rPr>
        <w:t>а</w:t>
      </w:r>
      <w:r w:rsidRPr="00B44C19">
        <w:rPr>
          <w:color w:val="000000"/>
          <w:spacing w:val="-4"/>
          <w:w w:val="95"/>
        </w:rPr>
        <w:t>м</w:t>
      </w:r>
      <w:r w:rsidRPr="00B44C19">
        <w:rPr>
          <w:color w:val="000000"/>
          <w:spacing w:val="-5"/>
          <w:w w:val="105"/>
        </w:rPr>
        <w:t>я</w:t>
      </w:r>
      <w:r w:rsidRPr="00B44C19">
        <w:rPr>
          <w:color w:val="000000"/>
          <w:spacing w:val="-3"/>
          <w:w w:val="106"/>
        </w:rPr>
        <w:t>т</w:t>
      </w:r>
      <w:r w:rsidRPr="00B44C19">
        <w:rPr>
          <w:color w:val="000000"/>
          <w:spacing w:val="29"/>
          <w:w w:val="103"/>
        </w:rPr>
        <w:t>и</w:t>
      </w:r>
      <w:r w:rsidRPr="00B44C19">
        <w:rPr>
          <w:color w:val="000000"/>
          <w:w w:val="104"/>
        </w:rPr>
        <w:t xml:space="preserve"> у</w:t>
      </w:r>
      <w:r w:rsidRPr="00B44C19">
        <w:rPr>
          <w:color w:val="000000"/>
          <w:spacing w:val="-11"/>
        </w:rPr>
        <w:t xml:space="preserve"> </w:t>
      </w:r>
      <w:r w:rsidRPr="00B44C19">
        <w:rPr>
          <w:color w:val="000000"/>
          <w:spacing w:val="-4"/>
          <w:w w:val="95"/>
        </w:rPr>
        <w:t>д</w:t>
      </w:r>
      <w:r w:rsidRPr="00B44C19">
        <w:rPr>
          <w:color w:val="000000"/>
          <w:spacing w:val="-4"/>
          <w:w w:val="101"/>
        </w:rPr>
        <w:t>е</w:t>
      </w:r>
      <w:r w:rsidRPr="00B44C19">
        <w:rPr>
          <w:color w:val="000000"/>
          <w:spacing w:val="-5"/>
          <w:w w:val="106"/>
        </w:rPr>
        <w:t>т</w:t>
      </w:r>
      <w:r w:rsidRPr="00B44C19">
        <w:rPr>
          <w:color w:val="000000"/>
          <w:spacing w:val="-4"/>
          <w:w w:val="101"/>
        </w:rPr>
        <w:t>е</w:t>
      </w:r>
      <w:r w:rsidRPr="00B44C19">
        <w:rPr>
          <w:color w:val="000000"/>
          <w:spacing w:val="-1"/>
          <w:w w:val="103"/>
        </w:rPr>
        <w:t>й</w:t>
      </w:r>
      <w:r w:rsidRPr="00B44C19">
        <w:rPr>
          <w:color w:val="000000"/>
          <w:spacing w:val="-9"/>
        </w:rPr>
        <w:t xml:space="preserve"> </w:t>
      </w:r>
      <w:r w:rsidRPr="00B44C19">
        <w:rPr>
          <w:color w:val="000000"/>
          <w:w w:val="106"/>
        </w:rPr>
        <w:t>с</w:t>
      </w:r>
      <w:r w:rsidRPr="00B44C19">
        <w:rPr>
          <w:color w:val="000000"/>
          <w:spacing w:val="-9"/>
        </w:rPr>
        <w:t xml:space="preserve"> </w:t>
      </w:r>
      <w:r w:rsidRPr="00B44C19">
        <w:rPr>
          <w:color w:val="000000"/>
          <w:spacing w:val="-5"/>
          <w:w w:val="98"/>
        </w:rPr>
        <w:t>Д</w:t>
      </w:r>
      <w:r w:rsidRPr="00B44C19">
        <w:rPr>
          <w:color w:val="000000"/>
          <w:spacing w:val="-3"/>
          <w:w w:val="102"/>
        </w:rPr>
        <w:t>Ц</w:t>
      </w:r>
      <w:r w:rsidRPr="00B44C19">
        <w:rPr>
          <w:color w:val="000000"/>
          <w:w w:val="103"/>
        </w:rPr>
        <w:t>П</w:t>
      </w:r>
      <w:r w:rsidRPr="00B44C19">
        <w:rPr>
          <w:color w:val="000000"/>
          <w:spacing w:val="-11"/>
        </w:rPr>
        <w:t xml:space="preserve"> </w:t>
      </w:r>
      <w:r w:rsidRPr="00B44C19">
        <w:rPr>
          <w:color w:val="000000"/>
          <w:spacing w:val="-4"/>
          <w:w w:val="105"/>
        </w:rPr>
        <w:t>я</w:t>
      </w:r>
      <w:r w:rsidRPr="00B44C19">
        <w:rPr>
          <w:color w:val="000000"/>
          <w:spacing w:val="-4"/>
          <w:w w:val="104"/>
        </w:rPr>
        <w:t>в</w:t>
      </w:r>
      <w:r w:rsidRPr="00B44C19">
        <w:rPr>
          <w:color w:val="000000"/>
          <w:spacing w:val="-4"/>
          <w:w w:val="99"/>
        </w:rPr>
        <w:t>л</w:t>
      </w:r>
      <w:r w:rsidRPr="00B44C19">
        <w:rPr>
          <w:color w:val="000000"/>
          <w:spacing w:val="-3"/>
          <w:w w:val="105"/>
        </w:rPr>
        <w:t>я</w:t>
      </w:r>
      <w:r w:rsidRPr="00B44C19">
        <w:rPr>
          <w:color w:val="000000"/>
          <w:spacing w:val="-4"/>
          <w:w w:val="101"/>
        </w:rPr>
        <w:t>е</w:t>
      </w:r>
      <w:r w:rsidRPr="00B44C19">
        <w:rPr>
          <w:color w:val="000000"/>
          <w:spacing w:val="-5"/>
          <w:w w:val="106"/>
        </w:rPr>
        <w:t>т</w:t>
      </w:r>
      <w:r w:rsidRPr="00B44C19">
        <w:rPr>
          <w:color w:val="000000"/>
          <w:spacing w:val="-4"/>
          <w:w w:val="106"/>
        </w:rPr>
        <w:t>с</w:t>
      </w:r>
      <w:r w:rsidRPr="00B44C19">
        <w:rPr>
          <w:color w:val="000000"/>
          <w:w w:val="105"/>
        </w:rPr>
        <w:t>я</w:t>
      </w:r>
      <w:r w:rsidRPr="00B44C19">
        <w:rPr>
          <w:color w:val="000000"/>
          <w:spacing w:val="-9"/>
        </w:rPr>
        <w:t xml:space="preserve"> </w:t>
      </w:r>
      <w:r w:rsidRPr="00B44C19">
        <w:rPr>
          <w:color w:val="000000"/>
          <w:spacing w:val="-4"/>
          <w:w w:val="106"/>
        </w:rPr>
        <w:t>с</w:t>
      </w:r>
      <w:r w:rsidRPr="00B44C19">
        <w:rPr>
          <w:color w:val="000000"/>
          <w:spacing w:val="-3"/>
          <w:w w:val="99"/>
        </w:rPr>
        <w:t>л</w:t>
      </w:r>
      <w:r w:rsidRPr="00B44C19">
        <w:rPr>
          <w:color w:val="000000"/>
          <w:spacing w:val="-4"/>
          <w:w w:val="101"/>
        </w:rPr>
        <w:t>е</w:t>
      </w:r>
      <w:r w:rsidRPr="00B44C19">
        <w:rPr>
          <w:color w:val="000000"/>
          <w:spacing w:val="-5"/>
          <w:w w:val="95"/>
        </w:rPr>
        <w:t>д</w:t>
      </w:r>
      <w:r w:rsidRPr="00B44C19">
        <w:rPr>
          <w:color w:val="000000"/>
          <w:spacing w:val="-5"/>
          <w:w w:val="106"/>
        </w:rPr>
        <w:t>ст</w:t>
      </w:r>
      <w:r w:rsidRPr="00B44C19">
        <w:rPr>
          <w:color w:val="000000"/>
          <w:spacing w:val="-4"/>
          <w:w w:val="104"/>
        </w:rPr>
        <w:t>в</w:t>
      </w:r>
      <w:r w:rsidRPr="00B44C19">
        <w:rPr>
          <w:color w:val="000000"/>
          <w:spacing w:val="-3"/>
          <w:w w:val="103"/>
        </w:rPr>
        <w:t>и</w:t>
      </w:r>
      <w:r w:rsidRPr="00B44C19">
        <w:rPr>
          <w:color w:val="000000"/>
          <w:spacing w:val="-5"/>
          <w:w w:val="101"/>
        </w:rPr>
        <w:t>е</w:t>
      </w:r>
      <w:r w:rsidRPr="00B44C19">
        <w:rPr>
          <w:color w:val="000000"/>
          <w:w w:val="95"/>
        </w:rPr>
        <w:t>м</w:t>
      </w:r>
      <w:r w:rsidRPr="00B44C19">
        <w:rPr>
          <w:color w:val="000000"/>
          <w:spacing w:val="-9"/>
        </w:rPr>
        <w:t xml:space="preserve"> </w:t>
      </w:r>
      <w:r w:rsidRPr="00B44C19">
        <w:rPr>
          <w:color w:val="000000"/>
          <w:spacing w:val="-4"/>
          <w:w w:val="102"/>
        </w:rPr>
        <w:t>н</w:t>
      </w:r>
      <w:r w:rsidRPr="00B44C19">
        <w:rPr>
          <w:color w:val="000000"/>
          <w:spacing w:val="-3"/>
          <w:w w:val="101"/>
        </w:rPr>
        <w:t>а</w:t>
      </w:r>
      <w:r w:rsidRPr="00B44C19">
        <w:rPr>
          <w:color w:val="000000"/>
          <w:spacing w:val="-5"/>
          <w:w w:val="108"/>
        </w:rPr>
        <w:t>р</w:t>
      </w:r>
      <w:r w:rsidRPr="00B44C19">
        <w:rPr>
          <w:color w:val="000000"/>
          <w:spacing w:val="-4"/>
          <w:w w:val="104"/>
        </w:rPr>
        <w:t>у</w:t>
      </w:r>
      <w:r w:rsidRPr="00B44C19">
        <w:rPr>
          <w:color w:val="000000"/>
          <w:spacing w:val="-4"/>
          <w:w w:val="101"/>
        </w:rPr>
        <w:t>ш</w:t>
      </w:r>
      <w:r w:rsidRPr="00B44C19">
        <w:rPr>
          <w:color w:val="000000"/>
          <w:spacing w:val="-3"/>
          <w:w w:val="101"/>
        </w:rPr>
        <w:t>е</w:t>
      </w:r>
      <w:r w:rsidRPr="00B44C19">
        <w:rPr>
          <w:color w:val="000000"/>
          <w:spacing w:val="-4"/>
          <w:w w:val="102"/>
        </w:rPr>
        <w:t>нн</w:t>
      </w:r>
      <w:r w:rsidRPr="00B44C19">
        <w:rPr>
          <w:color w:val="000000"/>
          <w:spacing w:val="-3"/>
          <w:w w:val="104"/>
        </w:rPr>
        <w:t>о</w:t>
      </w:r>
      <w:r w:rsidRPr="00B44C19">
        <w:rPr>
          <w:color w:val="000000"/>
          <w:spacing w:val="-4"/>
          <w:w w:val="112"/>
        </w:rPr>
        <w:t>г</w:t>
      </w:r>
      <w:r w:rsidRPr="00B44C19">
        <w:rPr>
          <w:color w:val="000000"/>
          <w:w w:val="104"/>
        </w:rPr>
        <w:t>о</w:t>
      </w:r>
      <w:r w:rsidRPr="00B44C19">
        <w:rPr>
          <w:color w:val="000000"/>
          <w:spacing w:val="-10"/>
        </w:rPr>
        <w:t xml:space="preserve"> </w:t>
      </w:r>
      <w:r w:rsidRPr="00B44C19">
        <w:rPr>
          <w:color w:val="000000"/>
          <w:spacing w:val="-5"/>
          <w:w w:val="104"/>
        </w:rPr>
        <w:t>во</w:t>
      </w:r>
      <w:r w:rsidRPr="00B44C19">
        <w:rPr>
          <w:color w:val="000000"/>
          <w:spacing w:val="-5"/>
          <w:w w:val="106"/>
        </w:rPr>
        <w:t>с</w:t>
      </w:r>
      <w:r w:rsidRPr="00B44C19">
        <w:rPr>
          <w:color w:val="000000"/>
          <w:spacing w:val="-4"/>
          <w:w w:val="104"/>
        </w:rPr>
        <w:t>п</w:t>
      </w:r>
      <w:r w:rsidRPr="00B44C19">
        <w:rPr>
          <w:color w:val="000000"/>
          <w:spacing w:val="-6"/>
          <w:w w:val="108"/>
        </w:rPr>
        <w:t>р</w:t>
      </w:r>
      <w:r w:rsidRPr="00B44C19">
        <w:rPr>
          <w:color w:val="000000"/>
          <w:spacing w:val="-4"/>
          <w:w w:val="103"/>
        </w:rPr>
        <w:t>и</w:t>
      </w:r>
      <w:r w:rsidRPr="00B44C19">
        <w:rPr>
          <w:color w:val="000000"/>
          <w:spacing w:val="-5"/>
          <w:w w:val="105"/>
        </w:rPr>
        <w:t>я</w:t>
      </w:r>
      <w:r w:rsidRPr="00B44C19">
        <w:rPr>
          <w:color w:val="000000"/>
          <w:spacing w:val="-5"/>
          <w:w w:val="106"/>
        </w:rPr>
        <w:t>т</w:t>
      </w:r>
      <w:r w:rsidRPr="00B44C19">
        <w:rPr>
          <w:color w:val="000000"/>
          <w:spacing w:val="-5"/>
          <w:w w:val="103"/>
        </w:rPr>
        <w:t>и</w:t>
      </w:r>
      <w:r w:rsidRPr="00B44C19">
        <w:rPr>
          <w:color w:val="000000"/>
          <w:spacing w:val="-6"/>
          <w:w w:val="105"/>
        </w:rPr>
        <w:t>я</w:t>
      </w:r>
      <w:r w:rsidRPr="00B44C19">
        <w:rPr>
          <w:color w:val="000000"/>
          <w:spacing w:val="-1"/>
        </w:rPr>
        <w:t>;</w:t>
      </w:r>
      <w:r w:rsidRPr="00B44C19">
        <w:rPr>
          <w:color w:val="000000"/>
        </w:rPr>
        <w:t xml:space="preserve"> </w:t>
      </w:r>
      <w:r w:rsidRPr="00B44C19">
        <w:rPr>
          <w:color w:val="000000"/>
          <w:w w:val="95"/>
        </w:rPr>
        <w:t>д</w:t>
      </w:r>
      <w:r w:rsidRPr="00B44C19">
        <w:rPr>
          <w:color w:val="000000"/>
          <w:w w:val="104"/>
        </w:rPr>
        <w:t>в</w:t>
      </w:r>
      <w:r w:rsidRPr="00B44C19">
        <w:rPr>
          <w:color w:val="000000"/>
          <w:w w:val="103"/>
        </w:rPr>
        <w:t>и</w:t>
      </w:r>
      <w:r w:rsidRPr="00B44C19">
        <w:rPr>
          <w:color w:val="000000"/>
          <w:w w:val="112"/>
        </w:rPr>
        <w:t>г</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1"/>
        </w:rPr>
        <w:t>а</w:t>
      </w:r>
      <w:r w:rsidRPr="00B44C19">
        <w:rPr>
          <w:color w:val="000000"/>
          <w:w w:val="105"/>
        </w:rPr>
        <w:t>я</w:t>
      </w:r>
      <w:r w:rsidRPr="00B44C19">
        <w:rPr>
          <w:color w:val="000000"/>
          <w:spacing w:val="-2"/>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w w:val="105"/>
        </w:rPr>
        <w:t>я</w:t>
      </w:r>
      <w:r w:rsidRPr="00B44C19">
        <w:rPr>
          <w:color w:val="000000"/>
          <w:w w:val="106"/>
        </w:rPr>
        <w:t>ть</w:t>
      </w:r>
      <w:r w:rsidRPr="00B44C19">
        <w:rPr>
          <w:color w:val="000000"/>
          <w:spacing w:val="-3"/>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spacing w:val="-1"/>
          <w:w w:val="103"/>
        </w:rPr>
        <w:t>и</w:t>
      </w:r>
      <w:r w:rsidRPr="00B44C19">
        <w:rPr>
          <w:color w:val="000000"/>
          <w:w w:val="104"/>
        </w:rPr>
        <w:t>в</w:t>
      </w:r>
      <w:r w:rsidRPr="00B44C19">
        <w:rPr>
          <w:color w:val="000000"/>
          <w:w w:val="101"/>
        </w:rPr>
        <w:t>ае</w:t>
      </w:r>
      <w:r w:rsidRPr="00B44C19">
        <w:rPr>
          <w:color w:val="000000"/>
          <w:w w:val="106"/>
        </w:rPr>
        <w:t>тс</w:t>
      </w:r>
      <w:r w:rsidRPr="00B44C19">
        <w:rPr>
          <w:color w:val="000000"/>
          <w:w w:val="105"/>
        </w:rPr>
        <w:t>я</w:t>
      </w:r>
      <w:r w:rsidRPr="00B44C19">
        <w:rPr>
          <w:color w:val="000000"/>
          <w:spacing w:val="-2"/>
        </w:rPr>
        <w:t xml:space="preserve"> </w:t>
      </w:r>
      <w:r w:rsidRPr="00B44C19">
        <w:rPr>
          <w:color w:val="000000"/>
          <w:spacing w:val="-1"/>
          <w:w w:val="106"/>
        </w:rPr>
        <w:t>с</w:t>
      </w:r>
      <w:r w:rsidRPr="00B44C19">
        <w:rPr>
          <w:color w:val="000000"/>
          <w:w w:val="104"/>
        </w:rPr>
        <w:t>во</w:t>
      </w:r>
      <w:r w:rsidRPr="00B44C19">
        <w:rPr>
          <w:color w:val="000000"/>
          <w:spacing w:val="1"/>
          <w:w w:val="101"/>
        </w:rPr>
        <w:t>е</w:t>
      </w:r>
      <w:r w:rsidRPr="00B44C19">
        <w:rPr>
          <w:color w:val="000000"/>
          <w:w w:val="104"/>
        </w:rPr>
        <w:t>о</w:t>
      </w:r>
      <w:r w:rsidRPr="00B44C19">
        <w:rPr>
          <w:color w:val="000000"/>
          <w:w w:val="99"/>
        </w:rPr>
        <w:t>б</w:t>
      </w:r>
      <w:r w:rsidRPr="00B44C19">
        <w:rPr>
          <w:color w:val="000000"/>
          <w:w w:val="108"/>
        </w:rPr>
        <w:t>р</w:t>
      </w:r>
      <w:r w:rsidRPr="00B44C19">
        <w:rPr>
          <w:color w:val="000000"/>
          <w:w w:val="101"/>
        </w:rPr>
        <w:t>а</w:t>
      </w:r>
      <w:r w:rsidRPr="00B44C19">
        <w:rPr>
          <w:color w:val="000000"/>
          <w:w w:val="102"/>
        </w:rPr>
        <w:t>з</w:t>
      </w:r>
      <w:r w:rsidRPr="00B44C19">
        <w:rPr>
          <w:color w:val="000000"/>
          <w:spacing w:val="1"/>
          <w:w w:val="102"/>
        </w:rPr>
        <w:t>н</w:t>
      </w:r>
      <w:r w:rsidRPr="00B44C19">
        <w:rPr>
          <w:color w:val="000000"/>
          <w:w w:val="104"/>
        </w:rPr>
        <w:t>о</w:t>
      </w:r>
      <w:r w:rsidRPr="00B44C19">
        <w:rPr>
          <w:color w:val="000000"/>
          <w:spacing w:val="-2"/>
        </w:rPr>
        <w:t xml:space="preserve"> </w:t>
      </w:r>
      <w:r w:rsidRPr="00B44C19">
        <w:rPr>
          <w:color w:val="000000"/>
          <w:w w:val="103"/>
        </w:rPr>
        <w:t>и</w:t>
      </w:r>
      <w:r w:rsidRPr="00B44C19">
        <w:rPr>
          <w:color w:val="000000"/>
          <w:spacing w:val="-1"/>
        </w:rPr>
        <w:t xml:space="preserve"> </w:t>
      </w:r>
      <w:r w:rsidRPr="00B44C19">
        <w:rPr>
          <w:color w:val="000000"/>
          <w:w w:val="106"/>
        </w:rPr>
        <w:t>с</w:t>
      </w:r>
      <w:r w:rsidRPr="00B44C19">
        <w:rPr>
          <w:color w:val="000000"/>
          <w:spacing w:val="-4"/>
        </w:rPr>
        <w:t xml:space="preserve"> </w:t>
      </w:r>
      <w:r w:rsidRPr="00B44C19">
        <w:rPr>
          <w:color w:val="000000"/>
          <w:spacing w:val="-1"/>
          <w:w w:val="104"/>
        </w:rPr>
        <w:t>оп</w:t>
      </w:r>
      <w:r w:rsidRPr="00B44C19">
        <w:rPr>
          <w:color w:val="000000"/>
          <w:spacing w:val="-2"/>
          <w:w w:val="104"/>
        </w:rPr>
        <w:t>о</w:t>
      </w:r>
      <w:r w:rsidRPr="00B44C19">
        <w:rPr>
          <w:color w:val="000000"/>
          <w:spacing w:val="-1"/>
          <w:w w:val="102"/>
        </w:rPr>
        <w:t>з</w:t>
      </w:r>
      <w:r w:rsidRPr="00B44C19">
        <w:rPr>
          <w:color w:val="000000"/>
          <w:spacing w:val="-1"/>
          <w:w w:val="95"/>
        </w:rPr>
        <w:t>д</w:t>
      </w:r>
      <w:r w:rsidRPr="00B44C19">
        <w:rPr>
          <w:color w:val="000000"/>
          <w:spacing w:val="-1"/>
          <w:w w:val="101"/>
        </w:rPr>
        <w:t>а</w:t>
      </w:r>
      <w:r w:rsidRPr="00B44C19">
        <w:rPr>
          <w:color w:val="000000"/>
          <w:spacing w:val="-1"/>
          <w:w w:val="102"/>
        </w:rPr>
        <w:t>н</w:t>
      </w:r>
      <w:r w:rsidRPr="00B44C19">
        <w:rPr>
          <w:color w:val="000000"/>
          <w:spacing w:val="-1"/>
          <w:w w:val="103"/>
        </w:rPr>
        <w:t>и</w:t>
      </w:r>
      <w:r w:rsidRPr="00B44C19">
        <w:rPr>
          <w:color w:val="000000"/>
          <w:spacing w:val="-2"/>
          <w:w w:val="101"/>
        </w:rPr>
        <w:t>е</w:t>
      </w:r>
      <w:r w:rsidRPr="00B44C19">
        <w:rPr>
          <w:color w:val="000000"/>
          <w:spacing w:val="-1"/>
          <w:w w:val="95"/>
        </w:rPr>
        <w:t>м</w:t>
      </w:r>
      <w:r w:rsidRPr="00B44C19">
        <w:rPr>
          <w:color w:val="000000"/>
          <w:spacing w:val="-1"/>
        </w:rPr>
        <w:t>;</w:t>
      </w:r>
    </w:p>
    <w:p w14:paraId="67AC068E"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4"/>
        </w:rPr>
        <w:t>- в</w:t>
      </w:r>
      <w:r w:rsidRPr="00B44C19">
        <w:rPr>
          <w:color w:val="000000"/>
          <w:spacing w:val="-1"/>
        </w:rPr>
        <w:t xml:space="preserve"> </w:t>
      </w:r>
      <w:r w:rsidRPr="00B44C19">
        <w:rPr>
          <w:color w:val="000000"/>
          <w:w w:val="95"/>
        </w:rPr>
        <w:t>м</w:t>
      </w:r>
      <w:r w:rsidRPr="00B44C19">
        <w:rPr>
          <w:color w:val="000000"/>
          <w:w w:val="101"/>
        </w:rPr>
        <w:t>е</w:t>
      </w:r>
      <w:r w:rsidRPr="00B44C19">
        <w:rPr>
          <w:color w:val="000000"/>
          <w:spacing w:val="-1"/>
          <w:w w:val="107"/>
        </w:rPr>
        <w:t>х</w:t>
      </w:r>
      <w:r w:rsidRPr="00B44C19">
        <w:rPr>
          <w:color w:val="000000"/>
          <w:w w:val="101"/>
        </w:rPr>
        <w:t>а</w:t>
      </w:r>
      <w:r w:rsidRPr="00B44C19">
        <w:rPr>
          <w:color w:val="000000"/>
          <w:spacing w:val="-1"/>
          <w:w w:val="102"/>
        </w:rPr>
        <w:t>н</w:t>
      </w:r>
      <w:r w:rsidRPr="00B44C19">
        <w:rPr>
          <w:color w:val="000000"/>
          <w:w w:val="103"/>
        </w:rPr>
        <w:t>и</w:t>
      </w:r>
      <w:r w:rsidRPr="00B44C19">
        <w:rPr>
          <w:color w:val="000000"/>
          <w:spacing w:val="-1"/>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1"/>
        </w:rPr>
        <w:t xml:space="preserve"> </w:t>
      </w:r>
      <w:r w:rsidRPr="00B44C19">
        <w:rPr>
          <w:color w:val="000000"/>
          <w:w w:val="106"/>
        </w:rPr>
        <w:t>с</w:t>
      </w:r>
      <w:r w:rsidRPr="00B44C19">
        <w:rPr>
          <w:color w:val="000000"/>
          <w:spacing w:val="1"/>
          <w:w w:val="99"/>
        </w:rPr>
        <w:t>л</w:t>
      </w:r>
      <w:r w:rsidRPr="00B44C19">
        <w:rPr>
          <w:color w:val="000000"/>
          <w:w w:val="104"/>
        </w:rPr>
        <w:t>у</w:t>
      </w:r>
      <w:r w:rsidRPr="00B44C19">
        <w:rPr>
          <w:color w:val="000000"/>
          <w:w w:val="107"/>
        </w:rPr>
        <w:t>х</w:t>
      </w:r>
      <w:r w:rsidRPr="00B44C19">
        <w:rPr>
          <w:color w:val="000000"/>
          <w:w w:val="104"/>
        </w:rPr>
        <w:t>ово</w:t>
      </w:r>
      <w:r w:rsidRPr="00B44C19">
        <w:rPr>
          <w:color w:val="000000"/>
          <w:w w:val="103"/>
        </w:rPr>
        <w:t>й</w:t>
      </w:r>
      <w:r w:rsidRPr="00B44C19">
        <w:rPr>
          <w:color w:val="000000"/>
        </w:rPr>
        <w:t xml:space="preserve"> </w:t>
      </w:r>
      <w:r w:rsidRPr="00B44C19">
        <w:rPr>
          <w:color w:val="000000"/>
          <w:w w:val="103"/>
        </w:rPr>
        <w:t>и</w:t>
      </w:r>
      <w:r w:rsidRPr="00B44C19">
        <w:rPr>
          <w:color w:val="000000"/>
          <w:spacing w:val="-2"/>
        </w:rPr>
        <w:t xml:space="preserve"> </w:t>
      </w:r>
      <w:r w:rsidRPr="00B44C19">
        <w:rPr>
          <w:color w:val="000000"/>
          <w:w w:val="102"/>
        </w:rPr>
        <w:t>з</w:t>
      </w:r>
      <w:r w:rsidRPr="00B44C19">
        <w:rPr>
          <w:color w:val="000000"/>
          <w:w w:val="108"/>
        </w:rPr>
        <w:t>р</w:t>
      </w:r>
      <w:r w:rsidRPr="00B44C19">
        <w:rPr>
          <w:color w:val="000000"/>
          <w:w w:val="103"/>
        </w:rPr>
        <w:t>и</w:t>
      </w:r>
      <w:r w:rsidRPr="00B44C19">
        <w:rPr>
          <w:color w:val="000000"/>
          <w:w w:val="106"/>
        </w:rPr>
        <w:t>т</w:t>
      </w:r>
      <w:r w:rsidRPr="00B44C19">
        <w:rPr>
          <w:color w:val="000000"/>
          <w:spacing w:val="1"/>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1"/>
          <w:w w:val="103"/>
        </w:rPr>
        <w:t>й</w:t>
      </w:r>
      <w:r w:rsidRPr="00B44C19">
        <w:rPr>
          <w:color w:val="000000"/>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w w:val="105"/>
        </w:rPr>
        <w:t>я</w:t>
      </w:r>
      <w:r w:rsidRPr="00B44C19">
        <w:rPr>
          <w:color w:val="000000"/>
          <w:w w:val="106"/>
        </w:rPr>
        <w:t>т</w:t>
      </w:r>
      <w:r w:rsidRPr="00B44C19">
        <w:rPr>
          <w:color w:val="000000"/>
          <w:w w:val="103"/>
        </w:rPr>
        <w:t>и</w:t>
      </w:r>
      <w:r w:rsidRPr="00B44C19">
        <w:rPr>
          <w:color w:val="000000"/>
        </w:rPr>
        <w:t xml:space="preserve"> </w:t>
      </w:r>
      <w:r w:rsidRPr="00B44C19">
        <w:rPr>
          <w:color w:val="000000"/>
          <w:spacing w:val="-2"/>
          <w:w w:val="104"/>
        </w:rPr>
        <w:t>о</w:t>
      </w:r>
      <w:r w:rsidRPr="00B44C19">
        <w:rPr>
          <w:color w:val="000000"/>
          <w:spacing w:val="1"/>
          <w:w w:val="106"/>
        </w:rPr>
        <w:t>т</w:t>
      </w:r>
      <w:r w:rsidRPr="00B44C19">
        <w:rPr>
          <w:color w:val="000000"/>
          <w:w w:val="95"/>
        </w:rPr>
        <w:t>м</w:t>
      </w:r>
      <w:r w:rsidRPr="00B44C19">
        <w:rPr>
          <w:color w:val="000000"/>
          <w:w w:val="101"/>
        </w:rPr>
        <w:t>е</w:t>
      </w:r>
      <w:r w:rsidRPr="00B44C19">
        <w:rPr>
          <w:color w:val="000000"/>
          <w:spacing w:val="-1"/>
          <w:w w:val="110"/>
        </w:rPr>
        <w:t>ч</w:t>
      </w:r>
      <w:r w:rsidRPr="00B44C19">
        <w:rPr>
          <w:color w:val="000000"/>
          <w:w w:val="101"/>
        </w:rPr>
        <w:t>а</w:t>
      </w:r>
      <w:r w:rsidRPr="00B44C19">
        <w:rPr>
          <w:color w:val="000000"/>
          <w:w w:val="98"/>
        </w:rPr>
        <w:t>ю</w:t>
      </w:r>
      <w:r w:rsidRPr="00B44C19">
        <w:rPr>
          <w:color w:val="000000"/>
          <w:w w:val="106"/>
        </w:rPr>
        <w:t>т</w:t>
      </w:r>
      <w:r w:rsidRPr="00B44C19">
        <w:rPr>
          <w:color w:val="000000"/>
          <w:spacing w:val="1"/>
          <w:w w:val="106"/>
        </w:rPr>
        <w:t>с</w:t>
      </w:r>
      <w:r w:rsidRPr="00B44C19">
        <w:rPr>
          <w:color w:val="000000"/>
          <w:w w:val="105"/>
        </w:rPr>
        <w:t>я</w:t>
      </w:r>
      <w:r w:rsidRPr="00B44C19">
        <w:rPr>
          <w:color w:val="000000"/>
          <w:spacing w:val="-1"/>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rPr>
        <w:t xml:space="preserve"> </w:t>
      </w:r>
      <w:r w:rsidRPr="00B44C19">
        <w:rPr>
          <w:color w:val="000000"/>
          <w:w w:val="104"/>
        </w:rPr>
        <w:t>в</w:t>
      </w:r>
      <w:r w:rsidRPr="00B44C19">
        <w:rPr>
          <w:color w:val="000000"/>
          <w:spacing w:val="-1"/>
        </w:rPr>
        <w:t xml:space="preserve"> </w:t>
      </w:r>
      <w:r w:rsidRPr="00B44C19">
        <w:rPr>
          <w:color w:val="000000"/>
          <w:w w:val="104"/>
        </w:rPr>
        <w:t>у</w:t>
      </w:r>
      <w:r w:rsidRPr="00B44C19">
        <w:rPr>
          <w:color w:val="000000"/>
          <w:w w:val="95"/>
        </w:rPr>
        <w:t>д</w:t>
      </w:r>
      <w:r w:rsidRPr="00B44C19">
        <w:rPr>
          <w:color w:val="000000"/>
          <w:w w:val="101"/>
        </w:rPr>
        <w:t>е</w:t>
      </w:r>
      <w:r w:rsidRPr="00B44C19">
        <w:rPr>
          <w:color w:val="000000"/>
          <w:spacing w:val="3"/>
          <w:w w:val="108"/>
        </w:rPr>
        <w:t>р</w:t>
      </w:r>
      <w:r w:rsidRPr="00B44C19">
        <w:rPr>
          <w:color w:val="000000"/>
          <w:w w:val="97"/>
        </w:rPr>
        <w:t>ж</w:t>
      </w:r>
      <w:r w:rsidRPr="00B44C19">
        <w:rPr>
          <w:color w:val="000000"/>
          <w:w w:val="101"/>
        </w:rPr>
        <w:t>а</w:t>
      </w:r>
      <w:r w:rsidRPr="00B44C19">
        <w:rPr>
          <w:color w:val="000000"/>
          <w:w w:val="102"/>
        </w:rPr>
        <w:t>н</w:t>
      </w:r>
      <w:r w:rsidRPr="00B44C19">
        <w:rPr>
          <w:color w:val="000000"/>
          <w:w w:val="103"/>
        </w:rPr>
        <w:t>ии</w:t>
      </w:r>
      <w:r w:rsidRPr="00B44C19">
        <w:rPr>
          <w:color w:val="000000"/>
          <w:spacing w:val="-2"/>
        </w:rPr>
        <w:t xml:space="preserve"> </w:t>
      </w:r>
      <w:r w:rsidRPr="00B44C19">
        <w:rPr>
          <w:color w:val="000000"/>
          <w:spacing w:val="-1"/>
          <w:w w:val="102"/>
        </w:rPr>
        <w:t>з</w:t>
      </w:r>
      <w:r w:rsidRPr="00B44C19">
        <w:rPr>
          <w:color w:val="000000"/>
          <w:w w:val="101"/>
        </w:rPr>
        <w:t>а</w:t>
      </w:r>
      <w:r w:rsidRPr="00B44C19">
        <w:rPr>
          <w:color w:val="000000"/>
          <w:w w:val="104"/>
        </w:rPr>
        <w:t>по</w:t>
      </w:r>
      <w:r w:rsidRPr="00B44C19">
        <w:rPr>
          <w:color w:val="000000"/>
          <w:w w:val="95"/>
        </w:rPr>
        <w:t>м</w:t>
      </w:r>
      <w:r w:rsidRPr="00B44C19">
        <w:rPr>
          <w:color w:val="000000"/>
          <w:spacing w:val="-1"/>
          <w:w w:val="103"/>
        </w:rPr>
        <w:t>и</w:t>
      </w:r>
      <w:r w:rsidRPr="00B44C19">
        <w:rPr>
          <w:color w:val="000000"/>
          <w:w w:val="102"/>
        </w:rPr>
        <w:t>н</w:t>
      </w:r>
      <w:r w:rsidRPr="00B44C19">
        <w:rPr>
          <w:color w:val="000000"/>
          <w:w w:val="101"/>
        </w:rPr>
        <w:t>ае</w:t>
      </w:r>
      <w:r w:rsidRPr="00B44C19">
        <w:rPr>
          <w:color w:val="000000"/>
          <w:w w:val="95"/>
        </w:rPr>
        <w:t>м</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1"/>
        </w:rPr>
        <w:t xml:space="preserve"> </w:t>
      </w:r>
      <w:r w:rsidRPr="00B44C19">
        <w:rPr>
          <w:color w:val="000000"/>
          <w:spacing w:val="-1"/>
          <w:w w:val="95"/>
        </w:rPr>
        <w:t>м</w:t>
      </w:r>
      <w:r w:rsidRPr="00B44C19">
        <w:rPr>
          <w:color w:val="000000"/>
          <w:w w:val="101"/>
        </w:rPr>
        <w:t>а</w:t>
      </w:r>
      <w:r w:rsidRPr="00B44C19">
        <w:rPr>
          <w:color w:val="000000"/>
          <w:w w:val="106"/>
        </w:rPr>
        <w:t>т</w:t>
      </w:r>
      <w:r w:rsidRPr="00B44C19">
        <w:rPr>
          <w:color w:val="000000"/>
          <w:w w:val="101"/>
        </w:rPr>
        <w:t>е</w:t>
      </w:r>
      <w:r w:rsidRPr="00B44C19">
        <w:rPr>
          <w:color w:val="000000"/>
          <w:w w:val="108"/>
        </w:rPr>
        <w:t>р</w:t>
      </w:r>
      <w:r w:rsidRPr="00B44C19">
        <w:rPr>
          <w:color w:val="000000"/>
          <w:w w:val="103"/>
        </w:rPr>
        <w:t>и</w:t>
      </w:r>
      <w:r w:rsidRPr="00B44C19">
        <w:rPr>
          <w:color w:val="000000"/>
          <w:w w:val="101"/>
        </w:rPr>
        <w:t>а</w:t>
      </w:r>
      <w:r w:rsidRPr="00B44C19">
        <w:rPr>
          <w:color w:val="000000"/>
          <w:spacing w:val="-1"/>
          <w:w w:val="99"/>
        </w:rPr>
        <w:t>л</w:t>
      </w:r>
      <w:r w:rsidRPr="00B44C19">
        <w:rPr>
          <w:color w:val="000000"/>
          <w:w w:val="101"/>
        </w:rPr>
        <w:t>а</w:t>
      </w:r>
      <w:r w:rsidRPr="00B44C19">
        <w:rPr>
          <w:color w:val="000000"/>
          <w:w w:val="83"/>
        </w:rPr>
        <w:t>,</w:t>
      </w:r>
      <w:r w:rsidRPr="00B44C19">
        <w:rPr>
          <w:color w:val="000000"/>
          <w:spacing w:val="-1"/>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spacing w:val="-1"/>
          <w:w w:val="101"/>
        </w:rPr>
        <w:t>ше</w:t>
      </w:r>
      <w:r w:rsidRPr="00B44C19">
        <w:rPr>
          <w:color w:val="000000"/>
          <w:w w:val="102"/>
        </w:rPr>
        <w:t>н</w:t>
      </w:r>
      <w:r w:rsidRPr="00B44C19">
        <w:rPr>
          <w:color w:val="000000"/>
          <w:w w:val="103"/>
        </w:rPr>
        <w:t>ии</w:t>
      </w:r>
      <w:r w:rsidRPr="00B44C19">
        <w:rPr>
          <w:color w:val="000000"/>
          <w:spacing w:val="-2"/>
        </w:rPr>
        <w:t xml:space="preserve"> </w:t>
      </w:r>
      <w:r w:rsidRPr="00B44C19">
        <w:rPr>
          <w:color w:val="000000"/>
          <w:w w:val="104"/>
        </w:rPr>
        <w:t>п</w:t>
      </w:r>
      <w:r w:rsidRPr="00B44C19">
        <w:rPr>
          <w:color w:val="000000"/>
          <w:spacing w:val="-1"/>
          <w:w w:val="104"/>
        </w:rPr>
        <w:t>о</w:t>
      </w:r>
      <w:r w:rsidRPr="00B44C19">
        <w:rPr>
          <w:color w:val="000000"/>
          <w:w w:val="108"/>
        </w:rPr>
        <w:t>р</w:t>
      </w:r>
      <w:r w:rsidRPr="00B44C19">
        <w:rPr>
          <w:color w:val="000000"/>
          <w:w w:val="105"/>
        </w:rPr>
        <w:t>я</w:t>
      </w:r>
      <w:r w:rsidRPr="00B44C19">
        <w:rPr>
          <w:color w:val="000000"/>
          <w:w w:val="95"/>
        </w:rPr>
        <w:t>д</w:t>
      </w:r>
      <w:r w:rsidRPr="00B44C19">
        <w:rPr>
          <w:color w:val="000000"/>
          <w:spacing w:val="1"/>
          <w:w w:val="103"/>
        </w:rPr>
        <w:t>к</w:t>
      </w:r>
      <w:r w:rsidRPr="00B44C19">
        <w:rPr>
          <w:color w:val="000000"/>
          <w:w w:val="101"/>
        </w:rPr>
        <w:t>а</w:t>
      </w:r>
      <w:r w:rsidRPr="00B44C19">
        <w:rPr>
          <w:color w:val="000000"/>
          <w:spacing w:val="-2"/>
        </w:rPr>
        <w:t xml:space="preserve"> </w:t>
      </w:r>
      <w:r w:rsidRPr="00B44C19">
        <w:rPr>
          <w:color w:val="000000"/>
          <w:w w:val="101"/>
        </w:rPr>
        <w:t>е</w:t>
      </w:r>
      <w:r w:rsidRPr="00B44C19">
        <w:rPr>
          <w:color w:val="000000"/>
          <w:w w:val="112"/>
        </w:rPr>
        <w:t>г</w:t>
      </w:r>
      <w:r w:rsidRPr="00B44C19">
        <w:rPr>
          <w:color w:val="000000"/>
          <w:spacing w:val="-1"/>
          <w:w w:val="104"/>
        </w:rPr>
        <w:t>о</w:t>
      </w:r>
      <w:r w:rsidRPr="00B44C19">
        <w:rPr>
          <w:color w:val="000000"/>
          <w:spacing w:val="-2"/>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w w:val="104"/>
        </w:rPr>
        <w:t>в</w:t>
      </w:r>
      <w:r w:rsidRPr="00B44C19">
        <w:rPr>
          <w:color w:val="000000"/>
          <w:w w:val="101"/>
        </w:rPr>
        <w:t>е</w:t>
      </w:r>
      <w:r w:rsidRPr="00B44C19">
        <w:rPr>
          <w:color w:val="000000"/>
          <w:w w:val="95"/>
        </w:rPr>
        <w:t>д</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82"/>
        </w:rPr>
        <w:t>.</w:t>
      </w:r>
    </w:p>
    <w:p w14:paraId="4D845186"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spacing w:val="-1"/>
          <w:w w:val="97"/>
        </w:rPr>
        <w:t>М</w:t>
      </w:r>
      <w:r w:rsidRPr="00B44C19">
        <w:rPr>
          <w:b/>
          <w:bCs/>
          <w:color w:val="000000"/>
          <w:spacing w:val="1"/>
          <w:w w:val="109"/>
        </w:rPr>
        <w:t>ы</w:t>
      </w:r>
      <w:r w:rsidRPr="00B44C19">
        <w:rPr>
          <w:b/>
          <w:bCs/>
          <w:color w:val="000000"/>
          <w:w w:val="107"/>
        </w:rPr>
        <w:t>ш</w:t>
      </w:r>
      <w:r w:rsidRPr="00B44C19">
        <w:rPr>
          <w:b/>
          <w:bCs/>
          <w:color w:val="000000"/>
          <w:spacing w:val="1"/>
          <w:w w:val="104"/>
        </w:rPr>
        <w:t>л</w:t>
      </w:r>
      <w:r w:rsidRPr="00B44C19">
        <w:rPr>
          <w:b/>
          <w:bCs/>
          <w:color w:val="000000"/>
          <w:spacing w:val="-1"/>
          <w:w w:val="105"/>
        </w:rPr>
        <w:t>е</w:t>
      </w:r>
      <w:r w:rsidRPr="00B44C19">
        <w:rPr>
          <w:b/>
          <w:bCs/>
          <w:color w:val="000000"/>
          <w:spacing w:val="1"/>
          <w:w w:val="106"/>
        </w:rPr>
        <w:t>н</w:t>
      </w:r>
      <w:r w:rsidRPr="00B44C19">
        <w:rPr>
          <w:b/>
          <w:bCs/>
          <w:color w:val="000000"/>
          <w:w w:val="107"/>
        </w:rPr>
        <w:t>и</w:t>
      </w:r>
      <w:r w:rsidRPr="00B44C19">
        <w:rPr>
          <w:b/>
          <w:bCs/>
          <w:color w:val="000000"/>
          <w:w w:val="105"/>
        </w:rPr>
        <w:t>е</w:t>
      </w:r>
      <w:r w:rsidRPr="00B44C19">
        <w:rPr>
          <w:b/>
          <w:bCs/>
          <w:color w:val="000000"/>
          <w:w w:val="95"/>
        </w:rPr>
        <w:t>:</w:t>
      </w:r>
    </w:p>
    <w:p w14:paraId="683856A5" w14:textId="77777777" w:rsidR="00B44C19" w:rsidRPr="00B44C19" w:rsidRDefault="00B44C19" w:rsidP="00B44C19">
      <w:pPr>
        <w:widowControl w:val="0"/>
        <w:tabs>
          <w:tab w:val="left" w:pos="265"/>
          <w:tab w:val="left" w:pos="9355"/>
        </w:tabs>
        <w:ind w:firstLine="709"/>
        <w:jc w:val="both"/>
        <w:rPr>
          <w:color w:val="000000"/>
          <w:spacing w:val="-3"/>
        </w:rPr>
      </w:pPr>
      <w:r w:rsidRPr="00B44C19">
        <w:rPr>
          <w:color w:val="000000"/>
          <w:w w:val="95"/>
        </w:rPr>
        <w:t>- д</w:t>
      </w:r>
      <w:r w:rsidRPr="00B44C19">
        <w:rPr>
          <w:color w:val="000000"/>
          <w:w w:val="101"/>
        </w:rPr>
        <w:t>е</w:t>
      </w:r>
      <w:r w:rsidRPr="00B44C19">
        <w:rPr>
          <w:color w:val="000000"/>
          <w:w w:val="106"/>
        </w:rPr>
        <w:t>т</w:t>
      </w:r>
      <w:r w:rsidRPr="00B44C19">
        <w:rPr>
          <w:color w:val="000000"/>
          <w:spacing w:val="-1"/>
          <w:w w:val="103"/>
        </w:rPr>
        <w:t>и</w:t>
      </w:r>
      <w:r w:rsidRPr="00B44C19">
        <w:rPr>
          <w:color w:val="000000"/>
          <w:spacing w:val="23"/>
        </w:rPr>
        <w:t xml:space="preserve"> </w:t>
      </w:r>
      <w:r w:rsidRPr="00B44C19">
        <w:rPr>
          <w:color w:val="000000"/>
          <w:spacing w:val="1"/>
          <w:w w:val="106"/>
        </w:rPr>
        <w:t>с</w:t>
      </w:r>
      <w:r w:rsidRPr="00B44C19">
        <w:rPr>
          <w:color w:val="000000"/>
          <w:spacing w:val="22"/>
        </w:rPr>
        <w:t xml:space="preserve"> </w:t>
      </w:r>
      <w:r w:rsidRPr="00B44C19">
        <w:rPr>
          <w:color w:val="000000"/>
          <w:w w:val="106"/>
        </w:rPr>
        <w:t>т</w:t>
      </w:r>
      <w:r w:rsidRPr="00B44C19">
        <w:rPr>
          <w:color w:val="000000"/>
          <w:w w:val="108"/>
        </w:rPr>
        <w:t>р</w:t>
      </w:r>
      <w:r w:rsidRPr="00B44C19">
        <w:rPr>
          <w:color w:val="000000"/>
          <w:spacing w:val="2"/>
          <w:w w:val="104"/>
        </w:rPr>
        <w:t>у</w:t>
      </w:r>
      <w:r w:rsidRPr="00B44C19">
        <w:rPr>
          <w:color w:val="000000"/>
          <w:w w:val="95"/>
        </w:rPr>
        <w:t>д</w:t>
      </w:r>
      <w:r w:rsidRPr="00B44C19">
        <w:rPr>
          <w:color w:val="000000"/>
          <w:w w:val="104"/>
        </w:rPr>
        <w:t>о</w:t>
      </w:r>
      <w:r w:rsidRPr="00B44C19">
        <w:rPr>
          <w:color w:val="000000"/>
          <w:w w:val="95"/>
        </w:rPr>
        <w:t>м</w:t>
      </w:r>
      <w:r w:rsidRPr="00B44C19">
        <w:rPr>
          <w:color w:val="000000"/>
          <w:spacing w:val="23"/>
        </w:rPr>
        <w:t xml:space="preserve"> </w:t>
      </w:r>
      <w:r w:rsidRPr="00B44C19">
        <w:rPr>
          <w:color w:val="000000"/>
          <w:w w:val="104"/>
        </w:rPr>
        <w:t>у</w:t>
      </w:r>
      <w:r w:rsidRPr="00B44C19">
        <w:rPr>
          <w:color w:val="000000"/>
          <w:w w:val="106"/>
        </w:rPr>
        <w:t>ст</w:t>
      </w:r>
      <w:r w:rsidRPr="00B44C19">
        <w:rPr>
          <w:color w:val="000000"/>
          <w:w w:val="101"/>
        </w:rPr>
        <w:t>а</w:t>
      </w:r>
      <w:r w:rsidRPr="00B44C19">
        <w:rPr>
          <w:color w:val="000000"/>
          <w:w w:val="102"/>
        </w:rPr>
        <w:t>н</w:t>
      </w:r>
      <w:r w:rsidRPr="00B44C19">
        <w:rPr>
          <w:color w:val="000000"/>
          <w:w w:val="101"/>
        </w:rPr>
        <w:t>а</w:t>
      </w:r>
      <w:r w:rsidRPr="00B44C19">
        <w:rPr>
          <w:color w:val="000000"/>
          <w:w w:val="104"/>
        </w:rPr>
        <w:t>в</w:t>
      </w:r>
      <w:r w:rsidRPr="00B44C19">
        <w:rPr>
          <w:color w:val="000000"/>
          <w:spacing w:val="1"/>
          <w:w w:val="99"/>
        </w:rPr>
        <w:t>л</w:t>
      </w:r>
      <w:r w:rsidRPr="00B44C19">
        <w:rPr>
          <w:color w:val="000000"/>
          <w:w w:val="103"/>
        </w:rPr>
        <w:t>и</w:t>
      </w:r>
      <w:r w:rsidRPr="00B44C19">
        <w:rPr>
          <w:color w:val="000000"/>
          <w:w w:val="104"/>
        </w:rPr>
        <w:t>в</w:t>
      </w:r>
      <w:r w:rsidRPr="00B44C19">
        <w:rPr>
          <w:color w:val="000000"/>
          <w:w w:val="101"/>
        </w:rPr>
        <w:t>а</w:t>
      </w:r>
      <w:r w:rsidRPr="00B44C19">
        <w:rPr>
          <w:color w:val="000000"/>
          <w:w w:val="98"/>
        </w:rPr>
        <w:t>ю</w:t>
      </w:r>
      <w:r w:rsidRPr="00B44C19">
        <w:rPr>
          <w:color w:val="000000"/>
          <w:w w:val="106"/>
        </w:rPr>
        <w:t>т</w:t>
      </w:r>
      <w:r w:rsidRPr="00B44C19">
        <w:rPr>
          <w:color w:val="000000"/>
          <w:spacing w:val="25"/>
        </w:rPr>
        <w:t xml:space="preserve"> </w:t>
      </w:r>
      <w:r w:rsidRPr="00B44C19">
        <w:rPr>
          <w:color w:val="000000"/>
          <w:w w:val="106"/>
        </w:rPr>
        <w:t>с</w:t>
      </w:r>
      <w:r w:rsidRPr="00B44C19">
        <w:rPr>
          <w:color w:val="000000"/>
          <w:w w:val="107"/>
        </w:rPr>
        <w:t>х</w:t>
      </w:r>
      <w:r w:rsidRPr="00B44C19">
        <w:rPr>
          <w:color w:val="000000"/>
          <w:w w:val="104"/>
        </w:rPr>
        <w:t>о</w:t>
      </w:r>
      <w:r w:rsidRPr="00B44C19">
        <w:rPr>
          <w:color w:val="000000"/>
          <w:spacing w:val="-1"/>
          <w:w w:val="95"/>
        </w:rPr>
        <w:t>д</w:t>
      </w:r>
      <w:r w:rsidRPr="00B44C19">
        <w:rPr>
          <w:color w:val="000000"/>
          <w:w w:val="106"/>
        </w:rPr>
        <w:t>ст</w:t>
      </w:r>
      <w:r w:rsidRPr="00B44C19">
        <w:rPr>
          <w:color w:val="000000"/>
          <w:w w:val="104"/>
        </w:rPr>
        <w:t>в</w:t>
      </w:r>
      <w:r w:rsidRPr="00B44C19">
        <w:rPr>
          <w:color w:val="000000"/>
          <w:w w:val="101"/>
        </w:rPr>
        <w:t>а</w:t>
      </w:r>
      <w:r w:rsidRPr="00B44C19">
        <w:rPr>
          <w:color w:val="000000"/>
          <w:spacing w:val="23"/>
        </w:rPr>
        <w:t xml:space="preserve"> </w:t>
      </w:r>
      <w:r w:rsidRPr="00B44C19">
        <w:rPr>
          <w:color w:val="000000"/>
          <w:w w:val="103"/>
        </w:rPr>
        <w:t>и</w:t>
      </w:r>
      <w:r w:rsidRPr="00B44C19">
        <w:rPr>
          <w:color w:val="000000"/>
          <w:spacing w:val="23"/>
        </w:rPr>
        <w:t xml:space="preserve"> </w:t>
      </w:r>
      <w:r w:rsidRPr="00B44C19">
        <w:rPr>
          <w:color w:val="000000"/>
          <w:w w:val="108"/>
        </w:rPr>
        <w:t>р</w:t>
      </w:r>
      <w:r w:rsidRPr="00B44C19">
        <w:rPr>
          <w:color w:val="000000"/>
          <w:w w:val="101"/>
        </w:rPr>
        <w:t>а</w:t>
      </w:r>
      <w:r w:rsidRPr="00B44C19">
        <w:rPr>
          <w:color w:val="000000"/>
          <w:spacing w:val="1"/>
          <w:w w:val="102"/>
        </w:rPr>
        <w:t>з</w:t>
      </w:r>
      <w:r w:rsidRPr="00B44C19">
        <w:rPr>
          <w:color w:val="000000"/>
          <w:spacing w:val="-1"/>
          <w:w w:val="99"/>
        </w:rPr>
        <w:t>л</w:t>
      </w:r>
      <w:r w:rsidRPr="00B44C19">
        <w:rPr>
          <w:color w:val="000000"/>
          <w:spacing w:val="1"/>
          <w:w w:val="103"/>
        </w:rPr>
        <w:t>и</w:t>
      </w:r>
      <w:r w:rsidRPr="00B44C19">
        <w:rPr>
          <w:color w:val="000000"/>
          <w:spacing w:val="-1"/>
          <w:w w:val="110"/>
        </w:rPr>
        <w:t>ч</w:t>
      </w:r>
      <w:r w:rsidRPr="00B44C19">
        <w:rPr>
          <w:color w:val="000000"/>
          <w:w w:val="103"/>
        </w:rPr>
        <w:t>и</w:t>
      </w:r>
      <w:r w:rsidRPr="00B44C19">
        <w:rPr>
          <w:color w:val="000000"/>
          <w:w w:val="105"/>
        </w:rPr>
        <w:t>я</w:t>
      </w:r>
      <w:r w:rsidRPr="00B44C19">
        <w:rPr>
          <w:color w:val="000000"/>
          <w:w w:val="83"/>
        </w:rPr>
        <w:t>,</w:t>
      </w:r>
      <w:r w:rsidRPr="00B44C19">
        <w:rPr>
          <w:color w:val="000000"/>
          <w:spacing w:val="24"/>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10"/>
        </w:rPr>
        <w:t>ч</w:t>
      </w:r>
      <w:r w:rsidRPr="00B44C19">
        <w:rPr>
          <w:color w:val="000000"/>
          <w:w w:val="103"/>
        </w:rPr>
        <w:t>и</w:t>
      </w:r>
      <w:r w:rsidRPr="00B44C19">
        <w:rPr>
          <w:color w:val="000000"/>
          <w:w w:val="102"/>
        </w:rPr>
        <w:t>нн</w:t>
      </w:r>
      <w:r w:rsidRPr="00B44C19">
        <w:rPr>
          <w:color w:val="000000"/>
          <w:w w:val="104"/>
        </w:rPr>
        <w:t>о</w:t>
      </w:r>
      <w:r w:rsidRPr="00B44C19">
        <w:rPr>
          <w:color w:val="000000"/>
        </w:rPr>
        <w:t>-</w:t>
      </w:r>
      <w:r w:rsidRPr="00B44C19">
        <w:rPr>
          <w:color w:val="000000"/>
          <w:w w:val="106"/>
        </w:rPr>
        <w:t>с</w:t>
      </w:r>
      <w:r w:rsidRPr="00B44C19">
        <w:rPr>
          <w:color w:val="000000"/>
          <w:w w:val="99"/>
        </w:rPr>
        <w:t>л</w:t>
      </w:r>
      <w:r w:rsidRPr="00B44C19">
        <w:rPr>
          <w:color w:val="000000"/>
          <w:w w:val="101"/>
        </w:rPr>
        <w:t>е</w:t>
      </w:r>
      <w:r w:rsidRPr="00B44C19">
        <w:rPr>
          <w:color w:val="000000"/>
          <w:w w:val="95"/>
        </w:rPr>
        <w:t>д</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1"/>
        </w:rPr>
        <w:t>е</w:t>
      </w:r>
      <w:r w:rsidRPr="00B44C19">
        <w:rPr>
          <w:color w:val="000000"/>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3"/>
        </w:rPr>
        <w:t>и</w:t>
      </w:r>
      <w:r w:rsidRPr="00B44C19">
        <w:rPr>
          <w:color w:val="000000"/>
          <w:spacing w:val="-2"/>
        </w:rPr>
        <w:t xml:space="preserve"> </w:t>
      </w:r>
      <w:r w:rsidRPr="00B44C19">
        <w:rPr>
          <w:color w:val="000000"/>
          <w:w w:val="95"/>
        </w:rPr>
        <w:t>м</w:t>
      </w:r>
      <w:r w:rsidRPr="00B44C19">
        <w:rPr>
          <w:color w:val="000000"/>
          <w:w w:val="101"/>
        </w:rPr>
        <w:t>е</w:t>
      </w:r>
      <w:r w:rsidRPr="00B44C19">
        <w:rPr>
          <w:color w:val="000000"/>
          <w:w w:val="97"/>
        </w:rPr>
        <w:t>ж</w:t>
      </w:r>
      <w:r w:rsidRPr="00B44C19">
        <w:rPr>
          <w:color w:val="000000"/>
          <w:w w:val="95"/>
        </w:rPr>
        <w:t>д</w:t>
      </w:r>
      <w:r w:rsidRPr="00B44C19">
        <w:rPr>
          <w:color w:val="000000"/>
          <w:w w:val="104"/>
        </w:rPr>
        <w:t>у</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дм</w:t>
      </w:r>
      <w:r w:rsidRPr="00B44C19">
        <w:rPr>
          <w:color w:val="000000"/>
          <w:spacing w:val="-1"/>
          <w:w w:val="101"/>
        </w:rPr>
        <w:t>е</w:t>
      </w:r>
      <w:r w:rsidRPr="00B44C19">
        <w:rPr>
          <w:color w:val="000000"/>
          <w:w w:val="106"/>
        </w:rPr>
        <w:t>т</w:t>
      </w:r>
      <w:r w:rsidRPr="00B44C19">
        <w:rPr>
          <w:color w:val="000000"/>
          <w:w w:val="101"/>
        </w:rPr>
        <w:t>а</w:t>
      </w:r>
      <w:r w:rsidRPr="00B44C19">
        <w:rPr>
          <w:color w:val="000000"/>
          <w:w w:val="95"/>
        </w:rPr>
        <w:t>м</w:t>
      </w:r>
      <w:r w:rsidRPr="00B44C19">
        <w:rPr>
          <w:color w:val="000000"/>
          <w:w w:val="103"/>
        </w:rPr>
        <w:t>и</w:t>
      </w:r>
      <w:r w:rsidRPr="00B44C19">
        <w:rPr>
          <w:color w:val="000000"/>
          <w:spacing w:val="-2"/>
        </w:rPr>
        <w:t xml:space="preserve"> </w:t>
      </w:r>
      <w:r w:rsidRPr="00B44C19">
        <w:rPr>
          <w:color w:val="000000"/>
          <w:w w:val="103"/>
        </w:rPr>
        <w:t>и</w:t>
      </w:r>
      <w:r w:rsidRPr="00B44C19">
        <w:rPr>
          <w:color w:val="000000"/>
          <w:spacing w:val="-2"/>
        </w:rPr>
        <w:t xml:space="preserve"> </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95"/>
        </w:rPr>
        <w:t>м</w:t>
      </w:r>
      <w:r w:rsidRPr="00B44C19">
        <w:rPr>
          <w:color w:val="000000"/>
          <w:spacing w:val="-1"/>
          <w:w w:val="103"/>
        </w:rPr>
        <w:t>и</w:t>
      </w:r>
      <w:r w:rsidRPr="00B44C19">
        <w:rPr>
          <w:color w:val="000000"/>
          <w:spacing w:val="-3"/>
        </w:rPr>
        <w:t xml:space="preserve"> </w:t>
      </w:r>
      <w:r w:rsidRPr="00B44C19">
        <w:rPr>
          <w:color w:val="000000"/>
          <w:spacing w:val="-1"/>
          <w:w w:val="104"/>
        </w:rPr>
        <w:t>о</w:t>
      </w:r>
      <w:r w:rsidRPr="00B44C19">
        <w:rPr>
          <w:color w:val="000000"/>
          <w:w w:val="103"/>
        </w:rPr>
        <w:t>к</w:t>
      </w:r>
      <w:r w:rsidRPr="00B44C19">
        <w:rPr>
          <w:color w:val="000000"/>
          <w:w w:val="108"/>
        </w:rPr>
        <w:t>р</w:t>
      </w:r>
      <w:r w:rsidRPr="00B44C19">
        <w:rPr>
          <w:color w:val="000000"/>
          <w:w w:val="104"/>
        </w:rPr>
        <w:t>у</w:t>
      </w:r>
      <w:r w:rsidRPr="00B44C19">
        <w:rPr>
          <w:color w:val="000000"/>
          <w:w w:val="97"/>
        </w:rPr>
        <w:t>ж</w:t>
      </w:r>
      <w:r w:rsidRPr="00B44C19">
        <w:rPr>
          <w:color w:val="000000"/>
          <w:w w:val="101"/>
        </w:rPr>
        <w:t>а</w:t>
      </w:r>
      <w:r w:rsidRPr="00B44C19">
        <w:rPr>
          <w:color w:val="000000"/>
          <w:spacing w:val="1"/>
          <w:w w:val="98"/>
        </w:rPr>
        <w:t>ю</w:t>
      </w:r>
      <w:r w:rsidRPr="00B44C19">
        <w:rPr>
          <w:color w:val="000000"/>
        </w:rPr>
        <w:t>щ</w:t>
      </w:r>
      <w:r w:rsidRPr="00B44C19">
        <w:rPr>
          <w:color w:val="000000"/>
          <w:w w:val="101"/>
        </w:rPr>
        <w:t>е</w:t>
      </w:r>
      <w:r w:rsidRPr="00B44C19">
        <w:rPr>
          <w:color w:val="000000"/>
          <w:w w:val="112"/>
        </w:rPr>
        <w:t>г</w:t>
      </w:r>
      <w:r w:rsidRPr="00B44C19">
        <w:rPr>
          <w:color w:val="000000"/>
          <w:w w:val="104"/>
        </w:rPr>
        <w:t>о</w:t>
      </w:r>
      <w:r w:rsidRPr="00B44C19">
        <w:rPr>
          <w:color w:val="000000"/>
          <w:spacing w:val="-3"/>
        </w:rPr>
        <w:t xml:space="preserve"> </w:t>
      </w:r>
      <w:r w:rsidRPr="00B44C19">
        <w:rPr>
          <w:color w:val="000000"/>
          <w:spacing w:val="-2"/>
          <w:w w:val="95"/>
        </w:rPr>
        <w:t>м</w:t>
      </w:r>
      <w:r w:rsidRPr="00B44C19">
        <w:rPr>
          <w:color w:val="000000"/>
          <w:spacing w:val="-3"/>
          <w:w w:val="103"/>
        </w:rPr>
        <w:t>и</w:t>
      </w:r>
      <w:r w:rsidRPr="00B44C19">
        <w:rPr>
          <w:color w:val="000000"/>
          <w:spacing w:val="-2"/>
          <w:w w:val="108"/>
        </w:rPr>
        <w:t>р</w:t>
      </w:r>
      <w:r w:rsidRPr="00B44C19">
        <w:rPr>
          <w:color w:val="000000"/>
          <w:spacing w:val="-2"/>
          <w:w w:val="101"/>
        </w:rPr>
        <w:t>а</w:t>
      </w:r>
      <w:r w:rsidRPr="00B44C19">
        <w:rPr>
          <w:color w:val="000000"/>
          <w:spacing w:val="-3"/>
        </w:rPr>
        <w:t>;</w:t>
      </w:r>
    </w:p>
    <w:p w14:paraId="5460F765"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4"/>
        </w:rPr>
        <w:t>- о</w:t>
      </w:r>
      <w:r w:rsidRPr="00B44C19">
        <w:rPr>
          <w:color w:val="000000"/>
          <w:w w:val="106"/>
        </w:rPr>
        <w:t>т</w:t>
      </w:r>
      <w:r w:rsidRPr="00B44C19">
        <w:rPr>
          <w:color w:val="000000"/>
          <w:w w:val="99"/>
        </w:rPr>
        <w:t>л</w:t>
      </w:r>
      <w:r w:rsidRPr="00B44C19">
        <w:rPr>
          <w:color w:val="000000"/>
          <w:w w:val="103"/>
        </w:rPr>
        <w:t>и</w:t>
      </w:r>
      <w:r w:rsidRPr="00B44C19">
        <w:rPr>
          <w:color w:val="000000"/>
          <w:w w:val="110"/>
        </w:rPr>
        <w:t>ч</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6"/>
        </w:rPr>
        <w:t xml:space="preserve"> </w:t>
      </w:r>
      <w:r w:rsidRPr="00B44C19">
        <w:rPr>
          <w:color w:val="000000"/>
          <w:w w:val="104"/>
        </w:rPr>
        <w:t>о</w:t>
      </w:r>
      <w:r w:rsidRPr="00B44C19">
        <w:rPr>
          <w:color w:val="000000"/>
          <w:spacing w:val="1"/>
          <w:w w:val="106"/>
        </w:rPr>
        <w:t>с</w:t>
      </w:r>
      <w:r w:rsidRPr="00B44C19">
        <w:rPr>
          <w:color w:val="000000"/>
          <w:w w:val="104"/>
        </w:rPr>
        <w:t>о</w:t>
      </w:r>
      <w:r w:rsidRPr="00B44C19">
        <w:rPr>
          <w:color w:val="000000"/>
          <w:w w:val="99"/>
        </w:rPr>
        <w:t>б</w:t>
      </w:r>
      <w:r w:rsidRPr="00B44C19">
        <w:rPr>
          <w:color w:val="000000"/>
          <w:w w:val="101"/>
        </w:rPr>
        <w:t>е</w:t>
      </w:r>
      <w:r w:rsidRPr="00B44C19">
        <w:rPr>
          <w:color w:val="000000"/>
          <w:w w:val="102"/>
        </w:rPr>
        <w:t>нн</w:t>
      </w:r>
      <w:r w:rsidRPr="00B44C19">
        <w:rPr>
          <w:color w:val="000000"/>
          <w:spacing w:val="1"/>
          <w:w w:val="104"/>
        </w:rPr>
        <w:t>о</w:t>
      </w:r>
      <w:r w:rsidRPr="00B44C19">
        <w:rPr>
          <w:color w:val="000000"/>
          <w:w w:val="106"/>
        </w:rPr>
        <w:t>сть</w:t>
      </w:r>
      <w:r w:rsidRPr="00B44C19">
        <w:rPr>
          <w:color w:val="000000"/>
          <w:w w:val="98"/>
        </w:rPr>
        <w:t>ю</w:t>
      </w:r>
      <w:r w:rsidRPr="00B44C19">
        <w:rPr>
          <w:color w:val="000000"/>
          <w:spacing w:val="8"/>
        </w:rPr>
        <w:t xml:space="preserve"> </w:t>
      </w:r>
      <w:r w:rsidRPr="00B44C19">
        <w:rPr>
          <w:color w:val="000000"/>
          <w:spacing w:val="-1"/>
          <w:w w:val="105"/>
        </w:rPr>
        <w:t>я</w:t>
      </w:r>
      <w:r w:rsidRPr="00B44C19">
        <w:rPr>
          <w:color w:val="000000"/>
          <w:w w:val="104"/>
        </w:rPr>
        <w:t>в</w:t>
      </w:r>
      <w:r w:rsidRPr="00B44C19">
        <w:rPr>
          <w:color w:val="000000"/>
          <w:spacing w:val="1"/>
          <w:w w:val="99"/>
        </w:rPr>
        <w:t>л</w:t>
      </w:r>
      <w:r w:rsidRPr="00B44C19">
        <w:rPr>
          <w:color w:val="000000"/>
          <w:spacing w:val="-1"/>
          <w:w w:val="105"/>
        </w:rPr>
        <w:t>я</w:t>
      </w:r>
      <w:r w:rsidRPr="00B44C19">
        <w:rPr>
          <w:color w:val="000000"/>
          <w:w w:val="101"/>
        </w:rPr>
        <w:t>е</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7"/>
        </w:rPr>
        <w:t xml:space="preserve"> </w:t>
      </w:r>
      <w:r w:rsidRPr="00B44C19">
        <w:rPr>
          <w:color w:val="000000"/>
          <w:w w:val="104"/>
        </w:rPr>
        <w:t>в</w:t>
      </w:r>
      <w:r w:rsidRPr="00B44C19">
        <w:rPr>
          <w:color w:val="000000"/>
          <w:w w:val="102"/>
        </w:rPr>
        <w:t>з</w:t>
      </w:r>
      <w:r w:rsidRPr="00B44C19">
        <w:rPr>
          <w:color w:val="000000"/>
          <w:spacing w:val="1"/>
          <w:w w:val="101"/>
        </w:rPr>
        <w:t>а</w:t>
      </w:r>
      <w:r w:rsidRPr="00B44C19">
        <w:rPr>
          <w:color w:val="000000"/>
          <w:spacing w:val="-1"/>
          <w:w w:val="103"/>
        </w:rPr>
        <w:t>и</w:t>
      </w:r>
      <w:r w:rsidRPr="00B44C19">
        <w:rPr>
          <w:color w:val="000000"/>
          <w:w w:val="95"/>
        </w:rPr>
        <w:t>м</w:t>
      </w:r>
      <w:r w:rsidRPr="00B44C19">
        <w:rPr>
          <w:color w:val="000000"/>
          <w:w w:val="104"/>
        </w:rPr>
        <w:t>о</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6"/>
        </w:rPr>
        <w:t>ь</w:t>
      </w:r>
      <w:r w:rsidRPr="00B44C19">
        <w:rPr>
          <w:color w:val="000000"/>
          <w:spacing w:val="7"/>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spacing w:val="1"/>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8"/>
        </w:rPr>
        <w:t xml:space="preserve"> </w:t>
      </w:r>
      <w:r w:rsidRPr="00B44C19">
        <w:rPr>
          <w:color w:val="000000"/>
          <w:w w:val="103"/>
        </w:rPr>
        <w:t>к</w:t>
      </w:r>
      <w:r w:rsidRPr="00B44C19">
        <w:rPr>
          <w:color w:val="000000"/>
          <w:w w:val="101"/>
        </w:rPr>
        <w:t>а</w:t>
      </w:r>
      <w:r w:rsidRPr="00B44C19">
        <w:rPr>
          <w:color w:val="000000"/>
          <w:w w:val="103"/>
        </w:rPr>
        <w:t>к</w:t>
      </w:r>
      <w:r w:rsidRPr="00B44C19">
        <w:rPr>
          <w:color w:val="000000"/>
          <w:spacing w:val="7"/>
        </w:rPr>
        <w:t xml:space="preserve"> </w:t>
      </w:r>
      <w:r w:rsidRPr="00B44C19">
        <w:rPr>
          <w:color w:val="000000"/>
          <w:w w:val="106"/>
        </w:rPr>
        <w:t>с</w:t>
      </w:r>
      <w:r w:rsidRPr="00B44C19">
        <w:rPr>
          <w:color w:val="000000"/>
          <w:w w:val="104"/>
        </w:rPr>
        <w:t>о</w:t>
      </w:r>
      <w:r w:rsidRPr="00B44C19">
        <w:rPr>
          <w:color w:val="000000"/>
          <w:w w:val="95"/>
        </w:rPr>
        <w:t>д</w:t>
      </w:r>
      <w:r w:rsidRPr="00B44C19">
        <w:rPr>
          <w:color w:val="000000"/>
          <w:w w:val="101"/>
        </w:rPr>
        <w:t>е</w:t>
      </w:r>
      <w:r w:rsidRPr="00B44C19">
        <w:rPr>
          <w:color w:val="000000"/>
          <w:w w:val="108"/>
        </w:rPr>
        <w:t>р</w:t>
      </w:r>
      <w:r w:rsidRPr="00B44C19">
        <w:rPr>
          <w:color w:val="000000"/>
          <w:w w:val="97"/>
        </w:rPr>
        <w:t>ж</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w w:val="83"/>
        </w:rPr>
        <w:t>,</w:t>
      </w:r>
      <w:r w:rsidRPr="00B44C19">
        <w:rPr>
          <w:color w:val="000000"/>
          <w:spacing w:val="-3"/>
        </w:rPr>
        <w:t xml:space="preserve"> </w:t>
      </w:r>
      <w:r w:rsidRPr="00B44C19">
        <w:rPr>
          <w:color w:val="000000"/>
          <w:w w:val="106"/>
        </w:rPr>
        <w:t>т</w:t>
      </w:r>
      <w:r w:rsidRPr="00B44C19">
        <w:rPr>
          <w:color w:val="000000"/>
          <w:w w:val="101"/>
        </w:rPr>
        <w:t>а</w:t>
      </w:r>
      <w:r w:rsidRPr="00B44C19">
        <w:rPr>
          <w:color w:val="000000"/>
          <w:w w:val="103"/>
        </w:rPr>
        <w:t>к</w:t>
      </w:r>
      <w:r w:rsidRPr="00B44C19">
        <w:rPr>
          <w:color w:val="000000"/>
          <w:spacing w:val="-2"/>
        </w:rPr>
        <w:t xml:space="preserve"> </w:t>
      </w:r>
      <w:r w:rsidRPr="00B44C19">
        <w:rPr>
          <w:color w:val="000000"/>
          <w:spacing w:val="-1"/>
          <w:w w:val="103"/>
        </w:rPr>
        <w:t>и</w:t>
      </w:r>
      <w:r w:rsidRPr="00B44C19">
        <w:rPr>
          <w:color w:val="000000"/>
          <w:spacing w:val="-2"/>
        </w:rPr>
        <w:t xml:space="preserve"> </w:t>
      </w:r>
      <w:r w:rsidRPr="00B44C19">
        <w:rPr>
          <w:color w:val="000000"/>
          <w:w w:val="104"/>
        </w:rPr>
        <w:t>о</w:t>
      </w:r>
      <w:r w:rsidRPr="00B44C19">
        <w:rPr>
          <w:color w:val="000000"/>
          <w:w w:val="108"/>
        </w:rPr>
        <w:t>р</w:t>
      </w:r>
      <w:r w:rsidRPr="00B44C19">
        <w:rPr>
          <w:color w:val="000000"/>
          <w:w w:val="112"/>
        </w:rPr>
        <w:t>г</w:t>
      </w:r>
      <w:r w:rsidRPr="00B44C19">
        <w:rPr>
          <w:color w:val="000000"/>
          <w:w w:val="101"/>
        </w:rPr>
        <w:t>а</w:t>
      </w:r>
      <w:r w:rsidRPr="00B44C19">
        <w:rPr>
          <w:color w:val="000000"/>
          <w:w w:val="102"/>
        </w:rPr>
        <w:t>н</w:t>
      </w:r>
      <w:r w:rsidRPr="00B44C19">
        <w:rPr>
          <w:color w:val="000000"/>
          <w:w w:val="103"/>
        </w:rPr>
        <w:t>и</w:t>
      </w:r>
      <w:r w:rsidRPr="00B44C19">
        <w:rPr>
          <w:color w:val="000000"/>
          <w:w w:val="102"/>
        </w:rPr>
        <w:t>з</w:t>
      </w:r>
      <w:r w:rsidRPr="00B44C19">
        <w:rPr>
          <w:color w:val="000000"/>
          <w:spacing w:val="-1"/>
          <w:w w:val="101"/>
        </w:rPr>
        <w:t>а</w:t>
      </w:r>
      <w:r w:rsidRPr="00B44C19">
        <w:rPr>
          <w:color w:val="000000"/>
          <w:w w:val="102"/>
        </w:rPr>
        <w:t>ц</w:t>
      </w:r>
      <w:r w:rsidRPr="00B44C19">
        <w:rPr>
          <w:color w:val="000000"/>
          <w:w w:val="103"/>
        </w:rPr>
        <w:t>и</w:t>
      </w:r>
      <w:r w:rsidRPr="00B44C19">
        <w:rPr>
          <w:color w:val="000000"/>
          <w:w w:val="104"/>
        </w:rPr>
        <w:t>о</w:t>
      </w:r>
      <w:r w:rsidRPr="00B44C19">
        <w:rPr>
          <w:color w:val="000000"/>
          <w:w w:val="102"/>
        </w:rPr>
        <w:t>нн</w:t>
      </w:r>
      <w:r w:rsidRPr="00B44C19">
        <w:rPr>
          <w:color w:val="000000"/>
          <w:w w:val="104"/>
        </w:rPr>
        <w:t>о</w:t>
      </w:r>
      <w:r w:rsidRPr="00B44C19">
        <w:rPr>
          <w:color w:val="000000"/>
          <w:w w:val="103"/>
        </w:rPr>
        <w:t>й</w:t>
      </w:r>
      <w:r w:rsidRPr="00B44C19">
        <w:rPr>
          <w:color w:val="000000"/>
          <w:spacing w:val="-2"/>
        </w:rPr>
        <w:t xml:space="preserve"> </w:t>
      </w:r>
      <w:r w:rsidRPr="00B44C19">
        <w:rPr>
          <w:color w:val="000000"/>
          <w:spacing w:val="-1"/>
          <w:w w:val="106"/>
        </w:rPr>
        <w:t>с</w:t>
      </w:r>
      <w:r w:rsidRPr="00B44C19">
        <w:rPr>
          <w:color w:val="000000"/>
          <w:w w:val="106"/>
        </w:rPr>
        <w:t>т</w:t>
      </w:r>
      <w:r w:rsidRPr="00B44C19">
        <w:rPr>
          <w:color w:val="000000"/>
          <w:w w:val="104"/>
        </w:rPr>
        <w:t>о</w:t>
      </w:r>
      <w:r w:rsidRPr="00B44C19">
        <w:rPr>
          <w:color w:val="000000"/>
          <w:w w:val="108"/>
        </w:rPr>
        <w:t>р</w:t>
      </w:r>
      <w:r w:rsidRPr="00B44C19">
        <w:rPr>
          <w:color w:val="000000"/>
          <w:w w:val="104"/>
        </w:rPr>
        <w:t>о</w:t>
      </w:r>
      <w:r w:rsidRPr="00B44C19">
        <w:rPr>
          <w:color w:val="000000"/>
          <w:w w:val="102"/>
        </w:rPr>
        <w:t>н</w:t>
      </w:r>
      <w:r w:rsidRPr="00B44C19">
        <w:rPr>
          <w:color w:val="000000"/>
          <w:spacing w:val="-2"/>
        </w:rPr>
        <w:t xml:space="preserve"> </w:t>
      </w:r>
      <w:r w:rsidRPr="00B44C19">
        <w:rPr>
          <w:color w:val="000000"/>
          <w:spacing w:val="-1"/>
          <w:w w:val="95"/>
        </w:rPr>
        <w:t>м</w:t>
      </w:r>
      <w:r w:rsidRPr="00B44C19">
        <w:rPr>
          <w:color w:val="000000"/>
          <w:spacing w:val="-2"/>
        </w:rPr>
        <w:t>ы</w:t>
      </w:r>
      <w:r w:rsidRPr="00B44C19">
        <w:rPr>
          <w:color w:val="000000"/>
          <w:w w:val="101"/>
        </w:rPr>
        <w:t>ш</w:t>
      </w:r>
      <w:r w:rsidRPr="00B44C19">
        <w:rPr>
          <w:color w:val="000000"/>
          <w:spacing w:val="-1"/>
          <w:w w:val="99"/>
        </w:rPr>
        <w:t>л</w:t>
      </w:r>
      <w:r w:rsidRPr="00B44C19">
        <w:rPr>
          <w:color w:val="000000"/>
          <w:spacing w:val="-1"/>
          <w:w w:val="101"/>
        </w:rPr>
        <w:t>е</w:t>
      </w:r>
      <w:r w:rsidRPr="00B44C19">
        <w:rPr>
          <w:color w:val="000000"/>
          <w:spacing w:val="-1"/>
          <w:w w:val="102"/>
        </w:rPr>
        <w:t>н</w:t>
      </w:r>
      <w:r w:rsidRPr="00B44C19">
        <w:rPr>
          <w:color w:val="000000"/>
          <w:spacing w:val="-1"/>
          <w:w w:val="103"/>
        </w:rPr>
        <w:t>и</w:t>
      </w:r>
      <w:r w:rsidRPr="00B44C19">
        <w:rPr>
          <w:color w:val="000000"/>
          <w:spacing w:val="-1"/>
          <w:w w:val="105"/>
        </w:rPr>
        <w:t>я</w:t>
      </w:r>
      <w:r w:rsidRPr="00B44C19">
        <w:rPr>
          <w:color w:val="000000"/>
          <w:spacing w:val="-1"/>
        </w:rPr>
        <w:t>;</w:t>
      </w:r>
    </w:p>
    <w:p w14:paraId="26FFB669" w14:textId="77777777" w:rsidR="00B44C19" w:rsidRPr="00B44C19" w:rsidRDefault="00B44C19" w:rsidP="00B44C19">
      <w:pPr>
        <w:widowControl w:val="0"/>
        <w:tabs>
          <w:tab w:val="left" w:pos="265"/>
          <w:tab w:val="left" w:pos="9355"/>
        </w:tabs>
        <w:ind w:firstLine="709"/>
        <w:jc w:val="both"/>
        <w:rPr>
          <w:color w:val="000000"/>
          <w:spacing w:val="-1"/>
          <w:w w:val="82"/>
        </w:rPr>
      </w:pPr>
      <w:r w:rsidRPr="00B44C19">
        <w:rPr>
          <w:color w:val="000000"/>
          <w:w w:val="104"/>
        </w:rPr>
        <w:t>- у</w:t>
      </w:r>
      <w:r w:rsidRPr="00B44C19">
        <w:rPr>
          <w:color w:val="000000"/>
          <w:w w:val="108"/>
        </w:rPr>
        <w:t>р</w:t>
      </w:r>
      <w:r w:rsidRPr="00B44C19">
        <w:rPr>
          <w:color w:val="000000"/>
          <w:w w:val="104"/>
        </w:rPr>
        <w:t>ов</w:t>
      </w:r>
      <w:r w:rsidRPr="00B44C19">
        <w:rPr>
          <w:color w:val="000000"/>
          <w:w w:val="101"/>
        </w:rPr>
        <w:t>е</w:t>
      </w:r>
      <w:r w:rsidRPr="00B44C19">
        <w:rPr>
          <w:color w:val="000000"/>
          <w:w w:val="102"/>
        </w:rPr>
        <w:t>н</w:t>
      </w:r>
      <w:r w:rsidRPr="00B44C19">
        <w:rPr>
          <w:color w:val="000000"/>
          <w:w w:val="106"/>
        </w:rPr>
        <w:t>ь</w:t>
      </w:r>
      <w:r w:rsidRPr="00B44C19">
        <w:rPr>
          <w:color w:val="000000"/>
          <w:spacing w:val="12"/>
        </w:rPr>
        <w:t xml:space="preserve"> </w:t>
      </w:r>
      <w:r w:rsidRPr="00B44C19">
        <w:rPr>
          <w:color w:val="000000"/>
          <w:w w:val="95"/>
        </w:rPr>
        <w:t>м</w:t>
      </w:r>
      <w:r w:rsidRPr="00B44C19">
        <w:rPr>
          <w:color w:val="000000"/>
        </w:rPr>
        <w:t>ы</w:t>
      </w:r>
      <w:r w:rsidRPr="00B44C19">
        <w:rPr>
          <w:color w:val="000000"/>
          <w:w w:val="106"/>
        </w:rPr>
        <w:t>с</w:t>
      </w:r>
      <w:r w:rsidRPr="00B44C19">
        <w:rPr>
          <w:color w:val="000000"/>
          <w:w w:val="99"/>
        </w:rPr>
        <w:t>л</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11"/>
        </w:rPr>
        <w:t xml:space="preserve"> </w:t>
      </w:r>
      <w:r w:rsidRPr="00B44C19">
        <w:rPr>
          <w:color w:val="000000"/>
          <w:spacing w:val="-1"/>
          <w:w w:val="104"/>
        </w:rPr>
        <w:t>о</w:t>
      </w:r>
      <w:r w:rsidRPr="00B44C19">
        <w:rPr>
          <w:color w:val="000000"/>
          <w:w w:val="104"/>
        </w:rPr>
        <w:t>п</w:t>
      </w:r>
      <w:r w:rsidRPr="00B44C19">
        <w:rPr>
          <w:color w:val="000000"/>
          <w:w w:val="101"/>
        </w:rPr>
        <w:t>е</w:t>
      </w:r>
      <w:r w:rsidRPr="00B44C19">
        <w:rPr>
          <w:color w:val="000000"/>
          <w:w w:val="108"/>
        </w:rPr>
        <w:t>р</w:t>
      </w:r>
      <w:r w:rsidRPr="00B44C19">
        <w:rPr>
          <w:color w:val="000000"/>
          <w:spacing w:val="1"/>
          <w:w w:val="101"/>
        </w:rPr>
        <w:t>а</w:t>
      </w:r>
      <w:r w:rsidRPr="00B44C19">
        <w:rPr>
          <w:color w:val="000000"/>
          <w:spacing w:val="-1"/>
          <w:w w:val="102"/>
        </w:rPr>
        <w:t>ц</w:t>
      </w:r>
      <w:r w:rsidRPr="00B44C19">
        <w:rPr>
          <w:color w:val="000000"/>
          <w:w w:val="103"/>
        </w:rPr>
        <w:t>ий</w:t>
      </w:r>
      <w:r w:rsidRPr="00B44C19">
        <w:rPr>
          <w:color w:val="000000"/>
          <w:spacing w:val="10"/>
        </w:rPr>
        <w:t xml:space="preserve"> </w:t>
      </w:r>
      <w:r w:rsidRPr="00B44C19">
        <w:rPr>
          <w:color w:val="000000"/>
          <w:w w:val="102"/>
        </w:rPr>
        <w:t>з</w:t>
      </w:r>
      <w:r w:rsidRPr="00B44C19">
        <w:rPr>
          <w:color w:val="000000"/>
          <w:w w:val="101"/>
        </w:rPr>
        <w:t>а</w:t>
      </w:r>
      <w:r w:rsidRPr="00B44C19">
        <w:rPr>
          <w:color w:val="000000"/>
          <w:w w:val="104"/>
        </w:rPr>
        <w:t>в</w:t>
      </w:r>
      <w:r w:rsidRPr="00B44C19">
        <w:rPr>
          <w:color w:val="000000"/>
          <w:w w:val="103"/>
        </w:rPr>
        <w:t>и</w:t>
      </w:r>
      <w:r w:rsidRPr="00B44C19">
        <w:rPr>
          <w:color w:val="000000"/>
          <w:w w:val="106"/>
        </w:rPr>
        <w:t>с</w:t>
      </w:r>
      <w:r w:rsidRPr="00B44C19">
        <w:rPr>
          <w:color w:val="000000"/>
          <w:w w:val="103"/>
        </w:rPr>
        <w:t>и</w:t>
      </w:r>
      <w:r w:rsidRPr="00B44C19">
        <w:rPr>
          <w:color w:val="000000"/>
          <w:spacing w:val="-1"/>
          <w:w w:val="106"/>
        </w:rPr>
        <w:t>т</w:t>
      </w:r>
      <w:r w:rsidRPr="00B44C19">
        <w:rPr>
          <w:color w:val="000000"/>
          <w:spacing w:val="10"/>
        </w:rPr>
        <w:t xml:space="preserve"> </w:t>
      </w:r>
      <w:r w:rsidRPr="00B44C19">
        <w:rPr>
          <w:color w:val="000000"/>
          <w:w w:val="104"/>
        </w:rPr>
        <w:t>о</w:t>
      </w:r>
      <w:r w:rsidRPr="00B44C19">
        <w:rPr>
          <w:color w:val="000000"/>
          <w:w w:val="106"/>
        </w:rPr>
        <w:t>т</w:t>
      </w:r>
      <w:r w:rsidRPr="00B44C19">
        <w:rPr>
          <w:color w:val="000000"/>
          <w:spacing w:val="11"/>
        </w:rPr>
        <w:t xml:space="preserve"> </w:t>
      </w:r>
      <w:r w:rsidRPr="00B44C19">
        <w:rPr>
          <w:color w:val="000000"/>
          <w:w w:val="106"/>
        </w:rPr>
        <w:t>ст</w:t>
      </w:r>
      <w:r w:rsidRPr="00B44C19">
        <w:rPr>
          <w:color w:val="000000"/>
          <w:w w:val="101"/>
        </w:rPr>
        <w:t>е</w:t>
      </w:r>
      <w:r w:rsidRPr="00B44C19">
        <w:rPr>
          <w:color w:val="000000"/>
          <w:w w:val="104"/>
        </w:rPr>
        <w:t>п</w:t>
      </w:r>
      <w:r w:rsidRPr="00B44C19">
        <w:rPr>
          <w:color w:val="000000"/>
          <w:w w:val="101"/>
        </w:rPr>
        <w:t>е</w:t>
      </w:r>
      <w:r w:rsidRPr="00B44C19">
        <w:rPr>
          <w:color w:val="000000"/>
          <w:w w:val="102"/>
        </w:rPr>
        <w:t>н</w:t>
      </w:r>
      <w:r w:rsidRPr="00B44C19">
        <w:rPr>
          <w:color w:val="000000"/>
          <w:w w:val="103"/>
        </w:rPr>
        <w:t>и</w:t>
      </w:r>
      <w:r w:rsidRPr="00B44C19">
        <w:rPr>
          <w:color w:val="000000"/>
          <w:spacing w:val="10"/>
        </w:rPr>
        <w:t xml:space="preserve"> </w:t>
      </w:r>
      <w:r w:rsidRPr="00B44C19">
        <w:rPr>
          <w:color w:val="000000"/>
          <w:w w:val="102"/>
        </w:rPr>
        <w:t>зн</w:t>
      </w:r>
      <w:r w:rsidRPr="00B44C19">
        <w:rPr>
          <w:color w:val="000000"/>
          <w:w w:val="101"/>
        </w:rPr>
        <w:t>а</w:t>
      </w:r>
      <w:r w:rsidRPr="00B44C19">
        <w:rPr>
          <w:color w:val="000000"/>
          <w:w w:val="103"/>
        </w:rPr>
        <w:t>к</w:t>
      </w:r>
      <w:r w:rsidRPr="00B44C19">
        <w:rPr>
          <w:color w:val="000000"/>
          <w:w w:val="104"/>
        </w:rPr>
        <w:t>о</w:t>
      </w:r>
      <w:r w:rsidRPr="00B44C19">
        <w:rPr>
          <w:color w:val="000000"/>
          <w:w w:val="95"/>
        </w:rPr>
        <w:t>м</w:t>
      </w:r>
      <w:r w:rsidRPr="00B44C19">
        <w:rPr>
          <w:color w:val="000000"/>
          <w:w w:val="106"/>
        </w:rPr>
        <w:t>ст</w:t>
      </w:r>
      <w:r w:rsidRPr="00B44C19">
        <w:rPr>
          <w:color w:val="000000"/>
          <w:w w:val="104"/>
        </w:rPr>
        <w:t>в</w:t>
      </w:r>
      <w:r w:rsidRPr="00B44C19">
        <w:rPr>
          <w:color w:val="000000"/>
          <w:w w:val="101"/>
        </w:rPr>
        <w:t>а</w:t>
      </w:r>
      <w:r w:rsidRPr="00B44C19">
        <w:rPr>
          <w:color w:val="000000"/>
          <w:spacing w:val="10"/>
        </w:rPr>
        <w:t xml:space="preserve"> </w:t>
      </w:r>
      <w:r w:rsidRPr="00B44C19">
        <w:rPr>
          <w:color w:val="000000"/>
          <w:spacing w:val="-1"/>
          <w:w w:val="103"/>
        </w:rPr>
        <w:t>и</w:t>
      </w:r>
      <w:r w:rsidRPr="00B44C19">
        <w:rPr>
          <w:color w:val="000000"/>
          <w:w w:val="107"/>
        </w:rPr>
        <w:t>х</w:t>
      </w:r>
      <w:r w:rsidRPr="00B44C19">
        <w:rPr>
          <w:color w:val="000000"/>
          <w:spacing w:val="11"/>
        </w:rPr>
        <w:t xml:space="preserve"> </w:t>
      </w:r>
      <w:r w:rsidRPr="00B44C19">
        <w:rPr>
          <w:color w:val="000000"/>
          <w:w w:val="106"/>
        </w:rPr>
        <w:t>с</w:t>
      </w:r>
      <w:r w:rsidRPr="00B44C19">
        <w:rPr>
          <w:color w:val="000000"/>
          <w:spacing w:val="10"/>
        </w:rPr>
        <w:t xml:space="preserve"> </w:t>
      </w:r>
      <w:r w:rsidRPr="00B44C19">
        <w:rPr>
          <w:color w:val="000000"/>
          <w:w w:val="104"/>
        </w:rPr>
        <w:t>о</w:t>
      </w:r>
      <w:r w:rsidRPr="00B44C19">
        <w:rPr>
          <w:color w:val="000000"/>
          <w:spacing w:val="1"/>
          <w:w w:val="99"/>
        </w:rPr>
        <w:t>б</w:t>
      </w:r>
      <w:r w:rsidRPr="00B44C19">
        <w:rPr>
          <w:color w:val="000000"/>
          <w:w w:val="108"/>
        </w:rPr>
        <w:t>ъ</w:t>
      </w:r>
      <w:r w:rsidRPr="00B44C19">
        <w:rPr>
          <w:color w:val="000000"/>
          <w:w w:val="101"/>
        </w:rPr>
        <w:t>е</w:t>
      </w:r>
      <w:r w:rsidRPr="00B44C19">
        <w:rPr>
          <w:color w:val="000000"/>
          <w:spacing w:val="1"/>
          <w:w w:val="103"/>
        </w:rPr>
        <w:t>к</w:t>
      </w:r>
      <w:r w:rsidRPr="00B44C19">
        <w:rPr>
          <w:color w:val="000000"/>
        </w:rPr>
        <w:t>т</w:t>
      </w:r>
      <w:r w:rsidRPr="00B44C19">
        <w:rPr>
          <w:color w:val="000000"/>
          <w:w w:val="106"/>
        </w:rPr>
        <w:t>а</w:t>
      </w:r>
      <w:r w:rsidRPr="00B44C19">
        <w:rPr>
          <w:color w:val="000000"/>
          <w:w w:val="101"/>
        </w:rPr>
        <w:t>м</w:t>
      </w:r>
      <w:r w:rsidRPr="00B44C19">
        <w:rPr>
          <w:color w:val="000000"/>
          <w:w w:val="95"/>
        </w:rPr>
        <w:t>и</w:t>
      </w:r>
      <w:r w:rsidRPr="00B44C19">
        <w:rPr>
          <w:color w:val="000000"/>
          <w:spacing w:val="-2"/>
        </w:rPr>
        <w:t xml:space="preserve"> </w:t>
      </w:r>
      <w:r w:rsidRPr="00B44C19">
        <w:rPr>
          <w:color w:val="000000"/>
          <w:spacing w:val="-1"/>
          <w:w w:val="103"/>
        </w:rPr>
        <w:t>и</w:t>
      </w:r>
      <w:r w:rsidRPr="00B44C19">
        <w:rPr>
          <w:color w:val="000000"/>
          <w:spacing w:val="-2"/>
        </w:rPr>
        <w:t xml:space="preserve"> </w:t>
      </w:r>
      <w:r w:rsidRPr="00B44C19">
        <w:rPr>
          <w:color w:val="000000"/>
          <w:w w:val="105"/>
        </w:rPr>
        <w:t>я</w:t>
      </w:r>
      <w:r w:rsidRPr="00B44C19">
        <w:rPr>
          <w:color w:val="000000"/>
          <w:w w:val="104"/>
        </w:rPr>
        <w:t>в</w:t>
      </w:r>
      <w:r w:rsidRPr="00B44C19">
        <w:rPr>
          <w:color w:val="000000"/>
          <w:w w:val="99"/>
        </w:rPr>
        <w:t>л</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5"/>
        </w:rPr>
        <w:t>я</w:t>
      </w:r>
      <w:r w:rsidRPr="00B44C19">
        <w:rPr>
          <w:color w:val="000000"/>
          <w:w w:val="95"/>
        </w:rPr>
        <w:t>м</w:t>
      </w:r>
      <w:r w:rsidRPr="00B44C19">
        <w:rPr>
          <w:color w:val="000000"/>
          <w:w w:val="103"/>
        </w:rPr>
        <w:t>и</w:t>
      </w:r>
      <w:r w:rsidRPr="00B44C19">
        <w:rPr>
          <w:color w:val="000000"/>
          <w:spacing w:val="-1"/>
          <w:w w:val="82"/>
        </w:rPr>
        <w:t>.</w:t>
      </w:r>
    </w:p>
    <w:p w14:paraId="3B059005"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9"/>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05"/>
        </w:rPr>
        <w:t>е</w:t>
      </w:r>
      <w:r w:rsidRPr="00B44C19">
        <w:rPr>
          <w:color w:val="000000"/>
          <w:spacing w:val="-3"/>
        </w:rPr>
        <w:t xml:space="preserve"> </w:t>
      </w:r>
      <w:r w:rsidRPr="00B44C19">
        <w:rPr>
          <w:b/>
          <w:bCs/>
          <w:color w:val="000000"/>
          <w:w w:val="104"/>
        </w:rPr>
        <w:t>л</w:t>
      </w:r>
      <w:r w:rsidRPr="00B44C19">
        <w:rPr>
          <w:b/>
          <w:bCs/>
          <w:color w:val="000000"/>
          <w:spacing w:val="-1"/>
          <w:w w:val="107"/>
        </w:rPr>
        <w:t>и</w:t>
      </w:r>
      <w:r w:rsidRPr="00B44C19">
        <w:rPr>
          <w:b/>
          <w:bCs/>
          <w:color w:val="000000"/>
          <w:w w:val="114"/>
        </w:rPr>
        <w:t>ч</w:t>
      </w:r>
      <w:r w:rsidRPr="00B44C19">
        <w:rPr>
          <w:b/>
          <w:bCs/>
          <w:color w:val="000000"/>
          <w:spacing w:val="1"/>
          <w:w w:val="106"/>
        </w:rPr>
        <w:t>н</w:t>
      </w:r>
      <w:r w:rsidRPr="00B44C19">
        <w:rPr>
          <w:b/>
          <w:bCs/>
          <w:color w:val="000000"/>
          <w:w w:val="107"/>
        </w:rPr>
        <w:t>о</w:t>
      </w:r>
      <w:r w:rsidRPr="00B44C19">
        <w:rPr>
          <w:b/>
          <w:bCs/>
          <w:color w:val="000000"/>
          <w:w w:val="108"/>
        </w:rPr>
        <w:t>с</w:t>
      </w:r>
      <w:r w:rsidRPr="00B44C19">
        <w:rPr>
          <w:b/>
          <w:bCs/>
          <w:color w:val="000000"/>
          <w:spacing w:val="-1"/>
          <w:w w:val="119"/>
        </w:rPr>
        <w:t>т</w:t>
      </w:r>
      <w:r w:rsidRPr="00B44C19">
        <w:rPr>
          <w:b/>
          <w:bCs/>
          <w:color w:val="000000"/>
          <w:w w:val="107"/>
        </w:rPr>
        <w:t>и</w:t>
      </w:r>
      <w:r w:rsidRPr="00B44C19">
        <w:rPr>
          <w:color w:val="000000"/>
          <w:spacing w:val="-2"/>
        </w:rPr>
        <w:t xml:space="preserve"> </w:t>
      </w:r>
      <w:r w:rsidRPr="00B44C19">
        <w:rPr>
          <w:b/>
          <w:bCs/>
          <w:color w:val="000000"/>
          <w:w w:val="107"/>
        </w:rPr>
        <w:t>и</w:t>
      </w:r>
      <w:r w:rsidRPr="00B44C19">
        <w:rPr>
          <w:color w:val="000000"/>
          <w:spacing w:val="-5"/>
        </w:rPr>
        <w:t xml:space="preserve"> </w:t>
      </w:r>
      <w:r w:rsidRPr="00B44C19">
        <w:rPr>
          <w:b/>
          <w:bCs/>
          <w:color w:val="000000"/>
          <w:w w:val="111"/>
        </w:rPr>
        <w:t>э</w:t>
      </w:r>
      <w:r w:rsidRPr="00B44C19">
        <w:rPr>
          <w:b/>
          <w:bCs/>
          <w:color w:val="000000"/>
          <w:w w:val="101"/>
        </w:rPr>
        <w:t>м</w:t>
      </w:r>
      <w:r w:rsidRPr="00B44C19">
        <w:rPr>
          <w:b/>
          <w:bCs/>
          <w:color w:val="000000"/>
          <w:w w:val="107"/>
        </w:rPr>
        <w:t>о</w:t>
      </w:r>
      <w:r w:rsidRPr="00B44C19">
        <w:rPr>
          <w:b/>
          <w:bCs/>
          <w:color w:val="000000"/>
          <w:w w:val="105"/>
        </w:rPr>
        <w:t>ц</w:t>
      </w:r>
      <w:r w:rsidRPr="00B44C19">
        <w:rPr>
          <w:b/>
          <w:bCs/>
          <w:color w:val="000000"/>
          <w:w w:val="107"/>
        </w:rPr>
        <w:t>ио</w:t>
      </w:r>
      <w:r w:rsidRPr="00B44C19">
        <w:rPr>
          <w:b/>
          <w:bCs/>
          <w:color w:val="000000"/>
          <w:spacing w:val="1"/>
          <w:w w:val="106"/>
        </w:rPr>
        <w:t>н</w:t>
      </w:r>
      <w:r w:rsidRPr="00B44C19">
        <w:rPr>
          <w:b/>
          <w:bCs/>
          <w:color w:val="000000"/>
          <w:spacing w:val="-1"/>
          <w:w w:val="107"/>
        </w:rPr>
        <w:t>а</w:t>
      </w:r>
      <w:r w:rsidRPr="00B44C19">
        <w:rPr>
          <w:b/>
          <w:bCs/>
          <w:color w:val="000000"/>
          <w:w w:val="104"/>
        </w:rPr>
        <w:t>л</w:t>
      </w:r>
      <w:r w:rsidRPr="00B44C19">
        <w:rPr>
          <w:b/>
          <w:bCs/>
          <w:color w:val="000000"/>
          <w:w w:val="112"/>
        </w:rPr>
        <w:t>ь</w:t>
      </w:r>
      <w:r w:rsidRPr="00B44C19">
        <w:rPr>
          <w:b/>
          <w:bCs/>
          <w:color w:val="000000"/>
          <w:w w:val="106"/>
        </w:rPr>
        <w:t>н</w:t>
      </w:r>
      <w:r w:rsidRPr="00B44C19">
        <w:rPr>
          <w:b/>
          <w:bCs/>
          <w:color w:val="000000"/>
          <w:w w:val="107"/>
        </w:rPr>
        <w:t>а</w:t>
      </w:r>
      <w:r w:rsidRPr="00B44C19">
        <w:rPr>
          <w:b/>
          <w:bCs/>
          <w:color w:val="000000"/>
          <w:w w:val="111"/>
        </w:rPr>
        <w:t>я</w:t>
      </w:r>
      <w:r w:rsidRPr="00B44C19">
        <w:rPr>
          <w:color w:val="000000"/>
          <w:spacing w:val="-4"/>
        </w:rPr>
        <w:t xml:space="preserve"> </w:t>
      </w:r>
      <w:r w:rsidRPr="00B44C19">
        <w:rPr>
          <w:b/>
          <w:bCs/>
          <w:color w:val="000000"/>
          <w:w w:val="108"/>
        </w:rPr>
        <w:t>с</w:t>
      </w:r>
      <w:r w:rsidRPr="00B44C19">
        <w:rPr>
          <w:b/>
          <w:bCs/>
          <w:color w:val="000000"/>
          <w:w w:val="107"/>
        </w:rPr>
        <w:t>ф</w:t>
      </w:r>
      <w:r w:rsidRPr="00B44C19">
        <w:rPr>
          <w:b/>
          <w:bCs/>
          <w:color w:val="000000"/>
          <w:spacing w:val="-2"/>
          <w:w w:val="105"/>
        </w:rPr>
        <w:t>е</w:t>
      </w:r>
      <w:r w:rsidRPr="00B44C19">
        <w:rPr>
          <w:b/>
          <w:bCs/>
          <w:color w:val="000000"/>
          <w:w w:val="112"/>
        </w:rPr>
        <w:t>р</w:t>
      </w:r>
      <w:r w:rsidRPr="00B44C19">
        <w:rPr>
          <w:b/>
          <w:bCs/>
          <w:color w:val="000000"/>
          <w:w w:val="107"/>
        </w:rPr>
        <w:t>а</w:t>
      </w:r>
      <w:r w:rsidRPr="00B44C19">
        <w:rPr>
          <w:b/>
          <w:bCs/>
          <w:color w:val="000000"/>
          <w:w w:val="95"/>
        </w:rPr>
        <w:t>:</w:t>
      </w:r>
    </w:p>
    <w:p w14:paraId="5F72DA4B"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7"/>
        </w:rPr>
        <w:t>- 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2"/>
        </w:rPr>
        <w:t>н</w:t>
      </w:r>
      <w:r w:rsidRPr="00B44C19">
        <w:rPr>
          <w:color w:val="000000"/>
        </w:rPr>
        <w:t>ы</w:t>
      </w:r>
      <w:r w:rsidRPr="00B44C19">
        <w:rPr>
          <w:color w:val="000000"/>
          <w:spacing w:val="27"/>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w:t>
      </w:r>
      <w:r w:rsidRPr="00B44C19">
        <w:rPr>
          <w:color w:val="000000"/>
          <w:spacing w:val="-1"/>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26"/>
        </w:rPr>
        <w:t xml:space="preserve"> </w:t>
      </w:r>
      <w:r w:rsidRPr="00B44C19">
        <w:rPr>
          <w:color w:val="000000"/>
          <w:w w:val="103"/>
        </w:rPr>
        <w:t>ф</w:t>
      </w:r>
      <w:r w:rsidRPr="00B44C19">
        <w:rPr>
          <w:color w:val="000000"/>
          <w:spacing w:val="-1"/>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26"/>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spacing w:val="1"/>
        </w:rPr>
        <w:t>-</w:t>
      </w:r>
      <w:r w:rsidRPr="00B44C19">
        <w:rPr>
          <w:color w:val="000000"/>
          <w:w w:val="104"/>
        </w:rPr>
        <w:t>во</w:t>
      </w:r>
      <w:r w:rsidRPr="00B44C19">
        <w:rPr>
          <w:color w:val="000000"/>
          <w:w w:val="99"/>
        </w:rPr>
        <w:t>л</w:t>
      </w:r>
      <w:r w:rsidRPr="00B44C19">
        <w:rPr>
          <w:color w:val="000000"/>
          <w:w w:val="101"/>
        </w:rPr>
        <w:t>е</w:t>
      </w:r>
      <w:r w:rsidRPr="00B44C19">
        <w:rPr>
          <w:color w:val="000000"/>
          <w:w w:val="104"/>
        </w:rPr>
        <w:t>во</w:t>
      </w:r>
      <w:r w:rsidRPr="00B44C19">
        <w:rPr>
          <w:color w:val="000000"/>
          <w:w w:val="103"/>
        </w:rPr>
        <w:t>й</w:t>
      </w:r>
      <w:r w:rsidRPr="00B44C19">
        <w:rPr>
          <w:color w:val="000000"/>
          <w:spacing w:val="26"/>
        </w:rPr>
        <w:t xml:space="preserve"> </w:t>
      </w:r>
      <w:r w:rsidRPr="00B44C19">
        <w:rPr>
          <w:color w:val="000000"/>
          <w:w w:val="106"/>
        </w:rPr>
        <w:t>с</w:t>
      </w:r>
      <w:r w:rsidRPr="00B44C19">
        <w:rPr>
          <w:color w:val="000000"/>
          <w:spacing w:val="1"/>
          <w:w w:val="103"/>
        </w:rPr>
        <w:t>ф</w:t>
      </w:r>
      <w:r w:rsidRPr="00B44C19">
        <w:rPr>
          <w:color w:val="000000"/>
          <w:w w:val="101"/>
        </w:rPr>
        <w:t>е</w:t>
      </w:r>
      <w:r w:rsidRPr="00B44C19">
        <w:rPr>
          <w:color w:val="000000"/>
          <w:w w:val="108"/>
        </w:rPr>
        <w:t>р</w:t>
      </w:r>
      <w:r w:rsidRPr="00B44C19">
        <w:rPr>
          <w:color w:val="000000"/>
        </w:rPr>
        <w:t>ы</w:t>
      </w:r>
      <w:r w:rsidRPr="00B44C19">
        <w:rPr>
          <w:color w:val="000000"/>
          <w:spacing w:val="25"/>
        </w:rPr>
        <w:t xml:space="preserve"> </w:t>
      </w:r>
      <w:r w:rsidRPr="00B44C19">
        <w:rPr>
          <w:color w:val="000000"/>
          <w:w w:val="103"/>
        </w:rPr>
        <w:t>и</w:t>
      </w:r>
      <w:r w:rsidRPr="00B44C19">
        <w:rPr>
          <w:color w:val="000000"/>
          <w:spacing w:val="25"/>
        </w:rPr>
        <w:t xml:space="preserve"> </w:t>
      </w:r>
      <w:r w:rsidRPr="00B44C19">
        <w:rPr>
          <w:color w:val="000000"/>
          <w:w w:val="104"/>
        </w:rPr>
        <w:t>п</w:t>
      </w:r>
      <w:r w:rsidRPr="00B44C19">
        <w:rPr>
          <w:color w:val="000000"/>
          <w:spacing w:val="3"/>
          <w:w w:val="104"/>
        </w:rPr>
        <w:t>о</w:t>
      </w:r>
      <w:r w:rsidRPr="00B44C19">
        <w:rPr>
          <w:color w:val="000000"/>
          <w:w w:val="104"/>
        </w:rPr>
        <w:t>в</w:t>
      </w:r>
      <w:r w:rsidRPr="00B44C19">
        <w:rPr>
          <w:color w:val="000000"/>
          <w:w w:val="101"/>
        </w:rPr>
        <w:t>е</w:t>
      </w:r>
      <w:r w:rsidRPr="00B44C19">
        <w:rPr>
          <w:color w:val="000000"/>
          <w:w w:val="95"/>
        </w:rPr>
        <w:t>д</w:t>
      </w:r>
      <w:r w:rsidRPr="00B44C19">
        <w:rPr>
          <w:color w:val="000000"/>
          <w:w w:val="101"/>
        </w:rPr>
        <w:t>е</w:t>
      </w:r>
      <w:r w:rsidRPr="00B44C19">
        <w:rPr>
          <w:color w:val="000000"/>
          <w:w w:val="102"/>
        </w:rPr>
        <w:t>н</w:t>
      </w:r>
      <w:r w:rsidRPr="00B44C19">
        <w:rPr>
          <w:color w:val="000000"/>
          <w:w w:val="103"/>
        </w:rPr>
        <w:t>и</w:t>
      </w:r>
      <w:r w:rsidRPr="00B44C19">
        <w:rPr>
          <w:color w:val="000000"/>
          <w:spacing w:val="-1"/>
          <w:w w:val="105"/>
        </w:rPr>
        <w:t>я</w:t>
      </w:r>
      <w:r w:rsidRPr="00B44C19">
        <w:rPr>
          <w:color w:val="000000"/>
          <w:w w:val="82"/>
        </w:rPr>
        <w:t>.</w:t>
      </w:r>
      <w:r w:rsidRPr="00B44C19">
        <w:rPr>
          <w:color w:val="000000"/>
          <w:spacing w:val="34"/>
        </w:rPr>
        <w:t xml:space="preserve"> </w:t>
      </w:r>
      <w:r w:rsidRPr="00B44C19">
        <w:rPr>
          <w:color w:val="000000"/>
          <w:w w:val="103"/>
        </w:rPr>
        <w:t>П</w:t>
      </w:r>
      <w:r w:rsidRPr="00B44C19">
        <w:rPr>
          <w:color w:val="000000"/>
          <w:w w:val="108"/>
        </w:rPr>
        <w:t>р</w:t>
      </w:r>
      <w:r w:rsidRPr="00B44C19">
        <w:rPr>
          <w:color w:val="000000"/>
          <w:w w:val="104"/>
        </w:rPr>
        <w:t>о</w:t>
      </w:r>
      <w:r w:rsidRPr="00B44C19">
        <w:rPr>
          <w:color w:val="000000"/>
          <w:w w:val="105"/>
        </w:rPr>
        <w:t>я</w:t>
      </w:r>
      <w:r w:rsidRPr="00B44C19">
        <w:rPr>
          <w:color w:val="000000"/>
          <w:w w:val="104"/>
        </w:rPr>
        <w:t>в</w:t>
      </w:r>
      <w:r w:rsidRPr="00B44C19">
        <w:rPr>
          <w:color w:val="000000"/>
          <w:w w:val="99"/>
        </w:rPr>
        <w:t>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33"/>
        </w:rPr>
        <w:t xml:space="preserve"> </w:t>
      </w:r>
      <w:r w:rsidRPr="00B44C19">
        <w:rPr>
          <w:color w:val="000000"/>
          <w:w w:val="105"/>
        </w:rPr>
        <w:t>э</w:t>
      </w:r>
      <w:r w:rsidRPr="00B44C19">
        <w:rPr>
          <w:color w:val="000000"/>
          <w:w w:val="106"/>
        </w:rPr>
        <w:t>т</w:t>
      </w:r>
      <w:r w:rsidRPr="00B44C19">
        <w:rPr>
          <w:color w:val="000000"/>
          <w:w w:val="104"/>
        </w:rPr>
        <w:t>о</w:t>
      </w:r>
      <w:r w:rsidRPr="00B44C19">
        <w:rPr>
          <w:color w:val="000000"/>
          <w:spacing w:val="32"/>
        </w:rPr>
        <w:t xml:space="preserve"> </w:t>
      </w:r>
      <w:r w:rsidRPr="00B44C19">
        <w:rPr>
          <w:color w:val="000000"/>
          <w:w w:val="110"/>
        </w:rPr>
        <w:t>ч</w:t>
      </w:r>
      <w:r w:rsidRPr="00B44C19">
        <w:rPr>
          <w:color w:val="000000"/>
          <w:w w:val="101"/>
        </w:rPr>
        <w:t>а</w:t>
      </w:r>
      <w:r w:rsidRPr="00B44C19">
        <w:rPr>
          <w:color w:val="000000"/>
        </w:rPr>
        <w:t>щ</w:t>
      </w:r>
      <w:r w:rsidRPr="00B44C19">
        <w:rPr>
          <w:color w:val="000000"/>
          <w:w w:val="101"/>
        </w:rPr>
        <w:t>е</w:t>
      </w:r>
      <w:r w:rsidRPr="00B44C19">
        <w:rPr>
          <w:color w:val="000000"/>
          <w:spacing w:val="32"/>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w w:val="112"/>
        </w:rPr>
        <w:t>г</w:t>
      </w:r>
      <w:r w:rsidRPr="00B44C19">
        <w:rPr>
          <w:color w:val="000000"/>
          <w:spacing w:val="1"/>
          <w:w w:val="104"/>
        </w:rPr>
        <w:t>о</w:t>
      </w:r>
      <w:r w:rsidRPr="00B44C19">
        <w:rPr>
          <w:color w:val="000000"/>
          <w:spacing w:val="32"/>
        </w:rPr>
        <w:t xml:space="preserve"> </w:t>
      </w:r>
      <w:r w:rsidRPr="00B44C19">
        <w:rPr>
          <w:color w:val="000000"/>
          <w:spacing w:val="1"/>
          <w:w w:val="104"/>
        </w:rPr>
        <w:t>в</w:t>
      </w:r>
      <w:r w:rsidRPr="00B44C19">
        <w:rPr>
          <w:color w:val="000000"/>
          <w:spacing w:val="32"/>
        </w:rPr>
        <w:t xml:space="preserve"> </w:t>
      </w:r>
      <w:r w:rsidRPr="00B44C19">
        <w:rPr>
          <w:color w:val="000000"/>
          <w:w w:val="104"/>
        </w:rPr>
        <w:t>в</w:t>
      </w:r>
      <w:r w:rsidRPr="00B44C19">
        <w:rPr>
          <w:color w:val="000000"/>
          <w:w w:val="103"/>
        </w:rPr>
        <w:t>и</w:t>
      </w:r>
      <w:r w:rsidRPr="00B44C19">
        <w:rPr>
          <w:color w:val="000000"/>
          <w:w w:val="95"/>
        </w:rPr>
        <w:t>д</w:t>
      </w:r>
      <w:r w:rsidRPr="00B44C19">
        <w:rPr>
          <w:color w:val="000000"/>
          <w:spacing w:val="-1"/>
          <w:w w:val="101"/>
        </w:rPr>
        <w:t>е</w:t>
      </w:r>
      <w:r w:rsidRPr="00B44C19">
        <w:rPr>
          <w:color w:val="000000"/>
          <w:spacing w:val="33"/>
        </w:rPr>
        <w:t xml:space="preserve"> </w:t>
      </w:r>
      <w:r w:rsidRPr="00B44C19">
        <w:rPr>
          <w:color w:val="000000"/>
          <w:spacing w:val="1"/>
          <w:w w:val="104"/>
        </w:rPr>
        <w:t>п</w:t>
      </w:r>
      <w:r w:rsidRPr="00B44C19">
        <w:rPr>
          <w:color w:val="000000"/>
          <w:w w:val="104"/>
        </w:rPr>
        <w:t>ов</w:t>
      </w:r>
      <w:r w:rsidRPr="00B44C19">
        <w:rPr>
          <w:color w:val="000000"/>
        </w:rPr>
        <w:t>ы</w:t>
      </w:r>
      <w:r w:rsidRPr="00B44C19">
        <w:rPr>
          <w:color w:val="000000"/>
          <w:w w:val="101"/>
        </w:rPr>
        <w:t>ш</w:t>
      </w:r>
      <w:r w:rsidRPr="00B44C19">
        <w:rPr>
          <w:color w:val="000000"/>
          <w:spacing w:val="-1"/>
          <w:w w:val="101"/>
        </w:rPr>
        <w:t>е</w:t>
      </w:r>
      <w:r w:rsidRPr="00B44C19">
        <w:rPr>
          <w:color w:val="000000"/>
          <w:w w:val="102"/>
        </w:rPr>
        <w:t>нн</w:t>
      </w:r>
      <w:r w:rsidRPr="00B44C19">
        <w:rPr>
          <w:color w:val="000000"/>
          <w:spacing w:val="-1"/>
          <w:w w:val="104"/>
        </w:rPr>
        <w:t>о</w:t>
      </w:r>
      <w:r w:rsidRPr="00B44C19">
        <w:rPr>
          <w:color w:val="000000"/>
          <w:w w:val="103"/>
        </w:rPr>
        <w:t>й</w:t>
      </w:r>
      <w:r w:rsidRPr="00B44C19">
        <w:rPr>
          <w:color w:val="000000"/>
          <w:spacing w:val="33"/>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w w:val="102"/>
        </w:rPr>
        <w:t>ц</w:t>
      </w:r>
      <w:r w:rsidRPr="00B44C19">
        <w:rPr>
          <w:color w:val="000000"/>
          <w:w w:val="103"/>
        </w:rPr>
        <w:t>и</w:t>
      </w:r>
      <w:r w:rsidRPr="00B44C19">
        <w:rPr>
          <w:color w:val="000000"/>
          <w:spacing w:val="-1"/>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spacing w:val="1"/>
          <w:w w:val="102"/>
        </w:rPr>
        <w:t>н</w:t>
      </w:r>
      <w:r w:rsidRPr="00B44C19">
        <w:rPr>
          <w:color w:val="000000"/>
          <w:w w:val="104"/>
        </w:rPr>
        <w:t>о</w:t>
      </w:r>
      <w:r w:rsidRPr="00B44C19">
        <w:rPr>
          <w:color w:val="000000"/>
          <w:spacing w:val="-1"/>
          <w:w w:val="103"/>
        </w:rPr>
        <w:t>й</w:t>
      </w:r>
      <w:r w:rsidRPr="00B44C19">
        <w:rPr>
          <w:color w:val="000000"/>
        </w:rPr>
        <w:t xml:space="preserve"> </w:t>
      </w:r>
      <w:r w:rsidRPr="00B44C19">
        <w:rPr>
          <w:color w:val="000000"/>
          <w:w w:val="104"/>
        </w:rPr>
        <w:t>во</w:t>
      </w:r>
      <w:r w:rsidRPr="00B44C19">
        <w:rPr>
          <w:color w:val="000000"/>
          <w:w w:val="102"/>
        </w:rPr>
        <w:t>з</w:t>
      </w:r>
      <w:r w:rsidRPr="00B44C19">
        <w:rPr>
          <w:color w:val="000000"/>
          <w:w w:val="99"/>
        </w:rPr>
        <w:t>б</w:t>
      </w:r>
      <w:r w:rsidRPr="00B44C19">
        <w:rPr>
          <w:color w:val="000000"/>
          <w:w w:val="104"/>
        </w:rPr>
        <w:t>у</w:t>
      </w:r>
      <w:r w:rsidRPr="00B44C19">
        <w:rPr>
          <w:color w:val="000000"/>
          <w:w w:val="95"/>
        </w:rPr>
        <w:t>д</w:t>
      </w:r>
      <w:r w:rsidRPr="00B44C19">
        <w:rPr>
          <w:color w:val="000000"/>
          <w:w w:val="103"/>
        </w:rPr>
        <w:t>и</w:t>
      </w:r>
      <w:r w:rsidRPr="00B44C19">
        <w:rPr>
          <w:color w:val="000000"/>
          <w:w w:val="95"/>
        </w:rPr>
        <w:t>м</w:t>
      </w:r>
      <w:r w:rsidRPr="00B44C19">
        <w:rPr>
          <w:color w:val="000000"/>
          <w:w w:val="104"/>
        </w:rPr>
        <w:t>о</w:t>
      </w:r>
      <w:r w:rsidRPr="00B44C19">
        <w:rPr>
          <w:color w:val="000000"/>
          <w:w w:val="106"/>
        </w:rPr>
        <w:t>ст</w:t>
      </w:r>
      <w:r w:rsidRPr="00B44C19">
        <w:rPr>
          <w:color w:val="000000"/>
          <w:w w:val="103"/>
        </w:rPr>
        <w:t>и</w:t>
      </w:r>
      <w:r w:rsidRPr="00B44C19">
        <w:rPr>
          <w:color w:val="000000"/>
          <w:spacing w:val="54"/>
        </w:rPr>
        <w:t xml:space="preserve"> </w:t>
      </w:r>
      <w:r w:rsidRPr="00B44C19">
        <w:rPr>
          <w:color w:val="000000"/>
          <w:spacing w:val="1"/>
          <w:w w:val="104"/>
        </w:rPr>
        <w:t>в</w:t>
      </w:r>
      <w:r w:rsidRPr="00B44C19">
        <w:rPr>
          <w:color w:val="000000"/>
          <w:spacing w:val="54"/>
        </w:rPr>
        <w:t xml:space="preserve"> </w:t>
      </w:r>
      <w:r w:rsidRPr="00B44C19">
        <w:rPr>
          <w:color w:val="000000"/>
          <w:w w:val="106"/>
        </w:rPr>
        <w:t>с</w:t>
      </w:r>
      <w:r w:rsidRPr="00B44C19">
        <w:rPr>
          <w:color w:val="000000"/>
          <w:w w:val="104"/>
        </w:rPr>
        <w:t>о</w:t>
      </w:r>
      <w:r w:rsidRPr="00B44C19">
        <w:rPr>
          <w:color w:val="000000"/>
          <w:w w:val="110"/>
        </w:rPr>
        <w:t>ч</w:t>
      </w:r>
      <w:r w:rsidRPr="00B44C19">
        <w:rPr>
          <w:color w:val="000000"/>
          <w:w w:val="101"/>
        </w:rPr>
        <w:t>е</w:t>
      </w:r>
      <w:r w:rsidRPr="00B44C19">
        <w:rPr>
          <w:color w:val="000000"/>
          <w:w w:val="106"/>
        </w:rPr>
        <w:t>т</w:t>
      </w:r>
      <w:r w:rsidRPr="00B44C19">
        <w:rPr>
          <w:color w:val="000000"/>
          <w:w w:val="101"/>
        </w:rPr>
        <w:t>а</w:t>
      </w:r>
      <w:r w:rsidRPr="00B44C19">
        <w:rPr>
          <w:color w:val="000000"/>
          <w:w w:val="102"/>
        </w:rPr>
        <w:t>н</w:t>
      </w:r>
      <w:r w:rsidRPr="00B44C19">
        <w:rPr>
          <w:color w:val="000000"/>
          <w:w w:val="103"/>
        </w:rPr>
        <w:t>ии</w:t>
      </w:r>
      <w:r w:rsidRPr="00B44C19">
        <w:rPr>
          <w:color w:val="000000"/>
          <w:spacing w:val="55"/>
        </w:rPr>
        <w:t xml:space="preserve"> </w:t>
      </w:r>
      <w:r w:rsidRPr="00B44C19">
        <w:rPr>
          <w:color w:val="000000"/>
          <w:w w:val="106"/>
        </w:rPr>
        <w:t>с</w:t>
      </w:r>
      <w:r w:rsidRPr="00B44C19">
        <w:rPr>
          <w:color w:val="000000"/>
          <w:spacing w:val="54"/>
        </w:rPr>
        <w:t xml:space="preserve"> </w:t>
      </w:r>
      <w:r w:rsidRPr="00B44C19">
        <w:rPr>
          <w:color w:val="000000"/>
          <w:w w:val="104"/>
        </w:rPr>
        <w:t>в</w:t>
      </w:r>
      <w:r w:rsidRPr="00B44C19">
        <w:rPr>
          <w:color w:val="000000"/>
        </w:rPr>
        <w:t>ы</w:t>
      </w:r>
      <w:r w:rsidRPr="00B44C19">
        <w:rPr>
          <w:color w:val="000000"/>
          <w:w w:val="108"/>
        </w:rPr>
        <w:t>р</w:t>
      </w:r>
      <w:r w:rsidRPr="00B44C19">
        <w:rPr>
          <w:color w:val="000000"/>
          <w:w w:val="101"/>
        </w:rPr>
        <w:t>а</w:t>
      </w:r>
      <w:r w:rsidRPr="00B44C19">
        <w:rPr>
          <w:color w:val="000000"/>
          <w:w w:val="97"/>
        </w:rPr>
        <w:t>ж</w:t>
      </w:r>
      <w:r w:rsidRPr="00B44C19">
        <w:rPr>
          <w:color w:val="000000"/>
          <w:w w:val="101"/>
        </w:rPr>
        <w:t>е</w:t>
      </w:r>
      <w:r w:rsidRPr="00B44C19">
        <w:rPr>
          <w:color w:val="000000"/>
          <w:w w:val="102"/>
        </w:rPr>
        <w:t>нн</w:t>
      </w:r>
      <w:r w:rsidRPr="00B44C19">
        <w:rPr>
          <w:color w:val="000000"/>
          <w:w w:val="104"/>
        </w:rPr>
        <w:t>о</w:t>
      </w:r>
      <w:r w:rsidRPr="00B44C19">
        <w:rPr>
          <w:color w:val="000000"/>
          <w:w w:val="103"/>
        </w:rPr>
        <w:t>й</w:t>
      </w:r>
      <w:r w:rsidRPr="00B44C19">
        <w:rPr>
          <w:color w:val="000000"/>
          <w:spacing w:val="54"/>
        </w:rPr>
        <w:t xml:space="preserve"> </w:t>
      </w:r>
      <w:r w:rsidRPr="00B44C19">
        <w:rPr>
          <w:color w:val="000000"/>
          <w:w w:val="102"/>
        </w:rPr>
        <w:t>н</w:t>
      </w:r>
      <w:r w:rsidRPr="00B44C19">
        <w:rPr>
          <w:color w:val="000000"/>
          <w:w w:val="101"/>
        </w:rPr>
        <w:t>е</w:t>
      </w:r>
      <w:r w:rsidRPr="00B44C19">
        <w:rPr>
          <w:color w:val="000000"/>
          <w:w w:val="104"/>
        </w:rPr>
        <w:t>у</w:t>
      </w:r>
      <w:r w:rsidRPr="00B44C19">
        <w:rPr>
          <w:color w:val="000000"/>
          <w:w w:val="106"/>
        </w:rPr>
        <w:t>ст</w:t>
      </w:r>
      <w:r w:rsidRPr="00B44C19">
        <w:rPr>
          <w:color w:val="000000"/>
          <w:w w:val="104"/>
        </w:rPr>
        <w:t>о</w:t>
      </w:r>
      <w:r w:rsidRPr="00B44C19">
        <w:rPr>
          <w:color w:val="000000"/>
          <w:w w:val="103"/>
        </w:rPr>
        <w:t>й</w:t>
      </w:r>
      <w:r w:rsidRPr="00B44C19">
        <w:rPr>
          <w:color w:val="000000"/>
          <w:w w:val="110"/>
        </w:rPr>
        <w:t>ч</w:t>
      </w:r>
      <w:r w:rsidRPr="00B44C19">
        <w:rPr>
          <w:color w:val="000000"/>
          <w:w w:val="103"/>
        </w:rPr>
        <w:t>и</w:t>
      </w:r>
      <w:r w:rsidRPr="00B44C19">
        <w:rPr>
          <w:color w:val="000000"/>
          <w:w w:val="104"/>
        </w:rPr>
        <w:t>во</w:t>
      </w:r>
      <w:r w:rsidRPr="00B44C19">
        <w:rPr>
          <w:color w:val="000000"/>
          <w:w w:val="106"/>
        </w:rPr>
        <w:t>с</w:t>
      </w:r>
      <w:r w:rsidRPr="00B44C19">
        <w:rPr>
          <w:color w:val="000000"/>
          <w:spacing w:val="1"/>
          <w:w w:val="106"/>
        </w:rPr>
        <w:t>т</w:t>
      </w:r>
      <w:r w:rsidRPr="00B44C19">
        <w:rPr>
          <w:color w:val="000000"/>
          <w:w w:val="106"/>
        </w:rPr>
        <w:t>ь</w:t>
      </w:r>
      <w:r w:rsidRPr="00B44C19">
        <w:rPr>
          <w:color w:val="000000"/>
          <w:w w:val="98"/>
        </w:rPr>
        <w:t>ю</w:t>
      </w:r>
      <w:r w:rsidRPr="00B44C19">
        <w:rPr>
          <w:color w:val="000000"/>
          <w:spacing w:val="54"/>
        </w:rPr>
        <w:t xml:space="preserve"> </w:t>
      </w:r>
      <w:r w:rsidRPr="00B44C19">
        <w:rPr>
          <w:color w:val="000000"/>
          <w:w w:val="104"/>
        </w:rPr>
        <w:t>в</w:t>
      </w:r>
      <w:r w:rsidRPr="00B44C19">
        <w:rPr>
          <w:color w:val="000000"/>
          <w:w w:val="101"/>
        </w:rPr>
        <w:t>е</w:t>
      </w:r>
      <w:r w:rsidRPr="00B44C19">
        <w:rPr>
          <w:color w:val="000000"/>
          <w:w w:val="112"/>
        </w:rPr>
        <w:t>г</w:t>
      </w:r>
      <w:r w:rsidRPr="00B44C19">
        <w:rPr>
          <w:color w:val="000000"/>
          <w:w w:val="101"/>
        </w:rPr>
        <w:t>е</w:t>
      </w:r>
      <w:r w:rsidRPr="00B44C19">
        <w:rPr>
          <w:color w:val="000000"/>
          <w:w w:val="106"/>
        </w:rPr>
        <w:t>т</w:t>
      </w:r>
      <w:r w:rsidRPr="00B44C19">
        <w:rPr>
          <w:color w:val="000000"/>
          <w:w w:val="101"/>
        </w:rPr>
        <w:t>а</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rPr>
        <w:t>ы</w:t>
      </w:r>
      <w:r w:rsidRPr="00B44C19">
        <w:rPr>
          <w:color w:val="000000"/>
          <w:w w:val="107"/>
        </w:rPr>
        <w:t>х</w:t>
      </w:r>
      <w:r w:rsidRPr="00B44C19">
        <w:rPr>
          <w:color w:val="000000"/>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ий</w:t>
      </w:r>
      <w:r w:rsidRPr="00B44C19">
        <w:rPr>
          <w:color w:val="000000"/>
          <w:w w:val="83"/>
        </w:rPr>
        <w:t>,</w:t>
      </w:r>
      <w:r w:rsidRPr="00B44C19">
        <w:rPr>
          <w:color w:val="000000"/>
          <w:spacing w:val="-1"/>
        </w:rPr>
        <w:t xml:space="preserve"> </w:t>
      </w:r>
      <w:r w:rsidRPr="00B44C19">
        <w:rPr>
          <w:color w:val="000000"/>
          <w:w w:val="104"/>
        </w:rPr>
        <w:t>по</w:t>
      </w:r>
      <w:r w:rsidRPr="00B44C19">
        <w:rPr>
          <w:color w:val="000000"/>
          <w:spacing w:val="-1"/>
          <w:w w:val="104"/>
        </w:rPr>
        <w:t>в</w:t>
      </w:r>
      <w:r w:rsidRPr="00B44C19">
        <w:rPr>
          <w:color w:val="000000"/>
        </w:rPr>
        <w:t>ы</w:t>
      </w:r>
      <w:r w:rsidRPr="00B44C19">
        <w:rPr>
          <w:color w:val="000000"/>
          <w:w w:val="101"/>
        </w:rPr>
        <w:t>ше</w:t>
      </w:r>
      <w:r w:rsidRPr="00B44C19">
        <w:rPr>
          <w:color w:val="000000"/>
          <w:w w:val="102"/>
        </w:rPr>
        <w:t>нн</w:t>
      </w:r>
      <w:r w:rsidRPr="00B44C19">
        <w:rPr>
          <w:color w:val="000000"/>
          <w:w w:val="104"/>
        </w:rPr>
        <w:t>о</w:t>
      </w:r>
      <w:r w:rsidRPr="00B44C19">
        <w:rPr>
          <w:color w:val="000000"/>
          <w:w w:val="103"/>
        </w:rPr>
        <w:t>й</w:t>
      </w:r>
      <w:r w:rsidRPr="00B44C19">
        <w:rPr>
          <w:color w:val="000000"/>
        </w:rPr>
        <w:t xml:space="preserve"> </w:t>
      </w:r>
      <w:r w:rsidRPr="00B44C19">
        <w:rPr>
          <w:color w:val="000000"/>
          <w:w w:val="103"/>
        </w:rPr>
        <w:t>и</w:t>
      </w:r>
      <w:r w:rsidRPr="00B44C19">
        <w:rPr>
          <w:color w:val="000000"/>
          <w:spacing w:val="-1"/>
          <w:w w:val="106"/>
        </w:rPr>
        <w:t>с</w:t>
      </w:r>
      <w:r w:rsidRPr="00B44C19">
        <w:rPr>
          <w:color w:val="000000"/>
          <w:w w:val="106"/>
        </w:rPr>
        <w:t>т</w:t>
      </w:r>
      <w:r w:rsidRPr="00B44C19">
        <w:rPr>
          <w:color w:val="000000"/>
          <w:w w:val="104"/>
        </w:rPr>
        <w:t>о</w:t>
      </w:r>
      <w:r w:rsidRPr="00B44C19">
        <w:rPr>
          <w:color w:val="000000"/>
        </w:rPr>
        <w:t>щ</w:t>
      </w:r>
      <w:r w:rsidRPr="00B44C19">
        <w:rPr>
          <w:color w:val="000000"/>
          <w:w w:val="101"/>
        </w:rPr>
        <w:t>ае</w:t>
      </w:r>
      <w:r w:rsidRPr="00B44C19">
        <w:rPr>
          <w:color w:val="000000"/>
          <w:spacing w:val="-1"/>
          <w:w w:val="95"/>
        </w:rPr>
        <w:t>м</w:t>
      </w:r>
      <w:r w:rsidRPr="00B44C19">
        <w:rPr>
          <w:color w:val="000000"/>
          <w:w w:val="104"/>
        </w:rPr>
        <w:t>о</w:t>
      </w:r>
      <w:r w:rsidRPr="00B44C19">
        <w:rPr>
          <w:color w:val="000000"/>
          <w:w w:val="106"/>
        </w:rPr>
        <w:t>сть</w:t>
      </w:r>
      <w:r w:rsidRPr="00B44C19">
        <w:rPr>
          <w:color w:val="000000"/>
          <w:w w:val="98"/>
        </w:rPr>
        <w:t>ю</w:t>
      </w:r>
      <w:r w:rsidRPr="00B44C19">
        <w:rPr>
          <w:color w:val="000000"/>
          <w:spacing w:val="-2"/>
        </w:rPr>
        <w:t xml:space="preserve"> </w:t>
      </w:r>
      <w:r w:rsidRPr="00B44C19">
        <w:rPr>
          <w:color w:val="000000"/>
          <w:w w:val="102"/>
        </w:rPr>
        <w:t>н</w:t>
      </w:r>
      <w:r w:rsidRPr="00B44C19">
        <w:rPr>
          <w:color w:val="000000"/>
          <w:w w:val="101"/>
        </w:rPr>
        <w:t>е</w:t>
      </w:r>
      <w:r w:rsidRPr="00B44C19">
        <w:rPr>
          <w:color w:val="000000"/>
          <w:w w:val="108"/>
        </w:rPr>
        <w:t>р</w:t>
      </w:r>
      <w:r w:rsidRPr="00B44C19">
        <w:rPr>
          <w:color w:val="000000"/>
          <w:w w:val="104"/>
        </w:rPr>
        <w:t>в</w:t>
      </w:r>
      <w:r w:rsidRPr="00B44C19">
        <w:rPr>
          <w:color w:val="000000"/>
          <w:w w:val="102"/>
        </w:rPr>
        <w:t>н</w:t>
      </w:r>
      <w:r w:rsidRPr="00B44C19">
        <w:rPr>
          <w:color w:val="000000"/>
          <w:w w:val="104"/>
        </w:rPr>
        <w:t>о</w:t>
      </w:r>
      <w:r w:rsidRPr="00B44C19">
        <w:rPr>
          <w:color w:val="000000"/>
          <w:w w:val="103"/>
        </w:rPr>
        <w:t>й</w:t>
      </w:r>
      <w:r w:rsidRPr="00B44C19">
        <w:rPr>
          <w:color w:val="000000"/>
        </w:rPr>
        <w:t xml:space="preserve"> </w:t>
      </w:r>
      <w:r w:rsidRPr="00B44C19">
        <w:rPr>
          <w:color w:val="000000"/>
          <w:spacing w:val="-1"/>
          <w:w w:val="106"/>
        </w:rPr>
        <w:t>с</w:t>
      </w:r>
      <w:r w:rsidRPr="00B44C19">
        <w:rPr>
          <w:color w:val="000000"/>
          <w:spacing w:val="-2"/>
          <w:w w:val="103"/>
        </w:rPr>
        <w:t>и</w:t>
      </w:r>
      <w:r w:rsidRPr="00B44C19">
        <w:rPr>
          <w:color w:val="000000"/>
          <w:spacing w:val="-1"/>
          <w:w w:val="106"/>
        </w:rPr>
        <w:t>ст</w:t>
      </w:r>
      <w:r w:rsidRPr="00B44C19">
        <w:rPr>
          <w:color w:val="000000"/>
          <w:spacing w:val="-2"/>
          <w:w w:val="101"/>
        </w:rPr>
        <w:t>е</w:t>
      </w:r>
      <w:r w:rsidRPr="00B44C19">
        <w:rPr>
          <w:color w:val="000000"/>
          <w:spacing w:val="-1"/>
          <w:w w:val="95"/>
        </w:rPr>
        <w:t>м</w:t>
      </w:r>
      <w:r w:rsidRPr="00B44C19">
        <w:rPr>
          <w:color w:val="000000"/>
          <w:spacing w:val="-2"/>
        </w:rPr>
        <w:t>ы;</w:t>
      </w:r>
    </w:p>
    <w:p w14:paraId="542D5E37"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7"/>
        </w:rPr>
        <w:t>- 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spacing w:val="1"/>
          <w:w w:val="102"/>
        </w:rPr>
        <w:t>н</w:t>
      </w:r>
      <w:r w:rsidRPr="00B44C19">
        <w:rPr>
          <w:color w:val="000000"/>
          <w:w w:val="104"/>
        </w:rPr>
        <w:t>о</w:t>
      </w:r>
      <w:r w:rsidRPr="00B44C19">
        <w:rPr>
          <w:color w:val="000000"/>
          <w:spacing w:val="1"/>
          <w:w w:val="103"/>
        </w:rPr>
        <w:t>й</w:t>
      </w:r>
      <w:r w:rsidRPr="00B44C19">
        <w:rPr>
          <w:color w:val="000000"/>
          <w:spacing w:val="10"/>
        </w:rPr>
        <w:t xml:space="preserve"> </w:t>
      </w:r>
      <w:r w:rsidRPr="00B44C19">
        <w:rPr>
          <w:color w:val="000000"/>
          <w:w w:val="104"/>
        </w:rPr>
        <w:t>о</w:t>
      </w:r>
      <w:r w:rsidRPr="00B44C19">
        <w:rPr>
          <w:color w:val="000000"/>
          <w:w w:val="106"/>
        </w:rPr>
        <w:t>с</w:t>
      </w:r>
      <w:r w:rsidRPr="00B44C19">
        <w:rPr>
          <w:color w:val="000000"/>
          <w:w w:val="104"/>
        </w:rPr>
        <w:t>о</w:t>
      </w:r>
      <w:r w:rsidRPr="00B44C19">
        <w:rPr>
          <w:color w:val="000000"/>
          <w:w w:val="99"/>
        </w:rPr>
        <w:t>б</w:t>
      </w:r>
      <w:r w:rsidRPr="00B44C19">
        <w:rPr>
          <w:color w:val="000000"/>
          <w:w w:val="101"/>
        </w:rPr>
        <w:t>е</w:t>
      </w:r>
      <w:r w:rsidRPr="00B44C19">
        <w:rPr>
          <w:color w:val="000000"/>
          <w:spacing w:val="1"/>
          <w:w w:val="102"/>
        </w:rPr>
        <w:t>н</w:t>
      </w:r>
      <w:r w:rsidRPr="00B44C19">
        <w:rPr>
          <w:color w:val="000000"/>
          <w:w w:val="102"/>
        </w:rPr>
        <w:t>н</w:t>
      </w:r>
      <w:r w:rsidRPr="00B44C19">
        <w:rPr>
          <w:color w:val="000000"/>
          <w:w w:val="104"/>
        </w:rPr>
        <w:t>о</w:t>
      </w:r>
      <w:r w:rsidRPr="00B44C19">
        <w:rPr>
          <w:color w:val="000000"/>
          <w:w w:val="106"/>
        </w:rPr>
        <w:t>сть</w:t>
      </w:r>
      <w:r w:rsidRPr="00B44C19">
        <w:rPr>
          <w:color w:val="000000"/>
          <w:w w:val="98"/>
        </w:rPr>
        <w:t>ю</w:t>
      </w:r>
      <w:r w:rsidRPr="00B44C19">
        <w:rPr>
          <w:color w:val="000000"/>
          <w:spacing w:val="12"/>
        </w:rPr>
        <w:t xml:space="preserve"> </w:t>
      </w:r>
      <w:r w:rsidRPr="00B44C19">
        <w:rPr>
          <w:color w:val="000000"/>
          <w:w w:val="104"/>
        </w:rPr>
        <w:t>п</w:t>
      </w:r>
      <w:r w:rsidRPr="00B44C19">
        <w:rPr>
          <w:color w:val="000000"/>
          <w:w w:val="106"/>
        </w:rPr>
        <w:t>с</w:t>
      </w:r>
      <w:r w:rsidRPr="00B44C19">
        <w:rPr>
          <w:color w:val="000000"/>
          <w:w w:val="103"/>
        </w:rPr>
        <w:t>и</w:t>
      </w:r>
      <w:r w:rsidRPr="00B44C19">
        <w:rPr>
          <w:color w:val="000000"/>
          <w:w w:val="107"/>
        </w:rPr>
        <w:t>х</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12"/>
        </w:rPr>
        <w:t>г</w:t>
      </w:r>
      <w:r w:rsidRPr="00B44C19">
        <w:rPr>
          <w:color w:val="000000"/>
          <w:w w:val="104"/>
        </w:rPr>
        <w:t>о</w:t>
      </w:r>
      <w:r w:rsidRPr="00B44C19">
        <w:rPr>
          <w:color w:val="000000"/>
          <w:spacing w:val="11"/>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11"/>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11"/>
        </w:rPr>
        <w:t xml:space="preserve"> </w:t>
      </w:r>
      <w:r w:rsidRPr="00B44C19">
        <w:rPr>
          <w:color w:val="000000"/>
          <w:w w:val="106"/>
        </w:rPr>
        <w:t>с</w:t>
      </w:r>
      <w:r w:rsidRPr="00B44C19">
        <w:rPr>
          <w:color w:val="000000"/>
          <w:spacing w:val="12"/>
        </w:rPr>
        <w:t xml:space="preserve"> </w:t>
      </w:r>
      <w:r w:rsidRPr="00B44C19">
        <w:rPr>
          <w:color w:val="000000"/>
          <w:spacing w:val="-1"/>
          <w:w w:val="98"/>
        </w:rPr>
        <w:t>Д</w:t>
      </w:r>
      <w:r w:rsidRPr="00B44C19">
        <w:rPr>
          <w:color w:val="000000"/>
          <w:w w:val="102"/>
        </w:rPr>
        <w:t>Ц</w:t>
      </w:r>
      <w:r w:rsidRPr="00B44C19">
        <w:rPr>
          <w:color w:val="000000"/>
          <w:w w:val="103"/>
        </w:rPr>
        <w:t>П</w:t>
      </w:r>
      <w:r w:rsidRPr="00B44C19">
        <w:rPr>
          <w:color w:val="000000"/>
          <w:spacing w:val="11"/>
        </w:rPr>
        <w:t xml:space="preserve"> </w:t>
      </w:r>
      <w:r w:rsidRPr="00B44C19">
        <w:rPr>
          <w:color w:val="000000"/>
          <w:w w:val="105"/>
        </w:rPr>
        <w:t>я</w:t>
      </w:r>
      <w:r w:rsidRPr="00B44C19">
        <w:rPr>
          <w:color w:val="000000"/>
          <w:w w:val="104"/>
        </w:rPr>
        <w:t>в</w:t>
      </w:r>
      <w:r w:rsidRPr="00B44C19">
        <w:rPr>
          <w:color w:val="000000"/>
          <w:spacing w:val="1"/>
          <w:w w:val="99"/>
        </w:rPr>
        <w:t>л</w:t>
      </w:r>
      <w:r w:rsidRPr="00B44C19">
        <w:rPr>
          <w:color w:val="000000"/>
          <w:spacing w:val="-1"/>
          <w:w w:val="105"/>
        </w:rPr>
        <w:t>я</w:t>
      </w:r>
      <w:r w:rsidRPr="00B44C19">
        <w:rPr>
          <w:color w:val="000000"/>
          <w:w w:val="101"/>
        </w:rPr>
        <w:t>е</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11"/>
        </w:rPr>
        <w:t xml:space="preserve"> </w:t>
      </w:r>
      <w:r w:rsidRPr="00B44C19">
        <w:rPr>
          <w:color w:val="000000"/>
          <w:w w:val="102"/>
        </w:rPr>
        <w:t>з</w:t>
      </w:r>
      <w:r w:rsidRPr="00B44C19">
        <w:rPr>
          <w:color w:val="000000"/>
          <w:w w:val="101"/>
        </w:rPr>
        <w:t>а</w:t>
      </w:r>
      <w:r w:rsidRPr="00B44C19">
        <w:rPr>
          <w:color w:val="000000"/>
        </w:rPr>
        <w:t>де</w:t>
      </w:r>
      <w:r w:rsidRPr="00B44C19">
        <w:rPr>
          <w:color w:val="000000"/>
          <w:w w:val="108"/>
        </w:rPr>
        <w:t>р</w:t>
      </w:r>
      <w:r w:rsidRPr="00B44C19">
        <w:rPr>
          <w:color w:val="000000"/>
          <w:w w:val="97"/>
        </w:rPr>
        <w:t>ж</w:t>
      </w:r>
      <w:r w:rsidRPr="00B44C19">
        <w:rPr>
          <w:color w:val="000000"/>
          <w:w w:val="101"/>
        </w:rPr>
        <w:t>а</w:t>
      </w:r>
      <w:r w:rsidRPr="00B44C19">
        <w:rPr>
          <w:color w:val="000000"/>
          <w:w w:val="102"/>
        </w:rPr>
        <w:t>нн</w:t>
      </w:r>
      <w:r w:rsidRPr="00B44C19">
        <w:rPr>
          <w:color w:val="000000"/>
          <w:w w:val="104"/>
        </w:rPr>
        <w:t>о</w:t>
      </w:r>
      <w:r w:rsidRPr="00B44C19">
        <w:rPr>
          <w:color w:val="000000"/>
          <w:w w:val="101"/>
        </w:rPr>
        <w:t>е</w:t>
      </w:r>
      <w:r w:rsidRPr="00B44C19">
        <w:rPr>
          <w:color w:val="000000"/>
          <w:spacing w:val="-1"/>
        </w:rPr>
        <w:t xml:space="preserve"> </w:t>
      </w:r>
      <w:r w:rsidRPr="00B44C19">
        <w:rPr>
          <w:color w:val="000000"/>
          <w:w w:val="103"/>
        </w:rPr>
        <w:t>ф</w:t>
      </w:r>
      <w:r w:rsidRPr="00B44C19">
        <w:rPr>
          <w:color w:val="000000"/>
          <w:spacing w:val="-1"/>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spacing w:val="-1"/>
          <w:w w:val="108"/>
        </w:rPr>
        <w:t>р</w:t>
      </w:r>
      <w:r w:rsidRPr="00B44C19">
        <w:rPr>
          <w:color w:val="000000"/>
          <w:w w:val="101"/>
        </w:rPr>
        <w:t>е</w:t>
      </w:r>
      <w:r w:rsidRPr="00B44C19">
        <w:rPr>
          <w:color w:val="000000"/>
          <w:w w:val="112"/>
        </w:rPr>
        <w:t>г</w:t>
      </w:r>
      <w:r w:rsidRPr="00B44C19">
        <w:rPr>
          <w:color w:val="000000"/>
          <w:w w:val="104"/>
        </w:rPr>
        <w:t>у</w:t>
      </w:r>
      <w:r w:rsidRPr="00B44C19">
        <w:rPr>
          <w:color w:val="000000"/>
          <w:w w:val="99"/>
        </w:rPr>
        <w:t>л</w:t>
      </w:r>
      <w:r w:rsidRPr="00B44C19">
        <w:rPr>
          <w:color w:val="000000"/>
          <w:w w:val="105"/>
        </w:rPr>
        <w:t>я</w:t>
      </w:r>
      <w:r w:rsidRPr="00B44C19">
        <w:rPr>
          <w:color w:val="000000"/>
          <w:w w:val="106"/>
        </w:rPr>
        <w:t>т</w:t>
      </w:r>
      <w:r w:rsidRPr="00B44C19">
        <w:rPr>
          <w:color w:val="000000"/>
          <w:w w:val="104"/>
        </w:rPr>
        <w:t>о</w:t>
      </w:r>
      <w:r w:rsidRPr="00B44C19">
        <w:rPr>
          <w:color w:val="000000"/>
          <w:w w:val="108"/>
        </w:rPr>
        <w:t>р</w:t>
      </w:r>
      <w:r w:rsidRPr="00B44C19">
        <w:rPr>
          <w:color w:val="000000"/>
          <w:w w:val="102"/>
        </w:rPr>
        <w:t>н</w:t>
      </w:r>
      <w:r w:rsidRPr="00B44C19">
        <w:rPr>
          <w:color w:val="000000"/>
          <w:w w:val="104"/>
        </w:rPr>
        <w:t>о</w:t>
      </w:r>
      <w:r w:rsidRPr="00B44C19">
        <w:rPr>
          <w:color w:val="000000"/>
          <w:w w:val="103"/>
        </w:rPr>
        <w:t>й</w:t>
      </w:r>
      <w:r w:rsidRPr="00B44C19">
        <w:rPr>
          <w:color w:val="000000"/>
          <w:spacing w:val="-2"/>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w w:val="103"/>
        </w:rPr>
        <w:t>ии</w:t>
      </w:r>
      <w:r w:rsidRPr="00B44C19">
        <w:rPr>
          <w:color w:val="000000"/>
          <w:spacing w:val="-1"/>
        </w:rPr>
        <w:t xml:space="preserve"> </w:t>
      </w:r>
      <w:r w:rsidRPr="00B44C19">
        <w:rPr>
          <w:color w:val="000000"/>
          <w:w w:val="104"/>
        </w:rPr>
        <w:t>п</w:t>
      </w:r>
      <w:r w:rsidRPr="00B44C19">
        <w:rPr>
          <w:color w:val="000000"/>
          <w:spacing w:val="-1"/>
          <w:w w:val="106"/>
        </w:rPr>
        <w:t>с</w:t>
      </w:r>
      <w:r w:rsidRPr="00B44C19">
        <w:rPr>
          <w:color w:val="000000"/>
          <w:w w:val="103"/>
        </w:rPr>
        <w:t>и</w:t>
      </w:r>
      <w:r w:rsidRPr="00B44C19">
        <w:rPr>
          <w:color w:val="000000"/>
          <w:w w:val="107"/>
        </w:rPr>
        <w:t>х</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7"/>
        </w:rPr>
        <w:t>х</w:t>
      </w:r>
      <w:r w:rsidRPr="00B44C19">
        <w:rPr>
          <w:color w:val="000000"/>
          <w:spacing w:val="-3"/>
        </w:rPr>
        <w:t xml:space="preserve"> </w:t>
      </w:r>
      <w:r w:rsidRPr="00B44C19">
        <w:rPr>
          <w:color w:val="000000"/>
          <w:spacing w:val="-1"/>
          <w:w w:val="104"/>
        </w:rPr>
        <w:t>п</w:t>
      </w:r>
      <w:r w:rsidRPr="00B44C19">
        <w:rPr>
          <w:color w:val="000000"/>
          <w:spacing w:val="-1"/>
          <w:w w:val="108"/>
        </w:rPr>
        <w:t>р</w:t>
      </w:r>
      <w:r w:rsidRPr="00B44C19">
        <w:rPr>
          <w:color w:val="000000"/>
          <w:spacing w:val="-1"/>
          <w:w w:val="104"/>
        </w:rPr>
        <w:t>о</w:t>
      </w:r>
      <w:r w:rsidRPr="00B44C19">
        <w:rPr>
          <w:color w:val="000000"/>
          <w:spacing w:val="-1"/>
          <w:w w:val="102"/>
        </w:rPr>
        <w:t>ц</w:t>
      </w:r>
      <w:r w:rsidRPr="00B44C19">
        <w:rPr>
          <w:color w:val="000000"/>
          <w:spacing w:val="-1"/>
          <w:w w:val="101"/>
        </w:rPr>
        <w:t>е</w:t>
      </w:r>
      <w:r w:rsidRPr="00B44C19">
        <w:rPr>
          <w:color w:val="000000"/>
          <w:spacing w:val="-1"/>
          <w:w w:val="106"/>
        </w:rPr>
        <w:t>сс</w:t>
      </w:r>
      <w:r w:rsidRPr="00B44C19">
        <w:rPr>
          <w:color w:val="000000"/>
          <w:spacing w:val="-1"/>
          <w:w w:val="104"/>
        </w:rPr>
        <w:t>ов</w:t>
      </w:r>
      <w:r w:rsidRPr="00B44C19">
        <w:rPr>
          <w:color w:val="000000"/>
          <w:spacing w:val="-1"/>
        </w:rPr>
        <w:t>;</w:t>
      </w:r>
    </w:p>
    <w:p w14:paraId="6B843E31"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2"/>
        </w:rPr>
        <w:t>- н</w:t>
      </w:r>
      <w:r w:rsidRPr="00B44C19">
        <w:rPr>
          <w:color w:val="000000"/>
          <w:w w:val="104"/>
        </w:rPr>
        <w:t>о</w:t>
      </w:r>
      <w:r w:rsidRPr="00B44C19">
        <w:rPr>
          <w:color w:val="000000"/>
          <w:w w:val="108"/>
        </w:rPr>
        <w:t>р</w:t>
      </w:r>
      <w:r w:rsidRPr="00B44C19">
        <w:rPr>
          <w:color w:val="000000"/>
          <w:spacing w:val="1"/>
          <w:w w:val="95"/>
        </w:rPr>
        <w:t>м</w:t>
      </w:r>
      <w:r w:rsidRPr="00B44C19">
        <w:rPr>
          <w:color w:val="000000"/>
          <w:w w:val="101"/>
        </w:rPr>
        <w:t>а</w:t>
      </w:r>
      <w:r w:rsidRPr="00B44C19">
        <w:rPr>
          <w:color w:val="000000"/>
          <w:spacing w:val="-1"/>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1"/>
        </w:rPr>
        <w:t>е</w:t>
      </w:r>
      <w:r w:rsidRPr="00B44C19">
        <w:rPr>
          <w:color w:val="000000"/>
          <w:spacing w:val="4"/>
        </w:rPr>
        <w:t xml:space="preserve"> </w:t>
      </w:r>
      <w:r w:rsidRPr="00B44C19">
        <w:rPr>
          <w:color w:val="000000"/>
          <w:w w:val="103"/>
        </w:rPr>
        <w:t>и</w:t>
      </w:r>
      <w:r w:rsidRPr="00B44C19">
        <w:rPr>
          <w:color w:val="000000"/>
          <w:spacing w:val="1"/>
          <w:w w:val="102"/>
        </w:rPr>
        <w:t>н</w:t>
      </w:r>
      <w:r w:rsidRPr="00B44C19">
        <w:rPr>
          <w:color w:val="000000"/>
          <w:w w:val="106"/>
        </w:rPr>
        <w:t>т</w:t>
      </w:r>
      <w:r w:rsidRPr="00B44C19">
        <w:rPr>
          <w:color w:val="000000"/>
          <w:w w:val="101"/>
        </w:rPr>
        <w:t>е</w:t>
      </w:r>
      <w:r w:rsidRPr="00B44C19">
        <w:rPr>
          <w:color w:val="000000"/>
          <w:w w:val="99"/>
        </w:rPr>
        <w:t>лл</w:t>
      </w:r>
      <w:r w:rsidRPr="00B44C19">
        <w:rPr>
          <w:color w:val="000000"/>
          <w:w w:val="101"/>
        </w:rPr>
        <w:t>е</w:t>
      </w:r>
      <w:r w:rsidRPr="00B44C19">
        <w:rPr>
          <w:color w:val="000000"/>
          <w:w w:val="103"/>
        </w:rPr>
        <w:t>к</w:t>
      </w:r>
      <w:r w:rsidRPr="00B44C19">
        <w:rPr>
          <w:color w:val="000000"/>
          <w:w w:val="106"/>
        </w:rPr>
        <w:t>т</w:t>
      </w:r>
      <w:r w:rsidRPr="00B44C19">
        <w:rPr>
          <w:color w:val="000000"/>
          <w:spacing w:val="1"/>
          <w:w w:val="104"/>
        </w:rPr>
        <w:t>у</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1"/>
        </w:rPr>
        <w:t>е</w:t>
      </w:r>
      <w:r w:rsidRPr="00B44C19">
        <w:rPr>
          <w:color w:val="000000"/>
          <w:spacing w:val="4"/>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spacing w:val="-1"/>
          <w:w w:val="103"/>
        </w:rPr>
        <w:t>и</w:t>
      </w:r>
      <w:r w:rsidRPr="00B44C19">
        <w:rPr>
          <w:color w:val="000000"/>
          <w:spacing w:val="1"/>
          <w:w w:val="106"/>
        </w:rPr>
        <w:t>т</w:t>
      </w:r>
      <w:r w:rsidRPr="00B44C19">
        <w:rPr>
          <w:color w:val="000000"/>
          <w:w w:val="103"/>
        </w:rPr>
        <w:t>и</w:t>
      </w:r>
      <w:r w:rsidRPr="00B44C19">
        <w:rPr>
          <w:color w:val="000000"/>
          <w:w w:val="101"/>
        </w:rPr>
        <w:t>е</w:t>
      </w:r>
      <w:r w:rsidRPr="00B44C19">
        <w:rPr>
          <w:color w:val="000000"/>
          <w:spacing w:val="5"/>
        </w:rPr>
        <w:t xml:space="preserve"> </w:t>
      </w:r>
      <w:r w:rsidRPr="00B44C19">
        <w:rPr>
          <w:color w:val="000000"/>
          <w:spacing w:val="-1"/>
          <w:w w:val="104"/>
        </w:rPr>
        <w:t>п</w:t>
      </w:r>
      <w:r w:rsidRPr="00B44C19">
        <w:rPr>
          <w:color w:val="000000"/>
          <w:w w:val="108"/>
        </w:rPr>
        <w:t>р</w:t>
      </w:r>
      <w:r w:rsidRPr="00B44C19">
        <w:rPr>
          <w:color w:val="000000"/>
          <w:w w:val="103"/>
        </w:rPr>
        <w:t>и</w:t>
      </w:r>
      <w:r w:rsidRPr="00B44C19">
        <w:rPr>
          <w:color w:val="000000"/>
          <w:spacing w:val="5"/>
        </w:rPr>
        <w:t xml:space="preserve"> </w:t>
      </w:r>
      <w:r w:rsidRPr="00B44C19">
        <w:rPr>
          <w:color w:val="000000"/>
          <w:w w:val="105"/>
        </w:rPr>
        <w:t>э</w:t>
      </w:r>
      <w:r w:rsidRPr="00B44C19">
        <w:rPr>
          <w:color w:val="000000"/>
          <w:w w:val="106"/>
        </w:rPr>
        <w:t>т</w:t>
      </w:r>
      <w:r w:rsidRPr="00B44C19">
        <w:rPr>
          <w:color w:val="000000"/>
          <w:w w:val="104"/>
        </w:rPr>
        <w:t>о</w:t>
      </w:r>
      <w:r w:rsidRPr="00B44C19">
        <w:rPr>
          <w:color w:val="000000"/>
          <w:spacing w:val="-1"/>
          <w:w w:val="95"/>
        </w:rPr>
        <w:t>м</w:t>
      </w:r>
      <w:r w:rsidRPr="00B44C19">
        <w:rPr>
          <w:color w:val="000000"/>
          <w:spacing w:val="5"/>
        </w:rPr>
        <w:t xml:space="preserve"> </w:t>
      </w:r>
      <w:r w:rsidRPr="00B44C19">
        <w:rPr>
          <w:color w:val="000000"/>
          <w:w w:val="102"/>
        </w:rPr>
        <w:t>з</w:t>
      </w:r>
      <w:r w:rsidRPr="00B44C19">
        <w:rPr>
          <w:color w:val="000000"/>
          <w:w w:val="101"/>
        </w:rPr>
        <w:t>а</w:t>
      </w:r>
      <w:r w:rsidRPr="00B44C19">
        <w:rPr>
          <w:color w:val="000000"/>
          <w:w w:val="99"/>
        </w:rPr>
        <w:t>б</w:t>
      </w:r>
      <w:r w:rsidRPr="00B44C19">
        <w:rPr>
          <w:color w:val="000000"/>
          <w:w w:val="104"/>
        </w:rPr>
        <w:t>о</w:t>
      </w:r>
      <w:r w:rsidRPr="00B44C19">
        <w:rPr>
          <w:color w:val="000000"/>
          <w:w w:val="99"/>
        </w:rPr>
        <w:t>л</w:t>
      </w:r>
      <w:r w:rsidRPr="00B44C19">
        <w:rPr>
          <w:color w:val="000000"/>
          <w:w w:val="101"/>
        </w:rPr>
        <w:t>е</w:t>
      </w:r>
      <w:r w:rsidRPr="00B44C19">
        <w:rPr>
          <w:color w:val="000000"/>
          <w:spacing w:val="-1"/>
          <w:w w:val="104"/>
        </w:rPr>
        <w:t>в</w:t>
      </w:r>
      <w:r w:rsidRPr="00B44C19">
        <w:rPr>
          <w:color w:val="000000"/>
          <w:w w:val="101"/>
        </w:rPr>
        <w:t>а</w:t>
      </w:r>
      <w:r w:rsidRPr="00B44C19">
        <w:rPr>
          <w:color w:val="000000"/>
          <w:w w:val="102"/>
        </w:rPr>
        <w:t>н</w:t>
      </w:r>
      <w:r w:rsidRPr="00B44C19">
        <w:rPr>
          <w:color w:val="000000"/>
          <w:spacing w:val="-1"/>
          <w:w w:val="103"/>
        </w:rPr>
        <w:t>и</w:t>
      </w:r>
      <w:r w:rsidRPr="00B44C19">
        <w:rPr>
          <w:color w:val="000000"/>
          <w:w w:val="103"/>
        </w:rPr>
        <w:t>и</w:t>
      </w:r>
      <w:r w:rsidRPr="00B44C19">
        <w:rPr>
          <w:color w:val="000000"/>
          <w:spacing w:val="3"/>
        </w:rPr>
        <w:t xml:space="preserve"> </w:t>
      </w:r>
      <w:r w:rsidRPr="00B44C19">
        <w:rPr>
          <w:color w:val="000000"/>
          <w:spacing w:val="1"/>
          <w:w w:val="110"/>
        </w:rPr>
        <w:t>ч</w:t>
      </w:r>
      <w:r w:rsidRPr="00B44C19">
        <w:rPr>
          <w:color w:val="000000"/>
          <w:w w:val="101"/>
        </w:rPr>
        <w:t>а</w:t>
      </w:r>
      <w:r w:rsidRPr="00B44C19">
        <w:rPr>
          <w:color w:val="000000"/>
          <w:w w:val="106"/>
        </w:rPr>
        <w:t>ст</w:t>
      </w:r>
      <w:r w:rsidRPr="00B44C19">
        <w:rPr>
          <w:color w:val="000000"/>
          <w:w w:val="104"/>
        </w:rPr>
        <w:t>о</w:t>
      </w:r>
      <w:r w:rsidRPr="00B44C19">
        <w:rPr>
          <w:color w:val="000000"/>
          <w:spacing w:val="5"/>
        </w:rPr>
        <w:t xml:space="preserve"> </w:t>
      </w:r>
      <w:r w:rsidRPr="00B44C19">
        <w:rPr>
          <w:color w:val="000000"/>
          <w:w w:val="106"/>
        </w:rPr>
        <w:t>с</w:t>
      </w:r>
      <w:r w:rsidRPr="00B44C19">
        <w:rPr>
          <w:color w:val="000000"/>
          <w:w w:val="104"/>
        </w:rPr>
        <w:t>о</w:t>
      </w:r>
      <w:r w:rsidRPr="00B44C19">
        <w:rPr>
          <w:color w:val="000000"/>
          <w:w w:val="110"/>
        </w:rPr>
        <w:t>ч</w:t>
      </w:r>
      <w:r w:rsidRPr="00B44C19">
        <w:rPr>
          <w:color w:val="000000"/>
          <w:w w:val="101"/>
        </w:rPr>
        <w:t>е</w:t>
      </w:r>
      <w:r w:rsidRPr="00B44C19">
        <w:rPr>
          <w:color w:val="000000"/>
          <w:w w:val="106"/>
        </w:rPr>
        <w:t>т</w:t>
      </w:r>
      <w:r w:rsidRPr="00B44C19">
        <w:rPr>
          <w:color w:val="000000"/>
          <w:spacing w:val="4"/>
          <w:w w:val="101"/>
        </w:rPr>
        <w:t>а</w:t>
      </w:r>
      <w:r w:rsidRPr="00B44C19">
        <w:rPr>
          <w:color w:val="000000"/>
          <w:w w:val="101"/>
        </w:rPr>
        <w:t>е</w:t>
      </w:r>
      <w:r w:rsidRPr="00B44C19">
        <w:rPr>
          <w:color w:val="000000"/>
          <w:w w:val="106"/>
        </w:rPr>
        <w:t>тс</w:t>
      </w:r>
      <w:r w:rsidRPr="00B44C19">
        <w:rPr>
          <w:color w:val="000000"/>
          <w:w w:val="105"/>
        </w:rPr>
        <w:t>я</w:t>
      </w:r>
      <w:r w:rsidRPr="00B44C19">
        <w:rPr>
          <w:color w:val="000000"/>
          <w:spacing w:val="6"/>
        </w:rPr>
        <w:t xml:space="preserve"> </w:t>
      </w:r>
      <w:r w:rsidRPr="00B44C19">
        <w:rPr>
          <w:color w:val="000000"/>
          <w:w w:val="106"/>
        </w:rPr>
        <w:t>с</w:t>
      </w:r>
      <w:r w:rsidRPr="00B44C19">
        <w:rPr>
          <w:color w:val="000000"/>
          <w:spacing w:val="6"/>
        </w:rPr>
        <w:t xml:space="preserve"> </w:t>
      </w:r>
      <w:r w:rsidRPr="00B44C19">
        <w:rPr>
          <w:color w:val="000000"/>
          <w:w w:val="104"/>
        </w:rPr>
        <w:t>о</w:t>
      </w:r>
      <w:r w:rsidRPr="00B44C19">
        <w:rPr>
          <w:color w:val="000000"/>
          <w:w w:val="106"/>
        </w:rPr>
        <w:t>тс</w:t>
      </w:r>
      <w:r w:rsidRPr="00B44C19">
        <w:rPr>
          <w:color w:val="000000"/>
          <w:w w:val="104"/>
        </w:rPr>
        <w:t>у</w:t>
      </w:r>
      <w:r w:rsidRPr="00B44C19">
        <w:rPr>
          <w:color w:val="000000"/>
          <w:w w:val="106"/>
        </w:rPr>
        <w:t>тст</w:t>
      </w:r>
      <w:r w:rsidRPr="00B44C19">
        <w:rPr>
          <w:color w:val="000000"/>
          <w:w w:val="104"/>
        </w:rPr>
        <w:t>в</w:t>
      </w:r>
      <w:r w:rsidRPr="00B44C19">
        <w:rPr>
          <w:color w:val="000000"/>
          <w:w w:val="103"/>
        </w:rPr>
        <w:t>и</w:t>
      </w:r>
      <w:r w:rsidRPr="00B44C19">
        <w:rPr>
          <w:color w:val="000000"/>
          <w:w w:val="101"/>
        </w:rPr>
        <w:t>е</w:t>
      </w:r>
      <w:r w:rsidRPr="00B44C19">
        <w:rPr>
          <w:color w:val="000000"/>
          <w:w w:val="95"/>
        </w:rPr>
        <w:t>м</w:t>
      </w:r>
      <w:r w:rsidRPr="00B44C19">
        <w:rPr>
          <w:color w:val="000000"/>
          <w:spacing w:val="5"/>
        </w:rPr>
        <w:t xml:space="preserve"> </w:t>
      </w:r>
      <w:r w:rsidRPr="00B44C19">
        <w:rPr>
          <w:color w:val="000000"/>
          <w:w w:val="104"/>
        </w:rPr>
        <w:t>ув</w:t>
      </w:r>
      <w:r w:rsidRPr="00B44C19">
        <w:rPr>
          <w:color w:val="000000"/>
          <w:w w:val="101"/>
        </w:rPr>
        <w:t>е</w:t>
      </w:r>
      <w:r w:rsidRPr="00B44C19">
        <w:rPr>
          <w:color w:val="000000"/>
          <w:w w:val="108"/>
        </w:rPr>
        <w:t>р</w:t>
      </w:r>
      <w:r w:rsidRPr="00B44C19">
        <w:rPr>
          <w:color w:val="000000"/>
          <w:w w:val="101"/>
        </w:rPr>
        <w:t>е</w:t>
      </w:r>
      <w:r w:rsidRPr="00B44C19">
        <w:rPr>
          <w:color w:val="000000"/>
          <w:w w:val="102"/>
        </w:rPr>
        <w:t>нн</w:t>
      </w:r>
      <w:r w:rsidRPr="00B44C19">
        <w:rPr>
          <w:color w:val="000000"/>
          <w:spacing w:val="2"/>
          <w:w w:val="104"/>
        </w:rPr>
        <w:t>о</w:t>
      </w:r>
      <w:r w:rsidRPr="00B44C19">
        <w:rPr>
          <w:color w:val="000000"/>
          <w:w w:val="106"/>
        </w:rPr>
        <w:t>ст</w:t>
      </w:r>
      <w:r w:rsidRPr="00B44C19">
        <w:rPr>
          <w:color w:val="000000"/>
          <w:w w:val="103"/>
        </w:rPr>
        <w:t>и</w:t>
      </w:r>
      <w:r w:rsidRPr="00B44C19">
        <w:rPr>
          <w:color w:val="000000"/>
          <w:spacing w:val="5"/>
        </w:rPr>
        <w:t xml:space="preserve"> </w:t>
      </w:r>
      <w:r w:rsidRPr="00B44C19">
        <w:rPr>
          <w:color w:val="000000"/>
          <w:spacing w:val="1"/>
          <w:w w:val="104"/>
        </w:rPr>
        <w:t>в</w:t>
      </w:r>
      <w:r w:rsidRPr="00B44C19">
        <w:rPr>
          <w:color w:val="000000"/>
          <w:spacing w:val="6"/>
        </w:rPr>
        <w:t xml:space="preserve"> </w:t>
      </w:r>
      <w:r w:rsidRPr="00B44C19">
        <w:rPr>
          <w:color w:val="000000"/>
          <w:spacing w:val="1"/>
          <w:w w:val="106"/>
        </w:rPr>
        <w:t>с</w:t>
      </w:r>
      <w:r w:rsidRPr="00B44C19">
        <w:rPr>
          <w:color w:val="000000"/>
          <w:w w:val="101"/>
        </w:rPr>
        <w:t>е</w:t>
      </w:r>
      <w:r w:rsidRPr="00B44C19">
        <w:rPr>
          <w:color w:val="000000"/>
          <w:spacing w:val="-1"/>
          <w:w w:val="99"/>
        </w:rPr>
        <w:t>б</w:t>
      </w:r>
      <w:r w:rsidRPr="00B44C19">
        <w:rPr>
          <w:color w:val="000000"/>
          <w:w w:val="101"/>
        </w:rPr>
        <w:t>е</w:t>
      </w:r>
      <w:r w:rsidRPr="00B44C19">
        <w:rPr>
          <w:color w:val="000000"/>
          <w:w w:val="83"/>
        </w:rPr>
        <w:t>,</w:t>
      </w:r>
      <w:r w:rsidRPr="00B44C19">
        <w:rPr>
          <w:color w:val="000000"/>
          <w:spacing w:val="7"/>
        </w:rPr>
        <w:t xml:space="preserve"> </w:t>
      </w:r>
      <w:r w:rsidRPr="00B44C19">
        <w:rPr>
          <w:color w:val="000000"/>
          <w:w w:val="106"/>
        </w:rPr>
        <w:t>с</w:t>
      </w:r>
      <w:r w:rsidRPr="00B44C19">
        <w:rPr>
          <w:color w:val="000000"/>
          <w:w w:val="101"/>
        </w:rPr>
        <w:t>а</w:t>
      </w:r>
      <w:r w:rsidRPr="00B44C19">
        <w:rPr>
          <w:color w:val="000000"/>
          <w:w w:val="95"/>
        </w:rPr>
        <w:t>м</w:t>
      </w:r>
      <w:r w:rsidRPr="00B44C19">
        <w:rPr>
          <w:color w:val="000000"/>
          <w:w w:val="104"/>
        </w:rPr>
        <w:t>о</w:t>
      </w:r>
      <w:r w:rsidRPr="00B44C19">
        <w:rPr>
          <w:color w:val="000000"/>
          <w:w w:val="106"/>
        </w:rPr>
        <w:t>ст</w:t>
      </w:r>
      <w:r w:rsidRPr="00B44C19">
        <w:rPr>
          <w:color w:val="000000"/>
          <w:spacing w:val="1"/>
          <w:w w:val="104"/>
        </w:rPr>
        <w:t>о</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7"/>
        </w:rPr>
        <w:t xml:space="preserve"> </w:t>
      </w:r>
      <w:r w:rsidRPr="00B44C19">
        <w:rPr>
          <w:color w:val="000000"/>
          <w:w w:val="104"/>
        </w:rPr>
        <w:t>п</w:t>
      </w:r>
      <w:r w:rsidRPr="00B44C19">
        <w:rPr>
          <w:color w:val="000000"/>
          <w:spacing w:val="-1"/>
          <w:w w:val="104"/>
        </w:rPr>
        <w:t>о</w:t>
      </w:r>
      <w:r w:rsidRPr="00B44C19">
        <w:rPr>
          <w:color w:val="000000"/>
          <w:w w:val="104"/>
        </w:rPr>
        <w:t>в</w:t>
      </w:r>
      <w:r w:rsidRPr="00B44C19">
        <w:rPr>
          <w:color w:val="000000"/>
        </w:rPr>
        <w:t>ы</w:t>
      </w:r>
      <w:r w:rsidRPr="00B44C19">
        <w:rPr>
          <w:color w:val="000000"/>
          <w:w w:val="101"/>
        </w:rPr>
        <w:t>ше</w:t>
      </w:r>
      <w:r w:rsidRPr="00B44C19">
        <w:rPr>
          <w:color w:val="000000"/>
          <w:w w:val="102"/>
        </w:rPr>
        <w:t>нн</w:t>
      </w:r>
      <w:r w:rsidRPr="00B44C19">
        <w:rPr>
          <w:color w:val="000000"/>
          <w:spacing w:val="1"/>
          <w:w w:val="104"/>
        </w:rPr>
        <w:t>о</w:t>
      </w:r>
      <w:r w:rsidRPr="00B44C19">
        <w:rPr>
          <w:color w:val="000000"/>
          <w:w w:val="103"/>
        </w:rPr>
        <w:t>й</w:t>
      </w:r>
      <w:r w:rsidRPr="00B44C19">
        <w:rPr>
          <w:color w:val="000000"/>
          <w:spacing w:val="6"/>
        </w:rPr>
        <w:t xml:space="preserve"> </w:t>
      </w:r>
      <w:r w:rsidRPr="00B44C19">
        <w:rPr>
          <w:color w:val="000000"/>
          <w:w w:val="104"/>
        </w:rPr>
        <w:t>в</w:t>
      </w:r>
      <w:r w:rsidRPr="00B44C19">
        <w:rPr>
          <w:color w:val="000000"/>
          <w:spacing w:val="-1"/>
          <w:w w:val="102"/>
        </w:rPr>
        <w:t>н</w:t>
      </w:r>
      <w:r w:rsidRPr="00B44C19">
        <w:rPr>
          <w:color w:val="000000"/>
          <w:spacing w:val="4"/>
          <w:w w:val="104"/>
        </w:rPr>
        <w:t>у</w:t>
      </w:r>
      <w:r w:rsidRPr="00B44C19">
        <w:rPr>
          <w:color w:val="000000"/>
          <w:spacing w:val="-1"/>
          <w:w w:val="101"/>
        </w:rPr>
        <w:t>шае</w:t>
      </w:r>
      <w:r w:rsidRPr="00B44C19">
        <w:rPr>
          <w:color w:val="000000"/>
          <w:w w:val="95"/>
        </w:rPr>
        <w:t>м</w:t>
      </w:r>
      <w:r w:rsidRPr="00B44C19">
        <w:rPr>
          <w:color w:val="000000"/>
          <w:spacing w:val="-1"/>
          <w:w w:val="104"/>
        </w:rPr>
        <w:t>о</w:t>
      </w:r>
      <w:r w:rsidRPr="00B44C19">
        <w:rPr>
          <w:color w:val="000000"/>
          <w:spacing w:val="-1"/>
          <w:w w:val="106"/>
        </w:rPr>
        <w:t>сть</w:t>
      </w:r>
      <w:r w:rsidRPr="00B44C19">
        <w:rPr>
          <w:color w:val="000000"/>
          <w:w w:val="98"/>
        </w:rPr>
        <w:t>ю</w:t>
      </w:r>
      <w:r w:rsidRPr="00B44C19">
        <w:rPr>
          <w:color w:val="000000"/>
          <w:spacing w:val="-1"/>
        </w:rPr>
        <w:t>;</w:t>
      </w:r>
    </w:p>
    <w:p w14:paraId="4B52D250"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99"/>
        </w:rPr>
        <w:t>- л</w:t>
      </w:r>
      <w:r w:rsidRPr="00B44C19">
        <w:rPr>
          <w:color w:val="000000"/>
          <w:spacing w:val="1"/>
          <w:w w:val="103"/>
        </w:rPr>
        <w:t>и</w:t>
      </w:r>
      <w:r w:rsidRPr="00B44C19">
        <w:rPr>
          <w:color w:val="000000"/>
          <w:w w:val="110"/>
        </w:rPr>
        <w:t>ч</w:t>
      </w:r>
      <w:r w:rsidRPr="00B44C19">
        <w:rPr>
          <w:color w:val="000000"/>
          <w:w w:val="102"/>
        </w:rPr>
        <w:t>н</w:t>
      </w:r>
      <w:r w:rsidRPr="00B44C19">
        <w:rPr>
          <w:color w:val="000000"/>
          <w:w w:val="104"/>
        </w:rPr>
        <w:t>о</w:t>
      </w:r>
      <w:r w:rsidRPr="00B44C19">
        <w:rPr>
          <w:color w:val="000000"/>
          <w:w w:val="106"/>
        </w:rPr>
        <w:t>ст</w:t>
      </w:r>
      <w:r w:rsidRPr="00B44C19">
        <w:rPr>
          <w:color w:val="000000"/>
          <w:spacing w:val="1"/>
          <w:w w:val="102"/>
        </w:rPr>
        <w:t>н</w:t>
      </w:r>
      <w:r w:rsidRPr="00B44C19">
        <w:rPr>
          <w:color w:val="000000"/>
          <w:w w:val="101"/>
        </w:rPr>
        <w:t>а</w:t>
      </w:r>
      <w:r w:rsidRPr="00B44C19">
        <w:rPr>
          <w:color w:val="000000"/>
          <w:w w:val="105"/>
        </w:rPr>
        <w:t>я</w:t>
      </w:r>
      <w:r w:rsidRPr="00B44C19">
        <w:rPr>
          <w:color w:val="000000"/>
          <w:spacing w:val="8"/>
        </w:rPr>
        <w:t xml:space="preserve"> </w:t>
      </w:r>
      <w:r w:rsidRPr="00B44C19">
        <w:rPr>
          <w:color w:val="000000"/>
          <w:spacing w:val="1"/>
          <w:w w:val="102"/>
        </w:rPr>
        <w:t>н</w:t>
      </w:r>
      <w:r w:rsidRPr="00B44C19">
        <w:rPr>
          <w:color w:val="000000"/>
          <w:w w:val="101"/>
        </w:rPr>
        <w:t>е</w:t>
      </w:r>
      <w:r w:rsidRPr="00B44C19">
        <w:rPr>
          <w:color w:val="000000"/>
          <w:w w:val="102"/>
        </w:rPr>
        <w:t>з</w:t>
      </w:r>
      <w:r w:rsidRPr="00B44C19">
        <w:rPr>
          <w:color w:val="000000"/>
          <w:w w:val="108"/>
        </w:rPr>
        <w:t>р</w:t>
      </w:r>
      <w:r w:rsidRPr="00B44C19">
        <w:rPr>
          <w:color w:val="000000"/>
          <w:w w:val="101"/>
        </w:rPr>
        <w:t>е</w:t>
      </w:r>
      <w:r w:rsidRPr="00B44C19">
        <w:rPr>
          <w:color w:val="000000"/>
          <w:w w:val="99"/>
        </w:rPr>
        <w:t>л</w:t>
      </w:r>
      <w:r w:rsidRPr="00B44C19">
        <w:rPr>
          <w:color w:val="000000"/>
          <w:spacing w:val="1"/>
          <w:w w:val="104"/>
        </w:rPr>
        <w:t>о</w:t>
      </w:r>
      <w:r w:rsidRPr="00B44C19">
        <w:rPr>
          <w:color w:val="000000"/>
          <w:w w:val="106"/>
        </w:rPr>
        <w:t>сть</w:t>
      </w:r>
      <w:r w:rsidRPr="00B44C19">
        <w:rPr>
          <w:color w:val="000000"/>
          <w:spacing w:val="11"/>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5"/>
        </w:rPr>
        <w:t>я</w:t>
      </w:r>
      <w:r w:rsidRPr="00B44C19">
        <w:rPr>
          <w:color w:val="000000"/>
          <w:w w:val="104"/>
        </w:rPr>
        <w:t>в</w:t>
      </w:r>
      <w:r w:rsidRPr="00B44C19">
        <w:rPr>
          <w:color w:val="000000"/>
          <w:w w:val="99"/>
        </w:rPr>
        <w:t>л</w:t>
      </w:r>
      <w:r w:rsidRPr="00B44C19">
        <w:rPr>
          <w:color w:val="000000"/>
          <w:w w:val="105"/>
        </w:rPr>
        <w:t>я</w:t>
      </w:r>
      <w:r w:rsidRPr="00B44C19">
        <w:rPr>
          <w:color w:val="000000"/>
          <w:w w:val="101"/>
        </w:rPr>
        <w:t>е</w:t>
      </w:r>
      <w:r w:rsidRPr="00B44C19">
        <w:rPr>
          <w:color w:val="000000"/>
          <w:w w:val="106"/>
        </w:rPr>
        <w:t>т</w:t>
      </w:r>
      <w:r w:rsidRPr="00B44C19">
        <w:rPr>
          <w:color w:val="000000"/>
          <w:spacing w:val="-1"/>
          <w:w w:val="106"/>
        </w:rPr>
        <w:t>с</w:t>
      </w:r>
      <w:r w:rsidRPr="00B44C19">
        <w:rPr>
          <w:color w:val="000000"/>
          <w:spacing w:val="-1"/>
          <w:w w:val="105"/>
        </w:rPr>
        <w:t>я</w:t>
      </w:r>
      <w:r w:rsidRPr="00B44C19">
        <w:rPr>
          <w:color w:val="000000"/>
          <w:spacing w:val="11"/>
        </w:rPr>
        <w:t xml:space="preserve"> </w:t>
      </w:r>
      <w:r w:rsidRPr="00B44C19">
        <w:rPr>
          <w:color w:val="000000"/>
          <w:w w:val="104"/>
        </w:rPr>
        <w:t>в</w:t>
      </w:r>
      <w:r w:rsidRPr="00B44C19">
        <w:rPr>
          <w:color w:val="000000"/>
          <w:spacing w:val="10"/>
        </w:rPr>
        <w:t xml:space="preserve"> </w:t>
      </w:r>
      <w:r w:rsidRPr="00B44C19">
        <w:rPr>
          <w:color w:val="000000"/>
          <w:w w:val="102"/>
        </w:rPr>
        <w:t>н</w:t>
      </w:r>
      <w:r w:rsidRPr="00B44C19">
        <w:rPr>
          <w:color w:val="000000"/>
          <w:w w:val="101"/>
        </w:rPr>
        <w:t>а</w:t>
      </w:r>
      <w:r w:rsidRPr="00B44C19">
        <w:rPr>
          <w:color w:val="000000"/>
          <w:spacing w:val="-1"/>
          <w:w w:val="103"/>
        </w:rPr>
        <w:t>и</w:t>
      </w:r>
      <w:r w:rsidRPr="00B44C19">
        <w:rPr>
          <w:color w:val="000000"/>
          <w:w w:val="104"/>
        </w:rPr>
        <w:t>в</w:t>
      </w:r>
      <w:r w:rsidRPr="00B44C19">
        <w:rPr>
          <w:color w:val="000000"/>
          <w:w w:val="102"/>
        </w:rPr>
        <w:t>н</w:t>
      </w:r>
      <w:r w:rsidRPr="00B44C19">
        <w:rPr>
          <w:color w:val="000000"/>
          <w:spacing w:val="-1"/>
          <w:w w:val="104"/>
        </w:rPr>
        <w:t>о</w:t>
      </w:r>
      <w:r w:rsidRPr="00B44C19">
        <w:rPr>
          <w:color w:val="000000"/>
          <w:w w:val="106"/>
        </w:rPr>
        <w:t>с</w:t>
      </w:r>
      <w:r w:rsidRPr="00B44C19">
        <w:rPr>
          <w:color w:val="000000"/>
          <w:spacing w:val="1"/>
          <w:w w:val="106"/>
        </w:rPr>
        <w:t>т</w:t>
      </w:r>
      <w:r w:rsidRPr="00B44C19">
        <w:rPr>
          <w:color w:val="000000"/>
          <w:w w:val="103"/>
        </w:rPr>
        <w:t>и</w:t>
      </w:r>
      <w:r w:rsidRPr="00B44C19">
        <w:rPr>
          <w:color w:val="000000"/>
          <w:spacing w:val="9"/>
        </w:rPr>
        <w:t xml:space="preserve"> </w:t>
      </w:r>
      <w:r w:rsidRPr="00B44C19">
        <w:rPr>
          <w:color w:val="000000"/>
          <w:w w:val="106"/>
        </w:rPr>
        <w:t>с</w:t>
      </w:r>
      <w:r w:rsidRPr="00B44C19">
        <w:rPr>
          <w:color w:val="000000"/>
          <w:w w:val="104"/>
        </w:rPr>
        <w:t>у</w:t>
      </w:r>
      <w:r w:rsidRPr="00B44C19">
        <w:rPr>
          <w:color w:val="000000"/>
          <w:w w:val="97"/>
        </w:rPr>
        <w:t>ж</w:t>
      </w:r>
      <w:r w:rsidRPr="00B44C19">
        <w:rPr>
          <w:color w:val="000000"/>
          <w:w w:val="95"/>
        </w:rPr>
        <w:t>д</w:t>
      </w:r>
      <w:r w:rsidRPr="00B44C19">
        <w:rPr>
          <w:color w:val="000000"/>
          <w:w w:val="101"/>
        </w:rPr>
        <w:t>е</w:t>
      </w:r>
      <w:r w:rsidRPr="00B44C19">
        <w:rPr>
          <w:color w:val="000000"/>
          <w:w w:val="102"/>
        </w:rPr>
        <w:t>н</w:t>
      </w:r>
      <w:r w:rsidRPr="00B44C19">
        <w:rPr>
          <w:color w:val="000000"/>
          <w:w w:val="103"/>
        </w:rPr>
        <w:t>ий</w:t>
      </w:r>
      <w:r w:rsidRPr="00B44C19">
        <w:rPr>
          <w:color w:val="000000"/>
          <w:w w:val="83"/>
        </w:rPr>
        <w:t>,</w:t>
      </w:r>
      <w:r w:rsidRPr="00B44C19">
        <w:rPr>
          <w:color w:val="000000"/>
          <w:spacing w:val="9"/>
        </w:rPr>
        <w:t xml:space="preserve"> </w:t>
      </w:r>
      <w:r w:rsidRPr="00B44C19">
        <w:rPr>
          <w:color w:val="000000"/>
          <w:w w:val="106"/>
        </w:rPr>
        <w:t>с</w:t>
      </w:r>
      <w:r w:rsidRPr="00B44C19">
        <w:rPr>
          <w:color w:val="000000"/>
          <w:w w:val="99"/>
        </w:rPr>
        <w:t>л</w:t>
      </w:r>
      <w:r w:rsidRPr="00B44C19">
        <w:rPr>
          <w:color w:val="000000"/>
          <w:w w:val="101"/>
        </w:rPr>
        <w:t>а</w:t>
      </w:r>
      <w:r w:rsidRPr="00B44C19">
        <w:rPr>
          <w:color w:val="000000"/>
          <w:w w:val="99"/>
        </w:rPr>
        <w:t>б</w:t>
      </w:r>
      <w:r w:rsidRPr="00B44C19">
        <w:rPr>
          <w:color w:val="000000"/>
          <w:w w:val="104"/>
        </w:rPr>
        <w:t>о</w:t>
      </w:r>
      <w:r w:rsidRPr="00B44C19">
        <w:rPr>
          <w:color w:val="000000"/>
          <w:w w:val="103"/>
        </w:rPr>
        <w:t>й</w:t>
      </w:r>
      <w:r w:rsidRPr="00B44C19">
        <w:rPr>
          <w:color w:val="000000"/>
          <w:spacing w:val="9"/>
        </w:rPr>
        <w:t xml:space="preserve"> </w:t>
      </w:r>
      <w:r w:rsidRPr="00B44C19">
        <w:rPr>
          <w:color w:val="000000"/>
          <w:w w:val="104"/>
        </w:rPr>
        <w:t>о</w:t>
      </w:r>
      <w:r w:rsidRPr="00B44C19">
        <w:rPr>
          <w:color w:val="000000"/>
          <w:w w:val="108"/>
        </w:rPr>
        <w:t>р</w:t>
      </w:r>
      <w:r w:rsidRPr="00B44C19">
        <w:rPr>
          <w:color w:val="000000"/>
          <w:w w:val="103"/>
        </w:rPr>
        <w:t>и</w:t>
      </w:r>
      <w:r w:rsidRPr="00B44C19">
        <w:rPr>
          <w:color w:val="000000"/>
          <w:w w:val="101"/>
        </w:rPr>
        <w:t>е</w:t>
      </w:r>
      <w:r w:rsidRPr="00B44C19">
        <w:rPr>
          <w:color w:val="000000"/>
          <w:w w:val="102"/>
        </w:rPr>
        <w:t>н</w:t>
      </w:r>
      <w:r w:rsidRPr="00B44C19">
        <w:rPr>
          <w:color w:val="000000"/>
          <w:w w:val="106"/>
        </w:rPr>
        <w:t>т</w:t>
      </w:r>
      <w:r w:rsidRPr="00B44C19">
        <w:rPr>
          <w:color w:val="000000"/>
          <w:spacing w:val="2"/>
          <w:w w:val="103"/>
        </w:rPr>
        <w:t>и</w:t>
      </w:r>
      <w:r w:rsidRPr="00B44C19">
        <w:rPr>
          <w:color w:val="000000"/>
          <w:w w:val="108"/>
        </w:rPr>
        <w:t>р</w:t>
      </w:r>
      <w:r w:rsidRPr="00B44C19">
        <w:rPr>
          <w:color w:val="000000"/>
          <w:w w:val="104"/>
        </w:rPr>
        <w:t>ов</w:t>
      </w:r>
      <w:r w:rsidRPr="00B44C19">
        <w:rPr>
          <w:color w:val="000000"/>
          <w:spacing w:val="1"/>
          <w:w w:val="101"/>
        </w:rPr>
        <w:t>а</w:t>
      </w:r>
      <w:r w:rsidRPr="00B44C19">
        <w:rPr>
          <w:color w:val="000000"/>
          <w:w w:val="102"/>
        </w:rPr>
        <w:t>нн</w:t>
      </w:r>
      <w:r w:rsidRPr="00B44C19">
        <w:rPr>
          <w:color w:val="000000"/>
          <w:w w:val="104"/>
        </w:rPr>
        <w:t>о</w:t>
      </w:r>
      <w:r w:rsidRPr="00B44C19">
        <w:rPr>
          <w:color w:val="000000"/>
          <w:w w:val="106"/>
        </w:rPr>
        <w:t>сть</w:t>
      </w:r>
      <w:r w:rsidRPr="00B44C19">
        <w:rPr>
          <w:color w:val="000000"/>
          <w:w w:val="98"/>
        </w:rPr>
        <w:t>ю</w:t>
      </w:r>
      <w:r w:rsidRPr="00B44C19">
        <w:rPr>
          <w:color w:val="000000"/>
          <w:spacing w:val="-1"/>
        </w:rPr>
        <w:t xml:space="preserve"> </w:t>
      </w:r>
      <w:r w:rsidRPr="00B44C19">
        <w:rPr>
          <w:color w:val="000000"/>
          <w:w w:val="104"/>
        </w:rPr>
        <w:t>в</w:t>
      </w:r>
      <w:r w:rsidRPr="00B44C19">
        <w:rPr>
          <w:color w:val="000000"/>
          <w:spacing w:val="-4"/>
        </w:rPr>
        <w:t xml:space="preserve"> </w:t>
      </w:r>
      <w:r w:rsidRPr="00B44C19">
        <w:rPr>
          <w:color w:val="000000"/>
          <w:w w:val="99"/>
        </w:rPr>
        <w:t>б</w:t>
      </w:r>
      <w:r w:rsidRPr="00B44C19">
        <w:rPr>
          <w:color w:val="000000"/>
        </w:rPr>
        <w:t>ы</w:t>
      </w:r>
      <w:r w:rsidRPr="00B44C19">
        <w:rPr>
          <w:color w:val="000000"/>
          <w:w w:val="106"/>
        </w:rPr>
        <w:t>т</w:t>
      </w:r>
      <w:r w:rsidRPr="00B44C19">
        <w:rPr>
          <w:color w:val="000000"/>
          <w:w w:val="104"/>
        </w:rPr>
        <w:t>ов</w:t>
      </w:r>
      <w:r w:rsidRPr="00B44C19">
        <w:rPr>
          <w:color w:val="000000"/>
        </w:rPr>
        <w:t>ы</w:t>
      </w:r>
      <w:r w:rsidRPr="00B44C19">
        <w:rPr>
          <w:color w:val="000000"/>
          <w:w w:val="107"/>
        </w:rPr>
        <w:t>х</w:t>
      </w:r>
      <w:r w:rsidRPr="00B44C19">
        <w:rPr>
          <w:color w:val="000000"/>
          <w:spacing w:val="-3"/>
        </w:rPr>
        <w:t xml:space="preserve"> </w:t>
      </w:r>
      <w:r w:rsidRPr="00B44C19">
        <w:rPr>
          <w:color w:val="000000"/>
          <w:w w:val="103"/>
        </w:rPr>
        <w:t>и</w:t>
      </w:r>
      <w:r w:rsidRPr="00B44C19">
        <w:rPr>
          <w:color w:val="000000"/>
          <w:spacing w:val="-3"/>
        </w:rPr>
        <w:t xml:space="preserve"> </w:t>
      </w:r>
      <w:r w:rsidRPr="00B44C19">
        <w:rPr>
          <w:color w:val="000000"/>
          <w:w w:val="104"/>
        </w:rPr>
        <w:t>п</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7"/>
        </w:rPr>
        <w:t>х</w:t>
      </w:r>
      <w:r w:rsidRPr="00B44C19">
        <w:rPr>
          <w:color w:val="000000"/>
          <w:spacing w:val="-3"/>
        </w:rPr>
        <w:t xml:space="preserve"> </w:t>
      </w:r>
      <w:r w:rsidRPr="00B44C19">
        <w:rPr>
          <w:color w:val="000000"/>
          <w:w w:val="104"/>
        </w:rPr>
        <w:t>воп</w:t>
      </w:r>
      <w:r w:rsidRPr="00B44C19">
        <w:rPr>
          <w:color w:val="000000"/>
          <w:w w:val="108"/>
        </w:rPr>
        <w:t>р</w:t>
      </w:r>
      <w:r w:rsidRPr="00B44C19">
        <w:rPr>
          <w:color w:val="000000"/>
          <w:w w:val="104"/>
        </w:rPr>
        <w:t>о</w:t>
      </w:r>
      <w:r w:rsidRPr="00B44C19">
        <w:rPr>
          <w:color w:val="000000"/>
          <w:spacing w:val="1"/>
          <w:w w:val="106"/>
        </w:rPr>
        <w:t>с</w:t>
      </w:r>
      <w:r w:rsidRPr="00B44C19">
        <w:rPr>
          <w:color w:val="000000"/>
          <w:w w:val="101"/>
        </w:rPr>
        <w:t>а</w:t>
      </w:r>
      <w:r w:rsidRPr="00B44C19">
        <w:rPr>
          <w:color w:val="000000"/>
          <w:w w:val="107"/>
        </w:rPr>
        <w:t>х</w:t>
      </w:r>
      <w:r w:rsidRPr="00B44C19">
        <w:rPr>
          <w:color w:val="000000"/>
        </w:rPr>
        <w:t xml:space="preserve"> </w:t>
      </w:r>
      <w:r w:rsidRPr="00B44C19">
        <w:rPr>
          <w:color w:val="000000"/>
          <w:spacing w:val="-2"/>
          <w:w w:val="97"/>
        </w:rPr>
        <w:t>ж</w:t>
      </w:r>
      <w:r w:rsidRPr="00B44C19">
        <w:rPr>
          <w:color w:val="000000"/>
          <w:spacing w:val="-3"/>
          <w:w w:val="103"/>
        </w:rPr>
        <w:t>и</w:t>
      </w:r>
      <w:r w:rsidRPr="00B44C19">
        <w:rPr>
          <w:color w:val="000000"/>
          <w:spacing w:val="-2"/>
          <w:w w:val="102"/>
        </w:rPr>
        <w:t>зн</w:t>
      </w:r>
      <w:r w:rsidRPr="00B44C19">
        <w:rPr>
          <w:color w:val="000000"/>
          <w:spacing w:val="-2"/>
          <w:w w:val="103"/>
        </w:rPr>
        <w:t>и</w:t>
      </w:r>
      <w:r w:rsidRPr="00B44C19">
        <w:rPr>
          <w:color w:val="000000"/>
          <w:spacing w:val="-2"/>
        </w:rPr>
        <w:t>;</w:t>
      </w:r>
    </w:p>
    <w:p w14:paraId="435B3249"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4"/>
        </w:rPr>
        <w:t>- у</w:t>
      </w:r>
      <w:r w:rsidRPr="00B44C19">
        <w:rPr>
          <w:color w:val="000000"/>
          <w:spacing w:val="52"/>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spacing w:val="1"/>
          <w:w w:val="103"/>
        </w:rPr>
        <w:t>й</w:t>
      </w:r>
      <w:r w:rsidRPr="00B44C19">
        <w:rPr>
          <w:color w:val="000000"/>
          <w:spacing w:val="52"/>
        </w:rPr>
        <w:t xml:space="preserve"> </w:t>
      </w:r>
      <w:r w:rsidRPr="00B44C19">
        <w:rPr>
          <w:color w:val="000000"/>
          <w:w w:val="103"/>
        </w:rPr>
        <w:t>и</w:t>
      </w:r>
      <w:r w:rsidRPr="00B44C19">
        <w:rPr>
          <w:color w:val="000000"/>
          <w:spacing w:val="51"/>
        </w:rPr>
        <w:t xml:space="preserve"> </w:t>
      </w:r>
      <w:r w:rsidRPr="00B44C19">
        <w:rPr>
          <w:color w:val="000000"/>
          <w:w w:val="104"/>
        </w:rPr>
        <w:t>по</w:t>
      </w:r>
      <w:r w:rsidRPr="00B44C19">
        <w:rPr>
          <w:color w:val="000000"/>
          <w:w w:val="95"/>
        </w:rPr>
        <w:t>д</w:t>
      </w:r>
      <w:r w:rsidRPr="00B44C19">
        <w:rPr>
          <w:color w:val="000000"/>
          <w:w w:val="108"/>
        </w:rPr>
        <w:t>р</w:t>
      </w:r>
      <w:r w:rsidRPr="00B44C19">
        <w:rPr>
          <w:color w:val="000000"/>
          <w:w w:val="104"/>
        </w:rPr>
        <w:t>о</w:t>
      </w:r>
      <w:r w:rsidRPr="00B44C19">
        <w:rPr>
          <w:color w:val="000000"/>
          <w:w w:val="106"/>
        </w:rPr>
        <w:t>ст</w:t>
      </w:r>
      <w:r w:rsidRPr="00B44C19">
        <w:rPr>
          <w:color w:val="000000"/>
          <w:w w:val="103"/>
        </w:rPr>
        <w:t>к</w:t>
      </w:r>
      <w:r w:rsidRPr="00B44C19">
        <w:rPr>
          <w:color w:val="000000"/>
          <w:w w:val="104"/>
        </w:rPr>
        <w:t>ов</w:t>
      </w:r>
      <w:r w:rsidRPr="00B44C19">
        <w:rPr>
          <w:color w:val="000000"/>
          <w:spacing w:val="53"/>
        </w:rPr>
        <w:t xml:space="preserve"> </w:t>
      </w:r>
      <w:r w:rsidRPr="00B44C19">
        <w:rPr>
          <w:color w:val="000000"/>
          <w:w w:val="99"/>
        </w:rPr>
        <w:t>л</w:t>
      </w:r>
      <w:r w:rsidRPr="00B44C19">
        <w:rPr>
          <w:color w:val="000000"/>
          <w:w w:val="101"/>
        </w:rPr>
        <w:t>е</w:t>
      </w:r>
      <w:r w:rsidRPr="00B44C19">
        <w:rPr>
          <w:color w:val="000000"/>
          <w:w w:val="112"/>
        </w:rPr>
        <w:t>г</w:t>
      </w:r>
      <w:r w:rsidRPr="00B44C19">
        <w:rPr>
          <w:color w:val="000000"/>
          <w:w w:val="103"/>
        </w:rPr>
        <w:t>к</w:t>
      </w:r>
      <w:r w:rsidRPr="00B44C19">
        <w:rPr>
          <w:color w:val="000000"/>
          <w:w w:val="104"/>
        </w:rPr>
        <w:t>о</w:t>
      </w:r>
      <w:r w:rsidRPr="00B44C19">
        <w:rPr>
          <w:color w:val="000000"/>
          <w:spacing w:val="52"/>
        </w:rPr>
        <w:t xml:space="preserve"> </w:t>
      </w:r>
      <w:r w:rsidRPr="00B44C19">
        <w:rPr>
          <w:color w:val="000000"/>
          <w:spacing w:val="1"/>
          <w:w w:val="103"/>
        </w:rPr>
        <w:t>ф</w:t>
      </w:r>
      <w:r w:rsidRPr="00B44C19">
        <w:rPr>
          <w:color w:val="000000"/>
          <w:w w:val="104"/>
        </w:rPr>
        <w:t>о</w:t>
      </w:r>
      <w:r w:rsidRPr="00B44C19">
        <w:rPr>
          <w:color w:val="000000"/>
          <w:w w:val="108"/>
        </w:rPr>
        <w:t>р</w:t>
      </w:r>
      <w:r w:rsidRPr="00B44C19">
        <w:rPr>
          <w:color w:val="000000"/>
          <w:spacing w:val="1"/>
          <w:w w:val="95"/>
        </w:rPr>
        <w:t>м</w:t>
      </w:r>
      <w:r w:rsidRPr="00B44C19">
        <w:rPr>
          <w:color w:val="000000"/>
          <w:w w:val="103"/>
        </w:rPr>
        <w:t>и</w:t>
      </w:r>
      <w:r w:rsidRPr="00B44C19">
        <w:rPr>
          <w:color w:val="000000"/>
          <w:w w:val="108"/>
        </w:rPr>
        <w:t>р</w:t>
      </w:r>
      <w:r w:rsidRPr="00B44C19">
        <w:rPr>
          <w:color w:val="000000"/>
          <w:w w:val="104"/>
        </w:rPr>
        <w:t>у</w:t>
      </w:r>
      <w:r w:rsidRPr="00B44C19">
        <w:rPr>
          <w:color w:val="000000"/>
          <w:w w:val="98"/>
        </w:rPr>
        <w:t>ю</w:t>
      </w:r>
      <w:r w:rsidRPr="00B44C19">
        <w:rPr>
          <w:color w:val="000000"/>
          <w:w w:val="106"/>
        </w:rPr>
        <w:t>тс</w:t>
      </w:r>
      <w:r w:rsidRPr="00B44C19">
        <w:rPr>
          <w:color w:val="000000"/>
          <w:w w:val="105"/>
        </w:rPr>
        <w:t>я</w:t>
      </w:r>
      <w:r w:rsidRPr="00B44C19">
        <w:rPr>
          <w:color w:val="000000"/>
          <w:spacing w:val="52"/>
        </w:rPr>
        <w:t xml:space="preserve"> </w:t>
      </w:r>
      <w:r w:rsidRPr="00B44C19">
        <w:rPr>
          <w:color w:val="000000"/>
          <w:w w:val="103"/>
        </w:rPr>
        <w:t>и</w:t>
      </w:r>
      <w:r w:rsidRPr="00B44C19">
        <w:rPr>
          <w:color w:val="000000"/>
          <w:w w:val="97"/>
        </w:rPr>
        <w:t>ж</w:t>
      </w:r>
      <w:r w:rsidRPr="00B44C19">
        <w:rPr>
          <w:color w:val="000000"/>
          <w:w w:val="95"/>
        </w:rPr>
        <w:t>д</w:t>
      </w:r>
      <w:r w:rsidRPr="00B44C19">
        <w:rPr>
          <w:color w:val="000000"/>
          <w:spacing w:val="-1"/>
          <w:w w:val="103"/>
        </w:rPr>
        <w:t>и</w:t>
      </w:r>
      <w:r w:rsidRPr="00B44C19">
        <w:rPr>
          <w:color w:val="000000"/>
          <w:w w:val="104"/>
        </w:rPr>
        <w:t>в</w:t>
      </w:r>
      <w:r w:rsidRPr="00B44C19">
        <w:rPr>
          <w:color w:val="000000"/>
          <w:w w:val="101"/>
        </w:rPr>
        <w:t>е</w:t>
      </w:r>
      <w:r w:rsidRPr="00B44C19">
        <w:rPr>
          <w:color w:val="000000"/>
          <w:w w:val="102"/>
        </w:rPr>
        <w:t>н</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1"/>
        </w:rPr>
        <w:t>е</w:t>
      </w:r>
      <w:r w:rsidRPr="00B44C19">
        <w:rPr>
          <w:color w:val="000000"/>
          <w:spacing w:val="52"/>
        </w:rPr>
        <w:t xml:space="preserve"> </w:t>
      </w:r>
      <w:r w:rsidRPr="00B44C19">
        <w:rPr>
          <w:color w:val="000000"/>
          <w:w w:val="104"/>
        </w:rPr>
        <w:t>у</w:t>
      </w:r>
      <w:r w:rsidRPr="00B44C19">
        <w:rPr>
          <w:color w:val="000000"/>
          <w:spacing w:val="1"/>
          <w:w w:val="106"/>
        </w:rPr>
        <w:t>с</w:t>
      </w:r>
      <w:r w:rsidRPr="00B44C19">
        <w:rPr>
          <w:color w:val="000000"/>
          <w:w w:val="106"/>
        </w:rPr>
        <w:t>т</w:t>
      </w:r>
      <w:r w:rsidRPr="00B44C19">
        <w:rPr>
          <w:color w:val="000000"/>
          <w:w w:val="101"/>
        </w:rPr>
        <w:t>а</w:t>
      </w:r>
      <w:r w:rsidRPr="00B44C19">
        <w:rPr>
          <w:color w:val="000000"/>
          <w:w w:val="102"/>
        </w:rPr>
        <w:t>н</w:t>
      </w:r>
      <w:r w:rsidRPr="00B44C19">
        <w:rPr>
          <w:color w:val="000000"/>
          <w:w w:val="104"/>
        </w:rPr>
        <w:t>ов</w:t>
      </w:r>
      <w:r w:rsidRPr="00B44C19">
        <w:rPr>
          <w:color w:val="000000"/>
          <w:w w:val="103"/>
        </w:rPr>
        <w:t>ки</w:t>
      </w:r>
      <w:r w:rsidRPr="00B44C19">
        <w:rPr>
          <w:color w:val="000000"/>
          <w:w w:val="83"/>
        </w:rPr>
        <w:t>,</w:t>
      </w:r>
      <w:r w:rsidRPr="00B44C19">
        <w:rPr>
          <w:color w:val="000000"/>
          <w:spacing w:val="52"/>
        </w:rPr>
        <w:t xml:space="preserve"> </w:t>
      </w:r>
      <w:r w:rsidRPr="00B44C19">
        <w:rPr>
          <w:color w:val="000000"/>
          <w:w w:val="102"/>
        </w:rPr>
        <w:t>н</w:t>
      </w:r>
      <w:r w:rsidRPr="00B44C19">
        <w:rPr>
          <w:color w:val="000000"/>
          <w:spacing w:val="2"/>
          <w:w w:val="101"/>
        </w:rPr>
        <w:t>е</w:t>
      </w:r>
      <w:r w:rsidRPr="00B44C19">
        <w:rPr>
          <w:color w:val="000000"/>
          <w:w w:val="106"/>
        </w:rPr>
        <w:t>с</w:t>
      </w:r>
      <w:r w:rsidRPr="00B44C19">
        <w:rPr>
          <w:color w:val="000000"/>
          <w:w w:val="104"/>
        </w:rPr>
        <w:t>по</w:t>
      </w:r>
      <w:r w:rsidRPr="00B44C19">
        <w:rPr>
          <w:color w:val="000000"/>
          <w:w w:val="106"/>
        </w:rPr>
        <w:t>с</w:t>
      </w:r>
      <w:r w:rsidRPr="00B44C19">
        <w:rPr>
          <w:color w:val="000000"/>
          <w:w w:val="104"/>
        </w:rPr>
        <w:t>о</w:t>
      </w:r>
      <w:r w:rsidRPr="00B44C19">
        <w:rPr>
          <w:color w:val="000000"/>
          <w:w w:val="99"/>
        </w:rPr>
        <w:t>б</w:t>
      </w:r>
      <w:r w:rsidRPr="00B44C19">
        <w:rPr>
          <w:color w:val="000000"/>
          <w:spacing w:val="1"/>
          <w:w w:val="102"/>
        </w:rPr>
        <w:t>н</w:t>
      </w:r>
      <w:r w:rsidRPr="00B44C19">
        <w:rPr>
          <w:color w:val="000000"/>
          <w:w w:val="104"/>
        </w:rPr>
        <w:t>о</w:t>
      </w:r>
      <w:r w:rsidRPr="00B44C19">
        <w:rPr>
          <w:color w:val="000000"/>
          <w:w w:val="106"/>
        </w:rPr>
        <w:t>с</w:t>
      </w:r>
      <w:r w:rsidRPr="00B44C19">
        <w:rPr>
          <w:color w:val="000000"/>
          <w:spacing w:val="1"/>
          <w:w w:val="106"/>
        </w:rPr>
        <w:t>т</w:t>
      </w:r>
      <w:r w:rsidRPr="00B44C19">
        <w:rPr>
          <w:color w:val="000000"/>
          <w:w w:val="106"/>
        </w:rPr>
        <w:t>ь</w:t>
      </w:r>
      <w:r w:rsidRPr="00B44C19">
        <w:rPr>
          <w:color w:val="000000"/>
          <w:spacing w:val="-3"/>
        </w:rPr>
        <w:t xml:space="preserve"> </w:t>
      </w:r>
      <w:r w:rsidRPr="00B44C19">
        <w:rPr>
          <w:color w:val="000000"/>
          <w:w w:val="103"/>
        </w:rPr>
        <w:t>и</w:t>
      </w:r>
      <w:r w:rsidRPr="00B44C19">
        <w:rPr>
          <w:color w:val="000000"/>
          <w:spacing w:val="-3"/>
        </w:rPr>
        <w:t xml:space="preserve"> </w:t>
      </w:r>
      <w:r w:rsidRPr="00B44C19">
        <w:rPr>
          <w:color w:val="000000"/>
          <w:w w:val="102"/>
        </w:rPr>
        <w:t>н</w:t>
      </w:r>
      <w:r w:rsidRPr="00B44C19">
        <w:rPr>
          <w:color w:val="000000"/>
          <w:w w:val="101"/>
        </w:rPr>
        <w:t>е</w:t>
      </w:r>
      <w:r w:rsidRPr="00B44C19">
        <w:rPr>
          <w:color w:val="000000"/>
          <w:w w:val="97"/>
        </w:rPr>
        <w:t>ж</w:t>
      </w:r>
      <w:r w:rsidRPr="00B44C19">
        <w:rPr>
          <w:color w:val="000000"/>
          <w:w w:val="101"/>
        </w:rPr>
        <w:t>е</w:t>
      </w:r>
      <w:r w:rsidRPr="00B44C19">
        <w:rPr>
          <w:color w:val="000000"/>
          <w:w w:val="99"/>
        </w:rPr>
        <w:t>л</w:t>
      </w:r>
      <w:r w:rsidRPr="00B44C19">
        <w:rPr>
          <w:color w:val="000000"/>
          <w:w w:val="101"/>
        </w:rPr>
        <w:t>а</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1"/>
        </w:rPr>
        <w:t xml:space="preserve"> </w:t>
      </w:r>
      <w:r w:rsidRPr="00B44C19">
        <w:rPr>
          <w:color w:val="000000"/>
          <w:spacing w:val="-1"/>
          <w:w w:val="106"/>
        </w:rPr>
        <w:t>с</w:t>
      </w:r>
      <w:r w:rsidRPr="00B44C19">
        <w:rPr>
          <w:color w:val="000000"/>
          <w:w w:val="101"/>
        </w:rPr>
        <w:t>а</w:t>
      </w:r>
      <w:r w:rsidRPr="00B44C19">
        <w:rPr>
          <w:color w:val="000000"/>
          <w:w w:val="95"/>
        </w:rPr>
        <w:t>м</w:t>
      </w:r>
      <w:r w:rsidRPr="00B44C19">
        <w:rPr>
          <w:color w:val="000000"/>
          <w:spacing w:val="-2"/>
          <w:w w:val="104"/>
        </w:rPr>
        <w:t>о</w:t>
      </w:r>
      <w:r w:rsidRPr="00B44C19">
        <w:rPr>
          <w:color w:val="000000"/>
          <w:w w:val="106"/>
        </w:rPr>
        <w:t>с</w:t>
      </w:r>
      <w:r w:rsidRPr="00B44C19">
        <w:rPr>
          <w:color w:val="000000"/>
          <w:spacing w:val="1"/>
          <w:w w:val="106"/>
        </w:rPr>
        <w:t>т</w:t>
      </w:r>
      <w:r w:rsidRPr="00B44C19">
        <w:rPr>
          <w:color w:val="000000"/>
          <w:w w:val="104"/>
        </w:rPr>
        <w:t>о</w:t>
      </w:r>
      <w:r w:rsidRPr="00B44C19">
        <w:rPr>
          <w:color w:val="000000"/>
          <w:spacing w:val="-1"/>
          <w:w w:val="105"/>
        </w:rPr>
        <w:t>я</w:t>
      </w:r>
      <w:r w:rsidRPr="00B44C19">
        <w:rPr>
          <w:color w:val="000000"/>
          <w:spacing w:val="1"/>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spacing w:val="1"/>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1"/>
        </w:rPr>
        <w:t xml:space="preserve"> </w:t>
      </w:r>
      <w:r w:rsidRPr="00B44C19">
        <w:rPr>
          <w:color w:val="000000"/>
          <w:w w:val="95"/>
        </w:rPr>
        <w:t>д</w:t>
      </w:r>
      <w:r w:rsidRPr="00B44C19">
        <w:rPr>
          <w:color w:val="000000"/>
          <w:spacing w:val="-2"/>
          <w:w w:val="101"/>
        </w:rPr>
        <w:t>е</w:t>
      </w:r>
      <w:r w:rsidRPr="00B44C19">
        <w:rPr>
          <w:color w:val="000000"/>
          <w:spacing w:val="-1"/>
          <w:w w:val="105"/>
        </w:rPr>
        <w:t>я</w:t>
      </w:r>
      <w:r w:rsidRPr="00B44C19">
        <w:rPr>
          <w:color w:val="000000"/>
          <w:spacing w:val="-1"/>
          <w:w w:val="106"/>
        </w:rPr>
        <w:t>т</w:t>
      </w:r>
      <w:r w:rsidRPr="00B44C19">
        <w:rPr>
          <w:color w:val="000000"/>
          <w:spacing w:val="-1"/>
          <w:w w:val="101"/>
        </w:rPr>
        <w:t>е</w:t>
      </w:r>
      <w:r w:rsidRPr="00B44C19">
        <w:rPr>
          <w:color w:val="000000"/>
          <w:spacing w:val="-1"/>
          <w:w w:val="99"/>
        </w:rPr>
        <w:t>л</w:t>
      </w:r>
      <w:r w:rsidRPr="00B44C19">
        <w:rPr>
          <w:color w:val="000000"/>
          <w:w w:val="106"/>
        </w:rPr>
        <w:t>ь</w:t>
      </w:r>
      <w:r w:rsidRPr="00B44C19">
        <w:rPr>
          <w:color w:val="000000"/>
          <w:spacing w:val="-1"/>
          <w:w w:val="102"/>
        </w:rPr>
        <w:t>н</w:t>
      </w:r>
      <w:r w:rsidRPr="00B44C19">
        <w:rPr>
          <w:color w:val="000000"/>
          <w:spacing w:val="-1"/>
          <w:w w:val="104"/>
        </w:rPr>
        <w:t>о</w:t>
      </w:r>
      <w:r w:rsidRPr="00B44C19">
        <w:rPr>
          <w:color w:val="000000"/>
          <w:spacing w:val="-1"/>
          <w:w w:val="106"/>
        </w:rPr>
        <w:t>ст</w:t>
      </w:r>
      <w:r w:rsidRPr="00B44C19">
        <w:rPr>
          <w:color w:val="000000"/>
          <w:spacing w:val="-1"/>
          <w:w w:val="103"/>
        </w:rPr>
        <w:t>и</w:t>
      </w:r>
      <w:r w:rsidRPr="00B44C19">
        <w:rPr>
          <w:color w:val="000000"/>
          <w:spacing w:val="-1"/>
        </w:rPr>
        <w:t>;</w:t>
      </w:r>
    </w:p>
    <w:p w14:paraId="1CA4F197"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6"/>
        </w:rPr>
        <w:t>- т</w:t>
      </w:r>
      <w:r w:rsidRPr="00B44C19">
        <w:rPr>
          <w:color w:val="000000"/>
          <w:spacing w:val="-1"/>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6"/>
        </w:rPr>
        <w:t xml:space="preserve"> </w:t>
      </w:r>
      <w:r w:rsidRPr="00B44C19">
        <w:rPr>
          <w:color w:val="000000"/>
          <w:w w:val="106"/>
        </w:rPr>
        <w:t>с</w:t>
      </w:r>
      <w:r w:rsidRPr="00B44C19">
        <w:rPr>
          <w:color w:val="000000"/>
          <w:w w:val="104"/>
        </w:rPr>
        <w:t>о</w:t>
      </w:r>
      <w:r w:rsidRPr="00B44C19">
        <w:rPr>
          <w:color w:val="000000"/>
          <w:w w:val="102"/>
        </w:rPr>
        <w:t>ц</w:t>
      </w:r>
      <w:r w:rsidRPr="00B44C19">
        <w:rPr>
          <w:color w:val="000000"/>
          <w:w w:val="103"/>
        </w:rPr>
        <w:t>и</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16"/>
        </w:rPr>
        <w:t xml:space="preserve"> </w:t>
      </w:r>
      <w:r w:rsidRPr="00B44C19">
        <w:rPr>
          <w:color w:val="000000"/>
          <w:spacing w:val="2"/>
          <w:w w:val="101"/>
        </w:rPr>
        <w:t>а</w:t>
      </w:r>
      <w:r w:rsidRPr="00B44C19">
        <w:rPr>
          <w:color w:val="000000"/>
          <w:spacing w:val="-2"/>
          <w:w w:val="95"/>
        </w:rPr>
        <w:t>д</w:t>
      </w:r>
      <w:r w:rsidRPr="00B44C19">
        <w:rPr>
          <w:color w:val="000000"/>
          <w:w w:val="101"/>
        </w:rPr>
        <w:t>а</w:t>
      </w:r>
      <w:r w:rsidRPr="00B44C19">
        <w:rPr>
          <w:color w:val="000000"/>
          <w:w w:val="104"/>
        </w:rPr>
        <w:t>п</w:t>
      </w:r>
      <w:r w:rsidRPr="00B44C19">
        <w:rPr>
          <w:color w:val="000000"/>
          <w:w w:val="106"/>
        </w:rPr>
        <w:t>т</w:t>
      </w:r>
      <w:r w:rsidRPr="00B44C19">
        <w:rPr>
          <w:color w:val="000000"/>
          <w:w w:val="101"/>
        </w:rPr>
        <w:t>а</w:t>
      </w:r>
      <w:r w:rsidRPr="00B44C19">
        <w:rPr>
          <w:color w:val="000000"/>
          <w:w w:val="102"/>
        </w:rPr>
        <w:t>ц</w:t>
      </w:r>
      <w:r w:rsidRPr="00B44C19">
        <w:rPr>
          <w:color w:val="000000"/>
          <w:spacing w:val="-1"/>
          <w:w w:val="103"/>
        </w:rPr>
        <w:t>и</w:t>
      </w:r>
      <w:r w:rsidRPr="00B44C19">
        <w:rPr>
          <w:color w:val="000000"/>
          <w:w w:val="103"/>
        </w:rPr>
        <w:t>и</w:t>
      </w:r>
      <w:r w:rsidRPr="00B44C19">
        <w:rPr>
          <w:color w:val="000000"/>
          <w:spacing w:val="15"/>
        </w:rPr>
        <w:t xml:space="preserve"> </w:t>
      </w:r>
      <w:r w:rsidRPr="00B44C19">
        <w:rPr>
          <w:color w:val="000000"/>
          <w:w w:val="106"/>
        </w:rPr>
        <w:t>с</w:t>
      </w:r>
      <w:r w:rsidRPr="00B44C19">
        <w:rPr>
          <w:color w:val="000000"/>
          <w:w w:val="104"/>
        </w:rPr>
        <w:t>п</w:t>
      </w:r>
      <w:r w:rsidRPr="00B44C19">
        <w:rPr>
          <w:color w:val="000000"/>
          <w:spacing w:val="1"/>
          <w:w w:val="104"/>
        </w:rPr>
        <w:t>о</w:t>
      </w:r>
      <w:r w:rsidRPr="00B44C19">
        <w:rPr>
          <w:color w:val="000000"/>
          <w:w w:val="106"/>
        </w:rPr>
        <w:t>с</w:t>
      </w:r>
      <w:r w:rsidRPr="00B44C19">
        <w:rPr>
          <w:color w:val="000000"/>
          <w:w w:val="104"/>
        </w:rPr>
        <w:t>о</w:t>
      </w:r>
      <w:r w:rsidRPr="00B44C19">
        <w:rPr>
          <w:color w:val="000000"/>
          <w:w w:val="99"/>
        </w:rPr>
        <w:t>б</w:t>
      </w:r>
      <w:r w:rsidRPr="00B44C19">
        <w:rPr>
          <w:color w:val="000000"/>
          <w:w w:val="106"/>
        </w:rPr>
        <w:t>ст</w:t>
      </w:r>
      <w:r w:rsidRPr="00B44C19">
        <w:rPr>
          <w:color w:val="000000"/>
          <w:w w:val="104"/>
        </w:rPr>
        <w:t>ву</w:t>
      </w:r>
      <w:r w:rsidRPr="00B44C19">
        <w:rPr>
          <w:color w:val="000000"/>
          <w:spacing w:val="1"/>
          <w:w w:val="98"/>
        </w:rPr>
        <w:t>ю</w:t>
      </w:r>
      <w:r w:rsidRPr="00B44C19">
        <w:rPr>
          <w:color w:val="000000"/>
          <w:w w:val="106"/>
        </w:rPr>
        <w:t>т</w:t>
      </w:r>
      <w:r w:rsidRPr="00B44C19">
        <w:rPr>
          <w:color w:val="000000"/>
          <w:spacing w:val="16"/>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spacing w:val="-2"/>
          <w:w w:val="103"/>
        </w:rPr>
        <w:t>и</w:t>
      </w:r>
      <w:r w:rsidRPr="00B44C19">
        <w:rPr>
          <w:color w:val="000000"/>
          <w:spacing w:val="1"/>
          <w:w w:val="106"/>
        </w:rPr>
        <w:t>т</w:t>
      </w:r>
      <w:r w:rsidRPr="00B44C19">
        <w:rPr>
          <w:color w:val="000000"/>
          <w:spacing w:val="-1"/>
          <w:w w:val="103"/>
        </w:rPr>
        <w:t>и</w:t>
      </w:r>
      <w:r w:rsidRPr="00B44C19">
        <w:rPr>
          <w:color w:val="000000"/>
          <w:w w:val="98"/>
        </w:rPr>
        <w:t>ю</w:t>
      </w:r>
      <w:r w:rsidRPr="00B44C19">
        <w:rPr>
          <w:color w:val="000000"/>
          <w:spacing w:val="17"/>
        </w:rPr>
        <w:t xml:space="preserve"> </w:t>
      </w:r>
      <w:r w:rsidRPr="00B44C19">
        <w:rPr>
          <w:color w:val="000000"/>
          <w:w w:val="106"/>
        </w:rPr>
        <w:t>т</w:t>
      </w:r>
      <w:r w:rsidRPr="00B44C19">
        <w:rPr>
          <w:color w:val="000000"/>
          <w:spacing w:val="1"/>
          <w:w w:val="101"/>
        </w:rPr>
        <w:t>а</w:t>
      </w:r>
      <w:r w:rsidRPr="00B44C19">
        <w:rPr>
          <w:color w:val="000000"/>
          <w:w w:val="103"/>
        </w:rPr>
        <w:t>к</w:t>
      </w:r>
      <w:r w:rsidRPr="00B44C19">
        <w:rPr>
          <w:color w:val="000000"/>
          <w:spacing w:val="1"/>
          <w:w w:val="103"/>
        </w:rPr>
        <w:t>и</w:t>
      </w:r>
      <w:r w:rsidRPr="00B44C19">
        <w:rPr>
          <w:color w:val="000000"/>
          <w:w w:val="107"/>
        </w:rPr>
        <w:t>х</w:t>
      </w:r>
      <w:r w:rsidRPr="00B44C19">
        <w:rPr>
          <w:color w:val="000000"/>
          <w:spacing w:val="15"/>
        </w:rPr>
        <w:t xml:space="preserve"> </w:t>
      </w:r>
      <w:r w:rsidRPr="00B44C19">
        <w:rPr>
          <w:color w:val="000000"/>
          <w:w w:val="110"/>
        </w:rPr>
        <w:t>ч</w:t>
      </w:r>
      <w:r w:rsidRPr="00B44C19">
        <w:rPr>
          <w:color w:val="000000"/>
          <w:w w:val="101"/>
        </w:rPr>
        <w:t>е</w:t>
      </w:r>
      <w:r w:rsidRPr="00B44C19">
        <w:rPr>
          <w:color w:val="000000"/>
          <w:w w:val="108"/>
        </w:rPr>
        <w:t>р</w:t>
      </w:r>
      <w:r w:rsidRPr="00B44C19">
        <w:rPr>
          <w:color w:val="000000"/>
          <w:spacing w:val="1"/>
          <w:w w:val="106"/>
        </w:rPr>
        <w:t>т</w:t>
      </w:r>
      <w:r w:rsidRPr="00B44C19">
        <w:rPr>
          <w:color w:val="000000"/>
          <w:spacing w:val="17"/>
        </w:rPr>
        <w:t xml:space="preserve"> </w:t>
      </w:r>
      <w:r w:rsidRPr="00B44C19">
        <w:rPr>
          <w:color w:val="000000"/>
          <w:w w:val="99"/>
        </w:rPr>
        <w:t>л</w:t>
      </w:r>
      <w:r w:rsidRPr="00B44C19">
        <w:rPr>
          <w:color w:val="000000"/>
          <w:w w:val="103"/>
        </w:rPr>
        <w:t>и</w:t>
      </w:r>
      <w:r w:rsidRPr="00B44C19">
        <w:rPr>
          <w:color w:val="000000"/>
          <w:w w:val="110"/>
        </w:rPr>
        <w:t>ч</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3"/>
        </w:rPr>
        <w:t>,</w:t>
      </w:r>
      <w:r w:rsidRPr="00B44C19">
        <w:rPr>
          <w:color w:val="000000"/>
          <w:spacing w:val="-2"/>
        </w:rPr>
        <w:t xml:space="preserve"> </w:t>
      </w:r>
      <w:r w:rsidRPr="00B44C19">
        <w:rPr>
          <w:color w:val="000000"/>
          <w:w w:val="103"/>
        </w:rPr>
        <w:t>к</w:t>
      </w:r>
      <w:r w:rsidRPr="00B44C19">
        <w:rPr>
          <w:color w:val="000000"/>
          <w:w w:val="101"/>
        </w:rPr>
        <w:t>а</w:t>
      </w:r>
      <w:r w:rsidRPr="00B44C19">
        <w:rPr>
          <w:color w:val="000000"/>
          <w:w w:val="103"/>
        </w:rPr>
        <w:t>к</w:t>
      </w:r>
      <w:r w:rsidRPr="00B44C19">
        <w:rPr>
          <w:color w:val="000000"/>
          <w:spacing w:val="-1"/>
        </w:rPr>
        <w:t xml:space="preserve"> </w:t>
      </w:r>
      <w:r w:rsidRPr="00B44C19">
        <w:rPr>
          <w:color w:val="000000"/>
          <w:w w:val="108"/>
        </w:rPr>
        <w:t>р</w:t>
      </w:r>
      <w:r w:rsidRPr="00B44C19">
        <w:rPr>
          <w:color w:val="000000"/>
          <w:w w:val="104"/>
        </w:rPr>
        <w:t>о</w:t>
      </w:r>
      <w:r w:rsidRPr="00B44C19">
        <w:rPr>
          <w:color w:val="000000"/>
          <w:w w:val="99"/>
        </w:rPr>
        <w:t>б</w:t>
      </w:r>
      <w:r w:rsidRPr="00B44C19">
        <w:rPr>
          <w:color w:val="000000"/>
          <w:w w:val="104"/>
        </w:rPr>
        <w:t>о</w:t>
      </w:r>
      <w:r w:rsidRPr="00B44C19">
        <w:rPr>
          <w:color w:val="000000"/>
          <w:w w:val="106"/>
        </w:rPr>
        <w:t>сть</w:t>
      </w:r>
      <w:r w:rsidRPr="00B44C19">
        <w:rPr>
          <w:color w:val="000000"/>
          <w:w w:val="83"/>
        </w:rPr>
        <w:t>,</w:t>
      </w:r>
      <w:r w:rsidRPr="00B44C19">
        <w:rPr>
          <w:color w:val="000000"/>
          <w:spacing w:val="-1"/>
        </w:rPr>
        <w:t xml:space="preserve"> </w:t>
      </w:r>
      <w:r w:rsidRPr="00B44C19">
        <w:rPr>
          <w:color w:val="000000"/>
          <w:w w:val="102"/>
        </w:rPr>
        <w:t>з</w:t>
      </w:r>
      <w:r w:rsidRPr="00B44C19">
        <w:rPr>
          <w:color w:val="000000"/>
          <w:w w:val="101"/>
        </w:rPr>
        <w:t>а</w:t>
      </w:r>
      <w:r w:rsidRPr="00B44C19">
        <w:rPr>
          <w:color w:val="000000"/>
          <w:w w:val="106"/>
        </w:rPr>
        <w:t>ст</w:t>
      </w:r>
      <w:r w:rsidRPr="00B44C19">
        <w:rPr>
          <w:color w:val="000000"/>
          <w:w w:val="101"/>
        </w:rPr>
        <w:t>е</w:t>
      </w:r>
      <w:r w:rsidRPr="00B44C19">
        <w:rPr>
          <w:color w:val="000000"/>
          <w:w w:val="102"/>
        </w:rPr>
        <w:t>н</w:t>
      </w:r>
      <w:r w:rsidRPr="00B44C19">
        <w:rPr>
          <w:color w:val="000000"/>
          <w:w w:val="110"/>
        </w:rPr>
        <w:t>ч</w:t>
      </w:r>
      <w:r w:rsidRPr="00B44C19">
        <w:rPr>
          <w:color w:val="000000"/>
          <w:w w:val="103"/>
        </w:rPr>
        <w:t>и</w:t>
      </w:r>
      <w:r w:rsidRPr="00B44C19">
        <w:rPr>
          <w:color w:val="000000"/>
          <w:w w:val="104"/>
        </w:rPr>
        <w:t>во</w:t>
      </w:r>
      <w:r w:rsidRPr="00B44C19">
        <w:rPr>
          <w:color w:val="000000"/>
          <w:w w:val="106"/>
        </w:rPr>
        <w:t>сть</w:t>
      </w:r>
      <w:r w:rsidRPr="00B44C19">
        <w:rPr>
          <w:color w:val="000000"/>
          <w:w w:val="83"/>
        </w:rPr>
        <w:t>,</w:t>
      </w:r>
      <w:r w:rsidRPr="00B44C19">
        <w:rPr>
          <w:color w:val="000000"/>
          <w:spacing w:val="-1"/>
        </w:rPr>
        <w:t xml:space="preserve"> </w:t>
      </w:r>
      <w:r w:rsidRPr="00B44C19">
        <w:rPr>
          <w:color w:val="000000"/>
          <w:w w:val="102"/>
        </w:rPr>
        <w:t>н</w:t>
      </w:r>
      <w:r w:rsidRPr="00B44C19">
        <w:rPr>
          <w:color w:val="000000"/>
          <w:spacing w:val="-2"/>
          <w:w w:val="101"/>
        </w:rPr>
        <w:t>е</w:t>
      </w:r>
      <w:r w:rsidRPr="00B44C19">
        <w:rPr>
          <w:color w:val="000000"/>
          <w:w w:val="104"/>
        </w:rPr>
        <w:t>у</w:t>
      </w:r>
      <w:r w:rsidRPr="00B44C19">
        <w:rPr>
          <w:color w:val="000000"/>
          <w:spacing w:val="-1"/>
          <w:w w:val="95"/>
        </w:rPr>
        <w:t>м</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1"/>
        </w:rPr>
        <w:t xml:space="preserve"> </w:t>
      </w:r>
      <w:r w:rsidRPr="00B44C19">
        <w:rPr>
          <w:color w:val="000000"/>
          <w:w w:val="104"/>
        </w:rPr>
        <w:t>по</w:t>
      </w:r>
      <w:r w:rsidRPr="00B44C19">
        <w:rPr>
          <w:color w:val="000000"/>
          <w:spacing w:val="-1"/>
          <w:w w:val="106"/>
        </w:rPr>
        <w:t>с</w:t>
      </w:r>
      <w:r w:rsidRPr="00B44C19">
        <w:rPr>
          <w:color w:val="000000"/>
          <w:w w:val="106"/>
        </w:rPr>
        <w:t>т</w:t>
      </w:r>
      <w:r w:rsidRPr="00B44C19">
        <w:rPr>
          <w:color w:val="000000"/>
          <w:w w:val="104"/>
        </w:rPr>
        <w:t>о</w:t>
      </w:r>
      <w:r w:rsidRPr="00B44C19">
        <w:rPr>
          <w:color w:val="000000"/>
          <w:w w:val="105"/>
        </w:rPr>
        <w:t>я</w:t>
      </w:r>
      <w:r w:rsidRPr="00B44C19">
        <w:rPr>
          <w:color w:val="000000"/>
          <w:w w:val="106"/>
        </w:rPr>
        <w:t>ть</w:t>
      </w:r>
      <w:r w:rsidRPr="00B44C19">
        <w:rPr>
          <w:color w:val="000000"/>
          <w:spacing w:val="-3"/>
        </w:rPr>
        <w:t xml:space="preserve"> </w:t>
      </w:r>
      <w:r w:rsidRPr="00B44C19">
        <w:rPr>
          <w:color w:val="000000"/>
          <w:w w:val="102"/>
        </w:rPr>
        <w:t>з</w:t>
      </w:r>
      <w:r w:rsidRPr="00B44C19">
        <w:rPr>
          <w:color w:val="000000"/>
          <w:w w:val="101"/>
        </w:rPr>
        <w:t>а</w:t>
      </w:r>
      <w:r w:rsidRPr="00B44C19">
        <w:rPr>
          <w:color w:val="000000"/>
          <w:spacing w:val="-2"/>
        </w:rPr>
        <w:t xml:space="preserve"> </w:t>
      </w:r>
      <w:r w:rsidRPr="00B44C19">
        <w:rPr>
          <w:color w:val="000000"/>
          <w:w w:val="106"/>
        </w:rPr>
        <w:t>с</w:t>
      </w:r>
      <w:r w:rsidRPr="00B44C19">
        <w:rPr>
          <w:color w:val="000000"/>
          <w:w w:val="104"/>
        </w:rPr>
        <w:t>во</w:t>
      </w:r>
      <w:r w:rsidRPr="00B44C19">
        <w:rPr>
          <w:color w:val="000000"/>
          <w:w w:val="103"/>
        </w:rPr>
        <w:t>и</w:t>
      </w:r>
      <w:r w:rsidRPr="00B44C19">
        <w:rPr>
          <w:color w:val="000000"/>
          <w:spacing w:val="-2"/>
        </w:rPr>
        <w:t xml:space="preserve"> </w:t>
      </w:r>
      <w:r w:rsidRPr="00B44C19">
        <w:rPr>
          <w:color w:val="000000"/>
          <w:w w:val="103"/>
        </w:rPr>
        <w:t>и</w:t>
      </w:r>
      <w:r w:rsidRPr="00B44C19">
        <w:rPr>
          <w:color w:val="000000"/>
          <w:spacing w:val="-1"/>
          <w:w w:val="102"/>
        </w:rPr>
        <w:t>н</w:t>
      </w:r>
      <w:r w:rsidRPr="00B44C19">
        <w:rPr>
          <w:color w:val="000000"/>
          <w:w w:val="106"/>
        </w:rPr>
        <w:t>т</w:t>
      </w:r>
      <w:r w:rsidRPr="00B44C19">
        <w:rPr>
          <w:color w:val="000000"/>
          <w:w w:val="101"/>
        </w:rPr>
        <w:t>е</w:t>
      </w:r>
      <w:r w:rsidRPr="00B44C19">
        <w:rPr>
          <w:color w:val="000000"/>
          <w:w w:val="108"/>
        </w:rPr>
        <w:t>р</w:t>
      </w:r>
      <w:r w:rsidRPr="00B44C19">
        <w:rPr>
          <w:color w:val="000000"/>
          <w:w w:val="101"/>
        </w:rPr>
        <w:t>е</w:t>
      </w:r>
      <w:r w:rsidRPr="00B44C19">
        <w:rPr>
          <w:color w:val="000000"/>
          <w:w w:val="106"/>
        </w:rPr>
        <w:t>с</w:t>
      </w:r>
      <w:r w:rsidRPr="00B44C19">
        <w:rPr>
          <w:color w:val="000000"/>
        </w:rPr>
        <w:t>ы</w:t>
      </w:r>
      <w:r w:rsidRPr="00B44C19">
        <w:rPr>
          <w:color w:val="000000"/>
          <w:w w:val="82"/>
        </w:rPr>
        <w:t>.</w:t>
      </w:r>
    </w:p>
    <w:p w14:paraId="24C867D6" w14:textId="77777777" w:rsidR="00B44C19" w:rsidRPr="009D587D" w:rsidRDefault="00B44C19" w:rsidP="00B44C19">
      <w:pPr>
        <w:widowControl w:val="0"/>
        <w:tabs>
          <w:tab w:val="left" w:pos="9355"/>
        </w:tabs>
        <w:jc w:val="center"/>
        <w:rPr>
          <w:b/>
          <w:bCs/>
          <w:color w:val="000000"/>
          <w:w w:val="106"/>
          <w:sz w:val="16"/>
          <w:szCs w:val="16"/>
        </w:rPr>
      </w:pPr>
    </w:p>
    <w:p w14:paraId="7ED4E3E0" w14:textId="27324FD1" w:rsidR="00B44C19" w:rsidRDefault="00B44C19" w:rsidP="00B44C19">
      <w:pPr>
        <w:widowControl w:val="0"/>
        <w:tabs>
          <w:tab w:val="left" w:pos="9355"/>
        </w:tabs>
        <w:jc w:val="center"/>
        <w:rPr>
          <w:b/>
          <w:bCs/>
          <w:color w:val="000000"/>
          <w:w w:val="107"/>
        </w:rPr>
      </w:pPr>
      <w:r w:rsidRPr="00B44C19">
        <w:rPr>
          <w:b/>
          <w:bCs/>
          <w:color w:val="000000"/>
          <w:w w:val="106"/>
        </w:rPr>
        <w:t>О</w:t>
      </w:r>
      <w:r w:rsidRPr="00B44C19">
        <w:rPr>
          <w:b/>
          <w:bCs/>
          <w:color w:val="000000"/>
          <w:spacing w:val="-1"/>
          <w:w w:val="108"/>
        </w:rPr>
        <w:t>с</w:t>
      </w:r>
      <w:r w:rsidRPr="00B44C19">
        <w:rPr>
          <w:b/>
          <w:bCs/>
          <w:color w:val="000000"/>
          <w:spacing w:val="1"/>
          <w:w w:val="107"/>
        </w:rPr>
        <w:t>о</w:t>
      </w:r>
      <w:r w:rsidRPr="00B44C19">
        <w:rPr>
          <w:b/>
          <w:bCs/>
          <w:color w:val="000000"/>
          <w:spacing w:val="1"/>
          <w:w w:val="108"/>
        </w:rPr>
        <w:t>б</w:t>
      </w:r>
      <w:r w:rsidRPr="00B44C19">
        <w:rPr>
          <w:b/>
          <w:bCs/>
          <w:color w:val="000000"/>
          <w:w w:val="105"/>
        </w:rPr>
        <w:t>е</w:t>
      </w:r>
      <w:r w:rsidRPr="00B44C19">
        <w:rPr>
          <w:b/>
          <w:bCs/>
          <w:color w:val="000000"/>
          <w:w w:val="106"/>
        </w:rPr>
        <w:t>нн</w:t>
      </w:r>
      <w:r w:rsidRPr="00B44C19">
        <w:rPr>
          <w:b/>
          <w:bCs/>
          <w:color w:val="000000"/>
          <w:w w:val="107"/>
        </w:rPr>
        <w:t>о</w:t>
      </w:r>
      <w:r w:rsidRPr="00B44C19">
        <w:rPr>
          <w:b/>
          <w:bCs/>
          <w:color w:val="000000"/>
          <w:w w:val="108"/>
        </w:rPr>
        <w:t>с</w:t>
      </w:r>
      <w:r w:rsidRPr="00B44C19">
        <w:rPr>
          <w:b/>
          <w:bCs/>
          <w:color w:val="000000"/>
          <w:w w:val="119"/>
        </w:rPr>
        <w:t>т</w:t>
      </w:r>
      <w:r w:rsidRPr="00B44C19">
        <w:rPr>
          <w:b/>
          <w:bCs/>
          <w:color w:val="000000"/>
          <w:w w:val="107"/>
        </w:rPr>
        <w:t>и</w:t>
      </w:r>
      <w:r w:rsidRPr="00B44C19">
        <w:rPr>
          <w:color w:val="000000"/>
          <w:spacing w:val="-3"/>
        </w:rPr>
        <w:t xml:space="preserve"> </w:t>
      </w:r>
      <w:r w:rsidRPr="00B44C19">
        <w:rPr>
          <w:b/>
          <w:bCs/>
          <w:color w:val="000000"/>
          <w:w w:val="112"/>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11"/>
        </w:rPr>
        <w:t>я</w:t>
      </w:r>
      <w:r w:rsidRPr="00B44C19">
        <w:rPr>
          <w:color w:val="000000"/>
          <w:spacing w:val="-3"/>
        </w:rPr>
        <w:t xml:space="preserve"> </w:t>
      </w:r>
      <w:r w:rsidRPr="00B44C19">
        <w:rPr>
          <w:b/>
          <w:bCs/>
          <w:color w:val="000000"/>
          <w:w w:val="101"/>
        </w:rPr>
        <w:t>д</w:t>
      </w:r>
      <w:r w:rsidRPr="00B44C19">
        <w:rPr>
          <w:b/>
          <w:bCs/>
          <w:color w:val="000000"/>
          <w:w w:val="105"/>
        </w:rPr>
        <w:t>е</w:t>
      </w:r>
      <w:r w:rsidRPr="00B44C19">
        <w:rPr>
          <w:b/>
          <w:bCs/>
          <w:color w:val="000000"/>
          <w:w w:val="119"/>
        </w:rPr>
        <w:t>т</w:t>
      </w:r>
      <w:r w:rsidRPr="00B44C19">
        <w:rPr>
          <w:b/>
          <w:bCs/>
          <w:color w:val="000000"/>
          <w:w w:val="105"/>
        </w:rPr>
        <w:t>е</w:t>
      </w:r>
      <w:r w:rsidRPr="00B44C19">
        <w:rPr>
          <w:b/>
          <w:bCs/>
          <w:color w:val="000000"/>
          <w:w w:val="107"/>
        </w:rPr>
        <w:t>й</w:t>
      </w:r>
      <w:r w:rsidRPr="00B44C19">
        <w:rPr>
          <w:color w:val="000000"/>
          <w:spacing w:val="-3"/>
        </w:rPr>
        <w:t xml:space="preserve"> </w:t>
      </w:r>
      <w:r w:rsidRPr="00B44C19">
        <w:rPr>
          <w:b/>
          <w:bCs/>
          <w:color w:val="000000"/>
          <w:w w:val="108"/>
        </w:rPr>
        <w:t>с</w:t>
      </w:r>
      <w:r w:rsidRPr="00B44C19">
        <w:rPr>
          <w:color w:val="000000"/>
          <w:spacing w:val="-5"/>
        </w:rPr>
        <w:t xml:space="preserve"> </w:t>
      </w:r>
      <w:r w:rsidRPr="00B44C19">
        <w:rPr>
          <w:b/>
          <w:bCs/>
          <w:color w:val="000000"/>
          <w:w w:val="119"/>
        </w:rPr>
        <w:t>т</w:t>
      </w:r>
      <w:r w:rsidRPr="00B44C19">
        <w:rPr>
          <w:b/>
          <w:bCs/>
          <w:color w:val="000000"/>
          <w:spacing w:val="-1"/>
          <w:w w:val="111"/>
        </w:rPr>
        <w:t>я</w:t>
      </w:r>
      <w:r w:rsidRPr="00B44C19">
        <w:rPr>
          <w:b/>
          <w:bCs/>
          <w:color w:val="000000"/>
        </w:rPr>
        <w:t>ж</w:t>
      </w:r>
      <w:r w:rsidRPr="00B44C19">
        <w:rPr>
          <w:b/>
          <w:bCs/>
          <w:color w:val="000000"/>
          <w:w w:val="105"/>
        </w:rPr>
        <w:t>е</w:t>
      </w:r>
      <w:r w:rsidRPr="00B44C19">
        <w:rPr>
          <w:b/>
          <w:bCs/>
          <w:color w:val="000000"/>
          <w:spacing w:val="-1"/>
          <w:w w:val="104"/>
        </w:rPr>
        <w:t>л</w:t>
      </w:r>
      <w:r w:rsidRPr="00B44C19">
        <w:rPr>
          <w:b/>
          <w:bCs/>
          <w:color w:val="000000"/>
          <w:w w:val="109"/>
        </w:rPr>
        <w:t>ы</w:t>
      </w:r>
      <w:r w:rsidRPr="00B44C19">
        <w:rPr>
          <w:b/>
          <w:bCs/>
          <w:color w:val="000000"/>
          <w:w w:val="101"/>
        </w:rPr>
        <w:t>м</w:t>
      </w:r>
      <w:r w:rsidRPr="00B44C19">
        <w:rPr>
          <w:b/>
          <w:bCs/>
          <w:color w:val="000000"/>
          <w:w w:val="107"/>
        </w:rPr>
        <w:t>и</w:t>
      </w:r>
      <w:r w:rsidRPr="00B44C19">
        <w:rPr>
          <w:color w:val="000000"/>
          <w:spacing w:val="-3"/>
        </w:rPr>
        <w:t xml:space="preserve"> </w:t>
      </w:r>
      <w:r w:rsidRPr="00B44C19">
        <w:rPr>
          <w:b/>
          <w:bCs/>
          <w:color w:val="000000"/>
          <w:w w:val="106"/>
        </w:rPr>
        <w:t>н</w:t>
      </w:r>
      <w:r w:rsidRPr="00B44C19">
        <w:rPr>
          <w:b/>
          <w:bCs/>
          <w:color w:val="000000"/>
          <w:w w:val="107"/>
        </w:rPr>
        <w:t>а</w:t>
      </w:r>
      <w:r w:rsidRPr="00B44C19">
        <w:rPr>
          <w:b/>
          <w:bCs/>
          <w:color w:val="000000"/>
          <w:w w:val="112"/>
        </w:rPr>
        <w:t>р</w:t>
      </w:r>
      <w:r w:rsidRPr="00B44C19">
        <w:rPr>
          <w:b/>
          <w:bCs/>
          <w:color w:val="000000"/>
          <w:w w:val="111"/>
        </w:rPr>
        <w:t>у</w:t>
      </w:r>
      <w:r w:rsidRPr="00B44C19">
        <w:rPr>
          <w:b/>
          <w:bCs/>
          <w:color w:val="000000"/>
          <w:w w:val="107"/>
        </w:rPr>
        <w:t>ш</w:t>
      </w:r>
      <w:r w:rsidRPr="00B44C19">
        <w:rPr>
          <w:b/>
          <w:bCs/>
          <w:color w:val="000000"/>
          <w:w w:val="105"/>
        </w:rPr>
        <w:t>е</w:t>
      </w:r>
      <w:r w:rsidRPr="00B44C19">
        <w:rPr>
          <w:b/>
          <w:bCs/>
          <w:color w:val="000000"/>
          <w:w w:val="106"/>
        </w:rPr>
        <w:t>н</w:t>
      </w:r>
      <w:r w:rsidRPr="00B44C19">
        <w:rPr>
          <w:b/>
          <w:bCs/>
          <w:color w:val="000000"/>
          <w:w w:val="107"/>
        </w:rPr>
        <w:t>и</w:t>
      </w:r>
      <w:r w:rsidRPr="00B44C19">
        <w:rPr>
          <w:b/>
          <w:bCs/>
          <w:color w:val="000000"/>
          <w:w w:val="111"/>
        </w:rPr>
        <w:t>я</w:t>
      </w:r>
      <w:r w:rsidRPr="00B44C19">
        <w:rPr>
          <w:b/>
          <w:bCs/>
          <w:color w:val="000000"/>
          <w:w w:val="101"/>
        </w:rPr>
        <w:t>м</w:t>
      </w:r>
      <w:r w:rsidRPr="00B44C19">
        <w:rPr>
          <w:b/>
          <w:bCs/>
          <w:color w:val="000000"/>
          <w:w w:val="107"/>
        </w:rPr>
        <w:t>и</w:t>
      </w:r>
      <w:r w:rsidRPr="00B44C19">
        <w:rPr>
          <w:color w:val="000000"/>
          <w:spacing w:val="-4"/>
        </w:rPr>
        <w:t xml:space="preserve"> </w:t>
      </w:r>
      <w:r w:rsidRPr="00B44C19">
        <w:rPr>
          <w:b/>
          <w:bCs/>
          <w:color w:val="000000"/>
          <w:w w:val="112"/>
        </w:rPr>
        <w:t>р</w:t>
      </w:r>
      <w:r w:rsidRPr="00B44C19">
        <w:rPr>
          <w:b/>
          <w:bCs/>
          <w:color w:val="000000"/>
          <w:w w:val="105"/>
        </w:rPr>
        <w:t>е</w:t>
      </w:r>
      <w:r w:rsidRPr="00B44C19">
        <w:rPr>
          <w:b/>
          <w:bCs/>
          <w:color w:val="000000"/>
          <w:spacing w:val="-1"/>
          <w:w w:val="114"/>
        </w:rPr>
        <w:t>ч</w:t>
      </w:r>
      <w:r w:rsidRPr="00B44C19">
        <w:rPr>
          <w:b/>
          <w:bCs/>
          <w:color w:val="000000"/>
          <w:w w:val="107"/>
        </w:rPr>
        <w:t>и (ТНР)</w:t>
      </w:r>
    </w:p>
    <w:p w14:paraId="502CBACC" w14:textId="77777777" w:rsidR="00B44C19" w:rsidRPr="009D587D" w:rsidRDefault="00B44C19" w:rsidP="00B44C19">
      <w:pPr>
        <w:widowControl w:val="0"/>
        <w:tabs>
          <w:tab w:val="left" w:pos="9355"/>
        </w:tabs>
        <w:jc w:val="center"/>
        <w:rPr>
          <w:b/>
          <w:bCs/>
          <w:color w:val="000000"/>
          <w:w w:val="107"/>
          <w:sz w:val="16"/>
          <w:szCs w:val="16"/>
        </w:rPr>
      </w:pPr>
    </w:p>
    <w:p w14:paraId="48370727"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8"/>
        </w:rPr>
        <w:t>В</w:t>
      </w:r>
      <w:r w:rsidRPr="00B44C19">
        <w:rPr>
          <w:b/>
          <w:bCs/>
          <w:color w:val="000000"/>
          <w:w w:val="106"/>
        </w:rPr>
        <w:t>н</w:t>
      </w:r>
      <w:r w:rsidRPr="00B44C19">
        <w:rPr>
          <w:b/>
          <w:bCs/>
          <w:color w:val="000000"/>
          <w:w w:val="107"/>
        </w:rPr>
        <w:t>и</w:t>
      </w:r>
      <w:r w:rsidRPr="00B44C19">
        <w:rPr>
          <w:b/>
          <w:bCs/>
          <w:color w:val="000000"/>
          <w:w w:val="101"/>
        </w:rPr>
        <w:t>м</w:t>
      </w:r>
      <w:r w:rsidRPr="00B44C19">
        <w:rPr>
          <w:b/>
          <w:bCs/>
          <w:color w:val="000000"/>
          <w:w w:val="107"/>
        </w:rPr>
        <w:t>а</w:t>
      </w:r>
      <w:r w:rsidRPr="00B44C19">
        <w:rPr>
          <w:b/>
          <w:bCs/>
          <w:color w:val="000000"/>
          <w:w w:val="106"/>
        </w:rPr>
        <w:t>н</w:t>
      </w:r>
      <w:r w:rsidRPr="00B44C19">
        <w:rPr>
          <w:b/>
          <w:bCs/>
          <w:color w:val="000000"/>
          <w:w w:val="107"/>
        </w:rPr>
        <w:t>и</w:t>
      </w:r>
      <w:r w:rsidRPr="00B44C19">
        <w:rPr>
          <w:b/>
          <w:bCs/>
          <w:color w:val="000000"/>
          <w:w w:val="105"/>
        </w:rPr>
        <w:t>е</w:t>
      </w:r>
      <w:r w:rsidRPr="00B44C19">
        <w:rPr>
          <w:b/>
          <w:bCs/>
          <w:color w:val="000000"/>
          <w:w w:val="95"/>
        </w:rPr>
        <w:t>:</w:t>
      </w:r>
    </w:p>
    <w:p w14:paraId="021A49E6" w14:textId="77777777" w:rsidR="00B44C19" w:rsidRPr="00B44C19" w:rsidRDefault="00B44C19" w:rsidP="00B44C19">
      <w:pPr>
        <w:widowControl w:val="0"/>
        <w:tabs>
          <w:tab w:val="left" w:pos="265"/>
          <w:tab w:val="left" w:pos="9355"/>
        </w:tabs>
        <w:ind w:firstLine="709"/>
        <w:jc w:val="both"/>
        <w:rPr>
          <w:b/>
          <w:bCs/>
          <w:color w:val="000000"/>
          <w:w w:val="95"/>
        </w:rPr>
      </w:pPr>
      <w:r w:rsidRPr="00B44C19">
        <w:rPr>
          <w:color w:val="000000"/>
          <w:w w:val="104"/>
        </w:rPr>
        <w:t>- у</w:t>
      </w:r>
      <w:r w:rsidRPr="00B44C19">
        <w:rPr>
          <w:color w:val="000000"/>
          <w:spacing w:val="6"/>
        </w:rPr>
        <w:t xml:space="preserve"> </w:t>
      </w:r>
      <w:r w:rsidRPr="00B44C19">
        <w:rPr>
          <w:color w:val="000000"/>
          <w:w w:val="95"/>
        </w:rPr>
        <w:t>д</w:t>
      </w:r>
      <w:r w:rsidRPr="00B44C19">
        <w:rPr>
          <w:color w:val="000000"/>
          <w:w w:val="101"/>
        </w:rPr>
        <w:t>е</w:t>
      </w:r>
      <w:r w:rsidRPr="00B44C19">
        <w:rPr>
          <w:color w:val="000000"/>
          <w:spacing w:val="1"/>
          <w:w w:val="106"/>
        </w:rPr>
        <w:t>т</w:t>
      </w:r>
      <w:r w:rsidRPr="00B44C19">
        <w:rPr>
          <w:color w:val="000000"/>
          <w:w w:val="101"/>
        </w:rPr>
        <w:t>е</w:t>
      </w:r>
      <w:r w:rsidRPr="00B44C19">
        <w:rPr>
          <w:color w:val="000000"/>
          <w:w w:val="103"/>
        </w:rPr>
        <w:t>й</w:t>
      </w:r>
      <w:r w:rsidRPr="00B44C19">
        <w:rPr>
          <w:color w:val="000000"/>
          <w:spacing w:val="5"/>
        </w:rPr>
        <w:t xml:space="preserve"> </w:t>
      </w:r>
      <w:r w:rsidRPr="00B44C19">
        <w:rPr>
          <w:i/>
          <w:iCs/>
          <w:color w:val="000000"/>
          <w:w w:val="102"/>
        </w:rPr>
        <w:t>со</w:t>
      </w:r>
      <w:r w:rsidRPr="00B44C19">
        <w:rPr>
          <w:color w:val="000000"/>
          <w:spacing w:val="1"/>
        </w:rPr>
        <w:t xml:space="preserve"> </w:t>
      </w:r>
      <w:r w:rsidRPr="00B44C19">
        <w:rPr>
          <w:i/>
          <w:iCs/>
          <w:color w:val="000000"/>
          <w:w w:val="102"/>
        </w:rPr>
        <w:t>ст</w:t>
      </w:r>
      <w:r w:rsidRPr="00B44C19">
        <w:rPr>
          <w:i/>
          <w:iCs/>
          <w:color w:val="000000"/>
          <w:w w:val="95"/>
        </w:rPr>
        <w:t>е</w:t>
      </w:r>
      <w:r w:rsidRPr="00B44C19">
        <w:rPr>
          <w:i/>
          <w:iCs/>
          <w:color w:val="000000"/>
          <w:spacing w:val="1"/>
          <w:w w:val="103"/>
        </w:rPr>
        <w:t>р</w:t>
      </w:r>
      <w:r w:rsidRPr="00B44C19">
        <w:rPr>
          <w:i/>
          <w:iCs/>
          <w:color w:val="000000"/>
          <w:spacing w:val="-1"/>
          <w:w w:val="102"/>
        </w:rPr>
        <w:t>т</w:t>
      </w:r>
      <w:r w:rsidRPr="00B44C19">
        <w:rPr>
          <w:i/>
          <w:iCs/>
          <w:color w:val="000000"/>
          <w:w w:val="102"/>
        </w:rPr>
        <w:t>ой</w:t>
      </w:r>
      <w:r w:rsidRPr="00B44C19">
        <w:rPr>
          <w:color w:val="000000"/>
          <w:spacing w:val="1"/>
        </w:rPr>
        <w:t xml:space="preserve"> </w:t>
      </w:r>
      <w:r w:rsidRPr="00B44C19">
        <w:rPr>
          <w:i/>
          <w:iCs/>
          <w:color w:val="000000"/>
          <w:w w:val="96"/>
        </w:rPr>
        <w:t>д</w:t>
      </w:r>
      <w:r w:rsidRPr="00B44C19">
        <w:rPr>
          <w:i/>
          <w:iCs/>
          <w:color w:val="000000"/>
          <w:w w:val="102"/>
        </w:rPr>
        <w:t>и</w:t>
      </w:r>
      <w:r w:rsidRPr="00B44C19">
        <w:rPr>
          <w:i/>
          <w:iCs/>
          <w:color w:val="000000"/>
          <w:w w:val="95"/>
        </w:rPr>
        <w:t>з</w:t>
      </w:r>
      <w:r w:rsidRPr="00B44C19">
        <w:rPr>
          <w:i/>
          <w:iCs/>
          <w:color w:val="000000"/>
          <w:w w:val="102"/>
        </w:rPr>
        <w:t>а</w:t>
      </w:r>
      <w:r w:rsidRPr="00B44C19">
        <w:rPr>
          <w:i/>
          <w:iCs/>
          <w:color w:val="000000"/>
          <w:w w:val="103"/>
        </w:rPr>
        <w:t>р</w:t>
      </w:r>
      <w:r w:rsidRPr="00B44C19">
        <w:rPr>
          <w:i/>
          <w:iCs/>
          <w:color w:val="000000"/>
          <w:w w:val="102"/>
        </w:rPr>
        <w:t>т</w:t>
      </w:r>
      <w:r w:rsidRPr="00B44C19">
        <w:rPr>
          <w:i/>
          <w:iCs/>
          <w:color w:val="000000"/>
          <w:w w:val="103"/>
        </w:rPr>
        <w:t>р</w:t>
      </w:r>
      <w:r w:rsidRPr="00B44C19">
        <w:rPr>
          <w:i/>
          <w:iCs/>
          <w:color w:val="000000"/>
          <w:w w:val="102"/>
        </w:rPr>
        <w:t>и</w:t>
      </w:r>
      <w:r w:rsidRPr="00B44C19">
        <w:rPr>
          <w:i/>
          <w:iCs/>
          <w:color w:val="000000"/>
          <w:spacing w:val="-1"/>
          <w:w w:val="95"/>
        </w:rPr>
        <w:t>е</w:t>
      </w:r>
      <w:r w:rsidRPr="00B44C19">
        <w:rPr>
          <w:i/>
          <w:iCs/>
          <w:color w:val="000000"/>
          <w:w w:val="102"/>
        </w:rPr>
        <w:t>й</w:t>
      </w:r>
      <w:r w:rsidRPr="00B44C19">
        <w:rPr>
          <w:color w:val="000000"/>
          <w:spacing w:val="7"/>
        </w:rPr>
        <w:t xml:space="preserve"> </w:t>
      </w:r>
      <w:r w:rsidRPr="00B44C19">
        <w:rPr>
          <w:color w:val="000000"/>
          <w:w w:val="104"/>
        </w:rPr>
        <w:t>в</w:t>
      </w:r>
      <w:r w:rsidRPr="00B44C19">
        <w:rPr>
          <w:color w:val="000000"/>
          <w:w w:val="106"/>
        </w:rPr>
        <w:t>с</w:t>
      </w:r>
      <w:r w:rsidRPr="00B44C19">
        <w:rPr>
          <w:color w:val="000000"/>
          <w:spacing w:val="1"/>
          <w:w w:val="101"/>
        </w:rPr>
        <w:t>е</w:t>
      </w:r>
      <w:r w:rsidRPr="00B44C19">
        <w:rPr>
          <w:color w:val="000000"/>
          <w:spacing w:val="6"/>
        </w:rPr>
        <w:t xml:space="preserve"> </w:t>
      </w:r>
      <w:r w:rsidRPr="00B44C19">
        <w:rPr>
          <w:color w:val="000000"/>
          <w:spacing w:val="1"/>
          <w:w w:val="103"/>
        </w:rPr>
        <w:t>и</w:t>
      </w:r>
      <w:r w:rsidRPr="00B44C19">
        <w:rPr>
          <w:color w:val="000000"/>
          <w:spacing w:val="-1"/>
          <w:w w:val="106"/>
        </w:rPr>
        <w:t>с</w:t>
      </w:r>
      <w:r w:rsidRPr="00B44C19">
        <w:rPr>
          <w:color w:val="000000"/>
          <w:w w:val="106"/>
        </w:rPr>
        <w:t>с</w:t>
      </w:r>
      <w:r w:rsidRPr="00B44C19">
        <w:rPr>
          <w:color w:val="000000"/>
          <w:w w:val="99"/>
        </w:rPr>
        <w:t>л</w:t>
      </w:r>
      <w:r w:rsidRPr="00B44C19">
        <w:rPr>
          <w:color w:val="000000"/>
          <w:w w:val="101"/>
        </w:rPr>
        <w:t>е</w:t>
      </w:r>
      <w:r w:rsidRPr="00B44C19">
        <w:rPr>
          <w:color w:val="000000"/>
          <w:w w:val="95"/>
        </w:rPr>
        <w:t>д</w:t>
      </w:r>
      <w:r w:rsidRPr="00B44C19">
        <w:rPr>
          <w:color w:val="000000"/>
          <w:w w:val="104"/>
        </w:rPr>
        <w:t>ов</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3"/>
        </w:rPr>
        <w:t>и</w:t>
      </w:r>
      <w:r w:rsidRPr="00B44C19">
        <w:rPr>
          <w:color w:val="000000"/>
          <w:spacing w:val="7"/>
        </w:rPr>
        <w:t xml:space="preserve"> </w:t>
      </w:r>
      <w:r w:rsidRPr="00B44C19">
        <w:rPr>
          <w:color w:val="000000"/>
          <w:spacing w:val="-1"/>
          <w:w w:val="104"/>
        </w:rPr>
        <w:t>о</w:t>
      </w:r>
      <w:r w:rsidRPr="00B44C19">
        <w:rPr>
          <w:color w:val="000000"/>
          <w:spacing w:val="1"/>
          <w:w w:val="106"/>
        </w:rPr>
        <w:t>т</w:t>
      </w:r>
      <w:r w:rsidRPr="00B44C19">
        <w:rPr>
          <w:color w:val="000000"/>
          <w:w w:val="95"/>
        </w:rPr>
        <w:t>м</w:t>
      </w:r>
      <w:r w:rsidRPr="00B44C19">
        <w:rPr>
          <w:color w:val="000000"/>
          <w:w w:val="101"/>
        </w:rPr>
        <w:t>е</w:t>
      </w:r>
      <w:r w:rsidRPr="00B44C19">
        <w:rPr>
          <w:color w:val="000000"/>
          <w:spacing w:val="-1"/>
          <w:w w:val="110"/>
        </w:rPr>
        <w:t>ч</w:t>
      </w:r>
      <w:r w:rsidRPr="00B44C19">
        <w:rPr>
          <w:color w:val="000000"/>
          <w:w w:val="101"/>
        </w:rPr>
        <w:t>а</w:t>
      </w:r>
      <w:r w:rsidRPr="00B44C19">
        <w:rPr>
          <w:color w:val="000000"/>
          <w:w w:val="98"/>
        </w:rPr>
        <w:t>ю</w:t>
      </w:r>
      <w:r w:rsidRPr="00B44C19">
        <w:rPr>
          <w:color w:val="000000"/>
          <w:w w:val="106"/>
        </w:rPr>
        <w:t>т</w:t>
      </w:r>
      <w:r w:rsidRPr="00B44C19">
        <w:rPr>
          <w:color w:val="000000"/>
          <w:spacing w:val="6"/>
        </w:rPr>
        <w:t xml:space="preserve"> </w:t>
      </w:r>
      <w:r w:rsidRPr="00B44C19">
        <w:rPr>
          <w:color w:val="000000"/>
          <w:w w:val="104"/>
        </w:rPr>
        <w:t>в</w:t>
      </w:r>
      <w:r w:rsidRPr="00B44C19">
        <w:rPr>
          <w:color w:val="000000"/>
          <w:spacing w:val="6"/>
        </w:rPr>
        <w:t xml:space="preserve"> </w:t>
      </w:r>
      <w:r w:rsidRPr="00B44C19">
        <w:rPr>
          <w:color w:val="000000"/>
          <w:spacing w:val="1"/>
          <w:w w:val="106"/>
        </w:rPr>
        <w:t>т</w:t>
      </w:r>
      <w:r w:rsidRPr="00B44C19">
        <w:rPr>
          <w:color w:val="000000"/>
          <w:w w:val="104"/>
        </w:rPr>
        <w:t>о</w:t>
      </w:r>
      <w:r w:rsidRPr="00B44C19">
        <w:rPr>
          <w:color w:val="000000"/>
          <w:w w:val="103"/>
        </w:rPr>
        <w:t>й</w:t>
      </w:r>
      <w:r w:rsidRPr="00B44C19">
        <w:rPr>
          <w:color w:val="000000"/>
          <w:spacing w:val="5"/>
        </w:rPr>
        <w:t xml:space="preserve"> </w:t>
      </w:r>
      <w:r w:rsidRPr="00B44C19">
        <w:rPr>
          <w:color w:val="000000"/>
          <w:spacing w:val="1"/>
          <w:w w:val="103"/>
        </w:rPr>
        <w:t>и</w:t>
      </w:r>
      <w:r w:rsidRPr="00B44C19">
        <w:rPr>
          <w:color w:val="000000"/>
          <w:w w:val="99"/>
        </w:rPr>
        <w:t>л</w:t>
      </w:r>
      <w:r w:rsidRPr="00B44C19">
        <w:rPr>
          <w:color w:val="000000"/>
          <w:w w:val="103"/>
        </w:rPr>
        <w:t>и</w:t>
      </w:r>
      <w:r w:rsidRPr="00B44C19">
        <w:rPr>
          <w:color w:val="000000"/>
          <w:spacing w:val="6"/>
        </w:rPr>
        <w:t xml:space="preserve"> </w:t>
      </w:r>
      <w:r w:rsidRPr="00B44C19">
        <w:rPr>
          <w:color w:val="000000"/>
          <w:w w:val="103"/>
        </w:rPr>
        <w:t>и</w:t>
      </w:r>
      <w:r w:rsidRPr="00B44C19">
        <w:rPr>
          <w:color w:val="000000"/>
          <w:w w:val="102"/>
        </w:rPr>
        <w:t>н</w:t>
      </w:r>
      <w:r w:rsidRPr="00B44C19">
        <w:rPr>
          <w:color w:val="000000"/>
          <w:w w:val="104"/>
        </w:rPr>
        <w:t>о</w:t>
      </w:r>
      <w:r w:rsidRPr="00B44C19">
        <w:rPr>
          <w:color w:val="000000"/>
          <w:w w:val="103"/>
        </w:rPr>
        <w:t>й</w:t>
      </w:r>
      <w:r w:rsidRPr="00B44C19">
        <w:rPr>
          <w:color w:val="000000"/>
        </w:rPr>
        <w:t xml:space="preserve"> </w:t>
      </w:r>
      <w:r w:rsidRPr="00B44C19">
        <w:rPr>
          <w:color w:val="000000"/>
          <w:w w:val="106"/>
        </w:rPr>
        <w:t>ст</w:t>
      </w:r>
      <w:r w:rsidRPr="00B44C19">
        <w:rPr>
          <w:color w:val="000000"/>
          <w:w w:val="101"/>
        </w:rPr>
        <w:t>е</w:t>
      </w:r>
      <w:r w:rsidRPr="00B44C19">
        <w:rPr>
          <w:color w:val="000000"/>
          <w:w w:val="104"/>
        </w:rPr>
        <w:t>п</w:t>
      </w:r>
      <w:r w:rsidRPr="00B44C19">
        <w:rPr>
          <w:color w:val="000000"/>
          <w:w w:val="101"/>
        </w:rPr>
        <w:t>е</w:t>
      </w:r>
      <w:r w:rsidRPr="00B44C19">
        <w:rPr>
          <w:color w:val="000000"/>
          <w:w w:val="102"/>
        </w:rPr>
        <w:t>н</w:t>
      </w:r>
      <w:r w:rsidRPr="00B44C19">
        <w:rPr>
          <w:color w:val="000000"/>
          <w:w w:val="103"/>
        </w:rPr>
        <w:t>и</w:t>
      </w:r>
      <w:r w:rsidRPr="00B44C19">
        <w:rPr>
          <w:color w:val="000000"/>
          <w:spacing w:val="-1"/>
        </w:rPr>
        <w:t xml:space="preserve"> </w:t>
      </w:r>
      <w:r w:rsidRPr="00B44C19">
        <w:rPr>
          <w:color w:val="000000"/>
          <w:spacing w:val="-1"/>
          <w:w w:val="104"/>
        </w:rPr>
        <w:t>в</w:t>
      </w:r>
      <w:r w:rsidRPr="00B44C19">
        <w:rPr>
          <w:color w:val="000000"/>
        </w:rPr>
        <w:t>ы</w:t>
      </w:r>
      <w:r w:rsidRPr="00B44C19">
        <w:rPr>
          <w:color w:val="000000"/>
          <w:w w:val="108"/>
        </w:rPr>
        <w:t>р</w:t>
      </w:r>
      <w:r w:rsidRPr="00B44C19">
        <w:rPr>
          <w:color w:val="000000"/>
          <w:w w:val="101"/>
        </w:rPr>
        <w:t>а</w:t>
      </w:r>
      <w:r w:rsidRPr="00B44C19">
        <w:rPr>
          <w:color w:val="000000"/>
          <w:w w:val="97"/>
        </w:rPr>
        <w:t>ж</w:t>
      </w:r>
      <w:r w:rsidRPr="00B44C19">
        <w:rPr>
          <w:color w:val="000000"/>
          <w:w w:val="101"/>
        </w:rPr>
        <w:t>е</w:t>
      </w:r>
      <w:r w:rsidRPr="00B44C19">
        <w:rPr>
          <w:color w:val="000000"/>
          <w:w w:val="102"/>
        </w:rPr>
        <w:t>нн</w:t>
      </w:r>
      <w:r w:rsidRPr="00B44C19">
        <w:rPr>
          <w:color w:val="000000"/>
          <w:spacing w:val="1"/>
          <w:w w:val="104"/>
        </w:rPr>
        <w:t>о</w:t>
      </w:r>
      <w:r w:rsidRPr="00B44C19">
        <w:rPr>
          <w:color w:val="000000"/>
          <w:w w:val="106"/>
        </w:rPr>
        <w:t>сть</w:t>
      </w:r>
      <w:r w:rsidRPr="00B44C19">
        <w:rPr>
          <w:color w:val="000000"/>
          <w:spacing w:val="-1"/>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5"/>
        </w:rPr>
        <w:t>я</w:t>
      </w:r>
      <w:r w:rsidRPr="00B44C19">
        <w:rPr>
          <w:color w:val="000000"/>
          <w:spacing w:val="-3"/>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w w:val="107"/>
        </w:rPr>
        <w:t>х</w:t>
      </w:r>
      <w:r w:rsidRPr="00B44C19">
        <w:rPr>
          <w:color w:val="000000"/>
          <w:spacing w:val="-2"/>
        </w:rPr>
        <w:t xml:space="preserve"> </w:t>
      </w:r>
      <w:r w:rsidRPr="00B44C19">
        <w:rPr>
          <w:color w:val="000000"/>
          <w:spacing w:val="-1"/>
          <w:w w:val="106"/>
        </w:rPr>
        <w:t>с</w:t>
      </w:r>
      <w:r w:rsidRPr="00B44C19">
        <w:rPr>
          <w:color w:val="000000"/>
          <w:w w:val="104"/>
        </w:rPr>
        <w:t>во</w:t>
      </w:r>
      <w:r w:rsidRPr="00B44C19">
        <w:rPr>
          <w:color w:val="000000"/>
          <w:spacing w:val="1"/>
          <w:w w:val="103"/>
        </w:rPr>
        <w:t>й</w:t>
      </w:r>
      <w:r w:rsidRPr="00B44C19">
        <w:rPr>
          <w:color w:val="000000"/>
          <w:w w:val="106"/>
        </w:rPr>
        <w:t>ст</w:t>
      </w:r>
      <w:r w:rsidRPr="00B44C19">
        <w:rPr>
          <w:color w:val="000000"/>
          <w:w w:val="104"/>
        </w:rPr>
        <w:t>в</w:t>
      </w:r>
      <w:r w:rsidRPr="00B44C19">
        <w:rPr>
          <w:color w:val="000000"/>
          <w:spacing w:val="-2"/>
        </w:rPr>
        <w:t xml:space="preserve"> </w:t>
      </w:r>
      <w:r w:rsidRPr="00B44C19">
        <w:rPr>
          <w:color w:val="000000"/>
          <w:w w:val="104"/>
        </w:rPr>
        <w:t>в</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w w:val="102"/>
        </w:rPr>
        <w:t>н</w:t>
      </w:r>
      <w:r w:rsidRPr="00B44C19">
        <w:rPr>
          <w:color w:val="000000"/>
          <w:w w:val="103"/>
        </w:rPr>
        <w:t>и</w:t>
      </w:r>
      <w:r w:rsidRPr="00B44C19">
        <w:rPr>
          <w:color w:val="000000"/>
          <w:spacing w:val="-1"/>
          <w:w w:val="105"/>
        </w:rPr>
        <w:t>я</w:t>
      </w:r>
      <w:r w:rsidRPr="00B44C19">
        <w:rPr>
          <w:b/>
          <w:bCs/>
          <w:color w:val="000000"/>
          <w:w w:val="95"/>
        </w:rPr>
        <w:t>;</w:t>
      </w:r>
    </w:p>
    <w:p w14:paraId="4591B128" w14:textId="77777777" w:rsidR="00B44C19" w:rsidRPr="00B44C19" w:rsidRDefault="00B44C19" w:rsidP="00B44C19">
      <w:pPr>
        <w:widowControl w:val="0"/>
        <w:tabs>
          <w:tab w:val="left" w:pos="265"/>
          <w:tab w:val="left" w:pos="9355"/>
        </w:tabs>
        <w:ind w:firstLine="709"/>
        <w:jc w:val="both"/>
        <w:rPr>
          <w:color w:val="000000"/>
        </w:rPr>
      </w:pPr>
      <w:r w:rsidRPr="00B44C19">
        <w:rPr>
          <w:color w:val="000000"/>
          <w:w w:val="104"/>
        </w:rPr>
        <w:t>- п</w:t>
      </w:r>
      <w:r w:rsidRPr="00B44C19">
        <w:rPr>
          <w:color w:val="000000"/>
          <w:w w:val="108"/>
        </w:rPr>
        <w:t>р</w:t>
      </w:r>
      <w:r w:rsidRPr="00B44C19">
        <w:rPr>
          <w:color w:val="000000"/>
          <w:w w:val="103"/>
        </w:rPr>
        <w:t>и</w:t>
      </w:r>
      <w:r w:rsidRPr="00B44C19">
        <w:rPr>
          <w:color w:val="000000"/>
          <w:spacing w:val="-3"/>
        </w:rPr>
        <w:t xml:space="preserve"> </w:t>
      </w:r>
      <w:r w:rsidRPr="00B44C19">
        <w:rPr>
          <w:i/>
          <w:iCs/>
          <w:color w:val="000000"/>
          <w:w w:val="102"/>
        </w:rPr>
        <w:t>а</w:t>
      </w:r>
      <w:r w:rsidRPr="00B44C19">
        <w:rPr>
          <w:i/>
          <w:iCs/>
          <w:color w:val="000000"/>
        </w:rPr>
        <w:t>л</w:t>
      </w:r>
      <w:r w:rsidRPr="00B44C19">
        <w:rPr>
          <w:i/>
          <w:iCs/>
          <w:color w:val="000000"/>
          <w:spacing w:val="-1"/>
          <w:w w:val="102"/>
        </w:rPr>
        <w:t>а</w:t>
      </w:r>
      <w:r w:rsidRPr="00B44C19">
        <w:rPr>
          <w:i/>
          <w:iCs/>
          <w:color w:val="000000"/>
        </w:rPr>
        <w:t>л</w:t>
      </w:r>
      <w:r w:rsidRPr="00B44C19">
        <w:rPr>
          <w:i/>
          <w:iCs/>
          <w:color w:val="000000"/>
          <w:w w:val="102"/>
        </w:rPr>
        <w:t>ии</w:t>
      </w:r>
      <w:r w:rsidRPr="00B44C19">
        <w:rPr>
          <w:color w:val="000000"/>
        </w:rPr>
        <w:t xml:space="preserve"> </w:t>
      </w:r>
      <w:r w:rsidRPr="00B44C19">
        <w:rPr>
          <w:color w:val="000000"/>
          <w:w w:val="104"/>
        </w:rPr>
        <w:t>в</w:t>
      </w:r>
      <w:r w:rsidRPr="00B44C19">
        <w:rPr>
          <w:color w:val="000000"/>
        </w:rPr>
        <w:t>ы</w:t>
      </w:r>
      <w:r w:rsidRPr="00B44C19">
        <w:rPr>
          <w:color w:val="000000"/>
          <w:w w:val="95"/>
        </w:rPr>
        <w:t>д</w:t>
      </w:r>
      <w:r w:rsidRPr="00B44C19">
        <w:rPr>
          <w:color w:val="000000"/>
          <w:w w:val="101"/>
        </w:rPr>
        <w:t>е</w:t>
      </w:r>
      <w:r w:rsidRPr="00B44C19">
        <w:rPr>
          <w:color w:val="000000"/>
          <w:w w:val="99"/>
        </w:rPr>
        <w:t>л</w:t>
      </w:r>
      <w:r w:rsidRPr="00B44C19">
        <w:rPr>
          <w:color w:val="000000"/>
          <w:w w:val="105"/>
        </w:rPr>
        <w:t>я</w:t>
      </w:r>
      <w:r w:rsidRPr="00B44C19">
        <w:rPr>
          <w:color w:val="000000"/>
          <w:w w:val="98"/>
        </w:rPr>
        <w:t>ю</w:t>
      </w:r>
      <w:r w:rsidRPr="00B44C19">
        <w:rPr>
          <w:color w:val="000000"/>
          <w:w w:val="106"/>
        </w:rPr>
        <w:t>т</w:t>
      </w:r>
      <w:r w:rsidRPr="00B44C19">
        <w:rPr>
          <w:color w:val="000000"/>
          <w:spacing w:val="-1"/>
        </w:rPr>
        <w:t xml:space="preserve"> </w:t>
      </w:r>
      <w:r w:rsidRPr="00B44C19">
        <w:rPr>
          <w:color w:val="000000"/>
          <w:w w:val="101"/>
        </w:rPr>
        <w:t>2</w:t>
      </w:r>
      <w:r w:rsidRPr="00B44C19">
        <w:rPr>
          <w:color w:val="000000"/>
          <w:spacing w:val="-2"/>
        </w:rPr>
        <w:t xml:space="preserve"> </w:t>
      </w:r>
      <w:r w:rsidRPr="00B44C19">
        <w:rPr>
          <w:color w:val="000000"/>
          <w:w w:val="112"/>
        </w:rPr>
        <w:t>г</w:t>
      </w:r>
      <w:r w:rsidRPr="00B44C19">
        <w:rPr>
          <w:color w:val="000000"/>
          <w:w w:val="108"/>
        </w:rPr>
        <w:t>р</w:t>
      </w:r>
      <w:r w:rsidRPr="00B44C19">
        <w:rPr>
          <w:color w:val="000000"/>
          <w:w w:val="104"/>
        </w:rPr>
        <w:t>упп</w:t>
      </w:r>
      <w:r w:rsidRPr="00B44C19">
        <w:rPr>
          <w:color w:val="000000"/>
        </w:rPr>
        <w:t>ы</w:t>
      </w:r>
      <w:r w:rsidRPr="00B44C19">
        <w:rPr>
          <w:color w:val="000000"/>
          <w:spacing w:val="-1"/>
        </w:rPr>
        <w:t xml:space="preserve"> </w:t>
      </w:r>
      <w:r w:rsidRPr="00B44C19">
        <w:rPr>
          <w:color w:val="000000"/>
          <w:spacing w:val="-3"/>
          <w:w w:val="95"/>
        </w:rPr>
        <w:t>д</w:t>
      </w:r>
      <w:r w:rsidRPr="00B44C19">
        <w:rPr>
          <w:color w:val="000000"/>
          <w:spacing w:val="-2"/>
          <w:w w:val="101"/>
        </w:rPr>
        <w:t>е</w:t>
      </w:r>
      <w:r w:rsidRPr="00B44C19">
        <w:rPr>
          <w:color w:val="000000"/>
          <w:spacing w:val="-2"/>
          <w:w w:val="106"/>
        </w:rPr>
        <w:t>т</w:t>
      </w:r>
      <w:r w:rsidRPr="00B44C19">
        <w:rPr>
          <w:color w:val="000000"/>
          <w:spacing w:val="-2"/>
          <w:w w:val="101"/>
        </w:rPr>
        <w:t>е</w:t>
      </w:r>
      <w:r w:rsidRPr="00B44C19">
        <w:rPr>
          <w:color w:val="000000"/>
          <w:spacing w:val="-2"/>
          <w:w w:val="103"/>
        </w:rPr>
        <w:t>й</w:t>
      </w:r>
      <w:r w:rsidRPr="00B44C19">
        <w:rPr>
          <w:color w:val="000000"/>
          <w:spacing w:val="-2"/>
        </w:rPr>
        <w:t xml:space="preserve">: </w:t>
      </w:r>
      <w:r w:rsidRPr="00B44C19">
        <w:rPr>
          <w:color w:val="000000"/>
          <w:w w:val="106"/>
        </w:rPr>
        <w:t>с</w:t>
      </w:r>
      <w:r w:rsidRPr="00B44C19">
        <w:rPr>
          <w:color w:val="000000"/>
          <w:spacing w:val="-2"/>
        </w:rPr>
        <w:t xml:space="preserve"> </w:t>
      </w:r>
      <w:r w:rsidRPr="00B44C19">
        <w:rPr>
          <w:color w:val="000000"/>
          <w:spacing w:val="-1"/>
          <w:w w:val="104"/>
        </w:rPr>
        <w:t>п</w:t>
      </w:r>
      <w:r w:rsidRPr="00B44C19">
        <w:rPr>
          <w:color w:val="000000"/>
          <w:spacing w:val="-1"/>
          <w:w w:val="108"/>
        </w:rPr>
        <w:t>р</w:t>
      </w:r>
      <w:r w:rsidRPr="00B44C19">
        <w:rPr>
          <w:color w:val="000000"/>
          <w:w w:val="101"/>
        </w:rPr>
        <w:t>е</w:t>
      </w:r>
      <w:r w:rsidRPr="00B44C19">
        <w:rPr>
          <w:color w:val="000000"/>
          <w:w w:val="104"/>
        </w:rPr>
        <w:t>о</w:t>
      </w:r>
      <w:r w:rsidRPr="00B44C19">
        <w:rPr>
          <w:color w:val="000000"/>
          <w:spacing w:val="1"/>
          <w:w w:val="99"/>
        </w:rPr>
        <w:t>б</w:t>
      </w:r>
      <w:r w:rsidRPr="00B44C19">
        <w:rPr>
          <w:color w:val="000000"/>
          <w:w w:val="99"/>
        </w:rPr>
        <w:t>л</w:t>
      </w:r>
      <w:r w:rsidRPr="00B44C19">
        <w:rPr>
          <w:color w:val="000000"/>
          <w:w w:val="101"/>
        </w:rPr>
        <w:t>а</w:t>
      </w:r>
      <w:r w:rsidRPr="00B44C19">
        <w:rPr>
          <w:color w:val="000000"/>
          <w:w w:val="95"/>
        </w:rPr>
        <w:t>д</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3"/>
        </w:rPr>
        <w:t xml:space="preserve"> </w:t>
      </w:r>
      <w:r w:rsidRPr="00B44C19">
        <w:rPr>
          <w:color w:val="000000"/>
          <w:w w:val="103"/>
        </w:rPr>
        <w:t>и</w:t>
      </w:r>
      <w:r w:rsidRPr="00B44C19">
        <w:rPr>
          <w:color w:val="000000"/>
          <w:w w:val="106"/>
        </w:rPr>
        <w:t>ст</w:t>
      </w:r>
      <w:r w:rsidRPr="00B44C19">
        <w:rPr>
          <w:color w:val="000000"/>
          <w:w w:val="104"/>
        </w:rPr>
        <w:t>о</w:t>
      </w:r>
      <w:r w:rsidRPr="00B44C19">
        <w:rPr>
          <w:color w:val="000000"/>
        </w:rPr>
        <w:t>щ</w:t>
      </w:r>
      <w:r w:rsidRPr="00B44C19">
        <w:rPr>
          <w:color w:val="000000"/>
          <w:w w:val="101"/>
        </w:rPr>
        <w:t>ае</w:t>
      </w:r>
      <w:r w:rsidRPr="00B44C19">
        <w:rPr>
          <w:color w:val="000000"/>
          <w:w w:val="95"/>
        </w:rPr>
        <w:t>м</w:t>
      </w:r>
      <w:r w:rsidRPr="00B44C19">
        <w:rPr>
          <w:color w:val="000000"/>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w w:val="104"/>
        </w:rPr>
        <w:t>в</w:t>
      </w:r>
      <w:r w:rsidRPr="00B44C19">
        <w:rPr>
          <w:color w:val="000000"/>
          <w:w w:val="102"/>
        </w:rPr>
        <w:t>н</w:t>
      </w:r>
      <w:r w:rsidRPr="00B44C19">
        <w:rPr>
          <w:color w:val="000000"/>
          <w:w w:val="103"/>
        </w:rPr>
        <w:t>и</w:t>
      </w:r>
      <w:r w:rsidRPr="00B44C19">
        <w:rPr>
          <w:color w:val="000000"/>
          <w:w w:val="95"/>
        </w:rPr>
        <w:t>м</w:t>
      </w:r>
      <w:r w:rsidRPr="00B44C19">
        <w:rPr>
          <w:color w:val="000000"/>
          <w:spacing w:val="3"/>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103"/>
        </w:rPr>
        <w:t>и</w:t>
      </w:r>
      <w:r w:rsidRPr="00B44C19">
        <w:rPr>
          <w:color w:val="000000"/>
          <w:spacing w:val="-4"/>
        </w:rPr>
        <w:t xml:space="preserve"> </w:t>
      </w:r>
      <w:r w:rsidRPr="00B44C19">
        <w:rPr>
          <w:color w:val="000000"/>
          <w:w w:val="106"/>
        </w:rPr>
        <w:t>с</w:t>
      </w:r>
      <w:r w:rsidRPr="00B44C19">
        <w:rPr>
          <w:color w:val="000000"/>
          <w:spacing w:val="-2"/>
        </w:rPr>
        <w:t xml:space="preserve"> </w:t>
      </w:r>
      <w:r w:rsidRPr="00B44C19">
        <w:rPr>
          <w:color w:val="000000"/>
          <w:w w:val="104"/>
        </w:rPr>
        <w:t>п</w:t>
      </w:r>
      <w:r w:rsidRPr="00B44C19">
        <w:rPr>
          <w:color w:val="000000"/>
          <w:spacing w:val="-1"/>
          <w:w w:val="108"/>
        </w:rPr>
        <w:t>р</w:t>
      </w:r>
      <w:r w:rsidRPr="00B44C19">
        <w:rPr>
          <w:color w:val="000000"/>
          <w:w w:val="101"/>
        </w:rPr>
        <w:t>е</w:t>
      </w:r>
      <w:r w:rsidRPr="00B44C19">
        <w:rPr>
          <w:color w:val="000000"/>
          <w:w w:val="104"/>
        </w:rPr>
        <w:t>о</w:t>
      </w:r>
      <w:r w:rsidRPr="00B44C19">
        <w:rPr>
          <w:color w:val="000000"/>
          <w:w w:val="99"/>
        </w:rPr>
        <w:t>бл</w:t>
      </w:r>
      <w:r w:rsidRPr="00B44C19">
        <w:rPr>
          <w:color w:val="000000"/>
          <w:w w:val="101"/>
        </w:rPr>
        <w:t>а</w:t>
      </w:r>
      <w:r w:rsidRPr="00B44C19">
        <w:rPr>
          <w:color w:val="000000"/>
          <w:w w:val="95"/>
        </w:rPr>
        <w:t>д</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1"/>
        </w:rPr>
        <w:t xml:space="preserve"> </w:t>
      </w:r>
      <w:r w:rsidRPr="00B44C19">
        <w:rPr>
          <w:color w:val="000000"/>
          <w:w w:val="108"/>
        </w:rPr>
        <w:t>р</w:t>
      </w:r>
      <w:r w:rsidRPr="00B44C19">
        <w:rPr>
          <w:color w:val="000000"/>
          <w:spacing w:val="-2"/>
          <w:w w:val="101"/>
        </w:rPr>
        <w:t>а</w:t>
      </w:r>
      <w:r w:rsidRPr="00B44C19">
        <w:rPr>
          <w:color w:val="000000"/>
          <w:w w:val="106"/>
        </w:rPr>
        <w:t>ст</w:t>
      </w:r>
      <w:r w:rsidRPr="00B44C19">
        <w:rPr>
          <w:color w:val="000000"/>
          <w:spacing w:val="-1"/>
          <w:w w:val="104"/>
        </w:rPr>
        <w:t>о</w:t>
      </w:r>
      <w:r w:rsidRPr="00B44C19">
        <w:rPr>
          <w:color w:val="000000"/>
          <w:w w:val="108"/>
        </w:rPr>
        <w:t>р</w:t>
      </w:r>
      <w:r w:rsidRPr="00B44C19">
        <w:rPr>
          <w:color w:val="000000"/>
          <w:w w:val="95"/>
        </w:rPr>
        <w:t>м</w:t>
      </w:r>
      <w:r w:rsidRPr="00B44C19">
        <w:rPr>
          <w:color w:val="000000"/>
          <w:spacing w:val="-1"/>
          <w:w w:val="104"/>
        </w:rPr>
        <w:t>о</w:t>
      </w:r>
      <w:r w:rsidRPr="00B44C19">
        <w:rPr>
          <w:color w:val="000000"/>
          <w:spacing w:val="-1"/>
          <w:w w:val="97"/>
        </w:rPr>
        <w:t>ж</w:t>
      </w:r>
      <w:r w:rsidRPr="00B44C19">
        <w:rPr>
          <w:color w:val="000000"/>
          <w:w w:val="101"/>
        </w:rPr>
        <w:t>е</w:t>
      </w:r>
      <w:r w:rsidRPr="00B44C19">
        <w:rPr>
          <w:color w:val="000000"/>
          <w:spacing w:val="-1"/>
          <w:w w:val="102"/>
        </w:rPr>
        <w:t>нн</w:t>
      </w:r>
      <w:r w:rsidRPr="00B44C19">
        <w:rPr>
          <w:color w:val="000000"/>
          <w:w w:val="104"/>
        </w:rPr>
        <w:t>о</w:t>
      </w:r>
      <w:r w:rsidRPr="00B44C19">
        <w:rPr>
          <w:color w:val="000000"/>
          <w:spacing w:val="-1"/>
          <w:w w:val="106"/>
        </w:rPr>
        <w:t>ст</w:t>
      </w:r>
      <w:r w:rsidRPr="00B44C19">
        <w:rPr>
          <w:color w:val="000000"/>
          <w:w w:val="103"/>
        </w:rPr>
        <w:t>и</w:t>
      </w:r>
      <w:r w:rsidRPr="00B44C19">
        <w:rPr>
          <w:color w:val="000000"/>
        </w:rPr>
        <w:t>;</w:t>
      </w:r>
    </w:p>
    <w:p w14:paraId="014612A5"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4"/>
        </w:rPr>
        <w:lastRenderedPageBreak/>
        <w:t>- у</w:t>
      </w:r>
      <w:r w:rsidRPr="00B44C19">
        <w:rPr>
          <w:color w:val="000000"/>
          <w:spacing w:val="21"/>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spacing w:val="-1"/>
          <w:w w:val="103"/>
        </w:rPr>
        <w:t>й</w:t>
      </w:r>
      <w:r w:rsidRPr="00B44C19">
        <w:rPr>
          <w:color w:val="000000"/>
          <w:spacing w:val="21"/>
        </w:rPr>
        <w:t xml:space="preserve"> </w:t>
      </w:r>
      <w:r w:rsidRPr="00B44C19">
        <w:rPr>
          <w:i/>
          <w:iCs/>
          <w:color w:val="000000"/>
          <w:w w:val="102"/>
        </w:rPr>
        <w:t>с</w:t>
      </w:r>
      <w:r w:rsidRPr="00B44C19">
        <w:rPr>
          <w:color w:val="000000"/>
          <w:spacing w:val="15"/>
        </w:rPr>
        <w:t xml:space="preserve"> </w:t>
      </w:r>
      <w:r w:rsidRPr="00B44C19">
        <w:rPr>
          <w:i/>
          <w:iCs/>
          <w:color w:val="000000"/>
          <w:w w:val="99"/>
        </w:rPr>
        <w:t>м</w:t>
      </w:r>
      <w:r w:rsidRPr="00B44C19">
        <w:rPr>
          <w:i/>
          <w:iCs/>
          <w:color w:val="000000"/>
          <w:w w:val="102"/>
        </w:rPr>
        <w:t>ото</w:t>
      </w:r>
      <w:r w:rsidRPr="00B44C19">
        <w:rPr>
          <w:i/>
          <w:iCs/>
          <w:color w:val="000000"/>
          <w:w w:val="103"/>
        </w:rPr>
        <w:t>р</w:t>
      </w:r>
      <w:r w:rsidRPr="00B44C19">
        <w:rPr>
          <w:i/>
          <w:iCs/>
          <w:color w:val="000000"/>
          <w:spacing w:val="-1"/>
          <w:w w:val="101"/>
        </w:rPr>
        <w:t>н</w:t>
      </w:r>
      <w:r w:rsidRPr="00B44C19">
        <w:rPr>
          <w:i/>
          <w:iCs/>
          <w:color w:val="000000"/>
          <w:w w:val="102"/>
        </w:rPr>
        <w:t>ой</w:t>
      </w:r>
      <w:r w:rsidRPr="00B44C19">
        <w:rPr>
          <w:color w:val="000000"/>
          <w:spacing w:val="15"/>
        </w:rPr>
        <w:t xml:space="preserve"> </w:t>
      </w:r>
      <w:r w:rsidRPr="00B44C19">
        <w:rPr>
          <w:i/>
          <w:iCs/>
          <w:color w:val="000000"/>
          <w:w w:val="102"/>
        </w:rPr>
        <w:t>а</w:t>
      </w:r>
      <w:r w:rsidRPr="00B44C19">
        <w:rPr>
          <w:i/>
          <w:iCs/>
          <w:color w:val="000000"/>
        </w:rPr>
        <w:t>л</w:t>
      </w:r>
      <w:r w:rsidRPr="00B44C19">
        <w:rPr>
          <w:i/>
          <w:iCs/>
          <w:color w:val="000000"/>
          <w:w w:val="102"/>
        </w:rPr>
        <w:t>а</w:t>
      </w:r>
      <w:r w:rsidRPr="00B44C19">
        <w:rPr>
          <w:i/>
          <w:iCs/>
          <w:color w:val="000000"/>
        </w:rPr>
        <w:t>л</w:t>
      </w:r>
      <w:r w:rsidRPr="00B44C19">
        <w:rPr>
          <w:i/>
          <w:iCs/>
          <w:color w:val="000000"/>
          <w:w w:val="102"/>
        </w:rPr>
        <w:t>и</w:t>
      </w:r>
      <w:r w:rsidRPr="00B44C19">
        <w:rPr>
          <w:i/>
          <w:iCs/>
          <w:color w:val="000000"/>
          <w:w w:val="95"/>
        </w:rPr>
        <w:t>е</w:t>
      </w:r>
      <w:r w:rsidRPr="00B44C19">
        <w:rPr>
          <w:i/>
          <w:iCs/>
          <w:color w:val="000000"/>
          <w:w w:val="102"/>
        </w:rPr>
        <w:t>й</w:t>
      </w:r>
      <w:r w:rsidRPr="00B44C19">
        <w:rPr>
          <w:color w:val="000000"/>
          <w:spacing w:val="18"/>
        </w:rPr>
        <w:t xml:space="preserve"> </w:t>
      </w:r>
      <w:r w:rsidRPr="00B44C19">
        <w:rPr>
          <w:color w:val="000000"/>
          <w:w w:val="104"/>
        </w:rPr>
        <w:t>о</w:t>
      </w:r>
      <w:r w:rsidRPr="00B44C19">
        <w:rPr>
          <w:color w:val="000000"/>
          <w:spacing w:val="2"/>
          <w:w w:val="106"/>
        </w:rPr>
        <w:t>т</w:t>
      </w:r>
      <w:r w:rsidRPr="00B44C19">
        <w:rPr>
          <w:color w:val="000000"/>
          <w:w w:val="95"/>
        </w:rPr>
        <w:t>м</w:t>
      </w:r>
      <w:r w:rsidRPr="00B44C19">
        <w:rPr>
          <w:color w:val="000000"/>
          <w:w w:val="101"/>
        </w:rPr>
        <w:t>е</w:t>
      </w:r>
      <w:r w:rsidRPr="00B44C19">
        <w:rPr>
          <w:color w:val="000000"/>
          <w:spacing w:val="-1"/>
          <w:w w:val="110"/>
        </w:rPr>
        <w:t>ч</w:t>
      </w:r>
      <w:r w:rsidRPr="00B44C19">
        <w:rPr>
          <w:color w:val="000000"/>
          <w:w w:val="101"/>
        </w:rPr>
        <w:t>ае</w:t>
      </w:r>
      <w:r w:rsidRPr="00B44C19">
        <w:rPr>
          <w:color w:val="000000"/>
          <w:w w:val="106"/>
        </w:rPr>
        <w:t>т</w:t>
      </w:r>
      <w:r w:rsidRPr="00B44C19">
        <w:rPr>
          <w:color w:val="000000"/>
          <w:spacing w:val="1"/>
          <w:w w:val="106"/>
        </w:rPr>
        <w:t>с</w:t>
      </w:r>
      <w:r w:rsidRPr="00B44C19">
        <w:rPr>
          <w:color w:val="000000"/>
          <w:w w:val="105"/>
        </w:rPr>
        <w:t>я</w:t>
      </w:r>
      <w:r w:rsidRPr="00B44C19">
        <w:rPr>
          <w:color w:val="000000"/>
          <w:spacing w:val="20"/>
        </w:rPr>
        <w:t xml:space="preserve"> </w:t>
      </w:r>
      <w:r w:rsidRPr="00B44C19">
        <w:rPr>
          <w:color w:val="000000"/>
          <w:w w:val="102"/>
        </w:rPr>
        <w:t>н</w:t>
      </w:r>
      <w:r w:rsidRPr="00B44C19">
        <w:rPr>
          <w:color w:val="000000"/>
          <w:w w:val="103"/>
        </w:rPr>
        <w:t>и</w:t>
      </w:r>
      <w:r w:rsidRPr="00B44C19">
        <w:rPr>
          <w:color w:val="000000"/>
          <w:w w:val="102"/>
        </w:rPr>
        <w:t>з</w:t>
      </w:r>
      <w:r w:rsidRPr="00B44C19">
        <w:rPr>
          <w:color w:val="000000"/>
          <w:spacing w:val="-1"/>
          <w:w w:val="103"/>
        </w:rPr>
        <w:t>к</w:t>
      </w:r>
      <w:r w:rsidRPr="00B44C19">
        <w:rPr>
          <w:color w:val="000000"/>
          <w:spacing w:val="2"/>
          <w:w w:val="101"/>
        </w:rPr>
        <w:t>а</w:t>
      </w:r>
      <w:r w:rsidRPr="00B44C19">
        <w:rPr>
          <w:color w:val="000000"/>
          <w:w w:val="105"/>
        </w:rPr>
        <w:t>я</w:t>
      </w:r>
      <w:r w:rsidRPr="00B44C19">
        <w:rPr>
          <w:color w:val="000000"/>
          <w:spacing w:val="19"/>
        </w:rPr>
        <w:t xml:space="preserve"> </w:t>
      </w:r>
      <w:r w:rsidRPr="00B44C19">
        <w:rPr>
          <w:color w:val="000000"/>
          <w:w w:val="106"/>
        </w:rPr>
        <w:t>с</w:t>
      </w:r>
      <w:r w:rsidRPr="00B44C19">
        <w:rPr>
          <w:color w:val="000000"/>
          <w:w w:val="103"/>
        </w:rPr>
        <w:t>к</w:t>
      </w:r>
      <w:r w:rsidRPr="00B44C19">
        <w:rPr>
          <w:color w:val="000000"/>
          <w:w w:val="104"/>
        </w:rPr>
        <w:t>о</w:t>
      </w:r>
      <w:r w:rsidRPr="00B44C19">
        <w:rPr>
          <w:color w:val="000000"/>
          <w:w w:val="108"/>
        </w:rPr>
        <w:t>р</w:t>
      </w:r>
      <w:r w:rsidRPr="00B44C19">
        <w:rPr>
          <w:color w:val="000000"/>
          <w:w w:val="104"/>
        </w:rPr>
        <w:t>о</w:t>
      </w:r>
      <w:r w:rsidRPr="00B44C19">
        <w:rPr>
          <w:color w:val="000000"/>
          <w:w w:val="106"/>
        </w:rPr>
        <w:t>сть</w:t>
      </w:r>
      <w:r w:rsidRPr="00B44C19">
        <w:rPr>
          <w:color w:val="000000"/>
          <w:spacing w:val="21"/>
        </w:rPr>
        <w:t xml:space="preserve"> </w:t>
      </w:r>
      <w:r w:rsidRPr="00B44C19">
        <w:rPr>
          <w:color w:val="000000"/>
          <w:w w:val="104"/>
        </w:rPr>
        <w:t>в</w:t>
      </w:r>
      <w:r w:rsidRPr="00B44C19">
        <w:rPr>
          <w:color w:val="000000"/>
        </w:rPr>
        <w:t>ы</w:t>
      </w:r>
      <w:r w:rsidRPr="00B44C19">
        <w:rPr>
          <w:color w:val="000000"/>
          <w:w w:val="104"/>
        </w:rPr>
        <w:t>по</w:t>
      </w:r>
      <w:r w:rsidRPr="00B44C19">
        <w:rPr>
          <w:color w:val="000000"/>
          <w:w w:val="99"/>
        </w:rPr>
        <w:t>л</w:t>
      </w:r>
      <w:r w:rsidRPr="00B44C19">
        <w:rPr>
          <w:color w:val="000000"/>
          <w:spacing w:val="1"/>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21"/>
        </w:rPr>
        <w:t xml:space="preserve"> </w:t>
      </w:r>
      <w:r w:rsidRPr="00B44C19">
        <w:rPr>
          <w:color w:val="000000"/>
          <w:w w:val="102"/>
        </w:rPr>
        <w:t>з</w:t>
      </w:r>
      <w:r w:rsidRPr="00B44C19">
        <w:rPr>
          <w:color w:val="000000"/>
          <w:spacing w:val="-1"/>
          <w:w w:val="101"/>
        </w:rPr>
        <w:t>а</w:t>
      </w:r>
      <w:r w:rsidRPr="00B44C19">
        <w:rPr>
          <w:color w:val="000000"/>
          <w:spacing w:val="-1"/>
          <w:w w:val="95"/>
        </w:rPr>
        <w:t>д</w:t>
      </w:r>
      <w:r w:rsidRPr="00B44C19">
        <w:rPr>
          <w:color w:val="000000"/>
          <w:spacing w:val="1"/>
          <w:w w:val="101"/>
        </w:rPr>
        <w:t>а</w:t>
      </w:r>
      <w:r w:rsidRPr="00B44C19">
        <w:rPr>
          <w:color w:val="000000"/>
          <w:w w:val="102"/>
        </w:rPr>
        <w:t>н</w:t>
      </w:r>
      <w:r w:rsidRPr="00B44C19">
        <w:rPr>
          <w:color w:val="000000"/>
          <w:w w:val="103"/>
        </w:rPr>
        <w:t>ий</w:t>
      </w:r>
      <w:r w:rsidRPr="00B44C19">
        <w:rPr>
          <w:color w:val="000000"/>
          <w:w w:val="83"/>
        </w:rPr>
        <w:t>,</w:t>
      </w:r>
      <w:r w:rsidRPr="00B44C19">
        <w:rPr>
          <w:color w:val="000000"/>
          <w:spacing w:val="-3"/>
        </w:rPr>
        <w:t xml:space="preserve"> </w:t>
      </w:r>
      <w:r w:rsidRPr="00B44C19">
        <w:rPr>
          <w:color w:val="000000"/>
          <w:w w:val="106"/>
        </w:rPr>
        <w:t>т</w:t>
      </w:r>
      <w:r w:rsidRPr="00B44C19">
        <w:rPr>
          <w:color w:val="000000"/>
          <w:w w:val="108"/>
        </w:rPr>
        <w:t>р</w:t>
      </w:r>
      <w:r w:rsidRPr="00B44C19">
        <w:rPr>
          <w:color w:val="000000"/>
          <w:w w:val="101"/>
        </w:rPr>
        <w:t>е</w:t>
      </w:r>
      <w:r w:rsidRPr="00B44C19">
        <w:rPr>
          <w:color w:val="000000"/>
          <w:w w:val="99"/>
        </w:rPr>
        <w:t>б</w:t>
      </w:r>
      <w:r w:rsidRPr="00B44C19">
        <w:rPr>
          <w:color w:val="000000"/>
          <w:w w:val="104"/>
        </w:rPr>
        <w:t>у</w:t>
      </w:r>
      <w:r w:rsidRPr="00B44C19">
        <w:rPr>
          <w:color w:val="000000"/>
          <w:w w:val="98"/>
        </w:rPr>
        <w:t>ю</w:t>
      </w:r>
      <w:r w:rsidRPr="00B44C19">
        <w:rPr>
          <w:color w:val="000000"/>
        </w:rPr>
        <w:t>щ</w:t>
      </w:r>
      <w:r w:rsidRPr="00B44C19">
        <w:rPr>
          <w:color w:val="000000"/>
          <w:w w:val="103"/>
        </w:rPr>
        <w:t>и</w:t>
      </w:r>
      <w:r w:rsidRPr="00B44C19">
        <w:rPr>
          <w:color w:val="000000"/>
          <w:w w:val="107"/>
        </w:rPr>
        <w:t>х</w:t>
      </w:r>
      <w:r w:rsidRPr="00B44C19">
        <w:rPr>
          <w:color w:val="000000"/>
          <w:spacing w:val="-1"/>
        </w:rPr>
        <w:t xml:space="preserve"> </w:t>
      </w:r>
      <w:r w:rsidRPr="00B44C19">
        <w:rPr>
          <w:color w:val="000000"/>
          <w:w w:val="103"/>
        </w:rPr>
        <w:t>к</w:t>
      </w:r>
      <w:r w:rsidRPr="00B44C19">
        <w:rPr>
          <w:color w:val="000000"/>
          <w:w w:val="104"/>
        </w:rPr>
        <w:t>о</w:t>
      </w:r>
      <w:r w:rsidRPr="00B44C19">
        <w:rPr>
          <w:color w:val="000000"/>
          <w:w w:val="102"/>
        </w:rPr>
        <w:t>нц</w:t>
      </w:r>
      <w:r w:rsidRPr="00B44C19">
        <w:rPr>
          <w:color w:val="000000"/>
          <w:w w:val="101"/>
        </w:rPr>
        <w:t>е</w:t>
      </w:r>
      <w:r w:rsidRPr="00B44C19">
        <w:rPr>
          <w:color w:val="000000"/>
          <w:w w:val="102"/>
        </w:rPr>
        <w:t>н</w:t>
      </w:r>
      <w:r w:rsidRPr="00B44C19">
        <w:rPr>
          <w:color w:val="000000"/>
          <w:w w:val="106"/>
        </w:rPr>
        <w:t>т</w:t>
      </w:r>
      <w:r w:rsidRPr="00B44C19">
        <w:rPr>
          <w:color w:val="000000"/>
          <w:w w:val="108"/>
        </w:rPr>
        <w:t>р</w:t>
      </w:r>
      <w:r w:rsidRPr="00B44C19">
        <w:rPr>
          <w:color w:val="000000"/>
          <w:w w:val="101"/>
        </w:rPr>
        <w:t>а</w:t>
      </w:r>
      <w:r w:rsidRPr="00B44C19">
        <w:rPr>
          <w:color w:val="000000"/>
          <w:w w:val="102"/>
        </w:rPr>
        <w:t>ц</w:t>
      </w:r>
      <w:r w:rsidRPr="00B44C19">
        <w:rPr>
          <w:color w:val="000000"/>
          <w:w w:val="103"/>
        </w:rPr>
        <w:t>ии</w:t>
      </w:r>
      <w:r w:rsidRPr="00B44C19">
        <w:rPr>
          <w:color w:val="000000"/>
          <w:spacing w:val="-2"/>
        </w:rPr>
        <w:t xml:space="preserve"> </w:t>
      </w:r>
      <w:r w:rsidRPr="00B44C19">
        <w:rPr>
          <w:color w:val="000000"/>
          <w:spacing w:val="-2"/>
          <w:w w:val="104"/>
        </w:rPr>
        <w:t>в</w:t>
      </w:r>
      <w:r w:rsidRPr="00B44C19">
        <w:rPr>
          <w:color w:val="000000"/>
          <w:spacing w:val="-1"/>
          <w:w w:val="102"/>
        </w:rPr>
        <w:t>н</w:t>
      </w:r>
      <w:r w:rsidRPr="00B44C19">
        <w:rPr>
          <w:color w:val="000000"/>
          <w:spacing w:val="-1"/>
          <w:w w:val="103"/>
        </w:rPr>
        <w:t>и</w:t>
      </w:r>
      <w:r w:rsidRPr="00B44C19">
        <w:rPr>
          <w:color w:val="000000"/>
          <w:spacing w:val="-1"/>
          <w:w w:val="95"/>
        </w:rPr>
        <w:t>м</w:t>
      </w:r>
      <w:r w:rsidRPr="00B44C19">
        <w:rPr>
          <w:color w:val="000000"/>
          <w:spacing w:val="-4"/>
          <w:w w:val="101"/>
        </w:rPr>
        <w:t>а</w:t>
      </w:r>
      <w:r w:rsidRPr="00B44C19">
        <w:rPr>
          <w:color w:val="000000"/>
          <w:spacing w:val="-1"/>
          <w:w w:val="102"/>
        </w:rPr>
        <w:t>н</w:t>
      </w:r>
      <w:r w:rsidRPr="00B44C19">
        <w:rPr>
          <w:color w:val="000000"/>
          <w:spacing w:val="-1"/>
          <w:w w:val="103"/>
        </w:rPr>
        <w:t>и</w:t>
      </w:r>
      <w:r w:rsidRPr="00B44C19">
        <w:rPr>
          <w:color w:val="000000"/>
          <w:spacing w:val="-1"/>
          <w:w w:val="105"/>
        </w:rPr>
        <w:t>я</w:t>
      </w:r>
      <w:r w:rsidRPr="00B44C19">
        <w:rPr>
          <w:color w:val="000000"/>
          <w:spacing w:val="-2"/>
        </w:rPr>
        <w:t>;</w:t>
      </w:r>
    </w:p>
    <w:p w14:paraId="7845F684"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4"/>
        </w:rPr>
        <w:t>- у</w:t>
      </w:r>
      <w:r w:rsidRPr="00B44C19">
        <w:rPr>
          <w:color w:val="000000"/>
          <w:spacing w:val="24"/>
        </w:rPr>
        <w:t xml:space="preserve"> </w:t>
      </w:r>
      <w:r w:rsidRPr="00B44C19">
        <w:rPr>
          <w:color w:val="000000"/>
          <w:w w:val="95"/>
        </w:rPr>
        <w:t>д</w:t>
      </w:r>
      <w:r w:rsidRPr="00B44C19">
        <w:rPr>
          <w:color w:val="000000"/>
          <w:w w:val="101"/>
        </w:rPr>
        <w:t>е</w:t>
      </w:r>
      <w:r w:rsidRPr="00B44C19">
        <w:rPr>
          <w:color w:val="000000"/>
          <w:spacing w:val="1"/>
          <w:w w:val="106"/>
        </w:rPr>
        <w:t>т</w:t>
      </w:r>
      <w:r w:rsidRPr="00B44C19">
        <w:rPr>
          <w:color w:val="000000"/>
          <w:w w:val="101"/>
        </w:rPr>
        <w:t>е</w:t>
      </w:r>
      <w:r w:rsidRPr="00B44C19">
        <w:rPr>
          <w:color w:val="000000"/>
          <w:w w:val="103"/>
        </w:rPr>
        <w:t>й</w:t>
      </w:r>
      <w:r w:rsidRPr="00B44C19">
        <w:rPr>
          <w:color w:val="000000"/>
          <w:spacing w:val="23"/>
        </w:rPr>
        <w:t xml:space="preserve"> </w:t>
      </w:r>
      <w:r w:rsidRPr="00B44C19">
        <w:rPr>
          <w:i/>
          <w:iCs/>
          <w:color w:val="000000"/>
          <w:w w:val="102"/>
        </w:rPr>
        <w:t>с</w:t>
      </w:r>
      <w:r w:rsidRPr="00B44C19">
        <w:rPr>
          <w:color w:val="000000"/>
          <w:spacing w:val="20"/>
        </w:rPr>
        <w:t xml:space="preserve"> </w:t>
      </w:r>
      <w:r w:rsidRPr="00B44C19">
        <w:rPr>
          <w:i/>
          <w:iCs/>
          <w:color w:val="000000"/>
          <w:w w:val="99"/>
        </w:rPr>
        <w:t>м</w:t>
      </w:r>
      <w:r w:rsidRPr="00B44C19">
        <w:rPr>
          <w:i/>
          <w:iCs/>
          <w:color w:val="000000"/>
          <w:w w:val="102"/>
        </w:rPr>
        <w:t>от</w:t>
      </w:r>
      <w:r w:rsidRPr="00B44C19">
        <w:rPr>
          <w:i/>
          <w:iCs/>
          <w:color w:val="000000"/>
          <w:spacing w:val="-1"/>
          <w:w w:val="102"/>
        </w:rPr>
        <w:t>о</w:t>
      </w:r>
      <w:r w:rsidRPr="00B44C19">
        <w:rPr>
          <w:i/>
          <w:iCs/>
          <w:color w:val="000000"/>
          <w:w w:val="103"/>
        </w:rPr>
        <w:t>р</w:t>
      </w:r>
      <w:r w:rsidRPr="00B44C19">
        <w:rPr>
          <w:i/>
          <w:iCs/>
          <w:color w:val="000000"/>
          <w:spacing w:val="-1"/>
          <w:w w:val="101"/>
        </w:rPr>
        <w:t>н</w:t>
      </w:r>
      <w:r w:rsidRPr="00B44C19">
        <w:rPr>
          <w:i/>
          <w:iCs/>
          <w:color w:val="000000"/>
          <w:w w:val="102"/>
        </w:rPr>
        <w:t>ой</w:t>
      </w:r>
      <w:r w:rsidRPr="00B44C19">
        <w:rPr>
          <w:color w:val="000000"/>
          <w:spacing w:val="20"/>
        </w:rPr>
        <w:t xml:space="preserve"> </w:t>
      </w:r>
      <w:r w:rsidRPr="00B44C19">
        <w:rPr>
          <w:i/>
          <w:iCs/>
          <w:color w:val="000000"/>
          <w:w w:val="102"/>
        </w:rPr>
        <w:t>а</w:t>
      </w:r>
      <w:r w:rsidRPr="00B44C19">
        <w:rPr>
          <w:i/>
          <w:iCs/>
          <w:color w:val="000000"/>
        </w:rPr>
        <w:t>л</w:t>
      </w:r>
      <w:r w:rsidRPr="00B44C19">
        <w:rPr>
          <w:i/>
          <w:iCs/>
          <w:color w:val="000000"/>
          <w:w w:val="102"/>
        </w:rPr>
        <w:t>а</w:t>
      </w:r>
      <w:r w:rsidRPr="00B44C19">
        <w:rPr>
          <w:i/>
          <w:iCs/>
          <w:color w:val="000000"/>
        </w:rPr>
        <w:t>л</w:t>
      </w:r>
      <w:r w:rsidRPr="00B44C19">
        <w:rPr>
          <w:i/>
          <w:iCs/>
          <w:color w:val="000000"/>
          <w:w w:val="102"/>
        </w:rPr>
        <w:t>и</w:t>
      </w:r>
      <w:r w:rsidRPr="00B44C19">
        <w:rPr>
          <w:i/>
          <w:iCs/>
          <w:color w:val="000000"/>
          <w:w w:val="95"/>
        </w:rPr>
        <w:t>е</w:t>
      </w:r>
      <w:r w:rsidRPr="00B44C19">
        <w:rPr>
          <w:i/>
          <w:iCs/>
          <w:color w:val="000000"/>
          <w:w w:val="102"/>
        </w:rPr>
        <w:t>й</w:t>
      </w:r>
      <w:r w:rsidRPr="00B44C19">
        <w:rPr>
          <w:color w:val="000000"/>
          <w:spacing w:val="24"/>
        </w:rPr>
        <w:t xml:space="preserve"> </w:t>
      </w:r>
      <w:r w:rsidRPr="00B44C19">
        <w:rPr>
          <w:color w:val="000000"/>
          <w:w w:val="102"/>
        </w:rPr>
        <w:t>з</w:t>
      </w:r>
      <w:r w:rsidRPr="00B44C19">
        <w:rPr>
          <w:color w:val="000000"/>
          <w:spacing w:val="1"/>
          <w:w w:val="101"/>
        </w:rPr>
        <w:t>а</w:t>
      </w:r>
      <w:r w:rsidRPr="00B44C19">
        <w:rPr>
          <w:color w:val="000000"/>
          <w:spacing w:val="-1"/>
          <w:w w:val="103"/>
        </w:rPr>
        <w:t>ф</w:t>
      </w:r>
      <w:r w:rsidRPr="00B44C19">
        <w:rPr>
          <w:color w:val="000000"/>
          <w:w w:val="103"/>
        </w:rPr>
        <w:t>ик</w:t>
      </w:r>
      <w:r w:rsidRPr="00B44C19">
        <w:rPr>
          <w:color w:val="000000"/>
          <w:w w:val="106"/>
        </w:rPr>
        <w:t>с</w:t>
      </w:r>
      <w:r w:rsidRPr="00B44C19">
        <w:rPr>
          <w:color w:val="000000"/>
          <w:w w:val="103"/>
        </w:rPr>
        <w:t>и</w:t>
      </w:r>
      <w:r w:rsidRPr="00B44C19">
        <w:rPr>
          <w:color w:val="000000"/>
          <w:spacing w:val="-1"/>
          <w:w w:val="108"/>
        </w:rPr>
        <w:t>р</w:t>
      </w:r>
      <w:r w:rsidRPr="00B44C19">
        <w:rPr>
          <w:color w:val="000000"/>
          <w:w w:val="104"/>
        </w:rPr>
        <w:t>ов</w:t>
      </w:r>
      <w:r w:rsidRPr="00B44C19">
        <w:rPr>
          <w:color w:val="000000"/>
          <w:spacing w:val="1"/>
          <w:w w:val="101"/>
        </w:rPr>
        <w:t>а</w:t>
      </w:r>
      <w:r w:rsidRPr="00B44C19">
        <w:rPr>
          <w:color w:val="000000"/>
          <w:w w:val="102"/>
        </w:rPr>
        <w:t>н</w:t>
      </w:r>
      <w:r w:rsidRPr="00B44C19">
        <w:rPr>
          <w:color w:val="000000"/>
          <w:w w:val="104"/>
        </w:rPr>
        <w:t>о</w:t>
      </w:r>
      <w:r w:rsidRPr="00B44C19">
        <w:rPr>
          <w:color w:val="000000"/>
          <w:spacing w:val="26"/>
        </w:rPr>
        <w:t xml:space="preserve"> </w:t>
      </w:r>
      <w:r w:rsidRPr="00B44C19">
        <w:rPr>
          <w:color w:val="000000"/>
          <w:spacing w:val="-1"/>
          <w:w w:val="106"/>
        </w:rPr>
        <w:t>с</w:t>
      </w:r>
      <w:r w:rsidRPr="00B44C19">
        <w:rPr>
          <w:color w:val="000000"/>
          <w:w w:val="104"/>
        </w:rPr>
        <w:t>у</w:t>
      </w:r>
      <w:r w:rsidRPr="00B44C19">
        <w:rPr>
          <w:color w:val="000000"/>
        </w:rPr>
        <w:t>щ</w:t>
      </w:r>
      <w:r w:rsidRPr="00B44C19">
        <w:rPr>
          <w:color w:val="000000"/>
          <w:spacing w:val="1"/>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w:t>
      </w:r>
      <w:r w:rsidRPr="00B44C19">
        <w:rPr>
          <w:color w:val="000000"/>
          <w:spacing w:val="1"/>
          <w:w w:val="102"/>
        </w:rPr>
        <w:t>н</w:t>
      </w:r>
      <w:r w:rsidRPr="00B44C19">
        <w:rPr>
          <w:color w:val="000000"/>
          <w:w w:val="104"/>
        </w:rPr>
        <w:t>о</w:t>
      </w:r>
      <w:r w:rsidRPr="00B44C19">
        <w:rPr>
          <w:color w:val="000000"/>
          <w:spacing w:val="25"/>
        </w:rPr>
        <w:t xml:space="preserve"> </w:t>
      </w:r>
      <w:r w:rsidRPr="00B44C19">
        <w:rPr>
          <w:color w:val="000000"/>
          <w:spacing w:val="-1"/>
          <w:w w:val="99"/>
        </w:rPr>
        <w:t>б</w:t>
      </w:r>
      <w:r w:rsidRPr="00B44C19">
        <w:rPr>
          <w:color w:val="000000"/>
          <w:w w:val="104"/>
        </w:rPr>
        <w:t>о</w:t>
      </w:r>
      <w:r w:rsidRPr="00B44C19">
        <w:rPr>
          <w:color w:val="000000"/>
          <w:w w:val="99"/>
        </w:rPr>
        <w:t>л</w:t>
      </w:r>
      <w:r w:rsidRPr="00B44C19">
        <w:rPr>
          <w:color w:val="000000"/>
          <w:w w:val="106"/>
        </w:rPr>
        <w:t>ь</w:t>
      </w:r>
      <w:r w:rsidRPr="00B44C19">
        <w:rPr>
          <w:color w:val="000000"/>
          <w:w w:val="101"/>
        </w:rPr>
        <w:t>шее</w:t>
      </w:r>
      <w:r w:rsidRPr="00B44C19">
        <w:rPr>
          <w:color w:val="000000"/>
          <w:spacing w:val="24"/>
        </w:rPr>
        <w:t xml:space="preserve"> </w:t>
      </w:r>
      <w:r w:rsidRPr="00B44C19">
        <w:rPr>
          <w:color w:val="000000"/>
          <w:spacing w:val="2"/>
          <w:w w:val="103"/>
        </w:rPr>
        <w:t>к</w:t>
      </w:r>
      <w:r w:rsidRPr="00B44C19">
        <w:rPr>
          <w:color w:val="000000"/>
          <w:spacing w:val="-1"/>
          <w:w w:val="104"/>
        </w:rPr>
        <w:t>о</w:t>
      </w:r>
      <w:r w:rsidRPr="00B44C19">
        <w:rPr>
          <w:color w:val="000000"/>
          <w:w w:val="99"/>
        </w:rPr>
        <w:t>л</w:t>
      </w:r>
      <w:r w:rsidRPr="00B44C19">
        <w:rPr>
          <w:color w:val="000000"/>
          <w:w w:val="103"/>
        </w:rPr>
        <w:t>и</w:t>
      </w:r>
      <w:r w:rsidRPr="00B44C19">
        <w:rPr>
          <w:color w:val="000000"/>
          <w:w w:val="110"/>
        </w:rPr>
        <w:t>ч</w:t>
      </w:r>
      <w:r w:rsidRPr="00B44C19">
        <w:rPr>
          <w:color w:val="000000"/>
          <w:w w:val="101"/>
        </w:rPr>
        <w:t>е</w:t>
      </w:r>
      <w:r w:rsidRPr="00B44C19">
        <w:rPr>
          <w:color w:val="000000"/>
          <w:w w:val="106"/>
        </w:rPr>
        <w:t>ст</w:t>
      </w:r>
      <w:r w:rsidRPr="00B44C19">
        <w:rPr>
          <w:color w:val="000000"/>
          <w:w w:val="104"/>
        </w:rPr>
        <w:t>во</w:t>
      </w:r>
      <w:r w:rsidRPr="00B44C19">
        <w:rPr>
          <w:color w:val="000000"/>
          <w:spacing w:val="17"/>
        </w:rPr>
        <w:t xml:space="preserve"> </w:t>
      </w:r>
      <w:r w:rsidRPr="00B44C19">
        <w:rPr>
          <w:color w:val="000000"/>
          <w:w w:val="104"/>
        </w:rPr>
        <w:t>о</w:t>
      </w:r>
      <w:r w:rsidRPr="00B44C19">
        <w:rPr>
          <w:color w:val="000000"/>
          <w:w w:val="101"/>
        </w:rPr>
        <w:t>ш</w:t>
      </w:r>
      <w:r w:rsidRPr="00B44C19">
        <w:rPr>
          <w:color w:val="000000"/>
          <w:w w:val="103"/>
        </w:rPr>
        <w:t>и</w:t>
      </w:r>
      <w:r w:rsidRPr="00B44C19">
        <w:rPr>
          <w:color w:val="000000"/>
          <w:w w:val="99"/>
        </w:rPr>
        <w:t>б</w:t>
      </w:r>
      <w:r w:rsidRPr="00B44C19">
        <w:rPr>
          <w:color w:val="000000"/>
          <w:w w:val="104"/>
        </w:rPr>
        <w:t>о</w:t>
      </w:r>
      <w:r w:rsidRPr="00B44C19">
        <w:rPr>
          <w:color w:val="000000"/>
          <w:w w:val="103"/>
        </w:rPr>
        <w:t>к</w:t>
      </w:r>
      <w:r w:rsidRPr="00B44C19">
        <w:rPr>
          <w:color w:val="000000"/>
          <w:spacing w:val="18"/>
        </w:rPr>
        <w:t xml:space="preserve"> </w:t>
      </w:r>
      <w:r w:rsidRPr="00B44C19">
        <w:rPr>
          <w:color w:val="000000"/>
          <w:spacing w:val="-1"/>
          <w:w w:val="104"/>
        </w:rPr>
        <w:t>п</w:t>
      </w:r>
      <w:r w:rsidRPr="00B44C19">
        <w:rPr>
          <w:color w:val="000000"/>
          <w:w w:val="108"/>
        </w:rPr>
        <w:t>р</w:t>
      </w:r>
      <w:r w:rsidRPr="00B44C19">
        <w:rPr>
          <w:color w:val="000000"/>
          <w:w w:val="103"/>
        </w:rPr>
        <w:t>и</w:t>
      </w:r>
      <w:r w:rsidRPr="00B44C19">
        <w:rPr>
          <w:color w:val="000000"/>
          <w:spacing w:val="18"/>
        </w:rPr>
        <w:t xml:space="preserve"> </w:t>
      </w:r>
      <w:r w:rsidRPr="00B44C19">
        <w:rPr>
          <w:color w:val="000000"/>
          <w:w w:val="104"/>
        </w:rPr>
        <w:t>в</w:t>
      </w:r>
      <w:r w:rsidRPr="00B44C19">
        <w:rPr>
          <w:color w:val="000000"/>
        </w:rPr>
        <w:t>ы</w:t>
      </w:r>
      <w:r w:rsidRPr="00B44C19">
        <w:rPr>
          <w:color w:val="000000"/>
          <w:w w:val="104"/>
        </w:rPr>
        <w:t>по</w:t>
      </w:r>
      <w:r w:rsidRPr="00B44C19">
        <w:rPr>
          <w:color w:val="000000"/>
          <w:w w:val="99"/>
        </w:rPr>
        <w:t>л</w:t>
      </w:r>
      <w:r w:rsidRPr="00B44C19">
        <w:rPr>
          <w:color w:val="000000"/>
          <w:w w:val="102"/>
        </w:rPr>
        <w:t>н</w:t>
      </w:r>
      <w:r w:rsidRPr="00B44C19">
        <w:rPr>
          <w:color w:val="000000"/>
          <w:w w:val="101"/>
        </w:rPr>
        <w:t>е</w:t>
      </w:r>
      <w:r w:rsidRPr="00B44C19">
        <w:rPr>
          <w:color w:val="000000"/>
          <w:w w:val="102"/>
        </w:rPr>
        <w:t>н</w:t>
      </w:r>
      <w:r w:rsidRPr="00B44C19">
        <w:rPr>
          <w:color w:val="000000"/>
          <w:w w:val="103"/>
        </w:rPr>
        <w:t>ии</w:t>
      </w:r>
      <w:r w:rsidRPr="00B44C19">
        <w:rPr>
          <w:color w:val="000000"/>
          <w:spacing w:val="16"/>
        </w:rPr>
        <w:t xml:space="preserve"> </w:t>
      </w:r>
      <w:r w:rsidRPr="00B44C19">
        <w:rPr>
          <w:color w:val="000000"/>
          <w:w w:val="102"/>
        </w:rPr>
        <w:t>з</w:t>
      </w:r>
      <w:r w:rsidRPr="00B44C19">
        <w:rPr>
          <w:color w:val="000000"/>
          <w:spacing w:val="1"/>
          <w:w w:val="101"/>
        </w:rPr>
        <w:t>а</w:t>
      </w:r>
      <w:r w:rsidRPr="00B44C19">
        <w:rPr>
          <w:color w:val="000000"/>
          <w:spacing w:val="-1"/>
          <w:w w:val="95"/>
        </w:rPr>
        <w:t>д</w:t>
      </w:r>
      <w:r w:rsidRPr="00B44C19">
        <w:rPr>
          <w:color w:val="000000"/>
          <w:w w:val="101"/>
        </w:rPr>
        <w:t>а</w:t>
      </w:r>
      <w:r w:rsidRPr="00B44C19">
        <w:rPr>
          <w:color w:val="000000"/>
          <w:w w:val="102"/>
        </w:rPr>
        <w:t>н</w:t>
      </w:r>
      <w:r w:rsidRPr="00B44C19">
        <w:rPr>
          <w:color w:val="000000"/>
          <w:spacing w:val="2"/>
          <w:w w:val="103"/>
        </w:rPr>
        <w:t>и</w:t>
      </w:r>
      <w:r w:rsidRPr="00B44C19">
        <w:rPr>
          <w:color w:val="000000"/>
          <w:w w:val="103"/>
        </w:rPr>
        <w:t>й</w:t>
      </w:r>
      <w:r w:rsidRPr="00B44C19">
        <w:rPr>
          <w:color w:val="000000"/>
          <w:w w:val="83"/>
        </w:rPr>
        <w:t>,</w:t>
      </w:r>
      <w:r w:rsidRPr="00B44C19">
        <w:rPr>
          <w:color w:val="000000"/>
          <w:spacing w:val="18"/>
        </w:rPr>
        <w:t xml:space="preserve"> </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rPr>
        <w:t>ы</w:t>
      </w:r>
      <w:r w:rsidRPr="00B44C19">
        <w:rPr>
          <w:color w:val="000000"/>
          <w:w w:val="101"/>
        </w:rPr>
        <w:t>е</w:t>
      </w:r>
      <w:r w:rsidRPr="00B44C19">
        <w:rPr>
          <w:color w:val="000000"/>
          <w:spacing w:val="18"/>
        </w:rPr>
        <w:t xml:space="preserve"> </w:t>
      </w:r>
      <w:r w:rsidRPr="00B44C19">
        <w:rPr>
          <w:color w:val="000000"/>
          <w:spacing w:val="1"/>
          <w:w w:val="108"/>
        </w:rPr>
        <w:t>р</w:t>
      </w:r>
      <w:r w:rsidRPr="00B44C19">
        <w:rPr>
          <w:color w:val="000000"/>
          <w:spacing w:val="-1"/>
          <w:w w:val="101"/>
        </w:rPr>
        <w:t>а</w:t>
      </w:r>
      <w:r w:rsidRPr="00B44C19">
        <w:rPr>
          <w:color w:val="000000"/>
          <w:w w:val="106"/>
        </w:rPr>
        <w:t>с</w:t>
      </w:r>
      <w:r w:rsidRPr="00B44C19">
        <w:rPr>
          <w:color w:val="000000"/>
          <w:w w:val="104"/>
        </w:rPr>
        <w:t>п</w:t>
      </w:r>
      <w:r w:rsidRPr="00B44C19">
        <w:rPr>
          <w:color w:val="000000"/>
          <w:w w:val="108"/>
        </w:rPr>
        <w:t>р</w:t>
      </w:r>
      <w:r w:rsidRPr="00B44C19">
        <w:rPr>
          <w:color w:val="000000"/>
          <w:w w:val="101"/>
        </w:rPr>
        <w:t>е</w:t>
      </w:r>
      <w:r w:rsidRPr="00B44C19">
        <w:rPr>
          <w:color w:val="000000"/>
          <w:w w:val="95"/>
        </w:rPr>
        <w:t>д</w:t>
      </w:r>
      <w:r w:rsidRPr="00B44C19">
        <w:rPr>
          <w:color w:val="000000"/>
          <w:w w:val="101"/>
        </w:rPr>
        <w:t>е</w:t>
      </w:r>
      <w:r w:rsidRPr="00B44C19">
        <w:rPr>
          <w:color w:val="000000"/>
          <w:w w:val="99"/>
        </w:rPr>
        <w:t>л</w:t>
      </w:r>
      <w:r w:rsidRPr="00B44C19">
        <w:rPr>
          <w:color w:val="000000"/>
          <w:w w:val="105"/>
        </w:rPr>
        <w:t>я</w:t>
      </w:r>
      <w:r w:rsidRPr="00B44C19">
        <w:rPr>
          <w:color w:val="000000"/>
          <w:w w:val="99"/>
        </w:rPr>
        <w:t>л</w:t>
      </w:r>
      <w:r w:rsidRPr="00B44C19">
        <w:rPr>
          <w:color w:val="000000"/>
          <w:spacing w:val="1"/>
          <w:w w:val="103"/>
        </w:rPr>
        <w:t>и</w:t>
      </w:r>
      <w:r w:rsidRPr="00B44C19">
        <w:rPr>
          <w:color w:val="000000"/>
          <w:spacing w:val="-1"/>
          <w:w w:val="106"/>
        </w:rPr>
        <w:t>с</w:t>
      </w:r>
      <w:r w:rsidRPr="00B44C19">
        <w:rPr>
          <w:color w:val="000000"/>
          <w:w w:val="106"/>
        </w:rPr>
        <w:t>ь</w:t>
      </w:r>
      <w:r w:rsidRPr="00B44C19">
        <w:rPr>
          <w:color w:val="000000"/>
          <w:spacing w:val="18"/>
        </w:rPr>
        <w:t xml:space="preserve"> </w:t>
      </w:r>
      <w:r w:rsidRPr="00B44C19">
        <w:rPr>
          <w:color w:val="000000"/>
          <w:w w:val="108"/>
        </w:rPr>
        <w:t>р</w:t>
      </w:r>
      <w:r w:rsidRPr="00B44C19">
        <w:rPr>
          <w:color w:val="000000"/>
          <w:spacing w:val="1"/>
          <w:w w:val="101"/>
        </w:rPr>
        <w:t>а</w:t>
      </w:r>
      <w:r w:rsidRPr="00B44C19">
        <w:rPr>
          <w:color w:val="000000"/>
          <w:w w:val="104"/>
        </w:rPr>
        <w:t>в</w:t>
      </w:r>
      <w:r w:rsidRPr="00B44C19">
        <w:rPr>
          <w:color w:val="000000"/>
          <w:w w:val="102"/>
        </w:rPr>
        <w:t>н</w:t>
      </w:r>
      <w:r w:rsidRPr="00B44C19">
        <w:rPr>
          <w:color w:val="000000"/>
          <w:w w:val="104"/>
        </w:rPr>
        <w:t>о</w:t>
      </w:r>
      <w:r w:rsidRPr="00B44C19">
        <w:rPr>
          <w:color w:val="000000"/>
          <w:w w:val="95"/>
        </w:rPr>
        <w:t>м</w:t>
      </w:r>
      <w:r w:rsidRPr="00B44C19">
        <w:rPr>
          <w:color w:val="000000"/>
          <w:w w:val="101"/>
        </w:rPr>
        <w:t>е</w:t>
      </w:r>
      <w:r w:rsidRPr="00B44C19">
        <w:rPr>
          <w:color w:val="000000"/>
          <w:w w:val="108"/>
        </w:rPr>
        <w:t>р</w:t>
      </w:r>
      <w:r w:rsidRPr="00B44C19">
        <w:rPr>
          <w:color w:val="000000"/>
          <w:w w:val="102"/>
        </w:rPr>
        <w:t>н</w:t>
      </w:r>
      <w:r w:rsidRPr="00B44C19">
        <w:rPr>
          <w:color w:val="000000"/>
          <w:w w:val="104"/>
        </w:rPr>
        <w:t>о</w:t>
      </w:r>
      <w:r w:rsidRPr="00B44C19">
        <w:rPr>
          <w:color w:val="000000"/>
          <w:spacing w:val="14"/>
        </w:rPr>
        <w:t xml:space="preserve"> </w:t>
      </w:r>
      <w:r w:rsidRPr="00B44C19">
        <w:rPr>
          <w:color w:val="000000"/>
          <w:spacing w:val="1"/>
          <w:w w:val="102"/>
        </w:rPr>
        <w:t>н</w:t>
      </w:r>
      <w:r w:rsidRPr="00B44C19">
        <w:rPr>
          <w:color w:val="000000"/>
          <w:w w:val="101"/>
        </w:rPr>
        <w:t>а</w:t>
      </w:r>
      <w:r w:rsidRPr="00B44C19">
        <w:rPr>
          <w:color w:val="000000"/>
          <w:spacing w:val="14"/>
        </w:rPr>
        <w:t xml:space="preserve"> </w:t>
      </w:r>
      <w:r w:rsidRPr="00B44C19">
        <w:rPr>
          <w:color w:val="000000"/>
          <w:w w:val="104"/>
        </w:rPr>
        <w:t>в</w:t>
      </w:r>
      <w:r w:rsidRPr="00B44C19">
        <w:rPr>
          <w:color w:val="000000"/>
          <w:w w:val="106"/>
        </w:rPr>
        <w:t>с</w:t>
      </w:r>
      <w:r w:rsidRPr="00B44C19">
        <w:rPr>
          <w:color w:val="000000"/>
          <w:w w:val="101"/>
        </w:rPr>
        <w:t>е</w:t>
      </w:r>
      <w:r w:rsidRPr="00B44C19">
        <w:rPr>
          <w:color w:val="000000"/>
          <w:w w:val="95"/>
        </w:rPr>
        <w:t>м</w:t>
      </w:r>
      <w:r w:rsidRPr="00B44C19">
        <w:rPr>
          <w:color w:val="000000"/>
          <w:spacing w:val="14"/>
        </w:rPr>
        <w:t xml:space="preserve"> </w:t>
      </w:r>
      <w:r w:rsidRPr="00B44C19">
        <w:rPr>
          <w:color w:val="000000"/>
          <w:spacing w:val="1"/>
          <w:w w:val="104"/>
        </w:rPr>
        <w:t>п</w:t>
      </w:r>
      <w:r w:rsidRPr="00B44C19">
        <w:rPr>
          <w:color w:val="000000"/>
          <w:w w:val="108"/>
        </w:rPr>
        <w:t>р</w:t>
      </w:r>
      <w:r w:rsidRPr="00B44C19">
        <w:rPr>
          <w:color w:val="000000"/>
          <w:w w:val="104"/>
        </w:rPr>
        <w:t>о</w:t>
      </w:r>
      <w:r w:rsidRPr="00B44C19">
        <w:rPr>
          <w:color w:val="000000"/>
          <w:w w:val="106"/>
        </w:rPr>
        <w:t>т</w:t>
      </w:r>
      <w:r w:rsidRPr="00B44C19">
        <w:rPr>
          <w:color w:val="000000"/>
          <w:w w:val="105"/>
        </w:rPr>
        <w:t>я</w:t>
      </w:r>
      <w:r w:rsidRPr="00B44C19">
        <w:rPr>
          <w:color w:val="000000"/>
          <w:w w:val="97"/>
        </w:rPr>
        <w:t>ж</w:t>
      </w:r>
      <w:r w:rsidRPr="00B44C19">
        <w:rPr>
          <w:color w:val="000000"/>
          <w:spacing w:val="-1"/>
          <w:w w:val="101"/>
        </w:rPr>
        <w:t>е</w:t>
      </w:r>
      <w:r w:rsidRPr="00B44C19">
        <w:rPr>
          <w:color w:val="000000"/>
          <w:spacing w:val="1"/>
          <w:w w:val="102"/>
        </w:rPr>
        <w:t>н</w:t>
      </w:r>
      <w:r w:rsidRPr="00B44C19">
        <w:rPr>
          <w:color w:val="000000"/>
          <w:spacing w:val="-1"/>
          <w:w w:val="103"/>
        </w:rPr>
        <w:t>и</w:t>
      </w:r>
      <w:r w:rsidRPr="00B44C19">
        <w:rPr>
          <w:color w:val="000000"/>
          <w:w w:val="103"/>
        </w:rPr>
        <w:t>и</w:t>
      </w:r>
      <w:r w:rsidRPr="00B44C19">
        <w:rPr>
          <w:color w:val="000000"/>
          <w:spacing w:val="14"/>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w w:val="83"/>
        </w:rPr>
        <w:t>,</w:t>
      </w:r>
      <w:r w:rsidRPr="00B44C19">
        <w:rPr>
          <w:color w:val="000000"/>
          <w:spacing w:val="14"/>
        </w:rPr>
        <w:t xml:space="preserve"> </w:t>
      </w:r>
      <w:r w:rsidRPr="00B44C19">
        <w:rPr>
          <w:color w:val="000000"/>
          <w:spacing w:val="2"/>
          <w:w w:val="106"/>
        </w:rPr>
        <w:t>т</w:t>
      </w:r>
      <w:r w:rsidRPr="00B44C19">
        <w:rPr>
          <w:color w:val="000000"/>
          <w:spacing w:val="-1"/>
          <w:w w:val="104"/>
        </w:rPr>
        <w:t>о</w:t>
      </w:r>
      <w:r w:rsidRPr="00B44C19">
        <w:rPr>
          <w:color w:val="000000"/>
          <w:w w:val="112"/>
        </w:rPr>
        <w:t>г</w:t>
      </w:r>
      <w:r w:rsidRPr="00B44C19">
        <w:rPr>
          <w:color w:val="000000"/>
          <w:spacing w:val="-2"/>
          <w:w w:val="95"/>
        </w:rPr>
        <w:t>д</w:t>
      </w:r>
      <w:r w:rsidRPr="00B44C19">
        <w:rPr>
          <w:color w:val="000000"/>
          <w:w w:val="101"/>
        </w:rPr>
        <w:t>а</w:t>
      </w:r>
      <w:r w:rsidRPr="00B44C19">
        <w:rPr>
          <w:color w:val="000000"/>
          <w:spacing w:val="14"/>
        </w:rPr>
        <w:t xml:space="preserve"> </w:t>
      </w:r>
      <w:r w:rsidRPr="00B44C19">
        <w:rPr>
          <w:color w:val="000000"/>
          <w:spacing w:val="2"/>
          <w:w w:val="103"/>
        </w:rPr>
        <w:t>к</w:t>
      </w:r>
      <w:r w:rsidRPr="00B44C19">
        <w:rPr>
          <w:color w:val="000000"/>
          <w:w w:val="101"/>
        </w:rPr>
        <w:t>а</w:t>
      </w:r>
      <w:r w:rsidRPr="00B44C19">
        <w:rPr>
          <w:color w:val="000000"/>
          <w:w w:val="103"/>
        </w:rPr>
        <w:t>к</w:t>
      </w:r>
      <w:r w:rsidRPr="00B44C19">
        <w:rPr>
          <w:color w:val="000000"/>
          <w:spacing w:val="15"/>
        </w:rPr>
        <w:t xml:space="preserve"> </w:t>
      </w:r>
      <w:r w:rsidRPr="00B44C19">
        <w:rPr>
          <w:color w:val="000000"/>
          <w:w w:val="104"/>
        </w:rPr>
        <w:t>у</w:t>
      </w:r>
      <w:r w:rsidRPr="00B44C19">
        <w:rPr>
          <w:color w:val="000000"/>
          <w:spacing w:val="15"/>
        </w:rPr>
        <w:t xml:space="preserve"> </w:t>
      </w:r>
      <w:r w:rsidRPr="00B44C19">
        <w:rPr>
          <w:color w:val="000000"/>
          <w:w w:val="95"/>
        </w:rPr>
        <w:t>д</w:t>
      </w:r>
      <w:r w:rsidRPr="00B44C19">
        <w:rPr>
          <w:color w:val="000000"/>
          <w:spacing w:val="-1"/>
          <w:w w:val="101"/>
        </w:rPr>
        <w:t>е</w:t>
      </w:r>
      <w:r w:rsidRPr="00B44C19">
        <w:rPr>
          <w:color w:val="000000"/>
          <w:w w:val="106"/>
        </w:rPr>
        <w:t>т</w:t>
      </w:r>
      <w:r w:rsidRPr="00B44C19">
        <w:rPr>
          <w:color w:val="000000"/>
          <w:w w:val="101"/>
        </w:rPr>
        <w:t>е</w:t>
      </w:r>
      <w:r w:rsidRPr="00B44C19">
        <w:rPr>
          <w:color w:val="000000"/>
          <w:spacing w:val="-1"/>
          <w:w w:val="103"/>
        </w:rPr>
        <w:t>й</w:t>
      </w:r>
      <w:r w:rsidRPr="00B44C19">
        <w:rPr>
          <w:color w:val="000000"/>
          <w:spacing w:val="15"/>
        </w:rPr>
        <w:t xml:space="preserve"> </w:t>
      </w:r>
      <w:r w:rsidRPr="00B44C19">
        <w:rPr>
          <w:color w:val="000000"/>
          <w:spacing w:val="-1"/>
          <w:w w:val="99"/>
        </w:rPr>
        <w:t>б</w:t>
      </w:r>
      <w:r w:rsidRPr="00B44C19">
        <w:rPr>
          <w:color w:val="000000"/>
          <w:w w:val="101"/>
        </w:rPr>
        <w:t>е</w:t>
      </w:r>
      <w:r w:rsidRPr="00B44C19">
        <w:rPr>
          <w:color w:val="000000"/>
          <w:w w:val="102"/>
        </w:rPr>
        <w:t>з</w:t>
      </w:r>
      <w:r w:rsidRPr="00B44C19">
        <w:rPr>
          <w:color w:val="000000"/>
          <w:spacing w:val="15"/>
        </w:rPr>
        <w:t xml:space="preserve"> </w:t>
      </w:r>
      <w:r w:rsidRPr="00B44C19">
        <w:rPr>
          <w:color w:val="000000"/>
          <w:w w:val="104"/>
        </w:rPr>
        <w:t>п</w:t>
      </w:r>
      <w:r w:rsidRPr="00B44C19">
        <w:rPr>
          <w:color w:val="000000"/>
          <w:w w:val="101"/>
        </w:rPr>
        <w:t>а</w:t>
      </w:r>
      <w:r w:rsidRPr="00B44C19">
        <w:rPr>
          <w:color w:val="000000"/>
          <w:w w:val="106"/>
        </w:rPr>
        <w:t>т</w:t>
      </w:r>
      <w:r w:rsidRPr="00B44C19">
        <w:rPr>
          <w:color w:val="000000"/>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ии</w:t>
      </w:r>
      <w:r w:rsidRPr="00B44C19">
        <w:rPr>
          <w:color w:val="000000"/>
          <w:spacing w:val="15"/>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w w:val="103"/>
        </w:rPr>
        <w:t>и</w:t>
      </w:r>
      <w:r w:rsidRPr="00B44C19">
        <w:rPr>
          <w:color w:val="000000"/>
        </w:rPr>
        <w:t xml:space="preserve"> </w:t>
      </w:r>
      <w:r w:rsidRPr="00B44C19">
        <w:rPr>
          <w:color w:val="000000"/>
          <w:w w:val="99"/>
        </w:rPr>
        <w:t>б</w:t>
      </w:r>
      <w:r w:rsidRPr="00B44C19">
        <w:rPr>
          <w:color w:val="000000"/>
          <w:w w:val="104"/>
        </w:rPr>
        <w:t>о</w:t>
      </w:r>
      <w:r w:rsidRPr="00B44C19">
        <w:rPr>
          <w:color w:val="000000"/>
          <w:w w:val="99"/>
        </w:rPr>
        <w:t>л</w:t>
      </w:r>
      <w:r w:rsidRPr="00B44C19">
        <w:rPr>
          <w:color w:val="000000"/>
          <w:w w:val="106"/>
        </w:rPr>
        <w:t>ь</w:t>
      </w:r>
      <w:r w:rsidRPr="00B44C19">
        <w:rPr>
          <w:color w:val="000000"/>
          <w:w w:val="101"/>
        </w:rPr>
        <w:t>шее</w:t>
      </w:r>
      <w:r w:rsidRPr="00B44C19">
        <w:rPr>
          <w:color w:val="000000"/>
          <w:spacing w:val="-2"/>
        </w:rPr>
        <w:t xml:space="preserve"> </w:t>
      </w:r>
      <w:r w:rsidRPr="00B44C19">
        <w:rPr>
          <w:color w:val="000000"/>
          <w:w w:val="110"/>
        </w:rPr>
        <w:t>ч</w:t>
      </w:r>
      <w:r w:rsidRPr="00B44C19">
        <w:rPr>
          <w:color w:val="000000"/>
          <w:w w:val="103"/>
        </w:rPr>
        <w:t>и</w:t>
      </w:r>
      <w:r w:rsidRPr="00B44C19">
        <w:rPr>
          <w:color w:val="000000"/>
          <w:w w:val="106"/>
        </w:rPr>
        <w:t>с</w:t>
      </w:r>
      <w:r w:rsidRPr="00B44C19">
        <w:rPr>
          <w:color w:val="000000"/>
          <w:w w:val="99"/>
        </w:rPr>
        <w:t>л</w:t>
      </w:r>
      <w:r w:rsidRPr="00B44C19">
        <w:rPr>
          <w:color w:val="000000"/>
          <w:spacing w:val="-1"/>
          <w:w w:val="104"/>
        </w:rPr>
        <w:t>о</w:t>
      </w:r>
      <w:r w:rsidRPr="00B44C19">
        <w:rPr>
          <w:color w:val="000000"/>
          <w:spacing w:val="-1"/>
        </w:rPr>
        <w:t xml:space="preserve"> </w:t>
      </w:r>
      <w:r w:rsidRPr="00B44C19">
        <w:rPr>
          <w:color w:val="000000"/>
          <w:w w:val="104"/>
        </w:rPr>
        <w:t>о</w:t>
      </w:r>
      <w:r w:rsidRPr="00B44C19">
        <w:rPr>
          <w:color w:val="000000"/>
          <w:w w:val="101"/>
        </w:rPr>
        <w:t>ш</w:t>
      </w:r>
      <w:r w:rsidRPr="00B44C19">
        <w:rPr>
          <w:color w:val="000000"/>
          <w:w w:val="103"/>
        </w:rPr>
        <w:t>и</w:t>
      </w:r>
      <w:r w:rsidRPr="00B44C19">
        <w:rPr>
          <w:color w:val="000000"/>
          <w:w w:val="99"/>
        </w:rPr>
        <w:t>б</w:t>
      </w:r>
      <w:r w:rsidRPr="00B44C19">
        <w:rPr>
          <w:color w:val="000000"/>
          <w:w w:val="104"/>
        </w:rPr>
        <w:t>о</w:t>
      </w:r>
      <w:r w:rsidRPr="00B44C19">
        <w:rPr>
          <w:color w:val="000000"/>
          <w:w w:val="103"/>
        </w:rPr>
        <w:t>к</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7"/>
        </w:rPr>
        <w:t>х</w:t>
      </w:r>
      <w:r w:rsidRPr="00B44C19">
        <w:rPr>
          <w:color w:val="000000"/>
          <w:spacing w:val="1"/>
          <w:w w:val="104"/>
        </w:rPr>
        <w:t>о</w:t>
      </w:r>
      <w:r w:rsidRPr="00B44C19">
        <w:rPr>
          <w:color w:val="000000"/>
          <w:spacing w:val="-1"/>
          <w:w w:val="95"/>
        </w:rPr>
        <w:t>д</w:t>
      </w:r>
      <w:r w:rsidRPr="00B44C19">
        <w:rPr>
          <w:color w:val="000000"/>
          <w:spacing w:val="1"/>
          <w:w w:val="103"/>
        </w:rPr>
        <w:t>и</w:t>
      </w:r>
      <w:r w:rsidRPr="00B44C19">
        <w:rPr>
          <w:color w:val="000000"/>
          <w:spacing w:val="-1"/>
          <w:w w:val="99"/>
        </w:rPr>
        <w:t>л</w:t>
      </w:r>
      <w:r w:rsidRPr="00B44C19">
        <w:rPr>
          <w:color w:val="000000"/>
          <w:spacing w:val="1"/>
          <w:w w:val="104"/>
        </w:rPr>
        <w:t>о</w:t>
      </w:r>
      <w:r w:rsidRPr="00B44C19">
        <w:rPr>
          <w:color w:val="000000"/>
          <w:w w:val="106"/>
        </w:rPr>
        <w:t>сь</w:t>
      </w:r>
      <w:r w:rsidRPr="00B44C19">
        <w:rPr>
          <w:color w:val="000000"/>
          <w:spacing w:val="-2"/>
        </w:rPr>
        <w:t xml:space="preserve"> </w:t>
      </w:r>
      <w:r w:rsidRPr="00B44C19">
        <w:rPr>
          <w:color w:val="000000"/>
          <w:w w:val="102"/>
        </w:rPr>
        <w:t>н</w:t>
      </w:r>
      <w:r w:rsidRPr="00B44C19">
        <w:rPr>
          <w:color w:val="000000"/>
          <w:w w:val="101"/>
        </w:rPr>
        <w:t>а</w:t>
      </w:r>
      <w:r w:rsidRPr="00B44C19">
        <w:rPr>
          <w:color w:val="000000"/>
          <w:spacing w:val="-1"/>
        </w:rPr>
        <w:t xml:space="preserve"> </w:t>
      </w:r>
      <w:r w:rsidRPr="00B44C19">
        <w:rPr>
          <w:color w:val="000000"/>
          <w:spacing w:val="-1"/>
          <w:w w:val="102"/>
        </w:rPr>
        <w:t>н</w:t>
      </w:r>
      <w:r w:rsidRPr="00B44C19">
        <w:rPr>
          <w:color w:val="000000"/>
          <w:w w:val="101"/>
        </w:rPr>
        <w:t>а</w:t>
      </w:r>
      <w:r w:rsidRPr="00B44C19">
        <w:rPr>
          <w:color w:val="000000"/>
          <w:w w:val="110"/>
        </w:rPr>
        <w:t>ч</w:t>
      </w:r>
      <w:r w:rsidRPr="00B44C19">
        <w:rPr>
          <w:color w:val="000000"/>
          <w:w w:val="101"/>
        </w:rPr>
        <w:t>а</w:t>
      </w:r>
      <w:r w:rsidRPr="00B44C19">
        <w:rPr>
          <w:color w:val="000000"/>
          <w:w w:val="99"/>
        </w:rPr>
        <w:t>л</w:t>
      </w:r>
      <w:r w:rsidRPr="00B44C19">
        <w:rPr>
          <w:color w:val="000000"/>
          <w:w w:val="104"/>
        </w:rPr>
        <w:t>о</w:t>
      </w:r>
      <w:r w:rsidRPr="00B44C19">
        <w:rPr>
          <w:color w:val="000000"/>
          <w:spacing w:val="-1"/>
        </w:rPr>
        <w:t xml:space="preserve"> </w:t>
      </w:r>
      <w:r w:rsidRPr="00B44C19">
        <w:rPr>
          <w:color w:val="000000"/>
          <w:w w:val="108"/>
        </w:rPr>
        <w:t>р</w:t>
      </w:r>
      <w:r w:rsidRPr="00B44C19">
        <w:rPr>
          <w:color w:val="000000"/>
          <w:w w:val="101"/>
        </w:rPr>
        <w:t>а</w:t>
      </w:r>
      <w:r w:rsidRPr="00B44C19">
        <w:rPr>
          <w:color w:val="000000"/>
          <w:w w:val="99"/>
        </w:rPr>
        <w:t>б</w:t>
      </w:r>
      <w:r w:rsidRPr="00B44C19">
        <w:rPr>
          <w:color w:val="000000"/>
          <w:w w:val="104"/>
        </w:rPr>
        <w:t>о</w:t>
      </w:r>
      <w:r w:rsidRPr="00B44C19">
        <w:rPr>
          <w:color w:val="000000"/>
          <w:w w:val="106"/>
        </w:rPr>
        <w:t>т</w:t>
      </w:r>
      <w:r w:rsidRPr="00B44C19">
        <w:rPr>
          <w:color w:val="000000"/>
        </w:rPr>
        <w:t>ы</w:t>
      </w:r>
      <w:r w:rsidRPr="00B44C19">
        <w:rPr>
          <w:color w:val="000000"/>
          <w:w w:val="82"/>
        </w:rPr>
        <w:t>.</w:t>
      </w:r>
    </w:p>
    <w:p w14:paraId="2F0F1719" w14:textId="77777777" w:rsidR="00B44C19" w:rsidRPr="00B44C19" w:rsidRDefault="00B44C19" w:rsidP="00B44C19">
      <w:pPr>
        <w:widowControl w:val="0"/>
        <w:tabs>
          <w:tab w:val="left" w:pos="9355"/>
        </w:tabs>
        <w:ind w:firstLine="709"/>
        <w:jc w:val="both"/>
        <w:rPr>
          <w:b/>
          <w:bCs/>
          <w:color w:val="000000"/>
          <w:spacing w:val="1"/>
          <w:w w:val="95"/>
        </w:rPr>
      </w:pPr>
      <w:r w:rsidRPr="00B44C19">
        <w:rPr>
          <w:b/>
          <w:bCs/>
          <w:color w:val="000000"/>
          <w:w w:val="108"/>
        </w:rPr>
        <w:t>В</w:t>
      </w:r>
      <w:r w:rsidRPr="00B44C19">
        <w:rPr>
          <w:b/>
          <w:bCs/>
          <w:color w:val="000000"/>
          <w:w w:val="107"/>
        </w:rPr>
        <w:t>о</w:t>
      </w:r>
      <w:r w:rsidRPr="00B44C19">
        <w:rPr>
          <w:b/>
          <w:bCs/>
          <w:color w:val="000000"/>
          <w:w w:val="108"/>
        </w:rPr>
        <w:t>сп</w:t>
      </w:r>
      <w:r w:rsidRPr="00B44C19">
        <w:rPr>
          <w:b/>
          <w:bCs/>
          <w:color w:val="000000"/>
          <w:w w:val="112"/>
        </w:rPr>
        <w:t>р</w:t>
      </w:r>
      <w:r w:rsidRPr="00B44C19">
        <w:rPr>
          <w:b/>
          <w:bCs/>
          <w:color w:val="000000"/>
          <w:w w:val="107"/>
        </w:rPr>
        <w:t>и</w:t>
      </w:r>
      <w:r w:rsidRPr="00B44C19">
        <w:rPr>
          <w:b/>
          <w:bCs/>
          <w:color w:val="000000"/>
          <w:w w:val="111"/>
        </w:rPr>
        <w:t>я</w:t>
      </w:r>
      <w:r w:rsidRPr="00B44C19">
        <w:rPr>
          <w:b/>
          <w:bCs/>
          <w:color w:val="000000"/>
          <w:w w:val="119"/>
        </w:rPr>
        <w:t>т</w:t>
      </w:r>
      <w:r w:rsidRPr="00B44C19">
        <w:rPr>
          <w:b/>
          <w:bCs/>
          <w:color w:val="000000"/>
          <w:w w:val="107"/>
        </w:rPr>
        <w:t>и</w:t>
      </w:r>
      <w:r w:rsidRPr="00B44C19">
        <w:rPr>
          <w:b/>
          <w:bCs/>
          <w:color w:val="000000"/>
          <w:w w:val="105"/>
        </w:rPr>
        <w:t>е</w:t>
      </w:r>
      <w:r w:rsidRPr="00B44C19">
        <w:rPr>
          <w:b/>
          <w:bCs/>
          <w:color w:val="000000"/>
          <w:spacing w:val="1"/>
          <w:w w:val="95"/>
        </w:rPr>
        <w:t>:</w:t>
      </w:r>
    </w:p>
    <w:p w14:paraId="70F5E3BC"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2"/>
        </w:rPr>
        <w:t>- 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rPr>
        <w:t>ы</w:t>
      </w:r>
      <w:r w:rsidRPr="00B44C19">
        <w:rPr>
          <w:color w:val="000000"/>
          <w:w w:val="103"/>
        </w:rPr>
        <w:t>й</w:t>
      </w:r>
      <w:r w:rsidRPr="00B44C19">
        <w:rPr>
          <w:color w:val="000000"/>
          <w:spacing w:val="-2"/>
        </w:rPr>
        <w:t xml:space="preserve"> </w:t>
      </w:r>
      <w:r w:rsidRPr="00B44C19">
        <w:rPr>
          <w:color w:val="000000"/>
          <w:w w:val="104"/>
        </w:rPr>
        <w:t>у</w:t>
      </w:r>
      <w:r w:rsidRPr="00B44C19">
        <w:rPr>
          <w:color w:val="000000"/>
          <w:w w:val="108"/>
        </w:rPr>
        <w:t>р</w:t>
      </w:r>
      <w:r w:rsidRPr="00B44C19">
        <w:rPr>
          <w:color w:val="000000"/>
          <w:w w:val="104"/>
        </w:rPr>
        <w:t>ов</w:t>
      </w:r>
      <w:r w:rsidRPr="00B44C19">
        <w:rPr>
          <w:color w:val="000000"/>
          <w:w w:val="101"/>
        </w:rPr>
        <w:t>е</w:t>
      </w:r>
      <w:r w:rsidRPr="00B44C19">
        <w:rPr>
          <w:color w:val="000000"/>
          <w:w w:val="102"/>
        </w:rPr>
        <w:t>н</w:t>
      </w:r>
      <w:r w:rsidRPr="00B44C19">
        <w:rPr>
          <w:color w:val="000000"/>
          <w:w w:val="106"/>
        </w:rPr>
        <w:t>ь</w:t>
      </w:r>
      <w:r w:rsidRPr="00B44C19">
        <w:rPr>
          <w:color w:val="000000"/>
          <w:spacing w:val="-2"/>
        </w:rPr>
        <w:t xml:space="preserve"> </w:t>
      </w:r>
      <w:proofErr w:type="spellStart"/>
      <w:r w:rsidRPr="00B44C19">
        <w:rPr>
          <w:color w:val="000000"/>
          <w:w w:val="106"/>
        </w:rPr>
        <w:t>с</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w:t>
      </w:r>
      <w:r w:rsidRPr="00B44C19">
        <w:rPr>
          <w:color w:val="000000"/>
          <w:spacing w:val="1"/>
          <w:w w:val="104"/>
        </w:rPr>
        <w:t>в</w:t>
      </w:r>
      <w:r w:rsidRPr="00B44C19">
        <w:rPr>
          <w:color w:val="000000"/>
          <w:w w:val="101"/>
        </w:rPr>
        <w:t>а</w:t>
      </w:r>
      <w:r w:rsidRPr="00B44C19">
        <w:rPr>
          <w:color w:val="000000"/>
          <w:w w:val="102"/>
        </w:rPr>
        <w:t>нн</w:t>
      </w:r>
      <w:r w:rsidRPr="00B44C19">
        <w:rPr>
          <w:color w:val="000000"/>
          <w:w w:val="104"/>
        </w:rPr>
        <w:t>о</w:t>
      </w:r>
      <w:r w:rsidRPr="00B44C19">
        <w:rPr>
          <w:color w:val="000000"/>
          <w:w w:val="106"/>
        </w:rPr>
        <w:t>ст</w:t>
      </w:r>
      <w:r w:rsidRPr="00B44C19">
        <w:rPr>
          <w:color w:val="000000"/>
          <w:w w:val="103"/>
        </w:rPr>
        <w:t>и</w:t>
      </w:r>
      <w:proofErr w:type="spellEnd"/>
      <w:r w:rsidRPr="00B44C19">
        <w:rPr>
          <w:color w:val="000000"/>
          <w:spacing w:val="-1"/>
        </w:rPr>
        <w:t xml:space="preserve"> </w:t>
      </w:r>
      <w:r w:rsidRPr="00B44C19">
        <w:rPr>
          <w:color w:val="000000"/>
          <w:w w:val="102"/>
        </w:rPr>
        <w:t>з</w:t>
      </w:r>
      <w:r w:rsidRPr="00B44C19">
        <w:rPr>
          <w:color w:val="000000"/>
          <w:w w:val="108"/>
        </w:rPr>
        <w:t>р</w:t>
      </w:r>
      <w:r w:rsidRPr="00B44C19">
        <w:rPr>
          <w:color w:val="000000"/>
          <w:w w:val="103"/>
        </w:rPr>
        <w:t>и</w:t>
      </w:r>
      <w:r w:rsidRPr="00B44C19">
        <w:rPr>
          <w:color w:val="000000"/>
          <w:w w:val="106"/>
        </w:rPr>
        <w:t>т</w:t>
      </w:r>
      <w:r w:rsidRPr="00B44C19">
        <w:rPr>
          <w:color w:val="000000"/>
          <w:spacing w:val="-1"/>
          <w:w w:val="101"/>
        </w:rPr>
        <w:t>е</w:t>
      </w:r>
      <w:r w:rsidRPr="00B44C19">
        <w:rPr>
          <w:color w:val="000000"/>
          <w:w w:val="99"/>
        </w:rPr>
        <w:t>л</w:t>
      </w:r>
      <w:r w:rsidRPr="00B44C19">
        <w:rPr>
          <w:color w:val="000000"/>
          <w:w w:val="106"/>
        </w:rPr>
        <w:t>ь</w:t>
      </w:r>
      <w:r w:rsidRPr="00B44C19">
        <w:rPr>
          <w:color w:val="000000"/>
          <w:w w:val="102"/>
        </w:rPr>
        <w:t>н</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1"/>
        </w:rPr>
        <w:t xml:space="preserve"> </w:t>
      </w:r>
      <w:r w:rsidRPr="00B44C19">
        <w:rPr>
          <w:color w:val="000000"/>
          <w:spacing w:val="-1"/>
          <w:w w:val="104"/>
        </w:rPr>
        <w:t>в</w:t>
      </w:r>
      <w:r w:rsidRPr="00B44C19">
        <w:rPr>
          <w:color w:val="000000"/>
          <w:spacing w:val="-2"/>
          <w:w w:val="104"/>
        </w:rPr>
        <w:t>о</w:t>
      </w:r>
      <w:r w:rsidRPr="00B44C19">
        <w:rPr>
          <w:color w:val="000000"/>
          <w:spacing w:val="-1"/>
          <w:w w:val="106"/>
        </w:rPr>
        <w:t>с</w:t>
      </w:r>
      <w:r w:rsidRPr="00B44C19">
        <w:rPr>
          <w:color w:val="000000"/>
          <w:spacing w:val="-1"/>
          <w:w w:val="104"/>
        </w:rPr>
        <w:t>п</w:t>
      </w:r>
      <w:r w:rsidRPr="00B44C19">
        <w:rPr>
          <w:color w:val="000000"/>
          <w:spacing w:val="-1"/>
          <w:w w:val="108"/>
        </w:rPr>
        <w:t>р</w:t>
      </w:r>
      <w:r w:rsidRPr="00B44C19">
        <w:rPr>
          <w:color w:val="000000"/>
          <w:spacing w:val="-1"/>
          <w:w w:val="103"/>
        </w:rPr>
        <w:t>и</w:t>
      </w:r>
      <w:r w:rsidRPr="00B44C19">
        <w:rPr>
          <w:color w:val="000000"/>
          <w:spacing w:val="-1"/>
          <w:w w:val="105"/>
        </w:rPr>
        <w:t>я</w:t>
      </w:r>
      <w:r w:rsidRPr="00B44C19">
        <w:rPr>
          <w:color w:val="000000"/>
          <w:spacing w:val="-1"/>
          <w:w w:val="106"/>
        </w:rPr>
        <w:t>т</w:t>
      </w:r>
      <w:r w:rsidRPr="00B44C19">
        <w:rPr>
          <w:color w:val="000000"/>
          <w:spacing w:val="-1"/>
          <w:w w:val="103"/>
        </w:rPr>
        <w:t>и</w:t>
      </w:r>
      <w:r w:rsidRPr="00B44C19">
        <w:rPr>
          <w:color w:val="000000"/>
          <w:spacing w:val="-1"/>
          <w:w w:val="105"/>
        </w:rPr>
        <w:t>я</w:t>
      </w:r>
      <w:r w:rsidRPr="00B44C19">
        <w:rPr>
          <w:color w:val="000000"/>
          <w:spacing w:val="-1"/>
        </w:rPr>
        <w:t>;</w:t>
      </w:r>
    </w:p>
    <w:p w14:paraId="242E9258"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7"/>
        </w:rPr>
        <w:t>- 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3"/>
        </w:rPr>
        <w:t>и</w:t>
      </w:r>
      <w:r w:rsidRPr="00B44C19">
        <w:rPr>
          <w:color w:val="000000"/>
          <w:w w:val="102"/>
        </w:rPr>
        <w:t>з</w:t>
      </w:r>
      <w:r w:rsidRPr="00B44C19">
        <w:rPr>
          <w:color w:val="000000"/>
          <w:w w:val="104"/>
        </w:rPr>
        <w:t>у</w:t>
      </w:r>
      <w:r w:rsidRPr="00B44C19">
        <w:rPr>
          <w:color w:val="000000"/>
          <w:w w:val="101"/>
        </w:rPr>
        <w:t>е</w:t>
      </w:r>
      <w:r w:rsidRPr="00B44C19">
        <w:rPr>
          <w:color w:val="000000"/>
          <w:w w:val="106"/>
        </w:rPr>
        <w:t>тс</w:t>
      </w:r>
      <w:r w:rsidRPr="00B44C19">
        <w:rPr>
          <w:color w:val="000000"/>
          <w:w w:val="105"/>
        </w:rPr>
        <w:t>я</w:t>
      </w:r>
      <w:r w:rsidRPr="00B44C19">
        <w:rPr>
          <w:color w:val="000000"/>
          <w:spacing w:val="88"/>
        </w:rPr>
        <w:t xml:space="preserve"> </w:t>
      </w:r>
      <w:r w:rsidRPr="00B44C19">
        <w:rPr>
          <w:color w:val="000000"/>
          <w:w w:val="103"/>
        </w:rPr>
        <w:t>ф</w:t>
      </w:r>
      <w:r w:rsidRPr="00B44C19">
        <w:rPr>
          <w:color w:val="000000"/>
          <w:spacing w:val="-1"/>
          <w:w w:val="108"/>
        </w:rPr>
        <w:t>р</w:t>
      </w:r>
      <w:r w:rsidRPr="00B44C19">
        <w:rPr>
          <w:color w:val="000000"/>
          <w:w w:val="101"/>
        </w:rPr>
        <w:t>а</w:t>
      </w:r>
      <w:r w:rsidRPr="00B44C19">
        <w:rPr>
          <w:color w:val="000000"/>
          <w:spacing w:val="-1"/>
          <w:w w:val="112"/>
        </w:rPr>
        <w:t>г</w:t>
      </w:r>
      <w:r w:rsidRPr="00B44C19">
        <w:rPr>
          <w:color w:val="000000"/>
          <w:spacing w:val="1"/>
          <w:w w:val="95"/>
        </w:rPr>
        <w:t>м</w:t>
      </w:r>
      <w:r w:rsidRPr="00B44C19">
        <w:rPr>
          <w:color w:val="000000"/>
          <w:w w:val="101"/>
        </w:rPr>
        <w:t>е</w:t>
      </w:r>
      <w:r w:rsidRPr="00B44C19">
        <w:rPr>
          <w:color w:val="000000"/>
          <w:w w:val="102"/>
        </w:rPr>
        <w:t>н</w:t>
      </w:r>
      <w:r w:rsidRPr="00B44C19">
        <w:rPr>
          <w:color w:val="000000"/>
          <w:spacing w:val="-1"/>
          <w:w w:val="106"/>
        </w:rPr>
        <w:t>т</w:t>
      </w:r>
      <w:r w:rsidRPr="00B44C19">
        <w:rPr>
          <w:color w:val="000000"/>
          <w:w w:val="101"/>
        </w:rPr>
        <w:t>а</w:t>
      </w:r>
      <w:r w:rsidRPr="00B44C19">
        <w:rPr>
          <w:color w:val="000000"/>
          <w:w w:val="108"/>
        </w:rPr>
        <w:t>р</w:t>
      </w:r>
      <w:r w:rsidRPr="00B44C19">
        <w:rPr>
          <w:color w:val="000000"/>
          <w:w w:val="102"/>
        </w:rPr>
        <w:t>н</w:t>
      </w:r>
      <w:r w:rsidRPr="00B44C19">
        <w:rPr>
          <w:color w:val="000000"/>
          <w:w w:val="104"/>
        </w:rPr>
        <w:t>о</w:t>
      </w:r>
      <w:r w:rsidRPr="00B44C19">
        <w:rPr>
          <w:color w:val="000000"/>
          <w:w w:val="106"/>
        </w:rPr>
        <w:t>сть</w:t>
      </w:r>
      <w:r w:rsidRPr="00B44C19">
        <w:rPr>
          <w:color w:val="000000"/>
          <w:spacing w:val="1"/>
          <w:w w:val="98"/>
        </w:rPr>
        <w:t>ю</w:t>
      </w:r>
      <w:r w:rsidRPr="00B44C19">
        <w:rPr>
          <w:color w:val="000000"/>
          <w:w w:val="83"/>
        </w:rPr>
        <w:t>,</w:t>
      </w:r>
      <w:r w:rsidRPr="00B44C19">
        <w:rPr>
          <w:color w:val="000000"/>
          <w:spacing w:val="87"/>
        </w:rPr>
        <w:t xml:space="preserve"> </w:t>
      </w:r>
      <w:r w:rsidRPr="00B44C19">
        <w:rPr>
          <w:color w:val="000000"/>
          <w:spacing w:val="1"/>
          <w:w w:val="106"/>
        </w:rPr>
        <w:t>т</w:t>
      </w:r>
      <w:r w:rsidRPr="00B44C19">
        <w:rPr>
          <w:color w:val="000000"/>
          <w:w w:val="108"/>
        </w:rPr>
        <w:t>р</w:t>
      </w:r>
      <w:r w:rsidRPr="00B44C19">
        <w:rPr>
          <w:color w:val="000000"/>
          <w:spacing w:val="1"/>
          <w:w w:val="104"/>
        </w:rPr>
        <w:t>у</w:t>
      </w:r>
      <w:r w:rsidRPr="00B44C19">
        <w:rPr>
          <w:color w:val="000000"/>
          <w:w w:val="95"/>
        </w:rPr>
        <w:t>д</w:t>
      </w:r>
      <w:r w:rsidRPr="00B44C19">
        <w:rPr>
          <w:color w:val="000000"/>
          <w:w w:val="102"/>
        </w:rPr>
        <w:t>н</w:t>
      </w:r>
      <w:r w:rsidRPr="00B44C19">
        <w:rPr>
          <w:color w:val="000000"/>
          <w:spacing w:val="-1"/>
          <w:w w:val="104"/>
        </w:rPr>
        <w:t>о</w:t>
      </w:r>
      <w:r w:rsidRPr="00B44C19">
        <w:rPr>
          <w:color w:val="000000"/>
          <w:w w:val="106"/>
        </w:rPr>
        <w:t>ст</w:t>
      </w:r>
      <w:r w:rsidRPr="00B44C19">
        <w:rPr>
          <w:color w:val="000000"/>
          <w:w w:val="105"/>
        </w:rPr>
        <w:t>я</w:t>
      </w:r>
      <w:r w:rsidRPr="00B44C19">
        <w:rPr>
          <w:color w:val="000000"/>
          <w:w w:val="95"/>
        </w:rPr>
        <w:t>м</w:t>
      </w:r>
      <w:r w:rsidRPr="00B44C19">
        <w:rPr>
          <w:color w:val="000000"/>
          <w:w w:val="103"/>
        </w:rPr>
        <w:t>и</w:t>
      </w:r>
      <w:r w:rsidRPr="00B44C19">
        <w:rPr>
          <w:color w:val="000000"/>
          <w:spacing w:val="87"/>
        </w:rPr>
        <w:t xml:space="preserve"> </w:t>
      </w:r>
      <w:r w:rsidRPr="00B44C19">
        <w:rPr>
          <w:color w:val="000000"/>
          <w:w w:val="104"/>
        </w:rPr>
        <w:t>в</w:t>
      </w:r>
      <w:r w:rsidRPr="00B44C19">
        <w:rPr>
          <w:color w:val="000000"/>
        </w:rPr>
        <w:t>ы</w:t>
      </w:r>
      <w:r w:rsidRPr="00B44C19">
        <w:rPr>
          <w:color w:val="000000"/>
          <w:w w:val="95"/>
        </w:rPr>
        <w:t>д</w:t>
      </w:r>
      <w:r w:rsidRPr="00B44C19">
        <w:rPr>
          <w:color w:val="000000"/>
          <w:w w:val="101"/>
        </w:rPr>
        <w:t>е</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87"/>
        </w:rPr>
        <w:t xml:space="preserve"> </w:t>
      </w:r>
      <w:r w:rsidRPr="00B44C19">
        <w:rPr>
          <w:color w:val="000000"/>
          <w:w w:val="103"/>
        </w:rPr>
        <w:t>фи</w:t>
      </w:r>
      <w:r w:rsidRPr="00B44C19">
        <w:rPr>
          <w:color w:val="000000"/>
          <w:w w:val="112"/>
        </w:rPr>
        <w:t>г</w:t>
      </w:r>
      <w:r w:rsidRPr="00B44C19">
        <w:rPr>
          <w:color w:val="000000"/>
          <w:w w:val="104"/>
        </w:rPr>
        <w:t>у</w:t>
      </w:r>
      <w:r w:rsidRPr="00B44C19">
        <w:rPr>
          <w:color w:val="000000"/>
          <w:w w:val="108"/>
        </w:rPr>
        <w:t>р</w:t>
      </w:r>
      <w:r w:rsidRPr="00B44C19">
        <w:rPr>
          <w:color w:val="000000"/>
        </w:rPr>
        <w:t>ы</w:t>
      </w:r>
      <w:r w:rsidRPr="00B44C19">
        <w:rPr>
          <w:color w:val="000000"/>
          <w:spacing w:val="87"/>
        </w:rPr>
        <w:t xml:space="preserve"> </w:t>
      </w:r>
      <w:r w:rsidRPr="00B44C19">
        <w:rPr>
          <w:color w:val="000000"/>
          <w:spacing w:val="1"/>
          <w:w w:val="103"/>
        </w:rPr>
        <w:t>и</w:t>
      </w:r>
      <w:r w:rsidRPr="00B44C19">
        <w:rPr>
          <w:color w:val="000000"/>
          <w:w w:val="102"/>
        </w:rPr>
        <w:t>з</w:t>
      </w:r>
      <w:r w:rsidRPr="00B44C19">
        <w:rPr>
          <w:color w:val="000000"/>
        </w:rPr>
        <w:t xml:space="preserve"> </w:t>
      </w:r>
      <w:r w:rsidRPr="00B44C19">
        <w:rPr>
          <w:color w:val="000000"/>
          <w:w w:val="103"/>
        </w:rPr>
        <w:t>ф</w:t>
      </w:r>
      <w:r w:rsidRPr="00B44C19">
        <w:rPr>
          <w:color w:val="000000"/>
          <w:w w:val="104"/>
        </w:rPr>
        <w:t>о</w:t>
      </w:r>
      <w:r w:rsidRPr="00B44C19">
        <w:rPr>
          <w:color w:val="000000"/>
          <w:w w:val="102"/>
        </w:rPr>
        <w:t>н</w:t>
      </w:r>
      <w:r w:rsidRPr="00B44C19">
        <w:rPr>
          <w:color w:val="000000"/>
          <w:w w:val="101"/>
        </w:rPr>
        <w:t>а</w:t>
      </w:r>
      <w:r w:rsidRPr="00B44C19">
        <w:rPr>
          <w:color w:val="000000"/>
          <w:w w:val="83"/>
        </w:rPr>
        <w:t>,</w:t>
      </w:r>
      <w:r w:rsidRPr="00B44C19">
        <w:rPr>
          <w:color w:val="000000"/>
          <w:spacing w:val="32"/>
        </w:rPr>
        <w:t xml:space="preserve"> </w:t>
      </w:r>
      <w:r w:rsidRPr="00B44C19">
        <w:rPr>
          <w:color w:val="000000"/>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w w:val="95"/>
        </w:rPr>
        <w:t>м</w:t>
      </w:r>
      <w:r w:rsidRPr="00B44C19">
        <w:rPr>
          <w:color w:val="000000"/>
          <w:spacing w:val="31"/>
        </w:rPr>
        <w:t xml:space="preserve"> </w:t>
      </w:r>
      <w:r w:rsidRPr="00B44C19">
        <w:rPr>
          <w:color w:val="000000"/>
          <w:w w:val="106"/>
        </w:rPr>
        <w:t>с</w:t>
      </w:r>
      <w:r w:rsidRPr="00B44C19">
        <w:rPr>
          <w:color w:val="000000"/>
          <w:w w:val="103"/>
        </w:rPr>
        <w:t>к</w:t>
      </w:r>
      <w:r w:rsidRPr="00B44C19">
        <w:rPr>
          <w:color w:val="000000"/>
          <w:w w:val="104"/>
        </w:rPr>
        <w:t>о</w:t>
      </w:r>
      <w:r w:rsidRPr="00B44C19">
        <w:rPr>
          <w:color w:val="000000"/>
          <w:w w:val="108"/>
        </w:rPr>
        <w:t>р</w:t>
      </w:r>
      <w:r w:rsidRPr="00B44C19">
        <w:rPr>
          <w:color w:val="000000"/>
          <w:w w:val="104"/>
        </w:rPr>
        <w:t>о</w:t>
      </w:r>
      <w:r w:rsidRPr="00B44C19">
        <w:rPr>
          <w:color w:val="000000"/>
          <w:w w:val="106"/>
        </w:rPr>
        <w:t>ст</w:t>
      </w:r>
      <w:r w:rsidRPr="00B44C19">
        <w:rPr>
          <w:color w:val="000000"/>
          <w:w w:val="103"/>
        </w:rPr>
        <w:t>и</w:t>
      </w:r>
      <w:r w:rsidRPr="00B44C19">
        <w:rPr>
          <w:color w:val="000000"/>
          <w:spacing w:val="31"/>
        </w:rPr>
        <w:t xml:space="preserve"> </w:t>
      </w:r>
      <w:r w:rsidRPr="00B44C19">
        <w:rPr>
          <w:color w:val="000000"/>
          <w:w w:val="104"/>
        </w:rPr>
        <w:t>у</w:t>
      </w:r>
      <w:r w:rsidRPr="00B44C19">
        <w:rPr>
          <w:color w:val="000000"/>
          <w:w w:val="102"/>
        </w:rPr>
        <w:t>зн</w:t>
      </w:r>
      <w:r w:rsidRPr="00B44C19">
        <w:rPr>
          <w:color w:val="000000"/>
          <w:w w:val="101"/>
        </w:rPr>
        <w:t>а</w:t>
      </w:r>
      <w:r w:rsidRPr="00B44C19">
        <w:rPr>
          <w:color w:val="000000"/>
          <w:w w:val="104"/>
        </w:rPr>
        <w:t>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w w:val="83"/>
        </w:rPr>
        <w:t>,</w:t>
      </w:r>
      <w:r w:rsidRPr="00B44C19">
        <w:rPr>
          <w:color w:val="000000"/>
          <w:spacing w:val="30"/>
        </w:rPr>
        <w:t xml:space="preserve"> </w:t>
      </w:r>
      <w:r w:rsidRPr="00B44C19">
        <w:rPr>
          <w:color w:val="000000"/>
          <w:w w:val="110"/>
        </w:rPr>
        <w:t>ч</w:t>
      </w:r>
      <w:r w:rsidRPr="00B44C19">
        <w:rPr>
          <w:color w:val="000000"/>
          <w:w w:val="106"/>
        </w:rPr>
        <w:t>т</w:t>
      </w:r>
      <w:r w:rsidRPr="00B44C19">
        <w:rPr>
          <w:color w:val="000000"/>
          <w:w w:val="104"/>
        </w:rPr>
        <w:t>о</w:t>
      </w:r>
      <w:r w:rsidRPr="00B44C19">
        <w:rPr>
          <w:color w:val="000000"/>
          <w:spacing w:val="32"/>
        </w:rPr>
        <w:t xml:space="preserve"> </w:t>
      </w:r>
      <w:r w:rsidRPr="00B44C19">
        <w:rPr>
          <w:color w:val="000000"/>
          <w:spacing w:val="-1"/>
          <w:w w:val="106"/>
        </w:rPr>
        <w:t>с</w:t>
      </w:r>
      <w:r w:rsidRPr="00B44C19">
        <w:rPr>
          <w:color w:val="000000"/>
          <w:w w:val="104"/>
        </w:rPr>
        <w:t>в</w:t>
      </w:r>
      <w:r w:rsidRPr="00B44C19">
        <w:rPr>
          <w:color w:val="000000"/>
          <w:spacing w:val="1"/>
          <w:w w:val="103"/>
        </w:rPr>
        <w:t>и</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spacing w:val="1"/>
          <w:w w:val="106"/>
        </w:rPr>
        <w:t>с</w:t>
      </w:r>
      <w:r w:rsidRPr="00B44C19">
        <w:rPr>
          <w:color w:val="000000"/>
          <w:w w:val="106"/>
        </w:rPr>
        <w:t>т</w:t>
      </w:r>
      <w:r w:rsidRPr="00B44C19">
        <w:rPr>
          <w:color w:val="000000"/>
          <w:w w:val="104"/>
        </w:rPr>
        <w:t>ву</w:t>
      </w:r>
      <w:r w:rsidRPr="00B44C19">
        <w:rPr>
          <w:color w:val="000000"/>
          <w:w w:val="101"/>
        </w:rPr>
        <w:t>е</w:t>
      </w:r>
      <w:r w:rsidRPr="00B44C19">
        <w:rPr>
          <w:color w:val="000000"/>
          <w:w w:val="106"/>
        </w:rPr>
        <w:t>т</w:t>
      </w:r>
      <w:r w:rsidRPr="00B44C19">
        <w:rPr>
          <w:color w:val="000000"/>
          <w:spacing w:val="32"/>
        </w:rPr>
        <w:t xml:space="preserve"> </w:t>
      </w:r>
      <w:r w:rsidRPr="00B44C19">
        <w:rPr>
          <w:color w:val="000000"/>
          <w:w w:val="104"/>
        </w:rPr>
        <w:t>о</w:t>
      </w:r>
      <w:r w:rsidRPr="00B44C19">
        <w:rPr>
          <w:color w:val="000000"/>
          <w:spacing w:val="31"/>
        </w:rPr>
        <w:t xml:space="preserve"> </w:t>
      </w:r>
      <w:proofErr w:type="spellStart"/>
      <w:r w:rsidRPr="00B44C19">
        <w:rPr>
          <w:color w:val="000000"/>
          <w:w w:val="102"/>
        </w:rPr>
        <w:t>н</w:t>
      </w:r>
      <w:r w:rsidRPr="00B44C19">
        <w:rPr>
          <w:color w:val="000000"/>
          <w:w w:val="101"/>
        </w:rPr>
        <w:t>е</w:t>
      </w:r>
      <w:r w:rsidRPr="00B44C19">
        <w:rPr>
          <w:color w:val="000000"/>
          <w:w w:val="106"/>
        </w:rPr>
        <w:t>с</w:t>
      </w:r>
      <w:r w:rsidRPr="00B44C19">
        <w:rPr>
          <w:color w:val="000000"/>
          <w:spacing w:val="1"/>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spacing w:val="3"/>
          <w:w w:val="104"/>
        </w:rPr>
        <w:t>о</w:t>
      </w:r>
      <w:r w:rsidRPr="00B44C19">
        <w:rPr>
          <w:color w:val="000000"/>
          <w:w w:val="104"/>
        </w:rPr>
        <w:t>в</w:t>
      </w:r>
      <w:r w:rsidRPr="00B44C19">
        <w:rPr>
          <w:color w:val="000000"/>
          <w:w w:val="101"/>
        </w:rPr>
        <w:t>а</w:t>
      </w:r>
      <w:r w:rsidRPr="00B44C19">
        <w:rPr>
          <w:color w:val="000000"/>
          <w:w w:val="102"/>
        </w:rPr>
        <w:t>нн</w:t>
      </w:r>
      <w:r w:rsidRPr="00B44C19">
        <w:rPr>
          <w:color w:val="000000"/>
          <w:w w:val="104"/>
        </w:rPr>
        <w:t>о</w:t>
      </w:r>
      <w:r w:rsidRPr="00B44C19">
        <w:rPr>
          <w:color w:val="000000"/>
          <w:w w:val="106"/>
        </w:rPr>
        <w:t>ст</w:t>
      </w:r>
      <w:r w:rsidRPr="00B44C19">
        <w:rPr>
          <w:color w:val="000000"/>
          <w:w w:val="103"/>
        </w:rPr>
        <w:t>и</w:t>
      </w:r>
      <w:proofErr w:type="spellEnd"/>
      <w:r w:rsidRPr="00B44C19">
        <w:rPr>
          <w:color w:val="000000"/>
        </w:rPr>
        <w:t xml:space="preserve"> </w:t>
      </w:r>
      <w:r w:rsidRPr="00B44C19">
        <w:rPr>
          <w:color w:val="000000"/>
          <w:w w:val="102"/>
        </w:rPr>
        <w:t>ц</w:t>
      </w:r>
      <w:r w:rsidRPr="00B44C19">
        <w:rPr>
          <w:color w:val="000000"/>
          <w:w w:val="101"/>
        </w:rPr>
        <w:t>е</w:t>
      </w:r>
      <w:r w:rsidRPr="00B44C19">
        <w:rPr>
          <w:color w:val="000000"/>
          <w:w w:val="99"/>
        </w:rPr>
        <w:t>л</w:t>
      </w:r>
      <w:r w:rsidRPr="00B44C19">
        <w:rPr>
          <w:color w:val="000000"/>
          <w:w w:val="104"/>
        </w:rPr>
        <w:t>о</w:t>
      </w:r>
      <w:r w:rsidRPr="00B44C19">
        <w:rPr>
          <w:color w:val="000000"/>
          <w:w w:val="106"/>
        </w:rPr>
        <w:t>ст</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3"/>
        </w:rPr>
        <w:t xml:space="preserve"> </w:t>
      </w:r>
      <w:r w:rsidRPr="00B44C19">
        <w:rPr>
          <w:color w:val="000000"/>
          <w:w w:val="104"/>
        </w:rPr>
        <w:t>о</w:t>
      </w:r>
      <w:r w:rsidRPr="00B44C19">
        <w:rPr>
          <w:color w:val="000000"/>
          <w:w w:val="99"/>
        </w:rPr>
        <w:t>б</w:t>
      </w:r>
      <w:r w:rsidRPr="00B44C19">
        <w:rPr>
          <w:color w:val="000000"/>
          <w:spacing w:val="1"/>
          <w:w w:val="108"/>
        </w:rPr>
        <w:t>р</w:t>
      </w:r>
      <w:r w:rsidRPr="00B44C19">
        <w:rPr>
          <w:color w:val="000000"/>
          <w:w w:val="101"/>
        </w:rPr>
        <w:t>а</w:t>
      </w:r>
      <w:r w:rsidRPr="00B44C19">
        <w:rPr>
          <w:color w:val="000000"/>
          <w:w w:val="102"/>
        </w:rPr>
        <w:t>з</w:t>
      </w:r>
      <w:r w:rsidRPr="00B44C19">
        <w:rPr>
          <w:color w:val="000000"/>
          <w:w w:val="101"/>
        </w:rPr>
        <w:t>а</w:t>
      </w:r>
      <w:r w:rsidRPr="00B44C19">
        <w:rPr>
          <w:color w:val="000000"/>
          <w:spacing w:val="-2"/>
        </w:rPr>
        <w:t xml:space="preserve"> </w:t>
      </w:r>
      <w:r w:rsidRPr="00B44C19">
        <w:rPr>
          <w:color w:val="000000"/>
          <w:spacing w:val="-1"/>
          <w:w w:val="104"/>
        </w:rPr>
        <w:t>п</w:t>
      </w:r>
      <w:r w:rsidRPr="00B44C19">
        <w:rPr>
          <w:color w:val="000000"/>
          <w:spacing w:val="-2"/>
          <w:w w:val="108"/>
        </w:rPr>
        <w:t>р</w:t>
      </w:r>
      <w:r w:rsidRPr="00B44C19">
        <w:rPr>
          <w:color w:val="000000"/>
          <w:spacing w:val="-1"/>
          <w:w w:val="101"/>
        </w:rPr>
        <w:t>е</w:t>
      </w:r>
      <w:r w:rsidRPr="00B44C19">
        <w:rPr>
          <w:color w:val="000000"/>
          <w:spacing w:val="-1"/>
          <w:w w:val="95"/>
        </w:rPr>
        <w:t>дм</w:t>
      </w:r>
      <w:r w:rsidRPr="00B44C19">
        <w:rPr>
          <w:color w:val="000000"/>
          <w:spacing w:val="-2"/>
          <w:w w:val="101"/>
        </w:rPr>
        <w:t>е</w:t>
      </w:r>
      <w:r w:rsidRPr="00B44C19">
        <w:rPr>
          <w:color w:val="000000"/>
          <w:spacing w:val="-1"/>
          <w:w w:val="106"/>
        </w:rPr>
        <w:t>т</w:t>
      </w:r>
      <w:r w:rsidRPr="00B44C19">
        <w:rPr>
          <w:color w:val="000000"/>
          <w:spacing w:val="-1"/>
          <w:w w:val="101"/>
        </w:rPr>
        <w:t>а</w:t>
      </w:r>
      <w:r w:rsidRPr="00B44C19">
        <w:rPr>
          <w:color w:val="000000"/>
          <w:spacing w:val="-1"/>
        </w:rPr>
        <w:t>;</w:t>
      </w:r>
    </w:p>
    <w:p w14:paraId="29B0F4F0"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8"/>
        </w:rPr>
        <w:t>- р</w:t>
      </w:r>
      <w:r w:rsidRPr="00B44C19">
        <w:rPr>
          <w:color w:val="000000"/>
          <w:w w:val="103"/>
        </w:rPr>
        <w:t>и</w:t>
      </w:r>
      <w:r w:rsidRPr="00B44C19">
        <w:rPr>
          <w:color w:val="000000"/>
          <w:w w:val="106"/>
        </w:rPr>
        <w:t>с</w:t>
      </w:r>
      <w:r w:rsidRPr="00B44C19">
        <w:rPr>
          <w:color w:val="000000"/>
          <w:w w:val="104"/>
        </w:rPr>
        <w:t>у</w:t>
      </w:r>
      <w:r w:rsidRPr="00B44C19">
        <w:rPr>
          <w:color w:val="000000"/>
          <w:w w:val="102"/>
        </w:rPr>
        <w:t>н</w:t>
      </w:r>
      <w:r w:rsidRPr="00B44C19">
        <w:rPr>
          <w:color w:val="000000"/>
          <w:w w:val="103"/>
        </w:rPr>
        <w:t>ки</w:t>
      </w:r>
      <w:r w:rsidRPr="00B44C19">
        <w:rPr>
          <w:color w:val="000000"/>
          <w:spacing w:val="-2"/>
        </w:rPr>
        <w:t xml:space="preserve"> </w:t>
      </w:r>
      <w:r w:rsidRPr="00B44C19">
        <w:rPr>
          <w:color w:val="000000"/>
          <w:w w:val="95"/>
        </w:rPr>
        <w:t>д</w:t>
      </w:r>
      <w:r w:rsidRPr="00B44C19">
        <w:rPr>
          <w:color w:val="000000"/>
          <w:w w:val="101"/>
        </w:rPr>
        <w:t>е</w:t>
      </w:r>
      <w:r w:rsidRPr="00B44C19">
        <w:rPr>
          <w:color w:val="000000"/>
          <w:spacing w:val="-1"/>
          <w:w w:val="106"/>
        </w:rPr>
        <w:t>т</w:t>
      </w:r>
      <w:r w:rsidRPr="00B44C19">
        <w:rPr>
          <w:color w:val="000000"/>
          <w:w w:val="101"/>
        </w:rPr>
        <w:t>е</w:t>
      </w:r>
      <w:r w:rsidRPr="00B44C19">
        <w:rPr>
          <w:color w:val="000000"/>
          <w:w w:val="103"/>
        </w:rPr>
        <w:t>й</w:t>
      </w:r>
      <w:r w:rsidRPr="00B44C19">
        <w:rPr>
          <w:color w:val="000000"/>
          <w:spacing w:val="-1"/>
        </w:rPr>
        <w:t xml:space="preserve"> </w:t>
      </w:r>
      <w:r w:rsidRPr="00B44C19">
        <w:rPr>
          <w:color w:val="000000"/>
          <w:w w:val="106"/>
        </w:rPr>
        <w:t>с</w:t>
      </w:r>
      <w:r w:rsidRPr="00B44C19">
        <w:rPr>
          <w:color w:val="000000"/>
          <w:spacing w:val="-4"/>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spacing w:val="-1"/>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1"/>
          <w:w w:val="95"/>
        </w:rPr>
        <w:t>м</w:t>
      </w:r>
      <w:r w:rsidRPr="00B44C19">
        <w:rPr>
          <w:color w:val="000000"/>
          <w:spacing w:val="-1"/>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spacing w:val="-1"/>
          <w:w w:val="103"/>
        </w:rPr>
        <w:t>и</w:t>
      </w:r>
      <w:r w:rsidRPr="00B44C19">
        <w:rPr>
          <w:color w:val="000000"/>
          <w:spacing w:val="-2"/>
        </w:rPr>
        <w:t xml:space="preserve"> </w:t>
      </w:r>
      <w:r w:rsidRPr="00B44C19">
        <w:rPr>
          <w:color w:val="000000"/>
          <w:w w:val="102"/>
        </w:rPr>
        <w:t>н</w:t>
      </w:r>
      <w:r w:rsidRPr="00B44C19">
        <w:rPr>
          <w:color w:val="000000"/>
          <w:spacing w:val="-2"/>
          <w:w w:val="104"/>
        </w:rPr>
        <w:t>о</w:t>
      </w:r>
      <w:r w:rsidRPr="00B44C19">
        <w:rPr>
          <w:color w:val="000000"/>
          <w:spacing w:val="1"/>
          <w:w w:val="106"/>
        </w:rPr>
        <w:t>с</w:t>
      </w:r>
      <w:r w:rsidRPr="00B44C19">
        <w:rPr>
          <w:color w:val="000000"/>
          <w:w w:val="105"/>
        </w:rPr>
        <w:t>я</w:t>
      </w:r>
      <w:r w:rsidRPr="00B44C19">
        <w:rPr>
          <w:color w:val="000000"/>
          <w:w w:val="106"/>
        </w:rPr>
        <w:t>т</w:t>
      </w:r>
      <w:r w:rsidRPr="00B44C19">
        <w:rPr>
          <w:color w:val="000000"/>
          <w:spacing w:val="-2"/>
        </w:rPr>
        <w:t xml:space="preserve"> </w:t>
      </w:r>
      <w:r w:rsidRPr="00B44C19">
        <w:rPr>
          <w:color w:val="000000"/>
          <w:w w:val="106"/>
        </w:rPr>
        <w:t>с</w:t>
      </w:r>
      <w:r w:rsidRPr="00B44C19">
        <w:rPr>
          <w:color w:val="000000"/>
          <w:w w:val="107"/>
        </w:rPr>
        <w:t>х</w:t>
      </w:r>
      <w:r w:rsidRPr="00B44C19">
        <w:rPr>
          <w:color w:val="000000"/>
          <w:w w:val="101"/>
        </w:rPr>
        <w:t>е</w:t>
      </w:r>
      <w:r w:rsidRPr="00B44C19">
        <w:rPr>
          <w:color w:val="000000"/>
          <w:w w:val="95"/>
        </w:rPr>
        <w:t>м</w:t>
      </w:r>
      <w:r w:rsidRPr="00B44C19">
        <w:rPr>
          <w:color w:val="000000"/>
          <w:spacing w:val="-1"/>
          <w:w w:val="101"/>
        </w:rPr>
        <w:t>а</w:t>
      </w:r>
      <w:r w:rsidRPr="00B44C19">
        <w:rPr>
          <w:color w:val="000000"/>
          <w:w w:val="106"/>
        </w:rPr>
        <w:t>т</w:t>
      </w:r>
      <w:r w:rsidRPr="00B44C19">
        <w:rPr>
          <w:color w:val="000000"/>
          <w:spacing w:val="-1"/>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spacing w:val="1"/>
          <w:w w:val="103"/>
        </w:rPr>
        <w:t>й</w:t>
      </w:r>
      <w:r w:rsidRPr="00B44C19">
        <w:rPr>
          <w:color w:val="000000"/>
          <w:spacing w:val="-2"/>
        </w:rPr>
        <w:t xml:space="preserve"> </w:t>
      </w:r>
      <w:r w:rsidRPr="00B44C19">
        <w:rPr>
          <w:color w:val="000000"/>
          <w:w w:val="107"/>
        </w:rPr>
        <w:t>х</w:t>
      </w:r>
      <w:r w:rsidRPr="00B44C19">
        <w:rPr>
          <w:color w:val="000000"/>
          <w:spacing w:val="-1"/>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83"/>
        </w:rPr>
        <w:t>,</w:t>
      </w:r>
      <w:r w:rsidRPr="00B44C19">
        <w:rPr>
          <w:color w:val="000000"/>
        </w:rPr>
        <w:t xml:space="preserve"> </w:t>
      </w:r>
      <w:r w:rsidRPr="00B44C19">
        <w:rPr>
          <w:color w:val="000000"/>
          <w:w w:val="104"/>
        </w:rPr>
        <w:t>в</w:t>
      </w:r>
      <w:r w:rsidRPr="00B44C19">
        <w:rPr>
          <w:color w:val="000000"/>
          <w:spacing w:val="-2"/>
        </w:rPr>
        <w:t xml:space="preserve"> </w:t>
      </w:r>
      <w:r w:rsidRPr="00B44C19">
        <w:rPr>
          <w:color w:val="000000"/>
          <w:w w:val="102"/>
        </w:rPr>
        <w:t>н</w:t>
      </w:r>
      <w:r w:rsidRPr="00B44C19">
        <w:rPr>
          <w:color w:val="000000"/>
          <w:w w:val="103"/>
        </w:rPr>
        <w:t>и</w:t>
      </w:r>
      <w:r w:rsidRPr="00B44C19">
        <w:rPr>
          <w:color w:val="000000"/>
          <w:w w:val="107"/>
        </w:rPr>
        <w:t>х</w:t>
      </w:r>
      <w:r w:rsidRPr="00B44C19">
        <w:rPr>
          <w:color w:val="000000"/>
          <w:spacing w:val="-3"/>
        </w:rPr>
        <w:t xml:space="preserve"> </w:t>
      </w:r>
      <w:r w:rsidRPr="00B44C19">
        <w:rPr>
          <w:color w:val="000000"/>
          <w:spacing w:val="-1"/>
          <w:w w:val="104"/>
        </w:rPr>
        <w:t>о</w:t>
      </w:r>
      <w:r w:rsidRPr="00B44C19">
        <w:rPr>
          <w:color w:val="000000"/>
          <w:spacing w:val="8"/>
          <w:w w:val="106"/>
        </w:rPr>
        <w:t>т</w:t>
      </w:r>
      <w:r w:rsidRPr="00B44C19">
        <w:rPr>
          <w:color w:val="000000"/>
          <w:w w:val="104"/>
        </w:rPr>
        <w:t>с</w:t>
      </w:r>
      <w:r w:rsidRPr="00B44C19">
        <w:rPr>
          <w:color w:val="000000"/>
          <w:w w:val="106"/>
        </w:rPr>
        <w:t>утс</w:t>
      </w:r>
      <w:r w:rsidRPr="00B44C19">
        <w:rPr>
          <w:color w:val="000000"/>
          <w:w w:val="104"/>
        </w:rPr>
        <w:t>тв</w:t>
      </w:r>
      <w:r w:rsidRPr="00B44C19">
        <w:rPr>
          <w:color w:val="000000"/>
          <w:w w:val="101"/>
        </w:rPr>
        <w:t>у</w:t>
      </w:r>
      <w:r w:rsidRPr="00B44C19">
        <w:rPr>
          <w:color w:val="000000"/>
          <w:w w:val="106"/>
        </w:rPr>
        <w:t>ет</w:t>
      </w:r>
      <w:r w:rsidRPr="00B44C19">
        <w:rPr>
          <w:color w:val="000000"/>
          <w:spacing w:val="55"/>
        </w:rPr>
        <w:t xml:space="preserve"> </w:t>
      </w:r>
      <w:r w:rsidRPr="00B44C19">
        <w:rPr>
          <w:color w:val="000000"/>
          <w:spacing w:val="1"/>
          <w:w w:val="104"/>
        </w:rPr>
        <w:t>в</w:t>
      </w:r>
      <w:r w:rsidRPr="00B44C19">
        <w:rPr>
          <w:color w:val="000000"/>
        </w:rPr>
        <w:t>ы</w:t>
      </w:r>
      <w:r w:rsidRPr="00B44C19">
        <w:rPr>
          <w:color w:val="000000"/>
          <w:w w:val="95"/>
        </w:rPr>
        <w:t>д</w:t>
      </w:r>
      <w:r w:rsidRPr="00B44C19">
        <w:rPr>
          <w:color w:val="000000"/>
          <w:w w:val="101"/>
        </w:rPr>
        <w:t>е</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spacing w:val="55"/>
        </w:rPr>
        <w:t xml:space="preserve"> </w:t>
      </w:r>
      <w:r w:rsidRPr="00B44C19">
        <w:rPr>
          <w:color w:val="000000"/>
          <w:w w:val="106"/>
        </w:rPr>
        <w:t>с</w:t>
      </w:r>
      <w:r w:rsidRPr="00B44C19">
        <w:rPr>
          <w:color w:val="000000"/>
          <w:spacing w:val="1"/>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spacing w:val="1"/>
          <w:w w:val="101"/>
        </w:rPr>
        <w:t>е</w:t>
      </w:r>
      <w:r w:rsidRPr="00B44C19">
        <w:rPr>
          <w:color w:val="000000"/>
          <w:w w:val="102"/>
        </w:rPr>
        <w:t>нн</w:t>
      </w:r>
      <w:r w:rsidRPr="00B44C19">
        <w:rPr>
          <w:color w:val="000000"/>
        </w:rPr>
        <w:t>ы</w:t>
      </w:r>
      <w:r w:rsidRPr="00B44C19">
        <w:rPr>
          <w:color w:val="000000"/>
          <w:w w:val="107"/>
        </w:rPr>
        <w:t>х</w:t>
      </w:r>
      <w:r w:rsidRPr="00B44C19">
        <w:rPr>
          <w:color w:val="000000"/>
          <w:spacing w:val="56"/>
        </w:rPr>
        <w:t xml:space="preserve"> </w:t>
      </w:r>
      <w:r w:rsidRPr="00B44C19">
        <w:rPr>
          <w:color w:val="000000"/>
          <w:w w:val="103"/>
        </w:rPr>
        <w:t>и</w:t>
      </w:r>
      <w:r w:rsidRPr="00B44C19">
        <w:rPr>
          <w:color w:val="000000"/>
          <w:w w:val="102"/>
        </w:rPr>
        <w:t>н</w:t>
      </w:r>
      <w:r w:rsidRPr="00B44C19">
        <w:rPr>
          <w:color w:val="000000"/>
          <w:w w:val="95"/>
        </w:rPr>
        <w:t>д</w:t>
      </w:r>
      <w:r w:rsidRPr="00B44C19">
        <w:rPr>
          <w:color w:val="000000"/>
          <w:w w:val="103"/>
        </w:rPr>
        <w:t>и</w:t>
      </w:r>
      <w:r w:rsidRPr="00B44C19">
        <w:rPr>
          <w:color w:val="000000"/>
          <w:w w:val="104"/>
        </w:rPr>
        <w:t>в</w:t>
      </w:r>
      <w:r w:rsidRPr="00B44C19">
        <w:rPr>
          <w:color w:val="000000"/>
          <w:w w:val="103"/>
        </w:rPr>
        <w:t>и</w:t>
      </w:r>
      <w:r w:rsidRPr="00B44C19">
        <w:rPr>
          <w:color w:val="000000"/>
          <w:spacing w:val="-1"/>
          <w:w w:val="95"/>
        </w:rPr>
        <w:t>д</w:t>
      </w:r>
      <w:r w:rsidRPr="00B44C19">
        <w:rPr>
          <w:color w:val="000000"/>
          <w:w w:val="104"/>
        </w:rPr>
        <w:t>у</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spacing w:val="1"/>
        </w:rPr>
        <w:t>ы</w:t>
      </w:r>
      <w:r w:rsidRPr="00B44C19">
        <w:rPr>
          <w:color w:val="000000"/>
          <w:w w:val="107"/>
        </w:rPr>
        <w:t>х</w:t>
      </w:r>
      <w:r w:rsidRPr="00B44C19">
        <w:rPr>
          <w:color w:val="000000"/>
          <w:spacing w:val="55"/>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2"/>
        </w:rPr>
        <w:t>зн</w:t>
      </w:r>
      <w:r w:rsidRPr="00B44C19">
        <w:rPr>
          <w:color w:val="000000"/>
          <w:spacing w:val="1"/>
          <w:w w:val="101"/>
        </w:rPr>
        <w:t>а</w:t>
      </w:r>
      <w:r w:rsidRPr="00B44C19">
        <w:rPr>
          <w:color w:val="000000"/>
          <w:w w:val="103"/>
        </w:rPr>
        <w:t>к</w:t>
      </w:r>
      <w:r w:rsidRPr="00B44C19">
        <w:rPr>
          <w:color w:val="000000"/>
          <w:w w:val="104"/>
        </w:rPr>
        <w:t>ов</w:t>
      </w:r>
      <w:r w:rsidRPr="00B44C19">
        <w:rPr>
          <w:color w:val="000000"/>
          <w:spacing w:val="55"/>
        </w:rPr>
        <w:t xml:space="preserve"> </w:t>
      </w:r>
      <w:r w:rsidRPr="00B44C19">
        <w:rPr>
          <w:color w:val="000000"/>
          <w:w w:val="104"/>
        </w:rPr>
        <w:t>п</w:t>
      </w:r>
      <w:r w:rsidRPr="00B44C19">
        <w:rPr>
          <w:color w:val="000000"/>
          <w:spacing w:val="-1"/>
          <w:w w:val="108"/>
        </w:rPr>
        <w:t>р</w:t>
      </w:r>
      <w:r w:rsidRPr="00B44C19">
        <w:rPr>
          <w:color w:val="000000"/>
          <w:w w:val="101"/>
        </w:rPr>
        <w:t>е</w:t>
      </w:r>
      <w:r w:rsidRPr="00B44C19">
        <w:rPr>
          <w:color w:val="000000"/>
          <w:w w:val="95"/>
        </w:rPr>
        <w:t>дм</w:t>
      </w:r>
      <w:r w:rsidRPr="00B44C19">
        <w:rPr>
          <w:color w:val="000000"/>
          <w:w w:val="101"/>
        </w:rPr>
        <w:t>е</w:t>
      </w:r>
      <w:r w:rsidRPr="00B44C19">
        <w:rPr>
          <w:color w:val="000000"/>
          <w:spacing w:val="1"/>
          <w:w w:val="106"/>
        </w:rPr>
        <w:t>т</w:t>
      </w:r>
      <w:r w:rsidRPr="00B44C19">
        <w:rPr>
          <w:color w:val="000000"/>
          <w:w w:val="101"/>
        </w:rPr>
        <w:t>а</w:t>
      </w:r>
      <w:r w:rsidRPr="00B44C19">
        <w:rPr>
          <w:color w:val="000000"/>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1"/>
        </w:rPr>
        <w:t xml:space="preserve"> </w:t>
      </w:r>
      <w:r w:rsidRPr="00B44C19">
        <w:rPr>
          <w:color w:val="000000"/>
          <w:w w:val="106"/>
        </w:rPr>
        <w:t>с</w:t>
      </w:r>
      <w:r w:rsidRPr="00B44C19">
        <w:rPr>
          <w:color w:val="000000"/>
          <w:spacing w:val="-1"/>
          <w:w w:val="104"/>
        </w:rPr>
        <w:t>о</w:t>
      </w:r>
      <w:r w:rsidRPr="00B44C19">
        <w:rPr>
          <w:color w:val="000000"/>
          <w:w w:val="107"/>
        </w:rPr>
        <w:t>х</w:t>
      </w:r>
      <w:r w:rsidRPr="00B44C19">
        <w:rPr>
          <w:color w:val="000000"/>
          <w:w w:val="108"/>
        </w:rPr>
        <w:t>р</w:t>
      </w:r>
      <w:r w:rsidRPr="00B44C19">
        <w:rPr>
          <w:color w:val="000000"/>
          <w:w w:val="101"/>
        </w:rPr>
        <w:t>а</w:t>
      </w:r>
      <w:r w:rsidRPr="00B44C19">
        <w:rPr>
          <w:color w:val="000000"/>
          <w:w w:val="102"/>
        </w:rPr>
        <w:t>н</w:t>
      </w:r>
      <w:r w:rsidRPr="00B44C19">
        <w:rPr>
          <w:color w:val="000000"/>
          <w:w w:val="101"/>
        </w:rPr>
        <w:t>е</w:t>
      </w:r>
      <w:r w:rsidRPr="00B44C19">
        <w:rPr>
          <w:color w:val="000000"/>
          <w:w w:val="102"/>
        </w:rPr>
        <w:t>н</w:t>
      </w:r>
      <w:r w:rsidRPr="00B44C19">
        <w:rPr>
          <w:color w:val="000000"/>
          <w:w w:val="103"/>
        </w:rPr>
        <w:t>ии</w:t>
      </w:r>
      <w:r w:rsidRPr="00B44C19">
        <w:rPr>
          <w:color w:val="000000"/>
          <w:spacing w:val="-3"/>
        </w:rPr>
        <w:t xml:space="preserve"> </w:t>
      </w:r>
      <w:r w:rsidRPr="00B44C19">
        <w:rPr>
          <w:color w:val="000000"/>
          <w:w w:val="104"/>
        </w:rPr>
        <w:t>о</w:t>
      </w:r>
      <w:r w:rsidRPr="00B44C19">
        <w:rPr>
          <w:color w:val="000000"/>
          <w:w w:val="99"/>
        </w:rPr>
        <w:t>б</w:t>
      </w:r>
      <w:r w:rsidRPr="00B44C19">
        <w:rPr>
          <w:color w:val="000000"/>
          <w:spacing w:val="-1"/>
          <w:w w:val="104"/>
        </w:rPr>
        <w:t>о</w:t>
      </w:r>
      <w:r w:rsidRPr="00B44C19">
        <w:rPr>
          <w:color w:val="000000"/>
          <w:w w:val="99"/>
        </w:rPr>
        <w:t>б</w:t>
      </w:r>
      <w:r w:rsidRPr="00B44C19">
        <w:rPr>
          <w:color w:val="000000"/>
        </w:rPr>
        <w:t>щ</w:t>
      </w:r>
      <w:r w:rsidRPr="00B44C19">
        <w:rPr>
          <w:color w:val="000000"/>
          <w:w w:val="101"/>
        </w:rPr>
        <w:t>е</w:t>
      </w:r>
      <w:r w:rsidRPr="00B44C19">
        <w:rPr>
          <w:color w:val="000000"/>
          <w:spacing w:val="1"/>
          <w:w w:val="102"/>
        </w:rPr>
        <w:t>н</w:t>
      </w:r>
      <w:r w:rsidRPr="00B44C19">
        <w:rPr>
          <w:color w:val="000000"/>
          <w:w w:val="102"/>
        </w:rPr>
        <w:t>н</w:t>
      </w:r>
      <w:r w:rsidRPr="00B44C19">
        <w:rPr>
          <w:color w:val="000000"/>
        </w:rPr>
        <w:t>ы</w:t>
      </w:r>
      <w:r w:rsidRPr="00B44C19">
        <w:rPr>
          <w:color w:val="000000"/>
          <w:w w:val="107"/>
        </w:rPr>
        <w:t>х</w:t>
      </w:r>
      <w:r w:rsidRPr="00B44C19">
        <w:rPr>
          <w:color w:val="000000"/>
          <w:spacing w:val="-1"/>
        </w:rPr>
        <w:t xml:space="preserve"> </w:t>
      </w:r>
      <w:r w:rsidRPr="00B44C19">
        <w:rPr>
          <w:color w:val="000000"/>
          <w:w w:val="103"/>
        </w:rPr>
        <w:t>к</w:t>
      </w:r>
      <w:r w:rsidRPr="00B44C19">
        <w:rPr>
          <w:color w:val="000000"/>
          <w:spacing w:val="-2"/>
          <w:w w:val="101"/>
        </w:rPr>
        <w:t>а</w:t>
      </w:r>
      <w:r w:rsidRPr="00B44C19">
        <w:rPr>
          <w:color w:val="000000"/>
          <w:spacing w:val="1"/>
          <w:w w:val="106"/>
        </w:rPr>
        <w:t>т</w:t>
      </w:r>
      <w:r w:rsidRPr="00B44C19">
        <w:rPr>
          <w:color w:val="000000"/>
          <w:w w:val="101"/>
        </w:rPr>
        <w:t>е</w:t>
      </w:r>
      <w:r w:rsidRPr="00B44C19">
        <w:rPr>
          <w:color w:val="000000"/>
          <w:w w:val="112"/>
        </w:rPr>
        <w:t>г</w:t>
      </w:r>
      <w:r w:rsidRPr="00B44C19">
        <w:rPr>
          <w:color w:val="000000"/>
          <w:w w:val="104"/>
        </w:rPr>
        <w:t>о</w:t>
      </w:r>
      <w:r w:rsidRPr="00B44C19">
        <w:rPr>
          <w:color w:val="000000"/>
          <w:w w:val="108"/>
        </w:rPr>
        <w:t>р</w:t>
      </w:r>
      <w:r w:rsidRPr="00B44C19">
        <w:rPr>
          <w:color w:val="000000"/>
          <w:w w:val="103"/>
        </w:rPr>
        <w:t>и</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rPr>
        <w:t xml:space="preserve"> </w:t>
      </w:r>
      <w:r w:rsidRPr="00B44C19">
        <w:rPr>
          <w:color w:val="000000"/>
          <w:spacing w:val="-1"/>
          <w:w w:val="104"/>
        </w:rPr>
        <w:t>п</w:t>
      </w:r>
      <w:r w:rsidRPr="00B44C19">
        <w:rPr>
          <w:color w:val="000000"/>
          <w:spacing w:val="-1"/>
          <w:w w:val="108"/>
        </w:rPr>
        <w:t>р</w:t>
      </w:r>
      <w:r w:rsidRPr="00B44C19">
        <w:rPr>
          <w:color w:val="000000"/>
          <w:spacing w:val="-1"/>
          <w:w w:val="103"/>
        </w:rPr>
        <w:t>и</w:t>
      </w:r>
      <w:r w:rsidRPr="00B44C19">
        <w:rPr>
          <w:color w:val="000000"/>
          <w:spacing w:val="-2"/>
          <w:w w:val="102"/>
        </w:rPr>
        <w:t>з</w:t>
      </w:r>
      <w:r w:rsidRPr="00B44C19">
        <w:rPr>
          <w:color w:val="000000"/>
          <w:w w:val="102"/>
        </w:rPr>
        <w:t>н</w:t>
      </w:r>
      <w:r w:rsidRPr="00B44C19">
        <w:rPr>
          <w:color w:val="000000"/>
          <w:spacing w:val="-2"/>
          <w:w w:val="101"/>
        </w:rPr>
        <w:t>а</w:t>
      </w:r>
      <w:r w:rsidRPr="00B44C19">
        <w:rPr>
          <w:color w:val="000000"/>
          <w:spacing w:val="-1"/>
          <w:w w:val="103"/>
        </w:rPr>
        <w:t>к</w:t>
      </w:r>
      <w:r w:rsidRPr="00B44C19">
        <w:rPr>
          <w:color w:val="000000"/>
          <w:spacing w:val="-1"/>
          <w:w w:val="104"/>
        </w:rPr>
        <w:t>ов</w:t>
      </w:r>
      <w:r w:rsidRPr="00B44C19">
        <w:rPr>
          <w:color w:val="000000"/>
          <w:spacing w:val="-1"/>
        </w:rPr>
        <w:t>;</w:t>
      </w:r>
    </w:p>
    <w:p w14:paraId="04B17328"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4"/>
        </w:rPr>
        <w:t>- у</w:t>
      </w:r>
      <w:r w:rsidRPr="00B44C19">
        <w:rPr>
          <w:color w:val="000000"/>
          <w:spacing w:val="5"/>
        </w:rPr>
        <w:t xml:space="preserve"> </w:t>
      </w:r>
      <w:r w:rsidRPr="00B44C19">
        <w:rPr>
          <w:color w:val="000000"/>
          <w:w w:val="99"/>
        </w:rPr>
        <w:t>л</w:t>
      </w:r>
      <w:r w:rsidRPr="00B44C19">
        <w:rPr>
          <w:color w:val="000000"/>
          <w:w w:val="103"/>
        </w:rPr>
        <w:t>и</w:t>
      </w:r>
      <w:r w:rsidRPr="00B44C19">
        <w:rPr>
          <w:color w:val="000000"/>
          <w:w w:val="102"/>
        </w:rPr>
        <w:t>ц</w:t>
      </w:r>
      <w:r w:rsidRPr="00B44C19">
        <w:rPr>
          <w:color w:val="000000"/>
          <w:spacing w:val="6"/>
        </w:rPr>
        <w:t xml:space="preserve"> </w:t>
      </w:r>
      <w:r w:rsidRPr="00B44C19">
        <w:rPr>
          <w:color w:val="000000"/>
          <w:w w:val="106"/>
        </w:rPr>
        <w:t>с</w:t>
      </w:r>
      <w:r w:rsidRPr="00B44C19">
        <w:rPr>
          <w:color w:val="000000"/>
          <w:spacing w:val="6"/>
        </w:rPr>
        <w:t xml:space="preserve"> </w:t>
      </w:r>
      <w:r w:rsidRPr="00B44C19">
        <w:rPr>
          <w:color w:val="000000"/>
          <w:w w:val="104"/>
        </w:rPr>
        <w:t>в</w:t>
      </w:r>
      <w:r w:rsidRPr="00B44C19">
        <w:rPr>
          <w:color w:val="000000"/>
          <w:w w:val="108"/>
        </w:rPr>
        <w:t>р</w:t>
      </w:r>
      <w:r w:rsidRPr="00B44C19">
        <w:rPr>
          <w:color w:val="000000"/>
          <w:w w:val="104"/>
        </w:rPr>
        <w:t>о</w:t>
      </w:r>
      <w:r w:rsidRPr="00B44C19">
        <w:rPr>
          <w:color w:val="000000"/>
          <w:w w:val="97"/>
        </w:rPr>
        <w:t>ж</w:t>
      </w:r>
      <w:r w:rsidRPr="00B44C19">
        <w:rPr>
          <w:color w:val="000000"/>
          <w:w w:val="95"/>
        </w:rPr>
        <w:t>д</w:t>
      </w:r>
      <w:r w:rsidRPr="00B44C19">
        <w:rPr>
          <w:color w:val="000000"/>
          <w:w w:val="101"/>
        </w:rPr>
        <w:t>е</w:t>
      </w:r>
      <w:r w:rsidRPr="00B44C19">
        <w:rPr>
          <w:color w:val="000000"/>
          <w:w w:val="102"/>
        </w:rPr>
        <w:t>нн</w:t>
      </w:r>
      <w:r w:rsidRPr="00B44C19">
        <w:rPr>
          <w:color w:val="000000"/>
          <w:spacing w:val="-1"/>
          <w:w w:val="104"/>
        </w:rPr>
        <w:t>о</w:t>
      </w:r>
      <w:r w:rsidRPr="00B44C19">
        <w:rPr>
          <w:color w:val="000000"/>
          <w:w w:val="103"/>
        </w:rPr>
        <w:t>й</w:t>
      </w:r>
      <w:r w:rsidRPr="00B44C19">
        <w:rPr>
          <w:color w:val="000000"/>
          <w:spacing w:val="6"/>
        </w:rPr>
        <w:t xml:space="preserve"> </w:t>
      </w:r>
      <w:r w:rsidRPr="00B44C19">
        <w:rPr>
          <w:color w:val="000000"/>
          <w:w w:val="104"/>
        </w:rPr>
        <w:t>о</w:t>
      </w:r>
      <w:r w:rsidRPr="00B44C19">
        <w:rPr>
          <w:color w:val="000000"/>
          <w:w w:val="106"/>
        </w:rPr>
        <w:t>т</w:t>
      </w:r>
      <w:r w:rsidRPr="00B44C19">
        <w:rPr>
          <w:color w:val="000000"/>
          <w:spacing w:val="1"/>
          <w:w w:val="103"/>
        </w:rPr>
        <w:t>к</w:t>
      </w:r>
      <w:r w:rsidRPr="00B44C19">
        <w:rPr>
          <w:color w:val="000000"/>
          <w:w w:val="108"/>
        </w:rPr>
        <w:t>р</w:t>
      </w:r>
      <w:r w:rsidRPr="00B44C19">
        <w:rPr>
          <w:color w:val="000000"/>
        </w:rPr>
        <w:t>ы</w:t>
      </w:r>
      <w:r w:rsidRPr="00B44C19">
        <w:rPr>
          <w:color w:val="000000"/>
          <w:w w:val="106"/>
        </w:rPr>
        <w:t>т</w:t>
      </w:r>
      <w:r w:rsidRPr="00B44C19">
        <w:rPr>
          <w:color w:val="000000"/>
          <w:w w:val="104"/>
        </w:rPr>
        <w:t>о</w:t>
      </w:r>
      <w:r w:rsidRPr="00B44C19">
        <w:rPr>
          <w:color w:val="000000"/>
          <w:w w:val="103"/>
        </w:rPr>
        <w:t>й</w:t>
      </w:r>
      <w:r w:rsidRPr="00B44C19">
        <w:rPr>
          <w:color w:val="000000"/>
          <w:spacing w:val="8"/>
        </w:rPr>
        <w:t xml:space="preserve"> </w:t>
      </w:r>
      <w:proofErr w:type="spellStart"/>
      <w:r w:rsidRPr="00B44C19">
        <w:rPr>
          <w:i/>
          <w:iCs/>
          <w:color w:val="000000"/>
          <w:w w:val="103"/>
        </w:rPr>
        <w:t>р</w:t>
      </w:r>
      <w:r w:rsidRPr="00B44C19">
        <w:rPr>
          <w:i/>
          <w:iCs/>
          <w:color w:val="000000"/>
          <w:w w:val="102"/>
        </w:rPr>
        <w:t>и</w:t>
      </w:r>
      <w:r w:rsidRPr="00B44C19">
        <w:rPr>
          <w:i/>
          <w:iCs/>
          <w:color w:val="000000"/>
          <w:w w:val="101"/>
        </w:rPr>
        <w:t>н</w:t>
      </w:r>
      <w:r w:rsidRPr="00B44C19">
        <w:rPr>
          <w:i/>
          <w:iCs/>
          <w:color w:val="000000"/>
          <w:w w:val="102"/>
        </w:rPr>
        <w:t>о</w:t>
      </w:r>
      <w:r w:rsidRPr="00B44C19">
        <w:rPr>
          <w:i/>
          <w:iCs/>
          <w:color w:val="000000"/>
          <w:spacing w:val="-1"/>
        </w:rPr>
        <w:t>л</w:t>
      </w:r>
      <w:r w:rsidRPr="00B44C19">
        <w:rPr>
          <w:i/>
          <w:iCs/>
          <w:color w:val="000000"/>
          <w:w w:val="102"/>
        </w:rPr>
        <w:t>а</w:t>
      </w:r>
      <w:r w:rsidRPr="00B44C19">
        <w:rPr>
          <w:i/>
          <w:iCs/>
          <w:color w:val="000000"/>
        </w:rPr>
        <w:t>л</w:t>
      </w:r>
      <w:r w:rsidRPr="00B44C19">
        <w:rPr>
          <w:i/>
          <w:iCs/>
          <w:color w:val="000000"/>
          <w:w w:val="102"/>
        </w:rPr>
        <w:t>и</w:t>
      </w:r>
      <w:r w:rsidRPr="00B44C19">
        <w:rPr>
          <w:i/>
          <w:iCs/>
          <w:color w:val="000000"/>
          <w:w w:val="95"/>
        </w:rPr>
        <w:t>е</w:t>
      </w:r>
      <w:r w:rsidRPr="00B44C19">
        <w:rPr>
          <w:i/>
          <w:iCs/>
          <w:color w:val="000000"/>
          <w:w w:val="102"/>
        </w:rPr>
        <w:t>й</w:t>
      </w:r>
      <w:proofErr w:type="spellEnd"/>
      <w:r w:rsidRPr="00B44C19">
        <w:rPr>
          <w:color w:val="000000"/>
          <w:spacing w:val="4"/>
        </w:rPr>
        <w:t xml:space="preserve"> </w:t>
      </w:r>
      <w:r w:rsidRPr="00B44C19">
        <w:rPr>
          <w:color w:val="000000"/>
          <w:spacing w:val="1"/>
          <w:w w:val="103"/>
        </w:rPr>
        <w:t>и</w:t>
      </w:r>
      <w:r w:rsidRPr="00B44C19">
        <w:rPr>
          <w:color w:val="000000"/>
          <w:spacing w:val="-1"/>
          <w:w w:val="95"/>
        </w:rPr>
        <w:t>м</w:t>
      </w:r>
      <w:r w:rsidRPr="00B44C19">
        <w:rPr>
          <w:color w:val="000000"/>
          <w:spacing w:val="-1"/>
          <w:w w:val="101"/>
        </w:rPr>
        <w:t>е</w:t>
      </w:r>
      <w:r w:rsidRPr="00B44C19">
        <w:rPr>
          <w:color w:val="000000"/>
          <w:w w:val="101"/>
        </w:rPr>
        <w:t>е</w:t>
      </w:r>
      <w:r w:rsidRPr="00B44C19">
        <w:rPr>
          <w:color w:val="000000"/>
          <w:w w:val="106"/>
        </w:rPr>
        <w:t>т</w:t>
      </w:r>
      <w:r w:rsidRPr="00B44C19">
        <w:rPr>
          <w:color w:val="000000"/>
          <w:spacing w:val="4"/>
        </w:rPr>
        <w:t xml:space="preserve"> </w:t>
      </w:r>
      <w:r w:rsidRPr="00B44C19">
        <w:rPr>
          <w:color w:val="000000"/>
          <w:spacing w:val="1"/>
          <w:w w:val="95"/>
        </w:rPr>
        <w:t>м</w:t>
      </w:r>
      <w:r w:rsidRPr="00B44C19">
        <w:rPr>
          <w:color w:val="000000"/>
          <w:w w:val="101"/>
        </w:rPr>
        <w:t>е</w:t>
      </w:r>
      <w:r w:rsidRPr="00B44C19">
        <w:rPr>
          <w:color w:val="000000"/>
          <w:w w:val="106"/>
        </w:rPr>
        <w:t>ст</w:t>
      </w:r>
      <w:r w:rsidRPr="00B44C19">
        <w:rPr>
          <w:color w:val="000000"/>
          <w:w w:val="104"/>
        </w:rPr>
        <w:t>о</w:t>
      </w:r>
      <w:r w:rsidRPr="00B44C19">
        <w:rPr>
          <w:color w:val="000000"/>
          <w:spacing w:val="6"/>
        </w:rPr>
        <w:t xml:space="preserve"> </w:t>
      </w:r>
      <w:r w:rsidRPr="00B44C19">
        <w:rPr>
          <w:color w:val="000000"/>
          <w:spacing w:val="1"/>
          <w:w w:val="106"/>
        </w:rPr>
        <w:t>с</w:t>
      </w:r>
      <w:r w:rsidRPr="00B44C19">
        <w:rPr>
          <w:color w:val="000000"/>
          <w:w w:val="102"/>
        </w:rPr>
        <w:t>н</w:t>
      </w:r>
      <w:r w:rsidRPr="00B44C19">
        <w:rPr>
          <w:color w:val="000000"/>
          <w:w w:val="103"/>
        </w:rPr>
        <w:t>и</w:t>
      </w:r>
      <w:r w:rsidRPr="00B44C19">
        <w:rPr>
          <w:color w:val="000000"/>
          <w:w w:val="97"/>
        </w:rPr>
        <w:t>ж</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4"/>
        </w:rPr>
        <w:t xml:space="preserve"> </w:t>
      </w:r>
      <w:r w:rsidRPr="00B44C19">
        <w:rPr>
          <w:color w:val="000000"/>
          <w:w w:val="99"/>
        </w:rPr>
        <w:t>б</w:t>
      </w:r>
      <w:r w:rsidRPr="00B44C19">
        <w:rPr>
          <w:color w:val="000000"/>
          <w:spacing w:val="1"/>
          <w:w w:val="103"/>
        </w:rPr>
        <w:t>и</w:t>
      </w:r>
      <w:r w:rsidRPr="00B44C19">
        <w:rPr>
          <w:color w:val="000000"/>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12"/>
        </w:rPr>
        <w:t>г</w:t>
      </w:r>
      <w:r w:rsidRPr="00B44C19">
        <w:rPr>
          <w:color w:val="000000"/>
          <w:spacing w:val="1"/>
          <w:w w:val="104"/>
        </w:rPr>
        <w:t>о</w:t>
      </w:r>
      <w:r w:rsidRPr="00B44C19">
        <w:rPr>
          <w:color w:val="000000"/>
          <w:spacing w:val="33"/>
        </w:rPr>
        <w:t xml:space="preserve"> </w:t>
      </w:r>
      <w:r w:rsidRPr="00B44C19">
        <w:rPr>
          <w:color w:val="000000"/>
          <w:w w:val="106"/>
        </w:rPr>
        <w:t>с</w:t>
      </w:r>
      <w:r w:rsidRPr="00B44C19">
        <w:rPr>
          <w:color w:val="000000"/>
          <w:w w:val="99"/>
        </w:rPr>
        <w:t>л</w:t>
      </w:r>
      <w:r w:rsidRPr="00B44C19">
        <w:rPr>
          <w:color w:val="000000"/>
          <w:w w:val="104"/>
        </w:rPr>
        <w:t>у</w:t>
      </w:r>
      <w:r w:rsidRPr="00B44C19">
        <w:rPr>
          <w:color w:val="000000"/>
          <w:spacing w:val="1"/>
          <w:w w:val="107"/>
        </w:rPr>
        <w:t>х</w:t>
      </w:r>
      <w:r w:rsidRPr="00B44C19">
        <w:rPr>
          <w:color w:val="000000"/>
          <w:w w:val="101"/>
        </w:rPr>
        <w:t>а</w:t>
      </w:r>
      <w:r w:rsidRPr="00B44C19">
        <w:rPr>
          <w:color w:val="000000"/>
          <w:spacing w:val="34"/>
        </w:rPr>
        <w:t xml:space="preserve"> </w:t>
      </w:r>
      <w:r w:rsidRPr="00B44C19">
        <w:rPr>
          <w:color w:val="000000"/>
          <w:w w:val="94"/>
        </w:rPr>
        <w:t>(</w:t>
      </w:r>
      <w:r w:rsidRPr="00B44C19">
        <w:rPr>
          <w:color w:val="000000"/>
          <w:w w:val="104"/>
        </w:rPr>
        <w:t>в</w:t>
      </w:r>
      <w:r w:rsidRPr="00B44C19">
        <w:rPr>
          <w:color w:val="000000"/>
          <w:spacing w:val="35"/>
        </w:rPr>
        <w:t xml:space="preserve"> </w:t>
      </w:r>
      <w:r w:rsidRPr="00B44C19">
        <w:rPr>
          <w:color w:val="000000"/>
          <w:w w:val="101"/>
        </w:rPr>
        <w:t>8</w:t>
      </w:r>
      <w:r w:rsidRPr="00B44C19">
        <w:rPr>
          <w:color w:val="000000"/>
          <w:spacing w:val="1"/>
          <w:w w:val="101"/>
        </w:rPr>
        <w:t>0</w:t>
      </w:r>
      <w:r w:rsidRPr="00B44C19">
        <w:rPr>
          <w:color w:val="000000"/>
          <w:w w:val="111"/>
        </w:rPr>
        <w:t>%</w:t>
      </w:r>
      <w:r w:rsidRPr="00B44C19">
        <w:rPr>
          <w:color w:val="000000"/>
          <w:spacing w:val="33"/>
        </w:rPr>
        <w:t xml:space="preserve"> </w:t>
      </w:r>
      <w:r w:rsidRPr="00B44C19">
        <w:rPr>
          <w:color w:val="000000"/>
          <w:w w:val="106"/>
        </w:rPr>
        <w:t>с</w:t>
      </w:r>
      <w:r w:rsidRPr="00B44C19">
        <w:rPr>
          <w:color w:val="000000"/>
          <w:spacing w:val="1"/>
          <w:w w:val="99"/>
        </w:rPr>
        <w:t>л</w:t>
      </w:r>
      <w:r w:rsidRPr="00B44C19">
        <w:rPr>
          <w:color w:val="000000"/>
          <w:w w:val="104"/>
        </w:rPr>
        <w:t>у</w:t>
      </w:r>
      <w:r w:rsidRPr="00B44C19">
        <w:rPr>
          <w:color w:val="000000"/>
          <w:w w:val="110"/>
        </w:rPr>
        <w:t>ч</w:t>
      </w:r>
      <w:r w:rsidRPr="00B44C19">
        <w:rPr>
          <w:color w:val="000000"/>
          <w:w w:val="101"/>
        </w:rPr>
        <w:t>ае</w:t>
      </w:r>
      <w:r w:rsidRPr="00B44C19">
        <w:rPr>
          <w:color w:val="000000"/>
          <w:w w:val="104"/>
        </w:rPr>
        <w:t>в</w:t>
      </w:r>
      <w:r w:rsidRPr="00B44C19">
        <w:rPr>
          <w:color w:val="000000"/>
          <w:w w:val="94"/>
        </w:rPr>
        <w:t>)</w:t>
      </w:r>
      <w:r w:rsidRPr="00B44C19">
        <w:rPr>
          <w:color w:val="000000"/>
          <w:w w:val="83"/>
        </w:rPr>
        <w:t>,</w:t>
      </w:r>
      <w:r w:rsidRPr="00B44C19">
        <w:rPr>
          <w:color w:val="000000"/>
          <w:spacing w:val="34"/>
        </w:rPr>
        <w:t xml:space="preserve"> </w:t>
      </w:r>
      <w:r w:rsidRPr="00B44C19">
        <w:rPr>
          <w:color w:val="000000"/>
          <w:w w:val="103"/>
        </w:rPr>
        <w:t>к</w:t>
      </w:r>
      <w:r w:rsidRPr="00B44C19">
        <w:rPr>
          <w:color w:val="000000"/>
          <w:w w:val="104"/>
        </w:rPr>
        <w:t>о</w:t>
      </w:r>
      <w:r w:rsidRPr="00B44C19">
        <w:rPr>
          <w:color w:val="000000"/>
          <w:w w:val="106"/>
        </w:rPr>
        <w:t>т</w:t>
      </w:r>
      <w:r w:rsidRPr="00B44C19">
        <w:rPr>
          <w:color w:val="000000"/>
          <w:w w:val="104"/>
        </w:rPr>
        <w:t>о</w:t>
      </w:r>
      <w:r w:rsidRPr="00B44C19">
        <w:rPr>
          <w:color w:val="000000"/>
          <w:w w:val="108"/>
        </w:rPr>
        <w:t>р</w:t>
      </w:r>
      <w:r w:rsidRPr="00B44C19">
        <w:rPr>
          <w:color w:val="000000"/>
          <w:w w:val="104"/>
        </w:rPr>
        <w:t>о</w:t>
      </w:r>
      <w:r w:rsidRPr="00B44C19">
        <w:rPr>
          <w:color w:val="000000"/>
          <w:w w:val="101"/>
        </w:rPr>
        <w:t>е</w:t>
      </w:r>
      <w:r w:rsidRPr="00B44C19">
        <w:rPr>
          <w:color w:val="000000"/>
          <w:spacing w:val="36"/>
        </w:rPr>
        <w:t xml:space="preserve"> </w:t>
      </w:r>
      <w:r w:rsidRPr="00B44C19">
        <w:rPr>
          <w:color w:val="000000"/>
          <w:spacing w:val="1"/>
          <w:w w:val="104"/>
        </w:rPr>
        <w:t>о</w:t>
      </w:r>
      <w:r w:rsidRPr="00B44C19">
        <w:rPr>
          <w:color w:val="000000"/>
          <w:w w:val="99"/>
        </w:rPr>
        <w:t>б</w:t>
      </w:r>
      <w:r w:rsidRPr="00B44C19">
        <w:rPr>
          <w:color w:val="000000"/>
          <w:w w:val="104"/>
        </w:rPr>
        <w:t>у</w:t>
      </w:r>
      <w:r w:rsidRPr="00B44C19">
        <w:rPr>
          <w:color w:val="000000"/>
          <w:w w:val="106"/>
        </w:rPr>
        <w:t>с</w:t>
      </w:r>
      <w:r w:rsidRPr="00B44C19">
        <w:rPr>
          <w:color w:val="000000"/>
          <w:w w:val="99"/>
        </w:rPr>
        <w:t>л</w:t>
      </w:r>
      <w:r w:rsidRPr="00B44C19">
        <w:rPr>
          <w:color w:val="000000"/>
          <w:w w:val="101"/>
        </w:rPr>
        <w:t>а</w:t>
      </w:r>
      <w:r w:rsidRPr="00B44C19">
        <w:rPr>
          <w:color w:val="000000"/>
          <w:w w:val="104"/>
        </w:rPr>
        <w:t>в</w:t>
      </w:r>
      <w:r w:rsidRPr="00B44C19">
        <w:rPr>
          <w:color w:val="000000"/>
          <w:w w:val="99"/>
        </w:rPr>
        <w:t>л</w:t>
      </w:r>
      <w:r w:rsidRPr="00B44C19">
        <w:rPr>
          <w:color w:val="000000"/>
          <w:w w:val="103"/>
        </w:rPr>
        <w:t>и</w:t>
      </w:r>
      <w:r w:rsidRPr="00B44C19">
        <w:rPr>
          <w:color w:val="000000"/>
          <w:w w:val="104"/>
        </w:rPr>
        <w:t>в</w:t>
      </w:r>
      <w:r w:rsidRPr="00B44C19">
        <w:rPr>
          <w:color w:val="000000"/>
          <w:w w:val="101"/>
        </w:rPr>
        <w:t>ае</w:t>
      </w:r>
      <w:r w:rsidRPr="00B44C19">
        <w:rPr>
          <w:color w:val="000000"/>
          <w:spacing w:val="1"/>
          <w:w w:val="106"/>
        </w:rPr>
        <w:t>т</w:t>
      </w:r>
      <w:r w:rsidRPr="00B44C19">
        <w:rPr>
          <w:color w:val="000000"/>
          <w:spacing w:val="34"/>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spacing w:val="2"/>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1"/>
        </w:rPr>
        <w:t>е</w:t>
      </w:r>
      <w:r w:rsidRPr="00B44C19">
        <w:rPr>
          <w:color w:val="000000"/>
          <w:spacing w:val="34"/>
        </w:rPr>
        <w:t xml:space="preserve"> </w:t>
      </w:r>
      <w:r w:rsidRPr="00B44C19">
        <w:rPr>
          <w:color w:val="000000"/>
          <w:w w:val="106"/>
        </w:rPr>
        <w:t>с</w:t>
      </w:r>
      <w:r w:rsidRPr="00B44C19">
        <w:rPr>
          <w:color w:val="000000"/>
          <w:w w:val="99"/>
        </w:rPr>
        <w:t>л</w:t>
      </w:r>
      <w:r w:rsidRPr="00B44C19">
        <w:rPr>
          <w:color w:val="000000"/>
          <w:w w:val="104"/>
        </w:rPr>
        <w:t>у</w:t>
      </w:r>
      <w:r w:rsidRPr="00B44C19">
        <w:rPr>
          <w:color w:val="000000"/>
          <w:w w:val="107"/>
        </w:rPr>
        <w:t>х</w:t>
      </w:r>
      <w:r w:rsidRPr="00B44C19">
        <w:rPr>
          <w:color w:val="000000"/>
          <w:w w:val="104"/>
        </w:rPr>
        <w:t>ово</w:t>
      </w:r>
      <w:r w:rsidRPr="00B44C19">
        <w:rPr>
          <w:color w:val="000000"/>
          <w:w w:val="112"/>
        </w:rPr>
        <w:t>г</w:t>
      </w:r>
      <w:r w:rsidRPr="00B44C19">
        <w:rPr>
          <w:color w:val="000000"/>
          <w:w w:val="104"/>
        </w:rPr>
        <w:t>о</w:t>
      </w:r>
      <w:r w:rsidRPr="00B44C19">
        <w:rPr>
          <w:color w:val="000000"/>
        </w:rPr>
        <w:t xml:space="preserve"> </w:t>
      </w:r>
      <w:r w:rsidRPr="00B44C19">
        <w:rPr>
          <w:color w:val="000000"/>
          <w:w w:val="104"/>
        </w:rPr>
        <w:t>во</w:t>
      </w:r>
      <w:r w:rsidRPr="00B44C19">
        <w:rPr>
          <w:color w:val="000000"/>
          <w:w w:val="106"/>
        </w:rPr>
        <w:t>с</w:t>
      </w:r>
      <w:r w:rsidRPr="00B44C19">
        <w:rPr>
          <w:color w:val="000000"/>
          <w:w w:val="104"/>
        </w:rPr>
        <w:t>п</w:t>
      </w:r>
      <w:r w:rsidRPr="00B44C19">
        <w:rPr>
          <w:color w:val="000000"/>
          <w:w w:val="108"/>
        </w:rPr>
        <w:t>р</w:t>
      </w:r>
      <w:r w:rsidRPr="00B44C19">
        <w:rPr>
          <w:color w:val="000000"/>
          <w:w w:val="103"/>
        </w:rPr>
        <w:t>и</w:t>
      </w:r>
      <w:r w:rsidRPr="00B44C19">
        <w:rPr>
          <w:color w:val="000000"/>
          <w:w w:val="105"/>
        </w:rPr>
        <w:t>я</w:t>
      </w:r>
      <w:r w:rsidRPr="00B44C19">
        <w:rPr>
          <w:color w:val="000000"/>
          <w:w w:val="106"/>
        </w:rPr>
        <w:t>т</w:t>
      </w:r>
      <w:r w:rsidRPr="00B44C19">
        <w:rPr>
          <w:color w:val="000000"/>
          <w:spacing w:val="-1"/>
          <w:w w:val="103"/>
        </w:rPr>
        <w:t>и</w:t>
      </w:r>
      <w:r w:rsidRPr="00B44C19">
        <w:rPr>
          <w:color w:val="000000"/>
          <w:w w:val="105"/>
        </w:rPr>
        <w:t>я</w:t>
      </w:r>
      <w:r w:rsidRPr="00B44C19">
        <w:rPr>
          <w:color w:val="000000"/>
          <w:w w:val="82"/>
        </w:rPr>
        <w:t>.</w:t>
      </w:r>
    </w:p>
    <w:p w14:paraId="269B8273" w14:textId="77777777" w:rsidR="00B44C19" w:rsidRPr="00B44C19" w:rsidRDefault="00B44C19" w:rsidP="00B44C19">
      <w:pPr>
        <w:widowControl w:val="0"/>
        <w:tabs>
          <w:tab w:val="left" w:pos="9355"/>
        </w:tabs>
        <w:ind w:firstLine="709"/>
        <w:jc w:val="both"/>
        <w:rPr>
          <w:b/>
          <w:bCs/>
          <w:color w:val="000000"/>
          <w:w w:val="112"/>
        </w:rPr>
      </w:pPr>
      <w:r w:rsidRPr="00B44C19">
        <w:rPr>
          <w:b/>
          <w:bCs/>
          <w:color w:val="000000"/>
          <w:w w:val="108"/>
        </w:rPr>
        <w:t>П</w:t>
      </w:r>
      <w:r w:rsidRPr="00B44C19">
        <w:rPr>
          <w:b/>
          <w:bCs/>
          <w:color w:val="000000"/>
          <w:spacing w:val="-1"/>
          <w:w w:val="107"/>
        </w:rPr>
        <w:t>а</w:t>
      </w:r>
      <w:r w:rsidRPr="00B44C19">
        <w:rPr>
          <w:b/>
          <w:bCs/>
          <w:color w:val="000000"/>
          <w:w w:val="101"/>
        </w:rPr>
        <w:t>м</w:t>
      </w:r>
      <w:r w:rsidRPr="00B44C19">
        <w:rPr>
          <w:b/>
          <w:bCs/>
          <w:color w:val="000000"/>
          <w:w w:val="111"/>
        </w:rPr>
        <w:t>я</w:t>
      </w:r>
      <w:r w:rsidRPr="00B44C19">
        <w:rPr>
          <w:b/>
          <w:bCs/>
          <w:color w:val="000000"/>
          <w:w w:val="119"/>
        </w:rPr>
        <w:t>т</w:t>
      </w:r>
      <w:r w:rsidRPr="00B44C19">
        <w:rPr>
          <w:b/>
          <w:bCs/>
          <w:color w:val="000000"/>
          <w:w w:val="112"/>
        </w:rPr>
        <w:t>ь</w:t>
      </w:r>
    </w:p>
    <w:p w14:paraId="36E8431B"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spacing w:val="-3"/>
          <w:w w:val="102"/>
        </w:rPr>
        <w:t>- н</w:t>
      </w:r>
      <w:r w:rsidRPr="00B44C19">
        <w:rPr>
          <w:color w:val="000000"/>
          <w:spacing w:val="-4"/>
          <w:w w:val="101"/>
        </w:rPr>
        <w:t>е</w:t>
      </w:r>
      <w:r w:rsidRPr="00B44C19">
        <w:rPr>
          <w:color w:val="000000"/>
          <w:spacing w:val="-4"/>
          <w:w w:val="95"/>
        </w:rPr>
        <w:t>д</w:t>
      </w:r>
      <w:r w:rsidRPr="00B44C19">
        <w:rPr>
          <w:color w:val="000000"/>
          <w:spacing w:val="-4"/>
          <w:w w:val="104"/>
        </w:rPr>
        <w:t>о</w:t>
      </w:r>
      <w:r w:rsidRPr="00B44C19">
        <w:rPr>
          <w:color w:val="000000"/>
          <w:spacing w:val="-5"/>
          <w:w w:val="106"/>
        </w:rPr>
        <w:t>с</w:t>
      </w:r>
      <w:r w:rsidRPr="00B44C19">
        <w:rPr>
          <w:color w:val="000000"/>
          <w:spacing w:val="-3"/>
          <w:w w:val="106"/>
        </w:rPr>
        <w:t>т</w:t>
      </w:r>
      <w:r w:rsidRPr="00B44C19">
        <w:rPr>
          <w:color w:val="000000"/>
          <w:spacing w:val="-3"/>
          <w:w w:val="101"/>
        </w:rPr>
        <w:t>а</w:t>
      </w:r>
      <w:r w:rsidRPr="00B44C19">
        <w:rPr>
          <w:color w:val="000000"/>
          <w:spacing w:val="-3"/>
          <w:w w:val="106"/>
        </w:rPr>
        <w:t>т</w:t>
      </w:r>
      <w:r w:rsidRPr="00B44C19">
        <w:rPr>
          <w:color w:val="000000"/>
          <w:spacing w:val="-3"/>
          <w:w w:val="104"/>
        </w:rPr>
        <w:t>о</w:t>
      </w:r>
      <w:r w:rsidRPr="00B44C19">
        <w:rPr>
          <w:color w:val="000000"/>
          <w:spacing w:val="-5"/>
          <w:w w:val="110"/>
        </w:rPr>
        <w:t>ч</w:t>
      </w:r>
      <w:r w:rsidRPr="00B44C19">
        <w:rPr>
          <w:color w:val="000000"/>
          <w:spacing w:val="-4"/>
          <w:w w:val="102"/>
        </w:rPr>
        <w:t>н</w:t>
      </w:r>
      <w:r w:rsidRPr="00B44C19">
        <w:rPr>
          <w:color w:val="000000"/>
          <w:spacing w:val="-2"/>
          <w:w w:val="104"/>
        </w:rPr>
        <w:t>о</w:t>
      </w:r>
      <w:r w:rsidRPr="00B44C19">
        <w:rPr>
          <w:color w:val="000000"/>
          <w:spacing w:val="-5"/>
          <w:w w:val="106"/>
        </w:rPr>
        <w:t>ст</w:t>
      </w:r>
      <w:r w:rsidRPr="00B44C19">
        <w:rPr>
          <w:color w:val="000000"/>
          <w:w w:val="106"/>
        </w:rPr>
        <w:t>ь</w:t>
      </w:r>
      <w:r w:rsidRPr="00B44C19">
        <w:rPr>
          <w:color w:val="000000"/>
          <w:spacing w:val="-9"/>
        </w:rPr>
        <w:t xml:space="preserve"> </w:t>
      </w:r>
      <w:r w:rsidRPr="00B44C19">
        <w:rPr>
          <w:color w:val="000000"/>
          <w:spacing w:val="-4"/>
          <w:w w:val="104"/>
        </w:rPr>
        <w:t>о</w:t>
      </w:r>
      <w:r w:rsidRPr="00B44C19">
        <w:rPr>
          <w:color w:val="000000"/>
          <w:spacing w:val="-5"/>
          <w:w w:val="99"/>
        </w:rPr>
        <w:t>б</w:t>
      </w:r>
      <w:r w:rsidRPr="00B44C19">
        <w:rPr>
          <w:color w:val="000000"/>
          <w:spacing w:val="-2"/>
          <w:w w:val="108"/>
        </w:rPr>
        <w:t>ъ</w:t>
      </w:r>
      <w:r w:rsidRPr="00B44C19">
        <w:rPr>
          <w:color w:val="000000"/>
          <w:spacing w:val="-5"/>
          <w:w w:val="101"/>
        </w:rPr>
        <w:t>е</w:t>
      </w:r>
      <w:r w:rsidRPr="00B44C19">
        <w:rPr>
          <w:color w:val="000000"/>
          <w:spacing w:val="-4"/>
          <w:w w:val="95"/>
        </w:rPr>
        <w:t>м</w:t>
      </w:r>
      <w:r w:rsidRPr="00B44C19">
        <w:rPr>
          <w:color w:val="000000"/>
          <w:spacing w:val="-1"/>
          <w:w w:val="101"/>
        </w:rPr>
        <w:t>а</w:t>
      </w:r>
      <w:r w:rsidRPr="00B44C19">
        <w:rPr>
          <w:color w:val="000000"/>
          <w:spacing w:val="-8"/>
        </w:rPr>
        <w:t xml:space="preserve"> </w:t>
      </w:r>
      <w:r w:rsidRPr="00B44C19">
        <w:rPr>
          <w:color w:val="000000"/>
          <w:spacing w:val="-5"/>
          <w:w w:val="104"/>
        </w:rPr>
        <w:t>п</w:t>
      </w:r>
      <w:r w:rsidRPr="00B44C19">
        <w:rPr>
          <w:color w:val="000000"/>
          <w:spacing w:val="-4"/>
          <w:w w:val="101"/>
        </w:rPr>
        <w:t>а</w:t>
      </w:r>
      <w:r w:rsidRPr="00B44C19">
        <w:rPr>
          <w:color w:val="000000"/>
          <w:spacing w:val="-5"/>
          <w:w w:val="95"/>
        </w:rPr>
        <w:t>м</w:t>
      </w:r>
      <w:r w:rsidRPr="00B44C19">
        <w:rPr>
          <w:color w:val="000000"/>
          <w:spacing w:val="-3"/>
          <w:w w:val="105"/>
        </w:rPr>
        <w:t>я</w:t>
      </w:r>
      <w:r w:rsidRPr="00B44C19">
        <w:rPr>
          <w:color w:val="000000"/>
          <w:spacing w:val="-4"/>
          <w:w w:val="106"/>
        </w:rPr>
        <w:t>т</w:t>
      </w:r>
      <w:r w:rsidRPr="00B44C19">
        <w:rPr>
          <w:color w:val="000000"/>
          <w:w w:val="103"/>
        </w:rPr>
        <w:t>и</w:t>
      </w:r>
      <w:r w:rsidRPr="00B44C19">
        <w:rPr>
          <w:color w:val="000000"/>
          <w:spacing w:val="-10"/>
        </w:rPr>
        <w:t xml:space="preserve"> </w:t>
      </w:r>
      <w:r w:rsidRPr="00B44C19">
        <w:rPr>
          <w:color w:val="000000"/>
          <w:spacing w:val="-3"/>
          <w:w w:val="108"/>
        </w:rPr>
        <w:t>р</w:t>
      </w:r>
      <w:r w:rsidRPr="00B44C19">
        <w:rPr>
          <w:color w:val="000000"/>
          <w:spacing w:val="-5"/>
          <w:w w:val="101"/>
        </w:rPr>
        <w:t>а</w:t>
      </w:r>
      <w:r w:rsidRPr="00B44C19">
        <w:rPr>
          <w:color w:val="000000"/>
          <w:spacing w:val="-4"/>
          <w:w w:val="102"/>
        </w:rPr>
        <w:t>з</w:t>
      </w:r>
      <w:r w:rsidRPr="00B44C19">
        <w:rPr>
          <w:color w:val="000000"/>
          <w:spacing w:val="-4"/>
          <w:w w:val="99"/>
        </w:rPr>
        <w:t>л</w:t>
      </w:r>
      <w:r w:rsidRPr="00B44C19">
        <w:rPr>
          <w:color w:val="000000"/>
          <w:spacing w:val="-3"/>
          <w:w w:val="103"/>
        </w:rPr>
        <w:t>и</w:t>
      </w:r>
      <w:r w:rsidRPr="00B44C19">
        <w:rPr>
          <w:color w:val="000000"/>
          <w:spacing w:val="-5"/>
          <w:w w:val="110"/>
        </w:rPr>
        <w:t>ч</w:t>
      </w:r>
      <w:r w:rsidRPr="00B44C19">
        <w:rPr>
          <w:color w:val="000000"/>
          <w:spacing w:val="-2"/>
          <w:w w:val="102"/>
        </w:rPr>
        <w:t>н</w:t>
      </w:r>
      <w:r w:rsidRPr="00B44C19">
        <w:rPr>
          <w:color w:val="000000"/>
          <w:spacing w:val="-5"/>
          <w:w w:val="104"/>
        </w:rPr>
        <w:t>о</w:t>
      </w:r>
      <w:r w:rsidRPr="00B44C19">
        <w:rPr>
          <w:color w:val="000000"/>
          <w:w w:val="103"/>
        </w:rPr>
        <w:t>й</w:t>
      </w:r>
      <w:r w:rsidRPr="00B44C19">
        <w:rPr>
          <w:color w:val="000000"/>
          <w:spacing w:val="-10"/>
        </w:rPr>
        <w:t xml:space="preserve"> </w:t>
      </w:r>
      <w:r w:rsidRPr="00B44C19">
        <w:rPr>
          <w:color w:val="000000"/>
          <w:spacing w:val="-4"/>
          <w:w w:val="95"/>
        </w:rPr>
        <w:t>м</w:t>
      </w:r>
      <w:r w:rsidRPr="00B44C19">
        <w:rPr>
          <w:color w:val="000000"/>
          <w:spacing w:val="-3"/>
          <w:w w:val="104"/>
        </w:rPr>
        <w:t>о</w:t>
      </w:r>
      <w:r w:rsidRPr="00B44C19">
        <w:rPr>
          <w:color w:val="000000"/>
          <w:spacing w:val="-6"/>
          <w:w w:val="95"/>
        </w:rPr>
        <w:t>д</w:t>
      </w:r>
      <w:r w:rsidRPr="00B44C19">
        <w:rPr>
          <w:color w:val="000000"/>
          <w:spacing w:val="-4"/>
          <w:w w:val="101"/>
        </w:rPr>
        <w:t>а</w:t>
      </w:r>
      <w:r w:rsidRPr="00B44C19">
        <w:rPr>
          <w:color w:val="000000"/>
          <w:spacing w:val="-4"/>
          <w:w w:val="99"/>
        </w:rPr>
        <w:t>л</w:t>
      </w:r>
      <w:r w:rsidRPr="00B44C19">
        <w:rPr>
          <w:color w:val="000000"/>
          <w:spacing w:val="-3"/>
          <w:w w:val="106"/>
        </w:rPr>
        <w:t>ь</w:t>
      </w:r>
      <w:r w:rsidRPr="00B44C19">
        <w:rPr>
          <w:color w:val="000000"/>
          <w:spacing w:val="-4"/>
          <w:w w:val="102"/>
        </w:rPr>
        <w:t>н</w:t>
      </w:r>
      <w:r w:rsidRPr="00B44C19">
        <w:rPr>
          <w:color w:val="000000"/>
          <w:spacing w:val="-3"/>
          <w:w w:val="104"/>
        </w:rPr>
        <w:t>о</w:t>
      </w:r>
      <w:r w:rsidRPr="00B44C19">
        <w:rPr>
          <w:color w:val="000000"/>
          <w:spacing w:val="-5"/>
          <w:w w:val="106"/>
        </w:rPr>
        <w:t>с</w:t>
      </w:r>
      <w:r w:rsidRPr="00B44C19">
        <w:rPr>
          <w:color w:val="000000"/>
          <w:spacing w:val="-3"/>
          <w:w w:val="106"/>
        </w:rPr>
        <w:t>т</w:t>
      </w:r>
      <w:r w:rsidRPr="00B44C19">
        <w:rPr>
          <w:color w:val="000000"/>
          <w:spacing w:val="-4"/>
          <w:w w:val="103"/>
        </w:rPr>
        <w:t>и</w:t>
      </w:r>
      <w:r w:rsidRPr="00B44C19">
        <w:rPr>
          <w:color w:val="000000"/>
          <w:w w:val="83"/>
        </w:rPr>
        <w:t>,</w:t>
      </w:r>
      <w:r w:rsidRPr="00B44C19">
        <w:rPr>
          <w:color w:val="000000"/>
          <w:spacing w:val="-9"/>
        </w:rPr>
        <w:t xml:space="preserve"> </w:t>
      </w:r>
      <w:r w:rsidRPr="00B44C19">
        <w:rPr>
          <w:color w:val="000000"/>
          <w:spacing w:val="-5"/>
          <w:w w:val="104"/>
        </w:rPr>
        <w:t>п</w:t>
      </w:r>
      <w:r w:rsidRPr="00B44C19">
        <w:rPr>
          <w:color w:val="000000"/>
          <w:spacing w:val="-4"/>
          <w:w w:val="108"/>
        </w:rPr>
        <w:t>р</w:t>
      </w:r>
      <w:r w:rsidRPr="00B44C19">
        <w:rPr>
          <w:color w:val="000000"/>
          <w:w w:val="103"/>
        </w:rPr>
        <w:t>и</w:t>
      </w:r>
      <w:r w:rsidRPr="00B44C19">
        <w:rPr>
          <w:color w:val="000000"/>
          <w:spacing w:val="-8"/>
        </w:rPr>
        <w:t xml:space="preserve"> </w:t>
      </w:r>
      <w:r w:rsidRPr="00B44C19">
        <w:rPr>
          <w:color w:val="000000"/>
          <w:spacing w:val="-4"/>
          <w:w w:val="105"/>
        </w:rPr>
        <w:t>э</w:t>
      </w:r>
      <w:r w:rsidRPr="00B44C19">
        <w:rPr>
          <w:color w:val="000000"/>
          <w:spacing w:val="-5"/>
          <w:w w:val="106"/>
        </w:rPr>
        <w:t>т</w:t>
      </w:r>
      <w:r w:rsidRPr="00B44C19">
        <w:rPr>
          <w:color w:val="000000"/>
          <w:spacing w:val="-4"/>
          <w:w w:val="104"/>
        </w:rPr>
        <w:t>о</w:t>
      </w:r>
      <w:r w:rsidRPr="00B44C19">
        <w:rPr>
          <w:color w:val="000000"/>
          <w:spacing w:val="-1"/>
          <w:w w:val="95"/>
        </w:rPr>
        <w:t>м</w:t>
      </w:r>
      <w:r w:rsidRPr="00B44C19">
        <w:rPr>
          <w:color w:val="000000"/>
          <w:spacing w:val="-8"/>
        </w:rPr>
        <w:t xml:space="preserve"> </w:t>
      </w:r>
      <w:r w:rsidRPr="00B44C19">
        <w:rPr>
          <w:color w:val="000000"/>
          <w:spacing w:val="-4"/>
          <w:w w:val="102"/>
        </w:rPr>
        <w:t>з</w:t>
      </w:r>
      <w:r w:rsidRPr="00B44C19">
        <w:rPr>
          <w:color w:val="000000"/>
          <w:spacing w:val="-4"/>
          <w:w w:val="101"/>
        </w:rPr>
        <w:t>а</w:t>
      </w:r>
      <w:r w:rsidRPr="00B44C19">
        <w:rPr>
          <w:color w:val="000000"/>
          <w:spacing w:val="-4"/>
          <w:w w:val="103"/>
        </w:rPr>
        <w:t>к</w:t>
      </w:r>
      <w:r w:rsidRPr="00B44C19">
        <w:rPr>
          <w:color w:val="000000"/>
          <w:spacing w:val="-3"/>
          <w:w w:val="104"/>
        </w:rPr>
        <w:t>о</w:t>
      </w:r>
      <w:r w:rsidRPr="00B44C19">
        <w:rPr>
          <w:color w:val="000000"/>
          <w:spacing w:val="-4"/>
          <w:w w:val="102"/>
        </w:rPr>
        <w:t>н</w:t>
      </w:r>
      <w:r w:rsidRPr="00B44C19">
        <w:rPr>
          <w:color w:val="000000"/>
          <w:spacing w:val="-5"/>
          <w:w w:val="104"/>
        </w:rPr>
        <w:t>о</w:t>
      </w:r>
      <w:r w:rsidRPr="00B44C19">
        <w:rPr>
          <w:color w:val="000000"/>
          <w:spacing w:val="-3"/>
          <w:w w:val="95"/>
        </w:rPr>
        <w:t>м</w:t>
      </w:r>
      <w:r w:rsidRPr="00B44C19">
        <w:rPr>
          <w:color w:val="000000"/>
          <w:spacing w:val="-4"/>
          <w:w w:val="101"/>
        </w:rPr>
        <w:t>е</w:t>
      </w:r>
      <w:r w:rsidRPr="00B44C19">
        <w:rPr>
          <w:color w:val="000000"/>
          <w:spacing w:val="-4"/>
          <w:w w:val="108"/>
        </w:rPr>
        <w:t>р</w:t>
      </w:r>
      <w:r w:rsidRPr="00B44C19">
        <w:rPr>
          <w:color w:val="000000"/>
          <w:spacing w:val="-3"/>
          <w:w w:val="102"/>
        </w:rPr>
        <w:t>н</w:t>
      </w:r>
      <w:r w:rsidRPr="00B44C19">
        <w:rPr>
          <w:color w:val="000000"/>
          <w:spacing w:val="-5"/>
          <w:w w:val="104"/>
        </w:rPr>
        <w:t>о</w:t>
      </w:r>
      <w:r w:rsidRPr="00B44C19">
        <w:rPr>
          <w:color w:val="000000"/>
          <w:spacing w:val="-1"/>
          <w:w w:val="83"/>
        </w:rPr>
        <w:t>,</w:t>
      </w:r>
      <w:r w:rsidRPr="00B44C19">
        <w:rPr>
          <w:color w:val="000000"/>
        </w:rPr>
        <w:t xml:space="preserve"> </w:t>
      </w:r>
      <w:r w:rsidRPr="00B44C19">
        <w:rPr>
          <w:color w:val="000000"/>
          <w:spacing w:val="-5"/>
          <w:w w:val="110"/>
        </w:rPr>
        <w:t>ч</w:t>
      </w:r>
      <w:r w:rsidRPr="00B44C19">
        <w:rPr>
          <w:color w:val="000000"/>
          <w:spacing w:val="-3"/>
          <w:w w:val="106"/>
        </w:rPr>
        <w:t>т</w:t>
      </w:r>
      <w:r w:rsidRPr="00B44C19">
        <w:rPr>
          <w:color w:val="000000"/>
          <w:w w:val="104"/>
        </w:rPr>
        <w:t>о</w:t>
      </w:r>
      <w:r w:rsidRPr="00B44C19">
        <w:rPr>
          <w:color w:val="000000"/>
          <w:spacing w:val="-9"/>
        </w:rPr>
        <w:t xml:space="preserve"> </w:t>
      </w:r>
      <w:r w:rsidRPr="00B44C19">
        <w:rPr>
          <w:color w:val="000000"/>
          <w:spacing w:val="-5"/>
          <w:w w:val="99"/>
        </w:rPr>
        <w:t>б</w:t>
      </w:r>
      <w:r w:rsidRPr="00B44C19">
        <w:rPr>
          <w:color w:val="000000"/>
          <w:spacing w:val="-4"/>
          <w:w w:val="104"/>
        </w:rPr>
        <w:t>о</w:t>
      </w:r>
      <w:r w:rsidRPr="00B44C19">
        <w:rPr>
          <w:color w:val="000000"/>
          <w:spacing w:val="-4"/>
          <w:w w:val="99"/>
        </w:rPr>
        <w:t>л</w:t>
      </w:r>
      <w:r w:rsidRPr="00B44C19">
        <w:rPr>
          <w:color w:val="000000"/>
          <w:spacing w:val="-5"/>
          <w:w w:val="101"/>
        </w:rPr>
        <w:t>е</w:t>
      </w:r>
      <w:r w:rsidRPr="00B44C19">
        <w:rPr>
          <w:color w:val="000000"/>
          <w:w w:val="101"/>
        </w:rPr>
        <w:t>е</w:t>
      </w:r>
      <w:r w:rsidRPr="00B44C19">
        <w:rPr>
          <w:color w:val="000000"/>
          <w:spacing w:val="-10"/>
        </w:rPr>
        <w:t xml:space="preserve"> </w:t>
      </w:r>
      <w:r w:rsidRPr="00B44C19">
        <w:rPr>
          <w:color w:val="000000"/>
          <w:spacing w:val="-3"/>
          <w:w w:val="102"/>
        </w:rPr>
        <w:t>н</w:t>
      </w:r>
      <w:r w:rsidRPr="00B44C19">
        <w:rPr>
          <w:color w:val="000000"/>
          <w:spacing w:val="-4"/>
          <w:w w:val="101"/>
        </w:rPr>
        <w:t>а</w:t>
      </w:r>
      <w:r w:rsidRPr="00B44C19">
        <w:rPr>
          <w:color w:val="000000"/>
          <w:spacing w:val="-6"/>
          <w:w w:val="108"/>
        </w:rPr>
        <w:t>р</w:t>
      </w:r>
      <w:r w:rsidRPr="00B44C19">
        <w:rPr>
          <w:color w:val="000000"/>
          <w:spacing w:val="-2"/>
          <w:w w:val="104"/>
        </w:rPr>
        <w:t>у</w:t>
      </w:r>
      <w:r w:rsidRPr="00B44C19">
        <w:rPr>
          <w:color w:val="000000"/>
          <w:spacing w:val="-4"/>
          <w:w w:val="101"/>
        </w:rPr>
        <w:t>ше</w:t>
      </w:r>
      <w:r w:rsidRPr="00B44C19">
        <w:rPr>
          <w:color w:val="000000"/>
          <w:spacing w:val="-4"/>
          <w:w w:val="102"/>
        </w:rPr>
        <w:t>н</w:t>
      </w:r>
      <w:r w:rsidRPr="00B44C19">
        <w:rPr>
          <w:color w:val="000000"/>
          <w:spacing w:val="-3"/>
          <w:w w:val="102"/>
        </w:rPr>
        <w:t>н</w:t>
      </w:r>
      <w:r w:rsidRPr="00B44C19">
        <w:rPr>
          <w:color w:val="000000"/>
          <w:spacing w:val="-3"/>
          <w:w w:val="104"/>
        </w:rPr>
        <w:t>о</w:t>
      </w:r>
      <w:r w:rsidRPr="00B44C19">
        <w:rPr>
          <w:color w:val="000000"/>
          <w:w w:val="103"/>
        </w:rPr>
        <w:t>й</w:t>
      </w:r>
      <w:r w:rsidRPr="00B44C19">
        <w:rPr>
          <w:color w:val="000000"/>
          <w:spacing w:val="-11"/>
        </w:rPr>
        <w:t xml:space="preserve"> </w:t>
      </w:r>
      <w:r w:rsidRPr="00B44C19">
        <w:rPr>
          <w:color w:val="000000"/>
          <w:spacing w:val="-5"/>
          <w:w w:val="104"/>
        </w:rPr>
        <w:t>о</w:t>
      </w:r>
      <w:r w:rsidRPr="00B44C19">
        <w:rPr>
          <w:color w:val="000000"/>
          <w:spacing w:val="-4"/>
          <w:w w:val="103"/>
        </w:rPr>
        <w:t>к</w:t>
      </w:r>
      <w:r w:rsidRPr="00B44C19">
        <w:rPr>
          <w:color w:val="000000"/>
          <w:spacing w:val="-3"/>
          <w:w w:val="101"/>
        </w:rPr>
        <w:t>а</w:t>
      </w:r>
      <w:r w:rsidRPr="00B44C19">
        <w:rPr>
          <w:color w:val="000000"/>
          <w:spacing w:val="-4"/>
          <w:w w:val="102"/>
        </w:rPr>
        <w:t>з</w:t>
      </w:r>
      <w:r w:rsidRPr="00B44C19">
        <w:rPr>
          <w:color w:val="000000"/>
          <w:spacing w:val="-4"/>
          <w:w w:val="101"/>
        </w:rPr>
        <w:t>а</w:t>
      </w:r>
      <w:r w:rsidRPr="00B44C19">
        <w:rPr>
          <w:color w:val="000000"/>
          <w:spacing w:val="-2"/>
          <w:w w:val="99"/>
        </w:rPr>
        <w:t>л</w:t>
      </w:r>
      <w:r w:rsidRPr="00B44C19">
        <w:rPr>
          <w:color w:val="000000"/>
          <w:spacing w:val="-5"/>
          <w:w w:val="101"/>
        </w:rPr>
        <w:t>а</w:t>
      </w:r>
      <w:r w:rsidRPr="00B44C19">
        <w:rPr>
          <w:color w:val="000000"/>
          <w:spacing w:val="-4"/>
          <w:w w:val="106"/>
        </w:rPr>
        <w:t>с</w:t>
      </w:r>
      <w:r w:rsidRPr="00B44C19">
        <w:rPr>
          <w:color w:val="000000"/>
          <w:w w:val="106"/>
        </w:rPr>
        <w:t>ь</w:t>
      </w:r>
      <w:r w:rsidRPr="00B44C19">
        <w:rPr>
          <w:color w:val="000000"/>
          <w:spacing w:val="-11"/>
        </w:rPr>
        <w:t xml:space="preserve"> </w:t>
      </w:r>
      <w:r w:rsidRPr="00B44C19">
        <w:rPr>
          <w:color w:val="000000"/>
          <w:spacing w:val="-4"/>
          <w:w w:val="106"/>
        </w:rPr>
        <w:t>с</w:t>
      </w:r>
      <w:r w:rsidRPr="00B44C19">
        <w:rPr>
          <w:color w:val="000000"/>
          <w:spacing w:val="-3"/>
          <w:w w:val="99"/>
        </w:rPr>
        <w:t>л</w:t>
      </w:r>
      <w:r w:rsidRPr="00B44C19">
        <w:rPr>
          <w:color w:val="000000"/>
          <w:spacing w:val="-2"/>
          <w:w w:val="104"/>
        </w:rPr>
        <w:t>у</w:t>
      </w:r>
      <w:r w:rsidRPr="00B44C19">
        <w:rPr>
          <w:color w:val="000000"/>
          <w:spacing w:val="-5"/>
          <w:w w:val="107"/>
        </w:rPr>
        <w:t>х</w:t>
      </w:r>
      <w:r w:rsidRPr="00B44C19">
        <w:rPr>
          <w:color w:val="000000"/>
          <w:spacing w:val="-4"/>
          <w:w w:val="104"/>
        </w:rPr>
        <w:t>ов</w:t>
      </w:r>
      <w:r w:rsidRPr="00B44C19">
        <w:rPr>
          <w:color w:val="000000"/>
          <w:spacing w:val="-3"/>
          <w:w w:val="101"/>
        </w:rPr>
        <w:t>а</w:t>
      </w:r>
      <w:r w:rsidRPr="00B44C19">
        <w:rPr>
          <w:color w:val="000000"/>
          <w:spacing w:val="-4"/>
          <w:w w:val="105"/>
        </w:rPr>
        <w:t>я</w:t>
      </w:r>
      <w:r w:rsidRPr="00B44C19">
        <w:rPr>
          <w:color w:val="000000"/>
          <w:w w:val="83"/>
        </w:rPr>
        <w:t>,</w:t>
      </w:r>
      <w:r w:rsidRPr="00B44C19">
        <w:rPr>
          <w:color w:val="000000"/>
          <w:spacing w:val="-9"/>
        </w:rPr>
        <w:t xml:space="preserve"> </w:t>
      </w:r>
      <w:r w:rsidRPr="00B44C19">
        <w:rPr>
          <w:color w:val="000000"/>
          <w:spacing w:val="-6"/>
          <w:w w:val="104"/>
        </w:rPr>
        <w:t>о</w:t>
      </w:r>
      <w:r w:rsidRPr="00B44C19">
        <w:rPr>
          <w:color w:val="000000"/>
          <w:spacing w:val="-3"/>
          <w:w w:val="106"/>
        </w:rPr>
        <w:t>с</w:t>
      </w:r>
      <w:r w:rsidRPr="00B44C19">
        <w:rPr>
          <w:color w:val="000000"/>
          <w:spacing w:val="-4"/>
          <w:w w:val="104"/>
        </w:rPr>
        <w:t>о</w:t>
      </w:r>
      <w:r w:rsidRPr="00B44C19">
        <w:rPr>
          <w:color w:val="000000"/>
          <w:spacing w:val="-4"/>
          <w:w w:val="99"/>
        </w:rPr>
        <w:t>б</w:t>
      </w:r>
      <w:r w:rsidRPr="00B44C19">
        <w:rPr>
          <w:color w:val="000000"/>
          <w:spacing w:val="-3"/>
          <w:w w:val="101"/>
        </w:rPr>
        <w:t>е</w:t>
      </w:r>
      <w:r w:rsidRPr="00B44C19">
        <w:rPr>
          <w:color w:val="000000"/>
          <w:spacing w:val="-4"/>
          <w:w w:val="102"/>
        </w:rPr>
        <w:t>н</w:t>
      </w:r>
      <w:r w:rsidRPr="00B44C19">
        <w:rPr>
          <w:color w:val="000000"/>
          <w:spacing w:val="-3"/>
          <w:w w:val="102"/>
        </w:rPr>
        <w:t>н</w:t>
      </w:r>
      <w:r w:rsidRPr="00B44C19">
        <w:rPr>
          <w:color w:val="000000"/>
          <w:spacing w:val="-1"/>
          <w:w w:val="104"/>
        </w:rPr>
        <w:t>о</w:t>
      </w:r>
      <w:r w:rsidRPr="00B44C19">
        <w:rPr>
          <w:color w:val="000000"/>
          <w:spacing w:val="-10"/>
        </w:rPr>
        <w:t xml:space="preserve"> </w:t>
      </w:r>
      <w:r w:rsidRPr="00B44C19">
        <w:rPr>
          <w:color w:val="000000"/>
          <w:spacing w:val="-4"/>
          <w:w w:val="104"/>
        </w:rPr>
        <w:t>в</w:t>
      </w:r>
      <w:r w:rsidRPr="00B44C19">
        <w:rPr>
          <w:color w:val="000000"/>
          <w:spacing w:val="-4"/>
          <w:w w:val="101"/>
        </w:rPr>
        <w:t>е</w:t>
      </w:r>
      <w:r w:rsidRPr="00B44C19">
        <w:rPr>
          <w:color w:val="000000"/>
          <w:spacing w:val="-4"/>
          <w:w w:val="108"/>
        </w:rPr>
        <w:t>р</w:t>
      </w:r>
      <w:r w:rsidRPr="00B44C19">
        <w:rPr>
          <w:color w:val="000000"/>
          <w:spacing w:val="-4"/>
          <w:w w:val="99"/>
        </w:rPr>
        <w:t>б</w:t>
      </w:r>
      <w:r w:rsidRPr="00B44C19">
        <w:rPr>
          <w:color w:val="000000"/>
          <w:spacing w:val="-5"/>
          <w:w w:val="101"/>
        </w:rPr>
        <w:t>а</w:t>
      </w:r>
      <w:r w:rsidRPr="00B44C19">
        <w:rPr>
          <w:color w:val="000000"/>
          <w:spacing w:val="-3"/>
          <w:w w:val="99"/>
        </w:rPr>
        <w:t>л</w:t>
      </w:r>
      <w:r w:rsidRPr="00B44C19">
        <w:rPr>
          <w:color w:val="000000"/>
          <w:spacing w:val="-3"/>
          <w:w w:val="106"/>
        </w:rPr>
        <w:t>ь</w:t>
      </w:r>
      <w:r w:rsidRPr="00B44C19">
        <w:rPr>
          <w:color w:val="000000"/>
          <w:spacing w:val="-4"/>
          <w:w w:val="102"/>
        </w:rPr>
        <w:t>н</w:t>
      </w:r>
      <w:r w:rsidRPr="00B44C19">
        <w:rPr>
          <w:color w:val="000000"/>
          <w:spacing w:val="-4"/>
          <w:w w:val="101"/>
        </w:rPr>
        <w:t>а</w:t>
      </w:r>
      <w:r w:rsidRPr="00B44C19">
        <w:rPr>
          <w:color w:val="000000"/>
          <w:w w:val="105"/>
        </w:rPr>
        <w:t>я</w:t>
      </w:r>
      <w:r w:rsidRPr="00B44C19">
        <w:rPr>
          <w:color w:val="000000"/>
          <w:spacing w:val="-10"/>
        </w:rPr>
        <w:t xml:space="preserve"> </w:t>
      </w:r>
      <w:r w:rsidRPr="00B44C19">
        <w:rPr>
          <w:color w:val="000000"/>
          <w:spacing w:val="-6"/>
          <w:w w:val="104"/>
        </w:rPr>
        <w:t>п</w:t>
      </w:r>
      <w:r w:rsidRPr="00B44C19">
        <w:rPr>
          <w:color w:val="000000"/>
          <w:spacing w:val="-6"/>
          <w:w w:val="101"/>
        </w:rPr>
        <w:t>а</w:t>
      </w:r>
      <w:r w:rsidRPr="00B44C19">
        <w:rPr>
          <w:color w:val="000000"/>
          <w:spacing w:val="-5"/>
          <w:w w:val="95"/>
        </w:rPr>
        <w:t>м</w:t>
      </w:r>
      <w:r w:rsidRPr="00B44C19">
        <w:rPr>
          <w:color w:val="000000"/>
          <w:spacing w:val="-6"/>
          <w:w w:val="105"/>
        </w:rPr>
        <w:t>я</w:t>
      </w:r>
      <w:r w:rsidRPr="00B44C19">
        <w:rPr>
          <w:color w:val="000000"/>
          <w:spacing w:val="-5"/>
          <w:w w:val="106"/>
        </w:rPr>
        <w:t>ть</w:t>
      </w:r>
      <w:r w:rsidRPr="00B44C19">
        <w:rPr>
          <w:color w:val="000000"/>
          <w:spacing w:val="-2"/>
        </w:rPr>
        <w:t>;</w:t>
      </w:r>
    </w:p>
    <w:p w14:paraId="076327AC"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6"/>
        </w:rPr>
        <w:t>- ст</w:t>
      </w:r>
      <w:r w:rsidRPr="00B44C19">
        <w:rPr>
          <w:color w:val="000000"/>
          <w:w w:val="108"/>
        </w:rPr>
        <w:t>р</w:t>
      </w:r>
      <w:r w:rsidRPr="00B44C19">
        <w:rPr>
          <w:color w:val="000000"/>
          <w:w w:val="104"/>
        </w:rPr>
        <w:t>у</w:t>
      </w:r>
      <w:r w:rsidRPr="00B44C19">
        <w:rPr>
          <w:color w:val="000000"/>
          <w:w w:val="103"/>
        </w:rPr>
        <w:t>к</w:t>
      </w:r>
      <w:r w:rsidRPr="00B44C19">
        <w:rPr>
          <w:color w:val="000000"/>
          <w:w w:val="106"/>
        </w:rPr>
        <w:t>т</w:t>
      </w:r>
      <w:r w:rsidRPr="00B44C19">
        <w:rPr>
          <w:color w:val="000000"/>
          <w:w w:val="104"/>
        </w:rPr>
        <w:t>у</w:t>
      </w:r>
      <w:r w:rsidRPr="00B44C19">
        <w:rPr>
          <w:color w:val="000000"/>
          <w:w w:val="108"/>
        </w:rPr>
        <w:t>р</w:t>
      </w:r>
      <w:r w:rsidRPr="00B44C19">
        <w:rPr>
          <w:color w:val="000000"/>
          <w:w w:val="101"/>
        </w:rPr>
        <w:t>а</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2"/>
        </w:rPr>
        <w:t>ц</w:t>
      </w:r>
      <w:r w:rsidRPr="00B44C19">
        <w:rPr>
          <w:color w:val="000000"/>
          <w:w w:val="101"/>
        </w:rPr>
        <w:t>е</w:t>
      </w:r>
      <w:r w:rsidRPr="00B44C19">
        <w:rPr>
          <w:color w:val="000000"/>
          <w:w w:val="106"/>
        </w:rPr>
        <w:t>сс</w:t>
      </w:r>
      <w:r w:rsidRPr="00B44C19">
        <w:rPr>
          <w:color w:val="000000"/>
          <w:w w:val="101"/>
        </w:rPr>
        <w:t>а</w:t>
      </w:r>
      <w:r w:rsidRPr="00B44C19">
        <w:rPr>
          <w:color w:val="000000"/>
          <w:spacing w:val="1"/>
        </w:rPr>
        <w:t xml:space="preserve"> </w:t>
      </w:r>
      <w:r w:rsidRPr="00B44C19">
        <w:rPr>
          <w:color w:val="000000"/>
          <w:w w:val="102"/>
        </w:rPr>
        <w:t>з</w:t>
      </w:r>
      <w:r w:rsidRPr="00B44C19">
        <w:rPr>
          <w:color w:val="000000"/>
          <w:w w:val="101"/>
        </w:rPr>
        <w:t>а</w:t>
      </w:r>
      <w:r w:rsidRPr="00B44C19">
        <w:rPr>
          <w:color w:val="000000"/>
          <w:w w:val="104"/>
        </w:rPr>
        <w:t>у</w:t>
      </w:r>
      <w:r w:rsidRPr="00B44C19">
        <w:rPr>
          <w:color w:val="000000"/>
          <w:w w:val="110"/>
        </w:rPr>
        <w:t>ч</w:t>
      </w:r>
      <w:r w:rsidRPr="00B44C19">
        <w:rPr>
          <w:color w:val="000000"/>
          <w:w w:val="103"/>
        </w:rPr>
        <w:t>и</w:t>
      </w:r>
      <w:r w:rsidRPr="00B44C19">
        <w:rPr>
          <w:color w:val="000000"/>
          <w:w w:val="104"/>
        </w:rPr>
        <w:t>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3"/>
        </w:rPr>
        <w:t xml:space="preserve"> </w:t>
      </w:r>
      <w:r w:rsidRPr="00B44C19">
        <w:rPr>
          <w:color w:val="000000"/>
          <w:spacing w:val="-1"/>
          <w:w w:val="106"/>
        </w:rPr>
        <w:t>с</w:t>
      </w:r>
      <w:r w:rsidRPr="00B44C19">
        <w:rPr>
          <w:color w:val="000000"/>
          <w:w w:val="99"/>
        </w:rPr>
        <w:t>л</w:t>
      </w:r>
      <w:r w:rsidRPr="00B44C19">
        <w:rPr>
          <w:color w:val="000000"/>
          <w:w w:val="104"/>
        </w:rPr>
        <w:t>ов</w:t>
      </w:r>
      <w:r w:rsidRPr="00B44C19">
        <w:rPr>
          <w:color w:val="000000"/>
          <w:spacing w:val="2"/>
        </w:rPr>
        <w:t xml:space="preserve"> </w:t>
      </w:r>
      <w:r w:rsidRPr="00B44C19">
        <w:rPr>
          <w:color w:val="000000"/>
          <w:w w:val="104"/>
        </w:rPr>
        <w:t>у</w:t>
      </w:r>
      <w:r w:rsidRPr="00B44C19">
        <w:rPr>
          <w:color w:val="000000"/>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1"/>
        </w:rPr>
        <w:t xml:space="preserve"> </w:t>
      </w:r>
      <w:r w:rsidRPr="00B44C19">
        <w:rPr>
          <w:color w:val="000000"/>
          <w:w w:val="106"/>
        </w:rPr>
        <w:t>с</w:t>
      </w:r>
      <w:r w:rsidRPr="00B44C19">
        <w:rPr>
          <w:color w:val="000000"/>
          <w:spacing w:val="2"/>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spacing w:val="-1"/>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1"/>
          <w:w w:val="95"/>
        </w:rPr>
        <w:t>м</w:t>
      </w:r>
      <w:r w:rsidRPr="00B44C19">
        <w:rPr>
          <w:color w:val="000000"/>
          <w:spacing w:val="1"/>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spacing w:val="1"/>
          <w:w w:val="103"/>
        </w:rPr>
        <w:t>и</w:t>
      </w:r>
      <w:r w:rsidRPr="00B44C19">
        <w:rPr>
          <w:color w:val="000000"/>
          <w:spacing w:val="2"/>
        </w:rPr>
        <w:t xml:space="preserve"> </w:t>
      </w:r>
      <w:r w:rsidRPr="00B44C19">
        <w:rPr>
          <w:color w:val="000000"/>
          <w:w w:val="104"/>
        </w:rPr>
        <w:t>о</w:t>
      </w:r>
      <w:r w:rsidRPr="00B44C19">
        <w:rPr>
          <w:color w:val="000000"/>
          <w:w w:val="106"/>
        </w:rPr>
        <w:t>т</w:t>
      </w:r>
      <w:r w:rsidRPr="00B44C19">
        <w:rPr>
          <w:color w:val="000000"/>
          <w:w w:val="99"/>
        </w:rPr>
        <w:t>л</w:t>
      </w:r>
      <w:r w:rsidRPr="00B44C19">
        <w:rPr>
          <w:color w:val="000000"/>
          <w:w w:val="103"/>
        </w:rPr>
        <w:t>и</w:t>
      </w:r>
      <w:r w:rsidRPr="00B44C19">
        <w:rPr>
          <w:color w:val="000000"/>
          <w:w w:val="110"/>
        </w:rPr>
        <w:t>ч</w:t>
      </w:r>
      <w:r w:rsidRPr="00B44C19">
        <w:rPr>
          <w:color w:val="000000"/>
          <w:spacing w:val="1"/>
          <w:w w:val="101"/>
        </w:rPr>
        <w:t>ае</w:t>
      </w:r>
      <w:r w:rsidRPr="00B44C19">
        <w:rPr>
          <w:color w:val="000000"/>
          <w:spacing w:val="4"/>
          <w:w w:val="106"/>
        </w:rPr>
        <w:t>т</w:t>
      </w:r>
      <w:r w:rsidRPr="00B44C19">
        <w:rPr>
          <w:color w:val="000000"/>
          <w:w w:val="106"/>
        </w:rPr>
        <w:t>с</w:t>
      </w:r>
      <w:r w:rsidRPr="00B44C19">
        <w:rPr>
          <w:color w:val="000000"/>
          <w:w w:val="105"/>
        </w:rPr>
        <w:t>я</w:t>
      </w:r>
      <w:r w:rsidRPr="00B44C19">
        <w:rPr>
          <w:color w:val="000000"/>
          <w:spacing w:val="-3"/>
        </w:rPr>
        <w:t xml:space="preserve"> </w:t>
      </w:r>
      <w:r w:rsidRPr="00B44C19">
        <w:rPr>
          <w:color w:val="000000"/>
          <w:w w:val="104"/>
        </w:rPr>
        <w:t>о</w:t>
      </w:r>
      <w:r w:rsidRPr="00B44C19">
        <w:rPr>
          <w:color w:val="000000"/>
          <w:w w:val="106"/>
        </w:rPr>
        <w:t>т</w:t>
      </w:r>
      <w:r w:rsidRPr="00B44C19">
        <w:rPr>
          <w:color w:val="000000"/>
          <w:spacing w:val="-2"/>
        </w:rPr>
        <w:t xml:space="preserve"> </w:t>
      </w:r>
      <w:r w:rsidRPr="00B44C19">
        <w:rPr>
          <w:color w:val="000000"/>
          <w:w w:val="106"/>
        </w:rPr>
        <w:t>т</w:t>
      </w:r>
      <w:r w:rsidRPr="00B44C19">
        <w:rPr>
          <w:color w:val="000000"/>
          <w:w w:val="101"/>
        </w:rPr>
        <w:t>а</w:t>
      </w:r>
      <w:r w:rsidRPr="00B44C19">
        <w:rPr>
          <w:color w:val="000000"/>
          <w:w w:val="103"/>
        </w:rPr>
        <w:t>к</w:t>
      </w:r>
      <w:r w:rsidRPr="00B44C19">
        <w:rPr>
          <w:color w:val="000000"/>
          <w:w w:val="104"/>
        </w:rPr>
        <w:t>ово</w:t>
      </w:r>
      <w:r w:rsidRPr="00B44C19">
        <w:rPr>
          <w:color w:val="000000"/>
          <w:w w:val="103"/>
        </w:rPr>
        <w:t>й</w:t>
      </w:r>
      <w:r w:rsidRPr="00B44C19">
        <w:rPr>
          <w:color w:val="000000"/>
          <w:spacing w:val="-1"/>
        </w:rPr>
        <w:t xml:space="preserve"> </w:t>
      </w:r>
      <w:r w:rsidRPr="00B44C19">
        <w:rPr>
          <w:color w:val="000000"/>
          <w:w w:val="104"/>
        </w:rPr>
        <w:t>в</w:t>
      </w:r>
      <w:r w:rsidRPr="00B44C19">
        <w:rPr>
          <w:color w:val="000000"/>
          <w:spacing w:val="-2"/>
        </w:rPr>
        <w:t xml:space="preserve"> </w:t>
      </w:r>
      <w:r w:rsidRPr="00B44C19">
        <w:rPr>
          <w:color w:val="000000"/>
          <w:spacing w:val="-2"/>
          <w:w w:val="102"/>
        </w:rPr>
        <w:t>н</w:t>
      </w:r>
      <w:r w:rsidRPr="00B44C19">
        <w:rPr>
          <w:color w:val="000000"/>
          <w:spacing w:val="-2"/>
          <w:w w:val="104"/>
        </w:rPr>
        <w:t>о</w:t>
      </w:r>
      <w:r w:rsidRPr="00B44C19">
        <w:rPr>
          <w:color w:val="000000"/>
          <w:spacing w:val="-2"/>
          <w:w w:val="108"/>
        </w:rPr>
        <w:t>р</w:t>
      </w:r>
      <w:r w:rsidRPr="00B44C19">
        <w:rPr>
          <w:color w:val="000000"/>
          <w:spacing w:val="-2"/>
          <w:w w:val="95"/>
        </w:rPr>
        <w:t>м</w:t>
      </w:r>
      <w:r w:rsidRPr="00B44C19">
        <w:rPr>
          <w:color w:val="000000"/>
          <w:spacing w:val="-2"/>
          <w:w w:val="101"/>
        </w:rPr>
        <w:t>е</w:t>
      </w:r>
      <w:r w:rsidRPr="00B44C19">
        <w:rPr>
          <w:color w:val="000000"/>
          <w:spacing w:val="-2"/>
        </w:rPr>
        <w:t>;</w:t>
      </w:r>
    </w:p>
    <w:p w14:paraId="01F5A231"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4"/>
        </w:rPr>
        <w:t>- у</w:t>
      </w:r>
      <w:r w:rsidRPr="00B44C19">
        <w:rPr>
          <w:color w:val="000000"/>
          <w:spacing w:val="-3"/>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2"/>
        </w:rPr>
        <w:t xml:space="preserve"> </w:t>
      </w:r>
      <w:r w:rsidRPr="00B44C19">
        <w:rPr>
          <w:color w:val="000000"/>
          <w:w w:val="106"/>
        </w:rPr>
        <w:t>с</w:t>
      </w:r>
      <w:r w:rsidRPr="00B44C19">
        <w:rPr>
          <w:color w:val="000000"/>
          <w:w w:val="104"/>
        </w:rPr>
        <w:t>о</w:t>
      </w:r>
      <w:r w:rsidRPr="00B44C19">
        <w:rPr>
          <w:color w:val="000000"/>
          <w:spacing w:val="-2"/>
        </w:rPr>
        <w:t xml:space="preserve"> </w:t>
      </w:r>
      <w:r w:rsidRPr="00B44C19">
        <w:rPr>
          <w:i/>
          <w:iCs/>
          <w:color w:val="000000"/>
          <w:spacing w:val="-1"/>
          <w:w w:val="102"/>
        </w:rPr>
        <w:t>с</w:t>
      </w:r>
      <w:r w:rsidRPr="00B44C19">
        <w:rPr>
          <w:i/>
          <w:iCs/>
          <w:color w:val="000000"/>
          <w:w w:val="102"/>
        </w:rPr>
        <w:t>т</w:t>
      </w:r>
      <w:r w:rsidRPr="00B44C19">
        <w:rPr>
          <w:i/>
          <w:iCs/>
          <w:color w:val="000000"/>
          <w:w w:val="95"/>
        </w:rPr>
        <w:t>е</w:t>
      </w:r>
      <w:r w:rsidRPr="00B44C19">
        <w:rPr>
          <w:i/>
          <w:iCs/>
          <w:color w:val="000000"/>
          <w:w w:val="103"/>
        </w:rPr>
        <w:t>р</w:t>
      </w:r>
      <w:r w:rsidRPr="00B44C19">
        <w:rPr>
          <w:i/>
          <w:iCs/>
          <w:color w:val="000000"/>
          <w:w w:val="102"/>
        </w:rPr>
        <w:t>той</w:t>
      </w:r>
      <w:r w:rsidRPr="00B44C19">
        <w:rPr>
          <w:color w:val="000000"/>
          <w:spacing w:val="-7"/>
        </w:rPr>
        <w:t xml:space="preserve"> </w:t>
      </w:r>
      <w:r w:rsidRPr="00B44C19">
        <w:rPr>
          <w:i/>
          <w:iCs/>
          <w:color w:val="000000"/>
          <w:spacing w:val="-1"/>
          <w:w w:val="96"/>
        </w:rPr>
        <w:t>д</w:t>
      </w:r>
      <w:r w:rsidRPr="00B44C19">
        <w:rPr>
          <w:i/>
          <w:iCs/>
          <w:color w:val="000000"/>
          <w:w w:val="102"/>
        </w:rPr>
        <w:t>и</w:t>
      </w:r>
      <w:r w:rsidRPr="00B44C19">
        <w:rPr>
          <w:i/>
          <w:iCs/>
          <w:color w:val="000000"/>
          <w:w w:val="95"/>
        </w:rPr>
        <w:t>з</w:t>
      </w:r>
      <w:r w:rsidRPr="00B44C19">
        <w:rPr>
          <w:i/>
          <w:iCs/>
          <w:color w:val="000000"/>
          <w:w w:val="102"/>
        </w:rPr>
        <w:t>а</w:t>
      </w:r>
      <w:r w:rsidRPr="00B44C19">
        <w:rPr>
          <w:i/>
          <w:iCs/>
          <w:color w:val="000000"/>
          <w:spacing w:val="-1"/>
          <w:w w:val="103"/>
        </w:rPr>
        <w:t>р</w:t>
      </w:r>
      <w:r w:rsidRPr="00B44C19">
        <w:rPr>
          <w:i/>
          <w:iCs/>
          <w:color w:val="000000"/>
          <w:w w:val="102"/>
        </w:rPr>
        <w:t>т</w:t>
      </w:r>
      <w:r w:rsidRPr="00B44C19">
        <w:rPr>
          <w:i/>
          <w:iCs/>
          <w:color w:val="000000"/>
          <w:w w:val="103"/>
        </w:rPr>
        <w:t>р</w:t>
      </w:r>
      <w:r w:rsidRPr="00B44C19">
        <w:rPr>
          <w:i/>
          <w:iCs/>
          <w:color w:val="000000"/>
          <w:w w:val="102"/>
        </w:rPr>
        <w:t>и</w:t>
      </w:r>
      <w:r w:rsidRPr="00B44C19">
        <w:rPr>
          <w:i/>
          <w:iCs/>
          <w:color w:val="000000"/>
          <w:spacing w:val="1"/>
          <w:w w:val="95"/>
        </w:rPr>
        <w:t>е</w:t>
      </w:r>
      <w:r w:rsidRPr="00B44C19">
        <w:rPr>
          <w:i/>
          <w:iCs/>
          <w:color w:val="000000"/>
          <w:w w:val="102"/>
        </w:rPr>
        <w:t>й</w:t>
      </w:r>
      <w:r w:rsidRPr="00B44C19">
        <w:rPr>
          <w:color w:val="000000"/>
          <w:spacing w:val="-4"/>
        </w:rPr>
        <w:t xml:space="preserve"> </w:t>
      </w:r>
      <w:r w:rsidRPr="00B44C19">
        <w:rPr>
          <w:color w:val="000000"/>
          <w:w w:val="108"/>
        </w:rPr>
        <w:t>р</w:t>
      </w:r>
      <w:r w:rsidRPr="00B44C19">
        <w:rPr>
          <w:color w:val="000000"/>
          <w:w w:val="101"/>
        </w:rPr>
        <w:t>а</w:t>
      </w:r>
      <w:r w:rsidRPr="00B44C19">
        <w:rPr>
          <w:color w:val="000000"/>
          <w:w w:val="106"/>
        </w:rPr>
        <w:t>сст</w:t>
      </w:r>
      <w:r w:rsidRPr="00B44C19">
        <w:rPr>
          <w:color w:val="000000"/>
          <w:w w:val="108"/>
        </w:rPr>
        <w:t>р</w:t>
      </w:r>
      <w:r w:rsidRPr="00B44C19">
        <w:rPr>
          <w:color w:val="000000"/>
          <w:w w:val="104"/>
        </w:rPr>
        <w:t>о</w:t>
      </w:r>
      <w:r w:rsidRPr="00B44C19">
        <w:rPr>
          <w:color w:val="000000"/>
          <w:w w:val="103"/>
        </w:rPr>
        <w:t>й</w:t>
      </w:r>
      <w:r w:rsidRPr="00B44C19">
        <w:rPr>
          <w:color w:val="000000"/>
          <w:spacing w:val="-1"/>
          <w:w w:val="106"/>
        </w:rPr>
        <w:t>с</w:t>
      </w:r>
      <w:r w:rsidRPr="00B44C19">
        <w:rPr>
          <w:color w:val="000000"/>
          <w:w w:val="106"/>
        </w:rPr>
        <w:t>т</w:t>
      </w:r>
      <w:r w:rsidRPr="00B44C19">
        <w:rPr>
          <w:color w:val="000000"/>
          <w:w w:val="104"/>
        </w:rPr>
        <w:t>в</w:t>
      </w:r>
      <w:r w:rsidRPr="00B44C19">
        <w:rPr>
          <w:color w:val="000000"/>
          <w:w w:val="101"/>
        </w:rPr>
        <w:t>а</w:t>
      </w:r>
      <w:r w:rsidRPr="00B44C19">
        <w:rPr>
          <w:color w:val="000000"/>
          <w:spacing w:val="-2"/>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spacing w:val="-1"/>
          <w:w w:val="105"/>
        </w:rPr>
        <w:t>я</w:t>
      </w:r>
      <w:r w:rsidRPr="00B44C19">
        <w:rPr>
          <w:color w:val="000000"/>
          <w:w w:val="106"/>
        </w:rPr>
        <w:t>т</w:t>
      </w:r>
      <w:r w:rsidRPr="00B44C19">
        <w:rPr>
          <w:color w:val="000000"/>
          <w:w w:val="103"/>
        </w:rPr>
        <w:t>и</w:t>
      </w:r>
      <w:r w:rsidRPr="00B44C19">
        <w:rPr>
          <w:color w:val="000000"/>
          <w:spacing w:val="-2"/>
        </w:rPr>
        <w:t xml:space="preserve"> </w:t>
      </w:r>
      <w:r w:rsidRPr="00B44C19">
        <w:rPr>
          <w:color w:val="000000"/>
          <w:w w:val="104"/>
        </w:rPr>
        <w:t>в</w:t>
      </w:r>
      <w:r w:rsidRPr="00B44C19">
        <w:rPr>
          <w:color w:val="000000"/>
        </w:rPr>
        <w:t>ы</w:t>
      </w:r>
      <w:r w:rsidRPr="00B44C19">
        <w:rPr>
          <w:color w:val="000000"/>
          <w:w w:val="108"/>
        </w:rPr>
        <w:t>р</w:t>
      </w:r>
      <w:r w:rsidRPr="00B44C19">
        <w:rPr>
          <w:color w:val="000000"/>
          <w:w w:val="101"/>
        </w:rPr>
        <w:t>а</w:t>
      </w:r>
      <w:r w:rsidRPr="00B44C19">
        <w:rPr>
          <w:color w:val="000000"/>
          <w:w w:val="97"/>
        </w:rPr>
        <w:t>ж</w:t>
      </w:r>
      <w:r w:rsidRPr="00B44C19">
        <w:rPr>
          <w:color w:val="000000"/>
          <w:w w:val="101"/>
        </w:rPr>
        <w:t>е</w:t>
      </w:r>
      <w:r w:rsidRPr="00B44C19">
        <w:rPr>
          <w:color w:val="000000"/>
          <w:spacing w:val="-1"/>
          <w:w w:val="102"/>
        </w:rPr>
        <w:t>н</w:t>
      </w:r>
      <w:r w:rsidRPr="00B44C19">
        <w:rPr>
          <w:color w:val="000000"/>
        </w:rPr>
        <w:t>ы</w:t>
      </w:r>
      <w:r w:rsidRPr="00B44C19">
        <w:rPr>
          <w:color w:val="000000"/>
          <w:spacing w:val="-2"/>
        </w:rPr>
        <w:t xml:space="preserve"> </w:t>
      </w:r>
      <w:r w:rsidRPr="00B44C19">
        <w:rPr>
          <w:color w:val="000000"/>
          <w:spacing w:val="-1"/>
          <w:w w:val="102"/>
        </w:rPr>
        <w:t>н</w:t>
      </w:r>
      <w:r w:rsidRPr="00B44C19">
        <w:rPr>
          <w:color w:val="000000"/>
          <w:spacing w:val="-2"/>
          <w:w w:val="101"/>
        </w:rPr>
        <w:t>е</w:t>
      </w:r>
      <w:r w:rsidRPr="00B44C19">
        <w:rPr>
          <w:color w:val="000000"/>
          <w:spacing w:val="-1"/>
          <w:w w:val="105"/>
        </w:rPr>
        <w:t>я</w:t>
      </w:r>
      <w:r w:rsidRPr="00B44C19">
        <w:rPr>
          <w:color w:val="000000"/>
          <w:spacing w:val="-2"/>
          <w:w w:val="108"/>
        </w:rPr>
        <w:t>р</w:t>
      </w:r>
      <w:r w:rsidRPr="00B44C19">
        <w:rPr>
          <w:color w:val="000000"/>
          <w:spacing w:val="-1"/>
          <w:w w:val="103"/>
        </w:rPr>
        <w:t>к</w:t>
      </w:r>
      <w:r w:rsidRPr="00B44C19">
        <w:rPr>
          <w:color w:val="000000"/>
          <w:spacing w:val="-2"/>
          <w:w w:val="104"/>
        </w:rPr>
        <w:t>о</w:t>
      </w:r>
      <w:r w:rsidRPr="00B44C19">
        <w:rPr>
          <w:color w:val="000000"/>
          <w:spacing w:val="-2"/>
        </w:rPr>
        <w:t>;</w:t>
      </w:r>
    </w:p>
    <w:p w14:paraId="475BE7D3"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95"/>
        </w:rPr>
        <w:t>- д</w:t>
      </w:r>
      <w:r w:rsidRPr="00B44C19">
        <w:rPr>
          <w:color w:val="000000"/>
          <w:spacing w:val="-1"/>
          <w:w w:val="99"/>
        </w:rPr>
        <w:t>л</w:t>
      </w:r>
      <w:r w:rsidRPr="00B44C19">
        <w:rPr>
          <w:color w:val="000000"/>
          <w:w w:val="105"/>
        </w:rPr>
        <w:t>я</w:t>
      </w:r>
      <w:r w:rsidRPr="00B44C19">
        <w:rPr>
          <w:color w:val="000000"/>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w w:val="83"/>
        </w:rPr>
        <w:t>,</w:t>
      </w:r>
      <w:r w:rsidRPr="00B44C19">
        <w:rPr>
          <w:color w:val="000000"/>
        </w:rPr>
        <w:t xml:space="preserve"> </w:t>
      </w:r>
      <w:r w:rsidRPr="00B44C19">
        <w:rPr>
          <w:color w:val="000000"/>
          <w:w w:val="106"/>
        </w:rPr>
        <w:t>ст</w:t>
      </w:r>
      <w:r w:rsidRPr="00B44C19">
        <w:rPr>
          <w:color w:val="000000"/>
          <w:w w:val="108"/>
        </w:rPr>
        <w:t>р</w:t>
      </w:r>
      <w:r w:rsidRPr="00B44C19">
        <w:rPr>
          <w:color w:val="000000"/>
          <w:w w:val="101"/>
        </w:rPr>
        <w:t>а</w:t>
      </w:r>
      <w:r w:rsidRPr="00B44C19">
        <w:rPr>
          <w:color w:val="000000"/>
          <w:w w:val="95"/>
        </w:rPr>
        <w:t>д</w:t>
      </w:r>
      <w:r w:rsidRPr="00B44C19">
        <w:rPr>
          <w:color w:val="000000"/>
          <w:w w:val="101"/>
        </w:rPr>
        <w:t>а</w:t>
      </w:r>
      <w:r w:rsidRPr="00B44C19">
        <w:rPr>
          <w:color w:val="000000"/>
          <w:w w:val="98"/>
        </w:rPr>
        <w:t>ю</w:t>
      </w:r>
      <w:r w:rsidRPr="00B44C19">
        <w:rPr>
          <w:color w:val="000000"/>
          <w:spacing w:val="1"/>
        </w:rPr>
        <w:t>щ</w:t>
      </w:r>
      <w:r w:rsidRPr="00B44C19">
        <w:rPr>
          <w:color w:val="000000"/>
          <w:w w:val="103"/>
        </w:rPr>
        <w:t>и</w:t>
      </w:r>
      <w:r w:rsidRPr="00B44C19">
        <w:rPr>
          <w:color w:val="000000"/>
          <w:w w:val="107"/>
        </w:rPr>
        <w:t>х</w:t>
      </w:r>
      <w:r w:rsidRPr="00B44C19">
        <w:rPr>
          <w:color w:val="000000"/>
          <w:spacing w:val="3"/>
        </w:rPr>
        <w:t xml:space="preserve"> </w:t>
      </w:r>
      <w:r w:rsidRPr="00B44C19">
        <w:rPr>
          <w:i/>
          <w:iCs/>
          <w:color w:val="000000"/>
          <w:w w:val="99"/>
        </w:rPr>
        <w:t>м</w:t>
      </w:r>
      <w:r w:rsidRPr="00B44C19">
        <w:rPr>
          <w:i/>
          <w:iCs/>
          <w:color w:val="000000"/>
          <w:w w:val="102"/>
        </w:rPr>
        <w:t>ото</w:t>
      </w:r>
      <w:r w:rsidRPr="00B44C19">
        <w:rPr>
          <w:i/>
          <w:iCs/>
          <w:color w:val="000000"/>
          <w:w w:val="103"/>
        </w:rPr>
        <w:t>р</w:t>
      </w:r>
      <w:r w:rsidRPr="00B44C19">
        <w:rPr>
          <w:i/>
          <w:iCs/>
          <w:color w:val="000000"/>
          <w:spacing w:val="-1"/>
          <w:w w:val="101"/>
        </w:rPr>
        <w:t>н</w:t>
      </w:r>
      <w:r w:rsidRPr="00B44C19">
        <w:rPr>
          <w:i/>
          <w:iCs/>
          <w:color w:val="000000"/>
          <w:w w:val="102"/>
        </w:rPr>
        <w:t>ой</w:t>
      </w:r>
      <w:r w:rsidRPr="00B44C19">
        <w:rPr>
          <w:color w:val="000000"/>
          <w:spacing w:val="-4"/>
        </w:rPr>
        <w:t xml:space="preserve"> </w:t>
      </w:r>
      <w:r w:rsidRPr="00B44C19">
        <w:rPr>
          <w:i/>
          <w:iCs/>
          <w:color w:val="000000"/>
          <w:w w:val="102"/>
        </w:rPr>
        <w:t>а</w:t>
      </w:r>
      <w:r w:rsidRPr="00B44C19">
        <w:rPr>
          <w:i/>
          <w:iCs/>
          <w:color w:val="000000"/>
        </w:rPr>
        <w:t>л</w:t>
      </w:r>
      <w:r w:rsidRPr="00B44C19">
        <w:rPr>
          <w:i/>
          <w:iCs/>
          <w:color w:val="000000"/>
          <w:w w:val="102"/>
        </w:rPr>
        <w:t>а</w:t>
      </w:r>
      <w:r w:rsidRPr="00B44C19">
        <w:rPr>
          <w:i/>
          <w:iCs/>
          <w:color w:val="000000"/>
        </w:rPr>
        <w:t>л</w:t>
      </w:r>
      <w:r w:rsidRPr="00B44C19">
        <w:rPr>
          <w:i/>
          <w:iCs/>
          <w:color w:val="000000"/>
          <w:w w:val="102"/>
        </w:rPr>
        <w:t>и</w:t>
      </w:r>
      <w:r w:rsidRPr="00B44C19">
        <w:rPr>
          <w:i/>
          <w:iCs/>
          <w:color w:val="000000"/>
          <w:w w:val="95"/>
        </w:rPr>
        <w:t>е</w:t>
      </w:r>
      <w:r w:rsidRPr="00B44C19">
        <w:rPr>
          <w:i/>
          <w:iCs/>
          <w:color w:val="000000"/>
          <w:w w:val="102"/>
        </w:rPr>
        <w:t>й</w:t>
      </w:r>
      <w:r w:rsidRPr="00B44C19">
        <w:rPr>
          <w:color w:val="000000"/>
          <w:w w:val="83"/>
        </w:rPr>
        <w:t>,</w:t>
      </w:r>
      <w:r w:rsidRPr="00B44C19">
        <w:rPr>
          <w:color w:val="000000"/>
          <w:spacing w:val="1"/>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2"/>
        </w:rPr>
        <w:t>н</w:t>
      </w:r>
      <w:r w:rsidRPr="00B44C19">
        <w:rPr>
          <w:color w:val="000000"/>
          <w:w w:val="104"/>
        </w:rPr>
        <w:t>о</w:t>
      </w:r>
      <w:r w:rsidRPr="00B44C19">
        <w:rPr>
          <w:color w:val="000000"/>
          <w:spacing w:val="2"/>
        </w:rPr>
        <w:t xml:space="preserve"> </w:t>
      </w:r>
      <w:r w:rsidRPr="00B44C19">
        <w:rPr>
          <w:color w:val="000000"/>
          <w:w w:val="106"/>
        </w:rPr>
        <w:t>с</w:t>
      </w:r>
      <w:r w:rsidRPr="00B44C19">
        <w:rPr>
          <w:color w:val="000000"/>
          <w:w w:val="104"/>
        </w:rPr>
        <w:t>у</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rPr>
        <w:t xml:space="preserve"> </w:t>
      </w:r>
      <w:r w:rsidRPr="00B44C19">
        <w:rPr>
          <w:color w:val="000000"/>
          <w:spacing w:val="-1"/>
          <w:w w:val="104"/>
        </w:rPr>
        <w:t>о</w:t>
      </w:r>
      <w:r w:rsidRPr="00B44C19">
        <w:rPr>
          <w:color w:val="000000"/>
          <w:w w:val="99"/>
        </w:rPr>
        <w:t>б</w:t>
      </w:r>
      <w:r w:rsidRPr="00B44C19">
        <w:rPr>
          <w:color w:val="000000"/>
          <w:spacing w:val="1"/>
          <w:w w:val="108"/>
        </w:rPr>
        <w:t>ъ</w:t>
      </w:r>
      <w:r w:rsidRPr="00B44C19">
        <w:rPr>
          <w:color w:val="000000"/>
          <w:w w:val="101"/>
        </w:rPr>
        <w:t>е</w:t>
      </w:r>
      <w:r w:rsidRPr="00B44C19">
        <w:rPr>
          <w:color w:val="000000"/>
          <w:w w:val="95"/>
        </w:rPr>
        <w:t>м</w:t>
      </w:r>
      <w:r w:rsidRPr="00B44C19">
        <w:rPr>
          <w:color w:val="000000"/>
          <w:w w:val="101"/>
        </w:rPr>
        <w:t>а</w:t>
      </w:r>
      <w:r w:rsidRPr="00B44C19">
        <w:rPr>
          <w:color w:val="000000"/>
        </w:rPr>
        <w:t xml:space="preserve"> </w:t>
      </w:r>
      <w:r w:rsidRPr="00B44C19">
        <w:rPr>
          <w:color w:val="000000"/>
          <w:w w:val="103"/>
        </w:rPr>
        <w:t>к</w:t>
      </w:r>
      <w:r w:rsidRPr="00B44C19">
        <w:rPr>
          <w:color w:val="000000"/>
          <w:w w:val="108"/>
        </w:rPr>
        <w:t>р</w:t>
      </w:r>
      <w:r w:rsidRPr="00B44C19">
        <w:rPr>
          <w:color w:val="000000"/>
          <w:w w:val="101"/>
        </w:rPr>
        <w:t>а</w:t>
      </w:r>
      <w:r w:rsidRPr="00B44C19">
        <w:rPr>
          <w:color w:val="000000"/>
          <w:spacing w:val="1"/>
          <w:w w:val="106"/>
        </w:rPr>
        <w:t>т</w:t>
      </w:r>
      <w:r w:rsidRPr="00B44C19">
        <w:rPr>
          <w:color w:val="000000"/>
          <w:w w:val="103"/>
        </w:rPr>
        <w:t>к</w:t>
      </w:r>
      <w:r w:rsidRPr="00B44C19">
        <w:rPr>
          <w:color w:val="000000"/>
          <w:w w:val="104"/>
        </w:rPr>
        <w:t>ов</w:t>
      </w:r>
      <w:r w:rsidRPr="00B44C19">
        <w:rPr>
          <w:color w:val="000000"/>
          <w:w w:val="108"/>
        </w:rPr>
        <w:t>р</w:t>
      </w:r>
      <w:r w:rsidRPr="00B44C19">
        <w:rPr>
          <w:color w:val="000000"/>
          <w:w w:val="101"/>
        </w:rPr>
        <w:t>е</w:t>
      </w:r>
      <w:r w:rsidRPr="00B44C19">
        <w:rPr>
          <w:color w:val="000000"/>
          <w:w w:val="95"/>
        </w:rPr>
        <w:t>м</w:t>
      </w:r>
      <w:r w:rsidRPr="00B44C19">
        <w:rPr>
          <w:color w:val="000000"/>
          <w:w w:val="101"/>
        </w:rPr>
        <w:t>е</w:t>
      </w:r>
      <w:r w:rsidRPr="00B44C19">
        <w:rPr>
          <w:color w:val="000000"/>
          <w:w w:val="102"/>
        </w:rPr>
        <w:t>нн</w:t>
      </w:r>
      <w:r w:rsidRPr="00B44C19">
        <w:rPr>
          <w:color w:val="000000"/>
          <w:w w:val="104"/>
        </w:rPr>
        <w:t>о</w:t>
      </w:r>
      <w:r w:rsidRPr="00B44C19">
        <w:rPr>
          <w:color w:val="000000"/>
          <w:w w:val="103"/>
        </w:rPr>
        <w:t>й</w:t>
      </w:r>
      <w:r w:rsidRPr="00B44C19">
        <w:rPr>
          <w:color w:val="000000"/>
          <w:spacing w:val="13"/>
        </w:rPr>
        <w:t xml:space="preserve"> </w:t>
      </w:r>
      <w:r w:rsidRPr="00B44C19">
        <w:rPr>
          <w:color w:val="000000"/>
          <w:w w:val="102"/>
        </w:rPr>
        <w:t>з</w:t>
      </w:r>
      <w:r w:rsidRPr="00B44C19">
        <w:rPr>
          <w:color w:val="000000"/>
          <w:w w:val="108"/>
        </w:rPr>
        <w:t>р</w:t>
      </w:r>
      <w:r w:rsidRPr="00B44C19">
        <w:rPr>
          <w:color w:val="000000"/>
          <w:w w:val="103"/>
        </w:rPr>
        <w:t>и</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13"/>
        </w:rPr>
        <w:t xml:space="preserve"> </w:t>
      </w:r>
      <w:r w:rsidRPr="00B44C19">
        <w:rPr>
          <w:color w:val="000000"/>
          <w:w w:val="103"/>
        </w:rPr>
        <w:t>и</w:t>
      </w:r>
      <w:r w:rsidRPr="00B44C19">
        <w:rPr>
          <w:color w:val="000000"/>
          <w:spacing w:val="12"/>
        </w:rPr>
        <w:t xml:space="preserve"> </w:t>
      </w:r>
      <w:r w:rsidRPr="00B44C19">
        <w:rPr>
          <w:color w:val="000000"/>
          <w:spacing w:val="1"/>
          <w:w w:val="106"/>
        </w:rPr>
        <w:t>с</w:t>
      </w:r>
      <w:r w:rsidRPr="00B44C19">
        <w:rPr>
          <w:color w:val="000000"/>
          <w:w w:val="99"/>
        </w:rPr>
        <w:t>л</w:t>
      </w:r>
      <w:r w:rsidRPr="00B44C19">
        <w:rPr>
          <w:color w:val="000000"/>
          <w:w w:val="104"/>
        </w:rPr>
        <w:t>у</w:t>
      </w:r>
      <w:r w:rsidRPr="00B44C19">
        <w:rPr>
          <w:color w:val="000000"/>
          <w:w w:val="107"/>
        </w:rPr>
        <w:t>х</w:t>
      </w:r>
      <w:r w:rsidRPr="00B44C19">
        <w:rPr>
          <w:color w:val="000000"/>
          <w:w w:val="104"/>
        </w:rPr>
        <w:t>ово</w:t>
      </w:r>
      <w:r w:rsidRPr="00B44C19">
        <w:rPr>
          <w:color w:val="000000"/>
          <w:w w:val="103"/>
        </w:rPr>
        <w:t>й</w:t>
      </w:r>
      <w:r w:rsidRPr="00B44C19">
        <w:rPr>
          <w:color w:val="000000"/>
          <w:spacing w:val="13"/>
        </w:rPr>
        <w:t xml:space="preserve"> </w:t>
      </w:r>
      <w:r w:rsidRPr="00B44C19">
        <w:rPr>
          <w:color w:val="000000"/>
          <w:w w:val="94"/>
        </w:rPr>
        <w:t>(</w:t>
      </w:r>
      <w:r w:rsidRPr="00B44C19">
        <w:rPr>
          <w:color w:val="000000"/>
          <w:w w:val="104"/>
        </w:rPr>
        <w:t>в</w:t>
      </w:r>
      <w:r w:rsidRPr="00B44C19">
        <w:rPr>
          <w:color w:val="000000"/>
          <w:w w:val="101"/>
        </w:rPr>
        <w:t>е</w:t>
      </w:r>
      <w:r w:rsidRPr="00B44C19">
        <w:rPr>
          <w:color w:val="000000"/>
          <w:w w:val="108"/>
        </w:rPr>
        <w:t>р</w:t>
      </w:r>
      <w:r w:rsidRPr="00B44C19">
        <w:rPr>
          <w:color w:val="000000"/>
          <w:w w:val="99"/>
        </w:rPr>
        <w:t>б</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w w:val="94"/>
        </w:rPr>
        <w:t>)</w:t>
      </w:r>
      <w:r w:rsidRPr="00B44C19">
        <w:rPr>
          <w:color w:val="000000"/>
          <w:spacing w:val="12"/>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w w:val="105"/>
        </w:rPr>
        <w:t>я</w:t>
      </w:r>
      <w:r w:rsidRPr="00B44C19">
        <w:rPr>
          <w:color w:val="000000"/>
          <w:spacing w:val="-1"/>
          <w:w w:val="106"/>
        </w:rPr>
        <w:t>т</w:t>
      </w:r>
      <w:r w:rsidRPr="00B44C19">
        <w:rPr>
          <w:color w:val="000000"/>
          <w:w w:val="103"/>
        </w:rPr>
        <w:t>и</w:t>
      </w:r>
      <w:r w:rsidRPr="00B44C19">
        <w:rPr>
          <w:color w:val="000000"/>
          <w:spacing w:val="12"/>
        </w:rPr>
        <w:t xml:space="preserve"> </w:t>
      </w:r>
      <w:r w:rsidRPr="00B44C19">
        <w:rPr>
          <w:color w:val="000000"/>
          <w:spacing w:val="1"/>
          <w:w w:val="106"/>
        </w:rPr>
        <w:t>с</w:t>
      </w:r>
      <w:r w:rsidRPr="00B44C19">
        <w:rPr>
          <w:color w:val="000000"/>
          <w:spacing w:val="13"/>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104"/>
        </w:rPr>
        <w:t>о</w:t>
      </w:r>
      <w:r w:rsidRPr="00B44C19">
        <w:rPr>
          <w:color w:val="000000"/>
          <w:w w:val="99"/>
        </w:rPr>
        <w:t>бл</w:t>
      </w:r>
      <w:r w:rsidRPr="00B44C19">
        <w:rPr>
          <w:color w:val="000000"/>
          <w:w w:val="101"/>
        </w:rPr>
        <w:t>а</w:t>
      </w:r>
      <w:r w:rsidRPr="00B44C19">
        <w:rPr>
          <w:color w:val="000000"/>
          <w:w w:val="95"/>
        </w:rPr>
        <w:t>д</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1"/>
          <w:w w:val="95"/>
        </w:rPr>
        <w:t>м</w:t>
      </w:r>
      <w:r w:rsidRPr="00B44C19">
        <w:rPr>
          <w:color w:val="000000"/>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ий</w:t>
      </w:r>
      <w:r w:rsidRPr="00B44C19">
        <w:rPr>
          <w:color w:val="000000"/>
          <w:spacing w:val="-2"/>
        </w:rPr>
        <w:t xml:space="preserve"> </w:t>
      </w:r>
      <w:r w:rsidRPr="00B44C19">
        <w:rPr>
          <w:color w:val="000000"/>
          <w:spacing w:val="-1"/>
          <w:w w:val="104"/>
        </w:rPr>
        <w:t>по</w:t>
      </w:r>
      <w:r w:rsidRPr="00B44C19">
        <w:rPr>
          <w:color w:val="000000"/>
          <w:spacing w:val="-1"/>
          <w:w w:val="106"/>
        </w:rPr>
        <w:t>с</w:t>
      </w:r>
      <w:r w:rsidRPr="00B44C19">
        <w:rPr>
          <w:color w:val="000000"/>
          <w:spacing w:val="-2"/>
          <w:w w:val="99"/>
        </w:rPr>
        <w:t>л</w:t>
      </w:r>
      <w:r w:rsidRPr="00B44C19">
        <w:rPr>
          <w:color w:val="000000"/>
          <w:spacing w:val="-1"/>
          <w:w w:val="101"/>
        </w:rPr>
        <w:t>е</w:t>
      </w:r>
      <w:r w:rsidRPr="00B44C19">
        <w:rPr>
          <w:color w:val="000000"/>
          <w:spacing w:val="-1"/>
          <w:w w:val="95"/>
        </w:rPr>
        <w:t>д</w:t>
      </w:r>
      <w:r w:rsidRPr="00B44C19">
        <w:rPr>
          <w:color w:val="000000"/>
          <w:spacing w:val="-1"/>
          <w:w w:val="102"/>
        </w:rPr>
        <w:t>н</w:t>
      </w:r>
      <w:r w:rsidRPr="00B44C19">
        <w:rPr>
          <w:color w:val="000000"/>
          <w:spacing w:val="-1"/>
          <w:w w:val="101"/>
        </w:rPr>
        <w:t>е</w:t>
      </w:r>
      <w:r w:rsidRPr="00B44C19">
        <w:rPr>
          <w:color w:val="000000"/>
          <w:spacing w:val="-1"/>
          <w:w w:val="103"/>
        </w:rPr>
        <w:t>й</w:t>
      </w:r>
      <w:r w:rsidRPr="00B44C19">
        <w:rPr>
          <w:color w:val="000000"/>
          <w:spacing w:val="-1"/>
        </w:rPr>
        <w:t>;</w:t>
      </w:r>
    </w:p>
    <w:p w14:paraId="2BD96212"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4"/>
        </w:rPr>
        <w:t>- в</w:t>
      </w:r>
      <w:r w:rsidRPr="00B44C19">
        <w:rPr>
          <w:color w:val="000000"/>
        </w:rPr>
        <w:t>ы</w:t>
      </w:r>
      <w:r w:rsidRPr="00B44C19">
        <w:rPr>
          <w:color w:val="000000"/>
          <w:w w:val="108"/>
        </w:rPr>
        <w:t>р</w:t>
      </w:r>
      <w:r w:rsidRPr="00B44C19">
        <w:rPr>
          <w:color w:val="000000"/>
          <w:w w:val="101"/>
        </w:rPr>
        <w:t>а</w:t>
      </w:r>
      <w:r w:rsidRPr="00B44C19">
        <w:rPr>
          <w:color w:val="000000"/>
          <w:w w:val="97"/>
        </w:rPr>
        <w:t>ж</w:t>
      </w:r>
      <w:r w:rsidRPr="00B44C19">
        <w:rPr>
          <w:color w:val="000000"/>
          <w:w w:val="101"/>
        </w:rPr>
        <w:t>е</w:t>
      </w:r>
      <w:r w:rsidRPr="00B44C19">
        <w:rPr>
          <w:color w:val="000000"/>
          <w:w w:val="102"/>
        </w:rPr>
        <w:t>нн</w:t>
      </w:r>
      <w:r w:rsidRPr="00B44C19">
        <w:rPr>
          <w:color w:val="000000"/>
          <w:w w:val="104"/>
        </w:rPr>
        <w:t>о</w:t>
      </w:r>
      <w:r w:rsidRPr="00B44C19">
        <w:rPr>
          <w:color w:val="000000"/>
          <w:w w:val="106"/>
        </w:rPr>
        <w:t>сть</w:t>
      </w:r>
      <w:r w:rsidRPr="00B44C19">
        <w:rPr>
          <w:color w:val="000000"/>
          <w:spacing w:val="28"/>
        </w:rPr>
        <w:t xml:space="preserve"> </w:t>
      </w:r>
      <w:r w:rsidRPr="00B44C19">
        <w:rPr>
          <w:color w:val="000000"/>
          <w:w w:val="102"/>
        </w:rPr>
        <w:t>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ий</w:t>
      </w:r>
      <w:r w:rsidRPr="00B44C19">
        <w:rPr>
          <w:color w:val="000000"/>
          <w:spacing w:val="28"/>
        </w:rPr>
        <w:t xml:space="preserve"> </w:t>
      </w:r>
      <w:r w:rsidRPr="00B44C19">
        <w:rPr>
          <w:color w:val="000000"/>
          <w:w w:val="104"/>
        </w:rPr>
        <w:t>в</w:t>
      </w:r>
      <w:r w:rsidRPr="00B44C19">
        <w:rPr>
          <w:color w:val="000000"/>
          <w:w w:val="101"/>
        </w:rPr>
        <w:t>е</w:t>
      </w:r>
      <w:r w:rsidRPr="00B44C19">
        <w:rPr>
          <w:color w:val="000000"/>
          <w:w w:val="108"/>
        </w:rPr>
        <w:t>р</w:t>
      </w:r>
      <w:r w:rsidRPr="00B44C19">
        <w:rPr>
          <w:color w:val="000000"/>
          <w:w w:val="99"/>
        </w:rPr>
        <w:t>б</w:t>
      </w:r>
      <w:r w:rsidRPr="00B44C19">
        <w:rPr>
          <w:color w:val="000000"/>
          <w:w w:val="101"/>
        </w:rPr>
        <w:t>а</w:t>
      </w:r>
      <w:r w:rsidRPr="00B44C19">
        <w:rPr>
          <w:color w:val="000000"/>
          <w:w w:val="99"/>
        </w:rPr>
        <w:t>л</w:t>
      </w:r>
      <w:r w:rsidRPr="00B44C19">
        <w:rPr>
          <w:color w:val="000000"/>
          <w:w w:val="106"/>
        </w:rPr>
        <w:t>ь</w:t>
      </w:r>
      <w:r w:rsidRPr="00B44C19">
        <w:rPr>
          <w:color w:val="000000"/>
          <w:spacing w:val="1"/>
          <w:w w:val="102"/>
        </w:rPr>
        <w:t>н</w:t>
      </w:r>
      <w:r w:rsidRPr="00B44C19">
        <w:rPr>
          <w:color w:val="000000"/>
          <w:w w:val="104"/>
        </w:rPr>
        <w:t>о</w:t>
      </w:r>
      <w:r w:rsidRPr="00B44C19">
        <w:rPr>
          <w:color w:val="000000"/>
          <w:w w:val="103"/>
        </w:rPr>
        <w:t>й</w:t>
      </w:r>
      <w:r w:rsidRPr="00B44C19">
        <w:rPr>
          <w:color w:val="000000"/>
          <w:spacing w:val="28"/>
        </w:rPr>
        <w:t xml:space="preserve"> </w:t>
      </w:r>
      <w:r w:rsidRPr="00B44C19">
        <w:rPr>
          <w:color w:val="000000"/>
          <w:w w:val="104"/>
        </w:rPr>
        <w:t>п</w:t>
      </w:r>
      <w:r w:rsidRPr="00B44C19">
        <w:rPr>
          <w:color w:val="000000"/>
          <w:w w:val="101"/>
        </w:rPr>
        <w:t>а</w:t>
      </w:r>
      <w:r w:rsidRPr="00B44C19">
        <w:rPr>
          <w:color w:val="000000"/>
          <w:w w:val="95"/>
        </w:rPr>
        <w:t>м</w:t>
      </w:r>
      <w:r w:rsidRPr="00B44C19">
        <w:rPr>
          <w:color w:val="000000"/>
          <w:w w:val="105"/>
        </w:rPr>
        <w:t>я</w:t>
      </w:r>
      <w:r w:rsidRPr="00B44C19">
        <w:rPr>
          <w:color w:val="000000"/>
          <w:w w:val="106"/>
        </w:rPr>
        <w:t>т</w:t>
      </w:r>
      <w:r w:rsidRPr="00B44C19">
        <w:rPr>
          <w:color w:val="000000"/>
          <w:w w:val="103"/>
        </w:rPr>
        <w:t>и</w:t>
      </w:r>
      <w:r w:rsidRPr="00B44C19">
        <w:rPr>
          <w:color w:val="000000"/>
          <w:spacing w:val="27"/>
        </w:rPr>
        <w:t xml:space="preserve"> </w:t>
      </w:r>
      <w:r w:rsidRPr="00B44C19">
        <w:rPr>
          <w:color w:val="000000"/>
          <w:w w:val="104"/>
        </w:rPr>
        <w:t>у</w:t>
      </w:r>
      <w:r w:rsidRPr="00B44C19">
        <w:rPr>
          <w:color w:val="000000"/>
          <w:spacing w:val="28"/>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28"/>
        </w:rPr>
        <w:t xml:space="preserve"> </w:t>
      </w:r>
      <w:r w:rsidRPr="00B44C19">
        <w:rPr>
          <w:color w:val="000000"/>
          <w:w w:val="106"/>
        </w:rPr>
        <w:t>с</w:t>
      </w:r>
      <w:r w:rsidRPr="00B44C19">
        <w:rPr>
          <w:color w:val="000000"/>
          <w:spacing w:val="27"/>
        </w:rPr>
        <w:t xml:space="preserve"> </w:t>
      </w:r>
      <w:r w:rsidRPr="00B44C19">
        <w:rPr>
          <w:color w:val="000000"/>
          <w:w w:val="95"/>
        </w:rPr>
        <w:t>м</w:t>
      </w:r>
      <w:r w:rsidRPr="00B44C19">
        <w:rPr>
          <w:color w:val="000000"/>
          <w:spacing w:val="-1"/>
          <w:w w:val="104"/>
        </w:rPr>
        <w:t>о</w:t>
      </w:r>
      <w:r w:rsidRPr="00B44C19">
        <w:rPr>
          <w:color w:val="000000"/>
          <w:spacing w:val="1"/>
          <w:w w:val="106"/>
        </w:rPr>
        <w:t>т</w:t>
      </w:r>
      <w:r w:rsidRPr="00B44C19">
        <w:rPr>
          <w:color w:val="000000"/>
          <w:spacing w:val="-1"/>
          <w:w w:val="104"/>
        </w:rPr>
        <w:t>о</w:t>
      </w:r>
      <w:r w:rsidRPr="00B44C19">
        <w:rPr>
          <w:color w:val="000000"/>
          <w:w w:val="108"/>
        </w:rPr>
        <w:t>р</w:t>
      </w:r>
      <w:r w:rsidRPr="00B44C19">
        <w:rPr>
          <w:color w:val="000000"/>
          <w:spacing w:val="1"/>
          <w:w w:val="102"/>
        </w:rPr>
        <w:t>н</w:t>
      </w:r>
      <w:r w:rsidRPr="00B44C19">
        <w:rPr>
          <w:color w:val="000000"/>
          <w:w w:val="104"/>
        </w:rPr>
        <w:t>о</w:t>
      </w:r>
      <w:r w:rsidRPr="00B44C19">
        <w:rPr>
          <w:color w:val="000000"/>
          <w:w w:val="103"/>
        </w:rPr>
        <w:t>й</w:t>
      </w:r>
      <w:r w:rsidRPr="00B44C19">
        <w:rPr>
          <w:color w:val="000000"/>
          <w:spacing w:val="27"/>
        </w:rPr>
        <w:t xml:space="preserve"> </w:t>
      </w:r>
      <w:r w:rsidRPr="00B44C19">
        <w:rPr>
          <w:color w:val="000000"/>
          <w:w w:val="101"/>
        </w:rPr>
        <w:t>а</w:t>
      </w:r>
      <w:r w:rsidRPr="00B44C19">
        <w:rPr>
          <w:color w:val="000000"/>
          <w:w w:val="99"/>
        </w:rPr>
        <w:t>л</w:t>
      </w:r>
      <w:r w:rsidRPr="00B44C19">
        <w:rPr>
          <w:color w:val="000000"/>
          <w:w w:val="101"/>
        </w:rPr>
        <w:t>а</w:t>
      </w:r>
      <w:r w:rsidRPr="00B44C19">
        <w:rPr>
          <w:color w:val="000000"/>
          <w:w w:val="99"/>
        </w:rPr>
        <w:t>л</w:t>
      </w:r>
      <w:r w:rsidRPr="00B44C19">
        <w:rPr>
          <w:color w:val="000000"/>
          <w:spacing w:val="1"/>
          <w:w w:val="103"/>
        </w:rPr>
        <w:t>и</w:t>
      </w:r>
      <w:r w:rsidRPr="00B44C19">
        <w:rPr>
          <w:color w:val="000000"/>
          <w:w w:val="101"/>
        </w:rPr>
        <w:t>е</w:t>
      </w:r>
      <w:r w:rsidRPr="00B44C19">
        <w:rPr>
          <w:color w:val="000000"/>
          <w:w w:val="103"/>
        </w:rPr>
        <w:t>й</w:t>
      </w:r>
      <w:r w:rsidRPr="00B44C19">
        <w:rPr>
          <w:color w:val="000000"/>
        </w:rPr>
        <w:t xml:space="preserve"> </w:t>
      </w:r>
      <w:r w:rsidRPr="00B44C19">
        <w:rPr>
          <w:color w:val="000000"/>
          <w:w w:val="103"/>
        </w:rPr>
        <w:t>к</w:t>
      </w:r>
      <w:r w:rsidRPr="00B44C19">
        <w:rPr>
          <w:color w:val="000000"/>
          <w:w w:val="104"/>
        </w:rPr>
        <w:t>о</w:t>
      </w:r>
      <w:r w:rsidRPr="00B44C19">
        <w:rPr>
          <w:color w:val="000000"/>
          <w:w w:val="108"/>
        </w:rPr>
        <w:t>рр</w:t>
      </w:r>
      <w:r w:rsidRPr="00B44C19">
        <w:rPr>
          <w:color w:val="000000"/>
          <w:spacing w:val="1"/>
          <w:w w:val="101"/>
        </w:rPr>
        <w:t>е</w:t>
      </w:r>
      <w:r w:rsidRPr="00B44C19">
        <w:rPr>
          <w:color w:val="000000"/>
          <w:w w:val="99"/>
        </w:rPr>
        <w:t>л</w:t>
      </w:r>
      <w:r w:rsidRPr="00B44C19">
        <w:rPr>
          <w:color w:val="000000"/>
          <w:w w:val="103"/>
        </w:rPr>
        <w:t>и</w:t>
      </w:r>
      <w:r w:rsidRPr="00B44C19">
        <w:rPr>
          <w:color w:val="000000"/>
          <w:w w:val="108"/>
        </w:rPr>
        <w:t>р</w:t>
      </w:r>
      <w:r w:rsidRPr="00B44C19">
        <w:rPr>
          <w:color w:val="000000"/>
          <w:w w:val="104"/>
        </w:rPr>
        <w:t>у</w:t>
      </w:r>
      <w:r w:rsidRPr="00B44C19">
        <w:rPr>
          <w:color w:val="000000"/>
          <w:w w:val="101"/>
        </w:rPr>
        <w:t>е</w:t>
      </w:r>
      <w:r w:rsidRPr="00B44C19">
        <w:rPr>
          <w:color w:val="000000"/>
          <w:w w:val="106"/>
        </w:rPr>
        <w:t>т</w:t>
      </w:r>
      <w:r w:rsidRPr="00B44C19">
        <w:rPr>
          <w:color w:val="000000"/>
          <w:spacing w:val="-2"/>
        </w:rPr>
        <w:t xml:space="preserve"> </w:t>
      </w:r>
      <w:r w:rsidRPr="00B44C19">
        <w:rPr>
          <w:color w:val="000000"/>
          <w:w w:val="106"/>
        </w:rPr>
        <w:t>с</w:t>
      </w:r>
      <w:r w:rsidRPr="00B44C19">
        <w:rPr>
          <w:color w:val="000000"/>
          <w:w w:val="104"/>
        </w:rPr>
        <w:t>о</w:t>
      </w:r>
      <w:r w:rsidRPr="00B44C19">
        <w:rPr>
          <w:color w:val="000000"/>
          <w:spacing w:val="-1"/>
        </w:rPr>
        <w:t xml:space="preserve"> </w:t>
      </w:r>
      <w:r w:rsidRPr="00B44C19">
        <w:rPr>
          <w:color w:val="000000"/>
          <w:spacing w:val="-1"/>
          <w:w w:val="106"/>
        </w:rPr>
        <w:t>с</w:t>
      </w:r>
      <w:r w:rsidRPr="00B44C19">
        <w:rPr>
          <w:color w:val="000000"/>
          <w:w w:val="106"/>
        </w:rPr>
        <w:t>т</w:t>
      </w:r>
      <w:r w:rsidRPr="00B44C19">
        <w:rPr>
          <w:color w:val="000000"/>
          <w:w w:val="101"/>
        </w:rPr>
        <w:t>е</w:t>
      </w:r>
      <w:r w:rsidRPr="00B44C19">
        <w:rPr>
          <w:color w:val="000000"/>
          <w:w w:val="104"/>
        </w:rPr>
        <w:t>п</w:t>
      </w:r>
      <w:r w:rsidRPr="00B44C19">
        <w:rPr>
          <w:color w:val="000000"/>
          <w:w w:val="101"/>
        </w:rPr>
        <w:t>е</w:t>
      </w:r>
      <w:r w:rsidRPr="00B44C19">
        <w:rPr>
          <w:color w:val="000000"/>
          <w:w w:val="102"/>
        </w:rPr>
        <w:t>н</w:t>
      </w:r>
      <w:r w:rsidRPr="00B44C19">
        <w:rPr>
          <w:color w:val="000000"/>
          <w:w w:val="106"/>
        </w:rPr>
        <w:t>ь</w:t>
      </w:r>
      <w:r w:rsidRPr="00B44C19">
        <w:rPr>
          <w:color w:val="000000"/>
          <w:w w:val="98"/>
        </w:rPr>
        <w:t>ю</w:t>
      </w:r>
      <w:r w:rsidRPr="00B44C19">
        <w:rPr>
          <w:color w:val="000000"/>
          <w:spacing w:val="-2"/>
        </w:rPr>
        <w:t xml:space="preserve"> </w:t>
      </w:r>
      <w:r w:rsidRPr="00B44C19">
        <w:rPr>
          <w:color w:val="000000"/>
          <w:w w:val="106"/>
        </w:rPr>
        <w:t>т</w:t>
      </w:r>
      <w:r w:rsidRPr="00B44C19">
        <w:rPr>
          <w:color w:val="000000"/>
          <w:w w:val="105"/>
        </w:rPr>
        <w:t>я</w:t>
      </w:r>
      <w:r w:rsidRPr="00B44C19">
        <w:rPr>
          <w:color w:val="000000"/>
          <w:w w:val="97"/>
        </w:rPr>
        <w:t>ж</w:t>
      </w:r>
      <w:r w:rsidRPr="00B44C19">
        <w:rPr>
          <w:color w:val="000000"/>
          <w:w w:val="101"/>
        </w:rPr>
        <w:t>е</w:t>
      </w:r>
      <w:r w:rsidRPr="00B44C19">
        <w:rPr>
          <w:color w:val="000000"/>
          <w:spacing w:val="-1"/>
          <w:w w:val="106"/>
        </w:rPr>
        <w:t>с</w:t>
      </w:r>
      <w:r w:rsidRPr="00B44C19">
        <w:rPr>
          <w:color w:val="000000"/>
          <w:w w:val="106"/>
        </w:rPr>
        <w:t>т</w:t>
      </w:r>
      <w:r w:rsidRPr="00B44C19">
        <w:rPr>
          <w:color w:val="000000"/>
          <w:w w:val="103"/>
        </w:rPr>
        <w:t>и</w:t>
      </w:r>
      <w:r w:rsidRPr="00B44C19">
        <w:rPr>
          <w:color w:val="000000"/>
          <w:spacing w:val="-2"/>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spacing w:val="-2"/>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spacing w:val="-1"/>
          <w:w w:val="103"/>
        </w:rPr>
        <w:t>и</w:t>
      </w:r>
      <w:r w:rsidRPr="00B44C19">
        <w:rPr>
          <w:color w:val="000000"/>
          <w:w w:val="105"/>
        </w:rPr>
        <w:t>я</w:t>
      </w:r>
      <w:r w:rsidRPr="00B44C19">
        <w:rPr>
          <w:color w:val="000000"/>
          <w:spacing w:val="-1"/>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w w:val="103"/>
        </w:rPr>
        <w:t>и</w:t>
      </w:r>
      <w:r w:rsidRPr="00B44C19">
        <w:rPr>
          <w:color w:val="000000"/>
          <w:w w:val="82"/>
        </w:rPr>
        <w:t>.</w:t>
      </w:r>
    </w:p>
    <w:p w14:paraId="4D9423E8" w14:textId="77777777" w:rsidR="00B44C19" w:rsidRPr="00B44C19" w:rsidRDefault="00B44C19" w:rsidP="00B44C19">
      <w:pPr>
        <w:widowControl w:val="0"/>
        <w:tabs>
          <w:tab w:val="left" w:pos="9355"/>
        </w:tabs>
        <w:ind w:firstLine="709"/>
        <w:jc w:val="both"/>
        <w:rPr>
          <w:b/>
          <w:bCs/>
          <w:color w:val="000000"/>
          <w:spacing w:val="1"/>
          <w:w w:val="95"/>
        </w:rPr>
      </w:pPr>
      <w:r w:rsidRPr="00B44C19">
        <w:rPr>
          <w:b/>
          <w:bCs/>
          <w:color w:val="000000"/>
          <w:w w:val="97"/>
        </w:rPr>
        <w:t>М</w:t>
      </w:r>
      <w:r w:rsidRPr="00B44C19">
        <w:rPr>
          <w:b/>
          <w:bCs/>
          <w:color w:val="000000"/>
          <w:w w:val="109"/>
        </w:rPr>
        <w:t>ы</w:t>
      </w:r>
      <w:r w:rsidRPr="00B44C19">
        <w:rPr>
          <w:b/>
          <w:bCs/>
          <w:color w:val="000000"/>
          <w:w w:val="107"/>
        </w:rPr>
        <w:t>ш</w:t>
      </w:r>
      <w:r w:rsidRPr="00B44C19">
        <w:rPr>
          <w:b/>
          <w:bCs/>
          <w:color w:val="000000"/>
          <w:w w:val="104"/>
        </w:rPr>
        <w:t>л</w:t>
      </w:r>
      <w:r w:rsidRPr="00B44C19">
        <w:rPr>
          <w:b/>
          <w:bCs/>
          <w:color w:val="000000"/>
          <w:w w:val="105"/>
        </w:rPr>
        <w:t>е</w:t>
      </w:r>
      <w:r w:rsidRPr="00B44C19">
        <w:rPr>
          <w:b/>
          <w:bCs/>
          <w:color w:val="000000"/>
          <w:w w:val="106"/>
        </w:rPr>
        <w:t>н</w:t>
      </w:r>
      <w:r w:rsidRPr="00B44C19">
        <w:rPr>
          <w:b/>
          <w:bCs/>
          <w:color w:val="000000"/>
          <w:w w:val="107"/>
        </w:rPr>
        <w:t>и</w:t>
      </w:r>
      <w:r w:rsidRPr="00B44C19">
        <w:rPr>
          <w:b/>
          <w:bCs/>
          <w:color w:val="000000"/>
          <w:w w:val="105"/>
        </w:rPr>
        <w:t>е</w:t>
      </w:r>
      <w:r w:rsidRPr="00B44C19">
        <w:rPr>
          <w:b/>
          <w:bCs/>
          <w:color w:val="000000"/>
          <w:spacing w:val="1"/>
          <w:w w:val="95"/>
        </w:rPr>
        <w:t>:</w:t>
      </w:r>
    </w:p>
    <w:p w14:paraId="47324D2E"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2"/>
        </w:rPr>
        <w:t>- 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5"/>
        </w:rPr>
        <w:t>я</w:t>
      </w:r>
      <w:r w:rsidRPr="00B44C19">
        <w:rPr>
          <w:color w:val="000000"/>
          <w:spacing w:val="26"/>
        </w:rPr>
        <w:t xml:space="preserve"> </w:t>
      </w:r>
      <w:r w:rsidRPr="00B44C19">
        <w:rPr>
          <w:color w:val="000000"/>
          <w:w w:val="95"/>
        </w:rPr>
        <w:t>м</w:t>
      </w:r>
      <w:r w:rsidRPr="00B44C19">
        <w:rPr>
          <w:color w:val="000000"/>
        </w:rPr>
        <w:t>ы</w:t>
      </w:r>
      <w:r w:rsidRPr="00B44C19">
        <w:rPr>
          <w:color w:val="000000"/>
          <w:w w:val="101"/>
        </w:rPr>
        <w:t>ш</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27"/>
        </w:rPr>
        <w:t xml:space="preserve"> </w:t>
      </w:r>
      <w:r w:rsidRPr="00B44C19">
        <w:rPr>
          <w:color w:val="000000"/>
          <w:w w:val="104"/>
        </w:rPr>
        <w:t>п</w:t>
      </w:r>
      <w:r w:rsidRPr="00B44C19">
        <w:rPr>
          <w:color w:val="000000"/>
          <w:spacing w:val="-1"/>
          <w:w w:val="108"/>
        </w:rPr>
        <w:t>р</w:t>
      </w:r>
      <w:r w:rsidRPr="00B44C19">
        <w:rPr>
          <w:color w:val="000000"/>
          <w:w w:val="103"/>
        </w:rPr>
        <w:t>и</w:t>
      </w:r>
      <w:r w:rsidRPr="00B44C19">
        <w:rPr>
          <w:color w:val="000000"/>
          <w:spacing w:val="27"/>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spacing w:val="1"/>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ии</w:t>
      </w:r>
      <w:r w:rsidRPr="00B44C19">
        <w:rPr>
          <w:color w:val="000000"/>
          <w:spacing w:val="27"/>
        </w:rPr>
        <w:t xml:space="preserve"> </w:t>
      </w:r>
      <w:r w:rsidRPr="00B44C19">
        <w:rPr>
          <w:color w:val="000000"/>
          <w:w w:val="108"/>
        </w:rPr>
        <w:t>р</w:t>
      </w:r>
      <w:r w:rsidRPr="00B44C19">
        <w:rPr>
          <w:color w:val="000000"/>
          <w:w w:val="101"/>
        </w:rPr>
        <w:t>е</w:t>
      </w:r>
      <w:r w:rsidRPr="00B44C19">
        <w:rPr>
          <w:color w:val="000000"/>
          <w:spacing w:val="-1"/>
          <w:w w:val="110"/>
        </w:rPr>
        <w:t>ч</w:t>
      </w:r>
      <w:r w:rsidRPr="00B44C19">
        <w:rPr>
          <w:color w:val="000000"/>
          <w:w w:val="103"/>
        </w:rPr>
        <w:t>и</w:t>
      </w:r>
      <w:r w:rsidRPr="00B44C19">
        <w:rPr>
          <w:color w:val="000000"/>
          <w:spacing w:val="28"/>
        </w:rPr>
        <w:t xml:space="preserve"> </w:t>
      </w:r>
      <w:r w:rsidRPr="00B44C19">
        <w:rPr>
          <w:color w:val="000000"/>
          <w:w w:val="104"/>
        </w:rPr>
        <w:t>в</w:t>
      </w:r>
      <w:r w:rsidRPr="00B44C19">
        <w:rPr>
          <w:color w:val="000000"/>
        </w:rPr>
        <w:t>ы</w:t>
      </w:r>
      <w:r w:rsidRPr="00B44C19">
        <w:rPr>
          <w:color w:val="000000"/>
          <w:w w:val="108"/>
        </w:rPr>
        <w:t>р</w:t>
      </w:r>
      <w:r w:rsidRPr="00B44C19">
        <w:rPr>
          <w:color w:val="000000"/>
          <w:spacing w:val="1"/>
          <w:w w:val="101"/>
        </w:rPr>
        <w:t>а</w:t>
      </w:r>
      <w:r w:rsidRPr="00B44C19">
        <w:rPr>
          <w:color w:val="000000"/>
          <w:w w:val="97"/>
        </w:rPr>
        <w:t>ж</w:t>
      </w:r>
      <w:r w:rsidRPr="00B44C19">
        <w:rPr>
          <w:color w:val="000000"/>
          <w:w w:val="101"/>
        </w:rPr>
        <w:t>е</w:t>
      </w:r>
      <w:r w:rsidRPr="00B44C19">
        <w:rPr>
          <w:color w:val="000000"/>
          <w:w w:val="102"/>
        </w:rPr>
        <w:t>н</w:t>
      </w:r>
      <w:r w:rsidRPr="00B44C19">
        <w:rPr>
          <w:color w:val="000000"/>
        </w:rPr>
        <w:t>ы</w:t>
      </w:r>
      <w:r w:rsidRPr="00B44C19">
        <w:rPr>
          <w:color w:val="000000"/>
          <w:spacing w:val="27"/>
        </w:rPr>
        <w:t xml:space="preserve"> </w:t>
      </w:r>
      <w:proofErr w:type="spellStart"/>
      <w:r w:rsidRPr="00B44C19">
        <w:rPr>
          <w:color w:val="000000"/>
          <w:w w:val="102"/>
        </w:rPr>
        <w:t>н</w:t>
      </w:r>
      <w:r w:rsidRPr="00B44C19">
        <w:rPr>
          <w:color w:val="000000"/>
          <w:w w:val="101"/>
        </w:rPr>
        <w:t>е</w:t>
      </w:r>
      <w:r w:rsidRPr="00B44C19">
        <w:rPr>
          <w:color w:val="000000"/>
          <w:w w:val="108"/>
        </w:rPr>
        <w:t>р</w:t>
      </w:r>
      <w:r w:rsidRPr="00B44C19">
        <w:rPr>
          <w:color w:val="000000"/>
          <w:w w:val="101"/>
        </w:rPr>
        <w:t>е</w:t>
      </w:r>
      <w:r w:rsidRPr="00B44C19">
        <w:rPr>
          <w:color w:val="000000"/>
          <w:w w:val="102"/>
        </w:rPr>
        <w:t>з</w:t>
      </w:r>
      <w:r w:rsidRPr="00B44C19">
        <w:rPr>
          <w:color w:val="000000"/>
          <w:w w:val="103"/>
        </w:rPr>
        <w:t>к</w:t>
      </w:r>
      <w:r w:rsidRPr="00B44C19">
        <w:rPr>
          <w:color w:val="000000"/>
          <w:w w:val="104"/>
        </w:rPr>
        <w:t>о</w:t>
      </w:r>
      <w:proofErr w:type="spellEnd"/>
      <w:r w:rsidRPr="00B44C19">
        <w:rPr>
          <w:color w:val="000000"/>
          <w:spacing w:val="28"/>
        </w:rPr>
        <w:t xml:space="preserve"> </w:t>
      </w:r>
      <w:r w:rsidRPr="00B44C19">
        <w:rPr>
          <w:color w:val="000000"/>
          <w:w w:val="103"/>
        </w:rPr>
        <w:t>и</w:t>
      </w:r>
      <w:r w:rsidRPr="00B44C19">
        <w:rPr>
          <w:color w:val="000000"/>
          <w:spacing w:val="27"/>
        </w:rPr>
        <w:t xml:space="preserve"> </w:t>
      </w:r>
      <w:r w:rsidRPr="00B44C19">
        <w:rPr>
          <w:color w:val="000000"/>
          <w:w w:val="103"/>
        </w:rPr>
        <w:t>и</w:t>
      </w:r>
      <w:r w:rsidRPr="00B44C19">
        <w:rPr>
          <w:color w:val="000000"/>
          <w:w w:val="95"/>
        </w:rPr>
        <w:t>м</w:t>
      </w:r>
      <w:r w:rsidRPr="00B44C19">
        <w:rPr>
          <w:color w:val="000000"/>
          <w:w w:val="101"/>
        </w:rPr>
        <w:t>е</w:t>
      </w:r>
      <w:r w:rsidRPr="00B44C19">
        <w:rPr>
          <w:color w:val="000000"/>
          <w:w w:val="98"/>
        </w:rPr>
        <w:t>ю</w:t>
      </w:r>
      <w:r w:rsidRPr="00B44C19">
        <w:rPr>
          <w:color w:val="000000"/>
          <w:spacing w:val="-1"/>
          <w:w w:val="106"/>
        </w:rPr>
        <w:t>т</w:t>
      </w:r>
      <w:r w:rsidRPr="00B44C19">
        <w:rPr>
          <w:color w:val="000000"/>
        </w:rPr>
        <w:t xml:space="preserve"> </w:t>
      </w:r>
      <w:r w:rsidRPr="00B44C19">
        <w:rPr>
          <w:color w:val="000000"/>
          <w:w w:val="106"/>
        </w:rPr>
        <w:t>с</w:t>
      </w:r>
      <w:r w:rsidRPr="00B44C19">
        <w:rPr>
          <w:color w:val="000000"/>
          <w:w w:val="99"/>
        </w:rPr>
        <w:t>л</w:t>
      </w:r>
      <w:r w:rsidRPr="00B44C19">
        <w:rPr>
          <w:color w:val="000000"/>
          <w:w w:val="104"/>
        </w:rPr>
        <w:t>о</w:t>
      </w:r>
      <w:r w:rsidRPr="00B44C19">
        <w:rPr>
          <w:color w:val="000000"/>
          <w:w w:val="97"/>
        </w:rPr>
        <w:t>ж</w:t>
      </w:r>
      <w:r w:rsidRPr="00B44C19">
        <w:rPr>
          <w:color w:val="000000"/>
          <w:w w:val="102"/>
        </w:rPr>
        <w:t>н</w:t>
      </w:r>
      <w:r w:rsidRPr="00B44C19">
        <w:rPr>
          <w:color w:val="000000"/>
          <w:w w:val="104"/>
        </w:rPr>
        <w:t>у</w:t>
      </w:r>
      <w:r w:rsidRPr="00B44C19">
        <w:rPr>
          <w:color w:val="000000"/>
          <w:w w:val="98"/>
        </w:rPr>
        <w:t>ю</w:t>
      </w:r>
      <w:r w:rsidRPr="00B44C19">
        <w:rPr>
          <w:color w:val="000000"/>
          <w:spacing w:val="22"/>
        </w:rPr>
        <w:t xml:space="preserve"> </w:t>
      </w:r>
      <w:r w:rsidRPr="00B44C19">
        <w:rPr>
          <w:color w:val="000000"/>
          <w:spacing w:val="1"/>
          <w:w w:val="106"/>
        </w:rPr>
        <w:t>ст</w:t>
      </w:r>
      <w:r w:rsidRPr="00B44C19">
        <w:rPr>
          <w:color w:val="000000"/>
          <w:w w:val="108"/>
        </w:rPr>
        <w:t>р</w:t>
      </w:r>
      <w:r w:rsidRPr="00B44C19">
        <w:rPr>
          <w:color w:val="000000"/>
          <w:w w:val="104"/>
        </w:rPr>
        <w:t>у</w:t>
      </w:r>
      <w:r w:rsidRPr="00B44C19">
        <w:rPr>
          <w:color w:val="000000"/>
          <w:w w:val="103"/>
        </w:rPr>
        <w:t>к</w:t>
      </w:r>
      <w:r w:rsidRPr="00B44C19">
        <w:rPr>
          <w:color w:val="000000"/>
          <w:w w:val="106"/>
        </w:rPr>
        <w:t>т</w:t>
      </w:r>
      <w:r w:rsidRPr="00B44C19">
        <w:rPr>
          <w:color w:val="000000"/>
          <w:w w:val="104"/>
        </w:rPr>
        <w:t>у</w:t>
      </w:r>
      <w:r w:rsidRPr="00B44C19">
        <w:rPr>
          <w:color w:val="000000"/>
          <w:w w:val="108"/>
        </w:rPr>
        <w:t>р</w:t>
      </w:r>
      <w:r w:rsidRPr="00B44C19">
        <w:rPr>
          <w:color w:val="000000"/>
          <w:w w:val="104"/>
        </w:rPr>
        <w:t>у</w:t>
      </w:r>
      <w:r w:rsidRPr="00B44C19">
        <w:rPr>
          <w:color w:val="000000"/>
          <w:w w:val="83"/>
        </w:rPr>
        <w:t>,</w:t>
      </w:r>
      <w:r w:rsidRPr="00B44C19">
        <w:rPr>
          <w:color w:val="000000"/>
          <w:spacing w:val="24"/>
        </w:rPr>
        <w:t xml:space="preserve"> </w:t>
      </w:r>
      <w:r w:rsidRPr="00B44C19">
        <w:rPr>
          <w:color w:val="000000"/>
          <w:w w:val="104"/>
        </w:rPr>
        <w:t>в</w:t>
      </w:r>
      <w:r w:rsidRPr="00B44C19">
        <w:rPr>
          <w:color w:val="000000"/>
          <w:w w:val="103"/>
        </w:rPr>
        <w:t>к</w:t>
      </w:r>
      <w:r w:rsidRPr="00B44C19">
        <w:rPr>
          <w:color w:val="000000"/>
          <w:spacing w:val="2"/>
          <w:w w:val="99"/>
        </w:rPr>
        <w:t>л</w:t>
      </w:r>
      <w:r w:rsidRPr="00B44C19">
        <w:rPr>
          <w:color w:val="000000"/>
          <w:w w:val="98"/>
        </w:rPr>
        <w:t>ю</w:t>
      </w:r>
      <w:r w:rsidRPr="00B44C19">
        <w:rPr>
          <w:color w:val="000000"/>
          <w:spacing w:val="-1"/>
          <w:w w:val="110"/>
        </w:rPr>
        <w:t>ч</w:t>
      </w:r>
      <w:r w:rsidRPr="00B44C19">
        <w:rPr>
          <w:color w:val="000000"/>
          <w:w w:val="101"/>
        </w:rPr>
        <w:t>а</w:t>
      </w:r>
      <w:r w:rsidRPr="00B44C19">
        <w:rPr>
          <w:color w:val="000000"/>
          <w:w w:val="98"/>
        </w:rPr>
        <w:t>ю</w:t>
      </w:r>
      <w:r w:rsidRPr="00B44C19">
        <w:rPr>
          <w:color w:val="000000"/>
          <w:spacing w:val="-1"/>
        </w:rPr>
        <w:t>щ</w:t>
      </w:r>
      <w:r w:rsidRPr="00B44C19">
        <w:rPr>
          <w:color w:val="000000"/>
          <w:w w:val="104"/>
        </w:rPr>
        <w:t>у</w:t>
      </w:r>
      <w:r w:rsidRPr="00B44C19">
        <w:rPr>
          <w:color w:val="000000"/>
          <w:w w:val="98"/>
        </w:rPr>
        <w:t>ю</w:t>
      </w:r>
      <w:r w:rsidRPr="00B44C19">
        <w:rPr>
          <w:color w:val="000000"/>
          <w:spacing w:val="23"/>
        </w:rPr>
        <w:t xml:space="preserve"> </w:t>
      </w:r>
      <w:r w:rsidRPr="00B44C19">
        <w:rPr>
          <w:color w:val="000000"/>
          <w:w w:val="104"/>
        </w:rPr>
        <w:t>в</w:t>
      </w:r>
      <w:r w:rsidRPr="00B44C19">
        <w:rPr>
          <w:color w:val="000000"/>
          <w:spacing w:val="24"/>
        </w:rPr>
        <w:t xml:space="preserve"> </w:t>
      </w:r>
      <w:r w:rsidRPr="00B44C19">
        <w:rPr>
          <w:color w:val="000000"/>
          <w:w w:val="106"/>
        </w:rPr>
        <w:t>с</w:t>
      </w:r>
      <w:r w:rsidRPr="00B44C19">
        <w:rPr>
          <w:color w:val="000000"/>
          <w:w w:val="101"/>
        </w:rPr>
        <w:t>е</w:t>
      </w:r>
      <w:r w:rsidRPr="00B44C19">
        <w:rPr>
          <w:color w:val="000000"/>
          <w:spacing w:val="1"/>
          <w:w w:val="99"/>
        </w:rPr>
        <w:t>б</w:t>
      </w:r>
      <w:r w:rsidRPr="00B44C19">
        <w:rPr>
          <w:color w:val="000000"/>
          <w:w w:val="105"/>
        </w:rPr>
        <w:t>я</w:t>
      </w:r>
      <w:r w:rsidRPr="00B44C19">
        <w:rPr>
          <w:color w:val="000000"/>
          <w:spacing w:val="23"/>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24"/>
        </w:rPr>
        <w:t xml:space="preserve"> </w:t>
      </w:r>
      <w:r w:rsidRPr="00B44C19">
        <w:rPr>
          <w:color w:val="000000"/>
          <w:w w:val="108"/>
        </w:rPr>
        <w:t>р</w:t>
      </w:r>
      <w:r w:rsidRPr="00B44C19">
        <w:rPr>
          <w:color w:val="000000"/>
          <w:w w:val="101"/>
        </w:rPr>
        <w:t>е</w:t>
      </w:r>
      <w:r w:rsidRPr="00B44C19">
        <w:rPr>
          <w:color w:val="000000"/>
          <w:w w:val="112"/>
        </w:rPr>
        <w:t>г</w:t>
      </w:r>
      <w:r w:rsidRPr="00B44C19">
        <w:rPr>
          <w:color w:val="000000"/>
          <w:w w:val="104"/>
        </w:rPr>
        <w:t>у</w:t>
      </w:r>
      <w:r w:rsidRPr="00B44C19">
        <w:rPr>
          <w:color w:val="000000"/>
          <w:w w:val="99"/>
        </w:rPr>
        <w:t>л</w:t>
      </w:r>
      <w:r w:rsidRPr="00B44C19">
        <w:rPr>
          <w:color w:val="000000"/>
          <w:w w:val="105"/>
        </w:rPr>
        <w:t>я</w:t>
      </w:r>
      <w:r w:rsidRPr="00B44C19">
        <w:rPr>
          <w:color w:val="000000"/>
          <w:w w:val="102"/>
        </w:rPr>
        <w:t>ц</w:t>
      </w:r>
      <w:r w:rsidRPr="00B44C19">
        <w:rPr>
          <w:color w:val="000000"/>
          <w:w w:val="103"/>
        </w:rPr>
        <w:t>ии</w:t>
      </w:r>
      <w:r w:rsidRPr="00B44C19">
        <w:rPr>
          <w:color w:val="000000"/>
          <w:spacing w:val="23"/>
        </w:rPr>
        <w:t xml:space="preserve"> </w:t>
      </w:r>
      <w:r w:rsidRPr="00B44C19">
        <w:rPr>
          <w:color w:val="000000"/>
          <w:w w:val="103"/>
        </w:rPr>
        <w:t>и</w:t>
      </w:r>
      <w:r w:rsidRPr="00B44C19">
        <w:rPr>
          <w:color w:val="000000"/>
          <w:spacing w:val="1"/>
          <w:w w:val="102"/>
        </w:rPr>
        <w:t>н</w:t>
      </w:r>
      <w:r w:rsidRPr="00B44C19">
        <w:rPr>
          <w:color w:val="000000"/>
          <w:w w:val="106"/>
        </w:rPr>
        <w:t>т</w:t>
      </w:r>
      <w:r w:rsidRPr="00B44C19">
        <w:rPr>
          <w:color w:val="000000"/>
          <w:w w:val="101"/>
        </w:rPr>
        <w:t>е</w:t>
      </w:r>
      <w:r w:rsidRPr="00B44C19">
        <w:rPr>
          <w:color w:val="000000"/>
          <w:spacing w:val="6"/>
          <w:w w:val="99"/>
        </w:rPr>
        <w:t>л</w:t>
      </w:r>
      <w:r w:rsidRPr="00B44C19">
        <w:rPr>
          <w:color w:val="000000"/>
          <w:w w:val="99"/>
        </w:rPr>
        <w:t>л</w:t>
      </w:r>
      <w:r w:rsidRPr="00B44C19">
        <w:rPr>
          <w:color w:val="000000"/>
          <w:w w:val="101"/>
        </w:rPr>
        <w:t>е</w:t>
      </w:r>
      <w:r w:rsidRPr="00B44C19">
        <w:rPr>
          <w:color w:val="000000"/>
          <w:w w:val="103"/>
        </w:rPr>
        <w:t>к</w:t>
      </w:r>
      <w:r w:rsidRPr="00B44C19">
        <w:rPr>
          <w:color w:val="000000"/>
          <w:w w:val="106"/>
        </w:rPr>
        <w:t>т</w:t>
      </w:r>
      <w:r w:rsidRPr="00B44C19">
        <w:rPr>
          <w:color w:val="000000"/>
          <w:w w:val="104"/>
        </w:rPr>
        <w:t>у</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10"/>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spacing w:val="1"/>
          <w:w w:val="103"/>
        </w:rPr>
        <w:t>и</w:t>
      </w:r>
      <w:r w:rsidRPr="00B44C19">
        <w:rPr>
          <w:color w:val="000000"/>
          <w:w w:val="83"/>
        </w:rPr>
        <w:t>,</w:t>
      </w:r>
      <w:r w:rsidRPr="00B44C19">
        <w:rPr>
          <w:color w:val="000000"/>
          <w:spacing w:val="10"/>
        </w:rPr>
        <w:t xml:space="preserve"> </w:t>
      </w:r>
      <w:r w:rsidRPr="00B44C19">
        <w:rPr>
          <w:color w:val="000000"/>
          <w:w w:val="104"/>
        </w:rPr>
        <w:t>о</w:t>
      </w:r>
      <w:r w:rsidRPr="00B44C19">
        <w:rPr>
          <w:color w:val="000000"/>
          <w:w w:val="106"/>
        </w:rPr>
        <w:t>с</w:t>
      </w:r>
      <w:r w:rsidRPr="00B44C19">
        <w:rPr>
          <w:color w:val="000000"/>
          <w:spacing w:val="1"/>
          <w:w w:val="104"/>
        </w:rPr>
        <w:t>о</w:t>
      </w:r>
      <w:r w:rsidRPr="00B44C19">
        <w:rPr>
          <w:color w:val="000000"/>
          <w:w w:val="99"/>
        </w:rPr>
        <w:t>б</w:t>
      </w:r>
      <w:r w:rsidRPr="00B44C19">
        <w:rPr>
          <w:color w:val="000000"/>
          <w:w w:val="101"/>
        </w:rPr>
        <w:t>е</w:t>
      </w:r>
      <w:r w:rsidRPr="00B44C19">
        <w:rPr>
          <w:color w:val="000000"/>
          <w:w w:val="102"/>
        </w:rPr>
        <w:t>нн</w:t>
      </w:r>
      <w:r w:rsidRPr="00B44C19">
        <w:rPr>
          <w:color w:val="000000"/>
          <w:w w:val="104"/>
        </w:rPr>
        <w:t>о</w:t>
      </w:r>
      <w:r w:rsidRPr="00B44C19">
        <w:rPr>
          <w:color w:val="000000"/>
          <w:w w:val="106"/>
        </w:rPr>
        <w:t>с</w:t>
      </w:r>
      <w:r w:rsidRPr="00B44C19">
        <w:rPr>
          <w:color w:val="000000"/>
          <w:spacing w:val="2"/>
          <w:w w:val="106"/>
        </w:rPr>
        <w:t>т</w:t>
      </w:r>
      <w:r w:rsidRPr="00B44C19">
        <w:rPr>
          <w:color w:val="000000"/>
          <w:w w:val="103"/>
        </w:rPr>
        <w:t>и</w:t>
      </w:r>
      <w:r w:rsidRPr="00B44C19">
        <w:rPr>
          <w:color w:val="000000"/>
          <w:spacing w:val="9"/>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11"/>
        </w:rPr>
        <w:t xml:space="preserve"> </w:t>
      </w:r>
      <w:r w:rsidRPr="00B44C19">
        <w:rPr>
          <w:color w:val="000000"/>
          <w:w w:val="102"/>
        </w:rPr>
        <w:t>н</w:t>
      </w:r>
      <w:r w:rsidRPr="00B44C19">
        <w:rPr>
          <w:color w:val="000000"/>
          <w:w w:val="101"/>
        </w:rPr>
        <w:t>е</w:t>
      </w:r>
      <w:r w:rsidRPr="00B44C19">
        <w:rPr>
          <w:color w:val="000000"/>
          <w:w w:val="104"/>
        </w:rPr>
        <w:t>в</w:t>
      </w:r>
      <w:r w:rsidRPr="00B44C19">
        <w:rPr>
          <w:color w:val="000000"/>
          <w:w w:val="101"/>
        </w:rPr>
        <w:t>е</w:t>
      </w:r>
      <w:r w:rsidRPr="00B44C19">
        <w:rPr>
          <w:color w:val="000000"/>
          <w:w w:val="108"/>
        </w:rPr>
        <w:t>р</w:t>
      </w:r>
      <w:r w:rsidRPr="00B44C19">
        <w:rPr>
          <w:color w:val="000000"/>
          <w:w w:val="99"/>
        </w:rPr>
        <w:t>б</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11"/>
        </w:rPr>
        <w:t xml:space="preserve"> </w:t>
      </w:r>
      <w:r w:rsidRPr="00B44C19">
        <w:rPr>
          <w:color w:val="000000"/>
          <w:w w:val="95"/>
        </w:rPr>
        <w:t>м</w:t>
      </w:r>
      <w:r w:rsidRPr="00B44C19">
        <w:rPr>
          <w:color w:val="000000"/>
        </w:rPr>
        <w:t>ы</w:t>
      </w:r>
      <w:r w:rsidRPr="00B44C19">
        <w:rPr>
          <w:color w:val="000000"/>
          <w:spacing w:val="-1"/>
          <w:w w:val="101"/>
        </w:rPr>
        <w:t>ш</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rPr>
        <w:t xml:space="preserve"> </w:t>
      </w:r>
      <w:r w:rsidRPr="00B44C19">
        <w:rPr>
          <w:color w:val="000000"/>
          <w:w w:val="103"/>
        </w:rPr>
        <w:t>и</w:t>
      </w:r>
      <w:r w:rsidRPr="00B44C19">
        <w:rPr>
          <w:color w:val="000000"/>
          <w:spacing w:val="-2"/>
        </w:rPr>
        <w:t xml:space="preserve"> </w:t>
      </w:r>
      <w:r w:rsidRPr="00B44C19">
        <w:rPr>
          <w:color w:val="000000"/>
          <w:spacing w:val="-1"/>
          <w:w w:val="106"/>
        </w:rPr>
        <w:t>с</w:t>
      </w:r>
      <w:r w:rsidRPr="00B44C19">
        <w:rPr>
          <w:color w:val="000000"/>
          <w:w w:val="104"/>
        </w:rPr>
        <w:t>п</w:t>
      </w:r>
      <w:r w:rsidRPr="00B44C19">
        <w:rPr>
          <w:color w:val="000000"/>
          <w:w w:val="101"/>
        </w:rPr>
        <w:t>е</w:t>
      </w:r>
      <w:r w:rsidRPr="00B44C19">
        <w:rPr>
          <w:color w:val="000000"/>
          <w:w w:val="102"/>
        </w:rPr>
        <w:t>ц</w:t>
      </w:r>
      <w:r w:rsidRPr="00B44C19">
        <w:rPr>
          <w:color w:val="000000"/>
          <w:spacing w:val="-1"/>
          <w:w w:val="103"/>
        </w:rPr>
        <w:t>и</w:t>
      </w:r>
      <w:r w:rsidRPr="00B44C19">
        <w:rPr>
          <w:color w:val="000000"/>
          <w:w w:val="103"/>
        </w:rPr>
        <w:t>ф</w:t>
      </w:r>
      <w:r w:rsidRPr="00B44C19">
        <w:rPr>
          <w:color w:val="000000"/>
          <w:spacing w:val="-1"/>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1"/>
        </w:rPr>
        <w:t>е</w:t>
      </w:r>
      <w:r w:rsidRPr="00B44C19">
        <w:rPr>
          <w:color w:val="000000"/>
          <w:spacing w:val="-2"/>
        </w:rPr>
        <w:t xml:space="preserve"> </w:t>
      </w:r>
      <w:r w:rsidRPr="00B44C19">
        <w:rPr>
          <w:color w:val="000000"/>
          <w:spacing w:val="-1"/>
          <w:w w:val="110"/>
        </w:rPr>
        <w:t>ч</w:t>
      </w:r>
      <w:r w:rsidRPr="00B44C19">
        <w:rPr>
          <w:color w:val="000000"/>
          <w:w w:val="101"/>
        </w:rPr>
        <w:t>е</w:t>
      </w:r>
      <w:r w:rsidRPr="00B44C19">
        <w:rPr>
          <w:color w:val="000000"/>
          <w:w w:val="108"/>
        </w:rPr>
        <w:t>р</w:t>
      </w:r>
      <w:r w:rsidRPr="00B44C19">
        <w:rPr>
          <w:color w:val="000000"/>
          <w:w w:val="106"/>
        </w:rPr>
        <w:t>т</w:t>
      </w:r>
      <w:r w:rsidRPr="00B44C19">
        <w:rPr>
          <w:color w:val="000000"/>
        </w:rPr>
        <w:t xml:space="preserve">ы </w:t>
      </w:r>
      <w:r w:rsidRPr="00B44C19">
        <w:rPr>
          <w:color w:val="000000"/>
          <w:w w:val="104"/>
        </w:rPr>
        <w:t>в</w:t>
      </w:r>
      <w:r w:rsidRPr="00B44C19">
        <w:rPr>
          <w:color w:val="000000"/>
          <w:w w:val="101"/>
        </w:rPr>
        <w:t>е</w:t>
      </w:r>
      <w:r w:rsidRPr="00B44C19">
        <w:rPr>
          <w:color w:val="000000"/>
          <w:w w:val="108"/>
        </w:rPr>
        <w:t>р</w:t>
      </w:r>
      <w:r w:rsidRPr="00B44C19">
        <w:rPr>
          <w:color w:val="000000"/>
          <w:w w:val="99"/>
        </w:rPr>
        <w:t>б</w:t>
      </w:r>
      <w:r w:rsidRPr="00B44C19">
        <w:rPr>
          <w:color w:val="000000"/>
          <w:w w:val="101"/>
        </w:rPr>
        <w:t>а</w:t>
      </w:r>
      <w:r w:rsidRPr="00B44C19">
        <w:rPr>
          <w:color w:val="000000"/>
          <w:spacing w:val="-1"/>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spacing w:val="-2"/>
          <w:w w:val="95"/>
        </w:rPr>
        <w:t>м</w:t>
      </w:r>
      <w:r w:rsidRPr="00B44C19">
        <w:rPr>
          <w:color w:val="000000"/>
          <w:spacing w:val="-1"/>
        </w:rPr>
        <w:t>ы</w:t>
      </w:r>
      <w:r w:rsidRPr="00B44C19">
        <w:rPr>
          <w:color w:val="000000"/>
          <w:spacing w:val="-2"/>
          <w:w w:val="101"/>
        </w:rPr>
        <w:t>ш</w:t>
      </w:r>
      <w:r w:rsidRPr="00B44C19">
        <w:rPr>
          <w:color w:val="000000"/>
          <w:spacing w:val="-1"/>
          <w:w w:val="99"/>
        </w:rPr>
        <w:t>л</w:t>
      </w:r>
      <w:r w:rsidRPr="00B44C19">
        <w:rPr>
          <w:color w:val="000000"/>
          <w:spacing w:val="-1"/>
          <w:w w:val="101"/>
        </w:rPr>
        <w:t>е</w:t>
      </w:r>
      <w:r w:rsidRPr="00B44C19">
        <w:rPr>
          <w:color w:val="000000"/>
          <w:spacing w:val="-2"/>
          <w:w w:val="102"/>
        </w:rPr>
        <w:t>н</w:t>
      </w:r>
      <w:r w:rsidRPr="00B44C19">
        <w:rPr>
          <w:color w:val="000000"/>
          <w:w w:val="103"/>
        </w:rPr>
        <w:t>и</w:t>
      </w:r>
      <w:r w:rsidRPr="00B44C19">
        <w:rPr>
          <w:color w:val="000000"/>
          <w:spacing w:val="-1"/>
          <w:w w:val="105"/>
        </w:rPr>
        <w:t>я</w:t>
      </w:r>
      <w:r w:rsidRPr="00B44C19">
        <w:rPr>
          <w:color w:val="000000"/>
          <w:spacing w:val="-2"/>
        </w:rPr>
        <w:t>;</w:t>
      </w:r>
    </w:p>
    <w:p w14:paraId="6FC7A5A4"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4"/>
        </w:rPr>
        <w:t>- о</w:t>
      </w:r>
      <w:r w:rsidRPr="00B44C19">
        <w:rPr>
          <w:color w:val="000000"/>
          <w:w w:val="95"/>
        </w:rPr>
        <w:t>д</w:t>
      </w:r>
      <w:r w:rsidRPr="00B44C19">
        <w:rPr>
          <w:color w:val="000000"/>
          <w:w w:val="102"/>
        </w:rPr>
        <w:t>н</w:t>
      </w:r>
      <w:r w:rsidRPr="00B44C19">
        <w:rPr>
          <w:color w:val="000000"/>
          <w:w w:val="103"/>
        </w:rPr>
        <w:t>и</w:t>
      </w:r>
      <w:r w:rsidRPr="00B44C19">
        <w:rPr>
          <w:color w:val="000000"/>
          <w:spacing w:val="-1"/>
          <w:w w:val="95"/>
        </w:rPr>
        <w:t>м</w:t>
      </w:r>
      <w:r w:rsidRPr="00B44C19">
        <w:rPr>
          <w:color w:val="000000"/>
          <w:spacing w:val="17"/>
        </w:rPr>
        <w:t xml:space="preserve"> </w:t>
      </w:r>
      <w:r w:rsidRPr="00B44C19">
        <w:rPr>
          <w:color w:val="000000"/>
          <w:w w:val="103"/>
        </w:rPr>
        <w:t>и</w:t>
      </w:r>
      <w:r w:rsidRPr="00B44C19">
        <w:rPr>
          <w:color w:val="000000"/>
          <w:w w:val="102"/>
        </w:rPr>
        <w:t>з</w:t>
      </w:r>
      <w:r w:rsidRPr="00B44C19">
        <w:rPr>
          <w:color w:val="000000"/>
          <w:spacing w:val="18"/>
        </w:rPr>
        <w:t xml:space="preserve"> </w:t>
      </w:r>
      <w:r w:rsidRPr="00B44C19">
        <w:rPr>
          <w:color w:val="000000"/>
          <w:w w:val="103"/>
        </w:rPr>
        <w:t>ф</w:t>
      </w:r>
      <w:r w:rsidRPr="00B44C19">
        <w:rPr>
          <w:color w:val="000000"/>
          <w:w w:val="101"/>
        </w:rPr>
        <w:t>а</w:t>
      </w:r>
      <w:r w:rsidRPr="00B44C19">
        <w:rPr>
          <w:color w:val="000000"/>
          <w:w w:val="103"/>
        </w:rPr>
        <w:t>к</w:t>
      </w:r>
      <w:r w:rsidRPr="00B44C19">
        <w:rPr>
          <w:color w:val="000000"/>
          <w:w w:val="106"/>
        </w:rPr>
        <w:t>т</w:t>
      </w:r>
      <w:r w:rsidRPr="00B44C19">
        <w:rPr>
          <w:color w:val="000000"/>
          <w:w w:val="104"/>
        </w:rPr>
        <w:t>о</w:t>
      </w:r>
      <w:r w:rsidRPr="00B44C19">
        <w:rPr>
          <w:color w:val="000000"/>
          <w:w w:val="108"/>
        </w:rPr>
        <w:t>р</w:t>
      </w:r>
      <w:r w:rsidRPr="00B44C19">
        <w:rPr>
          <w:color w:val="000000"/>
          <w:w w:val="104"/>
        </w:rPr>
        <w:t>ов</w:t>
      </w:r>
      <w:r w:rsidRPr="00B44C19">
        <w:rPr>
          <w:color w:val="000000"/>
          <w:w w:val="83"/>
        </w:rPr>
        <w:t>,</w:t>
      </w:r>
      <w:r w:rsidRPr="00B44C19">
        <w:rPr>
          <w:color w:val="000000"/>
          <w:spacing w:val="18"/>
        </w:rPr>
        <w:t xml:space="preserve"> </w:t>
      </w:r>
      <w:r w:rsidRPr="00B44C19">
        <w:rPr>
          <w:color w:val="000000"/>
          <w:w w:val="106"/>
        </w:rPr>
        <w:t>с</w:t>
      </w:r>
      <w:r w:rsidRPr="00B44C19">
        <w:rPr>
          <w:color w:val="000000"/>
          <w:w w:val="102"/>
        </w:rPr>
        <w:t>н</w:t>
      </w:r>
      <w:r w:rsidRPr="00B44C19">
        <w:rPr>
          <w:color w:val="000000"/>
          <w:spacing w:val="1"/>
          <w:w w:val="103"/>
        </w:rPr>
        <w:t>и</w:t>
      </w:r>
      <w:r w:rsidRPr="00B44C19">
        <w:rPr>
          <w:color w:val="000000"/>
          <w:w w:val="97"/>
        </w:rPr>
        <w:t>ж</w:t>
      </w:r>
      <w:r w:rsidRPr="00B44C19">
        <w:rPr>
          <w:color w:val="000000"/>
          <w:spacing w:val="-2"/>
          <w:w w:val="101"/>
        </w:rPr>
        <w:t>а</w:t>
      </w:r>
      <w:r w:rsidRPr="00B44C19">
        <w:rPr>
          <w:color w:val="000000"/>
          <w:spacing w:val="1"/>
          <w:w w:val="98"/>
        </w:rPr>
        <w:t>ю</w:t>
      </w:r>
      <w:r w:rsidRPr="00B44C19">
        <w:rPr>
          <w:color w:val="000000"/>
        </w:rPr>
        <w:t>щ</w:t>
      </w:r>
      <w:r w:rsidRPr="00B44C19">
        <w:rPr>
          <w:color w:val="000000"/>
          <w:w w:val="103"/>
        </w:rPr>
        <w:t>и</w:t>
      </w:r>
      <w:r w:rsidRPr="00B44C19">
        <w:rPr>
          <w:color w:val="000000"/>
          <w:w w:val="107"/>
        </w:rPr>
        <w:t>х</w:t>
      </w:r>
      <w:r w:rsidRPr="00B44C19">
        <w:rPr>
          <w:color w:val="000000"/>
          <w:spacing w:val="16"/>
        </w:rPr>
        <w:t xml:space="preserve"> </w:t>
      </w:r>
      <w:r w:rsidRPr="00B44C19">
        <w:rPr>
          <w:color w:val="000000"/>
          <w:w w:val="104"/>
        </w:rPr>
        <w:t>п</w:t>
      </w:r>
      <w:r w:rsidRPr="00B44C19">
        <w:rPr>
          <w:color w:val="000000"/>
          <w:spacing w:val="1"/>
          <w:w w:val="108"/>
        </w:rPr>
        <w:t>р</w:t>
      </w:r>
      <w:r w:rsidRPr="00B44C19">
        <w:rPr>
          <w:color w:val="000000"/>
          <w:w w:val="104"/>
        </w:rPr>
        <w:t>о</w:t>
      </w:r>
      <w:r w:rsidRPr="00B44C19">
        <w:rPr>
          <w:color w:val="000000"/>
          <w:w w:val="95"/>
        </w:rPr>
        <w:t>д</w:t>
      </w:r>
      <w:r w:rsidRPr="00B44C19">
        <w:rPr>
          <w:color w:val="000000"/>
          <w:w w:val="104"/>
        </w:rPr>
        <w:t>у</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сть</w:t>
      </w:r>
      <w:r w:rsidRPr="00B44C19">
        <w:rPr>
          <w:color w:val="000000"/>
          <w:spacing w:val="18"/>
        </w:rPr>
        <w:t xml:space="preserve"> </w:t>
      </w:r>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99"/>
        </w:rPr>
        <w:t>лл</w:t>
      </w:r>
      <w:r w:rsidRPr="00B44C19">
        <w:rPr>
          <w:color w:val="000000"/>
          <w:w w:val="101"/>
        </w:rPr>
        <w:t>е</w:t>
      </w:r>
      <w:r w:rsidRPr="00B44C19">
        <w:rPr>
          <w:color w:val="000000"/>
          <w:w w:val="103"/>
        </w:rPr>
        <w:t>к</w:t>
      </w:r>
      <w:r w:rsidRPr="00B44C19">
        <w:rPr>
          <w:color w:val="000000"/>
          <w:w w:val="106"/>
        </w:rPr>
        <w:t>т</w:t>
      </w:r>
      <w:r w:rsidRPr="00B44C19">
        <w:rPr>
          <w:color w:val="000000"/>
          <w:spacing w:val="1"/>
          <w:w w:val="104"/>
        </w:rPr>
        <w:t>у</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18"/>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spacing w:val="-1"/>
          <w:w w:val="95"/>
        </w:rPr>
        <w:t>д</w:t>
      </w:r>
      <w:r w:rsidRPr="00B44C19">
        <w:rPr>
          <w:color w:val="000000"/>
          <w:w w:val="101"/>
        </w:rPr>
        <w:t>е</w:t>
      </w:r>
      <w:r w:rsidRPr="00B44C19">
        <w:rPr>
          <w:color w:val="000000"/>
          <w:w w:val="106"/>
        </w:rPr>
        <w:t>т</w:t>
      </w:r>
      <w:r w:rsidRPr="00B44C19">
        <w:rPr>
          <w:color w:val="000000"/>
          <w:w w:val="101"/>
        </w:rPr>
        <w:t>е</w:t>
      </w:r>
      <w:r w:rsidRPr="00B44C19">
        <w:rPr>
          <w:color w:val="000000"/>
          <w:spacing w:val="-1"/>
          <w:w w:val="103"/>
        </w:rPr>
        <w:t>й</w:t>
      </w:r>
      <w:r w:rsidRPr="00B44C19">
        <w:rPr>
          <w:color w:val="000000"/>
          <w:spacing w:val="1"/>
        </w:rPr>
        <w:t xml:space="preserve"> </w:t>
      </w:r>
      <w:r w:rsidRPr="00B44C19">
        <w:rPr>
          <w:color w:val="000000"/>
          <w:w w:val="106"/>
        </w:rPr>
        <w:t>с</w:t>
      </w:r>
      <w:r w:rsidRPr="00B44C19">
        <w:rPr>
          <w:color w:val="000000"/>
          <w:spacing w:val="1"/>
        </w:rPr>
        <w:t xml:space="preserve"> </w:t>
      </w:r>
      <w:r w:rsidRPr="00B44C19">
        <w:rPr>
          <w:color w:val="000000"/>
          <w:w w:val="102"/>
        </w:rPr>
        <w:t>н</w:t>
      </w:r>
      <w:r w:rsidRPr="00B44C19">
        <w:rPr>
          <w:color w:val="000000"/>
          <w:w w:val="101"/>
        </w:rPr>
        <w:t>е</w:t>
      </w:r>
      <w:r w:rsidRPr="00B44C19">
        <w:rPr>
          <w:color w:val="000000"/>
          <w:spacing w:val="1"/>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spacing w:val="-1"/>
          <w:w w:val="101"/>
        </w:rPr>
        <w:t>е</w:t>
      </w:r>
      <w:r w:rsidRPr="00B44C19">
        <w:rPr>
          <w:color w:val="000000"/>
          <w:w w:val="95"/>
        </w:rPr>
        <w:t>м</w:t>
      </w:r>
      <w:r w:rsidRPr="00B44C19">
        <w:rPr>
          <w:color w:val="000000"/>
        </w:rPr>
        <w:t xml:space="preserve"> </w:t>
      </w:r>
      <w:r w:rsidRPr="00B44C19">
        <w:rPr>
          <w:color w:val="000000"/>
          <w:w w:val="108"/>
        </w:rPr>
        <w:t>р</w:t>
      </w:r>
      <w:r w:rsidRPr="00B44C19">
        <w:rPr>
          <w:color w:val="000000"/>
          <w:spacing w:val="1"/>
          <w:w w:val="101"/>
        </w:rPr>
        <w:t>е</w:t>
      </w:r>
      <w:r w:rsidRPr="00B44C19">
        <w:rPr>
          <w:color w:val="000000"/>
          <w:w w:val="110"/>
        </w:rPr>
        <w:t>ч</w:t>
      </w:r>
      <w:r w:rsidRPr="00B44C19">
        <w:rPr>
          <w:color w:val="000000"/>
          <w:w w:val="103"/>
        </w:rPr>
        <w:t>и</w:t>
      </w:r>
      <w:r w:rsidRPr="00B44C19">
        <w:rPr>
          <w:color w:val="000000"/>
          <w:w w:val="83"/>
        </w:rPr>
        <w:t>,</w:t>
      </w:r>
      <w:r w:rsidRPr="00B44C19">
        <w:rPr>
          <w:color w:val="000000"/>
          <w:spacing w:val="2"/>
        </w:rPr>
        <w:t xml:space="preserve"> </w:t>
      </w:r>
      <w:r w:rsidRPr="00B44C19">
        <w:rPr>
          <w:color w:val="000000"/>
          <w:w w:val="105"/>
        </w:rPr>
        <w:t>я</w:t>
      </w:r>
      <w:r w:rsidRPr="00B44C19">
        <w:rPr>
          <w:color w:val="000000"/>
          <w:w w:val="104"/>
        </w:rPr>
        <w:t>в</w:t>
      </w:r>
      <w:r w:rsidRPr="00B44C19">
        <w:rPr>
          <w:color w:val="000000"/>
          <w:w w:val="99"/>
        </w:rPr>
        <w:t>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spacing w:val="1"/>
        </w:rPr>
        <w:t xml:space="preserve"> </w:t>
      </w:r>
      <w:proofErr w:type="spellStart"/>
      <w:r w:rsidRPr="00B44C19">
        <w:rPr>
          <w:color w:val="000000"/>
          <w:spacing w:val="1"/>
          <w:w w:val="102"/>
        </w:rPr>
        <w:t>н</w:t>
      </w:r>
      <w:r w:rsidRPr="00B44C19">
        <w:rPr>
          <w:color w:val="000000"/>
          <w:w w:val="101"/>
        </w:rPr>
        <w:t>е</w:t>
      </w:r>
      <w:r w:rsidRPr="00B44C19">
        <w:rPr>
          <w:color w:val="000000"/>
          <w:w w:val="106"/>
        </w:rPr>
        <w:t>с</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w w:val="102"/>
        </w:rPr>
        <w:t>нн</w:t>
      </w:r>
      <w:r w:rsidRPr="00B44C19">
        <w:rPr>
          <w:color w:val="000000"/>
          <w:w w:val="104"/>
        </w:rPr>
        <w:t>о</w:t>
      </w:r>
      <w:r w:rsidRPr="00B44C19">
        <w:rPr>
          <w:color w:val="000000"/>
          <w:w w:val="106"/>
        </w:rPr>
        <w:t>сть</w:t>
      </w:r>
      <w:proofErr w:type="spellEnd"/>
      <w:r w:rsidRPr="00B44C19">
        <w:rPr>
          <w:color w:val="000000"/>
          <w:spacing w:val="3"/>
        </w:rPr>
        <w:t xml:space="preserve"> </w:t>
      </w:r>
      <w:r w:rsidRPr="00B44C19">
        <w:rPr>
          <w:color w:val="000000"/>
          <w:spacing w:val="-1"/>
          <w:w w:val="106"/>
        </w:rPr>
        <w:t>с</w:t>
      </w:r>
      <w:r w:rsidRPr="00B44C19">
        <w:rPr>
          <w:color w:val="000000"/>
          <w:w w:val="101"/>
        </w:rPr>
        <w:t>а</w:t>
      </w:r>
      <w:r w:rsidRPr="00B44C19">
        <w:rPr>
          <w:color w:val="000000"/>
          <w:w w:val="95"/>
        </w:rPr>
        <w:t>м</w:t>
      </w:r>
      <w:r w:rsidRPr="00B44C19">
        <w:rPr>
          <w:color w:val="000000"/>
          <w:w w:val="104"/>
        </w:rPr>
        <w:t>оо</w:t>
      </w:r>
      <w:r w:rsidRPr="00B44C19">
        <w:rPr>
          <w:color w:val="000000"/>
          <w:w w:val="108"/>
        </w:rPr>
        <w:t>р</w:t>
      </w:r>
      <w:r w:rsidRPr="00B44C19">
        <w:rPr>
          <w:color w:val="000000"/>
          <w:w w:val="112"/>
        </w:rPr>
        <w:t>г</w:t>
      </w:r>
      <w:r w:rsidRPr="00B44C19">
        <w:rPr>
          <w:color w:val="000000"/>
          <w:spacing w:val="1"/>
          <w:w w:val="101"/>
        </w:rPr>
        <w:t>а</w:t>
      </w:r>
      <w:r w:rsidRPr="00B44C19">
        <w:rPr>
          <w:color w:val="000000"/>
          <w:w w:val="102"/>
        </w:rPr>
        <w:t>н</w:t>
      </w:r>
      <w:r w:rsidRPr="00B44C19">
        <w:rPr>
          <w:color w:val="000000"/>
          <w:w w:val="103"/>
        </w:rPr>
        <w:t>и</w:t>
      </w:r>
      <w:r w:rsidRPr="00B44C19">
        <w:rPr>
          <w:color w:val="000000"/>
          <w:w w:val="102"/>
        </w:rPr>
        <w:t>з</w:t>
      </w:r>
      <w:r w:rsidRPr="00B44C19">
        <w:rPr>
          <w:color w:val="000000"/>
          <w:w w:val="101"/>
        </w:rPr>
        <w:t>а</w:t>
      </w:r>
      <w:r w:rsidRPr="00B44C19">
        <w:rPr>
          <w:color w:val="000000"/>
          <w:w w:val="102"/>
        </w:rPr>
        <w:t>ц</w:t>
      </w:r>
      <w:r w:rsidRPr="00B44C19">
        <w:rPr>
          <w:color w:val="000000"/>
          <w:w w:val="103"/>
        </w:rPr>
        <w:t>ии</w:t>
      </w:r>
      <w:r w:rsidRPr="00B44C19">
        <w:rPr>
          <w:color w:val="000000"/>
          <w:spacing w:val="57"/>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spacing w:val="-1"/>
          <w:w w:val="106"/>
        </w:rPr>
        <w:t>т</w:t>
      </w:r>
      <w:r w:rsidRPr="00B44C19">
        <w:rPr>
          <w:color w:val="000000"/>
          <w:spacing w:val="-1"/>
          <w:w w:val="101"/>
        </w:rPr>
        <w:t>е</w:t>
      </w:r>
      <w:r w:rsidRPr="00B44C19">
        <w:rPr>
          <w:color w:val="000000"/>
          <w:w w:val="99"/>
        </w:rPr>
        <w:t>л</w:t>
      </w:r>
      <w:r w:rsidRPr="00B44C19">
        <w:rPr>
          <w:color w:val="000000"/>
          <w:spacing w:val="-1"/>
          <w:w w:val="106"/>
        </w:rPr>
        <w:t>ь</w:t>
      </w:r>
      <w:r w:rsidRPr="00B44C19">
        <w:rPr>
          <w:color w:val="000000"/>
          <w:w w:val="102"/>
        </w:rPr>
        <w:t>н</w:t>
      </w:r>
      <w:r w:rsidRPr="00B44C19">
        <w:rPr>
          <w:color w:val="000000"/>
          <w:spacing w:val="-2"/>
          <w:w w:val="104"/>
        </w:rPr>
        <w:t>о</w:t>
      </w:r>
      <w:r w:rsidRPr="00B44C19">
        <w:rPr>
          <w:color w:val="000000"/>
          <w:spacing w:val="-1"/>
          <w:w w:val="106"/>
        </w:rPr>
        <w:t>ст</w:t>
      </w:r>
      <w:r w:rsidRPr="00B44C19">
        <w:rPr>
          <w:color w:val="000000"/>
          <w:w w:val="103"/>
        </w:rPr>
        <w:t>и</w:t>
      </w:r>
      <w:r w:rsidRPr="00B44C19">
        <w:rPr>
          <w:color w:val="000000"/>
          <w:spacing w:val="-1"/>
        </w:rPr>
        <w:t>:</w:t>
      </w:r>
      <w:r w:rsidRPr="00B44C19">
        <w:rPr>
          <w:color w:val="000000"/>
          <w:spacing w:val="56"/>
        </w:rPr>
        <w:t xml:space="preserve"> </w:t>
      </w:r>
      <w:r w:rsidRPr="00B44C19">
        <w:rPr>
          <w:color w:val="000000"/>
          <w:spacing w:val="1"/>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spacing w:val="-1"/>
          <w:w w:val="104"/>
        </w:rPr>
        <w:t>о</w:t>
      </w:r>
      <w:r w:rsidRPr="00B44C19">
        <w:rPr>
          <w:color w:val="000000"/>
          <w:w w:val="104"/>
        </w:rPr>
        <w:t>в</w:t>
      </w:r>
      <w:r w:rsidRPr="00B44C19">
        <w:rPr>
          <w:color w:val="000000"/>
          <w:w w:val="101"/>
        </w:rPr>
        <w:t>а</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57"/>
        </w:rPr>
        <w:t xml:space="preserve"> </w:t>
      </w:r>
      <w:r w:rsidRPr="00B44C19">
        <w:rPr>
          <w:color w:val="000000"/>
          <w:w w:val="104"/>
        </w:rPr>
        <w:t>п</w:t>
      </w:r>
      <w:r w:rsidRPr="00B44C19">
        <w:rPr>
          <w:color w:val="000000"/>
          <w:w w:val="108"/>
        </w:rPr>
        <w:t>р</w:t>
      </w:r>
      <w:r w:rsidRPr="00B44C19">
        <w:rPr>
          <w:color w:val="000000"/>
          <w:w w:val="104"/>
        </w:rPr>
        <w:t>о</w:t>
      </w:r>
      <w:r w:rsidRPr="00B44C19">
        <w:rPr>
          <w:color w:val="000000"/>
          <w:w w:val="103"/>
        </w:rPr>
        <w:t>и</w:t>
      </w:r>
      <w:r w:rsidRPr="00B44C19">
        <w:rPr>
          <w:color w:val="000000"/>
          <w:w w:val="102"/>
        </w:rPr>
        <w:t>з</w:t>
      </w:r>
      <w:r w:rsidRPr="00B44C19">
        <w:rPr>
          <w:color w:val="000000"/>
          <w:spacing w:val="1"/>
          <w:w w:val="104"/>
        </w:rPr>
        <w:t>во</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58"/>
        </w:rPr>
        <w:t xml:space="preserve"> </w:t>
      </w:r>
      <w:r w:rsidRPr="00B44C19">
        <w:rPr>
          <w:color w:val="000000"/>
          <w:w w:val="108"/>
        </w:rPr>
        <w:t>р</w:t>
      </w:r>
      <w:r w:rsidRPr="00B44C19">
        <w:rPr>
          <w:color w:val="000000"/>
          <w:w w:val="101"/>
        </w:rPr>
        <w:t>е</w:t>
      </w:r>
      <w:r w:rsidRPr="00B44C19">
        <w:rPr>
          <w:color w:val="000000"/>
          <w:w w:val="112"/>
        </w:rPr>
        <w:t>г</w:t>
      </w:r>
      <w:r w:rsidRPr="00B44C19">
        <w:rPr>
          <w:color w:val="000000"/>
          <w:w w:val="104"/>
        </w:rPr>
        <w:t>у</w:t>
      </w:r>
      <w:r w:rsidRPr="00B44C19">
        <w:rPr>
          <w:color w:val="000000"/>
          <w:w w:val="99"/>
        </w:rPr>
        <w:t>л</w:t>
      </w:r>
      <w:r w:rsidRPr="00B44C19">
        <w:rPr>
          <w:color w:val="000000"/>
          <w:w w:val="105"/>
        </w:rPr>
        <w:t>я</w:t>
      </w:r>
      <w:r w:rsidRPr="00B44C19">
        <w:rPr>
          <w:color w:val="000000"/>
          <w:w w:val="102"/>
        </w:rPr>
        <w:t>ц</w:t>
      </w:r>
      <w:r w:rsidRPr="00B44C19">
        <w:rPr>
          <w:color w:val="000000"/>
          <w:w w:val="103"/>
        </w:rPr>
        <w:t>ии</w:t>
      </w:r>
      <w:r w:rsidRPr="00B44C19">
        <w:rPr>
          <w:color w:val="000000"/>
          <w:spacing w:val="56"/>
        </w:rPr>
        <w:t xml:space="preserve"> </w:t>
      </w:r>
      <w:r w:rsidRPr="00B44C19">
        <w:rPr>
          <w:color w:val="000000"/>
          <w:w w:val="104"/>
        </w:rPr>
        <w:t>п</w:t>
      </w:r>
      <w:r w:rsidRPr="00B44C19">
        <w:rPr>
          <w:color w:val="000000"/>
          <w:w w:val="106"/>
        </w:rPr>
        <w:t>с</w:t>
      </w:r>
      <w:r w:rsidRPr="00B44C19">
        <w:rPr>
          <w:color w:val="000000"/>
          <w:spacing w:val="1"/>
          <w:w w:val="103"/>
        </w:rPr>
        <w:t>и</w:t>
      </w:r>
      <w:r w:rsidRPr="00B44C19">
        <w:rPr>
          <w:color w:val="000000"/>
          <w:w w:val="107"/>
        </w:rPr>
        <w:t>х</w:t>
      </w:r>
      <w:r w:rsidRPr="00B44C19">
        <w:rPr>
          <w:color w:val="000000"/>
          <w:w w:val="103"/>
        </w:rPr>
        <w:t>и</w:t>
      </w:r>
      <w:r w:rsidRPr="00B44C19">
        <w:rPr>
          <w:color w:val="000000"/>
          <w:spacing w:val="-1"/>
          <w:w w:val="110"/>
        </w:rPr>
        <w:t>ч</w:t>
      </w:r>
      <w:r w:rsidRPr="00B44C19">
        <w:rPr>
          <w:color w:val="000000"/>
          <w:w w:val="101"/>
        </w:rPr>
        <w:t>е</w:t>
      </w:r>
      <w:r w:rsidRPr="00B44C19">
        <w:rPr>
          <w:color w:val="000000"/>
          <w:w w:val="106"/>
        </w:rPr>
        <w:t>с</w:t>
      </w:r>
      <w:r w:rsidRPr="00B44C19">
        <w:rPr>
          <w:color w:val="000000"/>
          <w:w w:val="103"/>
        </w:rPr>
        <w:t>к</w:t>
      </w:r>
      <w:r w:rsidRPr="00B44C19">
        <w:rPr>
          <w:color w:val="000000"/>
          <w:w w:val="104"/>
        </w:rPr>
        <w:t>о</w:t>
      </w:r>
      <w:r w:rsidRPr="00B44C19">
        <w:rPr>
          <w:color w:val="000000"/>
          <w:w w:val="103"/>
        </w:rPr>
        <w:t>й</w:t>
      </w:r>
      <w:r w:rsidRPr="00B44C19">
        <w:rPr>
          <w:color w:val="000000"/>
          <w:spacing w:val="52"/>
        </w:rPr>
        <w:t xml:space="preserve"> </w:t>
      </w:r>
      <w:r w:rsidRPr="00B44C19">
        <w:rPr>
          <w:color w:val="000000"/>
          <w:w w:val="101"/>
        </w:rPr>
        <w:t>а</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51"/>
        </w:rPr>
        <w:t xml:space="preserve"> </w:t>
      </w:r>
      <w:r w:rsidRPr="00B44C19">
        <w:rPr>
          <w:color w:val="000000"/>
          <w:w w:val="104"/>
        </w:rPr>
        <w:t>в</w:t>
      </w:r>
      <w:r w:rsidRPr="00B44C19">
        <w:rPr>
          <w:color w:val="000000"/>
          <w:spacing w:val="52"/>
        </w:rPr>
        <w:t xml:space="preserve"> </w:t>
      </w:r>
      <w:r w:rsidRPr="00B44C19">
        <w:rPr>
          <w:color w:val="000000"/>
          <w:w w:val="104"/>
        </w:rPr>
        <w:t>о</w:t>
      </w:r>
      <w:r w:rsidRPr="00B44C19">
        <w:rPr>
          <w:color w:val="000000"/>
          <w:w w:val="102"/>
        </w:rPr>
        <w:t>н</w:t>
      </w:r>
      <w:r w:rsidRPr="00B44C19">
        <w:rPr>
          <w:color w:val="000000"/>
          <w:w w:val="106"/>
        </w:rPr>
        <w:t>т</w:t>
      </w:r>
      <w:r w:rsidRPr="00B44C19">
        <w:rPr>
          <w:color w:val="000000"/>
          <w:w w:val="104"/>
        </w:rPr>
        <w:t>о</w:t>
      </w:r>
      <w:r w:rsidRPr="00B44C19">
        <w:rPr>
          <w:color w:val="000000"/>
          <w:w w:val="112"/>
        </w:rPr>
        <w:t>г</w:t>
      </w:r>
      <w:r w:rsidRPr="00B44C19">
        <w:rPr>
          <w:color w:val="000000"/>
          <w:w w:val="101"/>
        </w:rPr>
        <w:t>е</w:t>
      </w:r>
      <w:r w:rsidRPr="00B44C19">
        <w:rPr>
          <w:color w:val="000000"/>
          <w:w w:val="102"/>
        </w:rPr>
        <w:t>н</w:t>
      </w:r>
      <w:r w:rsidRPr="00B44C19">
        <w:rPr>
          <w:color w:val="000000"/>
          <w:w w:val="101"/>
        </w:rPr>
        <w:t>е</w:t>
      </w:r>
      <w:r w:rsidRPr="00B44C19">
        <w:rPr>
          <w:color w:val="000000"/>
          <w:w w:val="102"/>
        </w:rPr>
        <w:t>з</w:t>
      </w:r>
      <w:r w:rsidRPr="00B44C19">
        <w:rPr>
          <w:color w:val="000000"/>
          <w:w w:val="101"/>
        </w:rPr>
        <w:t>е</w:t>
      </w:r>
      <w:r w:rsidRPr="00B44C19">
        <w:rPr>
          <w:color w:val="000000"/>
          <w:spacing w:val="51"/>
        </w:rPr>
        <w:t xml:space="preserve"> </w:t>
      </w:r>
      <w:r w:rsidRPr="00B44C19">
        <w:rPr>
          <w:color w:val="000000"/>
          <w:w w:val="106"/>
        </w:rPr>
        <w:t>т</w:t>
      </w:r>
      <w:r w:rsidRPr="00B44C19">
        <w:rPr>
          <w:color w:val="000000"/>
          <w:w w:val="101"/>
        </w:rPr>
        <w:t>е</w:t>
      </w:r>
      <w:r w:rsidRPr="00B44C19">
        <w:rPr>
          <w:color w:val="000000"/>
          <w:w w:val="106"/>
        </w:rPr>
        <w:t>с</w:t>
      </w:r>
      <w:r w:rsidRPr="00B44C19">
        <w:rPr>
          <w:color w:val="000000"/>
          <w:w w:val="102"/>
        </w:rPr>
        <w:t>н</w:t>
      </w:r>
      <w:r w:rsidRPr="00B44C19">
        <w:rPr>
          <w:color w:val="000000"/>
          <w:spacing w:val="1"/>
          <w:w w:val="104"/>
        </w:rPr>
        <w:t>о</w:t>
      </w:r>
      <w:r w:rsidRPr="00B44C19">
        <w:rPr>
          <w:color w:val="000000"/>
          <w:spacing w:val="51"/>
        </w:rPr>
        <w:t xml:space="preserve"> </w:t>
      </w:r>
      <w:r w:rsidRPr="00B44C19">
        <w:rPr>
          <w:color w:val="000000"/>
          <w:w w:val="106"/>
        </w:rPr>
        <w:t>с</w:t>
      </w:r>
      <w:r w:rsidRPr="00B44C19">
        <w:rPr>
          <w:color w:val="000000"/>
          <w:w w:val="104"/>
        </w:rPr>
        <w:t>в</w:t>
      </w:r>
      <w:r w:rsidRPr="00B44C19">
        <w:rPr>
          <w:color w:val="000000"/>
          <w:w w:val="105"/>
        </w:rPr>
        <w:t>я</w:t>
      </w:r>
      <w:r w:rsidRPr="00B44C19">
        <w:rPr>
          <w:color w:val="000000"/>
          <w:w w:val="102"/>
        </w:rPr>
        <w:t>з</w:t>
      </w:r>
      <w:r w:rsidRPr="00B44C19">
        <w:rPr>
          <w:color w:val="000000"/>
          <w:w w:val="101"/>
        </w:rPr>
        <w:t>а</w:t>
      </w:r>
      <w:r w:rsidRPr="00B44C19">
        <w:rPr>
          <w:color w:val="000000"/>
          <w:spacing w:val="1"/>
          <w:w w:val="102"/>
        </w:rPr>
        <w:t>н</w:t>
      </w:r>
      <w:r w:rsidRPr="00B44C19">
        <w:rPr>
          <w:color w:val="000000"/>
          <w:w w:val="104"/>
        </w:rPr>
        <w:t>о</w:t>
      </w:r>
      <w:r w:rsidRPr="00B44C19">
        <w:rPr>
          <w:color w:val="000000"/>
          <w:spacing w:val="52"/>
        </w:rPr>
        <w:t xml:space="preserve"> </w:t>
      </w:r>
      <w:r w:rsidRPr="00B44C19">
        <w:rPr>
          <w:color w:val="000000"/>
          <w:w w:val="106"/>
        </w:rPr>
        <w:t>с</w:t>
      </w:r>
      <w:r w:rsidRPr="00B44C19">
        <w:rPr>
          <w:color w:val="000000"/>
          <w:spacing w:val="51"/>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w w:val="95"/>
        </w:rPr>
        <w:t>м</w:t>
      </w:r>
      <w:r w:rsidRPr="00B44C19">
        <w:rPr>
          <w:color w:val="000000"/>
          <w:spacing w:val="51"/>
        </w:rPr>
        <w:t xml:space="preserve"> </w:t>
      </w:r>
      <w:r w:rsidRPr="00B44C19">
        <w:rPr>
          <w:color w:val="000000"/>
          <w:w w:val="108"/>
        </w:rPr>
        <w:t>р</w:t>
      </w:r>
      <w:r w:rsidRPr="00B44C19">
        <w:rPr>
          <w:color w:val="000000"/>
          <w:w w:val="101"/>
        </w:rPr>
        <w:t>е</w:t>
      </w:r>
      <w:r w:rsidRPr="00B44C19">
        <w:rPr>
          <w:color w:val="000000"/>
          <w:w w:val="112"/>
        </w:rPr>
        <w:t>г</w:t>
      </w:r>
      <w:r w:rsidRPr="00B44C19">
        <w:rPr>
          <w:color w:val="000000"/>
          <w:w w:val="104"/>
        </w:rPr>
        <w:t>у</w:t>
      </w:r>
      <w:r w:rsidRPr="00B44C19">
        <w:rPr>
          <w:color w:val="000000"/>
          <w:w w:val="99"/>
        </w:rPr>
        <w:t>л</w:t>
      </w:r>
      <w:r w:rsidRPr="00B44C19">
        <w:rPr>
          <w:color w:val="000000"/>
          <w:w w:val="103"/>
        </w:rPr>
        <w:t>и</w:t>
      </w:r>
      <w:r w:rsidRPr="00B44C19">
        <w:rPr>
          <w:color w:val="000000"/>
          <w:w w:val="108"/>
        </w:rPr>
        <w:t>р</w:t>
      </w:r>
      <w:r w:rsidRPr="00B44C19">
        <w:rPr>
          <w:color w:val="000000"/>
          <w:w w:val="104"/>
        </w:rPr>
        <w:t>у</w:t>
      </w:r>
      <w:r w:rsidRPr="00B44C19">
        <w:rPr>
          <w:color w:val="000000"/>
          <w:w w:val="98"/>
        </w:rPr>
        <w:t>ю</w:t>
      </w:r>
      <w:r w:rsidRPr="00B44C19">
        <w:rPr>
          <w:color w:val="000000"/>
        </w:rPr>
        <w:t>щ</w:t>
      </w:r>
      <w:r w:rsidRPr="00B44C19">
        <w:rPr>
          <w:color w:val="000000"/>
          <w:w w:val="101"/>
        </w:rPr>
        <w:t>е</w:t>
      </w:r>
      <w:r w:rsidRPr="00B44C19">
        <w:rPr>
          <w:color w:val="000000"/>
          <w:w w:val="103"/>
        </w:rPr>
        <w:t>й</w:t>
      </w:r>
      <w:r w:rsidRPr="00B44C19">
        <w:rPr>
          <w:color w:val="000000"/>
        </w:rPr>
        <w:t xml:space="preserve"> </w:t>
      </w:r>
      <w:r w:rsidRPr="00B44C19">
        <w:rPr>
          <w:color w:val="000000"/>
          <w:w w:val="103"/>
        </w:rPr>
        <w:t>ф</w:t>
      </w:r>
      <w:r w:rsidRPr="00B44C19">
        <w:rPr>
          <w:color w:val="000000"/>
          <w:w w:val="104"/>
        </w:rPr>
        <w:t>у</w:t>
      </w:r>
      <w:r w:rsidRPr="00B44C19">
        <w:rPr>
          <w:color w:val="000000"/>
          <w:w w:val="102"/>
        </w:rPr>
        <w:t>н</w:t>
      </w:r>
      <w:r w:rsidRPr="00B44C19">
        <w:rPr>
          <w:color w:val="000000"/>
          <w:w w:val="103"/>
        </w:rPr>
        <w:t>к</w:t>
      </w:r>
      <w:r w:rsidRPr="00B44C19">
        <w:rPr>
          <w:color w:val="000000"/>
          <w:w w:val="102"/>
        </w:rPr>
        <w:t>ц</w:t>
      </w:r>
      <w:r w:rsidRPr="00B44C19">
        <w:rPr>
          <w:color w:val="000000"/>
          <w:spacing w:val="-1"/>
          <w:w w:val="103"/>
        </w:rPr>
        <w:t>и</w:t>
      </w:r>
      <w:r w:rsidRPr="00B44C19">
        <w:rPr>
          <w:color w:val="000000"/>
          <w:w w:val="103"/>
        </w:rPr>
        <w:t>и</w:t>
      </w:r>
      <w:r w:rsidRPr="00B44C19">
        <w:rPr>
          <w:color w:val="000000"/>
          <w:spacing w:val="12"/>
        </w:rPr>
        <w:t xml:space="preserve"> </w:t>
      </w:r>
      <w:r w:rsidRPr="00B44C19">
        <w:rPr>
          <w:color w:val="000000"/>
          <w:w w:val="108"/>
        </w:rPr>
        <w:t>р</w:t>
      </w:r>
      <w:r w:rsidRPr="00B44C19">
        <w:rPr>
          <w:color w:val="000000"/>
          <w:w w:val="101"/>
        </w:rPr>
        <w:t>е</w:t>
      </w:r>
      <w:r w:rsidRPr="00B44C19">
        <w:rPr>
          <w:color w:val="000000"/>
          <w:spacing w:val="1"/>
          <w:w w:val="110"/>
        </w:rPr>
        <w:t>ч</w:t>
      </w:r>
      <w:r w:rsidRPr="00B44C19">
        <w:rPr>
          <w:color w:val="000000"/>
          <w:w w:val="103"/>
        </w:rPr>
        <w:t>и</w:t>
      </w:r>
      <w:r w:rsidRPr="00B44C19">
        <w:rPr>
          <w:color w:val="000000"/>
          <w:w w:val="82"/>
        </w:rPr>
        <w:t>.</w:t>
      </w:r>
      <w:r w:rsidRPr="00B44C19">
        <w:rPr>
          <w:color w:val="000000"/>
          <w:spacing w:val="14"/>
        </w:rPr>
        <w:t xml:space="preserve"> </w:t>
      </w:r>
      <w:r w:rsidRPr="00B44C19">
        <w:rPr>
          <w:color w:val="000000"/>
          <w:w w:val="103"/>
        </w:rPr>
        <w:t>П</w:t>
      </w:r>
      <w:r w:rsidRPr="00B44C19">
        <w:rPr>
          <w:color w:val="000000"/>
          <w:w w:val="101"/>
        </w:rPr>
        <w:t>а</w:t>
      </w:r>
      <w:r w:rsidRPr="00B44C19">
        <w:rPr>
          <w:color w:val="000000"/>
          <w:w w:val="106"/>
        </w:rPr>
        <w:t>т</w:t>
      </w:r>
      <w:r w:rsidRPr="00B44C19">
        <w:rPr>
          <w:color w:val="000000"/>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w w:val="105"/>
        </w:rPr>
        <w:t>я</w:t>
      </w:r>
      <w:r w:rsidRPr="00B44C19">
        <w:rPr>
          <w:color w:val="000000"/>
          <w:spacing w:val="13"/>
        </w:rPr>
        <w:t xml:space="preserve"> </w:t>
      </w:r>
      <w:r w:rsidRPr="00B44C19">
        <w:rPr>
          <w:color w:val="000000"/>
          <w:w w:val="108"/>
        </w:rPr>
        <w:t>р</w:t>
      </w:r>
      <w:r w:rsidRPr="00B44C19">
        <w:rPr>
          <w:color w:val="000000"/>
          <w:w w:val="101"/>
        </w:rPr>
        <w:t>е</w:t>
      </w:r>
      <w:r w:rsidRPr="00B44C19">
        <w:rPr>
          <w:color w:val="000000"/>
          <w:spacing w:val="1"/>
          <w:w w:val="110"/>
        </w:rPr>
        <w:t>ч</w:t>
      </w:r>
      <w:r w:rsidRPr="00B44C19">
        <w:rPr>
          <w:color w:val="000000"/>
          <w:w w:val="101"/>
        </w:rPr>
        <w:t>е</w:t>
      </w:r>
      <w:r w:rsidRPr="00B44C19">
        <w:rPr>
          <w:color w:val="000000"/>
          <w:w w:val="104"/>
        </w:rPr>
        <w:t>во</w:t>
      </w:r>
      <w:r w:rsidRPr="00B44C19">
        <w:rPr>
          <w:color w:val="000000"/>
          <w:spacing w:val="1"/>
          <w:w w:val="112"/>
        </w:rPr>
        <w:t>г</w:t>
      </w:r>
      <w:r w:rsidRPr="00B44C19">
        <w:rPr>
          <w:color w:val="000000"/>
          <w:w w:val="104"/>
        </w:rPr>
        <w:t>о</w:t>
      </w:r>
      <w:r w:rsidRPr="00B44C19">
        <w:rPr>
          <w:color w:val="000000"/>
          <w:spacing w:val="13"/>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spacing w:val="-2"/>
          <w:w w:val="103"/>
        </w:rPr>
        <w:t>и</w:t>
      </w:r>
      <w:r w:rsidRPr="00B44C19">
        <w:rPr>
          <w:color w:val="000000"/>
          <w:w w:val="106"/>
        </w:rPr>
        <w:t>т</w:t>
      </w:r>
      <w:r w:rsidRPr="00B44C19">
        <w:rPr>
          <w:color w:val="000000"/>
          <w:w w:val="103"/>
        </w:rPr>
        <w:t>и</w:t>
      </w:r>
      <w:r w:rsidRPr="00B44C19">
        <w:rPr>
          <w:color w:val="000000"/>
          <w:w w:val="105"/>
        </w:rPr>
        <w:t>я</w:t>
      </w:r>
      <w:r w:rsidRPr="00B44C19">
        <w:rPr>
          <w:color w:val="000000"/>
          <w:spacing w:val="13"/>
        </w:rPr>
        <w:t xml:space="preserve"> </w:t>
      </w:r>
      <w:r w:rsidRPr="00B44C19">
        <w:rPr>
          <w:color w:val="000000"/>
          <w:w w:val="102"/>
        </w:rPr>
        <w:t>н</w:t>
      </w:r>
      <w:r w:rsidRPr="00B44C19">
        <w:rPr>
          <w:color w:val="000000"/>
          <w:w w:val="101"/>
        </w:rPr>
        <w:t>е</w:t>
      </w:r>
      <w:r w:rsidRPr="00B44C19">
        <w:rPr>
          <w:color w:val="000000"/>
          <w:w w:val="103"/>
        </w:rPr>
        <w:t>и</w:t>
      </w:r>
      <w:r w:rsidRPr="00B44C19">
        <w:rPr>
          <w:color w:val="000000"/>
          <w:w w:val="102"/>
        </w:rPr>
        <w:t>з</w:t>
      </w:r>
      <w:r w:rsidRPr="00B44C19">
        <w:rPr>
          <w:color w:val="000000"/>
          <w:w w:val="99"/>
        </w:rPr>
        <w:t>б</w:t>
      </w:r>
      <w:r w:rsidRPr="00B44C19">
        <w:rPr>
          <w:color w:val="000000"/>
          <w:w w:val="101"/>
        </w:rPr>
        <w:t>е</w:t>
      </w:r>
      <w:r w:rsidRPr="00B44C19">
        <w:rPr>
          <w:color w:val="000000"/>
          <w:w w:val="97"/>
        </w:rPr>
        <w:t>ж</w:t>
      </w:r>
      <w:r w:rsidRPr="00B44C19">
        <w:rPr>
          <w:color w:val="000000"/>
          <w:w w:val="102"/>
        </w:rPr>
        <w:t>н</w:t>
      </w:r>
      <w:r w:rsidRPr="00B44C19">
        <w:rPr>
          <w:color w:val="000000"/>
          <w:w w:val="104"/>
        </w:rPr>
        <w:t>о</w:t>
      </w:r>
      <w:r w:rsidRPr="00B44C19">
        <w:rPr>
          <w:color w:val="000000"/>
          <w:spacing w:val="14"/>
        </w:rPr>
        <w:t xml:space="preserve"> </w:t>
      </w:r>
      <w:r w:rsidRPr="00B44C19">
        <w:rPr>
          <w:color w:val="000000"/>
          <w:w w:val="104"/>
        </w:rPr>
        <w:t>в</w:t>
      </w:r>
      <w:r w:rsidRPr="00B44C19">
        <w:rPr>
          <w:color w:val="000000"/>
        </w:rPr>
        <w:t>ы</w:t>
      </w:r>
      <w:r w:rsidRPr="00B44C19">
        <w:rPr>
          <w:color w:val="000000"/>
          <w:w w:val="102"/>
        </w:rPr>
        <w:t>з</w:t>
      </w:r>
      <w:r w:rsidRPr="00B44C19">
        <w:rPr>
          <w:color w:val="000000"/>
        </w:rPr>
        <w:t>ы</w:t>
      </w:r>
      <w:r w:rsidRPr="00B44C19">
        <w:rPr>
          <w:color w:val="000000"/>
          <w:w w:val="104"/>
        </w:rPr>
        <w:t>в</w:t>
      </w:r>
      <w:r w:rsidRPr="00B44C19">
        <w:rPr>
          <w:color w:val="000000"/>
          <w:w w:val="101"/>
        </w:rPr>
        <w:t>ае</w:t>
      </w:r>
      <w:r w:rsidRPr="00B44C19">
        <w:rPr>
          <w:color w:val="000000"/>
          <w:w w:val="106"/>
        </w:rPr>
        <w:t>т</w:t>
      </w:r>
      <w:r w:rsidRPr="00B44C19">
        <w:rPr>
          <w:color w:val="000000"/>
          <w:spacing w:val="14"/>
        </w:rPr>
        <w:t xml:space="preserve"> </w:t>
      </w:r>
      <w:r w:rsidRPr="00B44C19">
        <w:rPr>
          <w:color w:val="000000"/>
          <w:w w:val="102"/>
        </w:rPr>
        <w:t>з</w:t>
      </w:r>
      <w:r w:rsidRPr="00B44C19">
        <w:rPr>
          <w:color w:val="000000"/>
          <w:w w:val="101"/>
        </w:rPr>
        <w:t>а</w:t>
      </w:r>
      <w:r w:rsidRPr="00B44C19">
        <w:rPr>
          <w:color w:val="000000"/>
          <w:w w:val="95"/>
        </w:rPr>
        <w:t>д</w:t>
      </w:r>
      <w:r w:rsidRPr="00B44C19">
        <w:rPr>
          <w:color w:val="000000"/>
          <w:w w:val="101"/>
        </w:rPr>
        <w:t>е</w:t>
      </w:r>
      <w:r w:rsidRPr="00B44C19">
        <w:rPr>
          <w:color w:val="000000"/>
          <w:w w:val="108"/>
        </w:rPr>
        <w:t>р</w:t>
      </w:r>
      <w:r w:rsidRPr="00B44C19">
        <w:rPr>
          <w:color w:val="000000"/>
          <w:w w:val="97"/>
        </w:rPr>
        <w:t>ж</w:t>
      </w:r>
      <w:r w:rsidRPr="00B44C19">
        <w:rPr>
          <w:color w:val="000000"/>
          <w:spacing w:val="-1"/>
          <w:w w:val="103"/>
        </w:rPr>
        <w:t>к</w:t>
      </w:r>
      <w:r w:rsidRPr="00B44C19">
        <w:rPr>
          <w:color w:val="000000"/>
          <w:w w:val="104"/>
        </w:rPr>
        <w:t>у</w:t>
      </w:r>
      <w:r w:rsidRPr="00B44C19">
        <w:rPr>
          <w:color w:val="000000"/>
        </w:rPr>
        <w:t xml:space="preserve"> </w:t>
      </w:r>
      <w:r w:rsidRPr="00B44C19">
        <w:rPr>
          <w:color w:val="000000"/>
          <w:w w:val="106"/>
        </w:rPr>
        <w:t>ст</w:t>
      </w:r>
      <w:r w:rsidRPr="00B44C19">
        <w:rPr>
          <w:color w:val="000000"/>
          <w:w w:val="101"/>
        </w:rPr>
        <w:t>а</w:t>
      </w:r>
      <w:r w:rsidRPr="00B44C19">
        <w:rPr>
          <w:color w:val="000000"/>
          <w:w w:val="102"/>
        </w:rPr>
        <w:t>н</w:t>
      </w:r>
      <w:r w:rsidRPr="00B44C19">
        <w:rPr>
          <w:color w:val="000000"/>
          <w:w w:val="104"/>
        </w:rPr>
        <w:t>ов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3"/>
        </w:rPr>
        <w:t xml:space="preserve"> </w:t>
      </w:r>
      <w:r w:rsidRPr="00B44C19">
        <w:rPr>
          <w:color w:val="000000"/>
          <w:w w:val="104"/>
        </w:rPr>
        <w:t>в</w:t>
      </w:r>
      <w:r w:rsidRPr="00B44C19">
        <w:rPr>
          <w:color w:val="000000"/>
          <w:spacing w:val="1"/>
          <w:w w:val="106"/>
        </w:rPr>
        <w:t>с</w:t>
      </w:r>
      <w:r w:rsidRPr="00B44C19">
        <w:rPr>
          <w:color w:val="000000"/>
          <w:w w:val="101"/>
        </w:rPr>
        <w:t>е</w:t>
      </w:r>
      <w:r w:rsidRPr="00B44C19">
        <w:rPr>
          <w:color w:val="000000"/>
          <w:w w:val="107"/>
        </w:rPr>
        <w:t>х</w:t>
      </w:r>
      <w:r w:rsidRPr="00B44C19">
        <w:rPr>
          <w:color w:val="000000"/>
          <w:spacing w:val="-1"/>
        </w:rPr>
        <w:t xml:space="preserve"> </w:t>
      </w:r>
      <w:r w:rsidRPr="00B44C19">
        <w:rPr>
          <w:color w:val="000000"/>
          <w:spacing w:val="-2"/>
          <w:w w:val="103"/>
        </w:rPr>
        <w:t>ф</w:t>
      </w:r>
      <w:r w:rsidRPr="00B44C19">
        <w:rPr>
          <w:color w:val="000000"/>
          <w:w w:val="104"/>
        </w:rPr>
        <w:t>у</w:t>
      </w:r>
      <w:r w:rsidRPr="00B44C19">
        <w:rPr>
          <w:color w:val="000000"/>
          <w:spacing w:val="1"/>
          <w:w w:val="102"/>
        </w:rPr>
        <w:t>н</w:t>
      </w:r>
      <w:r w:rsidRPr="00B44C19">
        <w:rPr>
          <w:color w:val="000000"/>
          <w:w w:val="103"/>
        </w:rPr>
        <w:t>к</w:t>
      </w:r>
      <w:r w:rsidRPr="00B44C19">
        <w:rPr>
          <w:color w:val="000000"/>
          <w:w w:val="102"/>
        </w:rPr>
        <w:t>ц</w:t>
      </w:r>
      <w:r w:rsidRPr="00B44C19">
        <w:rPr>
          <w:color w:val="000000"/>
          <w:spacing w:val="-1"/>
          <w:w w:val="103"/>
        </w:rPr>
        <w:t>и</w:t>
      </w:r>
      <w:r w:rsidRPr="00B44C19">
        <w:rPr>
          <w:color w:val="000000"/>
          <w:w w:val="103"/>
        </w:rPr>
        <w:t>й</w:t>
      </w:r>
      <w:r w:rsidRPr="00B44C19">
        <w:rPr>
          <w:color w:val="000000"/>
          <w:spacing w:val="-3"/>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w w:val="103"/>
        </w:rPr>
        <w:t>и</w:t>
      </w:r>
      <w:r w:rsidRPr="00B44C19">
        <w:rPr>
          <w:color w:val="000000"/>
          <w:w w:val="83"/>
        </w:rPr>
        <w:t>,</w:t>
      </w:r>
      <w:r w:rsidRPr="00B44C19">
        <w:rPr>
          <w:color w:val="000000"/>
          <w:spacing w:val="-1"/>
        </w:rPr>
        <w:t xml:space="preserve"> </w:t>
      </w:r>
      <w:r w:rsidRPr="00B44C19">
        <w:rPr>
          <w:color w:val="000000"/>
          <w:w w:val="104"/>
        </w:rPr>
        <w:t>в</w:t>
      </w:r>
      <w:r w:rsidRPr="00B44C19">
        <w:rPr>
          <w:color w:val="000000"/>
          <w:spacing w:val="-3"/>
        </w:rPr>
        <w:t xml:space="preserve"> </w:t>
      </w:r>
      <w:r w:rsidRPr="00B44C19">
        <w:rPr>
          <w:color w:val="000000"/>
          <w:spacing w:val="1"/>
          <w:w w:val="106"/>
        </w:rPr>
        <w:t>т</w:t>
      </w:r>
      <w:r w:rsidRPr="00B44C19">
        <w:rPr>
          <w:color w:val="000000"/>
          <w:spacing w:val="-1"/>
          <w:w w:val="104"/>
        </w:rPr>
        <w:t>о</w:t>
      </w:r>
      <w:r w:rsidRPr="00B44C19">
        <w:rPr>
          <w:color w:val="000000"/>
          <w:w w:val="95"/>
        </w:rPr>
        <w:t>м</w:t>
      </w:r>
      <w:r w:rsidRPr="00B44C19">
        <w:rPr>
          <w:color w:val="000000"/>
          <w:spacing w:val="-3"/>
        </w:rPr>
        <w:t xml:space="preserve"> </w:t>
      </w:r>
      <w:r w:rsidRPr="00B44C19">
        <w:rPr>
          <w:color w:val="000000"/>
          <w:w w:val="110"/>
        </w:rPr>
        <w:t>ч</w:t>
      </w:r>
      <w:r w:rsidRPr="00B44C19">
        <w:rPr>
          <w:color w:val="000000"/>
          <w:w w:val="103"/>
        </w:rPr>
        <w:t>и</w:t>
      </w:r>
      <w:r w:rsidRPr="00B44C19">
        <w:rPr>
          <w:color w:val="000000"/>
          <w:w w:val="106"/>
        </w:rPr>
        <w:t>с</w:t>
      </w:r>
      <w:r w:rsidRPr="00B44C19">
        <w:rPr>
          <w:color w:val="000000"/>
          <w:w w:val="99"/>
        </w:rPr>
        <w:t>л</w:t>
      </w:r>
      <w:r w:rsidRPr="00B44C19">
        <w:rPr>
          <w:color w:val="000000"/>
          <w:spacing w:val="-1"/>
          <w:w w:val="101"/>
        </w:rPr>
        <w:t>е</w:t>
      </w:r>
      <w:r w:rsidRPr="00B44C19">
        <w:rPr>
          <w:color w:val="000000"/>
        </w:rPr>
        <w:t xml:space="preserve"> </w:t>
      </w:r>
      <w:r w:rsidRPr="00B44C19">
        <w:rPr>
          <w:color w:val="000000"/>
          <w:w w:val="108"/>
        </w:rPr>
        <w:t>р</w:t>
      </w:r>
      <w:r w:rsidRPr="00B44C19">
        <w:rPr>
          <w:color w:val="000000"/>
          <w:spacing w:val="-1"/>
          <w:w w:val="101"/>
        </w:rPr>
        <w:t>е</w:t>
      </w:r>
      <w:r w:rsidRPr="00B44C19">
        <w:rPr>
          <w:color w:val="000000"/>
          <w:spacing w:val="-1"/>
          <w:w w:val="112"/>
        </w:rPr>
        <w:t>г</w:t>
      </w:r>
      <w:r w:rsidRPr="00B44C19">
        <w:rPr>
          <w:color w:val="000000"/>
          <w:spacing w:val="-2"/>
          <w:w w:val="104"/>
        </w:rPr>
        <w:t>у</w:t>
      </w:r>
      <w:r w:rsidRPr="00B44C19">
        <w:rPr>
          <w:color w:val="000000"/>
          <w:w w:val="99"/>
        </w:rPr>
        <w:t>л</w:t>
      </w:r>
      <w:r w:rsidRPr="00B44C19">
        <w:rPr>
          <w:color w:val="000000"/>
          <w:spacing w:val="-1"/>
          <w:w w:val="103"/>
        </w:rPr>
        <w:t>и</w:t>
      </w:r>
      <w:r w:rsidRPr="00B44C19">
        <w:rPr>
          <w:color w:val="000000"/>
          <w:w w:val="108"/>
        </w:rPr>
        <w:t>р</w:t>
      </w:r>
      <w:r w:rsidRPr="00B44C19">
        <w:rPr>
          <w:color w:val="000000"/>
          <w:spacing w:val="-1"/>
          <w:w w:val="104"/>
        </w:rPr>
        <w:t>у</w:t>
      </w:r>
      <w:r w:rsidRPr="00B44C19">
        <w:rPr>
          <w:color w:val="000000"/>
          <w:w w:val="98"/>
        </w:rPr>
        <w:t>ю</w:t>
      </w:r>
      <w:r w:rsidRPr="00B44C19">
        <w:rPr>
          <w:color w:val="000000"/>
          <w:spacing w:val="-2"/>
        </w:rPr>
        <w:t>щ</w:t>
      </w:r>
      <w:r w:rsidRPr="00B44C19">
        <w:rPr>
          <w:color w:val="000000"/>
          <w:spacing w:val="-1"/>
          <w:w w:val="101"/>
        </w:rPr>
        <w:t>е</w:t>
      </w:r>
      <w:r w:rsidRPr="00B44C19">
        <w:rPr>
          <w:color w:val="000000"/>
          <w:spacing w:val="-1"/>
          <w:w w:val="103"/>
        </w:rPr>
        <w:t>й</w:t>
      </w:r>
      <w:r w:rsidRPr="00B44C19">
        <w:rPr>
          <w:color w:val="000000"/>
          <w:spacing w:val="-1"/>
        </w:rPr>
        <w:t>;</w:t>
      </w:r>
    </w:p>
    <w:p w14:paraId="592A6CCD"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4"/>
        </w:rPr>
        <w:t>- в</w:t>
      </w:r>
      <w:r w:rsidRPr="00B44C19">
        <w:rPr>
          <w:color w:val="000000"/>
          <w:spacing w:val="22"/>
        </w:rPr>
        <w:t xml:space="preserve"> </w:t>
      </w:r>
      <w:r w:rsidRPr="00B44C19">
        <w:rPr>
          <w:color w:val="000000"/>
          <w:w w:val="106"/>
        </w:rPr>
        <w:t>с</w:t>
      </w:r>
      <w:r w:rsidRPr="00B44C19">
        <w:rPr>
          <w:color w:val="000000"/>
          <w:w w:val="103"/>
        </w:rPr>
        <w:t>ф</w:t>
      </w:r>
      <w:r w:rsidRPr="00B44C19">
        <w:rPr>
          <w:color w:val="000000"/>
          <w:w w:val="101"/>
        </w:rPr>
        <w:t>е</w:t>
      </w:r>
      <w:r w:rsidRPr="00B44C19">
        <w:rPr>
          <w:color w:val="000000"/>
          <w:w w:val="108"/>
        </w:rPr>
        <w:t>р</w:t>
      </w:r>
      <w:r w:rsidRPr="00B44C19">
        <w:rPr>
          <w:color w:val="000000"/>
          <w:w w:val="101"/>
        </w:rPr>
        <w:t>е</w:t>
      </w:r>
      <w:r w:rsidRPr="00B44C19">
        <w:rPr>
          <w:color w:val="000000"/>
          <w:spacing w:val="20"/>
        </w:rPr>
        <w:t xml:space="preserve"> </w:t>
      </w:r>
      <w:r w:rsidRPr="00B44C19">
        <w:rPr>
          <w:color w:val="000000"/>
          <w:w w:val="104"/>
        </w:rPr>
        <w:t>в</w:t>
      </w:r>
      <w:r w:rsidRPr="00B44C19">
        <w:rPr>
          <w:color w:val="000000"/>
          <w:w w:val="101"/>
        </w:rPr>
        <w:t>е</w:t>
      </w:r>
      <w:r w:rsidRPr="00B44C19">
        <w:rPr>
          <w:color w:val="000000"/>
          <w:w w:val="108"/>
        </w:rPr>
        <w:t>р</w:t>
      </w:r>
      <w:r w:rsidRPr="00B44C19">
        <w:rPr>
          <w:color w:val="000000"/>
          <w:w w:val="99"/>
        </w:rPr>
        <w:t>б</w:t>
      </w:r>
      <w:r w:rsidRPr="00B44C19">
        <w:rPr>
          <w:color w:val="000000"/>
          <w:w w:val="101"/>
        </w:rPr>
        <w:t>а</w:t>
      </w:r>
      <w:r w:rsidRPr="00B44C19">
        <w:rPr>
          <w:color w:val="000000"/>
          <w:spacing w:val="1"/>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spacing w:val="1"/>
          <w:w w:val="104"/>
        </w:rPr>
        <w:t>о</w:t>
      </w:r>
      <w:r w:rsidRPr="00B44C19">
        <w:rPr>
          <w:color w:val="000000"/>
          <w:spacing w:val="22"/>
        </w:rPr>
        <w:t xml:space="preserve"> </w:t>
      </w:r>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99"/>
        </w:rPr>
        <w:t>лл</w:t>
      </w:r>
      <w:r w:rsidRPr="00B44C19">
        <w:rPr>
          <w:color w:val="000000"/>
          <w:w w:val="101"/>
        </w:rPr>
        <w:t>е</w:t>
      </w:r>
      <w:r w:rsidRPr="00B44C19">
        <w:rPr>
          <w:color w:val="000000"/>
          <w:w w:val="103"/>
        </w:rPr>
        <w:t>к</w:t>
      </w:r>
      <w:r w:rsidRPr="00B44C19">
        <w:rPr>
          <w:color w:val="000000"/>
          <w:w w:val="106"/>
        </w:rPr>
        <w:t>т</w:t>
      </w:r>
      <w:r w:rsidRPr="00B44C19">
        <w:rPr>
          <w:color w:val="000000"/>
          <w:w w:val="101"/>
        </w:rPr>
        <w:t>а</w:t>
      </w:r>
      <w:r w:rsidRPr="00B44C19">
        <w:rPr>
          <w:color w:val="000000"/>
          <w:spacing w:val="21"/>
        </w:rPr>
        <w:t xml:space="preserve"> </w:t>
      </w:r>
      <w:r w:rsidRPr="00B44C19">
        <w:rPr>
          <w:color w:val="000000"/>
          <w:w w:val="104"/>
        </w:rPr>
        <w:t>у</w:t>
      </w:r>
      <w:r w:rsidRPr="00B44C19">
        <w:rPr>
          <w:color w:val="000000"/>
          <w:spacing w:val="22"/>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21"/>
        </w:rPr>
        <w:t xml:space="preserve"> </w:t>
      </w:r>
      <w:r w:rsidRPr="00B44C19">
        <w:rPr>
          <w:color w:val="000000"/>
          <w:w w:val="106"/>
        </w:rPr>
        <w:t>с</w:t>
      </w:r>
      <w:r w:rsidRPr="00B44C19">
        <w:rPr>
          <w:color w:val="000000"/>
          <w:spacing w:val="23"/>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spacing w:val="1"/>
          <w:w w:val="108"/>
        </w:rPr>
        <w:t>р</w:t>
      </w:r>
      <w:r w:rsidRPr="00B44C19">
        <w:rPr>
          <w:color w:val="000000"/>
          <w:w w:val="101"/>
        </w:rPr>
        <w:t>а</w:t>
      </w:r>
      <w:r w:rsidRPr="00B44C19">
        <w:rPr>
          <w:color w:val="000000"/>
          <w:spacing w:val="-1"/>
          <w:w w:val="102"/>
        </w:rPr>
        <w:t>з</w:t>
      </w:r>
      <w:r w:rsidRPr="00B44C19">
        <w:rPr>
          <w:color w:val="000000"/>
          <w:w w:val="104"/>
        </w:rPr>
        <w:t>в</w:t>
      </w:r>
      <w:r w:rsidRPr="00B44C19">
        <w:rPr>
          <w:color w:val="000000"/>
          <w:spacing w:val="1"/>
          <w:w w:val="103"/>
        </w:rPr>
        <w:t>и</w:t>
      </w:r>
      <w:r w:rsidRPr="00B44C19">
        <w:rPr>
          <w:color w:val="000000"/>
          <w:w w:val="106"/>
        </w:rPr>
        <w:t>т</w:t>
      </w:r>
      <w:r w:rsidRPr="00B44C19">
        <w:rPr>
          <w:color w:val="000000"/>
          <w:w w:val="103"/>
        </w:rPr>
        <w:t>и</w:t>
      </w:r>
      <w:r w:rsidRPr="00B44C19">
        <w:rPr>
          <w:color w:val="000000"/>
          <w:w w:val="101"/>
        </w:rPr>
        <w:t>е</w:t>
      </w:r>
      <w:r w:rsidRPr="00B44C19">
        <w:rPr>
          <w:color w:val="000000"/>
          <w:w w:val="95"/>
        </w:rPr>
        <w:t>м</w:t>
      </w:r>
      <w:r w:rsidRPr="00B44C19">
        <w:rPr>
          <w:color w:val="000000"/>
          <w:spacing w:val="19"/>
        </w:rPr>
        <w:t xml:space="preserve"> </w:t>
      </w:r>
      <w:r w:rsidRPr="00B44C19">
        <w:rPr>
          <w:color w:val="000000"/>
          <w:w w:val="108"/>
        </w:rPr>
        <w:t>р</w:t>
      </w:r>
      <w:r w:rsidRPr="00B44C19">
        <w:rPr>
          <w:color w:val="000000"/>
          <w:w w:val="101"/>
        </w:rPr>
        <w:t>е</w:t>
      </w:r>
      <w:r w:rsidRPr="00B44C19">
        <w:rPr>
          <w:color w:val="000000"/>
          <w:spacing w:val="1"/>
          <w:w w:val="110"/>
        </w:rPr>
        <w:t>ч</w:t>
      </w:r>
      <w:r w:rsidRPr="00B44C19">
        <w:rPr>
          <w:color w:val="000000"/>
          <w:w w:val="103"/>
        </w:rPr>
        <w:t>и</w:t>
      </w:r>
      <w:r w:rsidRPr="00B44C19">
        <w:rPr>
          <w:color w:val="000000"/>
          <w:spacing w:val="21"/>
        </w:rPr>
        <w:t xml:space="preserve"> </w:t>
      </w:r>
      <w:r w:rsidRPr="00B44C19">
        <w:rPr>
          <w:color w:val="000000"/>
          <w:w w:val="104"/>
        </w:rPr>
        <w:t>в</w:t>
      </w:r>
      <w:r w:rsidRPr="00B44C19">
        <w:rPr>
          <w:color w:val="000000"/>
        </w:rPr>
        <w:t>ы</w:t>
      </w:r>
      <w:r w:rsidRPr="00B44C19">
        <w:rPr>
          <w:color w:val="000000"/>
          <w:spacing w:val="-1"/>
          <w:w w:val="105"/>
        </w:rPr>
        <w:t>я</w:t>
      </w:r>
      <w:r w:rsidRPr="00B44C19">
        <w:rPr>
          <w:color w:val="000000"/>
          <w:w w:val="104"/>
        </w:rPr>
        <w:t>в</w:t>
      </w:r>
      <w:r w:rsidRPr="00B44C19">
        <w:rPr>
          <w:color w:val="000000"/>
          <w:spacing w:val="1"/>
          <w:w w:val="99"/>
        </w:rPr>
        <w:t>л</w:t>
      </w:r>
      <w:r w:rsidRPr="00B44C19">
        <w:rPr>
          <w:color w:val="000000"/>
          <w:w w:val="105"/>
        </w:rPr>
        <w:t>я</w:t>
      </w:r>
      <w:r w:rsidRPr="00B44C19">
        <w:rPr>
          <w:color w:val="000000"/>
          <w:w w:val="101"/>
        </w:rPr>
        <w:t>е</w:t>
      </w:r>
      <w:r w:rsidRPr="00B44C19">
        <w:rPr>
          <w:color w:val="000000"/>
          <w:w w:val="106"/>
        </w:rPr>
        <w:t>тс</w:t>
      </w:r>
      <w:r w:rsidRPr="00B44C19">
        <w:rPr>
          <w:color w:val="000000"/>
          <w:w w:val="105"/>
        </w:rPr>
        <w:t>я</w:t>
      </w:r>
      <w:r w:rsidRPr="00B44C19">
        <w:rPr>
          <w:color w:val="000000"/>
        </w:rPr>
        <w:t xml:space="preserve"> </w:t>
      </w:r>
      <w:r w:rsidRPr="00B44C19">
        <w:rPr>
          <w:color w:val="000000"/>
          <w:w w:val="102"/>
        </w:rPr>
        <w:t>н</w:t>
      </w:r>
      <w:r w:rsidRPr="00B44C19">
        <w:rPr>
          <w:color w:val="000000"/>
          <w:w w:val="101"/>
        </w:rPr>
        <w:t>е</w:t>
      </w:r>
      <w:r w:rsidRPr="00B44C19">
        <w:rPr>
          <w:color w:val="000000"/>
          <w:w w:val="108"/>
        </w:rPr>
        <w:t>р</w:t>
      </w:r>
      <w:r w:rsidRPr="00B44C19">
        <w:rPr>
          <w:color w:val="000000"/>
          <w:w w:val="101"/>
        </w:rPr>
        <w:t>а</w:t>
      </w:r>
      <w:r w:rsidRPr="00B44C19">
        <w:rPr>
          <w:color w:val="000000"/>
          <w:w w:val="104"/>
        </w:rPr>
        <w:t>в</w:t>
      </w:r>
      <w:r w:rsidRPr="00B44C19">
        <w:rPr>
          <w:color w:val="000000"/>
          <w:w w:val="102"/>
        </w:rPr>
        <w:t>н</w:t>
      </w:r>
      <w:r w:rsidRPr="00B44C19">
        <w:rPr>
          <w:color w:val="000000"/>
          <w:w w:val="104"/>
        </w:rPr>
        <w:t>о</w:t>
      </w:r>
      <w:r w:rsidRPr="00B44C19">
        <w:rPr>
          <w:color w:val="000000"/>
          <w:w w:val="95"/>
        </w:rPr>
        <w:t>м</w:t>
      </w:r>
      <w:r w:rsidRPr="00B44C19">
        <w:rPr>
          <w:color w:val="000000"/>
          <w:w w:val="101"/>
        </w:rPr>
        <w:t>е</w:t>
      </w:r>
      <w:r w:rsidRPr="00B44C19">
        <w:rPr>
          <w:color w:val="000000"/>
          <w:w w:val="108"/>
        </w:rPr>
        <w:t>р</w:t>
      </w:r>
      <w:r w:rsidRPr="00B44C19">
        <w:rPr>
          <w:color w:val="000000"/>
          <w:w w:val="102"/>
        </w:rPr>
        <w:t>н</w:t>
      </w:r>
      <w:r w:rsidRPr="00B44C19">
        <w:rPr>
          <w:color w:val="000000"/>
          <w:spacing w:val="1"/>
          <w:w w:val="104"/>
        </w:rPr>
        <w:t>о</w:t>
      </w:r>
      <w:r w:rsidRPr="00B44C19">
        <w:rPr>
          <w:color w:val="000000"/>
          <w:w w:val="106"/>
        </w:rPr>
        <w:t>сть</w:t>
      </w:r>
      <w:r w:rsidRPr="00B44C19">
        <w:rPr>
          <w:color w:val="000000"/>
          <w:w w:val="83"/>
        </w:rPr>
        <w:t>,</w:t>
      </w:r>
      <w:r w:rsidRPr="00B44C19">
        <w:rPr>
          <w:color w:val="000000"/>
          <w:spacing w:val="-1"/>
        </w:rPr>
        <w:t xml:space="preserve"> </w:t>
      </w:r>
      <w:r w:rsidRPr="00B44C19">
        <w:rPr>
          <w:color w:val="000000"/>
          <w:w w:val="103"/>
        </w:rPr>
        <w:t>ф</w:t>
      </w:r>
      <w:r w:rsidRPr="00B44C19">
        <w:rPr>
          <w:color w:val="000000"/>
          <w:spacing w:val="-1"/>
          <w:w w:val="108"/>
        </w:rPr>
        <w:t>р</w:t>
      </w:r>
      <w:r w:rsidRPr="00B44C19">
        <w:rPr>
          <w:color w:val="000000"/>
          <w:w w:val="101"/>
        </w:rPr>
        <w:t>а</w:t>
      </w:r>
      <w:r w:rsidRPr="00B44C19">
        <w:rPr>
          <w:color w:val="000000"/>
          <w:spacing w:val="-1"/>
          <w:w w:val="112"/>
        </w:rPr>
        <w:t>г</w:t>
      </w:r>
      <w:r w:rsidRPr="00B44C19">
        <w:rPr>
          <w:color w:val="000000"/>
          <w:w w:val="95"/>
        </w:rPr>
        <w:t>м</w:t>
      </w:r>
      <w:r w:rsidRPr="00B44C19">
        <w:rPr>
          <w:color w:val="000000"/>
          <w:w w:val="101"/>
        </w:rPr>
        <w:t>е</w:t>
      </w:r>
      <w:r w:rsidRPr="00B44C19">
        <w:rPr>
          <w:color w:val="000000"/>
          <w:w w:val="102"/>
        </w:rPr>
        <w:t>н</w:t>
      </w:r>
      <w:r w:rsidRPr="00B44C19">
        <w:rPr>
          <w:color w:val="000000"/>
          <w:w w:val="106"/>
        </w:rPr>
        <w:t>т</w:t>
      </w:r>
      <w:r w:rsidRPr="00B44C19">
        <w:rPr>
          <w:color w:val="000000"/>
          <w:w w:val="101"/>
        </w:rPr>
        <w:t>а</w:t>
      </w:r>
      <w:r w:rsidRPr="00B44C19">
        <w:rPr>
          <w:color w:val="000000"/>
          <w:w w:val="108"/>
        </w:rPr>
        <w:t>р</w:t>
      </w:r>
      <w:r w:rsidRPr="00B44C19">
        <w:rPr>
          <w:color w:val="000000"/>
          <w:w w:val="102"/>
        </w:rPr>
        <w:t>н</w:t>
      </w:r>
      <w:r w:rsidRPr="00B44C19">
        <w:rPr>
          <w:color w:val="000000"/>
          <w:w w:val="104"/>
        </w:rPr>
        <w:t>о</w:t>
      </w:r>
      <w:r w:rsidRPr="00B44C19">
        <w:rPr>
          <w:color w:val="000000"/>
          <w:w w:val="106"/>
        </w:rPr>
        <w:t>сть</w:t>
      </w:r>
      <w:r w:rsidRPr="00B44C19">
        <w:rPr>
          <w:color w:val="000000"/>
          <w:spacing w:val="-1"/>
        </w:rPr>
        <w:t xml:space="preserve"> </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spacing w:val="1"/>
          <w:w w:val="103"/>
        </w:rPr>
        <w:t>и</w:t>
      </w:r>
      <w:r w:rsidRPr="00B44C19">
        <w:rPr>
          <w:color w:val="000000"/>
          <w:spacing w:val="-1"/>
          <w:w w:val="106"/>
        </w:rPr>
        <w:t>т</w:t>
      </w:r>
      <w:r w:rsidRPr="00B44C19">
        <w:rPr>
          <w:color w:val="000000"/>
          <w:w w:val="103"/>
        </w:rPr>
        <w:t>и</w:t>
      </w:r>
      <w:r w:rsidRPr="00B44C19">
        <w:rPr>
          <w:color w:val="000000"/>
          <w:w w:val="105"/>
        </w:rPr>
        <w:t>я</w:t>
      </w:r>
      <w:r w:rsidRPr="00B44C19">
        <w:rPr>
          <w:color w:val="000000"/>
          <w:spacing w:val="-2"/>
        </w:rPr>
        <w:t xml:space="preserve"> </w:t>
      </w:r>
      <w:r w:rsidRPr="00B44C19">
        <w:rPr>
          <w:color w:val="000000"/>
          <w:spacing w:val="-2"/>
          <w:w w:val="104"/>
        </w:rPr>
        <w:t>п</w:t>
      </w:r>
      <w:r w:rsidRPr="00B44C19">
        <w:rPr>
          <w:color w:val="000000"/>
          <w:w w:val="104"/>
        </w:rPr>
        <w:t>о</w:t>
      </w:r>
      <w:r w:rsidRPr="00B44C19">
        <w:rPr>
          <w:color w:val="000000"/>
          <w:w w:val="102"/>
        </w:rPr>
        <w:t>н</w:t>
      </w:r>
      <w:r w:rsidRPr="00B44C19">
        <w:rPr>
          <w:color w:val="000000"/>
          <w:w w:val="105"/>
        </w:rPr>
        <w:t>я</w:t>
      </w:r>
      <w:r w:rsidRPr="00B44C19">
        <w:rPr>
          <w:color w:val="000000"/>
          <w:w w:val="106"/>
        </w:rPr>
        <w:t>т</w:t>
      </w:r>
      <w:r w:rsidRPr="00B44C19">
        <w:rPr>
          <w:color w:val="000000"/>
          <w:w w:val="103"/>
        </w:rPr>
        <w:t>и</w:t>
      </w:r>
      <w:r w:rsidRPr="00B44C19">
        <w:rPr>
          <w:color w:val="000000"/>
          <w:spacing w:val="-1"/>
          <w:w w:val="103"/>
        </w:rPr>
        <w:t>й</w:t>
      </w:r>
      <w:r w:rsidRPr="00B44C19">
        <w:rPr>
          <w:color w:val="000000"/>
          <w:w w:val="102"/>
        </w:rPr>
        <w:t>н</w:t>
      </w:r>
      <w:r w:rsidRPr="00B44C19">
        <w:rPr>
          <w:color w:val="000000"/>
          <w:w w:val="104"/>
        </w:rPr>
        <w:t>о</w:t>
      </w:r>
      <w:r w:rsidRPr="00B44C19">
        <w:rPr>
          <w:color w:val="000000"/>
          <w:w w:val="112"/>
        </w:rPr>
        <w:t>г</w:t>
      </w:r>
      <w:r w:rsidRPr="00B44C19">
        <w:rPr>
          <w:color w:val="000000"/>
          <w:w w:val="104"/>
        </w:rPr>
        <w:t>о</w:t>
      </w:r>
      <w:r w:rsidRPr="00B44C19">
        <w:rPr>
          <w:color w:val="000000"/>
        </w:rPr>
        <w:t xml:space="preserve"> </w:t>
      </w:r>
      <w:r w:rsidRPr="00B44C19">
        <w:rPr>
          <w:color w:val="000000"/>
          <w:spacing w:val="-1"/>
          <w:w w:val="95"/>
        </w:rPr>
        <w:t>м</w:t>
      </w:r>
      <w:r w:rsidRPr="00B44C19">
        <w:rPr>
          <w:color w:val="000000"/>
          <w:spacing w:val="-2"/>
        </w:rPr>
        <w:t>ы</w:t>
      </w:r>
      <w:r w:rsidRPr="00B44C19">
        <w:rPr>
          <w:color w:val="000000"/>
          <w:spacing w:val="-1"/>
          <w:w w:val="101"/>
        </w:rPr>
        <w:t>ш</w:t>
      </w:r>
      <w:r w:rsidRPr="00B44C19">
        <w:rPr>
          <w:color w:val="000000"/>
          <w:spacing w:val="-1"/>
          <w:w w:val="99"/>
        </w:rPr>
        <w:t>л</w:t>
      </w:r>
      <w:r w:rsidRPr="00B44C19">
        <w:rPr>
          <w:color w:val="000000"/>
          <w:spacing w:val="-2"/>
          <w:w w:val="101"/>
        </w:rPr>
        <w:t>е</w:t>
      </w:r>
      <w:r w:rsidRPr="00B44C19">
        <w:rPr>
          <w:color w:val="000000"/>
          <w:spacing w:val="-1"/>
          <w:w w:val="102"/>
        </w:rPr>
        <w:t>н</w:t>
      </w:r>
      <w:r w:rsidRPr="00B44C19">
        <w:rPr>
          <w:color w:val="000000"/>
          <w:spacing w:val="-1"/>
          <w:w w:val="103"/>
        </w:rPr>
        <w:t>и</w:t>
      </w:r>
      <w:r w:rsidRPr="00B44C19">
        <w:rPr>
          <w:color w:val="000000"/>
          <w:spacing w:val="-1"/>
          <w:w w:val="105"/>
        </w:rPr>
        <w:t>я</w:t>
      </w:r>
      <w:r w:rsidRPr="00B44C19">
        <w:rPr>
          <w:color w:val="000000"/>
          <w:spacing w:val="-2"/>
        </w:rPr>
        <w:t>;</w:t>
      </w:r>
    </w:p>
    <w:p w14:paraId="4B9CE7C9"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2"/>
        </w:rPr>
        <w:t>- н</w:t>
      </w:r>
      <w:r w:rsidRPr="00B44C19">
        <w:rPr>
          <w:color w:val="000000"/>
          <w:w w:val="101"/>
        </w:rPr>
        <w:t>е</w:t>
      </w:r>
      <w:r w:rsidRPr="00B44C19">
        <w:rPr>
          <w:color w:val="000000"/>
          <w:w w:val="95"/>
        </w:rPr>
        <w:t>д</w:t>
      </w:r>
      <w:r w:rsidRPr="00B44C19">
        <w:rPr>
          <w:color w:val="000000"/>
          <w:w w:val="104"/>
        </w:rPr>
        <w:t>о</w:t>
      </w:r>
      <w:r w:rsidRPr="00B44C19">
        <w:rPr>
          <w:color w:val="000000"/>
          <w:w w:val="106"/>
        </w:rPr>
        <w:t>ст</w:t>
      </w:r>
      <w:r w:rsidRPr="00B44C19">
        <w:rPr>
          <w:color w:val="000000"/>
          <w:w w:val="101"/>
        </w:rPr>
        <w:t>а</w:t>
      </w:r>
      <w:r w:rsidRPr="00B44C19">
        <w:rPr>
          <w:color w:val="000000"/>
          <w:w w:val="106"/>
        </w:rPr>
        <w:t>т</w:t>
      </w:r>
      <w:r w:rsidRPr="00B44C19">
        <w:rPr>
          <w:color w:val="000000"/>
          <w:w w:val="104"/>
        </w:rPr>
        <w:t>о</w:t>
      </w:r>
      <w:r w:rsidRPr="00B44C19">
        <w:rPr>
          <w:color w:val="000000"/>
          <w:w w:val="110"/>
        </w:rPr>
        <w:t>ч</w:t>
      </w:r>
      <w:r w:rsidRPr="00B44C19">
        <w:rPr>
          <w:color w:val="000000"/>
          <w:w w:val="102"/>
        </w:rPr>
        <w:t>н</w:t>
      </w:r>
      <w:r w:rsidRPr="00B44C19">
        <w:rPr>
          <w:color w:val="000000"/>
          <w:w w:val="101"/>
        </w:rPr>
        <w:t>а</w:t>
      </w:r>
      <w:r w:rsidRPr="00B44C19">
        <w:rPr>
          <w:color w:val="000000"/>
          <w:w w:val="105"/>
        </w:rPr>
        <w:t>я</w:t>
      </w:r>
      <w:r w:rsidRPr="00B44C19">
        <w:rPr>
          <w:color w:val="000000"/>
          <w:spacing w:val="5"/>
        </w:rPr>
        <w:t xml:space="preserve"> </w:t>
      </w:r>
      <w:proofErr w:type="spellStart"/>
      <w:r w:rsidRPr="00B44C19">
        <w:rPr>
          <w:color w:val="000000"/>
          <w:w w:val="106"/>
        </w:rPr>
        <w:t>с</w:t>
      </w:r>
      <w:r w:rsidRPr="00B44C19">
        <w:rPr>
          <w:color w:val="000000"/>
          <w:w w:val="103"/>
        </w:rPr>
        <w:t>ф</w:t>
      </w:r>
      <w:r w:rsidRPr="00B44C19">
        <w:rPr>
          <w:color w:val="000000"/>
          <w:w w:val="104"/>
        </w:rPr>
        <w:t>о</w:t>
      </w:r>
      <w:r w:rsidRPr="00B44C19">
        <w:rPr>
          <w:color w:val="000000"/>
          <w:w w:val="108"/>
        </w:rPr>
        <w:t>р</w:t>
      </w:r>
      <w:r w:rsidRPr="00B44C19">
        <w:rPr>
          <w:color w:val="000000"/>
          <w:w w:val="95"/>
        </w:rPr>
        <w:t>м</w:t>
      </w:r>
      <w:r w:rsidRPr="00B44C19">
        <w:rPr>
          <w:color w:val="000000"/>
          <w:w w:val="103"/>
        </w:rPr>
        <w:t>и</w:t>
      </w:r>
      <w:r w:rsidRPr="00B44C19">
        <w:rPr>
          <w:color w:val="000000"/>
          <w:w w:val="108"/>
        </w:rPr>
        <w:t>р</w:t>
      </w:r>
      <w:r w:rsidRPr="00B44C19">
        <w:rPr>
          <w:color w:val="000000"/>
          <w:w w:val="104"/>
        </w:rPr>
        <w:t>ов</w:t>
      </w:r>
      <w:r w:rsidRPr="00B44C19">
        <w:rPr>
          <w:color w:val="000000"/>
          <w:w w:val="101"/>
        </w:rPr>
        <w:t>а</w:t>
      </w:r>
      <w:r w:rsidRPr="00B44C19">
        <w:rPr>
          <w:color w:val="000000"/>
          <w:spacing w:val="1"/>
          <w:w w:val="102"/>
        </w:rPr>
        <w:t>н</w:t>
      </w:r>
      <w:r w:rsidRPr="00B44C19">
        <w:rPr>
          <w:color w:val="000000"/>
          <w:w w:val="104"/>
        </w:rPr>
        <w:t>о</w:t>
      </w:r>
      <w:r w:rsidRPr="00B44C19">
        <w:rPr>
          <w:color w:val="000000"/>
          <w:w w:val="106"/>
        </w:rPr>
        <w:t>сть</w:t>
      </w:r>
      <w:proofErr w:type="spellEnd"/>
      <w:r w:rsidRPr="00B44C19">
        <w:rPr>
          <w:color w:val="000000"/>
          <w:spacing w:val="5"/>
        </w:rPr>
        <w:t xml:space="preserve"> </w:t>
      </w:r>
      <w:r w:rsidRPr="00B44C19">
        <w:rPr>
          <w:color w:val="000000"/>
          <w:w w:val="104"/>
        </w:rPr>
        <w:t>у</w:t>
      </w:r>
      <w:r w:rsidRPr="00B44C19">
        <w:rPr>
          <w:color w:val="000000"/>
          <w:w w:val="106"/>
        </w:rPr>
        <w:t>с</w:t>
      </w:r>
      <w:r w:rsidRPr="00B44C19">
        <w:rPr>
          <w:color w:val="000000"/>
          <w:spacing w:val="1"/>
          <w:w w:val="106"/>
        </w:rPr>
        <w:t>т</w:t>
      </w:r>
      <w:r w:rsidRPr="00B44C19">
        <w:rPr>
          <w:color w:val="000000"/>
          <w:w w:val="101"/>
        </w:rPr>
        <w:t>а</w:t>
      </w:r>
      <w:r w:rsidRPr="00B44C19">
        <w:rPr>
          <w:color w:val="000000"/>
          <w:w w:val="102"/>
        </w:rPr>
        <w:t>н</w:t>
      </w:r>
      <w:r w:rsidRPr="00B44C19">
        <w:rPr>
          <w:color w:val="000000"/>
          <w:w w:val="104"/>
        </w:rPr>
        <w:t>ов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6"/>
        </w:rPr>
        <w:t xml:space="preserve"> </w:t>
      </w:r>
      <w:r w:rsidRPr="00B44C19">
        <w:rPr>
          <w:color w:val="000000"/>
          <w:w w:val="106"/>
        </w:rPr>
        <w:t>с</w:t>
      </w:r>
      <w:r w:rsidRPr="00B44C19">
        <w:rPr>
          <w:color w:val="000000"/>
          <w:w w:val="107"/>
        </w:rPr>
        <w:t>х</w:t>
      </w:r>
      <w:r w:rsidRPr="00B44C19">
        <w:rPr>
          <w:color w:val="000000"/>
          <w:w w:val="104"/>
        </w:rPr>
        <w:t>о</w:t>
      </w:r>
      <w:r w:rsidRPr="00B44C19">
        <w:rPr>
          <w:color w:val="000000"/>
          <w:w w:val="95"/>
        </w:rPr>
        <w:t>д</w:t>
      </w:r>
      <w:r w:rsidRPr="00B44C19">
        <w:rPr>
          <w:color w:val="000000"/>
          <w:w w:val="106"/>
        </w:rPr>
        <w:t>ст</w:t>
      </w:r>
      <w:r w:rsidRPr="00B44C19">
        <w:rPr>
          <w:color w:val="000000"/>
          <w:w w:val="104"/>
        </w:rPr>
        <w:t>в</w:t>
      </w:r>
      <w:r w:rsidRPr="00B44C19">
        <w:rPr>
          <w:color w:val="000000"/>
          <w:w w:val="101"/>
        </w:rPr>
        <w:t>а</w:t>
      </w:r>
      <w:r w:rsidRPr="00B44C19">
        <w:rPr>
          <w:color w:val="000000"/>
          <w:spacing w:val="7"/>
        </w:rPr>
        <w:t xml:space="preserve"> </w:t>
      </w:r>
      <w:r w:rsidRPr="00B44C19">
        <w:rPr>
          <w:color w:val="000000"/>
          <w:w w:val="103"/>
        </w:rPr>
        <w:t>и</w:t>
      </w:r>
      <w:r w:rsidRPr="00B44C19">
        <w:rPr>
          <w:color w:val="000000"/>
          <w:spacing w:val="4"/>
        </w:rPr>
        <w:t xml:space="preserve"> </w:t>
      </w:r>
      <w:r w:rsidRPr="00B44C19">
        <w:rPr>
          <w:color w:val="000000"/>
          <w:w w:val="108"/>
        </w:rPr>
        <w:t>р</w:t>
      </w:r>
      <w:r w:rsidRPr="00B44C19">
        <w:rPr>
          <w:color w:val="000000"/>
          <w:w w:val="101"/>
        </w:rPr>
        <w:t>а</w:t>
      </w:r>
      <w:r w:rsidRPr="00B44C19">
        <w:rPr>
          <w:color w:val="000000"/>
          <w:w w:val="102"/>
        </w:rPr>
        <w:t>з</w:t>
      </w:r>
      <w:r w:rsidRPr="00B44C19">
        <w:rPr>
          <w:color w:val="000000"/>
          <w:w w:val="99"/>
        </w:rPr>
        <w:t>л</w:t>
      </w:r>
      <w:r w:rsidRPr="00B44C19">
        <w:rPr>
          <w:color w:val="000000"/>
          <w:w w:val="103"/>
        </w:rPr>
        <w:t>и</w:t>
      </w:r>
      <w:r w:rsidRPr="00B44C19">
        <w:rPr>
          <w:color w:val="000000"/>
          <w:w w:val="110"/>
        </w:rPr>
        <w:t>ч</w:t>
      </w:r>
      <w:r w:rsidRPr="00B44C19">
        <w:rPr>
          <w:color w:val="000000"/>
          <w:w w:val="103"/>
        </w:rPr>
        <w:t>ий</w:t>
      </w:r>
      <w:r w:rsidRPr="00B44C19">
        <w:rPr>
          <w:color w:val="000000"/>
          <w:spacing w:val="4"/>
        </w:rPr>
        <w:t xml:space="preserve"> </w:t>
      </w:r>
      <w:r w:rsidRPr="00B44C19">
        <w:rPr>
          <w:color w:val="000000"/>
          <w:spacing w:val="1"/>
          <w:w w:val="104"/>
        </w:rPr>
        <w:t>п</w:t>
      </w:r>
      <w:r w:rsidRPr="00B44C19">
        <w:rPr>
          <w:color w:val="000000"/>
          <w:w w:val="108"/>
        </w:rPr>
        <w:t>р</w:t>
      </w:r>
      <w:r w:rsidRPr="00B44C19">
        <w:rPr>
          <w:color w:val="000000"/>
          <w:spacing w:val="1"/>
          <w:w w:val="101"/>
        </w:rPr>
        <w:t>е</w:t>
      </w:r>
      <w:r w:rsidRPr="00B44C19">
        <w:rPr>
          <w:color w:val="000000"/>
          <w:spacing w:val="-1"/>
          <w:w w:val="95"/>
        </w:rPr>
        <w:t>д</w:t>
      </w:r>
      <w:r w:rsidRPr="00B44C19">
        <w:rPr>
          <w:color w:val="000000"/>
          <w:spacing w:val="1"/>
          <w:w w:val="95"/>
        </w:rPr>
        <w:t>м</w:t>
      </w:r>
      <w:r w:rsidRPr="00B44C19">
        <w:rPr>
          <w:color w:val="000000"/>
          <w:spacing w:val="1"/>
          <w:w w:val="101"/>
        </w:rPr>
        <w:t>е</w:t>
      </w:r>
      <w:r w:rsidRPr="00B44C19">
        <w:rPr>
          <w:color w:val="000000"/>
          <w:spacing w:val="1"/>
          <w:w w:val="106"/>
        </w:rPr>
        <w:t>т</w:t>
      </w:r>
      <w:r w:rsidRPr="00B44C19">
        <w:rPr>
          <w:color w:val="000000"/>
          <w:w w:val="104"/>
        </w:rPr>
        <w:t>ов</w:t>
      </w:r>
      <w:r w:rsidRPr="00B44C19">
        <w:rPr>
          <w:color w:val="000000"/>
          <w:spacing w:val="2"/>
        </w:rPr>
        <w:t xml:space="preserve"> </w:t>
      </w:r>
      <w:r w:rsidRPr="00B44C19">
        <w:rPr>
          <w:color w:val="000000"/>
          <w:w w:val="104"/>
        </w:rPr>
        <w:t>по</w:t>
      </w:r>
      <w:r w:rsidRPr="00B44C19">
        <w:rPr>
          <w:color w:val="000000"/>
          <w:spacing w:val="2"/>
        </w:rPr>
        <w:t xml:space="preserve"> </w:t>
      </w:r>
      <w:r w:rsidRPr="00B44C19">
        <w:rPr>
          <w:color w:val="000000"/>
          <w:spacing w:val="2"/>
          <w:w w:val="106"/>
        </w:rPr>
        <w:t>с</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95"/>
        </w:rPr>
        <w:t>м</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2"/>
        </w:rPr>
        <w:t>з</w:t>
      </w:r>
      <w:r w:rsidRPr="00B44C19">
        <w:rPr>
          <w:color w:val="000000"/>
          <w:spacing w:val="1"/>
          <w:w w:val="102"/>
        </w:rPr>
        <w:t>н</w:t>
      </w:r>
      <w:r w:rsidRPr="00B44C19">
        <w:rPr>
          <w:color w:val="000000"/>
          <w:w w:val="101"/>
        </w:rPr>
        <w:t>а</w:t>
      </w:r>
      <w:r w:rsidRPr="00B44C19">
        <w:rPr>
          <w:color w:val="000000"/>
          <w:w w:val="103"/>
        </w:rPr>
        <w:t>к</w:t>
      </w:r>
      <w:r w:rsidRPr="00B44C19">
        <w:rPr>
          <w:color w:val="000000"/>
          <w:w w:val="101"/>
        </w:rPr>
        <w:t>а</w:t>
      </w:r>
      <w:r w:rsidRPr="00B44C19">
        <w:rPr>
          <w:color w:val="000000"/>
          <w:w w:val="95"/>
        </w:rPr>
        <w:t>м</w:t>
      </w:r>
      <w:r w:rsidRPr="00B44C19">
        <w:rPr>
          <w:color w:val="000000"/>
          <w:w w:val="83"/>
        </w:rPr>
        <w:t>,</w:t>
      </w:r>
      <w:r w:rsidRPr="00B44C19">
        <w:rPr>
          <w:color w:val="000000"/>
          <w:spacing w:val="2"/>
        </w:rPr>
        <w:t xml:space="preserve"> </w:t>
      </w:r>
      <w:r w:rsidRPr="00B44C19">
        <w:rPr>
          <w:color w:val="000000"/>
          <w:w w:val="104"/>
        </w:rPr>
        <w:t>по</w:t>
      </w:r>
      <w:r w:rsidRPr="00B44C19">
        <w:rPr>
          <w:color w:val="000000"/>
          <w:w w:val="102"/>
        </w:rPr>
        <w:t>н</w:t>
      </w:r>
      <w:r w:rsidRPr="00B44C19">
        <w:rPr>
          <w:color w:val="000000"/>
          <w:w w:val="103"/>
        </w:rPr>
        <w:t>и</w:t>
      </w:r>
      <w:r w:rsidRPr="00B44C19">
        <w:rPr>
          <w:color w:val="000000"/>
          <w:w w:val="95"/>
        </w:rPr>
        <w:t>м</w:t>
      </w:r>
      <w:r w:rsidRPr="00B44C19">
        <w:rPr>
          <w:color w:val="000000"/>
          <w:w w:val="101"/>
        </w:rPr>
        <w:t>а</w:t>
      </w:r>
      <w:r w:rsidRPr="00B44C19">
        <w:rPr>
          <w:color w:val="000000"/>
          <w:spacing w:val="-1"/>
          <w:w w:val="102"/>
        </w:rPr>
        <w:t>н</w:t>
      </w:r>
      <w:r w:rsidRPr="00B44C19">
        <w:rPr>
          <w:color w:val="000000"/>
          <w:w w:val="103"/>
        </w:rPr>
        <w:t>и</w:t>
      </w:r>
      <w:r w:rsidRPr="00B44C19">
        <w:rPr>
          <w:color w:val="000000"/>
          <w:w w:val="105"/>
        </w:rPr>
        <w:t>я</w:t>
      </w:r>
      <w:r w:rsidRPr="00B44C19">
        <w:rPr>
          <w:color w:val="000000"/>
          <w:spacing w:val="1"/>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spacing w:val="1"/>
          <w:w w:val="102"/>
        </w:rPr>
        <w:t>н</w:t>
      </w:r>
      <w:r w:rsidRPr="00B44C19">
        <w:rPr>
          <w:color w:val="000000"/>
          <w:spacing w:val="-1"/>
          <w:w w:val="104"/>
        </w:rPr>
        <w:t>о</w:t>
      </w:r>
      <w:r w:rsidRPr="00B44C19">
        <w:rPr>
          <w:color w:val="000000"/>
          <w:w w:val="106"/>
        </w:rPr>
        <w:t>с</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3"/>
        </w:rPr>
        <w:t xml:space="preserve"> </w:t>
      </w:r>
      <w:r w:rsidRPr="00B44C19">
        <w:rPr>
          <w:color w:val="000000"/>
          <w:w w:val="106"/>
        </w:rPr>
        <w:t>с</w:t>
      </w:r>
      <w:r w:rsidRPr="00B44C19">
        <w:rPr>
          <w:color w:val="000000"/>
          <w:w w:val="95"/>
        </w:rPr>
        <w:t>м</w:t>
      </w:r>
      <w:r w:rsidRPr="00B44C19">
        <w:rPr>
          <w:color w:val="000000"/>
        </w:rPr>
        <w:t>ы</w:t>
      </w:r>
      <w:r w:rsidRPr="00B44C19">
        <w:rPr>
          <w:color w:val="000000"/>
          <w:w w:val="106"/>
        </w:rPr>
        <w:t>с</w:t>
      </w:r>
      <w:r w:rsidRPr="00B44C19">
        <w:rPr>
          <w:color w:val="000000"/>
          <w:w w:val="99"/>
        </w:rPr>
        <w:t>л</w:t>
      </w:r>
      <w:r w:rsidRPr="00B44C19">
        <w:rPr>
          <w:color w:val="000000"/>
          <w:w w:val="101"/>
        </w:rPr>
        <w:t>а</w:t>
      </w:r>
      <w:r w:rsidRPr="00B44C19">
        <w:rPr>
          <w:color w:val="000000"/>
          <w:spacing w:val="-1"/>
          <w:w w:val="83"/>
        </w:rPr>
        <w:t>,</w:t>
      </w:r>
      <w:r w:rsidRPr="00B44C19">
        <w:rPr>
          <w:color w:val="000000"/>
          <w:spacing w:val="4"/>
        </w:rPr>
        <w:t xml:space="preserve"> </w:t>
      </w:r>
      <w:r w:rsidRPr="00B44C19">
        <w:rPr>
          <w:color w:val="000000"/>
          <w:w w:val="103"/>
        </w:rPr>
        <w:t>к</w:t>
      </w:r>
      <w:r w:rsidRPr="00B44C19">
        <w:rPr>
          <w:color w:val="000000"/>
          <w:w w:val="99"/>
        </w:rPr>
        <w:t>л</w:t>
      </w:r>
      <w:r w:rsidRPr="00B44C19">
        <w:rPr>
          <w:color w:val="000000"/>
          <w:w w:val="101"/>
        </w:rPr>
        <w:t>а</w:t>
      </w:r>
      <w:r w:rsidRPr="00B44C19">
        <w:rPr>
          <w:color w:val="000000"/>
          <w:w w:val="106"/>
        </w:rPr>
        <w:t>сс</w:t>
      </w:r>
      <w:r w:rsidRPr="00B44C19">
        <w:rPr>
          <w:color w:val="000000"/>
          <w:spacing w:val="-1"/>
          <w:w w:val="103"/>
        </w:rPr>
        <w:t>и</w:t>
      </w:r>
      <w:r w:rsidRPr="00B44C19">
        <w:rPr>
          <w:color w:val="000000"/>
          <w:w w:val="103"/>
        </w:rPr>
        <w:t>ф</w:t>
      </w:r>
      <w:r w:rsidRPr="00B44C19">
        <w:rPr>
          <w:color w:val="000000"/>
          <w:spacing w:val="5"/>
          <w:w w:val="103"/>
        </w:rPr>
        <w:t>и</w:t>
      </w:r>
      <w:r w:rsidRPr="00B44C19">
        <w:rPr>
          <w:color w:val="000000"/>
          <w:w w:val="103"/>
        </w:rPr>
        <w:t>к</w:t>
      </w:r>
      <w:r w:rsidRPr="00B44C19">
        <w:rPr>
          <w:color w:val="000000"/>
          <w:w w:val="101"/>
        </w:rPr>
        <w:t>а</w:t>
      </w:r>
      <w:r w:rsidRPr="00B44C19">
        <w:rPr>
          <w:color w:val="000000"/>
          <w:w w:val="102"/>
        </w:rPr>
        <w:t>ц</w:t>
      </w:r>
      <w:r w:rsidRPr="00B44C19">
        <w:rPr>
          <w:color w:val="000000"/>
          <w:w w:val="103"/>
        </w:rPr>
        <w:t>ии</w:t>
      </w:r>
      <w:r w:rsidRPr="00B44C19">
        <w:rPr>
          <w:color w:val="000000"/>
          <w:spacing w:val="-1"/>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дм</w:t>
      </w:r>
      <w:r w:rsidRPr="00B44C19">
        <w:rPr>
          <w:color w:val="000000"/>
          <w:w w:val="101"/>
        </w:rPr>
        <w:t>е</w:t>
      </w:r>
      <w:r w:rsidRPr="00B44C19">
        <w:rPr>
          <w:color w:val="000000"/>
          <w:w w:val="106"/>
        </w:rPr>
        <w:t>т</w:t>
      </w:r>
      <w:r w:rsidRPr="00B44C19">
        <w:rPr>
          <w:color w:val="000000"/>
          <w:w w:val="104"/>
        </w:rPr>
        <w:t>ов</w:t>
      </w:r>
      <w:r w:rsidRPr="00B44C19">
        <w:rPr>
          <w:color w:val="000000"/>
          <w:w w:val="83"/>
        </w:rPr>
        <w:t>,</w:t>
      </w:r>
      <w:r w:rsidRPr="00B44C19">
        <w:rPr>
          <w:color w:val="000000"/>
          <w:spacing w:val="-2"/>
        </w:rPr>
        <w:t xml:space="preserve"> </w:t>
      </w:r>
      <w:r w:rsidRPr="00B44C19">
        <w:rPr>
          <w:color w:val="000000"/>
          <w:w w:val="104"/>
        </w:rPr>
        <w:t>оп</w:t>
      </w:r>
      <w:r w:rsidRPr="00B44C19">
        <w:rPr>
          <w:color w:val="000000"/>
          <w:w w:val="101"/>
        </w:rPr>
        <w:t>е</w:t>
      </w:r>
      <w:r w:rsidRPr="00B44C19">
        <w:rPr>
          <w:color w:val="000000"/>
          <w:w w:val="108"/>
        </w:rPr>
        <w:t>р</w:t>
      </w:r>
      <w:r w:rsidRPr="00B44C19">
        <w:rPr>
          <w:color w:val="000000"/>
          <w:w w:val="101"/>
        </w:rPr>
        <w:t>а</w:t>
      </w:r>
      <w:r w:rsidRPr="00B44C19">
        <w:rPr>
          <w:color w:val="000000"/>
          <w:spacing w:val="-1"/>
          <w:w w:val="102"/>
        </w:rPr>
        <w:t>ц</w:t>
      </w:r>
      <w:r w:rsidRPr="00B44C19">
        <w:rPr>
          <w:color w:val="000000"/>
          <w:w w:val="103"/>
        </w:rPr>
        <w:t>ий</w:t>
      </w:r>
      <w:r w:rsidRPr="00B44C19">
        <w:rPr>
          <w:color w:val="000000"/>
          <w:spacing w:val="-1"/>
        </w:rPr>
        <w:t xml:space="preserve"> </w:t>
      </w:r>
      <w:r w:rsidRPr="00B44C19">
        <w:rPr>
          <w:color w:val="000000"/>
          <w:spacing w:val="-1"/>
          <w:w w:val="104"/>
        </w:rPr>
        <w:t>о</w:t>
      </w:r>
      <w:r w:rsidRPr="00B44C19">
        <w:rPr>
          <w:color w:val="000000"/>
          <w:w w:val="99"/>
        </w:rPr>
        <w:t>б</w:t>
      </w:r>
      <w:r w:rsidRPr="00B44C19">
        <w:rPr>
          <w:color w:val="000000"/>
          <w:w w:val="104"/>
        </w:rPr>
        <w:t>о</w:t>
      </w:r>
      <w:r w:rsidRPr="00B44C19">
        <w:rPr>
          <w:color w:val="000000"/>
          <w:w w:val="99"/>
        </w:rPr>
        <w:t>б</w:t>
      </w:r>
      <w:r w:rsidRPr="00B44C19">
        <w:rPr>
          <w:color w:val="000000"/>
        </w:rPr>
        <w:t>щ</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3"/>
        </w:rPr>
        <w:t xml:space="preserve"> </w:t>
      </w:r>
      <w:r w:rsidRPr="00B44C19">
        <w:rPr>
          <w:color w:val="000000"/>
          <w:w w:val="103"/>
        </w:rPr>
        <w:t>и</w:t>
      </w:r>
      <w:r w:rsidRPr="00B44C19">
        <w:rPr>
          <w:color w:val="000000"/>
          <w:spacing w:val="-3"/>
        </w:rPr>
        <w:t xml:space="preserve"> </w:t>
      </w:r>
      <w:r w:rsidRPr="00B44C19">
        <w:rPr>
          <w:color w:val="000000"/>
          <w:spacing w:val="-1"/>
          <w:w w:val="101"/>
        </w:rPr>
        <w:t>а</w:t>
      </w:r>
      <w:r w:rsidRPr="00B44C19">
        <w:rPr>
          <w:color w:val="000000"/>
          <w:spacing w:val="-1"/>
          <w:w w:val="102"/>
        </w:rPr>
        <w:t>н</w:t>
      </w:r>
      <w:r w:rsidRPr="00B44C19">
        <w:rPr>
          <w:color w:val="000000"/>
          <w:spacing w:val="-1"/>
          <w:w w:val="101"/>
        </w:rPr>
        <w:t>а</w:t>
      </w:r>
      <w:r w:rsidRPr="00B44C19">
        <w:rPr>
          <w:color w:val="000000"/>
          <w:spacing w:val="-1"/>
          <w:w w:val="99"/>
        </w:rPr>
        <w:t>л</w:t>
      </w:r>
      <w:r w:rsidRPr="00B44C19">
        <w:rPr>
          <w:color w:val="000000"/>
          <w:spacing w:val="-2"/>
          <w:w w:val="104"/>
        </w:rPr>
        <w:t>о</w:t>
      </w:r>
      <w:r w:rsidRPr="00B44C19">
        <w:rPr>
          <w:color w:val="000000"/>
          <w:spacing w:val="-1"/>
          <w:w w:val="112"/>
        </w:rPr>
        <w:t>г</w:t>
      </w:r>
      <w:r w:rsidRPr="00B44C19">
        <w:rPr>
          <w:color w:val="000000"/>
          <w:spacing w:val="-1"/>
          <w:w w:val="103"/>
        </w:rPr>
        <w:t>ии</w:t>
      </w:r>
      <w:r w:rsidRPr="00B44C19">
        <w:rPr>
          <w:color w:val="000000"/>
          <w:spacing w:val="-1"/>
        </w:rPr>
        <w:t>;</w:t>
      </w:r>
    </w:p>
    <w:p w14:paraId="5D74F8C3"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04"/>
        </w:rPr>
        <w:t>- п</w:t>
      </w:r>
      <w:r w:rsidRPr="00B44C19">
        <w:rPr>
          <w:color w:val="000000"/>
          <w:w w:val="108"/>
        </w:rPr>
        <w:t>р</w:t>
      </w:r>
      <w:r w:rsidRPr="00B44C19">
        <w:rPr>
          <w:color w:val="000000"/>
          <w:w w:val="104"/>
        </w:rPr>
        <w:t>о</w:t>
      </w:r>
      <w:r w:rsidRPr="00B44C19">
        <w:rPr>
          <w:color w:val="000000"/>
          <w:w w:val="95"/>
        </w:rPr>
        <w:t>д</w:t>
      </w:r>
      <w:r w:rsidRPr="00B44C19">
        <w:rPr>
          <w:color w:val="000000"/>
          <w:w w:val="104"/>
        </w:rPr>
        <w:t>у</w:t>
      </w:r>
      <w:r w:rsidRPr="00B44C19">
        <w:rPr>
          <w:color w:val="000000"/>
          <w:w w:val="103"/>
        </w:rPr>
        <w:t>к</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spacing w:val="1"/>
          <w:w w:val="104"/>
        </w:rPr>
        <w:t>о</w:t>
      </w:r>
      <w:r w:rsidRPr="00B44C19">
        <w:rPr>
          <w:color w:val="000000"/>
          <w:w w:val="106"/>
        </w:rPr>
        <w:t>сть</w:t>
      </w:r>
      <w:r w:rsidRPr="00B44C19">
        <w:rPr>
          <w:color w:val="000000"/>
          <w:spacing w:val="80"/>
        </w:rPr>
        <w:t xml:space="preserve"> </w:t>
      </w:r>
      <w:r w:rsidRPr="00B44C19">
        <w:rPr>
          <w:color w:val="000000"/>
          <w:w w:val="103"/>
        </w:rPr>
        <w:t>и</w:t>
      </w:r>
      <w:r w:rsidRPr="00B44C19">
        <w:rPr>
          <w:color w:val="000000"/>
          <w:w w:val="102"/>
        </w:rPr>
        <w:t>н</w:t>
      </w:r>
      <w:r w:rsidRPr="00B44C19">
        <w:rPr>
          <w:color w:val="000000"/>
          <w:w w:val="106"/>
        </w:rPr>
        <w:t>т</w:t>
      </w:r>
      <w:r w:rsidRPr="00B44C19">
        <w:rPr>
          <w:color w:val="000000"/>
          <w:w w:val="101"/>
        </w:rPr>
        <w:t>е</w:t>
      </w:r>
      <w:r w:rsidRPr="00B44C19">
        <w:rPr>
          <w:color w:val="000000"/>
          <w:w w:val="99"/>
        </w:rPr>
        <w:t>лл</w:t>
      </w:r>
      <w:r w:rsidRPr="00B44C19">
        <w:rPr>
          <w:color w:val="000000"/>
          <w:w w:val="101"/>
        </w:rPr>
        <w:t>е</w:t>
      </w:r>
      <w:r w:rsidRPr="00B44C19">
        <w:rPr>
          <w:color w:val="000000"/>
          <w:w w:val="103"/>
        </w:rPr>
        <w:t>к</w:t>
      </w:r>
      <w:r w:rsidRPr="00B44C19">
        <w:rPr>
          <w:color w:val="000000"/>
          <w:w w:val="106"/>
        </w:rPr>
        <w:t>т</w:t>
      </w:r>
      <w:r w:rsidRPr="00B44C19">
        <w:rPr>
          <w:color w:val="000000"/>
          <w:w w:val="104"/>
        </w:rPr>
        <w:t>у</w:t>
      </w:r>
      <w:r w:rsidRPr="00B44C19">
        <w:rPr>
          <w:color w:val="000000"/>
          <w:spacing w:val="1"/>
          <w:w w:val="101"/>
        </w:rPr>
        <w:t>а</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03"/>
        </w:rPr>
        <w:t>й</w:t>
      </w:r>
      <w:r w:rsidRPr="00B44C19">
        <w:rPr>
          <w:color w:val="000000"/>
          <w:spacing w:val="80"/>
        </w:rPr>
        <w:t xml:space="preserve"> </w:t>
      </w:r>
      <w:r w:rsidRPr="00B44C19">
        <w:rPr>
          <w:color w:val="000000"/>
          <w:w w:val="95"/>
        </w:rPr>
        <w:t>д</w:t>
      </w:r>
      <w:r w:rsidRPr="00B44C19">
        <w:rPr>
          <w:color w:val="000000"/>
          <w:w w:val="101"/>
        </w:rPr>
        <w:t>е</w:t>
      </w:r>
      <w:r w:rsidRPr="00B44C19">
        <w:rPr>
          <w:color w:val="000000"/>
          <w:w w:val="105"/>
        </w:rPr>
        <w:t>я</w:t>
      </w:r>
      <w:r w:rsidRPr="00B44C19">
        <w:rPr>
          <w:color w:val="000000"/>
          <w:w w:val="106"/>
        </w:rPr>
        <w:t>т</w:t>
      </w:r>
      <w:r w:rsidRPr="00B44C19">
        <w:rPr>
          <w:color w:val="000000"/>
          <w:spacing w:val="1"/>
          <w:w w:val="101"/>
        </w:rPr>
        <w:t>е</w:t>
      </w:r>
      <w:r w:rsidRPr="00B44C19">
        <w:rPr>
          <w:color w:val="000000"/>
          <w:w w:val="99"/>
        </w:rPr>
        <w:t>л</w:t>
      </w:r>
      <w:r w:rsidRPr="00B44C19">
        <w:rPr>
          <w:color w:val="000000"/>
          <w:spacing w:val="1"/>
          <w:w w:val="106"/>
        </w:rPr>
        <w:t>ь</w:t>
      </w:r>
      <w:r w:rsidRPr="00B44C19">
        <w:rPr>
          <w:color w:val="000000"/>
          <w:w w:val="102"/>
        </w:rPr>
        <w:t>н</w:t>
      </w:r>
      <w:r w:rsidRPr="00B44C19">
        <w:rPr>
          <w:color w:val="000000"/>
          <w:spacing w:val="1"/>
          <w:w w:val="104"/>
        </w:rPr>
        <w:t>о</w:t>
      </w:r>
      <w:r w:rsidRPr="00B44C19">
        <w:rPr>
          <w:color w:val="000000"/>
          <w:w w:val="106"/>
        </w:rPr>
        <w:t>с</w:t>
      </w:r>
      <w:r w:rsidRPr="00B44C19">
        <w:rPr>
          <w:color w:val="000000"/>
          <w:spacing w:val="1"/>
          <w:w w:val="106"/>
        </w:rPr>
        <w:t>т</w:t>
      </w:r>
      <w:r w:rsidRPr="00B44C19">
        <w:rPr>
          <w:color w:val="000000"/>
          <w:w w:val="103"/>
        </w:rPr>
        <w:t>и</w:t>
      </w:r>
      <w:r w:rsidRPr="00B44C19">
        <w:rPr>
          <w:color w:val="000000"/>
          <w:spacing w:val="80"/>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80"/>
        </w:rPr>
        <w:t xml:space="preserve"> </w:t>
      </w:r>
      <w:r w:rsidRPr="00B44C19">
        <w:rPr>
          <w:color w:val="000000"/>
          <w:w w:val="106"/>
        </w:rPr>
        <w:t>с</w:t>
      </w:r>
      <w:r w:rsidRPr="00B44C19">
        <w:rPr>
          <w:color w:val="000000"/>
          <w:spacing w:val="81"/>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spacing w:val="-1"/>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w w:val="95"/>
        </w:rPr>
        <w:t>м</w:t>
      </w:r>
      <w:r w:rsidRPr="00B44C19">
        <w:rPr>
          <w:color w:val="000000"/>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w w:val="103"/>
        </w:rPr>
        <w:t>и</w:t>
      </w:r>
      <w:r w:rsidRPr="00B44C19">
        <w:rPr>
          <w:color w:val="000000"/>
          <w:spacing w:val="13"/>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w w:val="103"/>
        </w:rPr>
        <w:t>и</w:t>
      </w:r>
      <w:r w:rsidRPr="00B44C19">
        <w:rPr>
          <w:color w:val="000000"/>
          <w:w w:val="102"/>
        </w:rPr>
        <w:t>з</w:t>
      </w:r>
      <w:r w:rsidRPr="00B44C19">
        <w:rPr>
          <w:color w:val="000000"/>
          <w:w w:val="104"/>
        </w:rPr>
        <w:t>у</w:t>
      </w:r>
      <w:r w:rsidRPr="00B44C19">
        <w:rPr>
          <w:color w:val="000000"/>
          <w:w w:val="101"/>
        </w:rPr>
        <w:t>е</w:t>
      </w:r>
      <w:r w:rsidRPr="00B44C19">
        <w:rPr>
          <w:color w:val="000000"/>
          <w:w w:val="106"/>
        </w:rPr>
        <w:t>тс</w:t>
      </w:r>
      <w:r w:rsidRPr="00B44C19">
        <w:rPr>
          <w:color w:val="000000"/>
          <w:w w:val="105"/>
        </w:rPr>
        <w:t>я</w:t>
      </w:r>
      <w:r w:rsidRPr="00B44C19">
        <w:rPr>
          <w:color w:val="000000"/>
          <w:spacing w:val="13"/>
        </w:rPr>
        <w:t xml:space="preserve"> </w:t>
      </w:r>
      <w:r w:rsidRPr="00B44C19">
        <w:rPr>
          <w:color w:val="000000"/>
          <w:w w:val="102"/>
        </w:rPr>
        <w:t>н</w:t>
      </w:r>
      <w:r w:rsidRPr="00B44C19">
        <w:rPr>
          <w:color w:val="000000"/>
          <w:w w:val="101"/>
        </w:rPr>
        <w:t>е</w:t>
      </w:r>
      <w:r w:rsidRPr="00B44C19">
        <w:rPr>
          <w:color w:val="000000"/>
          <w:w w:val="108"/>
        </w:rPr>
        <w:t>р</w:t>
      </w:r>
      <w:r w:rsidRPr="00B44C19">
        <w:rPr>
          <w:color w:val="000000"/>
          <w:w w:val="101"/>
        </w:rPr>
        <w:t>а</w:t>
      </w:r>
      <w:r w:rsidRPr="00B44C19">
        <w:rPr>
          <w:color w:val="000000"/>
          <w:w w:val="104"/>
        </w:rPr>
        <w:t>в</w:t>
      </w:r>
      <w:r w:rsidRPr="00B44C19">
        <w:rPr>
          <w:color w:val="000000"/>
          <w:w w:val="102"/>
        </w:rPr>
        <w:t>н</w:t>
      </w:r>
      <w:r w:rsidRPr="00B44C19">
        <w:rPr>
          <w:color w:val="000000"/>
          <w:w w:val="104"/>
        </w:rPr>
        <w:t>о</w:t>
      </w:r>
      <w:r w:rsidRPr="00B44C19">
        <w:rPr>
          <w:color w:val="000000"/>
          <w:w w:val="95"/>
        </w:rPr>
        <w:t>м</w:t>
      </w:r>
      <w:r w:rsidRPr="00B44C19">
        <w:rPr>
          <w:color w:val="000000"/>
          <w:w w:val="101"/>
        </w:rPr>
        <w:t>е</w:t>
      </w:r>
      <w:r w:rsidRPr="00B44C19">
        <w:rPr>
          <w:color w:val="000000"/>
          <w:w w:val="108"/>
        </w:rPr>
        <w:t>р</w:t>
      </w:r>
      <w:r w:rsidRPr="00B44C19">
        <w:rPr>
          <w:color w:val="000000"/>
          <w:w w:val="102"/>
        </w:rPr>
        <w:t>н</w:t>
      </w:r>
      <w:r w:rsidRPr="00B44C19">
        <w:rPr>
          <w:color w:val="000000"/>
          <w:w w:val="104"/>
        </w:rPr>
        <w:t>о</w:t>
      </w:r>
      <w:r w:rsidRPr="00B44C19">
        <w:rPr>
          <w:color w:val="000000"/>
          <w:w w:val="106"/>
        </w:rPr>
        <w:t>сть</w:t>
      </w:r>
      <w:r w:rsidRPr="00B44C19">
        <w:rPr>
          <w:color w:val="000000"/>
          <w:w w:val="98"/>
        </w:rPr>
        <w:t>ю</w:t>
      </w:r>
      <w:r w:rsidRPr="00B44C19">
        <w:rPr>
          <w:color w:val="000000"/>
          <w:w w:val="82"/>
        </w:rPr>
        <w:t>.</w:t>
      </w:r>
      <w:r w:rsidRPr="00B44C19">
        <w:rPr>
          <w:color w:val="000000"/>
          <w:spacing w:val="13"/>
        </w:rPr>
        <w:t xml:space="preserve"> </w:t>
      </w:r>
      <w:r w:rsidRPr="00B44C19">
        <w:rPr>
          <w:color w:val="000000"/>
        </w:rPr>
        <w:t>В</w:t>
      </w:r>
      <w:r w:rsidRPr="00B44C19">
        <w:rPr>
          <w:color w:val="000000"/>
          <w:w w:val="102"/>
        </w:rPr>
        <w:t>н</w:t>
      </w:r>
      <w:r w:rsidRPr="00B44C19">
        <w:rPr>
          <w:color w:val="000000"/>
          <w:spacing w:val="1"/>
          <w:w w:val="104"/>
        </w:rPr>
        <w:t>у</w:t>
      </w:r>
      <w:r w:rsidRPr="00B44C19">
        <w:rPr>
          <w:color w:val="000000"/>
          <w:w w:val="106"/>
        </w:rPr>
        <w:t>т</w:t>
      </w:r>
      <w:r w:rsidRPr="00B44C19">
        <w:rPr>
          <w:color w:val="000000"/>
          <w:w w:val="108"/>
        </w:rPr>
        <w:t>р</w:t>
      </w:r>
      <w:r w:rsidRPr="00B44C19">
        <w:rPr>
          <w:color w:val="000000"/>
          <w:w w:val="103"/>
        </w:rPr>
        <w:t>и</w:t>
      </w:r>
      <w:r w:rsidRPr="00B44C19">
        <w:rPr>
          <w:color w:val="000000"/>
          <w:spacing w:val="13"/>
        </w:rPr>
        <w:t xml:space="preserve"> </w:t>
      </w:r>
      <w:r w:rsidRPr="00B44C19">
        <w:rPr>
          <w:color w:val="000000"/>
          <w:w w:val="104"/>
        </w:rPr>
        <w:t>о</w:t>
      </w:r>
      <w:r w:rsidRPr="00B44C19">
        <w:rPr>
          <w:color w:val="000000"/>
          <w:w w:val="95"/>
        </w:rPr>
        <w:t>д</w:t>
      </w:r>
      <w:r w:rsidRPr="00B44C19">
        <w:rPr>
          <w:color w:val="000000"/>
          <w:spacing w:val="1"/>
          <w:w w:val="102"/>
        </w:rPr>
        <w:t>н</w:t>
      </w:r>
      <w:r w:rsidRPr="00B44C19">
        <w:rPr>
          <w:color w:val="000000"/>
          <w:w w:val="104"/>
        </w:rPr>
        <w:t>о</w:t>
      </w:r>
      <w:r w:rsidRPr="00B44C19">
        <w:rPr>
          <w:color w:val="000000"/>
          <w:w w:val="112"/>
        </w:rPr>
        <w:t>г</w:t>
      </w:r>
      <w:r w:rsidRPr="00B44C19">
        <w:rPr>
          <w:color w:val="000000"/>
          <w:w w:val="104"/>
        </w:rPr>
        <w:t>о</w:t>
      </w:r>
      <w:r w:rsidRPr="00B44C19">
        <w:rPr>
          <w:color w:val="000000"/>
          <w:spacing w:val="12"/>
        </w:rPr>
        <w:t xml:space="preserve"> </w:t>
      </w:r>
      <w:r w:rsidRPr="00B44C19">
        <w:rPr>
          <w:color w:val="000000"/>
          <w:w w:val="102"/>
        </w:rPr>
        <w:t>з</w:t>
      </w:r>
      <w:r w:rsidRPr="00B44C19">
        <w:rPr>
          <w:color w:val="000000"/>
          <w:w w:val="101"/>
        </w:rPr>
        <w:t>а</w:t>
      </w:r>
      <w:r w:rsidRPr="00B44C19">
        <w:rPr>
          <w:color w:val="000000"/>
          <w:w w:val="95"/>
        </w:rPr>
        <w:t>д</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14"/>
        </w:rPr>
        <w:t xml:space="preserve"> </w:t>
      </w:r>
      <w:r w:rsidRPr="00B44C19">
        <w:rPr>
          <w:color w:val="000000"/>
          <w:w w:val="104"/>
        </w:rPr>
        <w:t>оп</w:t>
      </w:r>
      <w:r w:rsidRPr="00B44C19">
        <w:rPr>
          <w:color w:val="000000"/>
          <w:w w:val="101"/>
        </w:rPr>
        <w:t>е</w:t>
      </w:r>
      <w:r w:rsidRPr="00B44C19">
        <w:rPr>
          <w:color w:val="000000"/>
          <w:w w:val="108"/>
        </w:rPr>
        <w:t>р</w:t>
      </w:r>
      <w:r w:rsidRPr="00B44C19">
        <w:rPr>
          <w:color w:val="000000"/>
          <w:w w:val="101"/>
        </w:rPr>
        <w:t>а</w:t>
      </w:r>
      <w:r w:rsidRPr="00B44C19">
        <w:rPr>
          <w:color w:val="000000"/>
          <w:w w:val="102"/>
        </w:rPr>
        <w:t>ц</w:t>
      </w:r>
      <w:r w:rsidRPr="00B44C19">
        <w:rPr>
          <w:color w:val="000000"/>
          <w:w w:val="103"/>
        </w:rPr>
        <w:t>ии</w:t>
      </w:r>
      <w:r w:rsidRPr="00B44C19">
        <w:rPr>
          <w:color w:val="000000"/>
        </w:rPr>
        <w:t xml:space="preserve"> </w:t>
      </w:r>
      <w:r w:rsidRPr="00B44C19">
        <w:rPr>
          <w:color w:val="000000"/>
          <w:w w:val="104"/>
        </w:rPr>
        <w:t>о</w:t>
      </w:r>
      <w:r w:rsidRPr="00B44C19">
        <w:rPr>
          <w:color w:val="000000"/>
          <w:w w:val="106"/>
        </w:rPr>
        <w:t>с</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99"/>
        </w:rPr>
        <w:t>л</w:t>
      </w:r>
      <w:r w:rsidRPr="00B44C19">
        <w:rPr>
          <w:color w:val="000000"/>
          <w:w w:val="105"/>
        </w:rPr>
        <w:t>я</w:t>
      </w:r>
      <w:r w:rsidRPr="00B44C19">
        <w:rPr>
          <w:color w:val="000000"/>
          <w:w w:val="98"/>
        </w:rPr>
        <w:t>ю</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3"/>
        </w:rPr>
        <w:t xml:space="preserve"> </w:t>
      </w:r>
      <w:r w:rsidRPr="00B44C19">
        <w:rPr>
          <w:color w:val="000000"/>
          <w:spacing w:val="1"/>
          <w:w w:val="103"/>
        </w:rPr>
        <w:t>к</w:t>
      </w:r>
      <w:r w:rsidRPr="00B44C19">
        <w:rPr>
          <w:color w:val="000000"/>
          <w:spacing w:val="-1"/>
          <w:w w:val="101"/>
        </w:rPr>
        <w:t>а</w:t>
      </w:r>
      <w:r w:rsidRPr="00B44C19">
        <w:rPr>
          <w:color w:val="000000"/>
          <w:w w:val="103"/>
        </w:rPr>
        <w:t>к</w:t>
      </w:r>
      <w:r w:rsidRPr="00B44C19">
        <w:rPr>
          <w:color w:val="000000"/>
          <w:spacing w:val="-2"/>
        </w:rPr>
        <w:t xml:space="preserve"> </w:t>
      </w:r>
      <w:r w:rsidRPr="00B44C19">
        <w:rPr>
          <w:color w:val="000000"/>
          <w:spacing w:val="-1"/>
          <w:w w:val="102"/>
        </w:rPr>
        <w:t>н</w:t>
      </w:r>
      <w:r w:rsidRPr="00B44C19">
        <w:rPr>
          <w:color w:val="000000"/>
          <w:w w:val="101"/>
        </w:rPr>
        <w:t>а</w:t>
      </w:r>
      <w:r w:rsidRPr="00B44C19">
        <w:rPr>
          <w:color w:val="000000"/>
          <w:spacing w:val="-1"/>
        </w:rPr>
        <w:t xml:space="preserve"> </w:t>
      </w:r>
      <w:r w:rsidRPr="00B44C19">
        <w:rPr>
          <w:color w:val="000000"/>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w w:val="101"/>
        </w:rPr>
        <w:t xml:space="preserve">е </w:t>
      </w:r>
      <w:r w:rsidRPr="00B44C19">
        <w:rPr>
          <w:color w:val="000000"/>
          <w:w w:val="106"/>
        </w:rPr>
        <w:t>с</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7"/>
        </w:rPr>
        <w:t>х</w:t>
      </w:r>
      <w:r w:rsidRPr="00B44C19">
        <w:rPr>
          <w:color w:val="000000"/>
          <w:w w:val="83"/>
        </w:rPr>
        <w:t>,</w:t>
      </w:r>
      <w:r w:rsidRPr="00B44C19">
        <w:rPr>
          <w:color w:val="000000"/>
          <w:spacing w:val="-1"/>
        </w:rPr>
        <w:t xml:space="preserve"> </w:t>
      </w:r>
      <w:r w:rsidRPr="00B44C19">
        <w:rPr>
          <w:color w:val="000000"/>
          <w:w w:val="106"/>
        </w:rPr>
        <w:t>т</w:t>
      </w:r>
      <w:r w:rsidRPr="00B44C19">
        <w:rPr>
          <w:color w:val="000000"/>
          <w:w w:val="101"/>
        </w:rPr>
        <w:t>а</w:t>
      </w:r>
      <w:r w:rsidRPr="00B44C19">
        <w:rPr>
          <w:color w:val="000000"/>
          <w:w w:val="103"/>
        </w:rPr>
        <w:t>к</w:t>
      </w:r>
      <w:r w:rsidRPr="00B44C19">
        <w:rPr>
          <w:color w:val="000000"/>
          <w:spacing w:val="-2"/>
        </w:rPr>
        <w:t xml:space="preserve"> </w:t>
      </w:r>
      <w:r w:rsidRPr="00B44C19">
        <w:rPr>
          <w:color w:val="000000"/>
          <w:w w:val="103"/>
        </w:rPr>
        <w:t>и</w:t>
      </w:r>
      <w:r w:rsidRPr="00B44C19">
        <w:rPr>
          <w:color w:val="000000"/>
          <w:spacing w:val="-2"/>
        </w:rPr>
        <w:t xml:space="preserve"> </w:t>
      </w:r>
      <w:r w:rsidRPr="00B44C19">
        <w:rPr>
          <w:color w:val="000000"/>
          <w:spacing w:val="-1"/>
          <w:w w:val="102"/>
        </w:rPr>
        <w:t>н</w:t>
      </w:r>
      <w:r w:rsidRPr="00B44C19">
        <w:rPr>
          <w:color w:val="000000"/>
          <w:w w:val="101"/>
        </w:rPr>
        <w:t>а</w:t>
      </w:r>
      <w:r w:rsidRPr="00B44C19">
        <w:rPr>
          <w:color w:val="000000"/>
          <w:spacing w:val="-2"/>
        </w:rPr>
        <w:t xml:space="preserve"> </w:t>
      </w:r>
      <w:r w:rsidRPr="00B44C19">
        <w:rPr>
          <w:color w:val="000000"/>
          <w:w w:val="104"/>
        </w:rPr>
        <w:t>о</w:t>
      </w:r>
      <w:r w:rsidRPr="00B44C19">
        <w:rPr>
          <w:color w:val="000000"/>
          <w:w w:val="106"/>
        </w:rPr>
        <w:t>с</w:t>
      </w:r>
      <w:r w:rsidRPr="00B44C19">
        <w:rPr>
          <w:color w:val="000000"/>
          <w:w w:val="102"/>
        </w:rPr>
        <w:t>н</w:t>
      </w:r>
      <w:r w:rsidRPr="00B44C19">
        <w:rPr>
          <w:color w:val="000000"/>
          <w:w w:val="104"/>
        </w:rPr>
        <w:t>ов</w:t>
      </w:r>
      <w:r w:rsidRPr="00B44C19">
        <w:rPr>
          <w:color w:val="000000"/>
          <w:w w:val="101"/>
        </w:rPr>
        <w:t>е</w:t>
      </w:r>
      <w:r w:rsidRPr="00B44C19">
        <w:rPr>
          <w:color w:val="000000"/>
          <w:spacing w:val="-1"/>
        </w:rPr>
        <w:t xml:space="preserve"> </w:t>
      </w:r>
      <w:r w:rsidRPr="00B44C19">
        <w:rPr>
          <w:color w:val="000000"/>
          <w:w w:val="102"/>
        </w:rPr>
        <w:t>н</w:t>
      </w:r>
      <w:r w:rsidRPr="00B44C19">
        <w:rPr>
          <w:color w:val="000000"/>
          <w:w w:val="101"/>
        </w:rPr>
        <w:t>е</w:t>
      </w:r>
      <w:r w:rsidRPr="00B44C19">
        <w:rPr>
          <w:color w:val="000000"/>
          <w:w w:val="106"/>
        </w:rPr>
        <w:t>с</w:t>
      </w:r>
      <w:r w:rsidRPr="00B44C19">
        <w:rPr>
          <w:color w:val="000000"/>
          <w:w w:val="104"/>
        </w:rPr>
        <w:t>у</w:t>
      </w:r>
      <w:r w:rsidRPr="00B44C19">
        <w:rPr>
          <w:color w:val="000000"/>
        </w:rPr>
        <w:t>щ</w:t>
      </w:r>
      <w:r w:rsidRPr="00B44C19">
        <w:rPr>
          <w:color w:val="000000"/>
          <w:w w:val="101"/>
        </w:rPr>
        <w:t>е</w:t>
      </w:r>
      <w:r w:rsidRPr="00B44C19">
        <w:rPr>
          <w:color w:val="000000"/>
          <w:w w:val="106"/>
        </w:rPr>
        <w:t>ст</w:t>
      </w:r>
      <w:r w:rsidRPr="00B44C19">
        <w:rPr>
          <w:color w:val="000000"/>
          <w:w w:val="104"/>
        </w:rPr>
        <w:t>в</w:t>
      </w:r>
      <w:r w:rsidRPr="00B44C19">
        <w:rPr>
          <w:color w:val="000000"/>
          <w:w w:val="101"/>
        </w:rPr>
        <w:t>е</w:t>
      </w:r>
      <w:r w:rsidRPr="00B44C19">
        <w:rPr>
          <w:color w:val="000000"/>
          <w:w w:val="102"/>
        </w:rPr>
        <w:t>нн</w:t>
      </w:r>
      <w:r w:rsidRPr="00B44C19">
        <w:rPr>
          <w:color w:val="000000"/>
        </w:rPr>
        <w:t>ы</w:t>
      </w:r>
      <w:r w:rsidRPr="00B44C19">
        <w:rPr>
          <w:color w:val="000000"/>
          <w:w w:val="107"/>
        </w:rPr>
        <w:t>х</w:t>
      </w:r>
      <w:r w:rsidRPr="00B44C19">
        <w:rPr>
          <w:color w:val="000000"/>
          <w:spacing w:val="-1"/>
        </w:rPr>
        <w:t xml:space="preserve"> </w:t>
      </w:r>
      <w:r w:rsidRPr="00B44C19">
        <w:rPr>
          <w:color w:val="000000"/>
          <w:spacing w:val="-1"/>
          <w:w w:val="104"/>
        </w:rPr>
        <w:t>п</w:t>
      </w:r>
      <w:r w:rsidRPr="00B44C19">
        <w:rPr>
          <w:color w:val="000000"/>
          <w:spacing w:val="-1"/>
          <w:w w:val="108"/>
        </w:rPr>
        <w:t>р</w:t>
      </w:r>
      <w:r w:rsidRPr="00B44C19">
        <w:rPr>
          <w:color w:val="000000"/>
          <w:spacing w:val="1"/>
          <w:w w:val="103"/>
        </w:rPr>
        <w:t>и</w:t>
      </w:r>
      <w:r w:rsidRPr="00B44C19">
        <w:rPr>
          <w:color w:val="000000"/>
          <w:w w:val="102"/>
        </w:rPr>
        <w:t>зн</w:t>
      </w:r>
      <w:r w:rsidRPr="00B44C19">
        <w:rPr>
          <w:color w:val="000000"/>
          <w:w w:val="101"/>
        </w:rPr>
        <w:t>а</w:t>
      </w:r>
      <w:r w:rsidRPr="00B44C19">
        <w:rPr>
          <w:color w:val="000000"/>
          <w:w w:val="103"/>
        </w:rPr>
        <w:t>к</w:t>
      </w:r>
      <w:r w:rsidRPr="00B44C19">
        <w:rPr>
          <w:color w:val="000000"/>
          <w:spacing w:val="-1"/>
          <w:w w:val="104"/>
        </w:rPr>
        <w:t>о</w:t>
      </w:r>
      <w:r w:rsidRPr="00B44C19">
        <w:rPr>
          <w:color w:val="000000"/>
          <w:w w:val="104"/>
        </w:rPr>
        <w:t>в</w:t>
      </w:r>
      <w:r w:rsidRPr="00B44C19">
        <w:rPr>
          <w:color w:val="000000"/>
          <w:w w:val="82"/>
        </w:rPr>
        <w:t>.</w:t>
      </w:r>
    </w:p>
    <w:p w14:paraId="6B783C82"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09"/>
        </w:rPr>
        <w:t>Р</w:t>
      </w:r>
      <w:r w:rsidRPr="00B44C19">
        <w:rPr>
          <w:b/>
          <w:bCs/>
          <w:color w:val="000000"/>
          <w:w w:val="107"/>
        </w:rPr>
        <w:t>а</w:t>
      </w:r>
      <w:r w:rsidRPr="00B44C19">
        <w:rPr>
          <w:b/>
          <w:bCs/>
          <w:color w:val="000000"/>
          <w:w w:val="114"/>
        </w:rPr>
        <w:t>з</w:t>
      </w:r>
      <w:r w:rsidRPr="00B44C19">
        <w:rPr>
          <w:b/>
          <w:bCs/>
          <w:color w:val="000000"/>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05"/>
        </w:rPr>
        <w:t>е</w:t>
      </w:r>
      <w:r w:rsidRPr="00B44C19">
        <w:rPr>
          <w:color w:val="000000"/>
          <w:spacing w:val="-3"/>
        </w:rPr>
        <w:t xml:space="preserve"> </w:t>
      </w:r>
      <w:r w:rsidRPr="00B44C19">
        <w:rPr>
          <w:b/>
          <w:bCs/>
          <w:color w:val="000000"/>
          <w:w w:val="104"/>
        </w:rPr>
        <w:t>л</w:t>
      </w:r>
      <w:r w:rsidRPr="00B44C19">
        <w:rPr>
          <w:b/>
          <w:bCs/>
          <w:color w:val="000000"/>
          <w:spacing w:val="-1"/>
          <w:w w:val="107"/>
        </w:rPr>
        <w:t>и</w:t>
      </w:r>
      <w:r w:rsidRPr="00B44C19">
        <w:rPr>
          <w:b/>
          <w:bCs/>
          <w:color w:val="000000"/>
          <w:w w:val="114"/>
        </w:rPr>
        <w:t>ч</w:t>
      </w:r>
      <w:r w:rsidRPr="00B44C19">
        <w:rPr>
          <w:b/>
          <w:bCs/>
          <w:color w:val="000000"/>
          <w:spacing w:val="1"/>
          <w:w w:val="106"/>
        </w:rPr>
        <w:t>н</w:t>
      </w:r>
      <w:r w:rsidRPr="00B44C19">
        <w:rPr>
          <w:b/>
          <w:bCs/>
          <w:color w:val="000000"/>
          <w:w w:val="107"/>
        </w:rPr>
        <w:t>о</w:t>
      </w:r>
      <w:r w:rsidRPr="00B44C19">
        <w:rPr>
          <w:b/>
          <w:bCs/>
          <w:color w:val="000000"/>
          <w:w w:val="108"/>
        </w:rPr>
        <w:t>с</w:t>
      </w:r>
      <w:r w:rsidRPr="00B44C19">
        <w:rPr>
          <w:b/>
          <w:bCs/>
          <w:color w:val="000000"/>
          <w:spacing w:val="-1"/>
          <w:w w:val="119"/>
        </w:rPr>
        <w:t>т</w:t>
      </w:r>
      <w:r w:rsidRPr="00B44C19">
        <w:rPr>
          <w:b/>
          <w:bCs/>
          <w:color w:val="000000"/>
          <w:w w:val="107"/>
        </w:rPr>
        <w:t>и</w:t>
      </w:r>
      <w:r w:rsidRPr="00B44C19">
        <w:rPr>
          <w:color w:val="000000"/>
          <w:spacing w:val="-2"/>
        </w:rPr>
        <w:t xml:space="preserve"> </w:t>
      </w:r>
      <w:r w:rsidRPr="00B44C19">
        <w:rPr>
          <w:b/>
          <w:bCs/>
          <w:color w:val="000000"/>
          <w:w w:val="107"/>
        </w:rPr>
        <w:t>и</w:t>
      </w:r>
      <w:r w:rsidRPr="00B44C19">
        <w:rPr>
          <w:color w:val="000000"/>
          <w:spacing w:val="-5"/>
        </w:rPr>
        <w:t xml:space="preserve"> </w:t>
      </w:r>
      <w:r w:rsidRPr="00B44C19">
        <w:rPr>
          <w:b/>
          <w:bCs/>
          <w:color w:val="000000"/>
          <w:w w:val="111"/>
        </w:rPr>
        <w:t>э</w:t>
      </w:r>
      <w:r w:rsidRPr="00B44C19">
        <w:rPr>
          <w:b/>
          <w:bCs/>
          <w:color w:val="000000"/>
          <w:w w:val="101"/>
        </w:rPr>
        <w:t>м</w:t>
      </w:r>
      <w:r w:rsidRPr="00B44C19">
        <w:rPr>
          <w:b/>
          <w:bCs/>
          <w:color w:val="000000"/>
          <w:w w:val="107"/>
        </w:rPr>
        <w:t>о</w:t>
      </w:r>
      <w:r w:rsidRPr="00B44C19">
        <w:rPr>
          <w:b/>
          <w:bCs/>
          <w:color w:val="000000"/>
          <w:w w:val="105"/>
        </w:rPr>
        <w:t>ц</w:t>
      </w:r>
      <w:r w:rsidRPr="00B44C19">
        <w:rPr>
          <w:b/>
          <w:bCs/>
          <w:color w:val="000000"/>
          <w:w w:val="107"/>
        </w:rPr>
        <w:t>ио</w:t>
      </w:r>
      <w:r w:rsidRPr="00B44C19">
        <w:rPr>
          <w:b/>
          <w:bCs/>
          <w:color w:val="000000"/>
          <w:w w:val="106"/>
        </w:rPr>
        <w:t>н</w:t>
      </w:r>
      <w:r w:rsidRPr="00B44C19">
        <w:rPr>
          <w:b/>
          <w:bCs/>
          <w:color w:val="000000"/>
          <w:w w:val="107"/>
        </w:rPr>
        <w:t>а</w:t>
      </w:r>
      <w:r w:rsidRPr="00B44C19">
        <w:rPr>
          <w:b/>
          <w:bCs/>
          <w:color w:val="000000"/>
          <w:w w:val="104"/>
        </w:rPr>
        <w:t>л</w:t>
      </w:r>
      <w:r w:rsidRPr="00B44C19">
        <w:rPr>
          <w:b/>
          <w:bCs/>
          <w:color w:val="000000"/>
          <w:w w:val="112"/>
        </w:rPr>
        <w:t>ь</w:t>
      </w:r>
      <w:r w:rsidRPr="00B44C19">
        <w:rPr>
          <w:b/>
          <w:bCs/>
          <w:color w:val="000000"/>
          <w:w w:val="106"/>
        </w:rPr>
        <w:t>н</w:t>
      </w:r>
      <w:r w:rsidRPr="00B44C19">
        <w:rPr>
          <w:b/>
          <w:bCs/>
          <w:color w:val="000000"/>
          <w:w w:val="107"/>
        </w:rPr>
        <w:t>а</w:t>
      </w:r>
      <w:r w:rsidRPr="00B44C19">
        <w:rPr>
          <w:b/>
          <w:bCs/>
          <w:color w:val="000000"/>
          <w:w w:val="111"/>
        </w:rPr>
        <w:t>я</w:t>
      </w:r>
      <w:r w:rsidRPr="00B44C19">
        <w:rPr>
          <w:color w:val="000000"/>
          <w:spacing w:val="-3"/>
        </w:rPr>
        <w:t xml:space="preserve"> </w:t>
      </w:r>
      <w:r w:rsidRPr="00B44C19">
        <w:rPr>
          <w:b/>
          <w:bCs/>
          <w:color w:val="000000"/>
          <w:w w:val="108"/>
        </w:rPr>
        <w:t>с</w:t>
      </w:r>
      <w:r w:rsidRPr="00B44C19">
        <w:rPr>
          <w:b/>
          <w:bCs/>
          <w:color w:val="000000"/>
          <w:w w:val="107"/>
        </w:rPr>
        <w:t>ф</w:t>
      </w:r>
      <w:r w:rsidRPr="00B44C19">
        <w:rPr>
          <w:b/>
          <w:bCs/>
          <w:color w:val="000000"/>
          <w:spacing w:val="-1"/>
          <w:w w:val="105"/>
        </w:rPr>
        <w:t>е</w:t>
      </w:r>
      <w:r w:rsidRPr="00B44C19">
        <w:rPr>
          <w:b/>
          <w:bCs/>
          <w:color w:val="000000"/>
          <w:w w:val="112"/>
        </w:rPr>
        <w:t>р</w:t>
      </w:r>
      <w:r w:rsidRPr="00B44C19">
        <w:rPr>
          <w:b/>
          <w:bCs/>
          <w:color w:val="000000"/>
          <w:w w:val="107"/>
        </w:rPr>
        <w:t>а</w:t>
      </w:r>
      <w:r w:rsidRPr="00B44C19">
        <w:rPr>
          <w:b/>
          <w:bCs/>
          <w:color w:val="000000"/>
          <w:w w:val="95"/>
        </w:rPr>
        <w:t>:</w:t>
      </w:r>
    </w:p>
    <w:p w14:paraId="7EB6481A"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95"/>
        </w:rPr>
        <w:t>- д</w:t>
      </w:r>
      <w:r w:rsidRPr="00B44C19">
        <w:rPr>
          <w:color w:val="000000"/>
          <w:w w:val="104"/>
        </w:rPr>
        <w:t>о</w:t>
      </w:r>
      <w:r w:rsidRPr="00B44C19">
        <w:rPr>
          <w:color w:val="000000"/>
          <w:w w:val="101"/>
        </w:rPr>
        <w:t>ш</w:t>
      </w:r>
      <w:r w:rsidRPr="00B44C19">
        <w:rPr>
          <w:color w:val="000000"/>
          <w:w w:val="103"/>
        </w:rPr>
        <w:t>к</w:t>
      </w:r>
      <w:r w:rsidRPr="00B44C19">
        <w:rPr>
          <w:color w:val="000000"/>
          <w:w w:val="104"/>
        </w:rPr>
        <w:t>о</w:t>
      </w:r>
      <w:r w:rsidRPr="00B44C19">
        <w:rPr>
          <w:color w:val="000000"/>
          <w:w w:val="99"/>
        </w:rPr>
        <w:t>л</w:t>
      </w:r>
      <w:r w:rsidRPr="00B44C19">
        <w:rPr>
          <w:color w:val="000000"/>
          <w:w w:val="106"/>
        </w:rPr>
        <w:t>ь</w:t>
      </w:r>
      <w:r w:rsidRPr="00B44C19">
        <w:rPr>
          <w:color w:val="000000"/>
          <w:w w:val="102"/>
        </w:rPr>
        <w:t>н</w:t>
      </w:r>
      <w:r w:rsidRPr="00B44C19">
        <w:rPr>
          <w:color w:val="000000"/>
          <w:w w:val="103"/>
        </w:rPr>
        <w:t>ики</w:t>
      </w:r>
      <w:r w:rsidRPr="00B44C19">
        <w:rPr>
          <w:color w:val="000000"/>
          <w:spacing w:val="2"/>
        </w:rPr>
        <w:t xml:space="preserve"> </w:t>
      </w:r>
      <w:r w:rsidRPr="00B44C19">
        <w:rPr>
          <w:color w:val="000000"/>
          <w:w w:val="106"/>
        </w:rPr>
        <w:t>с</w:t>
      </w:r>
      <w:r w:rsidRPr="00B44C19">
        <w:rPr>
          <w:color w:val="000000"/>
          <w:spacing w:val="3"/>
        </w:rPr>
        <w:t xml:space="preserve"> </w:t>
      </w:r>
      <w:r w:rsidRPr="00B44C19">
        <w:rPr>
          <w:color w:val="000000"/>
          <w:w w:val="102"/>
        </w:rPr>
        <w:t>н</w:t>
      </w:r>
      <w:r w:rsidRPr="00B44C19">
        <w:rPr>
          <w:color w:val="000000"/>
          <w:w w:val="101"/>
        </w:rPr>
        <w:t>е</w:t>
      </w:r>
      <w:r w:rsidRPr="00B44C19">
        <w:rPr>
          <w:color w:val="000000"/>
          <w:w w:val="95"/>
        </w:rPr>
        <w:t>д</w:t>
      </w:r>
      <w:r w:rsidRPr="00B44C19">
        <w:rPr>
          <w:color w:val="000000"/>
          <w:w w:val="104"/>
        </w:rPr>
        <w:t>о</w:t>
      </w:r>
      <w:r w:rsidRPr="00B44C19">
        <w:rPr>
          <w:color w:val="000000"/>
          <w:w w:val="108"/>
        </w:rPr>
        <w:t>р</w:t>
      </w:r>
      <w:r w:rsidRPr="00B44C19">
        <w:rPr>
          <w:color w:val="000000"/>
          <w:w w:val="101"/>
        </w:rPr>
        <w:t>а</w:t>
      </w:r>
      <w:r w:rsidRPr="00B44C19">
        <w:rPr>
          <w:color w:val="000000"/>
          <w:w w:val="102"/>
        </w:rPr>
        <w:t>з</w:t>
      </w:r>
      <w:r w:rsidRPr="00B44C19">
        <w:rPr>
          <w:color w:val="000000"/>
          <w:w w:val="104"/>
        </w:rPr>
        <w:t>в</w:t>
      </w:r>
      <w:r w:rsidRPr="00B44C19">
        <w:rPr>
          <w:color w:val="000000"/>
          <w:w w:val="103"/>
        </w:rPr>
        <w:t>и</w:t>
      </w:r>
      <w:r w:rsidRPr="00B44C19">
        <w:rPr>
          <w:color w:val="000000"/>
          <w:w w:val="106"/>
        </w:rPr>
        <w:t>т</w:t>
      </w:r>
      <w:r w:rsidRPr="00B44C19">
        <w:rPr>
          <w:color w:val="000000"/>
          <w:w w:val="103"/>
        </w:rPr>
        <w:t>и</w:t>
      </w:r>
      <w:r w:rsidRPr="00B44C19">
        <w:rPr>
          <w:color w:val="000000"/>
          <w:w w:val="101"/>
        </w:rPr>
        <w:t>е</w:t>
      </w:r>
      <w:r w:rsidRPr="00B44C19">
        <w:rPr>
          <w:color w:val="000000"/>
          <w:spacing w:val="-1"/>
          <w:w w:val="95"/>
        </w:rPr>
        <w:t>м</w:t>
      </w:r>
      <w:r w:rsidRPr="00B44C19">
        <w:rPr>
          <w:color w:val="000000"/>
          <w:spacing w:val="1"/>
        </w:rPr>
        <w:t xml:space="preserve"> </w:t>
      </w:r>
      <w:r w:rsidRPr="00B44C19">
        <w:rPr>
          <w:color w:val="000000"/>
          <w:w w:val="108"/>
        </w:rPr>
        <w:t>р</w:t>
      </w:r>
      <w:r w:rsidRPr="00B44C19">
        <w:rPr>
          <w:color w:val="000000"/>
          <w:w w:val="101"/>
        </w:rPr>
        <w:t>е</w:t>
      </w:r>
      <w:r w:rsidRPr="00B44C19">
        <w:rPr>
          <w:color w:val="000000"/>
          <w:w w:val="110"/>
        </w:rPr>
        <w:t>ч</w:t>
      </w:r>
      <w:r w:rsidRPr="00B44C19">
        <w:rPr>
          <w:color w:val="000000"/>
          <w:spacing w:val="1"/>
          <w:w w:val="103"/>
        </w:rPr>
        <w:t>и</w:t>
      </w:r>
      <w:r w:rsidRPr="00B44C19">
        <w:rPr>
          <w:color w:val="000000"/>
          <w:spacing w:val="3"/>
        </w:rPr>
        <w:t xml:space="preserve"> </w:t>
      </w:r>
      <w:r w:rsidRPr="00B44C19">
        <w:rPr>
          <w:color w:val="000000"/>
          <w:w w:val="103"/>
        </w:rPr>
        <w:t>и</w:t>
      </w:r>
      <w:r w:rsidRPr="00B44C19">
        <w:rPr>
          <w:color w:val="000000"/>
          <w:w w:val="106"/>
        </w:rPr>
        <w:t>с</w:t>
      </w:r>
      <w:r w:rsidRPr="00B44C19">
        <w:rPr>
          <w:color w:val="000000"/>
          <w:w w:val="104"/>
        </w:rPr>
        <w:t>п</w:t>
      </w:r>
      <w:r w:rsidRPr="00B44C19">
        <w:rPr>
          <w:color w:val="000000"/>
        </w:rPr>
        <w:t>ы</w:t>
      </w:r>
      <w:r w:rsidRPr="00B44C19">
        <w:rPr>
          <w:color w:val="000000"/>
          <w:w w:val="106"/>
        </w:rPr>
        <w:t>т</w:t>
      </w:r>
      <w:r w:rsidRPr="00B44C19">
        <w:rPr>
          <w:color w:val="000000"/>
        </w:rPr>
        <w:t>ы</w:t>
      </w:r>
      <w:r w:rsidRPr="00B44C19">
        <w:rPr>
          <w:color w:val="000000"/>
          <w:w w:val="104"/>
        </w:rPr>
        <w:t>в</w:t>
      </w:r>
      <w:r w:rsidRPr="00B44C19">
        <w:rPr>
          <w:color w:val="000000"/>
          <w:spacing w:val="-2"/>
          <w:w w:val="101"/>
        </w:rPr>
        <w:t>а</w:t>
      </w:r>
      <w:r w:rsidRPr="00B44C19">
        <w:rPr>
          <w:color w:val="000000"/>
          <w:w w:val="98"/>
        </w:rPr>
        <w:t>ю</w:t>
      </w:r>
      <w:r w:rsidRPr="00B44C19">
        <w:rPr>
          <w:color w:val="000000"/>
          <w:w w:val="106"/>
        </w:rPr>
        <w:t>т</w:t>
      </w:r>
      <w:r w:rsidRPr="00B44C19">
        <w:rPr>
          <w:color w:val="000000"/>
          <w:spacing w:val="2"/>
        </w:rPr>
        <w:t xml:space="preserve"> </w:t>
      </w:r>
      <w:r w:rsidRPr="00B44C19">
        <w:rPr>
          <w:color w:val="000000"/>
          <w:spacing w:val="1"/>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3"/>
        </w:rPr>
        <w:t xml:space="preserve"> </w:t>
      </w:r>
      <w:r w:rsidRPr="00B44C19">
        <w:rPr>
          <w:color w:val="000000"/>
          <w:w w:val="104"/>
        </w:rPr>
        <w:t>п</w:t>
      </w:r>
      <w:r w:rsidRPr="00B44C19">
        <w:rPr>
          <w:color w:val="000000"/>
          <w:spacing w:val="-1"/>
          <w:w w:val="108"/>
        </w:rPr>
        <w:t>р</w:t>
      </w:r>
      <w:r w:rsidRPr="00B44C19">
        <w:rPr>
          <w:color w:val="000000"/>
          <w:w w:val="103"/>
        </w:rPr>
        <w:t>и</w:t>
      </w:r>
      <w:r w:rsidRPr="00B44C19">
        <w:rPr>
          <w:color w:val="000000"/>
          <w:spacing w:val="3"/>
        </w:rPr>
        <w:t xml:space="preserve"> </w:t>
      </w:r>
      <w:r w:rsidRPr="00B44C19">
        <w:rPr>
          <w:color w:val="000000"/>
          <w:w w:val="103"/>
        </w:rPr>
        <w:t>и</w:t>
      </w:r>
      <w:r w:rsidRPr="00B44C19">
        <w:rPr>
          <w:color w:val="000000"/>
          <w:w w:val="95"/>
        </w:rPr>
        <w:t>д</w:t>
      </w:r>
      <w:r w:rsidRPr="00B44C19">
        <w:rPr>
          <w:color w:val="000000"/>
          <w:w w:val="101"/>
        </w:rPr>
        <w:t>е</w:t>
      </w:r>
      <w:r w:rsidRPr="00B44C19">
        <w:rPr>
          <w:color w:val="000000"/>
          <w:w w:val="102"/>
        </w:rPr>
        <w:t>н</w:t>
      </w:r>
      <w:r w:rsidRPr="00B44C19">
        <w:rPr>
          <w:color w:val="000000"/>
          <w:w w:val="106"/>
        </w:rPr>
        <w:t>т</w:t>
      </w:r>
      <w:r w:rsidRPr="00B44C19">
        <w:rPr>
          <w:color w:val="000000"/>
          <w:w w:val="103"/>
        </w:rPr>
        <w:t>ифик</w:t>
      </w:r>
      <w:r w:rsidRPr="00B44C19">
        <w:rPr>
          <w:color w:val="000000"/>
          <w:spacing w:val="3"/>
          <w:w w:val="101"/>
        </w:rPr>
        <w:t>а</w:t>
      </w:r>
      <w:r w:rsidRPr="00B44C19">
        <w:rPr>
          <w:color w:val="000000"/>
        </w:rPr>
        <w:t>ц</w:t>
      </w:r>
      <w:r w:rsidRPr="00B44C19">
        <w:rPr>
          <w:color w:val="000000"/>
          <w:w w:val="102"/>
        </w:rPr>
        <w:t>и</w:t>
      </w:r>
      <w:r w:rsidRPr="00B44C19">
        <w:rPr>
          <w:color w:val="000000"/>
          <w:w w:val="103"/>
        </w:rPr>
        <w:t>и</w:t>
      </w:r>
      <w:r w:rsidRPr="00B44C19">
        <w:rPr>
          <w:color w:val="000000"/>
          <w:spacing w:val="17"/>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w w:val="102"/>
        </w:rPr>
        <w:t>ц</w:t>
      </w:r>
      <w:r w:rsidRPr="00B44C19">
        <w:rPr>
          <w:color w:val="000000"/>
          <w:w w:val="103"/>
        </w:rPr>
        <w:t>и</w:t>
      </w:r>
      <w:r w:rsidRPr="00B44C19">
        <w:rPr>
          <w:color w:val="000000"/>
          <w:w w:val="104"/>
        </w:rPr>
        <w:t>о</w:t>
      </w:r>
      <w:r w:rsidRPr="00B44C19">
        <w:rPr>
          <w:color w:val="000000"/>
          <w:w w:val="102"/>
        </w:rPr>
        <w:t>н</w:t>
      </w:r>
      <w:r w:rsidRPr="00B44C19">
        <w:rPr>
          <w:color w:val="000000"/>
          <w:w w:val="101"/>
        </w:rPr>
        <w:t>а</w:t>
      </w:r>
      <w:r w:rsidRPr="00B44C19">
        <w:rPr>
          <w:color w:val="000000"/>
          <w:spacing w:val="-1"/>
          <w:w w:val="99"/>
        </w:rPr>
        <w:t>л</w:t>
      </w:r>
      <w:r w:rsidRPr="00B44C19">
        <w:rPr>
          <w:color w:val="000000"/>
          <w:w w:val="106"/>
        </w:rPr>
        <w:t>ь</w:t>
      </w:r>
      <w:r w:rsidRPr="00B44C19">
        <w:rPr>
          <w:color w:val="000000"/>
          <w:w w:val="102"/>
        </w:rPr>
        <w:t>н</w:t>
      </w:r>
      <w:r w:rsidRPr="00B44C19">
        <w:rPr>
          <w:color w:val="000000"/>
        </w:rPr>
        <w:t>ы</w:t>
      </w:r>
      <w:r w:rsidRPr="00B44C19">
        <w:rPr>
          <w:color w:val="000000"/>
          <w:w w:val="107"/>
        </w:rPr>
        <w:t>х</w:t>
      </w:r>
      <w:r w:rsidRPr="00B44C19">
        <w:rPr>
          <w:color w:val="000000"/>
          <w:spacing w:val="17"/>
        </w:rPr>
        <w:t xml:space="preserve"> </w:t>
      </w:r>
      <w:r w:rsidRPr="00B44C19">
        <w:rPr>
          <w:color w:val="000000"/>
          <w:w w:val="106"/>
        </w:rPr>
        <w:t>с</w:t>
      </w:r>
      <w:r w:rsidRPr="00B44C19">
        <w:rPr>
          <w:color w:val="000000"/>
          <w:w w:val="104"/>
        </w:rPr>
        <w:t>о</w:t>
      </w:r>
      <w:r w:rsidRPr="00B44C19">
        <w:rPr>
          <w:color w:val="000000"/>
          <w:w w:val="106"/>
        </w:rPr>
        <w:t>ст</w:t>
      </w:r>
      <w:r w:rsidRPr="00B44C19">
        <w:rPr>
          <w:color w:val="000000"/>
          <w:w w:val="104"/>
        </w:rPr>
        <w:t>о</w:t>
      </w:r>
      <w:r w:rsidRPr="00B44C19">
        <w:rPr>
          <w:color w:val="000000"/>
          <w:spacing w:val="1"/>
          <w:w w:val="105"/>
        </w:rPr>
        <w:t>я</w:t>
      </w:r>
      <w:r w:rsidRPr="00B44C19">
        <w:rPr>
          <w:color w:val="000000"/>
          <w:w w:val="102"/>
        </w:rPr>
        <w:t>н</w:t>
      </w:r>
      <w:r w:rsidRPr="00B44C19">
        <w:rPr>
          <w:color w:val="000000"/>
          <w:w w:val="103"/>
        </w:rPr>
        <w:t>ий</w:t>
      </w:r>
      <w:r w:rsidRPr="00B44C19">
        <w:rPr>
          <w:color w:val="000000"/>
          <w:spacing w:val="17"/>
        </w:rPr>
        <w:t xml:space="preserve"> </w:t>
      </w:r>
      <w:r w:rsidRPr="00B44C19">
        <w:rPr>
          <w:color w:val="000000"/>
          <w:w w:val="104"/>
        </w:rPr>
        <w:t>по</w:t>
      </w:r>
      <w:r w:rsidRPr="00B44C19">
        <w:rPr>
          <w:color w:val="000000"/>
          <w:spacing w:val="18"/>
        </w:rPr>
        <w:t xml:space="preserve"> </w:t>
      </w:r>
      <w:r w:rsidRPr="00B44C19">
        <w:rPr>
          <w:color w:val="000000"/>
          <w:w w:val="95"/>
        </w:rPr>
        <w:t>м</w:t>
      </w:r>
      <w:r w:rsidRPr="00B44C19">
        <w:rPr>
          <w:color w:val="000000"/>
          <w:spacing w:val="-1"/>
          <w:w w:val="103"/>
        </w:rPr>
        <w:t>и</w:t>
      </w:r>
      <w:r w:rsidRPr="00B44C19">
        <w:rPr>
          <w:color w:val="000000"/>
          <w:w w:val="95"/>
        </w:rPr>
        <w:t>м</w:t>
      </w:r>
      <w:r w:rsidRPr="00B44C19">
        <w:rPr>
          <w:color w:val="000000"/>
          <w:spacing w:val="-2"/>
          <w:w w:val="103"/>
        </w:rPr>
        <w:t>и</w:t>
      </w:r>
      <w:r w:rsidRPr="00B44C19">
        <w:rPr>
          <w:color w:val="000000"/>
          <w:w w:val="103"/>
        </w:rPr>
        <w:t>к</w:t>
      </w:r>
      <w:r w:rsidRPr="00B44C19">
        <w:rPr>
          <w:color w:val="000000"/>
          <w:w w:val="101"/>
        </w:rPr>
        <w:t>е</w:t>
      </w:r>
      <w:r w:rsidRPr="00B44C19">
        <w:rPr>
          <w:color w:val="000000"/>
          <w:w w:val="83"/>
        </w:rPr>
        <w:t>,</w:t>
      </w:r>
      <w:r w:rsidRPr="00B44C19">
        <w:rPr>
          <w:color w:val="000000"/>
          <w:spacing w:val="17"/>
        </w:rPr>
        <w:t xml:space="preserve"> </w:t>
      </w:r>
      <w:r w:rsidRPr="00B44C19">
        <w:rPr>
          <w:color w:val="000000"/>
          <w:w w:val="102"/>
        </w:rPr>
        <w:t>н</w:t>
      </w:r>
      <w:r w:rsidRPr="00B44C19">
        <w:rPr>
          <w:color w:val="000000"/>
          <w:w w:val="101"/>
        </w:rPr>
        <w:t>а</w:t>
      </w:r>
      <w:r w:rsidRPr="00B44C19">
        <w:rPr>
          <w:color w:val="000000"/>
          <w:w w:val="103"/>
        </w:rPr>
        <w:t>и</w:t>
      </w:r>
      <w:r w:rsidRPr="00B44C19">
        <w:rPr>
          <w:color w:val="000000"/>
          <w:w w:val="99"/>
        </w:rPr>
        <w:t>б</w:t>
      </w:r>
      <w:r w:rsidRPr="00B44C19">
        <w:rPr>
          <w:color w:val="000000"/>
          <w:w w:val="104"/>
        </w:rPr>
        <w:t>о</w:t>
      </w:r>
      <w:r w:rsidRPr="00B44C19">
        <w:rPr>
          <w:color w:val="000000"/>
          <w:w w:val="99"/>
        </w:rPr>
        <w:t>л</w:t>
      </w:r>
      <w:r w:rsidRPr="00B44C19">
        <w:rPr>
          <w:color w:val="000000"/>
          <w:w w:val="101"/>
        </w:rPr>
        <w:t>ее</w:t>
      </w:r>
      <w:r w:rsidRPr="00B44C19">
        <w:rPr>
          <w:color w:val="000000"/>
          <w:spacing w:val="17"/>
        </w:rPr>
        <w:t xml:space="preserve"> </w:t>
      </w:r>
      <w:r w:rsidRPr="00B44C19">
        <w:rPr>
          <w:color w:val="000000"/>
          <w:w w:val="110"/>
        </w:rPr>
        <w:t>ч</w:t>
      </w:r>
      <w:r w:rsidRPr="00B44C19">
        <w:rPr>
          <w:color w:val="000000"/>
          <w:w w:val="101"/>
        </w:rPr>
        <w:t>а</w:t>
      </w:r>
      <w:r w:rsidRPr="00B44C19">
        <w:rPr>
          <w:color w:val="000000"/>
          <w:w w:val="106"/>
        </w:rPr>
        <w:t>ст</w:t>
      </w:r>
      <w:r w:rsidRPr="00B44C19">
        <w:rPr>
          <w:color w:val="000000"/>
          <w:w w:val="104"/>
        </w:rPr>
        <w:t>о</w:t>
      </w:r>
      <w:r w:rsidRPr="00B44C19">
        <w:rPr>
          <w:color w:val="000000"/>
          <w:spacing w:val="18"/>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3"/>
        </w:rPr>
        <w:t>и</w:t>
      </w:r>
      <w:r w:rsidRPr="00B44C19">
        <w:rPr>
          <w:color w:val="000000"/>
          <w:spacing w:val="18"/>
        </w:rPr>
        <w:t xml:space="preserve"> </w:t>
      </w:r>
      <w:r w:rsidRPr="00B44C19">
        <w:rPr>
          <w:color w:val="000000"/>
          <w:w w:val="106"/>
        </w:rPr>
        <w:t>с</w:t>
      </w:r>
      <w:r w:rsidRPr="00B44C19">
        <w:rPr>
          <w:color w:val="000000"/>
          <w:w w:val="95"/>
        </w:rPr>
        <w:t>м</w:t>
      </w:r>
      <w:r w:rsidRPr="00B44C19">
        <w:rPr>
          <w:color w:val="000000"/>
          <w:spacing w:val="-1"/>
          <w:w w:val="101"/>
        </w:rPr>
        <w:t>е</w:t>
      </w:r>
      <w:r w:rsidRPr="00B44C19">
        <w:rPr>
          <w:color w:val="000000"/>
          <w:w w:val="101"/>
        </w:rPr>
        <w:t>ш</w:t>
      </w:r>
      <w:r w:rsidRPr="00B44C19">
        <w:rPr>
          <w:color w:val="000000"/>
          <w:w w:val="103"/>
        </w:rPr>
        <w:t>и</w:t>
      </w:r>
      <w:r w:rsidRPr="00B44C19">
        <w:rPr>
          <w:color w:val="000000"/>
          <w:w w:val="104"/>
        </w:rPr>
        <w:t>в</w:t>
      </w:r>
      <w:r w:rsidRPr="00B44C19">
        <w:rPr>
          <w:color w:val="000000"/>
          <w:w w:val="101"/>
        </w:rPr>
        <w:t>а</w:t>
      </w:r>
      <w:r w:rsidRPr="00B44C19">
        <w:rPr>
          <w:color w:val="000000"/>
          <w:w w:val="98"/>
        </w:rPr>
        <w:t>ю</w:t>
      </w:r>
      <w:r w:rsidRPr="00B44C19">
        <w:rPr>
          <w:color w:val="000000"/>
          <w:w w:val="106"/>
        </w:rPr>
        <w:t>т</w:t>
      </w:r>
      <w:r w:rsidRPr="00B44C19">
        <w:rPr>
          <w:color w:val="000000"/>
        </w:rPr>
        <w:t xml:space="preserve"> </w:t>
      </w:r>
      <w:r w:rsidRPr="00B44C19">
        <w:rPr>
          <w:color w:val="000000"/>
          <w:w w:val="105"/>
        </w:rPr>
        <w:t>э</w:t>
      </w:r>
      <w:r w:rsidRPr="00B44C19">
        <w:rPr>
          <w:color w:val="000000"/>
          <w:w w:val="95"/>
        </w:rPr>
        <w:t>м</w:t>
      </w:r>
      <w:r w:rsidRPr="00B44C19">
        <w:rPr>
          <w:color w:val="000000"/>
          <w:spacing w:val="-1"/>
          <w:w w:val="104"/>
        </w:rPr>
        <w:t>о</w:t>
      </w:r>
      <w:r w:rsidRPr="00B44C19">
        <w:rPr>
          <w:color w:val="000000"/>
          <w:w w:val="102"/>
        </w:rPr>
        <w:t>ц</w:t>
      </w:r>
      <w:r w:rsidRPr="00B44C19">
        <w:rPr>
          <w:color w:val="000000"/>
          <w:w w:val="103"/>
        </w:rPr>
        <w:t>ии</w:t>
      </w:r>
      <w:r w:rsidRPr="00B44C19">
        <w:rPr>
          <w:color w:val="000000"/>
          <w:spacing w:val="-3"/>
        </w:rPr>
        <w:t xml:space="preserve"> </w:t>
      </w:r>
      <w:r w:rsidRPr="00B44C19">
        <w:rPr>
          <w:color w:val="000000"/>
          <w:w w:val="112"/>
        </w:rPr>
        <w:t>г</w:t>
      </w:r>
      <w:r w:rsidRPr="00B44C19">
        <w:rPr>
          <w:color w:val="000000"/>
          <w:w w:val="102"/>
        </w:rPr>
        <w:t>н</w:t>
      </w:r>
      <w:r w:rsidRPr="00B44C19">
        <w:rPr>
          <w:color w:val="000000"/>
          <w:w w:val="101"/>
        </w:rPr>
        <w:t>е</w:t>
      </w:r>
      <w:r w:rsidRPr="00B44C19">
        <w:rPr>
          <w:color w:val="000000"/>
          <w:w w:val="104"/>
        </w:rPr>
        <w:t>в</w:t>
      </w:r>
      <w:r w:rsidRPr="00B44C19">
        <w:rPr>
          <w:color w:val="000000"/>
          <w:w w:val="101"/>
        </w:rPr>
        <w:t>а</w:t>
      </w:r>
      <w:r w:rsidRPr="00B44C19">
        <w:rPr>
          <w:color w:val="000000"/>
          <w:w w:val="83"/>
        </w:rPr>
        <w:t>,</w:t>
      </w:r>
      <w:r w:rsidRPr="00B44C19">
        <w:rPr>
          <w:color w:val="000000"/>
          <w:spacing w:val="-2"/>
        </w:rPr>
        <w:t xml:space="preserve"> </w:t>
      </w:r>
      <w:r w:rsidRPr="00B44C19">
        <w:rPr>
          <w:color w:val="000000"/>
          <w:w w:val="106"/>
        </w:rPr>
        <w:t>ст</w:t>
      </w:r>
      <w:r w:rsidRPr="00B44C19">
        <w:rPr>
          <w:color w:val="000000"/>
          <w:w w:val="108"/>
        </w:rPr>
        <w:t>р</w:t>
      </w:r>
      <w:r w:rsidRPr="00B44C19">
        <w:rPr>
          <w:color w:val="000000"/>
          <w:w w:val="101"/>
        </w:rPr>
        <w:t>а</w:t>
      </w:r>
      <w:r w:rsidRPr="00B44C19">
        <w:rPr>
          <w:color w:val="000000"/>
          <w:w w:val="107"/>
        </w:rPr>
        <w:t>х</w:t>
      </w:r>
      <w:r w:rsidRPr="00B44C19">
        <w:rPr>
          <w:color w:val="000000"/>
          <w:w w:val="101"/>
        </w:rPr>
        <w:t>а</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spacing w:val="-1"/>
          <w:w w:val="104"/>
        </w:rPr>
        <w:t>у</w:t>
      </w:r>
      <w:r w:rsidRPr="00B44C19">
        <w:rPr>
          <w:color w:val="000000"/>
          <w:spacing w:val="-1"/>
          <w:w w:val="95"/>
        </w:rPr>
        <w:t>д</w:t>
      </w:r>
      <w:r w:rsidRPr="00B44C19">
        <w:rPr>
          <w:color w:val="000000"/>
          <w:spacing w:val="-1"/>
          <w:w w:val="103"/>
        </w:rPr>
        <w:t>и</w:t>
      </w:r>
      <w:r w:rsidRPr="00B44C19">
        <w:rPr>
          <w:color w:val="000000"/>
          <w:spacing w:val="-1"/>
          <w:w w:val="104"/>
        </w:rPr>
        <w:t>в</w:t>
      </w:r>
      <w:r w:rsidRPr="00B44C19">
        <w:rPr>
          <w:color w:val="000000"/>
          <w:spacing w:val="-2"/>
          <w:w w:val="99"/>
        </w:rPr>
        <w:t>л</w:t>
      </w:r>
      <w:r w:rsidRPr="00B44C19">
        <w:rPr>
          <w:color w:val="000000"/>
          <w:spacing w:val="-1"/>
          <w:w w:val="101"/>
        </w:rPr>
        <w:t>е</w:t>
      </w:r>
      <w:r w:rsidRPr="00B44C19">
        <w:rPr>
          <w:color w:val="000000"/>
          <w:spacing w:val="-1"/>
          <w:w w:val="102"/>
        </w:rPr>
        <w:t>н</w:t>
      </w:r>
      <w:r w:rsidRPr="00B44C19">
        <w:rPr>
          <w:color w:val="000000"/>
          <w:spacing w:val="-1"/>
          <w:w w:val="103"/>
        </w:rPr>
        <w:t>и</w:t>
      </w:r>
      <w:r w:rsidRPr="00B44C19">
        <w:rPr>
          <w:color w:val="000000"/>
          <w:spacing w:val="-1"/>
          <w:w w:val="105"/>
        </w:rPr>
        <w:t>я</w:t>
      </w:r>
      <w:r w:rsidRPr="00B44C19">
        <w:rPr>
          <w:color w:val="000000"/>
          <w:spacing w:val="-1"/>
        </w:rPr>
        <w:t>;</w:t>
      </w:r>
    </w:p>
    <w:p w14:paraId="31F8F778"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4"/>
        </w:rPr>
        <w:t>- о</w:t>
      </w:r>
      <w:r w:rsidRPr="00B44C19">
        <w:rPr>
          <w:color w:val="000000"/>
          <w:w w:val="106"/>
        </w:rPr>
        <w:t>т</w:t>
      </w:r>
      <w:r w:rsidRPr="00B44C19">
        <w:rPr>
          <w:color w:val="000000"/>
          <w:w w:val="95"/>
        </w:rPr>
        <w:t>м</w:t>
      </w:r>
      <w:r w:rsidRPr="00B44C19">
        <w:rPr>
          <w:color w:val="000000"/>
          <w:w w:val="101"/>
        </w:rPr>
        <w:t>е</w:t>
      </w:r>
      <w:r w:rsidRPr="00B44C19">
        <w:rPr>
          <w:color w:val="000000"/>
          <w:spacing w:val="-1"/>
          <w:w w:val="110"/>
        </w:rPr>
        <w:t>ч</w:t>
      </w:r>
      <w:r w:rsidRPr="00B44C19">
        <w:rPr>
          <w:color w:val="000000"/>
          <w:w w:val="101"/>
        </w:rPr>
        <w:t>а</w:t>
      </w:r>
      <w:r w:rsidRPr="00B44C19">
        <w:rPr>
          <w:color w:val="000000"/>
          <w:w w:val="98"/>
        </w:rPr>
        <w:t>ю</w:t>
      </w:r>
      <w:r w:rsidRPr="00B44C19">
        <w:rPr>
          <w:color w:val="000000"/>
          <w:spacing w:val="-1"/>
          <w:w w:val="106"/>
        </w:rPr>
        <w:t>т</w:t>
      </w:r>
      <w:r w:rsidRPr="00B44C19">
        <w:rPr>
          <w:color w:val="000000"/>
          <w:w w:val="106"/>
        </w:rPr>
        <w:t>с</w:t>
      </w:r>
      <w:r w:rsidRPr="00B44C19">
        <w:rPr>
          <w:color w:val="000000"/>
          <w:w w:val="105"/>
        </w:rPr>
        <w:t>я</w:t>
      </w:r>
      <w:r w:rsidRPr="00B44C19">
        <w:rPr>
          <w:color w:val="000000"/>
          <w:spacing w:val="-1"/>
        </w:rPr>
        <w:t xml:space="preserve"> </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w w:val="104"/>
        </w:rPr>
        <w:t>о</w:t>
      </w:r>
      <w:r w:rsidRPr="00B44C19">
        <w:rPr>
          <w:color w:val="000000"/>
          <w:w w:val="106"/>
        </w:rPr>
        <w:t>ст</w:t>
      </w:r>
      <w:r w:rsidRPr="00B44C19">
        <w:rPr>
          <w:color w:val="000000"/>
          <w:w w:val="103"/>
        </w:rPr>
        <w:t>и</w:t>
      </w:r>
      <w:r w:rsidRPr="00B44C19">
        <w:rPr>
          <w:color w:val="000000"/>
          <w:spacing w:val="-1"/>
        </w:rPr>
        <w:t xml:space="preserve"> </w:t>
      </w:r>
      <w:r w:rsidRPr="00B44C19">
        <w:rPr>
          <w:color w:val="000000"/>
          <w:w w:val="104"/>
        </w:rPr>
        <w:t>в</w:t>
      </w:r>
      <w:r w:rsidRPr="00B44C19">
        <w:rPr>
          <w:color w:val="000000"/>
        </w:rPr>
        <w:t>ы</w:t>
      </w:r>
      <w:r w:rsidRPr="00B44C19">
        <w:rPr>
          <w:color w:val="000000"/>
          <w:w w:val="108"/>
        </w:rPr>
        <w:t>р</w:t>
      </w:r>
      <w:r w:rsidRPr="00B44C19">
        <w:rPr>
          <w:color w:val="000000"/>
          <w:spacing w:val="-2"/>
          <w:w w:val="101"/>
        </w:rPr>
        <w:t>а</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rPr>
        <w:t xml:space="preserve"> </w:t>
      </w:r>
      <w:r w:rsidRPr="00B44C19">
        <w:rPr>
          <w:color w:val="000000"/>
          <w:w w:val="106"/>
        </w:rPr>
        <w:t>с</w:t>
      </w:r>
      <w:r w:rsidRPr="00B44C19">
        <w:rPr>
          <w:color w:val="000000"/>
          <w:spacing w:val="-1"/>
          <w:w w:val="104"/>
        </w:rPr>
        <w:t>о</w:t>
      </w:r>
      <w:r w:rsidRPr="00B44C19">
        <w:rPr>
          <w:color w:val="000000"/>
          <w:w w:val="99"/>
        </w:rPr>
        <w:t>б</w:t>
      </w:r>
      <w:r w:rsidRPr="00B44C19">
        <w:rPr>
          <w:color w:val="000000"/>
          <w:w w:val="106"/>
        </w:rPr>
        <w:t>ст</w:t>
      </w:r>
      <w:r w:rsidRPr="00B44C19">
        <w:rPr>
          <w:color w:val="000000"/>
          <w:w w:val="104"/>
        </w:rPr>
        <w:t>в</w:t>
      </w:r>
      <w:r w:rsidRPr="00B44C19">
        <w:rPr>
          <w:color w:val="000000"/>
          <w:w w:val="101"/>
        </w:rPr>
        <w:t>е</w:t>
      </w:r>
      <w:r w:rsidRPr="00B44C19">
        <w:rPr>
          <w:color w:val="000000"/>
          <w:w w:val="102"/>
        </w:rPr>
        <w:t>н</w:t>
      </w:r>
      <w:r w:rsidRPr="00B44C19">
        <w:rPr>
          <w:color w:val="000000"/>
          <w:spacing w:val="1"/>
          <w:w w:val="102"/>
        </w:rPr>
        <w:t>н</w:t>
      </w:r>
      <w:r w:rsidRPr="00B44C19">
        <w:rPr>
          <w:color w:val="000000"/>
        </w:rPr>
        <w:t>ы</w:t>
      </w:r>
      <w:r w:rsidRPr="00B44C19">
        <w:rPr>
          <w:color w:val="000000"/>
          <w:spacing w:val="1"/>
          <w:w w:val="107"/>
        </w:rPr>
        <w:t>х</w:t>
      </w:r>
      <w:r w:rsidRPr="00B44C19">
        <w:rPr>
          <w:color w:val="000000"/>
          <w:spacing w:val="-2"/>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w w:val="102"/>
        </w:rPr>
        <w:t>ц</w:t>
      </w:r>
      <w:r w:rsidRPr="00B44C19">
        <w:rPr>
          <w:color w:val="000000"/>
          <w:w w:val="103"/>
        </w:rPr>
        <w:t>и</w:t>
      </w:r>
      <w:r w:rsidRPr="00B44C19">
        <w:rPr>
          <w:color w:val="000000"/>
          <w:spacing w:val="-1"/>
          <w:w w:val="104"/>
        </w:rPr>
        <w:t>о</w:t>
      </w:r>
      <w:r w:rsidRPr="00B44C19">
        <w:rPr>
          <w:color w:val="000000"/>
          <w:w w:val="102"/>
        </w:rPr>
        <w:t>н</w:t>
      </w:r>
      <w:r w:rsidRPr="00B44C19">
        <w:rPr>
          <w:color w:val="000000"/>
          <w:w w:val="101"/>
        </w:rPr>
        <w:t>а</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spacing w:val="-1"/>
          <w:w w:val="107"/>
        </w:rPr>
        <w:t>х</w:t>
      </w:r>
      <w:r w:rsidRPr="00B44C19">
        <w:rPr>
          <w:color w:val="000000"/>
          <w:spacing w:val="-1"/>
        </w:rPr>
        <w:t xml:space="preserve"> </w:t>
      </w:r>
      <w:r w:rsidRPr="00B44C19">
        <w:rPr>
          <w:color w:val="000000"/>
          <w:spacing w:val="-1"/>
          <w:w w:val="106"/>
        </w:rPr>
        <w:t>с</w:t>
      </w:r>
      <w:r w:rsidRPr="00B44C19">
        <w:rPr>
          <w:color w:val="000000"/>
          <w:spacing w:val="-1"/>
          <w:w w:val="104"/>
        </w:rPr>
        <w:t>о</w:t>
      </w:r>
      <w:r w:rsidRPr="00B44C19">
        <w:rPr>
          <w:color w:val="000000"/>
          <w:spacing w:val="-1"/>
          <w:w w:val="106"/>
        </w:rPr>
        <w:t>ст</w:t>
      </w:r>
      <w:r w:rsidRPr="00B44C19">
        <w:rPr>
          <w:color w:val="000000"/>
          <w:spacing w:val="-1"/>
          <w:w w:val="104"/>
        </w:rPr>
        <w:t>о</w:t>
      </w:r>
      <w:r w:rsidRPr="00B44C19">
        <w:rPr>
          <w:color w:val="000000"/>
          <w:spacing w:val="-1"/>
          <w:w w:val="105"/>
        </w:rPr>
        <w:t>я</w:t>
      </w:r>
      <w:r w:rsidRPr="00B44C19">
        <w:rPr>
          <w:color w:val="000000"/>
          <w:spacing w:val="-1"/>
          <w:w w:val="102"/>
        </w:rPr>
        <w:t>н</w:t>
      </w:r>
      <w:r w:rsidRPr="00B44C19">
        <w:rPr>
          <w:color w:val="000000"/>
          <w:spacing w:val="-1"/>
          <w:w w:val="103"/>
        </w:rPr>
        <w:t>ий</w:t>
      </w:r>
      <w:r w:rsidRPr="00B44C19">
        <w:rPr>
          <w:color w:val="000000"/>
          <w:spacing w:val="-1"/>
        </w:rPr>
        <w:t>;</w:t>
      </w:r>
    </w:p>
    <w:p w14:paraId="373A9155"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2"/>
        </w:rPr>
        <w:t>- н</w:t>
      </w:r>
      <w:r w:rsidRPr="00B44C19">
        <w:rPr>
          <w:color w:val="000000"/>
          <w:w w:val="101"/>
        </w:rPr>
        <w:t>а</w:t>
      </w:r>
      <w:r w:rsidRPr="00B44C19">
        <w:rPr>
          <w:color w:val="000000"/>
          <w:w w:val="103"/>
        </w:rPr>
        <w:t>и</w:t>
      </w:r>
      <w:r w:rsidRPr="00B44C19">
        <w:rPr>
          <w:color w:val="000000"/>
          <w:spacing w:val="-1"/>
          <w:w w:val="99"/>
        </w:rPr>
        <w:t>б</w:t>
      </w:r>
      <w:r w:rsidRPr="00B44C19">
        <w:rPr>
          <w:color w:val="000000"/>
          <w:w w:val="104"/>
        </w:rPr>
        <w:t>о</w:t>
      </w:r>
      <w:r w:rsidRPr="00B44C19">
        <w:rPr>
          <w:color w:val="000000"/>
          <w:w w:val="99"/>
        </w:rPr>
        <w:t>л</w:t>
      </w:r>
      <w:r w:rsidRPr="00B44C19">
        <w:rPr>
          <w:color w:val="000000"/>
          <w:w w:val="106"/>
        </w:rPr>
        <w:t>ь</w:t>
      </w:r>
      <w:r w:rsidRPr="00B44C19">
        <w:rPr>
          <w:color w:val="000000"/>
          <w:w w:val="101"/>
        </w:rPr>
        <w:t>ш</w:t>
      </w:r>
      <w:r w:rsidRPr="00B44C19">
        <w:rPr>
          <w:color w:val="000000"/>
          <w:w w:val="103"/>
        </w:rPr>
        <w:t>и</w:t>
      </w:r>
      <w:r w:rsidRPr="00B44C19">
        <w:rPr>
          <w:color w:val="000000"/>
          <w:w w:val="101"/>
        </w:rPr>
        <w:t>е</w:t>
      </w:r>
      <w:r w:rsidRPr="00B44C19">
        <w:rPr>
          <w:color w:val="000000"/>
          <w:spacing w:val="6"/>
        </w:rPr>
        <w:t xml:space="preserve"> </w:t>
      </w:r>
      <w:r w:rsidRPr="00B44C19">
        <w:rPr>
          <w:color w:val="000000"/>
          <w:w w:val="102"/>
        </w:rPr>
        <w:t>з</w:t>
      </w:r>
      <w:r w:rsidRPr="00B44C19">
        <w:rPr>
          <w:color w:val="000000"/>
          <w:spacing w:val="-2"/>
          <w:w w:val="101"/>
        </w:rPr>
        <w:t>а</w:t>
      </w:r>
      <w:r w:rsidRPr="00B44C19">
        <w:rPr>
          <w:color w:val="000000"/>
          <w:w w:val="106"/>
        </w:rPr>
        <w:t>т</w:t>
      </w:r>
      <w:r w:rsidRPr="00B44C19">
        <w:rPr>
          <w:color w:val="000000"/>
          <w:w w:val="108"/>
        </w:rPr>
        <w:t>р</w:t>
      </w:r>
      <w:r w:rsidRPr="00B44C19">
        <w:rPr>
          <w:color w:val="000000"/>
          <w:w w:val="104"/>
        </w:rPr>
        <w:t>у</w:t>
      </w:r>
      <w:r w:rsidRPr="00B44C19">
        <w:rPr>
          <w:color w:val="000000"/>
          <w:w w:val="95"/>
        </w:rPr>
        <w:t>д</w:t>
      </w:r>
      <w:r w:rsidRPr="00B44C19">
        <w:rPr>
          <w:color w:val="000000"/>
          <w:w w:val="102"/>
        </w:rPr>
        <w:t>н</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5"/>
        </w:rPr>
        <w:t xml:space="preserve"> </w:t>
      </w:r>
      <w:r w:rsidRPr="00B44C19">
        <w:rPr>
          <w:color w:val="000000"/>
          <w:spacing w:val="-1"/>
          <w:w w:val="104"/>
        </w:rPr>
        <w:t>в</w:t>
      </w:r>
      <w:r w:rsidRPr="00B44C19">
        <w:rPr>
          <w:color w:val="000000"/>
          <w:spacing w:val="1"/>
          <w:w w:val="104"/>
        </w:rPr>
        <w:t>о</w:t>
      </w:r>
      <w:r w:rsidRPr="00B44C19">
        <w:rPr>
          <w:color w:val="000000"/>
          <w:w w:val="102"/>
        </w:rPr>
        <w:t>зн</w:t>
      </w:r>
      <w:r w:rsidRPr="00B44C19">
        <w:rPr>
          <w:color w:val="000000"/>
          <w:spacing w:val="1"/>
          <w:w w:val="103"/>
        </w:rPr>
        <w:t>и</w:t>
      </w:r>
      <w:r w:rsidRPr="00B44C19">
        <w:rPr>
          <w:color w:val="000000"/>
          <w:spacing w:val="-1"/>
          <w:w w:val="103"/>
        </w:rPr>
        <w:t>к</w:t>
      </w:r>
      <w:r w:rsidRPr="00B44C19">
        <w:rPr>
          <w:color w:val="000000"/>
          <w:spacing w:val="1"/>
          <w:w w:val="101"/>
        </w:rPr>
        <w:t>а</w:t>
      </w:r>
      <w:r w:rsidRPr="00B44C19">
        <w:rPr>
          <w:color w:val="000000"/>
          <w:w w:val="98"/>
        </w:rPr>
        <w:t>ю</w:t>
      </w:r>
      <w:r w:rsidRPr="00B44C19">
        <w:rPr>
          <w:color w:val="000000"/>
          <w:w w:val="106"/>
        </w:rPr>
        <w:t>т</w:t>
      </w:r>
      <w:r w:rsidRPr="00B44C19">
        <w:rPr>
          <w:color w:val="000000"/>
          <w:spacing w:val="4"/>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4"/>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95"/>
        </w:rPr>
        <w:t>д</w:t>
      </w:r>
      <w:r w:rsidRPr="00B44C19">
        <w:rPr>
          <w:color w:val="000000"/>
          <w:w w:val="101"/>
        </w:rPr>
        <w:t>а</w:t>
      </w:r>
      <w:r w:rsidRPr="00B44C19">
        <w:rPr>
          <w:color w:val="000000"/>
          <w:w w:val="110"/>
        </w:rPr>
        <w:t>ч</w:t>
      </w:r>
      <w:r w:rsidRPr="00B44C19">
        <w:rPr>
          <w:color w:val="000000"/>
          <w:w w:val="101"/>
        </w:rPr>
        <w:t>е</w:t>
      </w:r>
      <w:r w:rsidRPr="00B44C19">
        <w:rPr>
          <w:color w:val="000000"/>
          <w:spacing w:val="5"/>
        </w:rPr>
        <w:t xml:space="preserve"> </w:t>
      </w:r>
      <w:r w:rsidRPr="00B44C19">
        <w:rPr>
          <w:color w:val="000000"/>
          <w:w w:val="95"/>
        </w:rPr>
        <w:t>м</w:t>
      </w:r>
      <w:r w:rsidRPr="00B44C19">
        <w:rPr>
          <w:color w:val="000000"/>
          <w:w w:val="103"/>
        </w:rPr>
        <w:t>и</w:t>
      </w:r>
      <w:r w:rsidRPr="00B44C19">
        <w:rPr>
          <w:color w:val="000000"/>
          <w:w w:val="95"/>
        </w:rPr>
        <w:t>м</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w:t>
      </w:r>
      <w:r w:rsidRPr="00B44C19">
        <w:rPr>
          <w:color w:val="000000"/>
          <w:spacing w:val="-1"/>
          <w:w w:val="103"/>
        </w:rPr>
        <w:t>и</w:t>
      </w:r>
      <w:r w:rsidRPr="00B44C19">
        <w:rPr>
          <w:color w:val="000000"/>
          <w:w w:val="95"/>
        </w:rPr>
        <w:t>м</w:t>
      </w:r>
      <w:r w:rsidRPr="00B44C19">
        <w:rPr>
          <w:color w:val="000000"/>
          <w:w w:val="103"/>
        </w:rPr>
        <w:t>и</w:t>
      </w:r>
      <w:r w:rsidRPr="00B44C19">
        <w:rPr>
          <w:color w:val="000000"/>
          <w:spacing w:val="3"/>
        </w:rPr>
        <w:t xml:space="preserve"> </w:t>
      </w:r>
      <w:r w:rsidRPr="00B44C19">
        <w:rPr>
          <w:color w:val="000000"/>
          <w:w w:val="106"/>
        </w:rPr>
        <w:t>с</w:t>
      </w:r>
      <w:r w:rsidRPr="00B44C19">
        <w:rPr>
          <w:color w:val="000000"/>
          <w:w w:val="108"/>
        </w:rPr>
        <w:t>р</w:t>
      </w:r>
      <w:r w:rsidRPr="00B44C19">
        <w:rPr>
          <w:color w:val="000000"/>
          <w:w w:val="101"/>
        </w:rPr>
        <w:t>е</w:t>
      </w:r>
      <w:r w:rsidRPr="00B44C19">
        <w:rPr>
          <w:color w:val="000000"/>
          <w:w w:val="95"/>
        </w:rPr>
        <w:t>д</w:t>
      </w:r>
      <w:r w:rsidRPr="00B44C19">
        <w:rPr>
          <w:color w:val="000000"/>
          <w:w w:val="106"/>
        </w:rPr>
        <w:t>ст</w:t>
      </w:r>
      <w:r w:rsidRPr="00B44C19">
        <w:rPr>
          <w:color w:val="000000"/>
          <w:w w:val="104"/>
        </w:rPr>
        <w:t>в</w:t>
      </w:r>
      <w:r w:rsidRPr="00B44C19">
        <w:rPr>
          <w:color w:val="000000"/>
          <w:w w:val="101"/>
        </w:rPr>
        <w:t>а</w:t>
      </w:r>
      <w:r w:rsidRPr="00B44C19">
        <w:rPr>
          <w:color w:val="000000"/>
          <w:w w:val="95"/>
        </w:rPr>
        <w:t>м</w:t>
      </w:r>
      <w:r w:rsidRPr="00B44C19">
        <w:rPr>
          <w:color w:val="000000"/>
          <w:w w:val="103"/>
        </w:rPr>
        <w:t>и</w:t>
      </w:r>
      <w:r w:rsidRPr="00B44C19">
        <w:rPr>
          <w:color w:val="000000"/>
        </w:rPr>
        <w:t xml:space="preserve"> </w:t>
      </w:r>
      <w:r w:rsidRPr="00B44C19">
        <w:rPr>
          <w:color w:val="000000"/>
          <w:w w:val="105"/>
        </w:rPr>
        <w:lastRenderedPageBreak/>
        <w:t>э</w:t>
      </w:r>
      <w:r w:rsidRPr="00B44C19">
        <w:rPr>
          <w:color w:val="000000"/>
          <w:w w:val="95"/>
        </w:rPr>
        <w:t>м</w:t>
      </w:r>
      <w:r w:rsidRPr="00B44C19">
        <w:rPr>
          <w:color w:val="000000"/>
          <w:spacing w:val="-1"/>
          <w:w w:val="104"/>
        </w:rPr>
        <w:t>о</w:t>
      </w:r>
      <w:r w:rsidRPr="00B44C19">
        <w:rPr>
          <w:color w:val="000000"/>
          <w:w w:val="102"/>
        </w:rPr>
        <w:t>ц</w:t>
      </w:r>
      <w:r w:rsidRPr="00B44C19">
        <w:rPr>
          <w:color w:val="000000"/>
          <w:w w:val="103"/>
        </w:rPr>
        <w:t>ий</w:t>
      </w:r>
      <w:r w:rsidRPr="00B44C19">
        <w:rPr>
          <w:color w:val="000000"/>
          <w:spacing w:val="7"/>
        </w:rPr>
        <w:t xml:space="preserve"> </w:t>
      </w:r>
      <w:r w:rsidRPr="00B44C19">
        <w:rPr>
          <w:color w:val="000000"/>
          <w:w w:val="112"/>
        </w:rPr>
        <w:t>г</w:t>
      </w:r>
      <w:r w:rsidRPr="00B44C19">
        <w:rPr>
          <w:color w:val="000000"/>
          <w:w w:val="102"/>
        </w:rPr>
        <w:t>н</w:t>
      </w:r>
      <w:r w:rsidRPr="00B44C19">
        <w:rPr>
          <w:color w:val="000000"/>
          <w:w w:val="101"/>
        </w:rPr>
        <w:t>е</w:t>
      </w:r>
      <w:r w:rsidRPr="00B44C19">
        <w:rPr>
          <w:color w:val="000000"/>
          <w:w w:val="104"/>
        </w:rPr>
        <w:t>в</w:t>
      </w:r>
      <w:r w:rsidRPr="00B44C19">
        <w:rPr>
          <w:color w:val="000000"/>
          <w:w w:val="101"/>
        </w:rPr>
        <w:t>а</w:t>
      </w:r>
      <w:r w:rsidRPr="00B44C19">
        <w:rPr>
          <w:color w:val="000000"/>
          <w:w w:val="83"/>
        </w:rPr>
        <w:t>,</w:t>
      </w:r>
      <w:r w:rsidRPr="00B44C19">
        <w:rPr>
          <w:color w:val="000000"/>
          <w:spacing w:val="8"/>
        </w:rPr>
        <w:t xml:space="preserve"> </w:t>
      </w:r>
      <w:r w:rsidRPr="00B44C19">
        <w:rPr>
          <w:color w:val="000000"/>
          <w:w w:val="106"/>
        </w:rPr>
        <w:t>ст</w:t>
      </w:r>
      <w:r w:rsidRPr="00B44C19">
        <w:rPr>
          <w:color w:val="000000"/>
          <w:w w:val="108"/>
        </w:rPr>
        <w:t>р</w:t>
      </w:r>
      <w:r w:rsidRPr="00B44C19">
        <w:rPr>
          <w:color w:val="000000"/>
          <w:spacing w:val="1"/>
          <w:w w:val="101"/>
        </w:rPr>
        <w:t>а</w:t>
      </w:r>
      <w:r w:rsidRPr="00B44C19">
        <w:rPr>
          <w:color w:val="000000"/>
          <w:w w:val="107"/>
        </w:rPr>
        <w:t>х</w:t>
      </w:r>
      <w:r w:rsidRPr="00B44C19">
        <w:rPr>
          <w:color w:val="000000"/>
          <w:w w:val="101"/>
        </w:rPr>
        <w:t>а</w:t>
      </w:r>
      <w:r w:rsidRPr="00B44C19">
        <w:rPr>
          <w:color w:val="000000"/>
          <w:w w:val="83"/>
        </w:rPr>
        <w:t>,</w:t>
      </w:r>
      <w:r w:rsidRPr="00B44C19">
        <w:rPr>
          <w:color w:val="000000"/>
          <w:spacing w:val="8"/>
        </w:rPr>
        <w:t xml:space="preserve"> </w:t>
      </w:r>
      <w:r w:rsidRPr="00B44C19">
        <w:rPr>
          <w:color w:val="000000"/>
          <w:w w:val="104"/>
        </w:rPr>
        <w:t>у</w:t>
      </w:r>
      <w:r w:rsidRPr="00B44C19">
        <w:rPr>
          <w:color w:val="000000"/>
          <w:w w:val="95"/>
        </w:rPr>
        <w:t>д</w:t>
      </w:r>
      <w:r w:rsidRPr="00B44C19">
        <w:rPr>
          <w:color w:val="000000"/>
          <w:spacing w:val="-1"/>
          <w:w w:val="103"/>
        </w:rPr>
        <w:t>и</w:t>
      </w:r>
      <w:r w:rsidRPr="00B44C19">
        <w:rPr>
          <w:color w:val="000000"/>
          <w:w w:val="104"/>
        </w:rPr>
        <w:t>в</w:t>
      </w:r>
      <w:r w:rsidRPr="00B44C19">
        <w:rPr>
          <w:color w:val="000000"/>
          <w:w w:val="99"/>
        </w:rPr>
        <w:t>л</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w w:val="82"/>
        </w:rPr>
        <w:t>.</w:t>
      </w:r>
      <w:r w:rsidRPr="00B44C19">
        <w:rPr>
          <w:color w:val="000000"/>
          <w:spacing w:val="8"/>
        </w:rPr>
        <w:t xml:space="preserve"> </w:t>
      </w:r>
      <w:r w:rsidRPr="00B44C19">
        <w:rPr>
          <w:color w:val="000000"/>
          <w:w w:val="108"/>
        </w:rPr>
        <w:t>Ч</w:t>
      </w:r>
      <w:r w:rsidRPr="00B44C19">
        <w:rPr>
          <w:color w:val="000000"/>
          <w:w w:val="101"/>
        </w:rPr>
        <w:t>а</w:t>
      </w:r>
      <w:r w:rsidRPr="00B44C19">
        <w:rPr>
          <w:color w:val="000000"/>
          <w:w w:val="106"/>
        </w:rPr>
        <w:t>ст</w:t>
      </w:r>
      <w:r w:rsidRPr="00B44C19">
        <w:rPr>
          <w:color w:val="000000"/>
          <w:w w:val="104"/>
        </w:rPr>
        <w:t>о</w:t>
      </w:r>
      <w:r w:rsidRPr="00B44C19">
        <w:rPr>
          <w:color w:val="000000"/>
          <w:spacing w:val="7"/>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3"/>
        </w:rPr>
        <w:t>и</w:t>
      </w:r>
      <w:r w:rsidRPr="00B44C19">
        <w:rPr>
          <w:color w:val="000000"/>
          <w:spacing w:val="7"/>
        </w:rPr>
        <w:t xml:space="preserve"> </w:t>
      </w:r>
      <w:r w:rsidRPr="00B44C19">
        <w:rPr>
          <w:color w:val="000000"/>
          <w:w w:val="102"/>
        </w:rPr>
        <w:t>н</w:t>
      </w:r>
      <w:r w:rsidRPr="00B44C19">
        <w:rPr>
          <w:color w:val="000000"/>
          <w:w w:val="101"/>
        </w:rPr>
        <w:t>е</w:t>
      </w:r>
      <w:r w:rsidRPr="00B44C19">
        <w:rPr>
          <w:color w:val="000000"/>
          <w:spacing w:val="8"/>
        </w:rPr>
        <w:t xml:space="preserve"> </w:t>
      </w:r>
      <w:r w:rsidRPr="00B44C19">
        <w:rPr>
          <w:color w:val="000000"/>
          <w:w w:val="95"/>
        </w:rPr>
        <w:t>м</w:t>
      </w:r>
      <w:r w:rsidRPr="00B44C19">
        <w:rPr>
          <w:color w:val="000000"/>
          <w:spacing w:val="-1"/>
          <w:w w:val="104"/>
        </w:rPr>
        <w:t>о</w:t>
      </w:r>
      <w:r w:rsidRPr="00B44C19">
        <w:rPr>
          <w:color w:val="000000"/>
          <w:spacing w:val="1"/>
          <w:w w:val="112"/>
        </w:rPr>
        <w:t>г</w:t>
      </w:r>
      <w:r w:rsidRPr="00B44C19">
        <w:rPr>
          <w:color w:val="000000"/>
          <w:w w:val="104"/>
        </w:rPr>
        <w:t>у</w:t>
      </w:r>
      <w:r w:rsidRPr="00B44C19">
        <w:rPr>
          <w:color w:val="000000"/>
          <w:w w:val="106"/>
        </w:rPr>
        <w:t>т</w:t>
      </w:r>
      <w:r w:rsidRPr="00B44C19">
        <w:rPr>
          <w:color w:val="000000"/>
          <w:spacing w:val="7"/>
        </w:rPr>
        <w:t xml:space="preserve"> </w:t>
      </w:r>
      <w:r w:rsidRPr="00B44C19">
        <w:rPr>
          <w:color w:val="000000"/>
          <w:w w:val="104"/>
        </w:rPr>
        <w:t>в</w:t>
      </w:r>
      <w:r w:rsidRPr="00B44C19">
        <w:rPr>
          <w:color w:val="000000"/>
          <w:spacing w:val="1"/>
        </w:rPr>
        <w:t>ы</w:t>
      </w:r>
      <w:r w:rsidRPr="00B44C19">
        <w:rPr>
          <w:color w:val="000000"/>
          <w:w w:val="108"/>
        </w:rPr>
        <w:t>р</w:t>
      </w:r>
      <w:r w:rsidRPr="00B44C19">
        <w:rPr>
          <w:color w:val="000000"/>
          <w:w w:val="101"/>
        </w:rPr>
        <w:t>а</w:t>
      </w:r>
      <w:r w:rsidRPr="00B44C19">
        <w:rPr>
          <w:color w:val="000000"/>
          <w:w w:val="102"/>
        </w:rPr>
        <w:t>з</w:t>
      </w:r>
      <w:r w:rsidRPr="00B44C19">
        <w:rPr>
          <w:color w:val="000000"/>
          <w:w w:val="103"/>
        </w:rPr>
        <w:t>и</w:t>
      </w:r>
      <w:r w:rsidRPr="00B44C19">
        <w:rPr>
          <w:color w:val="000000"/>
          <w:w w:val="106"/>
        </w:rPr>
        <w:t>ть</w:t>
      </w:r>
      <w:r w:rsidRPr="00B44C19">
        <w:rPr>
          <w:color w:val="000000"/>
          <w:spacing w:val="7"/>
        </w:rPr>
        <w:t xml:space="preserve"> </w:t>
      </w:r>
      <w:r w:rsidRPr="00B44C19">
        <w:rPr>
          <w:color w:val="000000"/>
          <w:spacing w:val="1"/>
          <w:w w:val="105"/>
        </w:rPr>
        <w:t>э</w:t>
      </w:r>
      <w:r w:rsidRPr="00B44C19">
        <w:rPr>
          <w:color w:val="000000"/>
          <w:w w:val="95"/>
        </w:rPr>
        <w:t>м</w:t>
      </w:r>
      <w:r w:rsidRPr="00B44C19">
        <w:rPr>
          <w:color w:val="000000"/>
          <w:spacing w:val="-1"/>
          <w:w w:val="104"/>
        </w:rPr>
        <w:t>о</w:t>
      </w:r>
      <w:r w:rsidRPr="00B44C19">
        <w:rPr>
          <w:color w:val="000000"/>
          <w:w w:val="102"/>
        </w:rPr>
        <w:t>ц</w:t>
      </w:r>
      <w:r w:rsidRPr="00B44C19">
        <w:rPr>
          <w:color w:val="000000"/>
          <w:spacing w:val="-1"/>
          <w:w w:val="103"/>
        </w:rPr>
        <w:t>и</w:t>
      </w:r>
      <w:r w:rsidRPr="00B44C19">
        <w:rPr>
          <w:color w:val="000000"/>
          <w:w w:val="104"/>
        </w:rPr>
        <w:t>о</w:t>
      </w:r>
      <w:r w:rsidRPr="00B44C19">
        <w:rPr>
          <w:color w:val="000000"/>
          <w:w w:val="102"/>
        </w:rPr>
        <w:t>н</w:t>
      </w:r>
      <w:r w:rsidRPr="00B44C19">
        <w:rPr>
          <w:color w:val="000000"/>
          <w:w w:val="101"/>
        </w:rPr>
        <w:t>а</w:t>
      </w:r>
      <w:r w:rsidRPr="00B44C19">
        <w:rPr>
          <w:color w:val="000000"/>
          <w:w w:val="99"/>
        </w:rPr>
        <w:t>л</w:t>
      </w:r>
      <w:r w:rsidRPr="00B44C19">
        <w:rPr>
          <w:color w:val="000000"/>
          <w:spacing w:val="4"/>
          <w:w w:val="106"/>
        </w:rPr>
        <w:t>ь</w:t>
      </w:r>
      <w:r w:rsidRPr="00B44C19">
        <w:rPr>
          <w:color w:val="000000"/>
          <w:w w:val="102"/>
        </w:rPr>
        <w:t>н</w:t>
      </w:r>
      <w:r w:rsidRPr="00B44C19">
        <w:rPr>
          <w:color w:val="000000"/>
          <w:w w:val="104"/>
        </w:rPr>
        <w:t>о</w:t>
      </w:r>
      <w:r w:rsidRPr="00B44C19">
        <w:rPr>
          <w:color w:val="000000"/>
          <w:w w:val="101"/>
        </w:rPr>
        <w:t>е</w:t>
      </w:r>
      <w:r w:rsidRPr="00B44C19">
        <w:rPr>
          <w:color w:val="000000"/>
          <w:spacing w:val="-1"/>
        </w:rPr>
        <w:t xml:space="preserve"> </w:t>
      </w:r>
      <w:r w:rsidRPr="00B44C19">
        <w:rPr>
          <w:color w:val="000000"/>
          <w:w w:val="106"/>
        </w:rPr>
        <w:t>с</w:t>
      </w:r>
      <w:r w:rsidRPr="00B44C19">
        <w:rPr>
          <w:color w:val="000000"/>
          <w:w w:val="104"/>
        </w:rPr>
        <w:t>о</w:t>
      </w:r>
      <w:r w:rsidRPr="00B44C19">
        <w:rPr>
          <w:color w:val="000000"/>
          <w:w w:val="95"/>
        </w:rPr>
        <w:t>д</w:t>
      </w:r>
      <w:r w:rsidRPr="00B44C19">
        <w:rPr>
          <w:color w:val="000000"/>
          <w:w w:val="101"/>
        </w:rPr>
        <w:t>е</w:t>
      </w:r>
      <w:r w:rsidRPr="00B44C19">
        <w:rPr>
          <w:color w:val="000000"/>
          <w:w w:val="108"/>
        </w:rPr>
        <w:t>р</w:t>
      </w:r>
      <w:r w:rsidRPr="00B44C19">
        <w:rPr>
          <w:color w:val="000000"/>
          <w:w w:val="97"/>
        </w:rPr>
        <w:t>ж</w:t>
      </w:r>
      <w:r w:rsidRPr="00B44C19">
        <w:rPr>
          <w:color w:val="000000"/>
          <w:w w:val="101"/>
        </w:rPr>
        <w:t>а</w:t>
      </w:r>
      <w:r w:rsidRPr="00B44C19">
        <w:rPr>
          <w:color w:val="000000"/>
          <w:w w:val="102"/>
        </w:rPr>
        <w:t>н</w:t>
      </w:r>
      <w:r w:rsidRPr="00B44C19">
        <w:rPr>
          <w:color w:val="000000"/>
          <w:w w:val="103"/>
        </w:rPr>
        <w:t>и</w:t>
      </w:r>
      <w:r w:rsidRPr="00B44C19">
        <w:rPr>
          <w:color w:val="000000"/>
          <w:w w:val="101"/>
        </w:rPr>
        <w:t>е</w:t>
      </w:r>
      <w:r w:rsidRPr="00B44C19">
        <w:rPr>
          <w:color w:val="000000"/>
          <w:spacing w:val="-2"/>
        </w:rPr>
        <w:t xml:space="preserve"> </w:t>
      </w:r>
      <w:r w:rsidRPr="00B44C19">
        <w:rPr>
          <w:color w:val="000000"/>
          <w:w w:val="104"/>
        </w:rPr>
        <w:t>в</w:t>
      </w:r>
      <w:r w:rsidRPr="00B44C19">
        <w:rPr>
          <w:color w:val="000000"/>
        </w:rPr>
        <w:t>ы</w:t>
      </w:r>
      <w:r w:rsidRPr="00B44C19">
        <w:rPr>
          <w:color w:val="000000"/>
          <w:w w:val="106"/>
        </w:rPr>
        <w:t>с</w:t>
      </w:r>
      <w:r w:rsidRPr="00B44C19">
        <w:rPr>
          <w:color w:val="000000"/>
          <w:w w:val="103"/>
        </w:rPr>
        <w:t>к</w:t>
      </w:r>
      <w:r w:rsidRPr="00B44C19">
        <w:rPr>
          <w:color w:val="000000"/>
          <w:w w:val="101"/>
        </w:rPr>
        <w:t>а</w:t>
      </w:r>
      <w:r w:rsidRPr="00B44C19">
        <w:rPr>
          <w:color w:val="000000"/>
          <w:w w:val="102"/>
        </w:rPr>
        <w:t>з</w:t>
      </w:r>
      <w:r w:rsidRPr="00B44C19">
        <w:rPr>
          <w:color w:val="000000"/>
        </w:rPr>
        <w:t>ы</w:t>
      </w:r>
      <w:r w:rsidRPr="00B44C19">
        <w:rPr>
          <w:color w:val="000000"/>
          <w:w w:val="104"/>
        </w:rPr>
        <w:t>в</w:t>
      </w:r>
      <w:r w:rsidRPr="00B44C19">
        <w:rPr>
          <w:color w:val="000000"/>
          <w:w w:val="101"/>
        </w:rPr>
        <w:t>а</w:t>
      </w:r>
      <w:r w:rsidRPr="00B44C19">
        <w:rPr>
          <w:color w:val="000000"/>
          <w:w w:val="102"/>
        </w:rPr>
        <w:t>н</w:t>
      </w:r>
      <w:r w:rsidRPr="00B44C19">
        <w:rPr>
          <w:color w:val="000000"/>
          <w:spacing w:val="-1"/>
          <w:w w:val="103"/>
        </w:rPr>
        <w:t>и</w:t>
      </w:r>
      <w:r w:rsidRPr="00B44C19">
        <w:rPr>
          <w:color w:val="000000"/>
          <w:w w:val="105"/>
        </w:rPr>
        <w:t>я</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spacing w:val="-2"/>
        </w:rPr>
        <w:t xml:space="preserve"> </w:t>
      </w:r>
      <w:r w:rsidRPr="00B44C19">
        <w:rPr>
          <w:color w:val="000000"/>
          <w:w w:val="104"/>
        </w:rPr>
        <w:t>п</w:t>
      </w:r>
      <w:r w:rsidRPr="00B44C19">
        <w:rPr>
          <w:color w:val="000000"/>
          <w:spacing w:val="-2"/>
          <w:w w:val="104"/>
        </w:rPr>
        <w:t>о</w:t>
      </w:r>
      <w:r w:rsidRPr="00B44C19">
        <w:rPr>
          <w:color w:val="000000"/>
          <w:w w:val="95"/>
        </w:rPr>
        <w:t>м</w:t>
      </w:r>
      <w:r w:rsidRPr="00B44C19">
        <w:rPr>
          <w:color w:val="000000"/>
          <w:w w:val="104"/>
        </w:rPr>
        <w:t>о</w:t>
      </w:r>
      <w:r w:rsidRPr="00B44C19">
        <w:rPr>
          <w:color w:val="000000"/>
        </w:rPr>
        <w:t>щ</w:t>
      </w:r>
      <w:r w:rsidRPr="00B44C19">
        <w:rPr>
          <w:color w:val="000000"/>
          <w:w w:val="103"/>
        </w:rPr>
        <w:t>и</w:t>
      </w:r>
      <w:r w:rsidRPr="00B44C19">
        <w:rPr>
          <w:color w:val="000000"/>
          <w:spacing w:val="-2"/>
        </w:rPr>
        <w:t xml:space="preserve"> </w:t>
      </w:r>
      <w:r w:rsidRPr="00B44C19">
        <w:rPr>
          <w:color w:val="000000"/>
          <w:w w:val="103"/>
        </w:rPr>
        <w:t>и</w:t>
      </w:r>
      <w:r w:rsidRPr="00B44C19">
        <w:rPr>
          <w:color w:val="000000"/>
          <w:w w:val="102"/>
        </w:rPr>
        <w:t>н</w:t>
      </w:r>
      <w:r w:rsidRPr="00B44C19">
        <w:rPr>
          <w:color w:val="000000"/>
          <w:w w:val="106"/>
        </w:rPr>
        <w:t>т</w:t>
      </w:r>
      <w:r w:rsidRPr="00B44C19">
        <w:rPr>
          <w:color w:val="000000"/>
          <w:w w:val="104"/>
        </w:rPr>
        <w:t>о</w:t>
      </w:r>
      <w:r w:rsidRPr="00B44C19">
        <w:rPr>
          <w:color w:val="000000"/>
          <w:w w:val="102"/>
        </w:rPr>
        <w:t>н</w:t>
      </w:r>
      <w:r w:rsidRPr="00B44C19">
        <w:rPr>
          <w:color w:val="000000"/>
          <w:w w:val="101"/>
        </w:rPr>
        <w:t>а</w:t>
      </w:r>
      <w:r w:rsidRPr="00B44C19">
        <w:rPr>
          <w:color w:val="000000"/>
          <w:w w:val="102"/>
        </w:rPr>
        <w:t>ц</w:t>
      </w:r>
      <w:r w:rsidRPr="00B44C19">
        <w:rPr>
          <w:color w:val="000000"/>
          <w:w w:val="103"/>
        </w:rPr>
        <w:t>и</w:t>
      </w:r>
      <w:r w:rsidRPr="00B44C19">
        <w:rPr>
          <w:color w:val="000000"/>
          <w:w w:val="104"/>
        </w:rPr>
        <w:t>о</w:t>
      </w:r>
      <w:r w:rsidRPr="00B44C19">
        <w:rPr>
          <w:color w:val="000000"/>
          <w:w w:val="102"/>
        </w:rPr>
        <w:t>нн</w:t>
      </w:r>
      <w:r w:rsidRPr="00B44C19">
        <w:rPr>
          <w:color w:val="000000"/>
        </w:rPr>
        <w:t>ы</w:t>
      </w:r>
      <w:r w:rsidRPr="00B44C19">
        <w:rPr>
          <w:color w:val="000000"/>
          <w:w w:val="107"/>
        </w:rPr>
        <w:t>х</w:t>
      </w:r>
      <w:r w:rsidRPr="00B44C19">
        <w:rPr>
          <w:color w:val="000000"/>
          <w:spacing w:val="-2"/>
        </w:rPr>
        <w:t xml:space="preserve"> </w:t>
      </w:r>
      <w:r w:rsidRPr="00B44C19">
        <w:rPr>
          <w:color w:val="000000"/>
          <w:spacing w:val="-1"/>
          <w:w w:val="106"/>
        </w:rPr>
        <w:t>с</w:t>
      </w:r>
      <w:r w:rsidRPr="00B44C19">
        <w:rPr>
          <w:color w:val="000000"/>
          <w:spacing w:val="-1"/>
          <w:w w:val="108"/>
        </w:rPr>
        <w:t>р</w:t>
      </w:r>
      <w:r w:rsidRPr="00B44C19">
        <w:rPr>
          <w:color w:val="000000"/>
          <w:spacing w:val="-1"/>
          <w:w w:val="101"/>
        </w:rPr>
        <w:t>е</w:t>
      </w:r>
      <w:r w:rsidRPr="00B44C19">
        <w:rPr>
          <w:color w:val="000000"/>
          <w:spacing w:val="-1"/>
          <w:w w:val="95"/>
        </w:rPr>
        <w:t>д</w:t>
      </w:r>
      <w:r w:rsidRPr="00B44C19">
        <w:rPr>
          <w:color w:val="000000"/>
          <w:spacing w:val="-2"/>
          <w:w w:val="106"/>
        </w:rPr>
        <w:t>ст</w:t>
      </w:r>
      <w:r w:rsidRPr="00B44C19">
        <w:rPr>
          <w:color w:val="000000"/>
          <w:spacing w:val="-1"/>
          <w:w w:val="104"/>
        </w:rPr>
        <w:t>в</w:t>
      </w:r>
      <w:r w:rsidRPr="00B44C19">
        <w:rPr>
          <w:color w:val="000000"/>
          <w:spacing w:val="-1"/>
        </w:rPr>
        <w:t>;</w:t>
      </w:r>
    </w:p>
    <w:p w14:paraId="5CE64271"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95"/>
        </w:rPr>
        <w:t>- д</w:t>
      </w:r>
      <w:r w:rsidRPr="00B44C19">
        <w:rPr>
          <w:color w:val="000000"/>
          <w:w w:val="99"/>
        </w:rPr>
        <w:t>л</w:t>
      </w:r>
      <w:r w:rsidRPr="00B44C19">
        <w:rPr>
          <w:color w:val="000000"/>
          <w:w w:val="105"/>
        </w:rPr>
        <w:t>я</w:t>
      </w:r>
      <w:r w:rsidRPr="00B44C19">
        <w:rPr>
          <w:color w:val="000000"/>
          <w:spacing w:val="15"/>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w w:val="101"/>
        </w:rPr>
        <w:t>е</w:t>
      </w:r>
      <w:r w:rsidRPr="00B44C19">
        <w:rPr>
          <w:color w:val="000000"/>
          <w:w w:val="103"/>
        </w:rPr>
        <w:t>й</w:t>
      </w:r>
      <w:r w:rsidRPr="00B44C19">
        <w:rPr>
          <w:color w:val="000000"/>
          <w:spacing w:val="14"/>
        </w:rPr>
        <w:t xml:space="preserve"> </w:t>
      </w:r>
      <w:r w:rsidRPr="00B44C19">
        <w:rPr>
          <w:color w:val="000000"/>
          <w:w w:val="106"/>
        </w:rPr>
        <w:t>с</w:t>
      </w:r>
      <w:r w:rsidRPr="00B44C19">
        <w:rPr>
          <w:color w:val="000000"/>
          <w:spacing w:val="15"/>
        </w:rPr>
        <w:t xml:space="preserve"> </w:t>
      </w:r>
      <w:r w:rsidRPr="00B44C19">
        <w:rPr>
          <w:color w:val="000000"/>
          <w:w w:val="104"/>
        </w:rPr>
        <w:t>О</w:t>
      </w:r>
      <w:r w:rsidRPr="00B44C19">
        <w:rPr>
          <w:color w:val="000000"/>
          <w:w w:val="105"/>
        </w:rPr>
        <w:t>Н</w:t>
      </w:r>
      <w:r w:rsidRPr="00B44C19">
        <w:rPr>
          <w:color w:val="000000"/>
          <w:w w:val="103"/>
        </w:rPr>
        <w:t>Р</w:t>
      </w:r>
      <w:r w:rsidRPr="00B44C19">
        <w:rPr>
          <w:color w:val="000000"/>
          <w:spacing w:val="14"/>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w w:val="106"/>
        </w:rPr>
        <w:t>т</w:t>
      </w:r>
      <w:r w:rsidRPr="00B44C19">
        <w:rPr>
          <w:color w:val="000000"/>
          <w:w w:val="101"/>
        </w:rPr>
        <w:t>е</w:t>
      </w:r>
      <w:r w:rsidRPr="00B44C19">
        <w:rPr>
          <w:color w:val="000000"/>
          <w:w w:val="108"/>
        </w:rPr>
        <w:t>р</w:t>
      </w:r>
      <w:r w:rsidRPr="00B44C19">
        <w:rPr>
          <w:color w:val="000000"/>
          <w:spacing w:val="1"/>
          <w:w w:val="102"/>
        </w:rPr>
        <w:t>н</w:t>
      </w:r>
      <w:r w:rsidRPr="00B44C19">
        <w:rPr>
          <w:color w:val="000000"/>
          <w:w w:val="101"/>
        </w:rPr>
        <w:t>а</w:t>
      </w:r>
      <w:r w:rsidRPr="00B44C19">
        <w:rPr>
          <w:color w:val="000000"/>
          <w:spacing w:val="15"/>
        </w:rPr>
        <w:t xml:space="preserve"> </w:t>
      </w:r>
      <w:r w:rsidRPr="00B44C19">
        <w:rPr>
          <w:color w:val="000000"/>
          <w:w w:val="104"/>
        </w:rPr>
        <w:t>п</w:t>
      </w:r>
      <w:r w:rsidRPr="00B44C19">
        <w:rPr>
          <w:color w:val="000000"/>
          <w:w w:val="101"/>
        </w:rPr>
        <w:t>а</w:t>
      </w:r>
      <w:r w:rsidRPr="00B44C19">
        <w:rPr>
          <w:color w:val="000000"/>
          <w:w w:val="106"/>
        </w:rPr>
        <w:t>сс</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сть</w:t>
      </w:r>
      <w:r w:rsidRPr="00B44C19">
        <w:rPr>
          <w:color w:val="000000"/>
          <w:w w:val="83"/>
        </w:rPr>
        <w:t>,</w:t>
      </w:r>
      <w:r w:rsidRPr="00B44C19">
        <w:rPr>
          <w:color w:val="000000"/>
          <w:spacing w:val="15"/>
        </w:rPr>
        <w:t xml:space="preserve"> </w:t>
      </w:r>
      <w:proofErr w:type="spellStart"/>
      <w:r w:rsidRPr="00B44C19">
        <w:rPr>
          <w:color w:val="000000"/>
          <w:w w:val="106"/>
        </w:rPr>
        <w:t>с</w:t>
      </w:r>
      <w:r w:rsidRPr="00B44C19">
        <w:rPr>
          <w:color w:val="000000"/>
          <w:w w:val="101"/>
        </w:rPr>
        <w:t>е</w:t>
      </w:r>
      <w:r w:rsidRPr="00B44C19">
        <w:rPr>
          <w:color w:val="000000"/>
          <w:spacing w:val="-1"/>
          <w:w w:val="102"/>
        </w:rPr>
        <w:t>н</w:t>
      </w:r>
      <w:r w:rsidRPr="00B44C19">
        <w:rPr>
          <w:color w:val="000000"/>
          <w:w w:val="106"/>
        </w:rPr>
        <w:t>с</w:t>
      </w:r>
      <w:r w:rsidRPr="00B44C19">
        <w:rPr>
          <w:color w:val="000000"/>
          <w:w w:val="103"/>
        </w:rPr>
        <w:t>и</w:t>
      </w:r>
      <w:r w:rsidRPr="00B44C19">
        <w:rPr>
          <w:color w:val="000000"/>
          <w:w w:val="106"/>
        </w:rPr>
        <w:t>т</w:t>
      </w:r>
      <w:r w:rsidRPr="00B44C19">
        <w:rPr>
          <w:color w:val="000000"/>
          <w:w w:val="103"/>
        </w:rPr>
        <w:t>и</w:t>
      </w:r>
      <w:r w:rsidRPr="00B44C19">
        <w:rPr>
          <w:color w:val="000000"/>
          <w:w w:val="104"/>
        </w:rPr>
        <w:t>в</w:t>
      </w:r>
      <w:r w:rsidRPr="00B44C19">
        <w:rPr>
          <w:color w:val="000000"/>
          <w:w w:val="102"/>
        </w:rPr>
        <w:t>н</w:t>
      </w:r>
      <w:r w:rsidRPr="00B44C19">
        <w:rPr>
          <w:color w:val="000000"/>
          <w:w w:val="104"/>
        </w:rPr>
        <w:t>о</w:t>
      </w:r>
      <w:r w:rsidRPr="00B44C19">
        <w:rPr>
          <w:color w:val="000000"/>
          <w:w w:val="106"/>
        </w:rPr>
        <w:t>сть</w:t>
      </w:r>
      <w:proofErr w:type="spellEnd"/>
      <w:r w:rsidRPr="00B44C19">
        <w:rPr>
          <w:color w:val="000000"/>
          <w:w w:val="83"/>
        </w:rPr>
        <w:t>,</w:t>
      </w:r>
      <w:r w:rsidRPr="00B44C19">
        <w:rPr>
          <w:color w:val="000000"/>
          <w:spacing w:val="15"/>
        </w:rPr>
        <w:t xml:space="preserve"> </w:t>
      </w:r>
      <w:r w:rsidRPr="00B44C19">
        <w:rPr>
          <w:color w:val="000000"/>
          <w:w w:val="106"/>
        </w:rPr>
        <w:t>с</w:t>
      </w:r>
      <w:r w:rsidRPr="00B44C19">
        <w:rPr>
          <w:color w:val="000000"/>
          <w:w w:val="103"/>
        </w:rPr>
        <w:t>к</w:t>
      </w:r>
      <w:r w:rsidRPr="00B44C19">
        <w:rPr>
          <w:color w:val="000000"/>
          <w:spacing w:val="1"/>
          <w:w w:val="99"/>
        </w:rPr>
        <w:t>л</w:t>
      </w:r>
      <w:r w:rsidRPr="00B44C19">
        <w:rPr>
          <w:color w:val="000000"/>
          <w:spacing w:val="-1"/>
          <w:w w:val="104"/>
        </w:rPr>
        <w:t>о</w:t>
      </w:r>
      <w:r w:rsidRPr="00B44C19">
        <w:rPr>
          <w:color w:val="000000"/>
          <w:w w:val="102"/>
        </w:rPr>
        <w:t>н</w:t>
      </w:r>
      <w:r w:rsidRPr="00B44C19">
        <w:rPr>
          <w:color w:val="000000"/>
          <w:spacing w:val="1"/>
          <w:w w:val="102"/>
        </w:rPr>
        <w:t>н</w:t>
      </w:r>
      <w:r w:rsidRPr="00B44C19">
        <w:rPr>
          <w:color w:val="000000"/>
          <w:w w:val="104"/>
        </w:rPr>
        <w:t>о</w:t>
      </w:r>
      <w:r w:rsidRPr="00B44C19">
        <w:rPr>
          <w:color w:val="000000"/>
          <w:w w:val="106"/>
        </w:rPr>
        <w:t>сть</w:t>
      </w:r>
      <w:r w:rsidRPr="00B44C19">
        <w:rPr>
          <w:color w:val="000000"/>
          <w:spacing w:val="16"/>
        </w:rPr>
        <w:t xml:space="preserve"> </w:t>
      </w:r>
      <w:r w:rsidRPr="00B44C19">
        <w:rPr>
          <w:color w:val="000000"/>
          <w:spacing w:val="1"/>
          <w:w w:val="103"/>
        </w:rPr>
        <w:t>к</w:t>
      </w:r>
      <w:r w:rsidRPr="00B44C19">
        <w:rPr>
          <w:color w:val="000000"/>
          <w:spacing w:val="14"/>
        </w:rPr>
        <w:t xml:space="preserve"> </w:t>
      </w:r>
      <w:r w:rsidRPr="00B44C19">
        <w:rPr>
          <w:color w:val="000000"/>
          <w:w w:val="102"/>
        </w:rPr>
        <w:t>з</w:t>
      </w:r>
      <w:r w:rsidRPr="00B44C19">
        <w:rPr>
          <w:color w:val="000000"/>
          <w:w w:val="101"/>
        </w:rPr>
        <w:t>а</w:t>
      </w:r>
      <w:r w:rsidRPr="00B44C19">
        <w:rPr>
          <w:color w:val="000000"/>
          <w:w w:val="104"/>
        </w:rPr>
        <w:t>в</w:t>
      </w:r>
      <w:r w:rsidRPr="00B44C19">
        <w:rPr>
          <w:color w:val="000000"/>
          <w:spacing w:val="6"/>
          <w:w w:val="103"/>
        </w:rPr>
        <w:t>и</w:t>
      </w:r>
      <w:r w:rsidRPr="00B44C19">
        <w:rPr>
          <w:color w:val="000000"/>
          <w:w w:val="106"/>
        </w:rPr>
        <w:t>с</w:t>
      </w:r>
      <w:r w:rsidRPr="00B44C19">
        <w:rPr>
          <w:color w:val="000000"/>
          <w:w w:val="103"/>
        </w:rPr>
        <w:t>и</w:t>
      </w:r>
      <w:r w:rsidRPr="00B44C19">
        <w:rPr>
          <w:color w:val="000000"/>
          <w:w w:val="95"/>
        </w:rPr>
        <w:t>м</w:t>
      </w:r>
      <w:r w:rsidRPr="00B44C19">
        <w:rPr>
          <w:color w:val="000000"/>
          <w:w w:val="104"/>
        </w:rPr>
        <w:t>о</w:t>
      </w:r>
      <w:r w:rsidRPr="00B44C19">
        <w:rPr>
          <w:color w:val="000000"/>
          <w:w w:val="106"/>
        </w:rPr>
        <w:t>ст</w:t>
      </w:r>
      <w:r w:rsidRPr="00B44C19">
        <w:rPr>
          <w:color w:val="000000"/>
          <w:w w:val="103"/>
        </w:rPr>
        <w:t>и</w:t>
      </w:r>
      <w:r w:rsidRPr="00B44C19">
        <w:rPr>
          <w:color w:val="000000"/>
          <w:spacing w:val="-3"/>
        </w:rPr>
        <w:t xml:space="preserve"> </w:t>
      </w:r>
      <w:r w:rsidRPr="00B44C19">
        <w:rPr>
          <w:color w:val="000000"/>
          <w:w w:val="104"/>
        </w:rPr>
        <w:t>о</w:t>
      </w:r>
      <w:r w:rsidRPr="00B44C19">
        <w:rPr>
          <w:color w:val="000000"/>
          <w:spacing w:val="1"/>
          <w:w w:val="106"/>
        </w:rPr>
        <w:t>т</w:t>
      </w:r>
      <w:r w:rsidRPr="00B44C19">
        <w:rPr>
          <w:color w:val="000000"/>
          <w:spacing w:val="-3"/>
        </w:rPr>
        <w:t xml:space="preserve"> </w:t>
      </w:r>
      <w:r w:rsidRPr="00B44C19">
        <w:rPr>
          <w:color w:val="000000"/>
          <w:w w:val="104"/>
        </w:rPr>
        <w:t>о</w:t>
      </w:r>
      <w:r w:rsidRPr="00B44C19">
        <w:rPr>
          <w:color w:val="000000"/>
          <w:w w:val="103"/>
        </w:rPr>
        <w:t>к</w:t>
      </w:r>
      <w:r w:rsidRPr="00B44C19">
        <w:rPr>
          <w:color w:val="000000"/>
          <w:w w:val="108"/>
        </w:rPr>
        <w:t>р</w:t>
      </w:r>
      <w:r w:rsidRPr="00B44C19">
        <w:rPr>
          <w:color w:val="000000"/>
          <w:w w:val="104"/>
        </w:rPr>
        <w:t>у</w:t>
      </w:r>
      <w:r w:rsidRPr="00B44C19">
        <w:rPr>
          <w:color w:val="000000"/>
          <w:w w:val="97"/>
        </w:rPr>
        <w:t>ж</w:t>
      </w:r>
      <w:r w:rsidRPr="00B44C19">
        <w:rPr>
          <w:color w:val="000000"/>
          <w:w w:val="101"/>
        </w:rPr>
        <w:t>а</w:t>
      </w:r>
      <w:r w:rsidRPr="00B44C19">
        <w:rPr>
          <w:color w:val="000000"/>
          <w:w w:val="98"/>
        </w:rPr>
        <w:t>ю</w:t>
      </w:r>
      <w:r w:rsidRPr="00B44C19">
        <w:rPr>
          <w:color w:val="000000"/>
        </w:rPr>
        <w:t>щ</w:t>
      </w:r>
      <w:r w:rsidRPr="00B44C19">
        <w:rPr>
          <w:color w:val="000000"/>
          <w:w w:val="103"/>
        </w:rPr>
        <w:t>и</w:t>
      </w:r>
      <w:r w:rsidRPr="00B44C19">
        <w:rPr>
          <w:color w:val="000000"/>
          <w:w w:val="107"/>
        </w:rPr>
        <w:t>х</w:t>
      </w:r>
      <w:r w:rsidRPr="00B44C19">
        <w:rPr>
          <w:color w:val="000000"/>
          <w:w w:val="83"/>
        </w:rPr>
        <w:t>,</w:t>
      </w:r>
      <w:r w:rsidRPr="00B44C19">
        <w:rPr>
          <w:color w:val="000000"/>
          <w:spacing w:val="-3"/>
        </w:rPr>
        <w:t xml:space="preserve"> </w:t>
      </w:r>
      <w:r w:rsidRPr="00B44C19">
        <w:rPr>
          <w:color w:val="000000"/>
          <w:w w:val="106"/>
        </w:rPr>
        <w:t>с</w:t>
      </w:r>
      <w:r w:rsidRPr="00B44C19">
        <w:rPr>
          <w:color w:val="000000"/>
          <w:w w:val="104"/>
        </w:rPr>
        <w:t>по</w:t>
      </w:r>
      <w:r w:rsidRPr="00B44C19">
        <w:rPr>
          <w:color w:val="000000"/>
          <w:w w:val="102"/>
        </w:rPr>
        <w:t>н</w:t>
      </w:r>
      <w:r w:rsidRPr="00B44C19">
        <w:rPr>
          <w:color w:val="000000"/>
          <w:w w:val="106"/>
        </w:rPr>
        <w:t>т</w:t>
      </w:r>
      <w:r w:rsidRPr="00B44C19">
        <w:rPr>
          <w:color w:val="000000"/>
          <w:w w:val="101"/>
        </w:rPr>
        <w:t>а</w:t>
      </w:r>
      <w:r w:rsidRPr="00B44C19">
        <w:rPr>
          <w:color w:val="000000"/>
          <w:w w:val="102"/>
        </w:rPr>
        <w:t>н</w:t>
      </w:r>
      <w:r w:rsidRPr="00B44C19">
        <w:rPr>
          <w:color w:val="000000"/>
          <w:spacing w:val="1"/>
          <w:w w:val="102"/>
        </w:rPr>
        <w:t>н</w:t>
      </w:r>
      <w:r w:rsidRPr="00B44C19">
        <w:rPr>
          <w:color w:val="000000"/>
          <w:w w:val="104"/>
        </w:rPr>
        <w:t>о</w:t>
      </w:r>
      <w:r w:rsidRPr="00B44C19">
        <w:rPr>
          <w:color w:val="000000"/>
          <w:w w:val="95"/>
        </w:rPr>
        <w:t>м</w:t>
      </w:r>
      <w:r w:rsidRPr="00B44C19">
        <w:rPr>
          <w:color w:val="000000"/>
          <w:w w:val="104"/>
        </w:rPr>
        <w:t>у</w:t>
      </w:r>
      <w:r w:rsidRPr="00B44C19">
        <w:rPr>
          <w:color w:val="000000"/>
          <w:spacing w:val="-1"/>
        </w:rPr>
        <w:t xml:space="preserve"> </w:t>
      </w:r>
      <w:r w:rsidRPr="00B44C19">
        <w:rPr>
          <w:color w:val="000000"/>
          <w:spacing w:val="-1"/>
          <w:w w:val="104"/>
        </w:rPr>
        <w:t>п</w:t>
      </w:r>
      <w:r w:rsidRPr="00B44C19">
        <w:rPr>
          <w:color w:val="000000"/>
          <w:spacing w:val="-3"/>
          <w:w w:val="104"/>
        </w:rPr>
        <w:t>о</w:t>
      </w:r>
      <w:r w:rsidRPr="00B44C19">
        <w:rPr>
          <w:color w:val="000000"/>
          <w:spacing w:val="-1"/>
          <w:w w:val="104"/>
        </w:rPr>
        <w:t>в</w:t>
      </w:r>
      <w:r w:rsidRPr="00B44C19">
        <w:rPr>
          <w:color w:val="000000"/>
          <w:spacing w:val="-1"/>
          <w:w w:val="101"/>
        </w:rPr>
        <w:t>е</w:t>
      </w:r>
      <w:r w:rsidRPr="00B44C19">
        <w:rPr>
          <w:color w:val="000000"/>
          <w:spacing w:val="-2"/>
          <w:w w:val="95"/>
        </w:rPr>
        <w:t>д</w:t>
      </w:r>
      <w:r w:rsidRPr="00B44C19">
        <w:rPr>
          <w:color w:val="000000"/>
          <w:spacing w:val="-1"/>
          <w:w w:val="101"/>
        </w:rPr>
        <w:t>е</w:t>
      </w:r>
      <w:r w:rsidRPr="00B44C19">
        <w:rPr>
          <w:color w:val="000000"/>
          <w:spacing w:val="-1"/>
          <w:w w:val="102"/>
        </w:rPr>
        <w:t>н</w:t>
      </w:r>
      <w:r w:rsidRPr="00B44C19">
        <w:rPr>
          <w:color w:val="000000"/>
          <w:spacing w:val="-1"/>
          <w:w w:val="103"/>
        </w:rPr>
        <w:t>и</w:t>
      </w:r>
      <w:r w:rsidRPr="00B44C19">
        <w:rPr>
          <w:color w:val="000000"/>
          <w:spacing w:val="-1"/>
          <w:w w:val="98"/>
        </w:rPr>
        <w:t>ю</w:t>
      </w:r>
      <w:r w:rsidRPr="00B44C19">
        <w:rPr>
          <w:color w:val="000000"/>
          <w:spacing w:val="-2"/>
        </w:rPr>
        <w:t>;</w:t>
      </w:r>
    </w:p>
    <w:p w14:paraId="088FDDB8"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4"/>
        </w:rPr>
        <w:t>- у</w:t>
      </w:r>
      <w:r w:rsidRPr="00B44C19">
        <w:rPr>
          <w:color w:val="000000"/>
          <w:spacing w:val="7"/>
        </w:rPr>
        <w:t xml:space="preserve"> </w:t>
      </w:r>
      <w:r w:rsidRPr="00B44C19">
        <w:rPr>
          <w:color w:val="000000"/>
          <w:w w:val="99"/>
        </w:rPr>
        <w:t>б</w:t>
      </w:r>
      <w:r w:rsidRPr="00B44C19">
        <w:rPr>
          <w:color w:val="000000"/>
          <w:w w:val="104"/>
        </w:rPr>
        <w:t>о</w:t>
      </w:r>
      <w:r w:rsidRPr="00B44C19">
        <w:rPr>
          <w:color w:val="000000"/>
          <w:w w:val="99"/>
        </w:rPr>
        <w:t>л</w:t>
      </w:r>
      <w:r w:rsidRPr="00B44C19">
        <w:rPr>
          <w:color w:val="000000"/>
          <w:w w:val="106"/>
        </w:rPr>
        <w:t>ь</w:t>
      </w:r>
      <w:r w:rsidRPr="00B44C19">
        <w:rPr>
          <w:color w:val="000000"/>
          <w:w w:val="101"/>
        </w:rPr>
        <w:t>ш</w:t>
      </w:r>
      <w:r w:rsidRPr="00B44C19">
        <w:rPr>
          <w:color w:val="000000"/>
          <w:spacing w:val="1"/>
          <w:w w:val="103"/>
        </w:rPr>
        <w:t>и</w:t>
      </w:r>
      <w:r w:rsidRPr="00B44C19">
        <w:rPr>
          <w:color w:val="000000"/>
          <w:w w:val="102"/>
        </w:rPr>
        <w:t>н</w:t>
      </w:r>
      <w:r w:rsidRPr="00B44C19">
        <w:rPr>
          <w:color w:val="000000"/>
          <w:spacing w:val="1"/>
          <w:w w:val="106"/>
        </w:rPr>
        <w:t>с</w:t>
      </w:r>
      <w:r w:rsidRPr="00B44C19">
        <w:rPr>
          <w:color w:val="000000"/>
          <w:w w:val="106"/>
        </w:rPr>
        <w:t>т</w:t>
      </w:r>
      <w:r w:rsidRPr="00B44C19">
        <w:rPr>
          <w:color w:val="000000"/>
          <w:w w:val="104"/>
        </w:rPr>
        <w:t>в</w:t>
      </w:r>
      <w:r w:rsidRPr="00B44C19">
        <w:rPr>
          <w:color w:val="000000"/>
          <w:w w:val="101"/>
        </w:rPr>
        <w:t>а</w:t>
      </w:r>
      <w:r w:rsidRPr="00B44C19">
        <w:rPr>
          <w:color w:val="000000"/>
          <w:spacing w:val="7"/>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4"/>
        </w:rPr>
        <w:t>во</w:t>
      </w:r>
      <w:r w:rsidRPr="00B44C19">
        <w:rPr>
          <w:color w:val="000000"/>
          <w:w w:val="103"/>
        </w:rPr>
        <w:t>к</w:t>
      </w:r>
      <w:r w:rsidRPr="00B44C19">
        <w:rPr>
          <w:color w:val="000000"/>
          <w:spacing w:val="1"/>
          <w:w w:val="99"/>
        </w:rPr>
        <w:t>л</w:t>
      </w:r>
      <w:r w:rsidRPr="00B44C19">
        <w:rPr>
          <w:color w:val="000000"/>
          <w:w w:val="101"/>
        </w:rPr>
        <w:t>а</w:t>
      </w:r>
      <w:r w:rsidRPr="00B44C19">
        <w:rPr>
          <w:color w:val="000000"/>
          <w:spacing w:val="1"/>
          <w:w w:val="106"/>
        </w:rPr>
        <w:t>сс</w:t>
      </w:r>
      <w:r w:rsidRPr="00B44C19">
        <w:rPr>
          <w:color w:val="000000"/>
          <w:w w:val="102"/>
        </w:rPr>
        <w:t>н</w:t>
      </w:r>
      <w:r w:rsidRPr="00B44C19">
        <w:rPr>
          <w:color w:val="000000"/>
          <w:w w:val="103"/>
        </w:rPr>
        <w:t>ик</w:t>
      </w:r>
      <w:r w:rsidRPr="00B44C19">
        <w:rPr>
          <w:color w:val="000000"/>
          <w:w w:val="104"/>
        </w:rPr>
        <w:t>ов</w:t>
      </w:r>
      <w:r w:rsidRPr="00B44C19">
        <w:rPr>
          <w:color w:val="000000"/>
          <w:spacing w:val="7"/>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104"/>
        </w:rPr>
        <w:t>о</w:t>
      </w:r>
      <w:r w:rsidRPr="00B44C19">
        <w:rPr>
          <w:color w:val="000000"/>
          <w:w w:val="99"/>
        </w:rPr>
        <w:t>б</w:t>
      </w:r>
      <w:r w:rsidRPr="00B44C19">
        <w:rPr>
          <w:color w:val="000000"/>
          <w:spacing w:val="1"/>
          <w:w w:val="99"/>
        </w:rPr>
        <w:t>л</w:t>
      </w:r>
      <w:r w:rsidRPr="00B44C19">
        <w:rPr>
          <w:color w:val="000000"/>
          <w:w w:val="101"/>
        </w:rPr>
        <w:t>а</w:t>
      </w:r>
      <w:r w:rsidRPr="00B44C19">
        <w:rPr>
          <w:color w:val="000000"/>
          <w:w w:val="95"/>
        </w:rPr>
        <w:t>д</w:t>
      </w:r>
      <w:r w:rsidRPr="00B44C19">
        <w:rPr>
          <w:color w:val="000000"/>
          <w:w w:val="101"/>
        </w:rPr>
        <w:t>а</w:t>
      </w:r>
      <w:r w:rsidRPr="00B44C19">
        <w:rPr>
          <w:color w:val="000000"/>
          <w:w w:val="98"/>
        </w:rPr>
        <w:t>ю</w:t>
      </w:r>
      <w:r w:rsidRPr="00B44C19">
        <w:rPr>
          <w:color w:val="000000"/>
          <w:w w:val="106"/>
        </w:rPr>
        <w:t>т</w:t>
      </w:r>
      <w:r w:rsidRPr="00B44C19">
        <w:rPr>
          <w:color w:val="000000"/>
          <w:spacing w:val="7"/>
        </w:rPr>
        <w:t xml:space="preserve"> </w:t>
      </w:r>
      <w:r w:rsidRPr="00B44C19">
        <w:rPr>
          <w:color w:val="000000"/>
          <w:w w:val="104"/>
        </w:rPr>
        <w:t>о</w:t>
      </w:r>
      <w:r w:rsidRPr="00B44C19">
        <w:rPr>
          <w:color w:val="000000"/>
          <w:w w:val="106"/>
        </w:rPr>
        <w:t>т</w:t>
      </w:r>
      <w:r w:rsidRPr="00B44C19">
        <w:rPr>
          <w:color w:val="000000"/>
          <w:w w:val="108"/>
        </w:rPr>
        <w:t>р</w:t>
      </w:r>
      <w:r w:rsidRPr="00B44C19">
        <w:rPr>
          <w:color w:val="000000"/>
          <w:w w:val="103"/>
        </w:rPr>
        <w:t>и</w:t>
      </w:r>
      <w:r w:rsidRPr="00B44C19">
        <w:rPr>
          <w:color w:val="000000"/>
          <w:w w:val="102"/>
        </w:rPr>
        <w:t>ц</w:t>
      </w:r>
      <w:r w:rsidRPr="00B44C19">
        <w:rPr>
          <w:color w:val="000000"/>
          <w:w w:val="101"/>
        </w:rPr>
        <w:t>а</w:t>
      </w:r>
      <w:r w:rsidRPr="00B44C19">
        <w:rPr>
          <w:color w:val="000000"/>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spacing w:val="-1"/>
          <w:w w:val="101"/>
        </w:rPr>
        <w:t>е</w:t>
      </w:r>
      <w:r w:rsidRPr="00B44C19">
        <w:rPr>
          <w:color w:val="000000"/>
          <w:spacing w:val="7"/>
        </w:rPr>
        <w:t xml:space="preserve"> </w:t>
      </w:r>
      <w:r w:rsidRPr="00B44C19">
        <w:rPr>
          <w:color w:val="000000"/>
          <w:w w:val="105"/>
        </w:rPr>
        <w:t>э</w:t>
      </w:r>
      <w:r w:rsidRPr="00B44C19">
        <w:rPr>
          <w:color w:val="000000"/>
          <w:w w:val="95"/>
        </w:rPr>
        <w:t>м</w:t>
      </w:r>
      <w:r w:rsidRPr="00B44C19">
        <w:rPr>
          <w:color w:val="000000"/>
          <w:w w:val="104"/>
        </w:rPr>
        <w:t>о</w:t>
      </w:r>
      <w:r w:rsidRPr="00B44C19">
        <w:rPr>
          <w:color w:val="000000"/>
          <w:spacing w:val="-1"/>
          <w:w w:val="102"/>
        </w:rPr>
        <w:t>ц</w:t>
      </w:r>
      <w:r w:rsidRPr="00B44C19">
        <w:rPr>
          <w:color w:val="000000"/>
          <w:w w:val="103"/>
        </w:rPr>
        <w:t>ии</w:t>
      </w:r>
      <w:r w:rsidRPr="00B44C19">
        <w:rPr>
          <w:color w:val="000000"/>
          <w:w w:val="83"/>
        </w:rPr>
        <w:t>,</w:t>
      </w:r>
      <w:r w:rsidRPr="00B44C19">
        <w:rPr>
          <w:color w:val="000000"/>
          <w:spacing w:val="7"/>
        </w:rPr>
        <w:t xml:space="preserve"> </w:t>
      </w:r>
      <w:r w:rsidRPr="00B44C19">
        <w:rPr>
          <w:color w:val="000000"/>
          <w:w w:val="104"/>
        </w:rPr>
        <w:t>пов</w:t>
      </w:r>
      <w:r w:rsidRPr="00B44C19">
        <w:rPr>
          <w:color w:val="000000"/>
        </w:rPr>
        <w:t>ыш</w:t>
      </w:r>
      <w:r w:rsidRPr="00B44C19">
        <w:rPr>
          <w:color w:val="000000"/>
          <w:w w:val="101"/>
        </w:rPr>
        <w:t>ен</w:t>
      </w:r>
      <w:r w:rsidRPr="00B44C19">
        <w:rPr>
          <w:color w:val="000000"/>
          <w:spacing w:val="1"/>
          <w:w w:val="102"/>
        </w:rPr>
        <w:t>а</w:t>
      </w:r>
      <w:r w:rsidRPr="00B44C19">
        <w:rPr>
          <w:color w:val="000000"/>
          <w:spacing w:val="-2"/>
        </w:rPr>
        <w:t xml:space="preserve"> </w:t>
      </w:r>
      <w:r w:rsidRPr="00B44C19">
        <w:rPr>
          <w:color w:val="000000"/>
          <w:w w:val="106"/>
        </w:rPr>
        <w:t>с</w:t>
      </w:r>
      <w:r w:rsidRPr="00B44C19">
        <w:rPr>
          <w:color w:val="000000"/>
          <w:w w:val="103"/>
        </w:rPr>
        <w:t>к</w:t>
      </w:r>
      <w:r w:rsidRPr="00B44C19">
        <w:rPr>
          <w:color w:val="000000"/>
          <w:w w:val="99"/>
        </w:rPr>
        <w:t>л</w:t>
      </w:r>
      <w:r w:rsidRPr="00B44C19">
        <w:rPr>
          <w:color w:val="000000"/>
          <w:w w:val="104"/>
        </w:rPr>
        <w:t>о</w:t>
      </w:r>
      <w:r w:rsidRPr="00B44C19">
        <w:rPr>
          <w:color w:val="000000"/>
          <w:w w:val="102"/>
        </w:rPr>
        <w:t>нн</w:t>
      </w:r>
      <w:r w:rsidRPr="00B44C19">
        <w:rPr>
          <w:color w:val="000000"/>
          <w:spacing w:val="1"/>
          <w:w w:val="104"/>
        </w:rPr>
        <w:t>о</w:t>
      </w:r>
      <w:r w:rsidRPr="00B44C19">
        <w:rPr>
          <w:color w:val="000000"/>
          <w:w w:val="106"/>
        </w:rPr>
        <w:t>сть</w:t>
      </w:r>
      <w:r w:rsidRPr="00B44C19">
        <w:rPr>
          <w:color w:val="000000"/>
          <w:spacing w:val="-2"/>
        </w:rPr>
        <w:t xml:space="preserve"> </w:t>
      </w:r>
      <w:r w:rsidRPr="00B44C19">
        <w:rPr>
          <w:color w:val="000000"/>
          <w:w w:val="103"/>
        </w:rPr>
        <w:t>к</w:t>
      </w:r>
      <w:r w:rsidRPr="00B44C19">
        <w:rPr>
          <w:color w:val="000000"/>
          <w:spacing w:val="-2"/>
        </w:rPr>
        <w:t xml:space="preserve"> </w:t>
      </w:r>
      <w:r w:rsidRPr="00B44C19">
        <w:rPr>
          <w:color w:val="000000"/>
          <w:spacing w:val="-1"/>
          <w:w w:val="106"/>
        </w:rPr>
        <w:t>с</w:t>
      </w:r>
      <w:r w:rsidRPr="00B44C19">
        <w:rPr>
          <w:color w:val="000000"/>
          <w:w w:val="106"/>
        </w:rPr>
        <w:t>т</w:t>
      </w:r>
      <w:r w:rsidRPr="00B44C19">
        <w:rPr>
          <w:color w:val="000000"/>
          <w:w w:val="108"/>
        </w:rPr>
        <w:t>р</w:t>
      </w:r>
      <w:r w:rsidRPr="00B44C19">
        <w:rPr>
          <w:color w:val="000000"/>
          <w:spacing w:val="1"/>
          <w:w w:val="101"/>
        </w:rPr>
        <w:t>е</w:t>
      </w:r>
      <w:r w:rsidRPr="00B44C19">
        <w:rPr>
          <w:color w:val="000000"/>
          <w:w w:val="106"/>
        </w:rPr>
        <w:t>сс</w:t>
      </w:r>
      <w:r w:rsidRPr="00B44C19">
        <w:rPr>
          <w:color w:val="000000"/>
          <w:w w:val="104"/>
        </w:rPr>
        <w:t>ов</w:t>
      </w:r>
      <w:r w:rsidRPr="00B44C19">
        <w:rPr>
          <w:color w:val="000000"/>
        </w:rPr>
        <w:t>ы</w:t>
      </w:r>
      <w:r w:rsidRPr="00B44C19">
        <w:rPr>
          <w:color w:val="000000"/>
          <w:w w:val="95"/>
        </w:rPr>
        <w:t>м</w:t>
      </w:r>
      <w:r w:rsidRPr="00B44C19">
        <w:rPr>
          <w:color w:val="000000"/>
          <w:spacing w:val="-2"/>
        </w:rPr>
        <w:t xml:space="preserve"> </w:t>
      </w:r>
      <w:r w:rsidRPr="00B44C19">
        <w:rPr>
          <w:color w:val="000000"/>
          <w:w w:val="106"/>
        </w:rPr>
        <w:t>с</w:t>
      </w:r>
      <w:r w:rsidRPr="00B44C19">
        <w:rPr>
          <w:color w:val="000000"/>
          <w:spacing w:val="-1"/>
          <w:w w:val="104"/>
        </w:rPr>
        <w:t>о</w:t>
      </w:r>
      <w:r w:rsidRPr="00B44C19">
        <w:rPr>
          <w:color w:val="000000"/>
          <w:spacing w:val="-1"/>
          <w:w w:val="106"/>
        </w:rPr>
        <w:t>ст</w:t>
      </w:r>
      <w:r w:rsidRPr="00B44C19">
        <w:rPr>
          <w:color w:val="000000"/>
          <w:spacing w:val="-1"/>
          <w:w w:val="104"/>
        </w:rPr>
        <w:t>о</w:t>
      </w:r>
      <w:r w:rsidRPr="00B44C19">
        <w:rPr>
          <w:color w:val="000000"/>
          <w:spacing w:val="-1"/>
          <w:w w:val="105"/>
        </w:rPr>
        <w:t>я</w:t>
      </w:r>
      <w:r w:rsidRPr="00B44C19">
        <w:rPr>
          <w:color w:val="000000"/>
          <w:spacing w:val="-1"/>
          <w:w w:val="102"/>
        </w:rPr>
        <w:t>н</w:t>
      </w:r>
      <w:r w:rsidRPr="00B44C19">
        <w:rPr>
          <w:color w:val="000000"/>
          <w:spacing w:val="-1"/>
          <w:w w:val="103"/>
        </w:rPr>
        <w:t>и</w:t>
      </w:r>
      <w:r w:rsidRPr="00B44C19">
        <w:rPr>
          <w:color w:val="000000"/>
          <w:spacing w:val="-1"/>
          <w:w w:val="105"/>
        </w:rPr>
        <w:t>я</w:t>
      </w:r>
      <w:r w:rsidRPr="00B44C19">
        <w:rPr>
          <w:color w:val="000000"/>
          <w:spacing w:val="-2"/>
          <w:w w:val="95"/>
        </w:rPr>
        <w:t>м</w:t>
      </w:r>
      <w:r w:rsidRPr="00B44C19">
        <w:rPr>
          <w:color w:val="000000"/>
          <w:spacing w:val="-1"/>
        </w:rPr>
        <w:t>;</w:t>
      </w:r>
    </w:p>
    <w:p w14:paraId="12398834" w14:textId="77777777" w:rsidR="00B44C19" w:rsidRPr="00B44C19" w:rsidRDefault="00B44C19" w:rsidP="00B44C19">
      <w:pPr>
        <w:widowControl w:val="0"/>
        <w:tabs>
          <w:tab w:val="left" w:pos="265"/>
          <w:tab w:val="left" w:pos="9355"/>
        </w:tabs>
        <w:ind w:firstLine="709"/>
        <w:jc w:val="both"/>
        <w:rPr>
          <w:color w:val="000000"/>
          <w:spacing w:val="-1"/>
          <w:w w:val="82"/>
        </w:rPr>
      </w:pPr>
      <w:r w:rsidRPr="00B44C19">
        <w:rPr>
          <w:color w:val="000000"/>
          <w:spacing w:val="-2"/>
          <w:w w:val="107"/>
        </w:rPr>
        <w:t>- х</w:t>
      </w:r>
      <w:r w:rsidRPr="00B44C19">
        <w:rPr>
          <w:color w:val="000000"/>
          <w:spacing w:val="-2"/>
          <w:w w:val="101"/>
        </w:rPr>
        <w:t>а</w:t>
      </w:r>
      <w:r w:rsidRPr="00B44C19">
        <w:rPr>
          <w:color w:val="000000"/>
          <w:spacing w:val="-1"/>
          <w:w w:val="108"/>
        </w:rPr>
        <w:t>р</w:t>
      </w:r>
      <w:r w:rsidRPr="00B44C19">
        <w:rPr>
          <w:color w:val="000000"/>
          <w:spacing w:val="-2"/>
          <w:w w:val="101"/>
        </w:rPr>
        <w:t>а</w:t>
      </w:r>
      <w:r w:rsidRPr="00B44C19">
        <w:rPr>
          <w:color w:val="000000"/>
          <w:spacing w:val="-2"/>
          <w:w w:val="103"/>
        </w:rPr>
        <w:t>к</w:t>
      </w:r>
      <w:r w:rsidRPr="00B44C19">
        <w:rPr>
          <w:color w:val="000000"/>
          <w:spacing w:val="-2"/>
          <w:w w:val="106"/>
        </w:rPr>
        <w:t>т</w:t>
      </w:r>
      <w:r w:rsidRPr="00B44C19">
        <w:rPr>
          <w:color w:val="000000"/>
          <w:spacing w:val="-3"/>
          <w:w w:val="101"/>
        </w:rPr>
        <w:t>е</w:t>
      </w:r>
      <w:r w:rsidRPr="00B44C19">
        <w:rPr>
          <w:color w:val="000000"/>
          <w:spacing w:val="-2"/>
          <w:w w:val="108"/>
        </w:rPr>
        <w:t>р</w:t>
      </w:r>
      <w:r w:rsidRPr="00B44C19">
        <w:rPr>
          <w:color w:val="000000"/>
          <w:w w:val="102"/>
        </w:rPr>
        <w:t>н</w:t>
      </w:r>
      <w:r w:rsidRPr="00B44C19">
        <w:rPr>
          <w:color w:val="000000"/>
          <w:spacing w:val="-1"/>
          <w:w w:val="101"/>
        </w:rPr>
        <w:t>а</w:t>
      </w:r>
      <w:r w:rsidRPr="00B44C19">
        <w:rPr>
          <w:color w:val="000000"/>
          <w:spacing w:val="2"/>
        </w:rPr>
        <w:t xml:space="preserve"> </w:t>
      </w:r>
      <w:r w:rsidRPr="00B44C19">
        <w:rPr>
          <w:color w:val="000000"/>
          <w:spacing w:val="-1"/>
          <w:w w:val="102"/>
        </w:rPr>
        <w:t>н</w:t>
      </w:r>
      <w:r w:rsidRPr="00B44C19">
        <w:rPr>
          <w:color w:val="000000"/>
          <w:spacing w:val="-2"/>
          <w:w w:val="101"/>
        </w:rPr>
        <w:t>е</w:t>
      </w:r>
      <w:r w:rsidRPr="00B44C19">
        <w:rPr>
          <w:color w:val="000000"/>
          <w:spacing w:val="-3"/>
          <w:w w:val="95"/>
        </w:rPr>
        <w:t>д</w:t>
      </w:r>
      <w:r w:rsidRPr="00B44C19">
        <w:rPr>
          <w:color w:val="000000"/>
          <w:spacing w:val="-2"/>
          <w:w w:val="104"/>
        </w:rPr>
        <w:t>о</w:t>
      </w:r>
      <w:r w:rsidRPr="00B44C19">
        <w:rPr>
          <w:color w:val="000000"/>
          <w:spacing w:val="-2"/>
          <w:w w:val="106"/>
        </w:rPr>
        <w:t>с</w:t>
      </w:r>
      <w:r w:rsidRPr="00B44C19">
        <w:rPr>
          <w:color w:val="000000"/>
          <w:w w:val="106"/>
        </w:rPr>
        <w:t>т</w:t>
      </w:r>
      <w:r w:rsidRPr="00B44C19">
        <w:rPr>
          <w:color w:val="000000"/>
          <w:spacing w:val="-3"/>
          <w:w w:val="101"/>
        </w:rPr>
        <w:t>а</w:t>
      </w:r>
      <w:r w:rsidRPr="00B44C19">
        <w:rPr>
          <w:color w:val="000000"/>
          <w:spacing w:val="-2"/>
          <w:w w:val="106"/>
        </w:rPr>
        <w:t>т</w:t>
      </w:r>
      <w:r w:rsidRPr="00B44C19">
        <w:rPr>
          <w:color w:val="000000"/>
          <w:spacing w:val="-3"/>
          <w:w w:val="104"/>
        </w:rPr>
        <w:t>о</w:t>
      </w:r>
      <w:r w:rsidRPr="00B44C19">
        <w:rPr>
          <w:color w:val="000000"/>
          <w:spacing w:val="-1"/>
          <w:w w:val="110"/>
        </w:rPr>
        <w:t>ч</w:t>
      </w:r>
      <w:r w:rsidRPr="00B44C19">
        <w:rPr>
          <w:color w:val="000000"/>
          <w:spacing w:val="-1"/>
          <w:w w:val="102"/>
        </w:rPr>
        <w:t>н</w:t>
      </w:r>
      <w:r w:rsidRPr="00B44C19">
        <w:rPr>
          <w:color w:val="000000"/>
          <w:spacing w:val="-3"/>
          <w:w w:val="101"/>
        </w:rPr>
        <w:t>а</w:t>
      </w:r>
      <w:r w:rsidRPr="00B44C19">
        <w:rPr>
          <w:color w:val="000000"/>
          <w:w w:val="105"/>
        </w:rPr>
        <w:t>я</w:t>
      </w:r>
      <w:r w:rsidRPr="00B44C19">
        <w:rPr>
          <w:color w:val="000000"/>
          <w:spacing w:val="3"/>
        </w:rPr>
        <w:t xml:space="preserve"> </w:t>
      </w:r>
      <w:r w:rsidRPr="00B44C19">
        <w:rPr>
          <w:color w:val="000000"/>
          <w:spacing w:val="-1"/>
          <w:w w:val="103"/>
        </w:rPr>
        <w:t>к</w:t>
      </w:r>
      <w:r w:rsidRPr="00B44C19">
        <w:rPr>
          <w:color w:val="000000"/>
          <w:spacing w:val="-2"/>
          <w:w w:val="108"/>
        </w:rPr>
        <w:t>р</w:t>
      </w:r>
      <w:r w:rsidRPr="00B44C19">
        <w:rPr>
          <w:color w:val="000000"/>
          <w:spacing w:val="-1"/>
          <w:w w:val="103"/>
        </w:rPr>
        <w:t>и</w:t>
      </w:r>
      <w:r w:rsidRPr="00B44C19">
        <w:rPr>
          <w:color w:val="000000"/>
          <w:spacing w:val="-2"/>
          <w:w w:val="106"/>
        </w:rPr>
        <w:t>т</w:t>
      </w:r>
      <w:r w:rsidRPr="00B44C19">
        <w:rPr>
          <w:color w:val="000000"/>
          <w:spacing w:val="-2"/>
          <w:w w:val="103"/>
        </w:rPr>
        <w:t>и</w:t>
      </w:r>
      <w:r w:rsidRPr="00B44C19">
        <w:rPr>
          <w:color w:val="000000"/>
          <w:spacing w:val="-3"/>
          <w:w w:val="110"/>
        </w:rPr>
        <w:t>ч</w:t>
      </w:r>
      <w:r w:rsidRPr="00B44C19">
        <w:rPr>
          <w:color w:val="000000"/>
          <w:spacing w:val="-2"/>
          <w:w w:val="102"/>
        </w:rPr>
        <w:t>н</w:t>
      </w:r>
      <w:r w:rsidRPr="00B44C19">
        <w:rPr>
          <w:color w:val="000000"/>
          <w:w w:val="104"/>
        </w:rPr>
        <w:t>о</w:t>
      </w:r>
      <w:r w:rsidRPr="00B44C19">
        <w:rPr>
          <w:color w:val="000000"/>
          <w:spacing w:val="-3"/>
          <w:w w:val="106"/>
        </w:rPr>
        <w:t>с</w:t>
      </w:r>
      <w:r w:rsidRPr="00B44C19">
        <w:rPr>
          <w:color w:val="000000"/>
          <w:spacing w:val="-2"/>
          <w:w w:val="106"/>
        </w:rPr>
        <w:t>т</w:t>
      </w:r>
      <w:r w:rsidRPr="00B44C19">
        <w:rPr>
          <w:color w:val="000000"/>
          <w:spacing w:val="-1"/>
          <w:w w:val="106"/>
        </w:rPr>
        <w:t>ь</w:t>
      </w:r>
      <w:r w:rsidRPr="00B44C19">
        <w:rPr>
          <w:color w:val="000000"/>
          <w:spacing w:val="3"/>
        </w:rPr>
        <w:t xml:space="preserve"> </w:t>
      </w:r>
      <w:r w:rsidRPr="00B44C19">
        <w:rPr>
          <w:color w:val="000000"/>
          <w:spacing w:val="1"/>
          <w:w w:val="104"/>
        </w:rPr>
        <w:t>в</w:t>
      </w:r>
      <w:r w:rsidRPr="00B44C19">
        <w:rPr>
          <w:color w:val="000000"/>
          <w:spacing w:val="3"/>
        </w:rPr>
        <w:t xml:space="preserve"> </w:t>
      </w:r>
      <w:r w:rsidRPr="00B44C19">
        <w:rPr>
          <w:color w:val="000000"/>
          <w:w w:val="104"/>
        </w:rPr>
        <w:t>о</w:t>
      </w:r>
      <w:r w:rsidRPr="00B44C19">
        <w:rPr>
          <w:color w:val="000000"/>
          <w:spacing w:val="-3"/>
          <w:w w:val="102"/>
        </w:rPr>
        <w:t>ц</w:t>
      </w:r>
      <w:r w:rsidRPr="00B44C19">
        <w:rPr>
          <w:color w:val="000000"/>
          <w:spacing w:val="-3"/>
          <w:w w:val="101"/>
        </w:rPr>
        <w:t>е</w:t>
      </w:r>
      <w:r w:rsidRPr="00B44C19">
        <w:rPr>
          <w:color w:val="000000"/>
          <w:spacing w:val="-1"/>
          <w:w w:val="102"/>
        </w:rPr>
        <w:t>н</w:t>
      </w:r>
      <w:r w:rsidRPr="00B44C19">
        <w:rPr>
          <w:color w:val="000000"/>
          <w:spacing w:val="-2"/>
          <w:w w:val="103"/>
        </w:rPr>
        <w:t>к</w:t>
      </w:r>
      <w:r w:rsidRPr="00B44C19">
        <w:rPr>
          <w:color w:val="000000"/>
          <w:w w:val="101"/>
        </w:rPr>
        <w:t>е</w:t>
      </w:r>
      <w:r w:rsidRPr="00B44C19">
        <w:rPr>
          <w:color w:val="000000"/>
          <w:spacing w:val="3"/>
        </w:rPr>
        <w:t xml:space="preserve"> </w:t>
      </w:r>
      <w:r w:rsidRPr="00B44C19">
        <w:rPr>
          <w:color w:val="000000"/>
          <w:spacing w:val="-1"/>
          <w:w w:val="106"/>
        </w:rPr>
        <w:t>с</w:t>
      </w:r>
      <w:r w:rsidRPr="00B44C19">
        <w:rPr>
          <w:color w:val="000000"/>
          <w:spacing w:val="-2"/>
          <w:w w:val="104"/>
        </w:rPr>
        <w:t>во</w:t>
      </w:r>
      <w:r w:rsidRPr="00B44C19">
        <w:rPr>
          <w:color w:val="000000"/>
          <w:spacing w:val="-1"/>
          <w:w w:val="103"/>
        </w:rPr>
        <w:t>и</w:t>
      </w:r>
      <w:r w:rsidRPr="00B44C19">
        <w:rPr>
          <w:color w:val="000000"/>
          <w:w w:val="107"/>
        </w:rPr>
        <w:t>х</w:t>
      </w:r>
      <w:r w:rsidRPr="00B44C19">
        <w:rPr>
          <w:color w:val="000000"/>
          <w:spacing w:val="2"/>
        </w:rPr>
        <w:t xml:space="preserve"> </w:t>
      </w:r>
      <w:r w:rsidRPr="00B44C19">
        <w:rPr>
          <w:color w:val="000000"/>
          <w:spacing w:val="-1"/>
          <w:w w:val="103"/>
        </w:rPr>
        <w:t>к</w:t>
      </w:r>
      <w:r w:rsidRPr="00B44C19">
        <w:rPr>
          <w:color w:val="000000"/>
          <w:spacing w:val="-1"/>
          <w:w w:val="101"/>
        </w:rPr>
        <w:t>а</w:t>
      </w:r>
      <w:r w:rsidRPr="00B44C19">
        <w:rPr>
          <w:color w:val="000000"/>
          <w:spacing w:val="-2"/>
          <w:w w:val="110"/>
        </w:rPr>
        <w:t>ч</w:t>
      </w:r>
      <w:r w:rsidRPr="00B44C19">
        <w:rPr>
          <w:color w:val="000000"/>
          <w:spacing w:val="-2"/>
          <w:w w:val="101"/>
        </w:rPr>
        <w:t>е</w:t>
      </w:r>
      <w:r w:rsidRPr="00B44C19">
        <w:rPr>
          <w:color w:val="000000"/>
          <w:spacing w:val="-2"/>
          <w:w w:val="106"/>
        </w:rPr>
        <w:t>ст</w:t>
      </w:r>
      <w:r w:rsidRPr="00B44C19">
        <w:rPr>
          <w:color w:val="000000"/>
          <w:spacing w:val="-1"/>
          <w:w w:val="104"/>
        </w:rPr>
        <w:t>в</w:t>
      </w:r>
      <w:r w:rsidRPr="00B44C19">
        <w:rPr>
          <w:color w:val="000000"/>
          <w:w w:val="82"/>
        </w:rPr>
        <w:t>.</w:t>
      </w:r>
      <w:r w:rsidRPr="00B44C19">
        <w:rPr>
          <w:color w:val="000000"/>
          <w:spacing w:val="3"/>
        </w:rPr>
        <w:t xml:space="preserve"> </w:t>
      </w:r>
      <w:r w:rsidRPr="00B44C19">
        <w:rPr>
          <w:color w:val="000000"/>
          <w:spacing w:val="-2"/>
          <w:w w:val="98"/>
        </w:rPr>
        <w:t>Д</w:t>
      </w:r>
      <w:r w:rsidRPr="00B44C19">
        <w:rPr>
          <w:color w:val="000000"/>
          <w:spacing w:val="-3"/>
          <w:w w:val="101"/>
        </w:rPr>
        <w:t>е</w:t>
      </w:r>
      <w:r w:rsidRPr="00B44C19">
        <w:rPr>
          <w:color w:val="000000"/>
          <w:w w:val="106"/>
        </w:rPr>
        <w:t>т</w:t>
      </w:r>
      <w:r w:rsidRPr="00B44C19">
        <w:rPr>
          <w:color w:val="000000"/>
          <w:spacing w:val="-1"/>
          <w:w w:val="103"/>
        </w:rPr>
        <w:t>и</w:t>
      </w:r>
      <w:r w:rsidRPr="00B44C19">
        <w:rPr>
          <w:color w:val="000000"/>
          <w:spacing w:val="2"/>
        </w:rPr>
        <w:t xml:space="preserve"> </w:t>
      </w:r>
      <w:r w:rsidRPr="00B44C19">
        <w:rPr>
          <w:color w:val="000000"/>
          <w:spacing w:val="-2"/>
          <w:w w:val="104"/>
        </w:rPr>
        <w:t>п</w:t>
      </w:r>
      <w:r w:rsidRPr="00B44C19">
        <w:rPr>
          <w:color w:val="000000"/>
          <w:spacing w:val="-2"/>
          <w:w w:val="101"/>
        </w:rPr>
        <w:t>е</w:t>
      </w:r>
      <w:r w:rsidRPr="00B44C19">
        <w:rPr>
          <w:color w:val="000000"/>
          <w:spacing w:val="-1"/>
          <w:w w:val="108"/>
        </w:rPr>
        <w:t>р</w:t>
      </w:r>
      <w:r w:rsidRPr="00B44C19">
        <w:rPr>
          <w:color w:val="000000"/>
          <w:spacing w:val="-2"/>
          <w:w w:val="101"/>
        </w:rPr>
        <w:t>е</w:t>
      </w:r>
      <w:r w:rsidRPr="00B44C19">
        <w:rPr>
          <w:color w:val="000000"/>
          <w:spacing w:val="-2"/>
          <w:w w:val="104"/>
        </w:rPr>
        <w:t>о</w:t>
      </w:r>
      <w:r w:rsidRPr="00B44C19">
        <w:rPr>
          <w:color w:val="000000"/>
          <w:spacing w:val="-1"/>
          <w:w w:val="102"/>
        </w:rPr>
        <w:t>ц</w:t>
      </w:r>
      <w:r w:rsidRPr="00B44C19">
        <w:rPr>
          <w:color w:val="000000"/>
          <w:spacing w:val="-1"/>
          <w:w w:val="101"/>
        </w:rPr>
        <w:t>е</w:t>
      </w:r>
      <w:r w:rsidRPr="00B44C19">
        <w:rPr>
          <w:color w:val="000000"/>
          <w:spacing w:val="-2"/>
          <w:w w:val="102"/>
        </w:rPr>
        <w:t>н</w:t>
      </w:r>
      <w:r w:rsidRPr="00B44C19">
        <w:rPr>
          <w:color w:val="000000"/>
          <w:spacing w:val="-1"/>
          <w:w w:val="103"/>
        </w:rPr>
        <w:t>и</w:t>
      </w:r>
      <w:r w:rsidRPr="00B44C19">
        <w:rPr>
          <w:color w:val="000000"/>
          <w:spacing w:val="-3"/>
          <w:w w:val="104"/>
        </w:rPr>
        <w:t>в</w:t>
      </w:r>
      <w:r w:rsidRPr="00B44C19">
        <w:rPr>
          <w:color w:val="000000"/>
          <w:spacing w:val="-1"/>
          <w:w w:val="101"/>
        </w:rPr>
        <w:t>а</w:t>
      </w:r>
      <w:r w:rsidRPr="00B44C19">
        <w:rPr>
          <w:color w:val="000000"/>
          <w:spacing w:val="-1"/>
          <w:w w:val="98"/>
        </w:rPr>
        <w:t>ю</w:t>
      </w:r>
      <w:r w:rsidRPr="00B44C19">
        <w:rPr>
          <w:color w:val="000000"/>
          <w:spacing w:val="-1"/>
          <w:w w:val="106"/>
        </w:rPr>
        <w:t>т</w:t>
      </w:r>
      <w:r w:rsidRPr="00B44C19">
        <w:rPr>
          <w:color w:val="000000"/>
          <w:spacing w:val="-7"/>
        </w:rPr>
        <w:t xml:space="preserve"> </w:t>
      </w:r>
      <w:r w:rsidRPr="00B44C19">
        <w:rPr>
          <w:color w:val="000000"/>
          <w:spacing w:val="-2"/>
          <w:w w:val="106"/>
        </w:rPr>
        <w:t>с</w:t>
      </w:r>
      <w:r w:rsidRPr="00B44C19">
        <w:rPr>
          <w:color w:val="000000"/>
          <w:spacing w:val="-2"/>
          <w:w w:val="104"/>
        </w:rPr>
        <w:t>во</w:t>
      </w:r>
      <w:r w:rsidRPr="00B44C19">
        <w:rPr>
          <w:color w:val="000000"/>
          <w:w w:val="103"/>
        </w:rPr>
        <w:t>и</w:t>
      </w:r>
      <w:r w:rsidRPr="00B44C19">
        <w:rPr>
          <w:color w:val="000000"/>
          <w:spacing w:val="-6"/>
        </w:rPr>
        <w:t xml:space="preserve"> </w:t>
      </w:r>
      <w:r w:rsidRPr="00B44C19">
        <w:rPr>
          <w:color w:val="000000"/>
          <w:spacing w:val="-2"/>
          <w:w w:val="104"/>
        </w:rPr>
        <w:t>п</w:t>
      </w:r>
      <w:r w:rsidRPr="00B44C19">
        <w:rPr>
          <w:color w:val="000000"/>
          <w:spacing w:val="-3"/>
          <w:w w:val="104"/>
        </w:rPr>
        <w:t>о</w:t>
      </w:r>
      <w:r w:rsidRPr="00B44C19">
        <w:rPr>
          <w:color w:val="000000"/>
          <w:spacing w:val="-1"/>
          <w:w w:val="99"/>
        </w:rPr>
        <w:t>л</w:t>
      </w:r>
      <w:r w:rsidRPr="00B44C19">
        <w:rPr>
          <w:color w:val="000000"/>
          <w:spacing w:val="-2"/>
          <w:w w:val="104"/>
        </w:rPr>
        <w:t>о</w:t>
      </w:r>
      <w:r w:rsidRPr="00B44C19">
        <w:rPr>
          <w:color w:val="000000"/>
          <w:spacing w:val="-2"/>
          <w:w w:val="97"/>
        </w:rPr>
        <w:t>ж</w:t>
      </w:r>
      <w:r w:rsidRPr="00B44C19">
        <w:rPr>
          <w:color w:val="000000"/>
          <w:spacing w:val="-2"/>
          <w:w w:val="103"/>
        </w:rPr>
        <w:t>и</w:t>
      </w:r>
      <w:r w:rsidRPr="00B44C19">
        <w:rPr>
          <w:color w:val="000000"/>
          <w:spacing w:val="-2"/>
          <w:w w:val="106"/>
        </w:rPr>
        <w:t>т</w:t>
      </w:r>
      <w:r w:rsidRPr="00B44C19">
        <w:rPr>
          <w:color w:val="000000"/>
          <w:spacing w:val="-3"/>
          <w:w w:val="101"/>
        </w:rPr>
        <w:t>е</w:t>
      </w:r>
      <w:r w:rsidRPr="00B44C19">
        <w:rPr>
          <w:color w:val="000000"/>
          <w:spacing w:val="-2"/>
          <w:w w:val="99"/>
        </w:rPr>
        <w:t>л</w:t>
      </w:r>
      <w:r w:rsidRPr="00B44C19">
        <w:rPr>
          <w:color w:val="000000"/>
          <w:w w:val="106"/>
        </w:rPr>
        <w:t>ь</w:t>
      </w:r>
      <w:r w:rsidRPr="00B44C19">
        <w:rPr>
          <w:color w:val="000000"/>
          <w:spacing w:val="-3"/>
          <w:w w:val="102"/>
        </w:rPr>
        <w:t>н</w:t>
      </w:r>
      <w:r w:rsidRPr="00B44C19">
        <w:rPr>
          <w:color w:val="000000"/>
          <w:spacing w:val="-2"/>
        </w:rPr>
        <w:t>ы</w:t>
      </w:r>
      <w:r w:rsidRPr="00B44C19">
        <w:rPr>
          <w:color w:val="000000"/>
          <w:w w:val="101"/>
        </w:rPr>
        <w:t>е</w:t>
      </w:r>
      <w:r w:rsidRPr="00B44C19">
        <w:rPr>
          <w:color w:val="000000"/>
          <w:spacing w:val="-7"/>
        </w:rPr>
        <w:t xml:space="preserve"> </w:t>
      </w:r>
      <w:r w:rsidRPr="00B44C19">
        <w:rPr>
          <w:color w:val="000000"/>
          <w:w w:val="103"/>
        </w:rPr>
        <w:t>и</w:t>
      </w:r>
      <w:r w:rsidRPr="00B44C19">
        <w:rPr>
          <w:color w:val="000000"/>
          <w:spacing w:val="-6"/>
        </w:rPr>
        <w:t xml:space="preserve"> </w:t>
      </w:r>
      <w:r w:rsidRPr="00B44C19">
        <w:rPr>
          <w:color w:val="000000"/>
          <w:spacing w:val="-2"/>
          <w:w w:val="102"/>
        </w:rPr>
        <w:t>н</w:t>
      </w:r>
      <w:r w:rsidRPr="00B44C19">
        <w:rPr>
          <w:color w:val="000000"/>
          <w:spacing w:val="-2"/>
          <w:w w:val="101"/>
        </w:rPr>
        <w:t>е</w:t>
      </w:r>
      <w:r w:rsidRPr="00B44C19">
        <w:rPr>
          <w:color w:val="000000"/>
          <w:spacing w:val="-2"/>
          <w:w w:val="95"/>
        </w:rPr>
        <w:t>д</w:t>
      </w:r>
      <w:r w:rsidRPr="00B44C19">
        <w:rPr>
          <w:color w:val="000000"/>
          <w:spacing w:val="-2"/>
          <w:w w:val="104"/>
        </w:rPr>
        <w:t>оо</w:t>
      </w:r>
      <w:r w:rsidRPr="00B44C19">
        <w:rPr>
          <w:color w:val="000000"/>
          <w:spacing w:val="-2"/>
          <w:w w:val="102"/>
        </w:rPr>
        <w:t>ц</w:t>
      </w:r>
      <w:r w:rsidRPr="00B44C19">
        <w:rPr>
          <w:color w:val="000000"/>
          <w:w w:val="101"/>
        </w:rPr>
        <w:t>е</w:t>
      </w:r>
      <w:r w:rsidRPr="00B44C19">
        <w:rPr>
          <w:color w:val="000000"/>
          <w:spacing w:val="-3"/>
          <w:w w:val="102"/>
        </w:rPr>
        <w:t>н</w:t>
      </w:r>
      <w:r w:rsidRPr="00B44C19">
        <w:rPr>
          <w:color w:val="000000"/>
          <w:spacing w:val="-3"/>
          <w:w w:val="103"/>
        </w:rPr>
        <w:t>и</w:t>
      </w:r>
      <w:r w:rsidRPr="00B44C19">
        <w:rPr>
          <w:color w:val="000000"/>
          <w:spacing w:val="-1"/>
          <w:w w:val="104"/>
        </w:rPr>
        <w:t>в</w:t>
      </w:r>
      <w:r w:rsidRPr="00B44C19">
        <w:rPr>
          <w:color w:val="000000"/>
          <w:spacing w:val="-2"/>
          <w:w w:val="101"/>
        </w:rPr>
        <w:t>а</w:t>
      </w:r>
      <w:r w:rsidRPr="00B44C19">
        <w:rPr>
          <w:color w:val="000000"/>
          <w:spacing w:val="-3"/>
          <w:w w:val="98"/>
        </w:rPr>
        <w:t>ю</w:t>
      </w:r>
      <w:r w:rsidRPr="00B44C19">
        <w:rPr>
          <w:color w:val="000000"/>
          <w:w w:val="106"/>
        </w:rPr>
        <w:t>т</w:t>
      </w:r>
      <w:r w:rsidRPr="00B44C19">
        <w:rPr>
          <w:color w:val="000000"/>
          <w:spacing w:val="-5"/>
        </w:rPr>
        <w:t xml:space="preserve"> </w:t>
      </w:r>
      <w:r w:rsidRPr="00B44C19">
        <w:rPr>
          <w:color w:val="000000"/>
          <w:spacing w:val="-3"/>
          <w:w w:val="104"/>
        </w:rPr>
        <w:t>о</w:t>
      </w:r>
      <w:r w:rsidRPr="00B44C19">
        <w:rPr>
          <w:color w:val="000000"/>
          <w:spacing w:val="-2"/>
          <w:w w:val="106"/>
        </w:rPr>
        <w:t>т</w:t>
      </w:r>
      <w:r w:rsidRPr="00B44C19">
        <w:rPr>
          <w:color w:val="000000"/>
          <w:spacing w:val="-2"/>
          <w:w w:val="108"/>
        </w:rPr>
        <w:t>р</w:t>
      </w:r>
      <w:r w:rsidRPr="00B44C19">
        <w:rPr>
          <w:color w:val="000000"/>
          <w:spacing w:val="-2"/>
          <w:w w:val="103"/>
        </w:rPr>
        <w:t>и</w:t>
      </w:r>
      <w:r w:rsidRPr="00B44C19">
        <w:rPr>
          <w:color w:val="000000"/>
          <w:spacing w:val="-2"/>
          <w:w w:val="102"/>
        </w:rPr>
        <w:t>ц</w:t>
      </w:r>
      <w:r w:rsidRPr="00B44C19">
        <w:rPr>
          <w:color w:val="000000"/>
          <w:spacing w:val="-2"/>
          <w:w w:val="101"/>
        </w:rPr>
        <w:t>а</w:t>
      </w:r>
      <w:r w:rsidRPr="00B44C19">
        <w:rPr>
          <w:color w:val="000000"/>
          <w:spacing w:val="-1"/>
          <w:w w:val="106"/>
        </w:rPr>
        <w:t>т</w:t>
      </w:r>
      <w:r w:rsidRPr="00B44C19">
        <w:rPr>
          <w:color w:val="000000"/>
          <w:spacing w:val="-3"/>
          <w:w w:val="101"/>
        </w:rPr>
        <w:t>е</w:t>
      </w:r>
      <w:r w:rsidRPr="00B44C19">
        <w:rPr>
          <w:color w:val="000000"/>
          <w:spacing w:val="-1"/>
          <w:w w:val="99"/>
        </w:rPr>
        <w:t>л</w:t>
      </w:r>
      <w:r w:rsidRPr="00B44C19">
        <w:rPr>
          <w:color w:val="000000"/>
          <w:spacing w:val="-2"/>
          <w:w w:val="106"/>
        </w:rPr>
        <w:t>ь</w:t>
      </w:r>
      <w:r w:rsidRPr="00B44C19">
        <w:rPr>
          <w:color w:val="000000"/>
          <w:spacing w:val="-2"/>
          <w:w w:val="102"/>
        </w:rPr>
        <w:t>н</w:t>
      </w:r>
      <w:r w:rsidRPr="00B44C19">
        <w:rPr>
          <w:color w:val="000000"/>
          <w:spacing w:val="-2"/>
        </w:rPr>
        <w:t>ы</w:t>
      </w:r>
      <w:r w:rsidRPr="00B44C19">
        <w:rPr>
          <w:color w:val="000000"/>
          <w:spacing w:val="-1"/>
          <w:w w:val="101"/>
        </w:rPr>
        <w:t>е</w:t>
      </w:r>
      <w:r w:rsidRPr="00B44C19">
        <w:rPr>
          <w:color w:val="000000"/>
          <w:spacing w:val="-7"/>
        </w:rPr>
        <w:t xml:space="preserve"> </w:t>
      </w:r>
      <w:r w:rsidRPr="00B44C19">
        <w:rPr>
          <w:color w:val="000000"/>
          <w:spacing w:val="-2"/>
          <w:w w:val="103"/>
        </w:rPr>
        <w:t>к</w:t>
      </w:r>
      <w:r w:rsidRPr="00B44C19">
        <w:rPr>
          <w:color w:val="000000"/>
          <w:spacing w:val="-2"/>
          <w:w w:val="101"/>
        </w:rPr>
        <w:t>а</w:t>
      </w:r>
      <w:r w:rsidRPr="00B44C19">
        <w:rPr>
          <w:color w:val="000000"/>
          <w:spacing w:val="-2"/>
          <w:w w:val="110"/>
        </w:rPr>
        <w:t>ч</w:t>
      </w:r>
      <w:r w:rsidRPr="00B44C19">
        <w:rPr>
          <w:color w:val="000000"/>
          <w:w w:val="101"/>
        </w:rPr>
        <w:t>е</w:t>
      </w:r>
      <w:r w:rsidRPr="00B44C19">
        <w:rPr>
          <w:color w:val="000000"/>
          <w:spacing w:val="-4"/>
          <w:w w:val="106"/>
        </w:rPr>
        <w:t>с</w:t>
      </w:r>
      <w:r w:rsidRPr="00B44C19">
        <w:rPr>
          <w:color w:val="000000"/>
          <w:spacing w:val="-2"/>
          <w:w w:val="106"/>
        </w:rPr>
        <w:t>т</w:t>
      </w:r>
      <w:r w:rsidRPr="00B44C19">
        <w:rPr>
          <w:color w:val="000000"/>
          <w:spacing w:val="-1"/>
          <w:w w:val="104"/>
        </w:rPr>
        <w:t>в</w:t>
      </w:r>
      <w:r w:rsidRPr="00B44C19">
        <w:rPr>
          <w:color w:val="000000"/>
          <w:spacing w:val="-2"/>
          <w:w w:val="101"/>
        </w:rPr>
        <w:t>а</w:t>
      </w:r>
      <w:r w:rsidRPr="00B44C19">
        <w:rPr>
          <w:color w:val="000000"/>
          <w:spacing w:val="-1"/>
          <w:w w:val="82"/>
        </w:rPr>
        <w:t>.</w:t>
      </w:r>
    </w:p>
    <w:p w14:paraId="54D0A481" w14:textId="77777777" w:rsidR="00B44C19" w:rsidRPr="009D587D" w:rsidRDefault="00B44C19" w:rsidP="00B44C19">
      <w:pPr>
        <w:widowControl w:val="0"/>
        <w:tabs>
          <w:tab w:val="left" w:pos="9355"/>
        </w:tabs>
        <w:ind w:firstLine="709"/>
        <w:jc w:val="center"/>
        <w:rPr>
          <w:b/>
          <w:bCs/>
          <w:color w:val="000000"/>
          <w:w w:val="106"/>
          <w:sz w:val="16"/>
          <w:szCs w:val="16"/>
        </w:rPr>
      </w:pPr>
    </w:p>
    <w:p w14:paraId="442AFABF" w14:textId="5EE1BC79" w:rsidR="00B44C19" w:rsidRDefault="00B44C19" w:rsidP="00B44C19">
      <w:pPr>
        <w:widowControl w:val="0"/>
        <w:tabs>
          <w:tab w:val="left" w:pos="9355"/>
        </w:tabs>
        <w:ind w:firstLine="709"/>
        <w:jc w:val="center"/>
        <w:rPr>
          <w:b/>
          <w:bCs/>
          <w:color w:val="000000"/>
          <w:w w:val="101"/>
        </w:rPr>
      </w:pPr>
      <w:r w:rsidRPr="00B44C19">
        <w:rPr>
          <w:b/>
          <w:bCs/>
          <w:color w:val="000000"/>
          <w:w w:val="106"/>
        </w:rPr>
        <w:t>О</w:t>
      </w:r>
      <w:r w:rsidRPr="00B44C19">
        <w:rPr>
          <w:b/>
          <w:bCs/>
          <w:color w:val="000000"/>
          <w:w w:val="108"/>
        </w:rPr>
        <w:t>с</w:t>
      </w:r>
      <w:r w:rsidRPr="00B44C19">
        <w:rPr>
          <w:b/>
          <w:bCs/>
          <w:color w:val="000000"/>
          <w:w w:val="107"/>
        </w:rPr>
        <w:t>о</w:t>
      </w:r>
      <w:r w:rsidRPr="00B44C19">
        <w:rPr>
          <w:b/>
          <w:bCs/>
          <w:color w:val="000000"/>
          <w:w w:val="108"/>
        </w:rPr>
        <w:t>б</w:t>
      </w:r>
      <w:r w:rsidRPr="00B44C19">
        <w:rPr>
          <w:b/>
          <w:bCs/>
          <w:color w:val="000000"/>
          <w:w w:val="105"/>
        </w:rPr>
        <w:t>е</w:t>
      </w:r>
      <w:r w:rsidRPr="00B44C19">
        <w:rPr>
          <w:b/>
          <w:bCs/>
          <w:color w:val="000000"/>
          <w:w w:val="106"/>
        </w:rPr>
        <w:t>нн</w:t>
      </w:r>
      <w:r w:rsidRPr="00B44C19">
        <w:rPr>
          <w:b/>
          <w:bCs/>
          <w:color w:val="000000"/>
          <w:w w:val="107"/>
        </w:rPr>
        <w:t>о</w:t>
      </w:r>
      <w:r w:rsidRPr="00B44C19">
        <w:rPr>
          <w:b/>
          <w:bCs/>
          <w:color w:val="000000"/>
          <w:w w:val="108"/>
        </w:rPr>
        <w:t>с</w:t>
      </w:r>
      <w:r w:rsidRPr="00B44C19">
        <w:rPr>
          <w:b/>
          <w:bCs/>
          <w:color w:val="000000"/>
          <w:w w:val="119"/>
        </w:rPr>
        <w:t>т</w:t>
      </w:r>
      <w:r w:rsidRPr="00B44C19">
        <w:rPr>
          <w:b/>
          <w:bCs/>
          <w:color w:val="000000"/>
          <w:w w:val="107"/>
        </w:rPr>
        <w:t>и</w:t>
      </w:r>
      <w:r w:rsidRPr="00B44C19">
        <w:rPr>
          <w:color w:val="000000"/>
          <w:spacing w:val="4"/>
        </w:rPr>
        <w:t xml:space="preserve"> </w:t>
      </w:r>
      <w:r w:rsidRPr="00B44C19">
        <w:rPr>
          <w:b/>
          <w:bCs/>
          <w:color w:val="000000"/>
          <w:w w:val="112"/>
        </w:rPr>
        <w:t>р</w:t>
      </w:r>
      <w:r w:rsidRPr="00B44C19">
        <w:rPr>
          <w:b/>
          <w:bCs/>
          <w:color w:val="000000"/>
          <w:w w:val="107"/>
        </w:rPr>
        <w:t>а</w:t>
      </w:r>
      <w:r w:rsidRPr="00B44C19">
        <w:rPr>
          <w:b/>
          <w:bCs/>
          <w:color w:val="000000"/>
          <w:w w:val="114"/>
        </w:rPr>
        <w:t>з</w:t>
      </w:r>
      <w:r w:rsidRPr="00B44C19">
        <w:rPr>
          <w:b/>
          <w:bCs/>
          <w:color w:val="000000"/>
          <w:spacing w:val="-1"/>
          <w:w w:val="112"/>
        </w:rPr>
        <w:t>в</w:t>
      </w:r>
      <w:r w:rsidRPr="00B44C19">
        <w:rPr>
          <w:b/>
          <w:bCs/>
          <w:color w:val="000000"/>
          <w:w w:val="107"/>
        </w:rPr>
        <w:t>и</w:t>
      </w:r>
      <w:r w:rsidRPr="00B44C19">
        <w:rPr>
          <w:b/>
          <w:bCs/>
          <w:color w:val="000000"/>
          <w:w w:val="119"/>
        </w:rPr>
        <w:t>т</w:t>
      </w:r>
      <w:r w:rsidRPr="00B44C19">
        <w:rPr>
          <w:b/>
          <w:bCs/>
          <w:color w:val="000000"/>
          <w:w w:val="107"/>
        </w:rPr>
        <w:t>и</w:t>
      </w:r>
      <w:r w:rsidRPr="00B44C19">
        <w:rPr>
          <w:b/>
          <w:bCs/>
          <w:color w:val="000000"/>
          <w:w w:val="111"/>
        </w:rPr>
        <w:t>я</w:t>
      </w:r>
      <w:r w:rsidRPr="00B44C19">
        <w:rPr>
          <w:color w:val="000000"/>
          <w:spacing w:val="4"/>
        </w:rPr>
        <w:t xml:space="preserve"> </w:t>
      </w:r>
      <w:r w:rsidRPr="00B44C19">
        <w:rPr>
          <w:b/>
          <w:bCs/>
          <w:color w:val="000000"/>
          <w:w w:val="101"/>
        </w:rPr>
        <w:t>д</w:t>
      </w:r>
      <w:r w:rsidRPr="00B44C19">
        <w:rPr>
          <w:b/>
          <w:bCs/>
          <w:color w:val="000000"/>
          <w:w w:val="105"/>
        </w:rPr>
        <w:t>е</w:t>
      </w:r>
      <w:r w:rsidRPr="00B44C19">
        <w:rPr>
          <w:b/>
          <w:bCs/>
          <w:color w:val="000000"/>
          <w:w w:val="119"/>
        </w:rPr>
        <w:t>т</w:t>
      </w:r>
      <w:r w:rsidRPr="00B44C19">
        <w:rPr>
          <w:b/>
          <w:bCs/>
          <w:color w:val="000000"/>
          <w:w w:val="105"/>
        </w:rPr>
        <w:t>е</w:t>
      </w:r>
      <w:r w:rsidRPr="00B44C19">
        <w:rPr>
          <w:b/>
          <w:bCs/>
          <w:color w:val="000000"/>
          <w:w w:val="107"/>
        </w:rPr>
        <w:t>й</w:t>
      </w:r>
      <w:r w:rsidRPr="00B44C19">
        <w:rPr>
          <w:color w:val="000000"/>
          <w:spacing w:val="5"/>
        </w:rPr>
        <w:t xml:space="preserve"> </w:t>
      </w:r>
      <w:r w:rsidRPr="00B44C19">
        <w:rPr>
          <w:b/>
          <w:bCs/>
          <w:color w:val="000000"/>
          <w:spacing w:val="1"/>
          <w:w w:val="107"/>
        </w:rPr>
        <w:t>и</w:t>
      </w:r>
      <w:r w:rsidRPr="00B44C19">
        <w:rPr>
          <w:color w:val="000000"/>
          <w:spacing w:val="3"/>
        </w:rPr>
        <w:t xml:space="preserve"> </w:t>
      </w:r>
      <w:r w:rsidRPr="00B44C19">
        <w:rPr>
          <w:b/>
          <w:bCs/>
          <w:color w:val="000000"/>
          <w:w w:val="108"/>
        </w:rPr>
        <w:t>п</w:t>
      </w:r>
      <w:r w:rsidRPr="00B44C19">
        <w:rPr>
          <w:b/>
          <w:bCs/>
          <w:color w:val="000000"/>
          <w:w w:val="107"/>
        </w:rPr>
        <w:t>о</w:t>
      </w:r>
      <w:r w:rsidRPr="00B44C19">
        <w:rPr>
          <w:b/>
          <w:bCs/>
          <w:color w:val="000000"/>
          <w:w w:val="101"/>
        </w:rPr>
        <w:t>д</w:t>
      </w:r>
      <w:r w:rsidRPr="00B44C19">
        <w:rPr>
          <w:b/>
          <w:bCs/>
          <w:color w:val="000000"/>
          <w:w w:val="112"/>
        </w:rPr>
        <w:t>р</w:t>
      </w:r>
      <w:r w:rsidRPr="00B44C19">
        <w:rPr>
          <w:b/>
          <w:bCs/>
          <w:color w:val="000000"/>
          <w:w w:val="107"/>
        </w:rPr>
        <w:t>о</w:t>
      </w:r>
      <w:r w:rsidRPr="00B44C19">
        <w:rPr>
          <w:b/>
          <w:bCs/>
          <w:color w:val="000000"/>
          <w:spacing w:val="1"/>
          <w:w w:val="108"/>
        </w:rPr>
        <w:t>с</w:t>
      </w:r>
      <w:r w:rsidRPr="00B44C19">
        <w:rPr>
          <w:b/>
          <w:bCs/>
          <w:color w:val="000000"/>
          <w:w w:val="119"/>
        </w:rPr>
        <w:t>т</w:t>
      </w:r>
      <w:r w:rsidRPr="00B44C19">
        <w:rPr>
          <w:b/>
          <w:bCs/>
          <w:color w:val="000000"/>
          <w:w w:val="107"/>
        </w:rPr>
        <w:t>ко</w:t>
      </w:r>
      <w:r w:rsidRPr="00B44C19">
        <w:rPr>
          <w:b/>
          <w:bCs/>
          <w:color w:val="000000"/>
          <w:w w:val="112"/>
        </w:rPr>
        <w:t>в</w:t>
      </w:r>
      <w:r w:rsidRPr="00B44C19">
        <w:rPr>
          <w:color w:val="000000"/>
          <w:spacing w:val="4"/>
        </w:rPr>
        <w:t xml:space="preserve"> </w:t>
      </w:r>
      <w:r w:rsidRPr="00B44C19">
        <w:rPr>
          <w:b/>
          <w:bCs/>
          <w:color w:val="000000"/>
          <w:w w:val="108"/>
        </w:rPr>
        <w:t>с</w:t>
      </w:r>
      <w:r w:rsidRPr="00B44C19">
        <w:rPr>
          <w:color w:val="000000"/>
          <w:spacing w:val="3"/>
        </w:rPr>
        <w:t xml:space="preserve"> </w:t>
      </w:r>
      <w:r w:rsidRPr="00B44C19">
        <w:rPr>
          <w:b/>
          <w:bCs/>
          <w:color w:val="000000"/>
          <w:w w:val="112"/>
        </w:rPr>
        <w:t>р</w:t>
      </w:r>
      <w:r w:rsidRPr="00B44C19">
        <w:rPr>
          <w:b/>
          <w:bCs/>
          <w:color w:val="000000"/>
          <w:spacing w:val="-1"/>
          <w:w w:val="107"/>
        </w:rPr>
        <w:t>а</w:t>
      </w:r>
      <w:r w:rsidRPr="00B44C19">
        <w:rPr>
          <w:b/>
          <w:bCs/>
          <w:color w:val="000000"/>
          <w:w w:val="108"/>
        </w:rPr>
        <w:t>сс</w:t>
      </w:r>
      <w:r w:rsidRPr="00B44C19">
        <w:rPr>
          <w:b/>
          <w:bCs/>
          <w:color w:val="000000"/>
          <w:w w:val="119"/>
        </w:rPr>
        <w:t>т</w:t>
      </w:r>
      <w:r w:rsidRPr="00B44C19">
        <w:rPr>
          <w:b/>
          <w:bCs/>
          <w:color w:val="000000"/>
          <w:w w:val="112"/>
        </w:rPr>
        <w:t>р</w:t>
      </w:r>
      <w:r w:rsidRPr="00B44C19">
        <w:rPr>
          <w:b/>
          <w:bCs/>
          <w:color w:val="000000"/>
          <w:w w:val="107"/>
        </w:rPr>
        <w:t>о</w:t>
      </w:r>
      <w:r w:rsidRPr="00B44C19">
        <w:rPr>
          <w:b/>
          <w:bCs/>
          <w:color w:val="000000"/>
          <w:spacing w:val="-1"/>
          <w:w w:val="107"/>
        </w:rPr>
        <w:t>й</w:t>
      </w:r>
      <w:r w:rsidRPr="00B44C19">
        <w:rPr>
          <w:b/>
          <w:bCs/>
          <w:color w:val="000000"/>
          <w:w w:val="108"/>
        </w:rPr>
        <w:t>с</w:t>
      </w:r>
      <w:r w:rsidRPr="00B44C19">
        <w:rPr>
          <w:b/>
          <w:bCs/>
          <w:color w:val="000000"/>
          <w:w w:val="119"/>
        </w:rPr>
        <w:t>т</w:t>
      </w:r>
      <w:r w:rsidRPr="00B44C19">
        <w:rPr>
          <w:b/>
          <w:bCs/>
          <w:color w:val="000000"/>
          <w:w w:val="112"/>
        </w:rPr>
        <w:t>в</w:t>
      </w:r>
      <w:r w:rsidRPr="00B44C19">
        <w:rPr>
          <w:b/>
          <w:bCs/>
          <w:color w:val="000000"/>
          <w:w w:val="107"/>
        </w:rPr>
        <w:t>а</w:t>
      </w:r>
      <w:r w:rsidRPr="00B44C19">
        <w:rPr>
          <w:b/>
          <w:bCs/>
          <w:color w:val="000000"/>
          <w:w w:val="101"/>
        </w:rPr>
        <w:t>м</w:t>
      </w:r>
      <w:r w:rsidRPr="00B44C19">
        <w:rPr>
          <w:b/>
          <w:bCs/>
          <w:color w:val="000000"/>
          <w:w w:val="107"/>
        </w:rPr>
        <w:t>и</w:t>
      </w:r>
      <w:r w:rsidRPr="00B44C19">
        <w:rPr>
          <w:color w:val="000000"/>
          <w:spacing w:val="4"/>
        </w:rPr>
        <w:t xml:space="preserve"> </w:t>
      </w:r>
      <w:r w:rsidRPr="00B44C19">
        <w:rPr>
          <w:b/>
          <w:bCs/>
          <w:color w:val="000000"/>
          <w:w w:val="107"/>
        </w:rPr>
        <w:t>а</w:t>
      </w:r>
      <w:r w:rsidRPr="00B44C19">
        <w:rPr>
          <w:b/>
          <w:bCs/>
          <w:color w:val="000000"/>
          <w:w w:val="111"/>
        </w:rPr>
        <w:t>у</w:t>
      </w:r>
      <w:r w:rsidRPr="00B44C19">
        <w:rPr>
          <w:b/>
          <w:bCs/>
          <w:color w:val="000000"/>
          <w:w w:val="119"/>
        </w:rPr>
        <w:t>т</w:t>
      </w:r>
      <w:r w:rsidRPr="00B44C19">
        <w:rPr>
          <w:b/>
          <w:bCs/>
          <w:color w:val="000000"/>
          <w:spacing w:val="-1"/>
          <w:w w:val="107"/>
        </w:rPr>
        <w:t>и</w:t>
      </w:r>
      <w:r w:rsidRPr="00B44C19">
        <w:rPr>
          <w:b/>
          <w:bCs/>
          <w:color w:val="000000"/>
          <w:spacing w:val="1"/>
          <w:w w:val="108"/>
        </w:rPr>
        <w:t>с</w:t>
      </w:r>
      <w:r w:rsidRPr="00B44C19">
        <w:rPr>
          <w:b/>
          <w:bCs/>
          <w:color w:val="000000"/>
          <w:w w:val="119"/>
        </w:rPr>
        <w:t>т</w:t>
      </w:r>
      <w:r w:rsidRPr="00B44C19">
        <w:rPr>
          <w:b/>
          <w:bCs/>
          <w:color w:val="000000"/>
          <w:w w:val="107"/>
        </w:rPr>
        <w:t>и</w:t>
      </w:r>
      <w:r w:rsidRPr="00B44C19">
        <w:rPr>
          <w:b/>
          <w:bCs/>
          <w:color w:val="000000"/>
          <w:w w:val="114"/>
        </w:rPr>
        <w:t>ч</w:t>
      </w:r>
      <w:r w:rsidRPr="00B44C19">
        <w:rPr>
          <w:b/>
          <w:bCs/>
          <w:color w:val="000000"/>
          <w:w w:val="105"/>
        </w:rPr>
        <w:t>е</w:t>
      </w:r>
      <w:r w:rsidRPr="00B44C19">
        <w:rPr>
          <w:b/>
          <w:bCs/>
          <w:color w:val="000000"/>
          <w:spacing w:val="1"/>
          <w:w w:val="108"/>
        </w:rPr>
        <w:t>с</w:t>
      </w:r>
      <w:r w:rsidRPr="00B44C19">
        <w:rPr>
          <w:b/>
          <w:bCs/>
          <w:color w:val="000000"/>
          <w:w w:val="107"/>
        </w:rPr>
        <w:t>к</w:t>
      </w:r>
      <w:r w:rsidRPr="00B44C19">
        <w:rPr>
          <w:b/>
          <w:bCs/>
          <w:color w:val="000000"/>
          <w:spacing w:val="2"/>
          <w:w w:val="107"/>
        </w:rPr>
        <w:t>о</w:t>
      </w:r>
      <w:r w:rsidRPr="00B44C19">
        <w:rPr>
          <w:b/>
          <w:bCs/>
          <w:color w:val="000000"/>
          <w:w w:val="118"/>
        </w:rPr>
        <w:t>г</w:t>
      </w:r>
      <w:r w:rsidRPr="00B44C19">
        <w:rPr>
          <w:b/>
          <w:bCs/>
          <w:color w:val="000000"/>
          <w:w w:val="107"/>
        </w:rPr>
        <w:t>о</w:t>
      </w:r>
      <w:r w:rsidRPr="00B44C19">
        <w:rPr>
          <w:color w:val="000000"/>
          <w:spacing w:val="-4"/>
        </w:rPr>
        <w:t xml:space="preserve"> </w:t>
      </w:r>
      <w:r w:rsidRPr="00B44C19">
        <w:rPr>
          <w:b/>
          <w:bCs/>
          <w:color w:val="000000"/>
          <w:w w:val="108"/>
        </w:rPr>
        <w:t>сп</w:t>
      </w:r>
      <w:r w:rsidRPr="00B44C19">
        <w:rPr>
          <w:b/>
          <w:bCs/>
          <w:color w:val="000000"/>
          <w:spacing w:val="-1"/>
          <w:w w:val="105"/>
        </w:rPr>
        <w:t>е</w:t>
      </w:r>
      <w:r w:rsidRPr="00B44C19">
        <w:rPr>
          <w:b/>
          <w:bCs/>
          <w:color w:val="000000"/>
          <w:w w:val="107"/>
        </w:rPr>
        <w:t>к</w:t>
      </w:r>
      <w:r w:rsidRPr="00B44C19">
        <w:rPr>
          <w:b/>
          <w:bCs/>
          <w:color w:val="000000"/>
          <w:w w:val="119"/>
        </w:rPr>
        <w:t>т</w:t>
      </w:r>
      <w:r w:rsidRPr="00B44C19">
        <w:rPr>
          <w:b/>
          <w:bCs/>
          <w:color w:val="000000"/>
          <w:w w:val="112"/>
        </w:rPr>
        <w:t>р</w:t>
      </w:r>
      <w:r w:rsidRPr="00B44C19">
        <w:rPr>
          <w:b/>
          <w:bCs/>
          <w:color w:val="000000"/>
          <w:w w:val="107"/>
        </w:rPr>
        <w:t>а</w:t>
      </w:r>
      <w:r w:rsidRPr="00B44C19">
        <w:rPr>
          <w:color w:val="000000"/>
          <w:spacing w:val="-4"/>
        </w:rPr>
        <w:t xml:space="preserve"> </w:t>
      </w:r>
      <w:r w:rsidRPr="00B44C19">
        <w:rPr>
          <w:b/>
          <w:bCs/>
          <w:color w:val="000000"/>
          <w:w w:val="101"/>
        </w:rPr>
        <w:t>(</w:t>
      </w:r>
      <w:r w:rsidRPr="00B44C19">
        <w:rPr>
          <w:b/>
          <w:bCs/>
          <w:color w:val="000000"/>
          <w:w w:val="109"/>
        </w:rPr>
        <w:t>Р</w:t>
      </w:r>
      <w:r w:rsidRPr="00B44C19">
        <w:rPr>
          <w:b/>
          <w:bCs/>
          <w:color w:val="000000"/>
          <w:w w:val="108"/>
        </w:rPr>
        <w:t>А</w:t>
      </w:r>
      <w:r w:rsidRPr="00B44C19">
        <w:rPr>
          <w:b/>
          <w:bCs/>
          <w:color w:val="000000"/>
          <w:w w:val="112"/>
        </w:rPr>
        <w:t>С</w:t>
      </w:r>
      <w:r w:rsidRPr="00B44C19">
        <w:rPr>
          <w:b/>
          <w:bCs/>
          <w:color w:val="000000"/>
          <w:w w:val="101"/>
        </w:rPr>
        <w:t>)</w:t>
      </w:r>
    </w:p>
    <w:p w14:paraId="1508579C" w14:textId="77777777" w:rsidR="00B44C19" w:rsidRPr="009D587D" w:rsidRDefault="00B44C19" w:rsidP="00B44C19">
      <w:pPr>
        <w:widowControl w:val="0"/>
        <w:tabs>
          <w:tab w:val="left" w:pos="9355"/>
        </w:tabs>
        <w:ind w:firstLine="709"/>
        <w:jc w:val="center"/>
        <w:rPr>
          <w:b/>
          <w:bCs/>
          <w:color w:val="000000"/>
          <w:w w:val="101"/>
          <w:sz w:val="16"/>
          <w:szCs w:val="16"/>
        </w:rPr>
      </w:pPr>
    </w:p>
    <w:p w14:paraId="3FE252A5" w14:textId="77777777" w:rsidR="00B44C19" w:rsidRPr="00B44C19" w:rsidRDefault="00B44C19" w:rsidP="00B44C19">
      <w:pPr>
        <w:widowControl w:val="0"/>
        <w:tabs>
          <w:tab w:val="left" w:pos="9355"/>
        </w:tabs>
        <w:ind w:firstLine="709"/>
        <w:jc w:val="both"/>
        <w:rPr>
          <w:b/>
          <w:bCs/>
          <w:color w:val="000000"/>
          <w:w w:val="95"/>
        </w:rPr>
      </w:pPr>
      <w:r w:rsidRPr="00B44C19">
        <w:rPr>
          <w:b/>
          <w:bCs/>
          <w:color w:val="000000"/>
          <w:w w:val="111"/>
        </w:rPr>
        <w:t>Т</w:t>
      </w:r>
      <w:r w:rsidRPr="00B44C19">
        <w:rPr>
          <w:b/>
          <w:bCs/>
          <w:color w:val="000000"/>
          <w:w w:val="107"/>
        </w:rPr>
        <w:t>и</w:t>
      </w:r>
      <w:r w:rsidRPr="00B44C19">
        <w:rPr>
          <w:b/>
          <w:bCs/>
          <w:color w:val="000000"/>
          <w:w w:val="108"/>
        </w:rPr>
        <w:t>п</w:t>
      </w:r>
      <w:r w:rsidRPr="00B44C19">
        <w:rPr>
          <w:b/>
          <w:bCs/>
          <w:color w:val="000000"/>
          <w:w w:val="107"/>
        </w:rPr>
        <w:t>и</w:t>
      </w:r>
      <w:r w:rsidRPr="00B44C19">
        <w:rPr>
          <w:b/>
          <w:bCs/>
          <w:color w:val="000000"/>
          <w:w w:val="114"/>
        </w:rPr>
        <w:t>ч</w:t>
      </w:r>
      <w:r w:rsidRPr="00B44C19">
        <w:rPr>
          <w:b/>
          <w:bCs/>
          <w:color w:val="000000"/>
          <w:spacing w:val="2"/>
          <w:w w:val="106"/>
        </w:rPr>
        <w:t>н</w:t>
      </w:r>
      <w:r w:rsidRPr="00B44C19">
        <w:rPr>
          <w:b/>
          <w:bCs/>
          <w:color w:val="000000"/>
          <w:w w:val="109"/>
        </w:rPr>
        <w:t>ы</w:t>
      </w:r>
      <w:r w:rsidRPr="00B44C19">
        <w:rPr>
          <w:b/>
          <w:bCs/>
          <w:color w:val="000000"/>
          <w:w w:val="105"/>
        </w:rPr>
        <w:t>е</w:t>
      </w:r>
      <w:r w:rsidRPr="00B44C19">
        <w:rPr>
          <w:color w:val="000000"/>
          <w:spacing w:val="-4"/>
        </w:rPr>
        <w:t xml:space="preserve"> </w:t>
      </w:r>
      <w:r w:rsidRPr="00B44C19">
        <w:rPr>
          <w:b/>
          <w:bCs/>
          <w:color w:val="000000"/>
          <w:spacing w:val="-1"/>
          <w:w w:val="108"/>
        </w:rPr>
        <w:t>п</w:t>
      </w:r>
      <w:r w:rsidRPr="00B44C19">
        <w:rPr>
          <w:b/>
          <w:bCs/>
          <w:color w:val="000000"/>
          <w:w w:val="112"/>
        </w:rPr>
        <w:t>р</w:t>
      </w:r>
      <w:r w:rsidRPr="00B44C19">
        <w:rPr>
          <w:b/>
          <w:bCs/>
          <w:color w:val="000000"/>
          <w:spacing w:val="1"/>
          <w:w w:val="107"/>
        </w:rPr>
        <w:t>о</w:t>
      </w:r>
      <w:r w:rsidRPr="00B44C19">
        <w:rPr>
          <w:b/>
          <w:bCs/>
          <w:color w:val="000000"/>
          <w:spacing w:val="-1"/>
          <w:w w:val="111"/>
        </w:rPr>
        <w:t>я</w:t>
      </w:r>
      <w:r w:rsidRPr="00B44C19">
        <w:rPr>
          <w:b/>
          <w:bCs/>
          <w:color w:val="000000"/>
          <w:spacing w:val="1"/>
          <w:w w:val="112"/>
        </w:rPr>
        <w:t>в</w:t>
      </w:r>
      <w:r w:rsidRPr="00B44C19">
        <w:rPr>
          <w:b/>
          <w:bCs/>
          <w:color w:val="000000"/>
          <w:w w:val="104"/>
        </w:rPr>
        <w:t>л</w:t>
      </w:r>
      <w:r w:rsidRPr="00B44C19">
        <w:rPr>
          <w:b/>
          <w:bCs/>
          <w:color w:val="000000"/>
          <w:w w:val="105"/>
        </w:rPr>
        <w:t>е</w:t>
      </w:r>
      <w:r w:rsidRPr="00B44C19">
        <w:rPr>
          <w:b/>
          <w:bCs/>
          <w:color w:val="000000"/>
          <w:w w:val="106"/>
        </w:rPr>
        <w:t>н</w:t>
      </w:r>
      <w:r w:rsidRPr="00B44C19">
        <w:rPr>
          <w:b/>
          <w:bCs/>
          <w:color w:val="000000"/>
          <w:w w:val="107"/>
        </w:rPr>
        <w:t>и</w:t>
      </w:r>
      <w:r w:rsidRPr="00B44C19">
        <w:rPr>
          <w:b/>
          <w:bCs/>
          <w:color w:val="000000"/>
          <w:spacing w:val="1"/>
          <w:w w:val="111"/>
        </w:rPr>
        <w:t>я</w:t>
      </w:r>
      <w:r w:rsidRPr="00B44C19">
        <w:rPr>
          <w:b/>
          <w:bCs/>
          <w:color w:val="000000"/>
          <w:w w:val="101"/>
        </w:rPr>
        <w:t>,</w:t>
      </w:r>
      <w:r w:rsidRPr="00B44C19">
        <w:rPr>
          <w:color w:val="000000"/>
          <w:spacing w:val="-4"/>
        </w:rPr>
        <w:t xml:space="preserve"> </w:t>
      </w:r>
      <w:r w:rsidRPr="00B44C19">
        <w:rPr>
          <w:b/>
          <w:bCs/>
          <w:color w:val="000000"/>
          <w:w w:val="113"/>
        </w:rPr>
        <w:t>х</w:t>
      </w:r>
      <w:r w:rsidRPr="00B44C19">
        <w:rPr>
          <w:b/>
          <w:bCs/>
          <w:color w:val="000000"/>
          <w:spacing w:val="-1"/>
          <w:w w:val="107"/>
        </w:rPr>
        <w:t>а</w:t>
      </w:r>
      <w:r w:rsidRPr="00B44C19">
        <w:rPr>
          <w:b/>
          <w:bCs/>
          <w:color w:val="000000"/>
          <w:w w:val="112"/>
        </w:rPr>
        <w:t>р</w:t>
      </w:r>
      <w:r w:rsidRPr="00B44C19">
        <w:rPr>
          <w:b/>
          <w:bCs/>
          <w:color w:val="000000"/>
          <w:w w:val="107"/>
        </w:rPr>
        <w:t>ак</w:t>
      </w:r>
      <w:r w:rsidRPr="00B44C19">
        <w:rPr>
          <w:b/>
          <w:bCs/>
          <w:color w:val="000000"/>
          <w:w w:val="119"/>
        </w:rPr>
        <w:t>т</w:t>
      </w:r>
      <w:r w:rsidRPr="00B44C19">
        <w:rPr>
          <w:b/>
          <w:bCs/>
          <w:color w:val="000000"/>
          <w:spacing w:val="-2"/>
          <w:w w:val="105"/>
        </w:rPr>
        <w:t>е</w:t>
      </w:r>
      <w:r w:rsidRPr="00B44C19">
        <w:rPr>
          <w:b/>
          <w:bCs/>
          <w:color w:val="000000"/>
          <w:w w:val="112"/>
        </w:rPr>
        <w:t>р</w:t>
      </w:r>
      <w:r w:rsidRPr="00B44C19">
        <w:rPr>
          <w:b/>
          <w:bCs/>
          <w:color w:val="000000"/>
          <w:spacing w:val="1"/>
          <w:w w:val="106"/>
        </w:rPr>
        <w:t>н</w:t>
      </w:r>
      <w:r w:rsidRPr="00B44C19">
        <w:rPr>
          <w:b/>
          <w:bCs/>
          <w:color w:val="000000"/>
          <w:w w:val="109"/>
        </w:rPr>
        <w:t>ы</w:t>
      </w:r>
      <w:r w:rsidRPr="00B44C19">
        <w:rPr>
          <w:b/>
          <w:bCs/>
          <w:color w:val="000000"/>
          <w:w w:val="105"/>
        </w:rPr>
        <w:t>е</w:t>
      </w:r>
      <w:r w:rsidRPr="00B44C19">
        <w:rPr>
          <w:color w:val="000000"/>
          <w:spacing w:val="-3"/>
        </w:rPr>
        <w:t xml:space="preserve"> </w:t>
      </w:r>
      <w:r w:rsidRPr="00B44C19">
        <w:rPr>
          <w:b/>
          <w:bCs/>
          <w:color w:val="000000"/>
          <w:w w:val="101"/>
        </w:rPr>
        <w:t>д</w:t>
      </w:r>
      <w:r w:rsidRPr="00B44C19">
        <w:rPr>
          <w:b/>
          <w:bCs/>
          <w:color w:val="000000"/>
          <w:w w:val="104"/>
        </w:rPr>
        <w:t>л</w:t>
      </w:r>
      <w:r w:rsidRPr="00B44C19">
        <w:rPr>
          <w:b/>
          <w:bCs/>
          <w:color w:val="000000"/>
          <w:w w:val="111"/>
        </w:rPr>
        <w:t>я</w:t>
      </w:r>
      <w:r w:rsidRPr="00B44C19">
        <w:rPr>
          <w:color w:val="000000"/>
          <w:spacing w:val="-4"/>
        </w:rPr>
        <w:t xml:space="preserve"> </w:t>
      </w:r>
      <w:r w:rsidRPr="00B44C19">
        <w:rPr>
          <w:b/>
          <w:bCs/>
          <w:color w:val="000000"/>
          <w:spacing w:val="-2"/>
          <w:w w:val="101"/>
        </w:rPr>
        <w:t>д</w:t>
      </w:r>
      <w:r w:rsidRPr="00B44C19">
        <w:rPr>
          <w:b/>
          <w:bCs/>
          <w:color w:val="000000"/>
          <w:w w:val="105"/>
        </w:rPr>
        <w:t>е</w:t>
      </w:r>
      <w:r w:rsidRPr="00B44C19">
        <w:rPr>
          <w:b/>
          <w:bCs/>
          <w:color w:val="000000"/>
          <w:w w:val="119"/>
        </w:rPr>
        <w:t>т</w:t>
      </w:r>
      <w:r w:rsidRPr="00B44C19">
        <w:rPr>
          <w:b/>
          <w:bCs/>
          <w:color w:val="000000"/>
          <w:w w:val="105"/>
        </w:rPr>
        <w:t>е</w:t>
      </w:r>
      <w:r w:rsidRPr="00B44C19">
        <w:rPr>
          <w:b/>
          <w:bCs/>
          <w:color w:val="000000"/>
          <w:w w:val="107"/>
        </w:rPr>
        <w:t>й</w:t>
      </w:r>
      <w:r w:rsidRPr="00B44C19">
        <w:rPr>
          <w:color w:val="000000"/>
          <w:spacing w:val="-2"/>
        </w:rPr>
        <w:t xml:space="preserve"> </w:t>
      </w:r>
      <w:r w:rsidRPr="00B44C19">
        <w:rPr>
          <w:b/>
          <w:bCs/>
          <w:color w:val="000000"/>
          <w:w w:val="108"/>
        </w:rPr>
        <w:t>с</w:t>
      </w:r>
      <w:r w:rsidRPr="00B44C19">
        <w:rPr>
          <w:color w:val="000000"/>
          <w:spacing w:val="-5"/>
        </w:rPr>
        <w:t xml:space="preserve"> </w:t>
      </w:r>
      <w:r w:rsidRPr="00B44C19">
        <w:rPr>
          <w:b/>
          <w:bCs/>
          <w:color w:val="000000"/>
          <w:w w:val="109"/>
        </w:rPr>
        <w:t>Р</w:t>
      </w:r>
      <w:r w:rsidRPr="00B44C19">
        <w:rPr>
          <w:b/>
          <w:bCs/>
          <w:color w:val="000000"/>
          <w:spacing w:val="-1"/>
          <w:w w:val="108"/>
        </w:rPr>
        <w:t>А</w:t>
      </w:r>
      <w:r w:rsidRPr="00B44C19">
        <w:rPr>
          <w:b/>
          <w:bCs/>
          <w:color w:val="000000"/>
          <w:w w:val="112"/>
        </w:rPr>
        <w:t>С</w:t>
      </w:r>
      <w:r w:rsidRPr="00B44C19">
        <w:rPr>
          <w:b/>
          <w:bCs/>
          <w:color w:val="000000"/>
          <w:w w:val="95"/>
        </w:rPr>
        <w:t>:</w:t>
      </w:r>
    </w:p>
    <w:p w14:paraId="688954F0"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spacing w:val="-1"/>
          <w:w w:val="102"/>
        </w:rPr>
        <w:t>- н</w:t>
      </w:r>
      <w:r w:rsidRPr="00B44C19">
        <w:rPr>
          <w:color w:val="000000"/>
          <w:spacing w:val="-1"/>
          <w:w w:val="101"/>
        </w:rPr>
        <w:t>а</w:t>
      </w:r>
      <w:r w:rsidRPr="00B44C19">
        <w:rPr>
          <w:color w:val="000000"/>
          <w:w w:val="108"/>
        </w:rPr>
        <w:t>р</w:t>
      </w:r>
      <w:r w:rsidRPr="00B44C19">
        <w:rPr>
          <w:color w:val="000000"/>
          <w:spacing w:val="1"/>
          <w:w w:val="104"/>
        </w:rPr>
        <w:t>у</w:t>
      </w:r>
      <w:r w:rsidRPr="00B44C19">
        <w:rPr>
          <w:color w:val="000000"/>
          <w:spacing w:val="1"/>
          <w:w w:val="101"/>
        </w:rPr>
        <w:t>ш</w:t>
      </w:r>
      <w:r w:rsidRPr="00B44C19">
        <w:rPr>
          <w:color w:val="000000"/>
          <w:w w:val="101"/>
        </w:rPr>
        <w:t>е</w:t>
      </w:r>
      <w:r w:rsidRPr="00B44C19">
        <w:rPr>
          <w:color w:val="000000"/>
          <w:spacing w:val="1"/>
          <w:w w:val="102"/>
        </w:rPr>
        <w:t>н</w:t>
      </w:r>
      <w:r w:rsidRPr="00B44C19">
        <w:rPr>
          <w:color w:val="000000"/>
          <w:w w:val="103"/>
        </w:rPr>
        <w:t>и</w:t>
      </w:r>
      <w:r w:rsidRPr="00B44C19">
        <w:rPr>
          <w:color w:val="000000"/>
          <w:w w:val="105"/>
        </w:rPr>
        <w:t>я</w:t>
      </w:r>
      <w:r w:rsidRPr="00B44C19">
        <w:rPr>
          <w:color w:val="000000"/>
        </w:rPr>
        <w:t xml:space="preserve"> </w:t>
      </w:r>
      <w:r w:rsidRPr="00B44C19">
        <w:rPr>
          <w:color w:val="000000"/>
          <w:w w:val="102"/>
        </w:rPr>
        <w:t>з</w:t>
      </w:r>
      <w:r w:rsidRPr="00B44C19">
        <w:rPr>
          <w:color w:val="000000"/>
          <w:w w:val="108"/>
        </w:rPr>
        <w:t>р</w:t>
      </w:r>
      <w:r w:rsidRPr="00B44C19">
        <w:rPr>
          <w:color w:val="000000"/>
          <w:w w:val="103"/>
        </w:rPr>
        <w:t>и</w:t>
      </w:r>
      <w:r w:rsidRPr="00B44C19">
        <w:rPr>
          <w:color w:val="000000"/>
          <w:spacing w:val="-1"/>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w w:val="104"/>
        </w:rPr>
        <w:t>о</w:t>
      </w:r>
      <w:r w:rsidRPr="00B44C19">
        <w:rPr>
          <w:color w:val="000000"/>
          <w:w w:val="112"/>
        </w:rPr>
        <w:t>г</w:t>
      </w:r>
      <w:r w:rsidRPr="00B44C19">
        <w:rPr>
          <w:color w:val="000000"/>
          <w:spacing w:val="1"/>
          <w:w w:val="104"/>
        </w:rPr>
        <w:t>о</w:t>
      </w:r>
      <w:r w:rsidRPr="00B44C19">
        <w:rPr>
          <w:color w:val="000000"/>
        </w:rPr>
        <w:t xml:space="preserve"> </w:t>
      </w:r>
      <w:r w:rsidRPr="00B44C19">
        <w:rPr>
          <w:color w:val="000000"/>
          <w:w w:val="103"/>
        </w:rPr>
        <w:t>к</w:t>
      </w:r>
      <w:r w:rsidRPr="00B44C19">
        <w:rPr>
          <w:color w:val="000000"/>
          <w:w w:val="104"/>
        </w:rPr>
        <w:t>о</w:t>
      </w:r>
      <w:r w:rsidRPr="00B44C19">
        <w:rPr>
          <w:color w:val="000000"/>
          <w:w w:val="102"/>
        </w:rPr>
        <w:t>н</w:t>
      </w:r>
      <w:r w:rsidRPr="00B44C19">
        <w:rPr>
          <w:color w:val="000000"/>
          <w:w w:val="106"/>
        </w:rPr>
        <w:t>т</w:t>
      </w:r>
      <w:r w:rsidRPr="00B44C19">
        <w:rPr>
          <w:color w:val="000000"/>
          <w:w w:val="101"/>
        </w:rPr>
        <w:t>а</w:t>
      </w:r>
      <w:r w:rsidRPr="00B44C19">
        <w:rPr>
          <w:color w:val="000000"/>
          <w:w w:val="103"/>
        </w:rPr>
        <w:t>к</w:t>
      </w:r>
      <w:r w:rsidRPr="00B44C19">
        <w:rPr>
          <w:color w:val="000000"/>
          <w:w w:val="106"/>
        </w:rPr>
        <w:t>т</w:t>
      </w:r>
      <w:r w:rsidRPr="00B44C19">
        <w:rPr>
          <w:color w:val="000000"/>
          <w:w w:val="101"/>
        </w:rPr>
        <w:t>а</w:t>
      </w:r>
      <w:r w:rsidRPr="00B44C19">
        <w:rPr>
          <w:color w:val="000000"/>
        </w:rPr>
        <w:t xml:space="preserve"> </w:t>
      </w:r>
      <w:r w:rsidRPr="00B44C19">
        <w:rPr>
          <w:color w:val="000000"/>
          <w:w w:val="94"/>
        </w:rPr>
        <w:t>(</w:t>
      </w:r>
      <w:r w:rsidRPr="00B44C19">
        <w:rPr>
          <w:color w:val="000000"/>
          <w:w w:val="104"/>
        </w:rPr>
        <w:t>о</w:t>
      </w:r>
      <w:r w:rsidRPr="00B44C19">
        <w:rPr>
          <w:color w:val="000000"/>
          <w:w w:val="106"/>
        </w:rPr>
        <w:t>тс</w:t>
      </w:r>
      <w:r w:rsidRPr="00B44C19">
        <w:rPr>
          <w:color w:val="000000"/>
          <w:spacing w:val="1"/>
          <w:w w:val="104"/>
        </w:rPr>
        <w:t>у</w:t>
      </w:r>
      <w:r w:rsidRPr="00B44C19">
        <w:rPr>
          <w:color w:val="000000"/>
          <w:w w:val="106"/>
        </w:rPr>
        <w:t>тст</w:t>
      </w:r>
      <w:r w:rsidRPr="00B44C19">
        <w:rPr>
          <w:color w:val="000000"/>
          <w:spacing w:val="-1"/>
          <w:w w:val="104"/>
        </w:rPr>
        <w:t>в</w:t>
      </w:r>
      <w:r w:rsidRPr="00B44C19">
        <w:rPr>
          <w:color w:val="000000"/>
          <w:w w:val="103"/>
        </w:rPr>
        <w:t>и</w:t>
      </w:r>
      <w:r w:rsidRPr="00B44C19">
        <w:rPr>
          <w:color w:val="000000"/>
          <w:w w:val="101"/>
        </w:rPr>
        <w:t>е</w:t>
      </w:r>
      <w:r w:rsidRPr="00B44C19">
        <w:rPr>
          <w:color w:val="000000"/>
        </w:rPr>
        <w:t xml:space="preserve"> </w:t>
      </w:r>
      <w:r w:rsidRPr="00B44C19">
        <w:rPr>
          <w:color w:val="000000"/>
          <w:w w:val="103"/>
        </w:rPr>
        <w:t>фи</w:t>
      </w:r>
      <w:r w:rsidRPr="00B44C19">
        <w:rPr>
          <w:color w:val="000000"/>
          <w:spacing w:val="-1"/>
          <w:w w:val="103"/>
        </w:rPr>
        <w:t>к</w:t>
      </w:r>
      <w:r w:rsidRPr="00B44C19">
        <w:rPr>
          <w:color w:val="000000"/>
          <w:w w:val="106"/>
        </w:rPr>
        <w:t>с</w:t>
      </w:r>
      <w:r w:rsidRPr="00B44C19">
        <w:rPr>
          <w:color w:val="000000"/>
          <w:w w:val="101"/>
        </w:rPr>
        <w:t>а</w:t>
      </w:r>
      <w:r w:rsidRPr="00B44C19">
        <w:rPr>
          <w:color w:val="000000"/>
          <w:w w:val="102"/>
        </w:rPr>
        <w:t>ц</w:t>
      </w:r>
      <w:r w:rsidRPr="00B44C19">
        <w:rPr>
          <w:color w:val="000000"/>
          <w:w w:val="103"/>
        </w:rPr>
        <w:t>ии</w:t>
      </w:r>
      <w:r w:rsidRPr="00B44C19">
        <w:rPr>
          <w:color w:val="000000"/>
        </w:rPr>
        <w:t xml:space="preserve"> </w:t>
      </w:r>
      <w:r w:rsidRPr="00B44C19">
        <w:rPr>
          <w:color w:val="000000"/>
          <w:w w:val="104"/>
        </w:rPr>
        <w:t>в</w:t>
      </w:r>
      <w:r w:rsidRPr="00B44C19">
        <w:rPr>
          <w:color w:val="000000"/>
          <w:w w:val="102"/>
        </w:rPr>
        <w:t>з</w:t>
      </w:r>
      <w:r w:rsidRPr="00B44C19">
        <w:rPr>
          <w:color w:val="000000"/>
          <w:w w:val="112"/>
        </w:rPr>
        <w:t>г</w:t>
      </w:r>
      <w:r w:rsidRPr="00B44C19">
        <w:rPr>
          <w:color w:val="000000"/>
          <w:w w:val="99"/>
        </w:rPr>
        <w:t>л</w:t>
      </w:r>
      <w:r w:rsidRPr="00B44C19">
        <w:rPr>
          <w:color w:val="000000"/>
          <w:w w:val="105"/>
        </w:rPr>
        <w:t>я</w:t>
      </w:r>
      <w:r w:rsidRPr="00B44C19">
        <w:rPr>
          <w:color w:val="000000"/>
          <w:spacing w:val="-1"/>
          <w:w w:val="95"/>
        </w:rPr>
        <w:t>д</w:t>
      </w:r>
      <w:r w:rsidRPr="00B44C19">
        <w:rPr>
          <w:color w:val="000000"/>
          <w:spacing w:val="-1"/>
          <w:w w:val="101"/>
        </w:rPr>
        <w:t>а</w:t>
      </w:r>
      <w:r w:rsidRPr="00B44C19">
        <w:rPr>
          <w:color w:val="000000"/>
        </w:rPr>
        <w:t xml:space="preserve"> </w:t>
      </w:r>
      <w:r w:rsidRPr="00B44C19">
        <w:rPr>
          <w:color w:val="000000"/>
          <w:spacing w:val="2"/>
          <w:w w:val="102"/>
        </w:rPr>
        <w:t>н</w:t>
      </w:r>
      <w:r w:rsidRPr="00B44C19">
        <w:rPr>
          <w:color w:val="000000"/>
          <w:w w:val="101"/>
        </w:rPr>
        <w:t>а</w:t>
      </w:r>
      <w:r w:rsidRPr="00B44C19">
        <w:rPr>
          <w:color w:val="000000"/>
          <w:spacing w:val="-1"/>
        </w:rPr>
        <w:t xml:space="preserve"> </w:t>
      </w:r>
      <w:r w:rsidRPr="00B44C19">
        <w:rPr>
          <w:color w:val="000000"/>
          <w:spacing w:val="-1"/>
          <w:w w:val="99"/>
        </w:rPr>
        <w:t>л</w:t>
      </w:r>
      <w:r w:rsidRPr="00B44C19">
        <w:rPr>
          <w:color w:val="000000"/>
          <w:w w:val="103"/>
        </w:rPr>
        <w:t>и</w:t>
      </w:r>
      <w:r w:rsidRPr="00B44C19">
        <w:rPr>
          <w:color w:val="000000"/>
          <w:spacing w:val="-1"/>
          <w:w w:val="102"/>
        </w:rPr>
        <w:t>ц</w:t>
      </w:r>
      <w:r w:rsidRPr="00B44C19">
        <w:rPr>
          <w:color w:val="000000"/>
          <w:w w:val="101"/>
        </w:rPr>
        <w:t>е</w:t>
      </w:r>
      <w:r w:rsidRPr="00B44C19">
        <w:rPr>
          <w:color w:val="000000"/>
          <w:spacing w:val="1"/>
        </w:rPr>
        <w:t xml:space="preserve"> </w:t>
      </w:r>
      <w:r w:rsidRPr="00B44C19">
        <w:rPr>
          <w:color w:val="000000"/>
          <w:w w:val="110"/>
        </w:rPr>
        <w:t>ч</w:t>
      </w:r>
      <w:r w:rsidRPr="00B44C19">
        <w:rPr>
          <w:color w:val="000000"/>
          <w:w w:val="101"/>
        </w:rPr>
        <w:t>е</w:t>
      </w:r>
      <w:r w:rsidRPr="00B44C19">
        <w:rPr>
          <w:color w:val="000000"/>
          <w:w w:val="99"/>
        </w:rPr>
        <w:t>л</w:t>
      </w:r>
      <w:r w:rsidRPr="00B44C19">
        <w:rPr>
          <w:color w:val="000000"/>
          <w:w w:val="104"/>
        </w:rPr>
        <w:t>ов</w:t>
      </w:r>
      <w:r w:rsidRPr="00B44C19">
        <w:rPr>
          <w:color w:val="000000"/>
          <w:w w:val="101"/>
        </w:rPr>
        <w:t>е</w:t>
      </w:r>
      <w:r w:rsidRPr="00B44C19">
        <w:rPr>
          <w:color w:val="000000"/>
          <w:w w:val="103"/>
        </w:rPr>
        <w:t>к</w:t>
      </w:r>
      <w:r w:rsidRPr="00B44C19">
        <w:rPr>
          <w:color w:val="000000"/>
          <w:w w:val="101"/>
        </w:rPr>
        <w:t>а</w:t>
      </w:r>
      <w:r w:rsidRPr="00B44C19">
        <w:rPr>
          <w:color w:val="000000"/>
          <w:w w:val="83"/>
        </w:rPr>
        <w:t>,</w:t>
      </w:r>
      <w:r w:rsidRPr="00B44C19">
        <w:rPr>
          <w:color w:val="000000"/>
          <w:spacing w:val="13"/>
        </w:rPr>
        <w:t xml:space="preserve"> </w:t>
      </w:r>
      <w:r w:rsidRPr="00B44C19">
        <w:rPr>
          <w:color w:val="000000"/>
          <w:w w:val="101"/>
        </w:rPr>
        <w:t>а</w:t>
      </w:r>
      <w:r w:rsidRPr="00B44C19">
        <w:rPr>
          <w:color w:val="000000"/>
          <w:spacing w:val="-2"/>
          <w:w w:val="103"/>
        </w:rPr>
        <w:t>к</w:t>
      </w:r>
      <w:r w:rsidRPr="00B44C19">
        <w:rPr>
          <w:color w:val="000000"/>
          <w:spacing w:val="1"/>
          <w:w w:val="106"/>
        </w:rPr>
        <w:t>т</w:t>
      </w:r>
      <w:r w:rsidRPr="00B44C19">
        <w:rPr>
          <w:color w:val="000000"/>
          <w:w w:val="103"/>
        </w:rPr>
        <w:t>и</w:t>
      </w:r>
      <w:r w:rsidRPr="00B44C19">
        <w:rPr>
          <w:color w:val="000000"/>
          <w:spacing w:val="-1"/>
          <w:w w:val="104"/>
        </w:rPr>
        <w:t>в</w:t>
      </w:r>
      <w:r w:rsidRPr="00B44C19">
        <w:rPr>
          <w:color w:val="000000"/>
          <w:spacing w:val="1"/>
          <w:w w:val="102"/>
        </w:rPr>
        <w:t>н</w:t>
      </w:r>
      <w:r w:rsidRPr="00B44C19">
        <w:rPr>
          <w:color w:val="000000"/>
          <w:w w:val="104"/>
        </w:rPr>
        <w:t>о</w:t>
      </w:r>
      <w:r w:rsidRPr="00B44C19">
        <w:rPr>
          <w:color w:val="000000"/>
          <w:w w:val="101"/>
        </w:rPr>
        <w:t>е</w:t>
      </w:r>
      <w:r w:rsidRPr="00B44C19">
        <w:rPr>
          <w:color w:val="000000"/>
          <w:spacing w:val="13"/>
        </w:rPr>
        <w:t xml:space="preserve"> </w:t>
      </w:r>
      <w:r w:rsidRPr="00B44C19">
        <w:rPr>
          <w:color w:val="000000"/>
          <w:w w:val="103"/>
        </w:rPr>
        <w:t>и</w:t>
      </w:r>
      <w:r w:rsidRPr="00B44C19">
        <w:rPr>
          <w:color w:val="000000"/>
          <w:w w:val="102"/>
        </w:rPr>
        <w:t>з</w:t>
      </w:r>
      <w:r w:rsidRPr="00B44C19">
        <w:rPr>
          <w:color w:val="000000"/>
          <w:w w:val="99"/>
        </w:rPr>
        <w:t>б</w:t>
      </w:r>
      <w:r w:rsidRPr="00B44C19">
        <w:rPr>
          <w:color w:val="000000"/>
          <w:w w:val="101"/>
        </w:rPr>
        <w:t>е</w:t>
      </w:r>
      <w:r w:rsidRPr="00B44C19">
        <w:rPr>
          <w:color w:val="000000"/>
          <w:w w:val="112"/>
        </w:rPr>
        <w:t>г</w:t>
      </w:r>
      <w:r w:rsidRPr="00B44C19">
        <w:rPr>
          <w:color w:val="000000"/>
          <w:w w:val="101"/>
        </w:rPr>
        <w:t>а</w:t>
      </w:r>
      <w:r w:rsidRPr="00B44C19">
        <w:rPr>
          <w:color w:val="000000"/>
          <w:w w:val="102"/>
        </w:rPr>
        <w:t>н</w:t>
      </w:r>
      <w:r w:rsidRPr="00B44C19">
        <w:rPr>
          <w:color w:val="000000"/>
          <w:w w:val="103"/>
        </w:rPr>
        <w:t>и</w:t>
      </w:r>
      <w:r w:rsidRPr="00B44C19">
        <w:rPr>
          <w:color w:val="000000"/>
          <w:spacing w:val="-1"/>
          <w:w w:val="101"/>
        </w:rPr>
        <w:t>е</w:t>
      </w:r>
      <w:r w:rsidRPr="00B44C19">
        <w:rPr>
          <w:color w:val="000000"/>
          <w:spacing w:val="12"/>
        </w:rPr>
        <w:t xml:space="preserve"> </w:t>
      </w:r>
      <w:r w:rsidRPr="00B44C19">
        <w:rPr>
          <w:color w:val="000000"/>
          <w:w w:val="104"/>
        </w:rPr>
        <w:t>в</w:t>
      </w:r>
      <w:r w:rsidRPr="00B44C19">
        <w:rPr>
          <w:color w:val="000000"/>
          <w:w w:val="102"/>
        </w:rPr>
        <w:t>з</w:t>
      </w:r>
      <w:r w:rsidRPr="00B44C19">
        <w:rPr>
          <w:color w:val="000000"/>
          <w:spacing w:val="1"/>
          <w:w w:val="112"/>
        </w:rPr>
        <w:t>г</w:t>
      </w:r>
      <w:r w:rsidRPr="00B44C19">
        <w:rPr>
          <w:color w:val="000000"/>
          <w:w w:val="99"/>
        </w:rPr>
        <w:t>л</w:t>
      </w:r>
      <w:r w:rsidRPr="00B44C19">
        <w:rPr>
          <w:color w:val="000000"/>
          <w:w w:val="105"/>
        </w:rPr>
        <w:t>я</w:t>
      </w:r>
      <w:r w:rsidRPr="00B44C19">
        <w:rPr>
          <w:color w:val="000000"/>
          <w:w w:val="95"/>
        </w:rPr>
        <w:t>д</w:t>
      </w:r>
      <w:r w:rsidRPr="00B44C19">
        <w:rPr>
          <w:color w:val="000000"/>
          <w:w w:val="101"/>
        </w:rPr>
        <w:t>а</w:t>
      </w:r>
      <w:r w:rsidRPr="00B44C19">
        <w:rPr>
          <w:color w:val="000000"/>
          <w:spacing w:val="12"/>
        </w:rPr>
        <w:t xml:space="preserve"> </w:t>
      </w:r>
      <w:r w:rsidRPr="00B44C19">
        <w:rPr>
          <w:color w:val="000000"/>
          <w:spacing w:val="1"/>
          <w:w w:val="104"/>
        </w:rPr>
        <w:t>в</w:t>
      </w:r>
      <w:r w:rsidRPr="00B44C19">
        <w:rPr>
          <w:color w:val="000000"/>
          <w:spacing w:val="13"/>
        </w:rPr>
        <w:t xml:space="preserve"> </w:t>
      </w:r>
      <w:r w:rsidRPr="00B44C19">
        <w:rPr>
          <w:color w:val="000000"/>
          <w:spacing w:val="-1"/>
          <w:w w:val="112"/>
        </w:rPr>
        <w:t>г</w:t>
      </w:r>
      <w:r w:rsidRPr="00B44C19">
        <w:rPr>
          <w:color w:val="000000"/>
          <w:w w:val="99"/>
        </w:rPr>
        <w:t>л</w:t>
      </w:r>
      <w:r w:rsidRPr="00B44C19">
        <w:rPr>
          <w:color w:val="000000"/>
          <w:w w:val="101"/>
        </w:rPr>
        <w:t>а</w:t>
      </w:r>
      <w:r w:rsidRPr="00B44C19">
        <w:rPr>
          <w:color w:val="000000"/>
          <w:w w:val="102"/>
        </w:rPr>
        <w:t>з</w:t>
      </w:r>
      <w:r w:rsidRPr="00B44C19">
        <w:rPr>
          <w:color w:val="000000"/>
          <w:w w:val="101"/>
        </w:rPr>
        <w:t>а</w:t>
      </w:r>
      <w:r w:rsidRPr="00B44C19">
        <w:rPr>
          <w:color w:val="000000"/>
          <w:w w:val="83"/>
        </w:rPr>
        <w:t>,</w:t>
      </w:r>
      <w:r w:rsidRPr="00B44C19">
        <w:rPr>
          <w:color w:val="000000"/>
          <w:spacing w:val="13"/>
        </w:rPr>
        <w:t xml:space="preserve"> </w:t>
      </w:r>
      <w:r w:rsidRPr="00B44C19">
        <w:rPr>
          <w:color w:val="000000"/>
          <w:w w:val="104"/>
        </w:rPr>
        <w:t>в</w:t>
      </w:r>
      <w:r w:rsidRPr="00B44C19">
        <w:rPr>
          <w:color w:val="000000"/>
          <w:w w:val="102"/>
        </w:rPr>
        <w:t>з</w:t>
      </w:r>
      <w:r w:rsidRPr="00B44C19">
        <w:rPr>
          <w:color w:val="000000"/>
          <w:w w:val="112"/>
        </w:rPr>
        <w:t>г</w:t>
      </w:r>
      <w:r w:rsidRPr="00B44C19">
        <w:rPr>
          <w:color w:val="000000"/>
          <w:w w:val="99"/>
        </w:rPr>
        <w:t>л</w:t>
      </w:r>
      <w:r w:rsidRPr="00B44C19">
        <w:rPr>
          <w:color w:val="000000"/>
          <w:w w:val="105"/>
        </w:rPr>
        <w:t>я</w:t>
      </w:r>
      <w:r w:rsidRPr="00B44C19">
        <w:rPr>
          <w:color w:val="000000"/>
          <w:w w:val="95"/>
        </w:rPr>
        <w:t>д</w:t>
      </w:r>
      <w:r w:rsidRPr="00B44C19">
        <w:rPr>
          <w:color w:val="000000"/>
          <w:spacing w:val="12"/>
        </w:rPr>
        <w:t xml:space="preserve"> </w:t>
      </w:r>
      <w:r w:rsidRPr="00B44C19">
        <w:rPr>
          <w:color w:val="000000"/>
          <w:w w:val="84"/>
        </w:rPr>
        <w:t>"</w:t>
      </w:r>
      <w:r w:rsidRPr="00B44C19">
        <w:rPr>
          <w:color w:val="000000"/>
          <w:w w:val="95"/>
        </w:rPr>
        <w:t>м</w:t>
      </w:r>
      <w:r w:rsidRPr="00B44C19">
        <w:rPr>
          <w:color w:val="000000"/>
          <w:w w:val="103"/>
        </w:rPr>
        <w:t>и</w:t>
      </w:r>
      <w:r w:rsidRPr="00B44C19">
        <w:rPr>
          <w:color w:val="000000"/>
          <w:w w:val="95"/>
        </w:rPr>
        <w:t>м</w:t>
      </w:r>
      <w:r w:rsidRPr="00B44C19">
        <w:rPr>
          <w:color w:val="000000"/>
          <w:spacing w:val="-1"/>
          <w:w w:val="104"/>
        </w:rPr>
        <w:t>о</w:t>
      </w:r>
      <w:r w:rsidRPr="00B44C19">
        <w:rPr>
          <w:color w:val="000000"/>
          <w:spacing w:val="-20"/>
          <w:w w:val="84"/>
        </w:rPr>
        <w:t>"</w:t>
      </w:r>
      <w:r w:rsidRPr="00B44C19">
        <w:rPr>
          <w:color w:val="000000"/>
          <w:w w:val="83"/>
        </w:rPr>
        <w:t>,</w:t>
      </w:r>
      <w:r w:rsidRPr="00B44C19">
        <w:rPr>
          <w:color w:val="000000"/>
          <w:spacing w:val="12"/>
        </w:rPr>
        <w:t xml:space="preserve"> </w:t>
      </w:r>
      <w:r w:rsidRPr="00B44C19">
        <w:rPr>
          <w:color w:val="000000"/>
          <w:w w:val="84"/>
        </w:rPr>
        <w:t>"</w:t>
      </w:r>
      <w:r w:rsidRPr="00B44C19">
        <w:rPr>
          <w:color w:val="000000"/>
          <w:w w:val="106"/>
        </w:rPr>
        <w:t>с</w:t>
      </w:r>
      <w:r w:rsidRPr="00B44C19">
        <w:rPr>
          <w:color w:val="000000"/>
          <w:w w:val="103"/>
        </w:rPr>
        <w:t>к</w:t>
      </w:r>
      <w:r w:rsidRPr="00B44C19">
        <w:rPr>
          <w:color w:val="000000"/>
          <w:w w:val="104"/>
        </w:rPr>
        <w:t>во</w:t>
      </w:r>
      <w:r w:rsidRPr="00B44C19">
        <w:rPr>
          <w:color w:val="000000"/>
          <w:w w:val="102"/>
        </w:rPr>
        <w:t>з</w:t>
      </w:r>
      <w:r w:rsidRPr="00B44C19">
        <w:rPr>
          <w:color w:val="000000"/>
          <w:w w:val="106"/>
        </w:rPr>
        <w:t>ь</w:t>
      </w:r>
      <w:r w:rsidRPr="00B44C19">
        <w:rPr>
          <w:color w:val="000000"/>
          <w:spacing w:val="-18"/>
          <w:w w:val="84"/>
        </w:rPr>
        <w:t>"</w:t>
      </w:r>
      <w:r w:rsidRPr="00B44C19">
        <w:rPr>
          <w:color w:val="000000"/>
          <w:w w:val="83"/>
        </w:rPr>
        <w:t>,</w:t>
      </w:r>
      <w:r w:rsidRPr="00B44C19">
        <w:rPr>
          <w:color w:val="000000"/>
          <w:spacing w:val="12"/>
        </w:rPr>
        <w:t xml:space="preserve"> </w:t>
      </w:r>
      <w:r w:rsidRPr="00B44C19">
        <w:rPr>
          <w:color w:val="000000"/>
          <w:w w:val="102"/>
        </w:rPr>
        <w:t>н</w:t>
      </w:r>
      <w:r w:rsidRPr="00B44C19">
        <w:rPr>
          <w:color w:val="000000"/>
          <w:w w:val="101"/>
        </w:rPr>
        <w:t>е</w:t>
      </w:r>
      <w:r w:rsidRPr="00B44C19">
        <w:rPr>
          <w:color w:val="000000"/>
          <w:w w:val="104"/>
        </w:rPr>
        <w:t>по</w:t>
      </w:r>
      <w:r w:rsidRPr="00B44C19">
        <w:rPr>
          <w:color w:val="000000"/>
          <w:spacing w:val="-1"/>
          <w:w w:val="95"/>
        </w:rPr>
        <w:t>д</w:t>
      </w:r>
      <w:r w:rsidRPr="00B44C19">
        <w:rPr>
          <w:color w:val="000000"/>
          <w:w w:val="104"/>
        </w:rPr>
        <w:t>в</w:t>
      </w:r>
      <w:r w:rsidRPr="00B44C19">
        <w:rPr>
          <w:color w:val="000000"/>
          <w:w w:val="103"/>
        </w:rPr>
        <w:t>и</w:t>
      </w:r>
      <w:r w:rsidRPr="00B44C19">
        <w:rPr>
          <w:color w:val="000000"/>
          <w:w w:val="97"/>
        </w:rPr>
        <w:t>ж</w:t>
      </w:r>
      <w:r w:rsidRPr="00B44C19">
        <w:rPr>
          <w:color w:val="000000"/>
          <w:w w:val="102"/>
        </w:rPr>
        <w:t>н</w:t>
      </w:r>
      <w:r w:rsidRPr="00B44C19">
        <w:rPr>
          <w:color w:val="000000"/>
        </w:rPr>
        <w:t>ы</w:t>
      </w:r>
      <w:r w:rsidRPr="00B44C19">
        <w:rPr>
          <w:color w:val="000000"/>
          <w:w w:val="103"/>
        </w:rPr>
        <w:t>й</w:t>
      </w:r>
      <w:r w:rsidRPr="00B44C19">
        <w:rPr>
          <w:color w:val="000000"/>
          <w:w w:val="83"/>
        </w:rPr>
        <w:t>,</w:t>
      </w:r>
      <w:r w:rsidRPr="00B44C19">
        <w:rPr>
          <w:color w:val="000000"/>
          <w:spacing w:val="-2"/>
        </w:rPr>
        <w:t xml:space="preserve"> </w:t>
      </w:r>
      <w:r w:rsidRPr="00B44C19">
        <w:rPr>
          <w:color w:val="000000"/>
          <w:spacing w:val="-1"/>
          <w:w w:val="102"/>
        </w:rPr>
        <w:t>з</w:t>
      </w:r>
      <w:r w:rsidRPr="00B44C19">
        <w:rPr>
          <w:color w:val="000000"/>
          <w:spacing w:val="-1"/>
          <w:w w:val="101"/>
        </w:rPr>
        <w:t>а</w:t>
      </w:r>
      <w:r w:rsidRPr="00B44C19">
        <w:rPr>
          <w:color w:val="000000"/>
          <w:w w:val="106"/>
        </w:rPr>
        <w:t>ст</w:t>
      </w:r>
      <w:r w:rsidRPr="00B44C19">
        <w:rPr>
          <w:color w:val="000000"/>
        </w:rPr>
        <w:t>ы</w:t>
      </w:r>
      <w:r w:rsidRPr="00B44C19">
        <w:rPr>
          <w:color w:val="000000"/>
          <w:spacing w:val="-1"/>
          <w:w w:val="104"/>
        </w:rPr>
        <w:t>в</w:t>
      </w:r>
      <w:r w:rsidRPr="00B44C19">
        <w:rPr>
          <w:color w:val="000000"/>
          <w:w w:val="101"/>
        </w:rPr>
        <w:t>ш</w:t>
      </w:r>
      <w:r w:rsidRPr="00B44C19">
        <w:rPr>
          <w:color w:val="000000"/>
          <w:w w:val="103"/>
        </w:rPr>
        <w:t>ий</w:t>
      </w:r>
      <w:r w:rsidRPr="00B44C19">
        <w:rPr>
          <w:color w:val="000000"/>
          <w:w w:val="83"/>
        </w:rPr>
        <w:t>,</w:t>
      </w:r>
      <w:r w:rsidRPr="00B44C19">
        <w:rPr>
          <w:color w:val="000000"/>
          <w:spacing w:val="-1"/>
        </w:rPr>
        <w:t xml:space="preserve"> </w:t>
      </w:r>
      <w:r w:rsidRPr="00B44C19">
        <w:rPr>
          <w:color w:val="000000"/>
          <w:w w:val="103"/>
        </w:rPr>
        <w:t>и</w:t>
      </w:r>
      <w:r w:rsidRPr="00B44C19">
        <w:rPr>
          <w:color w:val="000000"/>
          <w:spacing w:val="-2"/>
          <w:w w:val="106"/>
        </w:rPr>
        <w:t>с</w:t>
      </w:r>
      <w:r w:rsidRPr="00B44C19">
        <w:rPr>
          <w:color w:val="000000"/>
          <w:spacing w:val="-1"/>
          <w:w w:val="104"/>
        </w:rPr>
        <w:t>пу</w:t>
      </w:r>
      <w:r w:rsidRPr="00B44C19">
        <w:rPr>
          <w:color w:val="000000"/>
          <w:w w:val="112"/>
        </w:rPr>
        <w:t>г</w:t>
      </w:r>
      <w:r w:rsidRPr="00B44C19">
        <w:rPr>
          <w:color w:val="000000"/>
          <w:spacing w:val="-1"/>
          <w:w w:val="101"/>
        </w:rPr>
        <w:t>а</w:t>
      </w:r>
      <w:r w:rsidRPr="00B44C19">
        <w:rPr>
          <w:color w:val="000000"/>
          <w:spacing w:val="-1"/>
          <w:w w:val="102"/>
        </w:rPr>
        <w:t>н</w:t>
      </w:r>
      <w:r w:rsidRPr="00B44C19">
        <w:rPr>
          <w:color w:val="000000"/>
          <w:spacing w:val="-2"/>
          <w:w w:val="102"/>
        </w:rPr>
        <w:t>н</w:t>
      </w:r>
      <w:r w:rsidRPr="00B44C19">
        <w:rPr>
          <w:color w:val="000000"/>
        </w:rPr>
        <w:t>ы</w:t>
      </w:r>
      <w:r w:rsidRPr="00B44C19">
        <w:rPr>
          <w:color w:val="000000"/>
          <w:spacing w:val="-1"/>
          <w:w w:val="103"/>
        </w:rPr>
        <w:t>й</w:t>
      </w:r>
      <w:r w:rsidRPr="00B44C19">
        <w:rPr>
          <w:color w:val="000000"/>
          <w:spacing w:val="-1"/>
          <w:w w:val="94"/>
        </w:rPr>
        <w:t>)</w:t>
      </w:r>
      <w:r w:rsidRPr="00B44C19">
        <w:rPr>
          <w:color w:val="000000"/>
          <w:spacing w:val="-1"/>
        </w:rPr>
        <w:t>;</w:t>
      </w:r>
    </w:p>
    <w:p w14:paraId="778C6296" w14:textId="77777777" w:rsidR="00B44C19" w:rsidRPr="00B44C19" w:rsidRDefault="00B44C19" w:rsidP="00B44C19">
      <w:pPr>
        <w:widowControl w:val="0"/>
        <w:tabs>
          <w:tab w:val="left" w:pos="265"/>
          <w:tab w:val="left" w:pos="9355"/>
        </w:tabs>
        <w:ind w:firstLine="709"/>
        <w:jc w:val="both"/>
        <w:rPr>
          <w:color w:val="000000"/>
        </w:rPr>
      </w:pPr>
      <w:r w:rsidRPr="00B44C19">
        <w:rPr>
          <w:color w:val="000000"/>
          <w:w w:val="102"/>
        </w:rPr>
        <w:t>- 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spacing w:val="-1"/>
          <w:w w:val="102"/>
        </w:rPr>
        <w:t>н</w:t>
      </w:r>
      <w:r w:rsidRPr="00B44C19">
        <w:rPr>
          <w:color w:val="000000"/>
          <w:w w:val="103"/>
        </w:rPr>
        <w:t>и</w:t>
      </w:r>
      <w:r w:rsidRPr="00B44C19">
        <w:rPr>
          <w:color w:val="000000"/>
          <w:w w:val="101"/>
        </w:rPr>
        <w:t>е</w:t>
      </w:r>
      <w:r w:rsidRPr="00B44C19">
        <w:rPr>
          <w:color w:val="000000"/>
          <w:spacing w:val="-3"/>
        </w:rPr>
        <w:t xml:space="preserve"> </w:t>
      </w:r>
      <w:r w:rsidRPr="00B44C19">
        <w:rPr>
          <w:color w:val="000000"/>
          <w:w w:val="95"/>
        </w:rPr>
        <w:t>д</w:t>
      </w:r>
      <w:r w:rsidRPr="00B44C19">
        <w:rPr>
          <w:color w:val="000000"/>
          <w:w w:val="103"/>
        </w:rPr>
        <w:t>ифф</w:t>
      </w:r>
      <w:r w:rsidRPr="00B44C19">
        <w:rPr>
          <w:color w:val="000000"/>
          <w:spacing w:val="-1"/>
          <w:w w:val="101"/>
        </w:rPr>
        <w:t>е</w:t>
      </w:r>
      <w:r w:rsidRPr="00B44C19">
        <w:rPr>
          <w:color w:val="000000"/>
          <w:w w:val="108"/>
        </w:rPr>
        <w:t>р</w:t>
      </w:r>
      <w:r w:rsidRPr="00B44C19">
        <w:rPr>
          <w:color w:val="000000"/>
          <w:w w:val="101"/>
        </w:rPr>
        <w:t>е</w:t>
      </w:r>
      <w:r w:rsidRPr="00B44C19">
        <w:rPr>
          <w:color w:val="000000"/>
          <w:w w:val="102"/>
        </w:rPr>
        <w:t>нц</w:t>
      </w:r>
      <w:r w:rsidRPr="00B44C19">
        <w:rPr>
          <w:color w:val="000000"/>
          <w:w w:val="103"/>
        </w:rPr>
        <w:t>и</w:t>
      </w:r>
      <w:r w:rsidRPr="00B44C19">
        <w:rPr>
          <w:color w:val="000000"/>
          <w:w w:val="101"/>
        </w:rPr>
        <w:t>а</w:t>
      </w:r>
      <w:r w:rsidRPr="00B44C19">
        <w:rPr>
          <w:color w:val="000000"/>
          <w:spacing w:val="-1"/>
          <w:w w:val="102"/>
        </w:rPr>
        <w:t>ц</w:t>
      </w:r>
      <w:r w:rsidRPr="00B44C19">
        <w:rPr>
          <w:color w:val="000000"/>
          <w:spacing w:val="-1"/>
          <w:w w:val="103"/>
        </w:rPr>
        <w:t>и</w:t>
      </w:r>
      <w:r w:rsidRPr="00B44C19">
        <w:rPr>
          <w:color w:val="000000"/>
          <w:w w:val="103"/>
        </w:rPr>
        <w:t>и</w:t>
      </w:r>
      <w:r w:rsidRPr="00B44C19">
        <w:rPr>
          <w:color w:val="000000"/>
          <w:spacing w:val="-1"/>
        </w:rPr>
        <w:t xml:space="preserve"> </w:t>
      </w:r>
      <w:r w:rsidRPr="00B44C19">
        <w:rPr>
          <w:color w:val="000000"/>
          <w:w w:val="104"/>
        </w:rPr>
        <w:t>о</w:t>
      </w:r>
      <w:r w:rsidRPr="00B44C19">
        <w:rPr>
          <w:color w:val="000000"/>
          <w:w w:val="95"/>
        </w:rPr>
        <w:t>д</w:t>
      </w:r>
      <w:r w:rsidRPr="00B44C19">
        <w:rPr>
          <w:color w:val="000000"/>
          <w:w w:val="104"/>
        </w:rPr>
        <w:t>у</w:t>
      </w:r>
      <w:r w:rsidRPr="00B44C19">
        <w:rPr>
          <w:color w:val="000000"/>
          <w:w w:val="101"/>
        </w:rPr>
        <w:t>ше</w:t>
      </w:r>
      <w:r w:rsidRPr="00B44C19">
        <w:rPr>
          <w:color w:val="000000"/>
          <w:w w:val="104"/>
        </w:rPr>
        <w:t>в</w:t>
      </w:r>
      <w:r w:rsidRPr="00B44C19">
        <w:rPr>
          <w:color w:val="000000"/>
          <w:w w:val="99"/>
        </w:rPr>
        <w:t>л</w:t>
      </w:r>
      <w:r w:rsidRPr="00B44C19">
        <w:rPr>
          <w:color w:val="000000"/>
          <w:w w:val="101"/>
        </w:rPr>
        <w:t>е</w:t>
      </w:r>
      <w:r w:rsidRPr="00B44C19">
        <w:rPr>
          <w:color w:val="000000"/>
          <w:w w:val="102"/>
        </w:rPr>
        <w:t>нн</w:t>
      </w:r>
      <w:r w:rsidRPr="00B44C19">
        <w:rPr>
          <w:color w:val="000000"/>
          <w:w w:val="104"/>
        </w:rPr>
        <w:t>о</w:t>
      </w:r>
      <w:r w:rsidRPr="00B44C19">
        <w:rPr>
          <w:color w:val="000000"/>
          <w:w w:val="112"/>
        </w:rPr>
        <w:t>г</w:t>
      </w:r>
      <w:r w:rsidRPr="00B44C19">
        <w:rPr>
          <w:color w:val="000000"/>
          <w:w w:val="104"/>
        </w:rPr>
        <w:t>о</w:t>
      </w:r>
      <w:r w:rsidRPr="00B44C19">
        <w:rPr>
          <w:color w:val="000000"/>
          <w:spacing w:val="-2"/>
        </w:rPr>
        <w:t xml:space="preserve"> </w:t>
      </w:r>
      <w:r w:rsidRPr="00B44C19">
        <w:rPr>
          <w:color w:val="000000"/>
          <w:w w:val="103"/>
        </w:rPr>
        <w:t>и</w:t>
      </w:r>
      <w:r w:rsidRPr="00B44C19">
        <w:rPr>
          <w:color w:val="000000"/>
          <w:spacing w:val="-3"/>
        </w:rPr>
        <w:t xml:space="preserve"> </w:t>
      </w:r>
      <w:r w:rsidRPr="00B44C19">
        <w:rPr>
          <w:color w:val="000000"/>
          <w:w w:val="102"/>
        </w:rPr>
        <w:t>н</w:t>
      </w:r>
      <w:r w:rsidRPr="00B44C19">
        <w:rPr>
          <w:color w:val="000000"/>
          <w:spacing w:val="-1"/>
          <w:w w:val="101"/>
        </w:rPr>
        <w:t>е</w:t>
      </w:r>
      <w:r w:rsidRPr="00B44C19">
        <w:rPr>
          <w:color w:val="000000"/>
          <w:w w:val="104"/>
        </w:rPr>
        <w:t>о</w:t>
      </w:r>
      <w:r w:rsidRPr="00B44C19">
        <w:rPr>
          <w:color w:val="000000"/>
          <w:spacing w:val="-1"/>
          <w:w w:val="95"/>
        </w:rPr>
        <w:t>д</w:t>
      </w:r>
      <w:r w:rsidRPr="00B44C19">
        <w:rPr>
          <w:color w:val="000000"/>
          <w:w w:val="104"/>
        </w:rPr>
        <w:t>у</w:t>
      </w:r>
      <w:r w:rsidRPr="00B44C19">
        <w:rPr>
          <w:color w:val="000000"/>
          <w:spacing w:val="-1"/>
          <w:w w:val="101"/>
        </w:rPr>
        <w:t>ше</w:t>
      </w:r>
      <w:r w:rsidRPr="00B44C19">
        <w:rPr>
          <w:color w:val="000000"/>
          <w:w w:val="104"/>
        </w:rPr>
        <w:t>в</w:t>
      </w:r>
      <w:r w:rsidRPr="00B44C19">
        <w:rPr>
          <w:color w:val="000000"/>
          <w:spacing w:val="-1"/>
          <w:w w:val="99"/>
        </w:rPr>
        <w:t>л</w:t>
      </w:r>
      <w:r w:rsidRPr="00B44C19">
        <w:rPr>
          <w:color w:val="000000"/>
          <w:spacing w:val="-1"/>
          <w:w w:val="101"/>
        </w:rPr>
        <w:t>е</w:t>
      </w:r>
      <w:r w:rsidRPr="00B44C19">
        <w:rPr>
          <w:color w:val="000000"/>
          <w:w w:val="102"/>
        </w:rPr>
        <w:t>нн</w:t>
      </w:r>
      <w:r w:rsidRPr="00B44C19">
        <w:rPr>
          <w:color w:val="000000"/>
          <w:spacing w:val="-1"/>
          <w:w w:val="104"/>
        </w:rPr>
        <w:t>о</w:t>
      </w:r>
      <w:r w:rsidRPr="00B44C19">
        <w:rPr>
          <w:color w:val="000000"/>
          <w:w w:val="112"/>
        </w:rPr>
        <w:t>г</w:t>
      </w:r>
      <w:r w:rsidRPr="00B44C19">
        <w:rPr>
          <w:color w:val="000000"/>
          <w:w w:val="104"/>
        </w:rPr>
        <w:t>о</w:t>
      </w:r>
      <w:r w:rsidRPr="00B44C19">
        <w:rPr>
          <w:color w:val="000000"/>
          <w:spacing w:val="-1"/>
        </w:rPr>
        <w:t>;</w:t>
      </w:r>
      <w:r w:rsidRPr="00B44C19">
        <w:rPr>
          <w:color w:val="000000"/>
        </w:rPr>
        <w:t xml:space="preserve"> </w:t>
      </w:r>
    </w:p>
    <w:p w14:paraId="5FAF07CE" w14:textId="77777777" w:rsidR="00B44C19" w:rsidRPr="00B44C19" w:rsidRDefault="00B44C19" w:rsidP="00B44C19">
      <w:pPr>
        <w:widowControl w:val="0"/>
        <w:tabs>
          <w:tab w:val="left" w:pos="265"/>
          <w:tab w:val="left" w:pos="9355"/>
        </w:tabs>
        <w:ind w:firstLine="709"/>
        <w:jc w:val="both"/>
        <w:rPr>
          <w:color w:val="000000"/>
          <w:spacing w:val="-1"/>
        </w:rPr>
      </w:pPr>
      <w:r w:rsidRPr="00B44C19">
        <w:rPr>
          <w:color w:val="000000"/>
          <w:w w:val="103"/>
        </w:rPr>
        <w:t>- и</w:t>
      </w:r>
      <w:r w:rsidRPr="00B44C19">
        <w:rPr>
          <w:color w:val="000000"/>
          <w:w w:val="102"/>
        </w:rPr>
        <w:t>з</w:t>
      </w:r>
      <w:r w:rsidRPr="00B44C19">
        <w:rPr>
          <w:color w:val="000000"/>
          <w:spacing w:val="-1"/>
          <w:w w:val="95"/>
        </w:rPr>
        <w:t>м</w:t>
      </w:r>
      <w:r w:rsidRPr="00B44C19">
        <w:rPr>
          <w:color w:val="000000"/>
          <w:w w:val="101"/>
        </w:rPr>
        <w:t>е</w:t>
      </w:r>
      <w:r w:rsidRPr="00B44C19">
        <w:rPr>
          <w:color w:val="000000"/>
          <w:w w:val="102"/>
        </w:rPr>
        <w:t>н</w:t>
      </w:r>
      <w:r w:rsidRPr="00B44C19">
        <w:rPr>
          <w:color w:val="000000"/>
          <w:w w:val="101"/>
        </w:rPr>
        <w:t>е</w:t>
      </w:r>
      <w:r w:rsidRPr="00B44C19">
        <w:rPr>
          <w:color w:val="000000"/>
          <w:w w:val="102"/>
        </w:rPr>
        <w:t>нн</w:t>
      </w:r>
      <w:r w:rsidRPr="00B44C19">
        <w:rPr>
          <w:color w:val="000000"/>
          <w:w w:val="101"/>
        </w:rPr>
        <w:t>а</w:t>
      </w:r>
      <w:r w:rsidRPr="00B44C19">
        <w:rPr>
          <w:color w:val="000000"/>
          <w:w w:val="105"/>
        </w:rPr>
        <w:t>я</w:t>
      </w:r>
      <w:r w:rsidRPr="00B44C19">
        <w:rPr>
          <w:color w:val="000000"/>
          <w:spacing w:val="-3"/>
        </w:rPr>
        <w:t xml:space="preserve"> </w:t>
      </w:r>
      <w:r w:rsidRPr="00B44C19">
        <w:rPr>
          <w:color w:val="000000"/>
          <w:w w:val="108"/>
        </w:rPr>
        <w:t>р</w:t>
      </w:r>
      <w:r w:rsidRPr="00B44C19">
        <w:rPr>
          <w:color w:val="000000"/>
          <w:w w:val="101"/>
        </w:rPr>
        <w:t>еа</w:t>
      </w:r>
      <w:r w:rsidRPr="00B44C19">
        <w:rPr>
          <w:color w:val="000000"/>
          <w:w w:val="103"/>
        </w:rPr>
        <w:t>к</w:t>
      </w:r>
      <w:r w:rsidRPr="00B44C19">
        <w:rPr>
          <w:color w:val="000000"/>
          <w:w w:val="102"/>
        </w:rPr>
        <w:t>ц</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102"/>
        </w:rPr>
        <w:t>н</w:t>
      </w:r>
      <w:r w:rsidRPr="00B44C19">
        <w:rPr>
          <w:color w:val="000000"/>
          <w:w w:val="101"/>
        </w:rPr>
        <w:t>а</w:t>
      </w:r>
      <w:r w:rsidRPr="00B44C19">
        <w:rPr>
          <w:color w:val="000000"/>
          <w:spacing w:val="-2"/>
        </w:rPr>
        <w:t xml:space="preserve"> </w:t>
      </w:r>
      <w:r w:rsidRPr="00B44C19">
        <w:rPr>
          <w:color w:val="000000"/>
          <w:w w:val="102"/>
        </w:rPr>
        <w:t>н</w:t>
      </w:r>
      <w:r w:rsidRPr="00B44C19">
        <w:rPr>
          <w:color w:val="000000"/>
          <w:w w:val="104"/>
        </w:rPr>
        <w:t>ово</w:t>
      </w:r>
      <w:r w:rsidRPr="00B44C19">
        <w:rPr>
          <w:color w:val="000000"/>
          <w:w w:val="112"/>
        </w:rPr>
        <w:t>г</w:t>
      </w:r>
      <w:r w:rsidRPr="00B44C19">
        <w:rPr>
          <w:color w:val="000000"/>
          <w:w w:val="104"/>
        </w:rPr>
        <w:t>о</w:t>
      </w:r>
      <w:r w:rsidRPr="00B44C19">
        <w:rPr>
          <w:color w:val="000000"/>
          <w:spacing w:val="-2"/>
        </w:rPr>
        <w:t xml:space="preserve"> </w:t>
      </w:r>
      <w:r w:rsidRPr="00B44C19">
        <w:rPr>
          <w:color w:val="000000"/>
          <w:spacing w:val="-1"/>
          <w:w w:val="110"/>
        </w:rPr>
        <w:t>ч</w:t>
      </w:r>
      <w:r w:rsidRPr="00B44C19">
        <w:rPr>
          <w:color w:val="000000"/>
          <w:spacing w:val="-1"/>
          <w:w w:val="101"/>
        </w:rPr>
        <w:t>е</w:t>
      </w:r>
      <w:r w:rsidRPr="00B44C19">
        <w:rPr>
          <w:color w:val="000000"/>
          <w:spacing w:val="-1"/>
          <w:w w:val="99"/>
        </w:rPr>
        <w:t>л</w:t>
      </w:r>
      <w:r w:rsidRPr="00B44C19">
        <w:rPr>
          <w:color w:val="000000"/>
          <w:spacing w:val="-2"/>
          <w:w w:val="104"/>
        </w:rPr>
        <w:t>о</w:t>
      </w:r>
      <w:r w:rsidRPr="00B44C19">
        <w:rPr>
          <w:color w:val="000000"/>
          <w:spacing w:val="-1"/>
          <w:w w:val="104"/>
        </w:rPr>
        <w:t>в</w:t>
      </w:r>
      <w:r w:rsidRPr="00B44C19">
        <w:rPr>
          <w:color w:val="000000"/>
          <w:spacing w:val="-1"/>
          <w:w w:val="101"/>
        </w:rPr>
        <w:t>е</w:t>
      </w:r>
      <w:r w:rsidRPr="00B44C19">
        <w:rPr>
          <w:color w:val="000000"/>
          <w:w w:val="103"/>
        </w:rPr>
        <w:t>к</w:t>
      </w:r>
      <w:r w:rsidRPr="00B44C19">
        <w:rPr>
          <w:color w:val="000000"/>
          <w:spacing w:val="-2"/>
          <w:w w:val="101"/>
        </w:rPr>
        <w:t>а</w:t>
      </w:r>
      <w:r w:rsidRPr="00B44C19">
        <w:rPr>
          <w:color w:val="000000"/>
          <w:spacing w:val="-1"/>
        </w:rPr>
        <w:t>;</w:t>
      </w:r>
    </w:p>
    <w:p w14:paraId="58CB58A7"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2"/>
        </w:rPr>
        <w:t>- 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5"/>
        </w:rPr>
        <w:t>я</w:t>
      </w:r>
      <w:r w:rsidRPr="00B44C19">
        <w:rPr>
          <w:color w:val="000000"/>
          <w:spacing w:val="-1"/>
        </w:rPr>
        <w:t xml:space="preserve"> </w:t>
      </w:r>
      <w:r w:rsidRPr="00B44C19">
        <w:rPr>
          <w:color w:val="000000"/>
          <w:w w:val="104"/>
        </w:rPr>
        <w:t>о</w:t>
      </w:r>
      <w:r w:rsidRPr="00B44C19">
        <w:rPr>
          <w:color w:val="000000"/>
          <w:w w:val="99"/>
        </w:rPr>
        <w:t>б</w:t>
      </w:r>
      <w:r w:rsidRPr="00B44C19">
        <w:rPr>
          <w:color w:val="000000"/>
        </w:rPr>
        <w:t>щ</w:t>
      </w:r>
      <w:r w:rsidRPr="00B44C19">
        <w:rPr>
          <w:color w:val="000000"/>
          <w:spacing w:val="-1"/>
          <w:w w:val="101"/>
        </w:rPr>
        <w:t>е</w:t>
      </w:r>
      <w:r w:rsidRPr="00B44C19">
        <w:rPr>
          <w:color w:val="000000"/>
          <w:w w:val="102"/>
        </w:rPr>
        <w:t>н</w:t>
      </w:r>
      <w:r w:rsidRPr="00B44C19">
        <w:rPr>
          <w:color w:val="000000"/>
          <w:w w:val="103"/>
        </w:rPr>
        <w:t>и</w:t>
      </w:r>
      <w:r w:rsidRPr="00B44C19">
        <w:rPr>
          <w:color w:val="000000"/>
          <w:spacing w:val="-1"/>
          <w:w w:val="105"/>
        </w:rPr>
        <w:t>я</w:t>
      </w:r>
      <w:r w:rsidRPr="00B44C19">
        <w:rPr>
          <w:color w:val="000000"/>
          <w:spacing w:val="-1"/>
        </w:rPr>
        <w:t xml:space="preserve"> </w:t>
      </w:r>
      <w:r w:rsidRPr="00B44C19">
        <w:rPr>
          <w:color w:val="000000"/>
          <w:w w:val="106"/>
        </w:rPr>
        <w:t>с</w:t>
      </w:r>
      <w:r w:rsidRPr="00B44C19">
        <w:rPr>
          <w:color w:val="000000"/>
          <w:spacing w:val="-2"/>
        </w:rPr>
        <w:t xml:space="preserve"> </w:t>
      </w:r>
      <w:r w:rsidRPr="00B44C19">
        <w:rPr>
          <w:color w:val="000000"/>
          <w:spacing w:val="-2"/>
          <w:w w:val="95"/>
        </w:rPr>
        <w:t>д</w:t>
      </w:r>
      <w:r w:rsidRPr="00B44C19">
        <w:rPr>
          <w:color w:val="000000"/>
          <w:spacing w:val="-2"/>
          <w:w w:val="101"/>
        </w:rPr>
        <w:t>е</w:t>
      </w:r>
      <w:r w:rsidRPr="00B44C19">
        <w:rPr>
          <w:color w:val="000000"/>
          <w:spacing w:val="-1"/>
          <w:w w:val="106"/>
        </w:rPr>
        <w:t>ть</w:t>
      </w:r>
      <w:r w:rsidRPr="00B44C19">
        <w:rPr>
          <w:color w:val="000000"/>
          <w:spacing w:val="-2"/>
          <w:w w:val="95"/>
        </w:rPr>
        <w:t>м</w:t>
      </w:r>
      <w:r w:rsidRPr="00B44C19">
        <w:rPr>
          <w:color w:val="000000"/>
          <w:spacing w:val="-1"/>
          <w:w w:val="103"/>
        </w:rPr>
        <w:t>и</w:t>
      </w:r>
      <w:r w:rsidRPr="00B44C19">
        <w:rPr>
          <w:color w:val="000000"/>
          <w:spacing w:val="-2"/>
        </w:rPr>
        <w:t>;</w:t>
      </w:r>
    </w:p>
    <w:p w14:paraId="0C14F150" w14:textId="77777777" w:rsidR="00B44C19" w:rsidRPr="00B44C19" w:rsidRDefault="00B44C19" w:rsidP="00B44C19">
      <w:pPr>
        <w:widowControl w:val="0"/>
        <w:tabs>
          <w:tab w:val="left" w:pos="265"/>
          <w:tab w:val="left" w:pos="9355"/>
        </w:tabs>
        <w:ind w:firstLine="709"/>
        <w:jc w:val="both"/>
        <w:rPr>
          <w:color w:val="000000"/>
          <w:spacing w:val="-2"/>
        </w:rPr>
      </w:pPr>
      <w:r w:rsidRPr="00B44C19">
        <w:rPr>
          <w:color w:val="000000"/>
          <w:w w:val="104"/>
        </w:rPr>
        <w:t>- п</w:t>
      </w:r>
      <w:r w:rsidRPr="00B44C19">
        <w:rPr>
          <w:color w:val="000000"/>
          <w:w w:val="108"/>
        </w:rPr>
        <w:t>р</w:t>
      </w:r>
      <w:r w:rsidRPr="00B44C19">
        <w:rPr>
          <w:color w:val="000000"/>
          <w:w w:val="103"/>
        </w:rPr>
        <w:t>и</w:t>
      </w:r>
      <w:r w:rsidRPr="00B44C19">
        <w:rPr>
          <w:color w:val="000000"/>
          <w:w w:val="104"/>
        </w:rPr>
        <w:t>в</w:t>
      </w:r>
      <w:r w:rsidRPr="00B44C19">
        <w:rPr>
          <w:color w:val="000000"/>
          <w:w w:val="101"/>
        </w:rPr>
        <w:t>е</w:t>
      </w:r>
      <w:r w:rsidRPr="00B44C19">
        <w:rPr>
          <w:color w:val="000000"/>
          <w:w w:val="108"/>
        </w:rPr>
        <w:t>р</w:t>
      </w:r>
      <w:r w:rsidRPr="00B44C19">
        <w:rPr>
          <w:color w:val="000000"/>
          <w:w w:val="97"/>
        </w:rPr>
        <w:t>ж</w:t>
      </w:r>
      <w:r w:rsidRPr="00B44C19">
        <w:rPr>
          <w:color w:val="000000"/>
          <w:w w:val="101"/>
        </w:rPr>
        <w:t>е</w:t>
      </w:r>
      <w:r w:rsidRPr="00B44C19">
        <w:rPr>
          <w:color w:val="000000"/>
          <w:w w:val="102"/>
        </w:rPr>
        <w:t>нн</w:t>
      </w:r>
      <w:r w:rsidRPr="00B44C19">
        <w:rPr>
          <w:color w:val="000000"/>
          <w:spacing w:val="1"/>
          <w:w w:val="104"/>
        </w:rPr>
        <w:t>о</w:t>
      </w:r>
      <w:r w:rsidRPr="00B44C19">
        <w:rPr>
          <w:color w:val="000000"/>
          <w:w w:val="106"/>
        </w:rPr>
        <w:t>сть</w:t>
      </w:r>
      <w:r w:rsidRPr="00B44C19">
        <w:rPr>
          <w:color w:val="000000"/>
          <w:spacing w:val="32"/>
        </w:rPr>
        <w:t xml:space="preserve"> </w:t>
      </w:r>
      <w:r w:rsidRPr="00B44C19">
        <w:rPr>
          <w:color w:val="000000"/>
          <w:spacing w:val="1"/>
          <w:w w:val="103"/>
        </w:rPr>
        <w:t>к</w:t>
      </w:r>
      <w:r w:rsidRPr="00B44C19">
        <w:rPr>
          <w:color w:val="000000"/>
          <w:spacing w:val="32"/>
        </w:rPr>
        <w:t xml:space="preserve"> </w:t>
      </w:r>
      <w:r w:rsidRPr="00B44C19">
        <w:rPr>
          <w:color w:val="000000"/>
          <w:w w:val="104"/>
        </w:rPr>
        <w:t>п</w:t>
      </w:r>
      <w:r w:rsidRPr="00B44C19">
        <w:rPr>
          <w:color w:val="000000"/>
          <w:w w:val="108"/>
        </w:rPr>
        <w:t>р</w:t>
      </w:r>
      <w:r w:rsidRPr="00B44C19">
        <w:rPr>
          <w:color w:val="000000"/>
          <w:w w:val="103"/>
        </w:rPr>
        <w:t>и</w:t>
      </w:r>
      <w:r w:rsidRPr="00B44C19">
        <w:rPr>
          <w:color w:val="000000"/>
          <w:w w:val="104"/>
        </w:rPr>
        <w:t>в</w:t>
      </w:r>
      <w:r w:rsidRPr="00B44C19">
        <w:rPr>
          <w:color w:val="000000"/>
        </w:rPr>
        <w:t>ы</w:t>
      </w:r>
      <w:r w:rsidRPr="00B44C19">
        <w:rPr>
          <w:color w:val="000000"/>
          <w:w w:val="110"/>
        </w:rPr>
        <w:t>ч</w:t>
      </w:r>
      <w:r w:rsidRPr="00B44C19">
        <w:rPr>
          <w:color w:val="000000"/>
          <w:w w:val="102"/>
        </w:rPr>
        <w:t>н</w:t>
      </w:r>
      <w:r w:rsidRPr="00B44C19">
        <w:rPr>
          <w:color w:val="000000"/>
          <w:spacing w:val="1"/>
        </w:rPr>
        <w:t>ы</w:t>
      </w:r>
      <w:r w:rsidRPr="00B44C19">
        <w:rPr>
          <w:color w:val="000000"/>
          <w:w w:val="95"/>
        </w:rPr>
        <w:t>м</w:t>
      </w:r>
      <w:r w:rsidRPr="00B44C19">
        <w:rPr>
          <w:color w:val="000000"/>
          <w:spacing w:val="30"/>
        </w:rPr>
        <w:t xml:space="preserve"> </w:t>
      </w:r>
      <w:r w:rsidRPr="00B44C19">
        <w:rPr>
          <w:color w:val="000000"/>
          <w:w w:val="95"/>
        </w:rPr>
        <w:t>д</w:t>
      </w:r>
      <w:r w:rsidRPr="00B44C19">
        <w:rPr>
          <w:color w:val="000000"/>
          <w:w w:val="101"/>
        </w:rPr>
        <w:t>е</w:t>
      </w:r>
      <w:r w:rsidRPr="00B44C19">
        <w:rPr>
          <w:color w:val="000000"/>
          <w:w w:val="106"/>
        </w:rPr>
        <w:t>т</w:t>
      </w:r>
      <w:r w:rsidRPr="00B44C19">
        <w:rPr>
          <w:color w:val="000000"/>
          <w:spacing w:val="1"/>
          <w:w w:val="101"/>
        </w:rPr>
        <w:t>а</w:t>
      </w:r>
      <w:r w:rsidRPr="00B44C19">
        <w:rPr>
          <w:color w:val="000000"/>
          <w:spacing w:val="-1"/>
          <w:w w:val="99"/>
        </w:rPr>
        <w:t>л</w:t>
      </w:r>
      <w:r w:rsidRPr="00B44C19">
        <w:rPr>
          <w:color w:val="000000"/>
          <w:w w:val="105"/>
        </w:rPr>
        <w:t>я</w:t>
      </w:r>
      <w:r w:rsidRPr="00B44C19">
        <w:rPr>
          <w:color w:val="000000"/>
          <w:w w:val="95"/>
        </w:rPr>
        <w:t>м</w:t>
      </w:r>
      <w:r w:rsidRPr="00B44C19">
        <w:rPr>
          <w:color w:val="000000"/>
          <w:spacing w:val="32"/>
        </w:rPr>
        <w:t xml:space="preserve"> </w:t>
      </w:r>
      <w:r w:rsidRPr="00B44C19">
        <w:rPr>
          <w:color w:val="000000"/>
          <w:spacing w:val="1"/>
          <w:w w:val="104"/>
        </w:rPr>
        <w:t>о</w:t>
      </w:r>
      <w:r w:rsidRPr="00B44C19">
        <w:rPr>
          <w:color w:val="000000"/>
          <w:w w:val="103"/>
        </w:rPr>
        <w:t>к</w:t>
      </w:r>
      <w:r w:rsidRPr="00B44C19">
        <w:rPr>
          <w:color w:val="000000"/>
          <w:w w:val="108"/>
        </w:rPr>
        <w:t>р</w:t>
      </w:r>
      <w:r w:rsidRPr="00B44C19">
        <w:rPr>
          <w:color w:val="000000"/>
          <w:w w:val="104"/>
        </w:rPr>
        <w:t>у</w:t>
      </w:r>
      <w:r w:rsidRPr="00B44C19">
        <w:rPr>
          <w:color w:val="000000"/>
          <w:w w:val="97"/>
        </w:rPr>
        <w:t>ж</w:t>
      </w:r>
      <w:r w:rsidRPr="00B44C19">
        <w:rPr>
          <w:color w:val="000000"/>
          <w:w w:val="101"/>
        </w:rPr>
        <w:t>а</w:t>
      </w:r>
      <w:r w:rsidRPr="00B44C19">
        <w:rPr>
          <w:color w:val="000000"/>
          <w:w w:val="98"/>
        </w:rPr>
        <w:t>ю</w:t>
      </w:r>
      <w:r w:rsidRPr="00B44C19">
        <w:rPr>
          <w:color w:val="000000"/>
        </w:rPr>
        <w:t>щ</w:t>
      </w:r>
      <w:r w:rsidRPr="00B44C19">
        <w:rPr>
          <w:color w:val="000000"/>
          <w:w w:val="101"/>
        </w:rPr>
        <w:t>е</w:t>
      </w:r>
      <w:r w:rsidRPr="00B44C19">
        <w:rPr>
          <w:color w:val="000000"/>
          <w:w w:val="112"/>
        </w:rPr>
        <w:t>г</w:t>
      </w:r>
      <w:r w:rsidRPr="00B44C19">
        <w:rPr>
          <w:color w:val="000000"/>
          <w:w w:val="104"/>
        </w:rPr>
        <w:t>о</w:t>
      </w:r>
      <w:r w:rsidRPr="00B44C19">
        <w:rPr>
          <w:color w:val="000000"/>
          <w:spacing w:val="32"/>
        </w:rPr>
        <w:t xml:space="preserve"> </w:t>
      </w:r>
      <w:r w:rsidRPr="00B44C19">
        <w:rPr>
          <w:color w:val="000000"/>
          <w:w w:val="95"/>
        </w:rPr>
        <w:t>м</w:t>
      </w:r>
      <w:r w:rsidRPr="00B44C19">
        <w:rPr>
          <w:color w:val="000000"/>
          <w:w w:val="103"/>
        </w:rPr>
        <w:t>и</w:t>
      </w:r>
      <w:r w:rsidRPr="00B44C19">
        <w:rPr>
          <w:color w:val="000000"/>
          <w:w w:val="108"/>
        </w:rPr>
        <w:t>р</w:t>
      </w:r>
      <w:r w:rsidRPr="00B44C19">
        <w:rPr>
          <w:color w:val="000000"/>
          <w:w w:val="101"/>
        </w:rPr>
        <w:t>а</w:t>
      </w:r>
      <w:r w:rsidRPr="00B44C19">
        <w:rPr>
          <w:color w:val="000000"/>
          <w:spacing w:val="31"/>
        </w:rPr>
        <w:t xml:space="preserve"> </w:t>
      </w:r>
      <w:r w:rsidRPr="00B44C19">
        <w:rPr>
          <w:color w:val="000000"/>
          <w:spacing w:val="1"/>
          <w:w w:val="94"/>
        </w:rPr>
        <w:t>(</w:t>
      </w:r>
      <w:r w:rsidRPr="00B44C19">
        <w:rPr>
          <w:color w:val="000000"/>
          <w:w w:val="108"/>
        </w:rPr>
        <w:t>р</w:t>
      </w:r>
      <w:r w:rsidRPr="00B44C19">
        <w:rPr>
          <w:color w:val="000000"/>
          <w:w w:val="101"/>
        </w:rPr>
        <w:t>а</w:t>
      </w:r>
      <w:r w:rsidRPr="00B44C19">
        <w:rPr>
          <w:color w:val="000000"/>
          <w:w w:val="106"/>
        </w:rPr>
        <w:t>с</w:t>
      </w:r>
      <w:r w:rsidRPr="00B44C19">
        <w:rPr>
          <w:color w:val="000000"/>
          <w:w w:val="104"/>
        </w:rPr>
        <w:t>по</w:t>
      </w:r>
      <w:r w:rsidRPr="00B44C19">
        <w:rPr>
          <w:color w:val="000000"/>
          <w:w w:val="99"/>
        </w:rPr>
        <w:t>л</w:t>
      </w:r>
      <w:r w:rsidRPr="00B44C19">
        <w:rPr>
          <w:color w:val="000000"/>
          <w:w w:val="104"/>
        </w:rPr>
        <w:t>о</w:t>
      </w:r>
      <w:r w:rsidRPr="00B44C19">
        <w:rPr>
          <w:color w:val="000000"/>
          <w:w w:val="97"/>
        </w:rPr>
        <w:t>ж</w:t>
      </w:r>
      <w:r w:rsidRPr="00B44C19">
        <w:rPr>
          <w:color w:val="000000"/>
          <w:w w:val="101"/>
        </w:rPr>
        <w:t>е</w:t>
      </w:r>
      <w:r w:rsidRPr="00B44C19">
        <w:rPr>
          <w:color w:val="000000"/>
          <w:w w:val="102"/>
        </w:rPr>
        <w:t>н</w:t>
      </w:r>
      <w:r w:rsidRPr="00B44C19">
        <w:rPr>
          <w:color w:val="000000"/>
          <w:w w:val="103"/>
        </w:rPr>
        <w:t>и</w:t>
      </w:r>
      <w:r w:rsidRPr="00B44C19">
        <w:rPr>
          <w:color w:val="000000"/>
          <w:w w:val="101"/>
        </w:rPr>
        <w:t>е</w:t>
      </w:r>
      <w:r w:rsidRPr="00B44C19">
        <w:rPr>
          <w:color w:val="000000"/>
        </w:rPr>
        <w:t xml:space="preserve"> </w:t>
      </w:r>
      <w:r w:rsidRPr="00B44C19">
        <w:rPr>
          <w:color w:val="000000"/>
          <w:w w:val="95"/>
        </w:rPr>
        <w:t>м</w:t>
      </w:r>
      <w:r w:rsidRPr="00B44C19">
        <w:rPr>
          <w:color w:val="000000"/>
          <w:w w:val="101"/>
        </w:rPr>
        <w:t>е</w:t>
      </w:r>
      <w:r w:rsidRPr="00B44C19">
        <w:rPr>
          <w:color w:val="000000"/>
          <w:w w:val="99"/>
        </w:rPr>
        <w:t>б</w:t>
      </w:r>
      <w:r w:rsidRPr="00B44C19">
        <w:rPr>
          <w:color w:val="000000"/>
          <w:w w:val="101"/>
        </w:rPr>
        <w:t>е</w:t>
      </w:r>
      <w:r w:rsidRPr="00B44C19">
        <w:rPr>
          <w:color w:val="000000"/>
          <w:w w:val="99"/>
        </w:rPr>
        <w:t>л</w:t>
      </w:r>
      <w:r w:rsidRPr="00B44C19">
        <w:rPr>
          <w:color w:val="000000"/>
          <w:w w:val="103"/>
        </w:rPr>
        <w:t>и</w:t>
      </w:r>
      <w:r w:rsidRPr="00B44C19">
        <w:rPr>
          <w:color w:val="000000"/>
          <w:w w:val="83"/>
        </w:rPr>
        <w:t>,</w:t>
      </w:r>
      <w:r w:rsidRPr="00B44C19">
        <w:rPr>
          <w:color w:val="000000"/>
          <w:spacing w:val="-1"/>
        </w:rPr>
        <w:t xml:space="preserve"> </w:t>
      </w:r>
      <w:r w:rsidRPr="00B44C19">
        <w:rPr>
          <w:color w:val="000000"/>
          <w:spacing w:val="-2"/>
          <w:w w:val="103"/>
        </w:rPr>
        <w:t>и</w:t>
      </w:r>
      <w:r w:rsidRPr="00B44C19">
        <w:rPr>
          <w:color w:val="000000"/>
          <w:w w:val="112"/>
        </w:rPr>
        <w:t>г</w:t>
      </w:r>
      <w:r w:rsidRPr="00B44C19">
        <w:rPr>
          <w:color w:val="000000"/>
          <w:w w:val="108"/>
        </w:rPr>
        <w:t>р</w:t>
      </w:r>
      <w:r w:rsidRPr="00B44C19">
        <w:rPr>
          <w:color w:val="000000"/>
          <w:w w:val="104"/>
        </w:rPr>
        <w:t>у</w:t>
      </w:r>
      <w:r w:rsidRPr="00B44C19">
        <w:rPr>
          <w:color w:val="000000"/>
          <w:w w:val="101"/>
        </w:rPr>
        <w:t>ше</w:t>
      </w:r>
      <w:r w:rsidRPr="00B44C19">
        <w:rPr>
          <w:color w:val="000000"/>
          <w:w w:val="103"/>
        </w:rPr>
        <w:t>к</w:t>
      </w:r>
      <w:r w:rsidRPr="00B44C19">
        <w:rPr>
          <w:color w:val="000000"/>
          <w:w w:val="83"/>
        </w:rPr>
        <w:t>,</w:t>
      </w:r>
      <w:r w:rsidRPr="00B44C19">
        <w:rPr>
          <w:color w:val="000000"/>
          <w:spacing w:val="-1"/>
        </w:rPr>
        <w:t xml:space="preserve"> </w:t>
      </w:r>
      <w:r w:rsidRPr="00B44C19">
        <w:rPr>
          <w:color w:val="000000"/>
          <w:w w:val="95"/>
        </w:rPr>
        <w:t>д</w:t>
      </w:r>
      <w:r w:rsidRPr="00B44C19">
        <w:rPr>
          <w:color w:val="000000"/>
          <w:w w:val="108"/>
        </w:rPr>
        <w:t>р</w:t>
      </w:r>
      <w:r w:rsidRPr="00B44C19">
        <w:rPr>
          <w:color w:val="000000"/>
          <w:w w:val="104"/>
        </w:rPr>
        <w:t>у</w:t>
      </w:r>
      <w:r w:rsidRPr="00B44C19">
        <w:rPr>
          <w:color w:val="000000"/>
          <w:w w:val="112"/>
        </w:rPr>
        <w:t>г</w:t>
      </w:r>
      <w:r w:rsidRPr="00B44C19">
        <w:rPr>
          <w:color w:val="000000"/>
          <w:w w:val="103"/>
        </w:rPr>
        <w:t>и</w:t>
      </w:r>
      <w:r w:rsidRPr="00B44C19">
        <w:rPr>
          <w:color w:val="000000"/>
          <w:w w:val="107"/>
        </w:rPr>
        <w:t>х</w:t>
      </w:r>
      <w:r w:rsidRPr="00B44C19">
        <w:rPr>
          <w:color w:val="000000"/>
          <w:spacing w:val="-2"/>
        </w:rPr>
        <w:t xml:space="preserve"> </w:t>
      </w:r>
      <w:r w:rsidRPr="00B44C19">
        <w:rPr>
          <w:color w:val="000000"/>
          <w:w w:val="104"/>
        </w:rPr>
        <w:t>п</w:t>
      </w:r>
      <w:r w:rsidRPr="00B44C19">
        <w:rPr>
          <w:color w:val="000000"/>
          <w:w w:val="108"/>
        </w:rPr>
        <w:t>р</w:t>
      </w:r>
      <w:r w:rsidRPr="00B44C19">
        <w:rPr>
          <w:color w:val="000000"/>
          <w:w w:val="101"/>
        </w:rPr>
        <w:t>е</w:t>
      </w:r>
      <w:r w:rsidRPr="00B44C19">
        <w:rPr>
          <w:color w:val="000000"/>
          <w:w w:val="95"/>
        </w:rPr>
        <w:t>дм</w:t>
      </w:r>
      <w:r w:rsidRPr="00B44C19">
        <w:rPr>
          <w:color w:val="000000"/>
          <w:w w:val="101"/>
        </w:rPr>
        <w:t>е</w:t>
      </w:r>
      <w:r w:rsidRPr="00B44C19">
        <w:rPr>
          <w:color w:val="000000"/>
          <w:w w:val="106"/>
        </w:rPr>
        <w:t>т</w:t>
      </w:r>
      <w:r w:rsidRPr="00B44C19">
        <w:rPr>
          <w:color w:val="000000"/>
          <w:spacing w:val="-1"/>
          <w:w w:val="104"/>
        </w:rPr>
        <w:t>о</w:t>
      </w:r>
      <w:r w:rsidRPr="00B44C19">
        <w:rPr>
          <w:color w:val="000000"/>
          <w:w w:val="104"/>
        </w:rPr>
        <w:t>в</w:t>
      </w:r>
      <w:r w:rsidRPr="00B44C19">
        <w:rPr>
          <w:color w:val="000000"/>
          <w:w w:val="83"/>
        </w:rPr>
        <w:t>,</w:t>
      </w:r>
      <w:r w:rsidRPr="00B44C19">
        <w:rPr>
          <w:color w:val="000000"/>
          <w:spacing w:val="-1"/>
        </w:rPr>
        <w:t xml:space="preserve"> </w:t>
      </w:r>
      <w:r w:rsidRPr="00B44C19">
        <w:rPr>
          <w:color w:val="000000"/>
          <w:spacing w:val="-1"/>
          <w:w w:val="102"/>
        </w:rPr>
        <w:t>н</w:t>
      </w:r>
      <w:r w:rsidRPr="00B44C19">
        <w:rPr>
          <w:color w:val="000000"/>
          <w:w w:val="101"/>
        </w:rPr>
        <w:t>е</w:t>
      </w:r>
      <w:r w:rsidRPr="00B44C19">
        <w:rPr>
          <w:color w:val="000000"/>
          <w:w w:val="112"/>
        </w:rPr>
        <w:t>г</w:t>
      </w:r>
      <w:r w:rsidRPr="00B44C19">
        <w:rPr>
          <w:color w:val="000000"/>
          <w:w w:val="101"/>
        </w:rPr>
        <w:t>а</w:t>
      </w:r>
      <w:r w:rsidRPr="00B44C19">
        <w:rPr>
          <w:color w:val="000000"/>
          <w:w w:val="106"/>
        </w:rPr>
        <w:t>т</w:t>
      </w:r>
      <w:r w:rsidRPr="00B44C19">
        <w:rPr>
          <w:color w:val="000000"/>
          <w:w w:val="103"/>
        </w:rPr>
        <w:t>и</w:t>
      </w:r>
      <w:r w:rsidRPr="00B44C19">
        <w:rPr>
          <w:color w:val="000000"/>
          <w:w w:val="104"/>
        </w:rPr>
        <w:t>в</w:t>
      </w:r>
      <w:r w:rsidRPr="00B44C19">
        <w:rPr>
          <w:color w:val="000000"/>
          <w:w w:val="103"/>
        </w:rPr>
        <w:t>и</w:t>
      </w:r>
      <w:r w:rsidRPr="00B44C19">
        <w:rPr>
          <w:color w:val="000000"/>
          <w:w w:val="102"/>
        </w:rPr>
        <w:t>з</w:t>
      </w:r>
      <w:r w:rsidRPr="00B44C19">
        <w:rPr>
          <w:color w:val="000000"/>
          <w:spacing w:val="-1"/>
          <w:w w:val="95"/>
        </w:rPr>
        <w:t>м</w:t>
      </w:r>
      <w:r w:rsidRPr="00B44C19">
        <w:rPr>
          <w:color w:val="000000"/>
          <w:spacing w:val="-2"/>
        </w:rPr>
        <w:t xml:space="preserve"> </w:t>
      </w:r>
      <w:r w:rsidRPr="00B44C19">
        <w:rPr>
          <w:color w:val="000000"/>
          <w:w w:val="103"/>
        </w:rPr>
        <w:t>к</w:t>
      </w:r>
      <w:r w:rsidRPr="00B44C19">
        <w:rPr>
          <w:color w:val="000000"/>
          <w:spacing w:val="-2"/>
        </w:rPr>
        <w:t xml:space="preserve"> </w:t>
      </w:r>
      <w:r w:rsidRPr="00B44C19">
        <w:rPr>
          <w:color w:val="000000"/>
          <w:w w:val="102"/>
        </w:rPr>
        <w:t>н</w:t>
      </w:r>
      <w:r w:rsidRPr="00B44C19">
        <w:rPr>
          <w:color w:val="000000"/>
          <w:w w:val="104"/>
        </w:rPr>
        <w:t>ово</w:t>
      </w:r>
      <w:r w:rsidRPr="00B44C19">
        <w:rPr>
          <w:color w:val="000000"/>
          <w:w w:val="103"/>
        </w:rPr>
        <w:t>й</w:t>
      </w:r>
      <w:r w:rsidRPr="00B44C19">
        <w:rPr>
          <w:color w:val="000000"/>
          <w:spacing w:val="-2"/>
        </w:rPr>
        <w:t xml:space="preserve"> </w:t>
      </w:r>
      <w:r w:rsidRPr="00B44C19">
        <w:rPr>
          <w:color w:val="000000"/>
          <w:spacing w:val="-1"/>
          <w:w w:val="104"/>
        </w:rPr>
        <w:t>о</w:t>
      </w:r>
      <w:r w:rsidRPr="00B44C19">
        <w:rPr>
          <w:color w:val="000000"/>
          <w:spacing w:val="-1"/>
          <w:w w:val="95"/>
        </w:rPr>
        <w:t>д</w:t>
      </w:r>
      <w:r w:rsidRPr="00B44C19">
        <w:rPr>
          <w:color w:val="000000"/>
          <w:spacing w:val="-2"/>
          <w:w w:val="101"/>
        </w:rPr>
        <w:t>е</w:t>
      </w:r>
      <w:r w:rsidRPr="00B44C19">
        <w:rPr>
          <w:color w:val="000000"/>
          <w:spacing w:val="-1"/>
          <w:w w:val="97"/>
        </w:rPr>
        <w:t>ж</w:t>
      </w:r>
      <w:r w:rsidRPr="00B44C19">
        <w:rPr>
          <w:color w:val="000000"/>
          <w:spacing w:val="-1"/>
          <w:w w:val="95"/>
        </w:rPr>
        <w:t>д</w:t>
      </w:r>
      <w:r w:rsidRPr="00B44C19">
        <w:rPr>
          <w:color w:val="000000"/>
          <w:spacing w:val="-2"/>
          <w:w w:val="101"/>
        </w:rPr>
        <w:t>е</w:t>
      </w:r>
      <w:r w:rsidRPr="00B44C19">
        <w:rPr>
          <w:color w:val="000000"/>
          <w:spacing w:val="-1"/>
          <w:w w:val="94"/>
        </w:rPr>
        <w:t>)</w:t>
      </w:r>
      <w:r w:rsidRPr="00B44C19">
        <w:rPr>
          <w:color w:val="000000"/>
          <w:spacing w:val="-2"/>
        </w:rPr>
        <w:t>;</w:t>
      </w:r>
    </w:p>
    <w:p w14:paraId="1A7A3A18" w14:textId="77777777" w:rsidR="00B44C19" w:rsidRPr="00B44C19" w:rsidRDefault="00B44C19" w:rsidP="00B44C19">
      <w:pPr>
        <w:widowControl w:val="0"/>
        <w:tabs>
          <w:tab w:val="left" w:pos="265"/>
          <w:tab w:val="left" w:pos="9355"/>
        </w:tabs>
        <w:ind w:firstLine="709"/>
        <w:jc w:val="both"/>
        <w:rPr>
          <w:color w:val="000000"/>
        </w:rPr>
      </w:pPr>
      <w:r w:rsidRPr="00B44C19">
        <w:rPr>
          <w:color w:val="000000"/>
          <w:w w:val="104"/>
        </w:rPr>
        <w:t>- п</w:t>
      </w:r>
      <w:r w:rsidRPr="00B44C19">
        <w:rPr>
          <w:color w:val="000000"/>
          <w:w w:val="101"/>
        </w:rPr>
        <w:t>а</w:t>
      </w:r>
      <w:r w:rsidRPr="00B44C19">
        <w:rPr>
          <w:color w:val="000000"/>
          <w:spacing w:val="-1"/>
          <w:w w:val="106"/>
        </w:rPr>
        <w:t>т</w:t>
      </w:r>
      <w:r w:rsidRPr="00B44C19">
        <w:rPr>
          <w:color w:val="000000"/>
          <w:w w:val="104"/>
        </w:rPr>
        <w:t>о</w:t>
      </w:r>
      <w:r w:rsidRPr="00B44C19">
        <w:rPr>
          <w:color w:val="000000"/>
          <w:w w:val="99"/>
        </w:rPr>
        <w:t>л</w:t>
      </w:r>
      <w:r w:rsidRPr="00B44C19">
        <w:rPr>
          <w:color w:val="000000"/>
          <w:w w:val="104"/>
        </w:rPr>
        <w:t>о</w:t>
      </w:r>
      <w:r w:rsidRPr="00B44C19">
        <w:rPr>
          <w:color w:val="000000"/>
          <w:w w:val="112"/>
        </w:rPr>
        <w:t>г</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w w:val="103"/>
        </w:rPr>
        <w:t>ки</w:t>
      </w:r>
      <w:r w:rsidRPr="00B44C19">
        <w:rPr>
          <w:color w:val="000000"/>
          <w:w w:val="101"/>
        </w:rPr>
        <w:t>е</w:t>
      </w:r>
      <w:r w:rsidRPr="00B44C19">
        <w:rPr>
          <w:color w:val="000000"/>
          <w:spacing w:val="-2"/>
        </w:rPr>
        <w:t xml:space="preserve"> </w:t>
      </w:r>
      <w:r w:rsidRPr="00B44C19">
        <w:rPr>
          <w:color w:val="000000"/>
          <w:w w:val="108"/>
        </w:rPr>
        <w:t>р</w:t>
      </w:r>
      <w:r w:rsidRPr="00B44C19">
        <w:rPr>
          <w:color w:val="000000"/>
          <w:w w:val="101"/>
        </w:rPr>
        <w:t>еа</w:t>
      </w:r>
      <w:r w:rsidRPr="00B44C19">
        <w:rPr>
          <w:color w:val="000000"/>
          <w:w w:val="103"/>
        </w:rPr>
        <w:t>к</w:t>
      </w:r>
      <w:r w:rsidRPr="00B44C19">
        <w:rPr>
          <w:color w:val="000000"/>
          <w:w w:val="102"/>
        </w:rPr>
        <w:t>ц</w:t>
      </w:r>
      <w:r w:rsidRPr="00B44C19">
        <w:rPr>
          <w:color w:val="000000"/>
          <w:w w:val="103"/>
        </w:rPr>
        <w:t>ии</w:t>
      </w:r>
      <w:r w:rsidRPr="00B44C19">
        <w:rPr>
          <w:color w:val="000000"/>
          <w:spacing w:val="-2"/>
        </w:rPr>
        <w:t xml:space="preserve"> </w:t>
      </w:r>
      <w:r w:rsidRPr="00B44C19">
        <w:rPr>
          <w:color w:val="000000"/>
          <w:w w:val="102"/>
        </w:rPr>
        <w:t>н</w:t>
      </w:r>
      <w:r w:rsidRPr="00B44C19">
        <w:rPr>
          <w:color w:val="000000"/>
          <w:w w:val="101"/>
        </w:rPr>
        <w:t>а</w:t>
      </w:r>
      <w:r w:rsidRPr="00B44C19">
        <w:rPr>
          <w:color w:val="000000"/>
          <w:spacing w:val="-3"/>
        </w:rPr>
        <w:t xml:space="preserve"> </w:t>
      </w:r>
      <w:r w:rsidRPr="00B44C19">
        <w:rPr>
          <w:color w:val="000000"/>
          <w:w w:val="104"/>
        </w:rPr>
        <w:t>п</w:t>
      </w:r>
      <w:r w:rsidRPr="00B44C19">
        <w:rPr>
          <w:color w:val="000000"/>
          <w:w w:val="101"/>
        </w:rPr>
        <w:t>е</w:t>
      </w:r>
      <w:r w:rsidRPr="00B44C19">
        <w:rPr>
          <w:color w:val="000000"/>
          <w:w w:val="108"/>
        </w:rPr>
        <w:t>р</w:t>
      </w:r>
      <w:r w:rsidRPr="00B44C19">
        <w:rPr>
          <w:color w:val="000000"/>
          <w:w w:val="101"/>
        </w:rPr>
        <w:t>е</w:t>
      </w:r>
      <w:r w:rsidRPr="00B44C19">
        <w:rPr>
          <w:color w:val="000000"/>
          <w:w w:val="95"/>
        </w:rPr>
        <w:t>м</w:t>
      </w:r>
      <w:r w:rsidRPr="00B44C19">
        <w:rPr>
          <w:color w:val="000000"/>
          <w:w w:val="101"/>
        </w:rPr>
        <w:t>е</w:t>
      </w:r>
      <w:r w:rsidRPr="00B44C19">
        <w:rPr>
          <w:color w:val="000000"/>
          <w:w w:val="102"/>
        </w:rPr>
        <w:t>н</w:t>
      </w:r>
      <w:r w:rsidRPr="00B44C19">
        <w:rPr>
          <w:color w:val="000000"/>
          <w:w w:val="104"/>
        </w:rPr>
        <w:t>у</w:t>
      </w:r>
      <w:r w:rsidRPr="00B44C19">
        <w:rPr>
          <w:color w:val="000000"/>
        </w:rPr>
        <w:t xml:space="preserve"> </w:t>
      </w:r>
      <w:r w:rsidRPr="00B44C19">
        <w:rPr>
          <w:color w:val="000000"/>
          <w:spacing w:val="-2"/>
          <w:w w:val="104"/>
        </w:rPr>
        <w:t>о</w:t>
      </w:r>
      <w:r w:rsidRPr="00B44C19">
        <w:rPr>
          <w:color w:val="000000"/>
          <w:spacing w:val="-1"/>
          <w:w w:val="99"/>
        </w:rPr>
        <w:t>б</w:t>
      </w:r>
      <w:r w:rsidRPr="00B44C19">
        <w:rPr>
          <w:color w:val="000000"/>
          <w:spacing w:val="-1"/>
          <w:w w:val="106"/>
        </w:rPr>
        <w:t>с</w:t>
      </w:r>
      <w:r w:rsidRPr="00B44C19">
        <w:rPr>
          <w:color w:val="000000"/>
          <w:w w:val="106"/>
        </w:rPr>
        <w:t>т</w:t>
      </w:r>
      <w:r w:rsidRPr="00B44C19">
        <w:rPr>
          <w:color w:val="000000"/>
          <w:spacing w:val="-1"/>
          <w:w w:val="101"/>
        </w:rPr>
        <w:t>а</w:t>
      </w:r>
      <w:r w:rsidRPr="00B44C19">
        <w:rPr>
          <w:color w:val="000000"/>
          <w:spacing w:val="-1"/>
          <w:w w:val="102"/>
        </w:rPr>
        <w:t>н</w:t>
      </w:r>
      <w:r w:rsidRPr="00B44C19">
        <w:rPr>
          <w:color w:val="000000"/>
          <w:spacing w:val="-2"/>
          <w:w w:val="104"/>
        </w:rPr>
        <w:t>о</w:t>
      </w:r>
      <w:r w:rsidRPr="00B44C19">
        <w:rPr>
          <w:color w:val="000000"/>
          <w:spacing w:val="-1"/>
          <w:w w:val="104"/>
        </w:rPr>
        <w:t>в</w:t>
      </w:r>
      <w:r w:rsidRPr="00B44C19">
        <w:rPr>
          <w:color w:val="000000"/>
          <w:spacing w:val="-1"/>
          <w:w w:val="103"/>
        </w:rPr>
        <w:t>ки</w:t>
      </w:r>
      <w:r w:rsidRPr="00B44C19">
        <w:rPr>
          <w:color w:val="000000"/>
          <w:spacing w:val="-1"/>
        </w:rPr>
        <w:t>;</w:t>
      </w:r>
      <w:r w:rsidRPr="00B44C19">
        <w:rPr>
          <w:color w:val="000000"/>
        </w:rPr>
        <w:t xml:space="preserve"> </w:t>
      </w:r>
    </w:p>
    <w:p w14:paraId="5E136EC1" w14:textId="77777777" w:rsidR="00B44C19" w:rsidRPr="00B44C19" w:rsidRDefault="00B44C19" w:rsidP="00B44C19">
      <w:pPr>
        <w:widowControl w:val="0"/>
        <w:tabs>
          <w:tab w:val="left" w:pos="265"/>
          <w:tab w:val="left" w:pos="9355"/>
        </w:tabs>
        <w:ind w:firstLine="709"/>
        <w:jc w:val="both"/>
        <w:rPr>
          <w:color w:val="000000"/>
        </w:rPr>
      </w:pPr>
      <w:r w:rsidRPr="00B44C19">
        <w:rPr>
          <w:color w:val="000000"/>
          <w:w w:val="102"/>
        </w:rPr>
        <w:t>- н</w:t>
      </w:r>
      <w:r w:rsidRPr="00B44C19">
        <w:rPr>
          <w:color w:val="000000"/>
          <w:w w:val="101"/>
        </w:rPr>
        <w:t>а</w:t>
      </w:r>
      <w:r w:rsidRPr="00B44C19">
        <w:rPr>
          <w:color w:val="000000"/>
          <w:w w:val="108"/>
        </w:rPr>
        <w:t>р</w:t>
      </w:r>
      <w:r w:rsidRPr="00B44C19">
        <w:rPr>
          <w:color w:val="000000"/>
          <w:w w:val="104"/>
        </w:rPr>
        <w:t>у</w:t>
      </w:r>
      <w:r w:rsidRPr="00B44C19">
        <w:rPr>
          <w:color w:val="000000"/>
          <w:w w:val="101"/>
        </w:rPr>
        <w:t>ше</w:t>
      </w:r>
      <w:r w:rsidRPr="00B44C19">
        <w:rPr>
          <w:color w:val="000000"/>
          <w:w w:val="102"/>
        </w:rPr>
        <w:t>н</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110"/>
        </w:rPr>
        <w:t>ч</w:t>
      </w:r>
      <w:r w:rsidRPr="00B44C19">
        <w:rPr>
          <w:color w:val="000000"/>
          <w:w w:val="104"/>
        </w:rPr>
        <w:t>ув</w:t>
      </w:r>
      <w:r w:rsidRPr="00B44C19">
        <w:rPr>
          <w:color w:val="000000"/>
          <w:w w:val="106"/>
        </w:rPr>
        <w:t>ст</w:t>
      </w:r>
      <w:r w:rsidRPr="00B44C19">
        <w:rPr>
          <w:color w:val="000000"/>
          <w:w w:val="104"/>
        </w:rPr>
        <w:t>в</w:t>
      </w:r>
      <w:r w:rsidRPr="00B44C19">
        <w:rPr>
          <w:color w:val="000000"/>
          <w:w w:val="101"/>
        </w:rPr>
        <w:t>а</w:t>
      </w:r>
      <w:r w:rsidRPr="00B44C19">
        <w:rPr>
          <w:color w:val="000000"/>
          <w:spacing w:val="-3"/>
        </w:rPr>
        <w:t xml:space="preserve"> </w:t>
      </w:r>
      <w:r w:rsidRPr="00B44C19">
        <w:rPr>
          <w:color w:val="000000"/>
          <w:w w:val="106"/>
        </w:rPr>
        <w:t>с</w:t>
      </w:r>
      <w:r w:rsidRPr="00B44C19">
        <w:rPr>
          <w:color w:val="000000"/>
          <w:spacing w:val="-1"/>
          <w:w w:val="101"/>
        </w:rPr>
        <w:t>а</w:t>
      </w:r>
      <w:r w:rsidRPr="00B44C19">
        <w:rPr>
          <w:color w:val="000000"/>
          <w:spacing w:val="-1"/>
          <w:w w:val="95"/>
        </w:rPr>
        <w:t>м</w:t>
      </w:r>
      <w:r w:rsidRPr="00B44C19">
        <w:rPr>
          <w:color w:val="000000"/>
          <w:w w:val="104"/>
        </w:rPr>
        <w:t>о</w:t>
      </w:r>
      <w:r w:rsidRPr="00B44C19">
        <w:rPr>
          <w:color w:val="000000"/>
          <w:spacing w:val="-1"/>
          <w:w w:val="106"/>
        </w:rPr>
        <w:t>с</w:t>
      </w:r>
      <w:r w:rsidRPr="00B44C19">
        <w:rPr>
          <w:color w:val="000000"/>
          <w:spacing w:val="-1"/>
          <w:w w:val="104"/>
        </w:rPr>
        <w:t>о</w:t>
      </w:r>
      <w:r w:rsidRPr="00B44C19">
        <w:rPr>
          <w:color w:val="000000"/>
          <w:spacing w:val="-1"/>
          <w:w w:val="107"/>
        </w:rPr>
        <w:t>х</w:t>
      </w:r>
      <w:r w:rsidRPr="00B44C19">
        <w:rPr>
          <w:color w:val="000000"/>
          <w:w w:val="108"/>
        </w:rPr>
        <w:t>р</w:t>
      </w:r>
      <w:r w:rsidRPr="00B44C19">
        <w:rPr>
          <w:color w:val="000000"/>
          <w:w w:val="101"/>
        </w:rPr>
        <w:t>а</w:t>
      </w:r>
      <w:r w:rsidRPr="00B44C19">
        <w:rPr>
          <w:color w:val="000000"/>
          <w:spacing w:val="-2"/>
          <w:w w:val="102"/>
        </w:rPr>
        <w:t>н</w:t>
      </w:r>
      <w:r w:rsidRPr="00B44C19">
        <w:rPr>
          <w:color w:val="000000"/>
          <w:spacing w:val="-1"/>
          <w:w w:val="101"/>
        </w:rPr>
        <w:t>е</w:t>
      </w:r>
      <w:r w:rsidRPr="00B44C19">
        <w:rPr>
          <w:color w:val="000000"/>
          <w:w w:val="102"/>
        </w:rPr>
        <w:t>н</w:t>
      </w:r>
      <w:r w:rsidRPr="00B44C19">
        <w:rPr>
          <w:color w:val="000000"/>
          <w:w w:val="103"/>
        </w:rPr>
        <w:t>и</w:t>
      </w:r>
      <w:r w:rsidRPr="00B44C19">
        <w:rPr>
          <w:color w:val="000000"/>
          <w:spacing w:val="-1"/>
          <w:w w:val="105"/>
        </w:rPr>
        <w:t>я</w:t>
      </w:r>
      <w:r w:rsidRPr="00B44C19">
        <w:rPr>
          <w:color w:val="000000"/>
        </w:rPr>
        <w:t>;</w:t>
      </w:r>
    </w:p>
    <w:p w14:paraId="2A8CB942" w14:textId="77777777" w:rsidR="00B44C19" w:rsidRPr="00B44C19" w:rsidRDefault="00B44C19" w:rsidP="00B44C19">
      <w:pPr>
        <w:widowControl w:val="0"/>
        <w:tabs>
          <w:tab w:val="left" w:pos="265"/>
          <w:tab w:val="left" w:pos="9355"/>
        </w:tabs>
        <w:ind w:firstLine="709"/>
        <w:jc w:val="both"/>
        <w:rPr>
          <w:color w:val="000000"/>
        </w:rPr>
      </w:pPr>
      <w:r w:rsidRPr="00B44C19">
        <w:rPr>
          <w:color w:val="000000"/>
          <w:w w:val="95"/>
        </w:rPr>
        <w:t>- д</w:t>
      </w:r>
      <w:r w:rsidRPr="00B44C19">
        <w:rPr>
          <w:color w:val="000000"/>
          <w:w w:val="104"/>
        </w:rPr>
        <w:t>в</w:t>
      </w:r>
      <w:r w:rsidRPr="00B44C19">
        <w:rPr>
          <w:color w:val="000000"/>
          <w:w w:val="103"/>
        </w:rPr>
        <w:t>и</w:t>
      </w:r>
      <w:r w:rsidRPr="00B44C19">
        <w:rPr>
          <w:color w:val="000000"/>
          <w:spacing w:val="-1"/>
          <w:w w:val="112"/>
        </w:rPr>
        <w:t>г</w:t>
      </w:r>
      <w:r w:rsidRPr="00B44C19">
        <w:rPr>
          <w:color w:val="000000"/>
          <w:w w:val="101"/>
        </w:rPr>
        <w:t>а</w:t>
      </w:r>
      <w:r w:rsidRPr="00B44C19">
        <w:rPr>
          <w:color w:val="000000"/>
          <w:spacing w:val="-1"/>
          <w:w w:val="106"/>
        </w:rPr>
        <w:t>т</w:t>
      </w:r>
      <w:r w:rsidRPr="00B44C19">
        <w:rPr>
          <w:color w:val="000000"/>
          <w:w w:val="101"/>
        </w:rPr>
        <w:t>е</w:t>
      </w:r>
      <w:r w:rsidRPr="00B44C19">
        <w:rPr>
          <w:color w:val="000000"/>
          <w:w w:val="99"/>
        </w:rPr>
        <w:t>л</w:t>
      </w:r>
      <w:r w:rsidRPr="00B44C19">
        <w:rPr>
          <w:color w:val="000000"/>
          <w:w w:val="106"/>
        </w:rPr>
        <w:t>ь</w:t>
      </w:r>
      <w:r w:rsidRPr="00B44C19">
        <w:rPr>
          <w:color w:val="000000"/>
          <w:w w:val="102"/>
        </w:rPr>
        <w:t>н</w:t>
      </w:r>
      <w:r w:rsidRPr="00B44C19">
        <w:rPr>
          <w:color w:val="000000"/>
        </w:rPr>
        <w:t>ы</w:t>
      </w:r>
      <w:r w:rsidRPr="00B44C19">
        <w:rPr>
          <w:color w:val="000000"/>
          <w:w w:val="101"/>
        </w:rPr>
        <w:t>е</w:t>
      </w:r>
      <w:r w:rsidRPr="00B44C19">
        <w:rPr>
          <w:color w:val="000000"/>
          <w:spacing w:val="29"/>
        </w:rPr>
        <w:t xml:space="preserve"> </w:t>
      </w:r>
      <w:r w:rsidRPr="00B44C19">
        <w:rPr>
          <w:color w:val="000000"/>
          <w:spacing w:val="-1"/>
          <w:w w:val="106"/>
        </w:rPr>
        <w:t>с</w:t>
      </w:r>
      <w:r w:rsidRPr="00B44C19">
        <w:rPr>
          <w:color w:val="000000"/>
          <w:w w:val="106"/>
        </w:rPr>
        <w:t>т</w:t>
      </w:r>
      <w:r w:rsidRPr="00B44C19">
        <w:rPr>
          <w:color w:val="000000"/>
          <w:w w:val="101"/>
        </w:rPr>
        <w:t>е</w:t>
      </w:r>
      <w:r w:rsidRPr="00B44C19">
        <w:rPr>
          <w:color w:val="000000"/>
          <w:w w:val="108"/>
        </w:rPr>
        <w:t>р</w:t>
      </w:r>
      <w:r w:rsidRPr="00B44C19">
        <w:rPr>
          <w:color w:val="000000"/>
          <w:spacing w:val="1"/>
          <w:w w:val="101"/>
        </w:rPr>
        <w:t>е</w:t>
      </w:r>
      <w:r w:rsidRPr="00B44C19">
        <w:rPr>
          <w:color w:val="000000"/>
          <w:w w:val="104"/>
        </w:rPr>
        <w:t>о</w:t>
      </w:r>
      <w:r w:rsidRPr="00B44C19">
        <w:rPr>
          <w:color w:val="000000"/>
          <w:w w:val="106"/>
        </w:rPr>
        <w:t>т</w:t>
      </w:r>
      <w:r w:rsidRPr="00B44C19">
        <w:rPr>
          <w:color w:val="000000"/>
          <w:w w:val="103"/>
        </w:rPr>
        <w:t>и</w:t>
      </w:r>
      <w:r w:rsidRPr="00B44C19">
        <w:rPr>
          <w:color w:val="000000"/>
          <w:w w:val="104"/>
        </w:rPr>
        <w:t>п</w:t>
      </w:r>
      <w:r w:rsidRPr="00B44C19">
        <w:rPr>
          <w:color w:val="000000"/>
        </w:rPr>
        <w:t>ы</w:t>
      </w:r>
      <w:r w:rsidRPr="00B44C19">
        <w:rPr>
          <w:color w:val="000000"/>
          <w:spacing w:val="30"/>
        </w:rPr>
        <w:t xml:space="preserve"> </w:t>
      </w:r>
      <w:r w:rsidRPr="00B44C19">
        <w:rPr>
          <w:color w:val="000000"/>
          <w:w w:val="94"/>
        </w:rPr>
        <w:t>(</w:t>
      </w:r>
      <w:r w:rsidRPr="00B44C19">
        <w:rPr>
          <w:color w:val="000000"/>
          <w:w w:val="108"/>
        </w:rPr>
        <w:t>р</w:t>
      </w:r>
      <w:r w:rsidRPr="00B44C19">
        <w:rPr>
          <w:color w:val="000000"/>
          <w:w w:val="101"/>
        </w:rPr>
        <w:t>а</w:t>
      </w:r>
      <w:r w:rsidRPr="00B44C19">
        <w:rPr>
          <w:color w:val="000000"/>
          <w:w w:val="106"/>
        </w:rPr>
        <w:t>с</w:t>
      </w:r>
      <w:r w:rsidRPr="00B44C19">
        <w:rPr>
          <w:color w:val="000000"/>
          <w:w w:val="103"/>
        </w:rPr>
        <w:t>к</w:t>
      </w:r>
      <w:r w:rsidRPr="00B44C19">
        <w:rPr>
          <w:color w:val="000000"/>
          <w:w w:val="101"/>
        </w:rPr>
        <w:t>а</w:t>
      </w:r>
      <w:r w:rsidRPr="00B44C19">
        <w:rPr>
          <w:color w:val="000000"/>
          <w:w w:val="110"/>
        </w:rPr>
        <w:t>ч</w:t>
      </w:r>
      <w:r w:rsidRPr="00B44C19">
        <w:rPr>
          <w:color w:val="000000"/>
          <w:w w:val="103"/>
        </w:rPr>
        <w:t>и</w:t>
      </w:r>
      <w:r w:rsidRPr="00B44C19">
        <w:rPr>
          <w:color w:val="000000"/>
          <w:w w:val="104"/>
        </w:rPr>
        <w:t>в</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28"/>
        </w:rPr>
        <w:t xml:space="preserve"> </w:t>
      </w:r>
      <w:r w:rsidRPr="00B44C19">
        <w:rPr>
          <w:color w:val="000000"/>
          <w:spacing w:val="1"/>
          <w:w w:val="104"/>
        </w:rPr>
        <w:t>в</w:t>
      </w:r>
      <w:r w:rsidRPr="00B44C19">
        <w:rPr>
          <w:color w:val="000000"/>
          <w:spacing w:val="30"/>
        </w:rPr>
        <w:t xml:space="preserve"> </w:t>
      </w:r>
      <w:r w:rsidRPr="00B44C19">
        <w:rPr>
          <w:color w:val="000000"/>
          <w:w w:val="103"/>
        </w:rPr>
        <w:t>к</w:t>
      </w:r>
      <w:r w:rsidRPr="00B44C19">
        <w:rPr>
          <w:color w:val="000000"/>
          <w:spacing w:val="1"/>
          <w:w w:val="104"/>
        </w:rPr>
        <w:t>о</w:t>
      </w:r>
      <w:r w:rsidRPr="00B44C19">
        <w:rPr>
          <w:color w:val="000000"/>
          <w:w w:val="99"/>
        </w:rPr>
        <w:t>л</w:t>
      </w:r>
      <w:r w:rsidRPr="00B44C19">
        <w:rPr>
          <w:color w:val="000000"/>
          <w:w w:val="105"/>
        </w:rPr>
        <w:t>я</w:t>
      </w:r>
      <w:r w:rsidRPr="00B44C19">
        <w:rPr>
          <w:color w:val="000000"/>
          <w:spacing w:val="-1"/>
          <w:w w:val="106"/>
        </w:rPr>
        <w:t>с</w:t>
      </w:r>
      <w:r w:rsidRPr="00B44C19">
        <w:rPr>
          <w:color w:val="000000"/>
          <w:spacing w:val="1"/>
          <w:w w:val="103"/>
        </w:rPr>
        <w:t>к</w:t>
      </w:r>
      <w:r w:rsidRPr="00B44C19">
        <w:rPr>
          <w:color w:val="000000"/>
          <w:w w:val="101"/>
        </w:rPr>
        <w:t>е</w:t>
      </w:r>
      <w:r w:rsidRPr="00B44C19">
        <w:rPr>
          <w:color w:val="000000"/>
          <w:w w:val="83"/>
        </w:rPr>
        <w:t>,</w:t>
      </w:r>
      <w:r w:rsidRPr="00B44C19">
        <w:rPr>
          <w:color w:val="000000"/>
          <w:spacing w:val="30"/>
        </w:rPr>
        <w:t xml:space="preserve"> </w:t>
      </w:r>
      <w:r w:rsidRPr="00B44C19">
        <w:rPr>
          <w:color w:val="000000"/>
          <w:w w:val="95"/>
        </w:rPr>
        <w:t>м</w:t>
      </w:r>
      <w:r w:rsidRPr="00B44C19">
        <w:rPr>
          <w:color w:val="000000"/>
          <w:w w:val="101"/>
        </w:rPr>
        <w:t>а</w:t>
      </w:r>
      <w:r w:rsidRPr="00B44C19">
        <w:rPr>
          <w:color w:val="000000"/>
          <w:w w:val="102"/>
        </w:rPr>
        <w:t>н</w:t>
      </w:r>
      <w:r w:rsidRPr="00B44C19">
        <w:rPr>
          <w:color w:val="000000"/>
          <w:w w:val="101"/>
        </w:rPr>
        <w:t>е</w:t>
      </w:r>
      <w:r w:rsidRPr="00B44C19">
        <w:rPr>
          <w:color w:val="000000"/>
          <w:w w:val="97"/>
        </w:rPr>
        <w:t>ж</w:t>
      </w:r>
      <w:r w:rsidRPr="00B44C19">
        <w:rPr>
          <w:color w:val="000000"/>
          <w:spacing w:val="-1"/>
          <w:w w:val="101"/>
        </w:rPr>
        <w:t>е</w:t>
      </w:r>
      <w:r w:rsidRPr="00B44C19">
        <w:rPr>
          <w:color w:val="000000"/>
          <w:spacing w:val="-1"/>
          <w:w w:val="83"/>
        </w:rPr>
        <w:t>,</w:t>
      </w:r>
      <w:r w:rsidRPr="00B44C19">
        <w:rPr>
          <w:color w:val="000000"/>
          <w:spacing w:val="29"/>
        </w:rPr>
        <w:t xml:space="preserve"> </w:t>
      </w:r>
      <w:r w:rsidRPr="00B44C19">
        <w:rPr>
          <w:color w:val="000000"/>
          <w:w w:val="104"/>
        </w:rPr>
        <w:t>о</w:t>
      </w:r>
      <w:r w:rsidRPr="00B44C19">
        <w:rPr>
          <w:color w:val="000000"/>
          <w:w w:val="95"/>
        </w:rPr>
        <w:t>д</w:t>
      </w:r>
      <w:r w:rsidRPr="00B44C19">
        <w:rPr>
          <w:color w:val="000000"/>
          <w:w w:val="102"/>
        </w:rPr>
        <w:t>н</w:t>
      </w:r>
      <w:r w:rsidRPr="00B44C19">
        <w:rPr>
          <w:color w:val="000000"/>
          <w:spacing w:val="1"/>
          <w:w w:val="104"/>
        </w:rPr>
        <w:t>о</w:t>
      </w:r>
      <w:r w:rsidRPr="00B44C19">
        <w:rPr>
          <w:color w:val="000000"/>
          <w:w w:val="104"/>
        </w:rPr>
        <w:t>о</w:t>
      </w:r>
      <w:r w:rsidRPr="00B44C19">
        <w:rPr>
          <w:color w:val="000000"/>
          <w:w w:val="99"/>
        </w:rPr>
        <w:t>б</w:t>
      </w:r>
      <w:r w:rsidRPr="00B44C19">
        <w:rPr>
          <w:color w:val="000000"/>
          <w:spacing w:val="1"/>
          <w:w w:val="108"/>
        </w:rPr>
        <w:t>р</w:t>
      </w:r>
      <w:r w:rsidRPr="00B44C19">
        <w:rPr>
          <w:color w:val="000000"/>
          <w:w w:val="101"/>
        </w:rPr>
        <w:t>а</w:t>
      </w:r>
      <w:r w:rsidRPr="00B44C19">
        <w:rPr>
          <w:color w:val="000000"/>
          <w:w w:val="102"/>
        </w:rPr>
        <w:t>зн</w:t>
      </w:r>
      <w:r w:rsidRPr="00B44C19">
        <w:rPr>
          <w:color w:val="000000"/>
        </w:rPr>
        <w:t>ы</w:t>
      </w:r>
      <w:r w:rsidRPr="00B44C19">
        <w:rPr>
          <w:color w:val="000000"/>
          <w:w w:val="101"/>
        </w:rPr>
        <w:t>е</w:t>
      </w:r>
      <w:r w:rsidRPr="00B44C19">
        <w:rPr>
          <w:color w:val="000000"/>
        </w:rPr>
        <w:t xml:space="preserve"> </w:t>
      </w:r>
      <w:r w:rsidRPr="00B44C19">
        <w:rPr>
          <w:color w:val="000000"/>
          <w:w w:val="104"/>
        </w:rPr>
        <w:t>пово</w:t>
      </w:r>
      <w:r w:rsidRPr="00B44C19">
        <w:rPr>
          <w:color w:val="000000"/>
          <w:w w:val="108"/>
        </w:rPr>
        <w:t>р</w:t>
      </w:r>
      <w:r w:rsidRPr="00B44C19">
        <w:rPr>
          <w:color w:val="000000"/>
          <w:w w:val="104"/>
        </w:rPr>
        <w:t>о</w:t>
      </w:r>
      <w:r w:rsidRPr="00B44C19">
        <w:rPr>
          <w:color w:val="000000"/>
          <w:w w:val="106"/>
        </w:rPr>
        <w:t>т</w:t>
      </w:r>
      <w:r w:rsidRPr="00B44C19">
        <w:rPr>
          <w:color w:val="000000"/>
        </w:rPr>
        <w:t>ы</w:t>
      </w:r>
      <w:r w:rsidRPr="00B44C19">
        <w:rPr>
          <w:color w:val="000000"/>
          <w:spacing w:val="43"/>
        </w:rPr>
        <w:t xml:space="preserve"> </w:t>
      </w:r>
      <w:r w:rsidRPr="00B44C19">
        <w:rPr>
          <w:color w:val="000000"/>
          <w:w w:val="112"/>
        </w:rPr>
        <w:t>г</w:t>
      </w:r>
      <w:r w:rsidRPr="00B44C19">
        <w:rPr>
          <w:color w:val="000000"/>
          <w:w w:val="104"/>
        </w:rPr>
        <w:t>о</w:t>
      </w:r>
      <w:r w:rsidRPr="00B44C19">
        <w:rPr>
          <w:color w:val="000000"/>
          <w:w w:val="99"/>
        </w:rPr>
        <w:t>л</w:t>
      </w:r>
      <w:r w:rsidRPr="00B44C19">
        <w:rPr>
          <w:color w:val="000000"/>
          <w:w w:val="104"/>
        </w:rPr>
        <w:t>ов</w:t>
      </w:r>
      <w:r w:rsidRPr="00B44C19">
        <w:rPr>
          <w:color w:val="000000"/>
        </w:rPr>
        <w:t>ы</w:t>
      </w:r>
      <w:r w:rsidRPr="00B44C19">
        <w:rPr>
          <w:color w:val="000000"/>
          <w:w w:val="83"/>
        </w:rPr>
        <w:t>,</w:t>
      </w:r>
      <w:r w:rsidRPr="00B44C19">
        <w:rPr>
          <w:color w:val="000000"/>
          <w:spacing w:val="43"/>
        </w:rPr>
        <w:t xml:space="preserve"> </w:t>
      </w:r>
      <w:r w:rsidRPr="00B44C19">
        <w:rPr>
          <w:color w:val="000000"/>
          <w:w w:val="108"/>
        </w:rPr>
        <w:t>р</w:t>
      </w:r>
      <w:r w:rsidRPr="00B44C19">
        <w:rPr>
          <w:color w:val="000000"/>
          <w:w w:val="103"/>
        </w:rPr>
        <w:t>и</w:t>
      </w:r>
      <w:r w:rsidRPr="00B44C19">
        <w:rPr>
          <w:color w:val="000000"/>
          <w:w w:val="106"/>
        </w:rPr>
        <w:t>т</w:t>
      </w:r>
      <w:r w:rsidRPr="00B44C19">
        <w:rPr>
          <w:color w:val="000000"/>
          <w:spacing w:val="1"/>
          <w:w w:val="95"/>
        </w:rPr>
        <w:t>м</w:t>
      </w:r>
      <w:r w:rsidRPr="00B44C19">
        <w:rPr>
          <w:color w:val="000000"/>
          <w:w w:val="103"/>
        </w:rPr>
        <w:t>и</w:t>
      </w:r>
      <w:r w:rsidRPr="00B44C19">
        <w:rPr>
          <w:color w:val="000000"/>
          <w:w w:val="110"/>
        </w:rPr>
        <w:t>ч</w:t>
      </w:r>
      <w:r w:rsidRPr="00B44C19">
        <w:rPr>
          <w:color w:val="000000"/>
          <w:w w:val="101"/>
        </w:rPr>
        <w:t>е</w:t>
      </w:r>
      <w:r w:rsidRPr="00B44C19">
        <w:rPr>
          <w:color w:val="000000"/>
          <w:w w:val="106"/>
        </w:rPr>
        <w:t>с</w:t>
      </w:r>
      <w:r w:rsidRPr="00B44C19">
        <w:rPr>
          <w:color w:val="000000"/>
          <w:spacing w:val="-1"/>
          <w:w w:val="103"/>
        </w:rPr>
        <w:t>к</w:t>
      </w:r>
      <w:r w:rsidRPr="00B44C19">
        <w:rPr>
          <w:color w:val="000000"/>
          <w:spacing w:val="1"/>
          <w:w w:val="103"/>
        </w:rPr>
        <w:t>и</w:t>
      </w:r>
      <w:r w:rsidRPr="00B44C19">
        <w:rPr>
          <w:color w:val="000000"/>
          <w:w w:val="101"/>
        </w:rPr>
        <w:t>е</w:t>
      </w:r>
      <w:r w:rsidRPr="00B44C19">
        <w:rPr>
          <w:color w:val="000000"/>
          <w:spacing w:val="42"/>
        </w:rPr>
        <w:t xml:space="preserve"> </w:t>
      </w:r>
      <w:r w:rsidRPr="00B44C19">
        <w:rPr>
          <w:color w:val="000000"/>
          <w:w w:val="106"/>
        </w:rPr>
        <w:t>с</w:t>
      </w:r>
      <w:r w:rsidRPr="00B44C19">
        <w:rPr>
          <w:color w:val="000000"/>
          <w:w w:val="112"/>
        </w:rPr>
        <w:t>г</w:t>
      </w:r>
      <w:r w:rsidRPr="00B44C19">
        <w:rPr>
          <w:color w:val="000000"/>
          <w:w w:val="103"/>
        </w:rPr>
        <w:t>и</w:t>
      </w:r>
      <w:r w:rsidRPr="00B44C19">
        <w:rPr>
          <w:color w:val="000000"/>
          <w:w w:val="99"/>
        </w:rPr>
        <w:t>б</w:t>
      </w:r>
      <w:r w:rsidRPr="00B44C19">
        <w:rPr>
          <w:color w:val="000000"/>
          <w:w w:val="101"/>
        </w:rPr>
        <w:t>а</w:t>
      </w:r>
      <w:r w:rsidRPr="00B44C19">
        <w:rPr>
          <w:color w:val="000000"/>
          <w:w w:val="102"/>
        </w:rPr>
        <w:t>н</w:t>
      </w:r>
      <w:r w:rsidRPr="00B44C19">
        <w:rPr>
          <w:color w:val="000000"/>
          <w:w w:val="103"/>
        </w:rPr>
        <w:t>и</w:t>
      </w:r>
      <w:r w:rsidRPr="00B44C19">
        <w:rPr>
          <w:color w:val="000000"/>
          <w:w w:val="105"/>
        </w:rPr>
        <w:t>я</w:t>
      </w:r>
      <w:r w:rsidRPr="00B44C19">
        <w:rPr>
          <w:color w:val="000000"/>
          <w:spacing w:val="45"/>
        </w:rPr>
        <w:t xml:space="preserve"> </w:t>
      </w:r>
      <w:r w:rsidRPr="00B44C19">
        <w:rPr>
          <w:color w:val="000000"/>
          <w:w w:val="104"/>
        </w:rPr>
        <w:t>п</w:t>
      </w:r>
      <w:r w:rsidRPr="00B44C19">
        <w:rPr>
          <w:color w:val="000000"/>
          <w:w w:val="101"/>
        </w:rPr>
        <w:t>а</w:t>
      </w:r>
      <w:r w:rsidRPr="00B44C19">
        <w:rPr>
          <w:color w:val="000000"/>
          <w:spacing w:val="-1"/>
          <w:w w:val="99"/>
        </w:rPr>
        <w:t>л</w:t>
      </w:r>
      <w:r w:rsidRPr="00B44C19">
        <w:rPr>
          <w:color w:val="000000"/>
          <w:w w:val="106"/>
        </w:rPr>
        <w:t>ь</w:t>
      </w:r>
      <w:r w:rsidRPr="00B44C19">
        <w:rPr>
          <w:color w:val="000000"/>
          <w:w w:val="102"/>
        </w:rPr>
        <w:t>ц</w:t>
      </w:r>
      <w:r w:rsidRPr="00B44C19">
        <w:rPr>
          <w:color w:val="000000"/>
          <w:w w:val="101"/>
        </w:rPr>
        <w:t>е</w:t>
      </w:r>
      <w:r w:rsidRPr="00B44C19">
        <w:rPr>
          <w:color w:val="000000"/>
          <w:w w:val="104"/>
        </w:rPr>
        <w:t>в</w:t>
      </w:r>
      <w:r w:rsidRPr="00B44C19">
        <w:rPr>
          <w:color w:val="000000"/>
          <w:w w:val="83"/>
        </w:rPr>
        <w:t>,</w:t>
      </w:r>
      <w:r w:rsidRPr="00B44C19">
        <w:rPr>
          <w:color w:val="000000"/>
          <w:spacing w:val="44"/>
        </w:rPr>
        <w:t xml:space="preserve"> </w:t>
      </w:r>
      <w:r w:rsidRPr="00B44C19">
        <w:rPr>
          <w:color w:val="000000"/>
          <w:w w:val="104"/>
        </w:rPr>
        <w:t>у</w:t>
      </w:r>
      <w:r w:rsidRPr="00B44C19">
        <w:rPr>
          <w:color w:val="000000"/>
          <w:spacing w:val="1"/>
          <w:w w:val="104"/>
        </w:rPr>
        <w:t>п</w:t>
      </w:r>
      <w:r w:rsidRPr="00B44C19">
        <w:rPr>
          <w:color w:val="000000"/>
          <w:w w:val="104"/>
        </w:rPr>
        <w:t>о</w:t>
      </w:r>
      <w:r w:rsidRPr="00B44C19">
        <w:rPr>
          <w:color w:val="000000"/>
          <w:w w:val="108"/>
        </w:rPr>
        <w:t>р</w:t>
      </w:r>
      <w:r w:rsidRPr="00B44C19">
        <w:rPr>
          <w:color w:val="000000"/>
          <w:w w:val="102"/>
        </w:rPr>
        <w:t>н</w:t>
      </w:r>
      <w:r w:rsidRPr="00B44C19">
        <w:rPr>
          <w:color w:val="000000"/>
          <w:w w:val="104"/>
        </w:rPr>
        <w:t>о</w:t>
      </w:r>
      <w:r w:rsidRPr="00B44C19">
        <w:rPr>
          <w:color w:val="000000"/>
          <w:w w:val="101"/>
        </w:rPr>
        <w:t>е</w:t>
      </w:r>
      <w:r w:rsidRPr="00B44C19">
        <w:rPr>
          <w:color w:val="000000"/>
          <w:w w:val="83"/>
        </w:rPr>
        <w:t>,</w:t>
      </w:r>
      <w:r w:rsidRPr="00B44C19">
        <w:rPr>
          <w:color w:val="000000"/>
          <w:spacing w:val="43"/>
        </w:rPr>
        <w:t xml:space="preserve"> </w:t>
      </w:r>
      <w:r w:rsidRPr="00B44C19">
        <w:rPr>
          <w:color w:val="000000"/>
          <w:w w:val="106"/>
        </w:rPr>
        <w:t>с</w:t>
      </w:r>
      <w:r w:rsidRPr="00B44C19">
        <w:rPr>
          <w:color w:val="000000"/>
          <w:spacing w:val="44"/>
        </w:rPr>
        <w:t xml:space="preserve"> </w:t>
      </w:r>
      <w:r w:rsidRPr="00B44C19">
        <w:rPr>
          <w:color w:val="000000"/>
          <w:w w:val="107"/>
        </w:rPr>
        <w:t>х</w:t>
      </w:r>
      <w:r w:rsidRPr="00B44C19">
        <w:rPr>
          <w:color w:val="000000"/>
          <w:w w:val="101"/>
        </w:rPr>
        <w:t>а</w:t>
      </w:r>
      <w:r w:rsidRPr="00B44C19">
        <w:rPr>
          <w:color w:val="000000"/>
          <w:w w:val="108"/>
        </w:rPr>
        <w:t>р</w:t>
      </w:r>
      <w:r w:rsidRPr="00B44C19">
        <w:rPr>
          <w:color w:val="000000"/>
          <w:w w:val="101"/>
        </w:rPr>
        <w:t>а</w:t>
      </w:r>
      <w:r w:rsidRPr="00B44C19">
        <w:rPr>
          <w:color w:val="000000"/>
          <w:w w:val="103"/>
        </w:rPr>
        <w:t>к</w:t>
      </w:r>
      <w:r w:rsidRPr="00B44C19">
        <w:rPr>
          <w:color w:val="000000"/>
          <w:spacing w:val="1"/>
          <w:w w:val="106"/>
        </w:rPr>
        <w:t>т</w:t>
      </w:r>
      <w:r w:rsidRPr="00B44C19">
        <w:rPr>
          <w:color w:val="000000"/>
          <w:w w:val="101"/>
        </w:rPr>
        <w:t>е</w:t>
      </w:r>
      <w:r w:rsidRPr="00B44C19">
        <w:rPr>
          <w:color w:val="000000"/>
          <w:w w:val="108"/>
        </w:rPr>
        <w:t>р</w:t>
      </w:r>
      <w:r w:rsidRPr="00B44C19">
        <w:rPr>
          <w:color w:val="000000"/>
          <w:w w:val="104"/>
        </w:rPr>
        <w:t>о</w:t>
      </w:r>
      <w:r w:rsidRPr="00B44C19">
        <w:rPr>
          <w:color w:val="000000"/>
          <w:w w:val="95"/>
        </w:rPr>
        <w:t>м</w:t>
      </w:r>
      <w:r w:rsidRPr="00B44C19">
        <w:rPr>
          <w:color w:val="000000"/>
        </w:rPr>
        <w:t xml:space="preserve"> </w:t>
      </w:r>
      <w:r w:rsidRPr="00B44C19">
        <w:rPr>
          <w:color w:val="000000"/>
          <w:w w:val="104"/>
        </w:rPr>
        <w:t>о</w:t>
      </w:r>
      <w:r w:rsidRPr="00B44C19">
        <w:rPr>
          <w:color w:val="000000"/>
          <w:w w:val="95"/>
        </w:rPr>
        <w:t>д</w:t>
      </w:r>
      <w:r w:rsidRPr="00B44C19">
        <w:rPr>
          <w:color w:val="000000"/>
          <w:w w:val="101"/>
        </w:rPr>
        <w:t>е</w:t>
      </w:r>
      <w:r w:rsidRPr="00B44C19">
        <w:rPr>
          <w:color w:val="000000"/>
          <w:w w:val="108"/>
        </w:rPr>
        <w:t>р</w:t>
      </w:r>
      <w:r w:rsidRPr="00B44C19">
        <w:rPr>
          <w:color w:val="000000"/>
          <w:w w:val="97"/>
        </w:rPr>
        <w:t>ж</w:t>
      </w:r>
      <w:r w:rsidRPr="00B44C19">
        <w:rPr>
          <w:color w:val="000000"/>
          <w:w w:val="103"/>
        </w:rPr>
        <w:t>и</w:t>
      </w:r>
      <w:r w:rsidRPr="00B44C19">
        <w:rPr>
          <w:color w:val="000000"/>
          <w:spacing w:val="-1"/>
          <w:w w:val="95"/>
        </w:rPr>
        <w:t>м</w:t>
      </w:r>
      <w:r w:rsidRPr="00B44C19">
        <w:rPr>
          <w:color w:val="000000"/>
          <w:spacing w:val="-1"/>
          <w:w w:val="104"/>
        </w:rPr>
        <w:t>о</w:t>
      </w:r>
      <w:r w:rsidRPr="00B44C19">
        <w:rPr>
          <w:color w:val="000000"/>
          <w:w w:val="106"/>
        </w:rPr>
        <w:t>ст</w:t>
      </w:r>
      <w:r w:rsidRPr="00B44C19">
        <w:rPr>
          <w:color w:val="000000"/>
          <w:w w:val="103"/>
        </w:rPr>
        <w:t>и</w:t>
      </w:r>
      <w:r w:rsidRPr="00B44C19">
        <w:rPr>
          <w:color w:val="000000"/>
          <w:spacing w:val="-2"/>
        </w:rPr>
        <w:t xml:space="preserve"> </w:t>
      </w:r>
      <w:r w:rsidRPr="00B44C19">
        <w:rPr>
          <w:color w:val="000000"/>
          <w:w w:val="108"/>
        </w:rPr>
        <w:t>р</w:t>
      </w:r>
      <w:r w:rsidRPr="00B44C19">
        <w:rPr>
          <w:color w:val="000000"/>
          <w:spacing w:val="-1"/>
          <w:w w:val="101"/>
        </w:rPr>
        <w:t>а</w:t>
      </w:r>
      <w:r w:rsidRPr="00B44C19">
        <w:rPr>
          <w:color w:val="000000"/>
          <w:spacing w:val="-1"/>
          <w:w w:val="106"/>
        </w:rPr>
        <w:t>с</w:t>
      </w:r>
      <w:r w:rsidRPr="00B44C19">
        <w:rPr>
          <w:color w:val="000000"/>
          <w:spacing w:val="-1"/>
          <w:w w:val="103"/>
        </w:rPr>
        <w:t>к</w:t>
      </w:r>
      <w:r w:rsidRPr="00B44C19">
        <w:rPr>
          <w:color w:val="000000"/>
          <w:w w:val="101"/>
        </w:rPr>
        <w:t>а</w:t>
      </w:r>
      <w:r w:rsidRPr="00B44C19">
        <w:rPr>
          <w:color w:val="000000"/>
          <w:spacing w:val="-1"/>
          <w:w w:val="110"/>
        </w:rPr>
        <w:t>ч</w:t>
      </w:r>
      <w:r w:rsidRPr="00B44C19">
        <w:rPr>
          <w:color w:val="000000"/>
          <w:w w:val="103"/>
        </w:rPr>
        <w:t>и</w:t>
      </w:r>
      <w:r w:rsidRPr="00B44C19">
        <w:rPr>
          <w:color w:val="000000"/>
          <w:spacing w:val="-1"/>
          <w:w w:val="104"/>
        </w:rPr>
        <w:t>в</w:t>
      </w:r>
      <w:r w:rsidRPr="00B44C19">
        <w:rPr>
          <w:color w:val="000000"/>
          <w:spacing w:val="-2"/>
          <w:w w:val="101"/>
        </w:rPr>
        <w:t>а</w:t>
      </w:r>
      <w:r w:rsidRPr="00B44C19">
        <w:rPr>
          <w:color w:val="000000"/>
          <w:spacing w:val="-1"/>
          <w:w w:val="102"/>
        </w:rPr>
        <w:t>н</w:t>
      </w:r>
      <w:r w:rsidRPr="00B44C19">
        <w:rPr>
          <w:color w:val="000000"/>
          <w:w w:val="103"/>
        </w:rPr>
        <w:t>и</w:t>
      </w:r>
      <w:r w:rsidRPr="00B44C19">
        <w:rPr>
          <w:color w:val="000000"/>
          <w:spacing w:val="-1"/>
          <w:w w:val="101"/>
        </w:rPr>
        <w:t>е</w:t>
      </w:r>
      <w:r w:rsidRPr="00B44C19">
        <w:rPr>
          <w:color w:val="000000"/>
          <w:w w:val="94"/>
        </w:rPr>
        <w:t>)</w:t>
      </w:r>
      <w:r w:rsidRPr="00B44C19">
        <w:rPr>
          <w:color w:val="000000"/>
        </w:rPr>
        <w:t>;</w:t>
      </w:r>
    </w:p>
    <w:p w14:paraId="73ABD5F7" w14:textId="77777777" w:rsidR="00B44C19" w:rsidRPr="00B44C19" w:rsidRDefault="00B44C19" w:rsidP="00B44C19">
      <w:pPr>
        <w:widowControl w:val="0"/>
        <w:tabs>
          <w:tab w:val="left" w:pos="9355"/>
        </w:tabs>
        <w:ind w:firstLine="709"/>
        <w:jc w:val="both"/>
        <w:rPr>
          <w:color w:val="000000"/>
          <w:spacing w:val="-2"/>
        </w:rPr>
      </w:pPr>
      <w:r w:rsidRPr="00B44C19">
        <w:rPr>
          <w:color w:val="000000"/>
          <w:spacing w:val="-3"/>
          <w:w w:val="108"/>
        </w:rPr>
        <w:t>- р</w:t>
      </w:r>
      <w:r w:rsidRPr="00B44C19">
        <w:rPr>
          <w:color w:val="000000"/>
          <w:spacing w:val="-1"/>
          <w:w w:val="101"/>
        </w:rPr>
        <w:t>е</w:t>
      </w:r>
      <w:r w:rsidRPr="00B44C19">
        <w:rPr>
          <w:color w:val="000000"/>
          <w:spacing w:val="-3"/>
          <w:w w:val="110"/>
        </w:rPr>
        <w:t>ч</w:t>
      </w:r>
      <w:r w:rsidRPr="00B44C19">
        <w:rPr>
          <w:color w:val="000000"/>
          <w:spacing w:val="-4"/>
          <w:w w:val="101"/>
        </w:rPr>
        <w:t>е</w:t>
      </w:r>
      <w:r w:rsidRPr="00B44C19">
        <w:rPr>
          <w:color w:val="000000"/>
          <w:spacing w:val="-2"/>
          <w:w w:val="104"/>
        </w:rPr>
        <w:t>в</w:t>
      </w:r>
      <w:r w:rsidRPr="00B44C19">
        <w:rPr>
          <w:color w:val="000000"/>
          <w:spacing w:val="-2"/>
        </w:rPr>
        <w:t>ы</w:t>
      </w:r>
      <w:r w:rsidRPr="00B44C19">
        <w:rPr>
          <w:color w:val="000000"/>
          <w:spacing w:val="-1"/>
          <w:w w:val="101"/>
        </w:rPr>
        <w:t>е</w:t>
      </w:r>
      <w:r w:rsidRPr="00B44C19">
        <w:rPr>
          <w:color w:val="000000"/>
          <w:spacing w:val="-1"/>
        </w:rPr>
        <w:t xml:space="preserve"> </w:t>
      </w:r>
      <w:r w:rsidRPr="00B44C19">
        <w:rPr>
          <w:color w:val="000000"/>
          <w:spacing w:val="-3"/>
          <w:w w:val="106"/>
        </w:rPr>
        <w:t>с</w:t>
      </w:r>
      <w:r w:rsidRPr="00B44C19">
        <w:rPr>
          <w:color w:val="000000"/>
          <w:spacing w:val="-1"/>
          <w:w w:val="106"/>
        </w:rPr>
        <w:t>т</w:t>
      </w:r>
      <w:r w:rsidRPr="00B44C19">
        <w:rPr>
          <w:color w:val="000000"/>
          <w:spacing w:val="-2"/>
          <w:w w:val="101"/>
        </w:rPr>
        <w:t>е</w:t>
      </w:r>
      <w:r w:rsidRPr="00B44C19">
        <w:rPr>
          <w:color w:val="000000"/>
          <w:spacing w:val="-3"/>
          <w:w w:val="108"/>
        </w:rPr>
        <w:t>р</w:t>
      </w:r>
      <w:r w:rsidRPr="00B44C19">
        <w:rPr>
          <w:color w:val="000000"/>
          <w:spacing w:val="-2"/>
          <w:w w:val="101"/>
        </w:rPr>
        <w:t>е</w:t>
      </w:r>
      <w:r w:rsidRPr="00B44C19">
        <w:rPr>
          <w:color w:val="000000"/>
          <w:spacing w:val="-3"/>
          <w:w w:val="104"/>
        </w:rPr>
        <w:t>о</w:t>
      </w:r>
      <w:r w:rsidRPr="00B44C19">
        <w:rPr>
          <w:color w:val="000000"/>
          <w:spacing w:val="-3"/>
          <w:w w:val="106"/>
        </w:rPr>
        <w:t>т</w:t>
      </w:r>
      <w:r w:rsidRPr="00B44C19">
        <w:rPr>
          <w:color w:val="000000"/>
          <w:spacing w:val="-1"/>
          <w:w w:val="102"/>
        </w:rPr>
        <w:t>и</w:t>
      </w:r>
      <w:r w:rsidRPr="00B44C19">
        <w:rPr>
          <w:color w:val="000000"/>
          <w:spacing w:val="-2"/>
          <w:w w:val="104"/>
        </w:rPr>
        <w:t>п</w:t>
      </w:r>
      <w:r w:rsidRPr="00B44C19">
        <w:rPr>
          <w:color w:val="000000"/>
          <w:spacing w:val="-1"/>
        </w:rPr>
        <w:t xml:space="preserve">ы </w:t>
      </w:r>
      <w:r w:rsidRPr="00B44C19">
        <w:rPr>
          <w:color w:val="000000"/>
          <w:spacing w:val="-4"/>
          <w:w w:val="94"/>
        </w:rPr>
        <w:t>(</w:t>
      </w:r>
      <w:proofErr w:type="spellStart"/>
      <w:r w:rsidRPr="00B44C19">
        <w:rPr>
          <w:color w:val="000000"/>
          <w:spacing w:val="-1"/>
          <w:w w:val="105"/>
        </w:rPr>
        <w:t>э</w:t>
      </w:r>
      <w:r w:rsidRPr="00B44C19">
        <w:rPr>
          <w:color w:val="000000"/>
          <w:spacing w:val="-4"/>
          <w:w w:val="107"/>
        </w:rPr>
        <w:t>х</w:t>
      </w:r>
      <w:r w:rsidRPr="00B44C19">
        <w:rPr>
          <w:color w:val="000000"/>
          <w:spacing w:val="-4"/>
          <w:w w:val="104"/>
        </w:rPr>
        <w:t>о</w:t>
      </w:r>
      <w:r w:rsidRPr="00B44C19">
        <w:rPr>
          <w:color w:val="000000"/>
          <w:spacing w:val="-3"/>
          <w:w w:val="99"/>
        </w:rPr>
        <w:t>л</w:t>
      </w:r>
      <w:r w:rsidRPr="00B44C19">
        <w:rPr>
          <w:color w:val="000000"/>
          <w:spacing w:val="-4"/>
        </w:rPr>
        <w:t>а</w:t>
      </w:r>
      <w:r w:rsidRPr="00B44C19">
        <w:rPr>
          <w:color w:val="000000"/>
          <w:spacing w:val="-3"/>
          <w:w w:val="99"/>
        </w:rPr>
        <w:t>л</w:t>
      </w:r>
      <w:r w:rsidRPr="00B44C19">
        <w:rPr>
          <w:color w:val="000000"/>
          <w:spacing w:val="-4"/>
          <w:w w:val="102"/>
        </w:rPr>
        <w:t>и</w:t>
      </w:r>
      <w:r w:rsidRPr="00B44C19">
        <w:rPr>
          <w:color w:val="000000"/>
          <w:spacing w:val="-3"/>
          <w:w w:val="102"/>
        </w:rPr>
        <w:t>и</w:t>
      </w:r>
      <w:proofErr w:type="spellEnd"/>
      <w:r w:rsidRPr="00B44C19">
        <w:rPr>
          <w:color w:val="000000"/>
          <w:spacing w:val="-2"/>
        </w:rPr>
        <w:t>;</w:t>
      </w:r>
      <w:r w:rsidRPr="00B44C19">
        <w:rPr>
          <w:color w:val="000000"/>
        </w:rPr>
        <w:t xml:space="preserve"> </w:t>
      </w:r>
      <w:r w:rsidRPr="00B44C19">
        <w:rPr>
          <w:color w:val="000000"/>
          <w:spacing w:val="-3"/>
          <w:w w:val="106"/>
        </w:rPr>
        <w:t>с</w:t>
      </w:r>
      <w:r w:rsidRPr="00B44C19">
        <w:rPr>
          <w:color w:val="000000"/>
          <w:spacing w:val="-2"/>
          <w:w w:val="103"/>
        </w:rPr>
        <w:t>к</w:t>
      </w:r>
      <w:r w:rsidRPr="00B44C19">
        <w:rPr>
          <w:color w:val="000000"/>
          <w:spacing w:val="-2"/>
          <w:w w:val="99"/>
        </w:rPr>
        <w:t>л</w:t>
      </w:r>
      <w:r w:rsidRPr="00B44C19">
        <w:rPr>
          <w:color w:val="000000"/>
          <w:spacing w:val="-3"/>
          <w:w w:val="104"/>
        </w:rPr>
        <w:t>о</w:t>
      </w:r>
      <w:r w:rsidRPr="00B44C19">
        <w:rPr>
          <w:color w:val="000000"/>
          <w:spacing w:val="-1"/>
          <w:w w:val="102"/>
        </w:rPr>
        <w:t>н</w:t>
      </w:r>
      <w:r w:rsidRPr="00B44C19">
        <w:rPr>
          <w:color w:val="000000"/>
          <w:spacing w:val="-3"/>
          <w:w w:val="102"/>
        </w:rPr>
        <w:t>н</w:t>
      </w:r>
      <w:r w:rsidRPr="00B44C19">
        <w:rPr>
          <w:color w:val="000000"/>
          <w:spacing w:val="-2"/>
          <w:w w:val="104"/>
        </w:rPr>
        <w:t>о</w:t>
      </w:r>
      <w:r w:rsidRPr="00B44C19">
        <w:rPr>
          <w:color w:val="000000"/>
          <w:spacing w:val="-3"/>
          <w:w w:val="106"/>
        </w:rPr>
        <w:t>ст</w:t>
      </w:r>
      <w:r w:rsidRPr="00B44C19">
        <w:rPr>
          <w:color w:val="000000"/>
          <w:w w:val="106"/>
        </w:rPr>
        <w:t>ь</w:t>
      </w:r>
      <w:r w:rsidRPr="00B44C19">
        <w:rPr>
          <w:color w:val="000000"/>
          <w:spacing w:val="-1"/>
        </w:rPr>
        <w:t xml:space="preserve"> </w:t>
      </w:r>
      <w:r w:rsidRPr="00B44C19">
        <w:rPr>
          <w:color w:val="000000"/>
          <w:w w:val="103"/>
        </w:rPr>
        <w:t>к</w:t>
      </w:r>
      <w:r w:rsidRPr="00B44C19">
        <w:rPr>
          <w:color w:val="000000"/>
        </w:rPr>
        <w:t xml:space="preserve"> </w:t>
      </w:r>
      <w:r w:rsidRPr="00B44C19">
        <w:rPr>
          <w:color w:val="000000"/>
          <w:spacing w:val="-3"/>
          <w:w w:val="106"/>
        </w:rPr>
        <w:t>с</w:t>
      </w:r>
      <w:r w:rsidRPr="00B44C19">
        <w:rPr>
          <w:color w:val="000000"/>
          <w:spacing w:val="-3"/>
          <w:w w:val="99"/>
        </w:rPr>
        <w:t>л</w:t>
      </w:r>
      <w:r w:rsidRPr="00B44C19">
        <w:rPr>
          <w:color w:val="000000"/>
          <w:spacing w:val="-3"/>
          <w:w w:val="104"/>
        </w:rPr>
        <w:t>ов</w:t>
      </w:r>
      <w:r w:rsidRPr="00B44C19">
        <w:rPr>
          <w:color w:val="000000"/>
          <w:spacing w:val="-2"/>
        </w:rPr>
        <w:t>а</w:t>
      </w:r>
      <w:r w:rsidRPr="00B44C19">
        <w:rPr>
          <w:color w:val="000000"/>
          <w:w w:val="94"/>
        </w:rPr>
        <w:t>м</w:t>
      </w:r>
      <w:r w:rsidRPr="00B44C19">
        <w:rPr>
          <w:color w:val="000000"/>
        </w:rPr>
        <w:t xml:space="preserve"> </w:t>
      </w:r>
      <w:r w:rsidRPr="00B44C19">
        <w:rPr>
          <w:color w:val="000000"/>
          <w:w w:val="102"/>
        </w:rPr>
        <w:t>и</w:t>
      </w:r>
      <w:r w:rsidRPr="00B44C19">
        <w:rPr>
          <w:color w:val="000000"/>
          <w:spacing w:val="-2"/>
        </w:rPr>
        <w:t xml:space="preserve"> </w:t>
      </w:r>
      <w:r w:rsidRPr="00B44C19">
        <w:rPr>
          <w:color w:val="000000"/>
          <w:spacing w:val="-3"/>
          <w:w w:val="103"/>
        </w:rPr>
        <w:t>ф</w:t>
      </w:r>
      <w:r w:rsidRPr="00B44C19">
        <w:rPr>
          <w:color w:val="000000"/>
          <w:spacing w:val="-3"/>
          <w:w w:val="108"/>
        </w:rPr>
        <w:t>р</w:t>
      </w:r>
      <w:r w:rsidRPr="00B44C19">
        <w:rPr>
          <w:color w:val="000000"/>
          <w:spacing w:val="-3"/>
        </w:rPr>
        <w:t>а</w:t>
      </w:r>
      <w:r w:rsidRPr="00B44C19">
        <w:rPr>
          <w:color w:val="000000"/>
          <w:spacing w:val="-3"/>
          <w:w w:val="102"/>
        </w:rPr>
        <w:t>з</w:t>
      </w:r>
      <w:r w:rsidRPr="00B44C19">
        <w:rPr>
          <w:color w:val="000000"/>
          <w:spacing w:val="-2"/>
        </w:rPr>
        <w:t>а</w:t>
      </w:r>
      <w:r w:rsidRPr="00B44C19">
        <w:rPr>
          <w:color w:val="000000"/>
          <w:spacing w:val="-3"/>
          <w:w w:val="94"/>
        </w:rPr>
        <w:t>м</w:t>
      </w:r>
      <w:r w:rsidRPr="00B44C19">
        <w:rPr>
          <w:color w:val="000000"/>
          <w:spacing w:val="12"/>
        </w:rPr>
        <w:t xml:space="preserve"> – </w:t>
      </w:r>
      <w:r w:rsidRPr="00B44C19">
        <w:rPr>
          <w:color w:val="000000"/>
          <w:spacing w:val="-3"/>
          <w:w w:val="101"/>
        </w:rPr>
        <w:t>ц</w:t>
      </w:r>
      <w:r w:rsidRPr="00B44C19">
        <w:rPr>
          <w:color w:val="000000"/>
          <w:spacing w:val="-3"/>
          <w:w w:val="102"/>
        </w:rPr>
        <w:t>и</w:t>
      </w:r>
      <w:r w:rsidRPr="00B44C19">
        <w:rPr>
          <w:color w:val="000000"/>
          <w:spacing w:val="-3"/>
          <w:w w:val="106"/>
        </w:rPr>
        <w:t>т</w:t>
      </w:r>
      <w:r w:rsidRPr="00B44C19">
        <w:rPr>
          <w:color w:val="000000"/>
          <w:spacing w:val="-3"/>
        </w:rPr>
        <w:t>а</w:t>
      </w:r>
      <w:r w:rsidRPr="00B44C19">
        <w:rPr>
          <w:color w:val="000000"/>
          <w:spacing w:val="-3"/>
          <w:w w:val="106"/>
        </w:rPr>
        <w:t>т</w:t>
      </w:r>
      <w:r w:rsidRPr="00B44C19">
        <w:rPr>
          <w:color w:val="000000"/>
          <w:spacing w:val="-3"/>
        </w:rPr>
        <w:t>а</w:t>
      </w:r>
      <w:r w:rsidRPr="00B44C19">
        <w:rPr>
          <w:color w:val="000000"/>
          <w:spacing w:val="-3"/>
          <w:w w:val="94"/>
        </w:rPr>
        <w:t>м</w:t>
      </w:r>
      <w:r w:rsidRPr="00B44C19">
        <w:rPr>
          <w:color w:val="000000"/>
        </w:rPr>
        <w:t>;</w:t>
      </w:r>
      <w:r w:rsidRPr="00B44C19">
        <w:rPr>
          <w:color w:val="000000"/>
          <w:spacing w:val="-1"/>
        </w:rPr>
        <w:t xml:space="preserve"> </w:t>
      </w:r>
      <w:r w:rsidRPr="00B44C19">
        <w:rPr>
          <w:color w:val="000000"/>
          <w:spacing w:val="-3"/>
          <w:w w:val="106"/>
        </w:rPr>
        <w:t>с</w:t>
      </w:r>
      <w:r w:rsidRPr="00B44C19">
        <w:rPr>
          <w:color w:val="000000"/>
          <w:spacing w:val="-2"/>
          <w:w w:val="106"/>
        </w:rPr>
        <w:t>т</w:t>
      </w:r>
      <w:r w:rsidRPr="00B44C19">
        <w:rPr>
          <w:color w:val="000000"/>
          <w:spacing w:val="-3"/>
          <w:w w:val="101"/>
        </w:rPr>
        <w:t>е</w:t>
      </w:r>
      <w:r w:rsidRPr="00B44C19">
        <w:rPr>
          <w:color w:val="000000"/>
          <w:spacing w:val="-3"/>
          <w:w w:val="108"/>
        </w:rPr>
        <w:t>р</w:t>
      </w:r>
      <w:r w:rsidRPr="00B44C19">
        <w:rPr>
          <w:color w:val="000000"/>
          <w:spacing w:val="-3"/>
          <w:w w:val="101"/>
        </w:rPr>
        <w:t>е</w:t>
      </w:r>
      <w:r w:rsidRPr="00B44C19">
        <w:rPr>
          <w:color w:val="000000"/>
          <w:w w:val="104"/>
        </w:rPr>
        <w:t>о</w:t>
      </w:r>
      <w:r w:rsidRPr="00B44C19">
        <w:rPr>
          <w:color w:val="000000"/>
          <w:spacing w:val="-2"/>
          <w:w w:val="106"/>
        </w:rPr>
        <w:t>т</w:t>
      </w:r>
      <w:r w:rsidRPr="00B44C19">
        <w:rPr>
          <w:color w:val="000000"/>
          <w:spacing w:val="-2"/>
          <w:w w:val="102"/>
        </w:rPr>
        <w:t>и</w:t>
      </w:r>
      <w:r w:rsidRPr="00B44C19">
        <w:rPr>
          <w:color w:val="000000"/>
          <w:spacing w:val="-3"/>
          <w:w w:val="104"/>
        </w:rPr>
        <w:t>п</w:t>
      </w:r>
      <w:r w:rsidRPr="00B44C19">
        <w:rPr>
          <w:color w:val="000000"/>
          <w:spacing w:val="-2"/>
          <w:w w:val="102"/>
        </w:rPr>
        <w:t>н</w:t>
      </w:r>
      <w:r w:rsidRPr="00B44C19">
        <w:rPr>
          <w:color w:val="000000"/>
          <w:spacing w:val="-2"/>
        </w:rPr>
        <w:t>ы</w:t>
      </w:r>
      <w:r w:rsidRPr="00B44C19">
        <w:rPr>
          <w:color w:val="000000"/>
          <w:w w:val="94"/>
        </w:rPr>
        <w:t>м</w:t>
      </w:r>
      <w:r w:rsidRPr="00B44C19">
        <w:rPr>
          <w:color w:val="000000"/>
          <w:spacing w:val="-6"/>
        </w:rPr>
        <w:t xml:space="preserve"> </w:t>
      </w:r>
      <w:r w:rsidRPr="00B44C19">
        <w:rPr>
          <w:color w:val="000000"/>
          <w:spacing w:val="-3"/>
          <w:w w:val="94"/>
        </w:rPr>
        <w:t>м</w:t>
      </w:r>
      <w:r w:rsidRPr="00B44C19">
        <w:rPr>
          <w:color w:val="000000"/>
          <w:spacing w:val="-2"/>
        </w:rPr>
        <w:t>а</w:t>
      </w:r>
      <w:r w:rsidRPr="00B44C19">
        <w:rPr>
          <w:color w:val="000000"/>
          <w:spacing w:val="-2"/>
          <w:w w:val="102"/>
        </w:rPr>
        <w:t>ни</w:t>
      </w:r>
      <w:r w:rsidRPr="00B44C19">
        <w:rPr>
          <w:color w:val="000000"/>
          <w:spacing w:val="-2"/>
          <w:w w:val="104"/>
        </w:rPr>
        <w:t>п</w:t>
      </w:r>
      <w:r w:rsidRPr="00B44C19">
        <w:rPr>
          <w:color w:val="000000"/>
          <w:spacing w:val="-3"/>
          <w:w w:val="104"/>
        </w:rPr>
        <w:t>у</w:t>
      </w:r>
      <w:r w:rsidRPr="00B44C19">
        <w:rPr>
          <w:color w:val="000000"/>
          <w:spacing w:val="-3"/>
          <w:w w:val="99"/>
        </w:rPr>
        <w:t>л</w:t>
      </w:r>
      <w:r w:rsidRPr="00B44C19">
        <w:rPr>
          <w:color w:val="000000"/>
          <w:spacing w:val="-1"/>
          <w:w w:val="104"/>
        </w:rPr>
        <w:t>я</w:t>
      </w:r>
      <w:r w:rsidRPr="00B44C19">
        <w:rPr>
          <w:color w:val="000000"/>
          <w:spacing w:val="-2"/>
          <w:w w:val="101"/>
        </w:rPr>
        <w:t>ц</w:t>
      </w:r>
      <w:r w:rsidRPr="00B44C19">
        <w:rPr>
          <w:color w:val="000000"/>
          <w:spacing w:val="-3"/>
          <w:w w:val="102"/>
        </w:rPr>
        <w:t>и</w:t>
      </w:r>
      <w:r w:rsidRPr="00B44C19">
        <w:rPr>
          <w:color w:val="000000"/>
          <w:spacing w:val="-2"/>
          <w:w w:val="104"/>
        </w:rPr>
        <w:t>я</w:t>
      </w:r>
      <w:r w:rsidRPr="00B44C19">
        <w:rPr>
          <w:color w:val="000000"/>
          <w:w w:val="94"/>
        </w:rPr>
        <w:t>м</w:t>
      </w:r>
      <w:r w:rsidRPr="00B44C19">
        <w:rPr>
          <w:color w:val="000000"/>
          <w:spacing w:val="-5"/>
        </w:rPr>
        <w:t xml:space="preserve"> </w:t>
      </w:r>
      <w:r w:rsidRPr="00B44C19">
        <w:rPr>
          <w:color w:val="000000"/>
          <w:spacing w:val="-3"/>
          <w:w w:val="106"/>
        </w:rPr>
        <w:t>с</w:t>
      </w:r>
      <w:r w:rsidRPr="00B44C19">
        <w:rPr>
          <w:color w:val="000000"/>
          <w:w w:val="104"/>
        </w:rPr>
        <w:t>о</w:t>
      </w:r>
      <w:r w:rsidRPr="00B44C19">
        <w:rPr>
          <w:color w:val="000000"/>
          <w:spacing w:val="-7"/>
        </w:rPr>
        <w:t xml:space="preserve"> </w:t>
      </w:r>
      <w:r w:rsidRPr="00B44C19">
        <w:rPr>
          <w:color w:val="000000"/>
          <w:spacing w:val="-2"/>
          <w:w w:val="102"/>
        </w:rPr>
        <w:t>з</w:t>
      </w:r>
      <w:r w:rsidRPr="00B44C19">
        <w:rPr>
          <w:color w:val="000000"/>
          <w:spacing w:val="-4"/>
          <w:w w:val="104"/>
        </w:rPr>
        <w:t>в</w:t>
      </w:r>
      <w:r w:rsidRPr="00B44C19">
        <w:rPr>
          <w:color w:val="000000"/>
          <w:spacing w:val="-2"/>
          <w:w w:val="104"/>
        </w:rPr>
        <w:t>у</w:t>
      </w:r>
      <w:r w:rsidRPr="00B44C19">
        <w:rPr>
          <w:color w:val="000000"/>
          <w:spacing w:val="-2"/>
          <w:w w:val="103"/>
        </w:rPr>
        <w:t>к</w:t>
      </w:r>
      <w:r w:rsidRPr="00B44C19">
        <w:rPr>
          <w:color w:val="000000"/>
          <w:spacing w:val="-3"/>
        </w:rPr>
        <w:t>а</w:t>
      </w:r>
      <w:r w:rsidRPr="00B44C19">
        <w:rPr>
          <w:color w:val="000000"/>
          <w:spacing w:val="-2"/>
          <w:w w:val="94"/>
        </w:rPr>
        <w:t>м</w:t>
      </w:r>
      <w:r w:rsidRPr="00B44C19">
        <w:rPr>
          <w:color w:val="000000"/>
          <w:spacing w:val="-2"/>
          <w:w w:val="102"/>
        </w:rPr>
        <w:t>и</w:t>
      </w:r>
      <w:r w:rsidRPr="00B44C19">
        <w:rPr>
          <w:color w:val="000000"/>
          <w:w w:val="83"/>
        </w:rPr>
        <w:t>,</w:t>
      </w:r>
      <w:r w:rsidRPr="00B44C19">
        <w:rPr>
          <w:color w:val="000000"/>
          <w:spacing w:val="-6"/>
        </w:rPr>
        <w:t xml:space="preserve"> </w:t>
      </w:r>
      <w:r w:rsidRPr="00B44C19">
        <w:rPr>
          <w:color w:val="000000"/>
          <w:spacing w:val="-3"/>
          <w:w w:val="106"/>
        </w:rPr>
        <w:t>с</w:t>
      </w:r>
      <w:r w:rsidRPr="00B44C19">
        <w:rPr>
          <w:color w:val="000000"/>
          <w:spacing w:val="-2"/>
          <w:w w:val="99"/>
        </w:rPr>
        <w:t>л</w:t>
      </w:r>
      <w:r w:rsidRPr="00B44C19">
        <w:rPr>
          <w:color w:val="000000"/>
          <w:spacing w:val="-2"/>
          <w:w w:val="104"/>
        </w:rPr>
        <w:t>о</w:t>
      </w:r>
      <w:r w:rsidRPr="00B44C19">
        <w:rPr>
          <w:color w:val="000000"/>
          <w:spacing w:val="-4"/>
          <w:w w:val="104"/>
        </w:rPr>
        <w:t>в</w:t>
      </w:r>
      <w:r w:rsidRPr="00B44C19">
        <w:rPr>
          <w:color w:val="000000"/>
          <w:spacing w:val="-2"/>
        </w:rPr>
        <w:t>а</w:t>
      </w:r>
      <w:r w:rsidRPr="00B44C19">
        <w:rPr>
          <w:color w:val="000000"/>
          <w:spacing w:val="-1"/>
          <w:w w:val="94"/>
        </w:rPr>
        <w:t>м</w:t>
      </w:r>
      <w:r w:rsidRPr="00B44C19">
        <w:rPr>
          <w:color w:val="000000"/>
          <w:spacing w:val="-3"/>
          <w:w w:val="102"/>
        </w:rPr>
        <w:t>и</w:t>
      </w:r>
      <w:r w:rsidRPr="00B44C19">
        <w:rPr>
          <w:color w:val="000000"/>
          <w:w w:val="83"/>
        </w:rPr>
        <w:t>,</w:t>
      </w:r>
      <w:r w:rsidRPr="00B44C19">
        <w:rPr>
          <w:color w:val="000000"/>
          <w:spacing w:val="-5"/>
        </w:rPr>
        <w:t xml:space="preserve"> </w:t>
      </w:r>
      <w:r w:rsidRPr="00B44C19">
        <w:rPr>
          <w:color w:val="000000"/>
          <w:spacing w:val="-3"/>
          <w:w w:val="103"/>
        </w:rPr>
        <w:t>ф</w:t>
      </w:r>
      <w:r w:rsidRPr="00B44C19">
        <w:rPr>
          <w:color w:val="000000"/>
          <w:spacing w:val="-4"/>
          <w:w w:val="108"/>
        </w:rPr>
        <w:t>р</w:t>
      </w:r>
      <w:r w:rsidRPr="00B44C19">
        <w:rPr>
          <w:color w:val="000000"/>
          <w:spacing w:val="-2"/>
        </w:rPr>
        <w:t>а</w:t>
      </w:r>
      <w:r w:rsidRPr="00B44C19">
        <w:rPr>
          <w:color w:val="000000"/>
          <w:w w:val="102"/>
        </w:rPr>
        <w:t>з</w:t>
      </w:r>
      <w:r w:rsidRPr="00B44C19">
        <w:rPr>
          <w:color w:val="000000"/>
          <w:spacing w:val="-4"/>
        </w:rPr>
        <w:t>а</w:t>
      </w:r>
      <w:r w:rsidRPr="00B44C19">
        <w:rPr>
          <w:color w:val="000000"/>
          <w:spacing w:val="-3"/>
          <w:w w:val="94"/>
        </w:rPr>
        <w:t>м</w:t>
      </w:r>
      <w:r w:rsidRPr="00B44C19">
        <w:rPr>
          <w:color w:val="000000"/>
          <w:spacing w:val="-1"/>
          <w:w w:val="102"/>
        </w:rPr>
        <w:t>и</w:t>
      </w:r>
      <w:r w:rsidRPr="00B44C19">
        <w:rPr>
          <w:color w:val="000000"/>
          <w:w w:val="83"/>
        </w:rPr>
        <w:t>,</w:t>
      </w:r>
      <w:r w:rsidRPr="00B44C19">
        <w:rPr>
          <w:color w:val="000000"/>
          <w:spacing w:val="-7"/>
        </w:rPr>
        <w:t xml:space="preserve"> </w:t>
      </w:r>
      <w:r w:rsidRPr="00B44C19">
        <w:rPr>
          <w:color w:val="000000"/>
          <w:spacing w:val="-2"/>
          <w:w w:val="106"/>
        </w:rPr>
        <w:t>ст</w:t>
      </w:r>
      <w:r w:rsidRPr="00B44C19">
        <w:rPr>
          <w:color w:val="000000"/>
          <w:spacing w:val="-4"/>
          <w:w w:val="101"/>
        </w:rPr>
        <w:t>е</w:t>
      </w:r>
      <w:r w:rsidRPr="00B44C19">
        <w:rPr>
          <w:color w:val="000000"/>
          <w:spacing w:val="-2"/>
          <w:w w:val="108"/>
        </w:rPr>
        <w:t>р</w:t>
      </w:r>
      <w:r w:rsidRPr="00B44C19">
        <w:rPr>
          <w:color w:val="000000"/>
          <w:spacing w:val="-3"/>
          <w:w w:val="101"/>
        </w:rPr>
        <w:t>е</w:t>
      </w:r>
      <w:r w:rsidRPr="00B44C19">
        <w:rPr>
          <w:color w:val="000000"/>
          <w:spacing w:val="-1"/>
          <w:w w:val="104"/>
        </w:rPr>
        <w:t>о</w:t>
      </w:r>
      <w:r w:rsidRPr="00B44C19">
        <w:rPr>
          <w:color w:val="000000"/>
          <w:spacing w:val="-2"/>
          <w:w w:val="106"/>
        </w:rPr>
        <w:t>т</w:t>
      </w:r>
      <w:r w:rsidRPr="00B44C19">
        <w:rPr>
          <w:color w:val="000000"/>
          <w:spacing w:val="-3"/>
          <w:w w:val="102"/>
        </w:rPr>
        <w:t>и</w:t>
      </w:r>
      <w:r w:rsidRPr="00B44C19">
        <w:rPr>
          <w:color w:val="000000"/>
          <w:spacing w:val="-2"/>
          <w:w w:val="104"/>
        </w:rPr>
        <w:t>п</w:t>
      </w:r>
      <w:r w:rsidRPr="00B44C19">
        <w:rPr>
          <w:color w:val="000000"/>
          <w:spacing w:val="-2"/>
          <w:w w:val="102"/>
        </w:rPr>
        <w:t>н</w:t>
      </w:r>
      <w:r w:rsidRPr="00B44C19">
        <w:rPr>
          <w:color w:val="000000"/>
          <w:spacing w:val="-2"/>
          <w:w w:val="104"/>
        </w:rPr>
        <w:t>о</w:t>
      </w:r>
      <w:r w:rsidRPr="00B44C19">
        <w:rPr>
          <w:color w:val="000000"/>
          <w:spacing w:val="-2"/>
          <w:w w:val="94"/>
        </w:rPr>
        <w:t>м</w:t>
      </w:r>
      <w:r w:rsidRPr="00B44C19">
        <w:rPr>
          <w:color w:val="000000"/>
          <w:w w:val="104"/>
        </w:rPr>
        <w:t>у</w:t>
      </w:r>
      <w:r w:rsidRPr="00B44C19">
        <w:rPr>
          <w:color w:val="000000"/>
          <w:spacing w:val="-6"/>
        </w:rPr>
        <w:t xml:space="preserve"> </w:t>
      </w:r>
      <w:r w:rsidRPr="00B44C19">
        <w:rPr>
          <w:color w:val="000000"/>
          <w:spacing w:val="-4"/>
          <w:w w:val="106"/>
        </w:rPr>
        <w:t>с</w:t>
      </w:r>
      <w:r w:rsidRPr="00B44C19">
        <w:rPr>
          <w:color w:val="000000"/>
          <w:spacing w:val="-4"/>
          <w:w w:val="110"/>
        </w:rPr>
        <w:t>ч</w:t>
      </w:r>
      <w:r w:rsidRPr="00B44C19">
        <w:rPr>
          <w:color w:val="000000"/>
          <w:spacing w:val="-5"/>
          <w:w w:val="101"/>
        </w:rPr>
        <w:t>е</w:t>
      </w:r>
      <w:r w:rsidRPr="00B44C19">
        <w:rPr>
          <w:color w:val="000000"/>
          <w:spacing w:val="-4"/>
          <w:w w:val="106"/>
        </w:rPr>
        <w:t>т</w:t>
      </w:r>
      <w:r w:rsidRPr="00B44C19">
        <w:rPr>
          <w:color w:val="000000"/>
          <w:spacing w:val="-4"/>
          <w:w w:val="104"/>
        </w:rPr>
        <w:t>у</w:t>
      </w:r>
      <w:r w:rsidRPr="00B44C19">
        <w:rPr>
          <w:color w:val="000000"/>
          <w:spacing w:val="-4"/>
          <w:w w:val="94"/>
        </w:rPr>
        <w:t>)</w:t>
      </w:r>
      <w:r w:rsidRPr="00B44C19">
        <w:rPr>
          <w:color w:val="000000"/>
          <w:spacing w:val="-2"/>
        </w:rPr>
        <w:t>;</w:t>
      </w:r>
    </w:p>
    <w:p w14:paraId="223C5F64" w14:textId="77777777" w:rsidR="00B44C19" w:rsidRPr="00B44C19" w:rsidRDefault="00B44C19" w:rsidP="00B44C19">
      <w:pPr>
        <w:widowControl w:val="0"/>
        <w:tabs>
          <w:tab w:val="left" w:pos="265"/>
          <w:tab w:val="left" w:pos="9355"/>
        </w:tabs>
        <w:ind w:firstLine="709"/>
        <w:jc w:val="both"/>
        <w:rPr>
          <w:color w:val="000000"/>
          <w:w w:val="82"/>
        </w:rPr>
      </w:pPr>
      <w:r w:rsidRPr="00B44C19">
        <w:rPr>
          <w:color w:val="000000"/>
          <w:w w:val="110"/>
        </w:rPr>
        <w:t>- ч</w:t>
      </w:r>
      <w:r w:rsidRPr="00B44C19">
        <w:rPr>
          <w:color w:val="000000"/>
          <w:w w:val="101"/>
        </w:rPr>
        <w:t>а</w:t>
      </w:r>
      <w:r w:rsidRPr="00B44C19">
        <w:rPr>
          <w:color w:val="000000"/>
          <w:w w:val="106"/>
        </w:rPr>
        <w:t>ст</w:t>
      </w:r>
      <w:r w:rsidRPr="00B44C19">
        <w:rPr>
          <w:color w:val="000000"/>
          <w:w w:val="104"/>
        </w:rPr>
        <w:t>о</w:t>
      </w:r>
      <w:r w:rsidRPr="00B44C19">
        <w:rPr>
          <w:color w:val="000000"/>
          <w:w w:val="101"/>
        </w:rPr>
        <w:t>е</w:t>
      </w:r>
      <w:r w:rsidRPr="00B44C19">
        <w:rPr>
          <w:color w:val="000000"/>
          <w:spacing w:val="-1"/>
        </w:rPr>
        <w:t xml:space="preserve"> </w:t>
      </w:r>
      <w:r w:rsidRPr="00B44C19">
        <w:rPr>
          <w:color w:val="000000"/>
          <w:w w:val="104"/>
        </w:rPr>
        <w:t>о</w:t>
      </w:r>
      <w:r w:rsidRPr="00B44C19">
        <w:rPr>
          <w:color w:val="000000"/>
          <w:w w:val="106"/>
        </w:rPr>
        <w:t>тс</w:t>
      </w:r>
      <w:r w:rsidRPr="00B44C19">
        <w:rPr>
          <w:color w:val="000000"/>
          <w:w w:val="104"/>
        </w:rPr>
        <w:t>у</w:t>
      </w:r>
      <w:r w:rsidRPr="00B44C19">
        <w:rPr>
          <w:color w:val="000000"/>
          <w:w w:val="106"/>
        </w:rPr>
        <w:t>тст</w:t>
      </w:r>
      <w:r w:rsidRPr="00B44C19">
        <w:rPr>
          <w:color w:val="000000"/>
          <w:w w:val="104"/>
        </w:rPr>
        <w:t>в</w:t>
      </w:r>
      <w:r w:rsidRPr="00B44C19">
        <w:rPr>
          <w:color w:val="000000"/>
          <w:w w:val="103"/>
        </w:rPr>
        <w:t>и</w:t>
      </w:r>
      <w:r w:rsidRPr="00B44C19">
        <w:rPr>
          <w:color w:val="000000"/>
          <w:w w:val="101"/>
        </w:rPr>
        <w:t>е</w:t>
      </w:r>
      <w:r w:rsidRPr="00B44C19">
        <w:rPr>
          <w:color w:val="000000"/>
          <w:spacing w:val="-2"/>
        </w:rPr>
        <w:t xml:space="preserve"> </w:t>
      </w:r>
      <w:r w:rsidRPr="00B44C19">
        <w:rPr>
          <w:color w:val="000000"/>
          <w:w w:val="95"/>
        </w:rPr>
        <w:t>м</w:t>
      </w:r>
      <w:r w:rsidRPr="00B44C19">
        <w:rPr>
          <w:color w:val="000000"/>
          <w:w w:val="101"/>
        </w:rPr>
        <w:t>е</w:t>
      </w:r>
      <w:r w:rsidRPr="00B44C19">
        <w:rPr>
          <w:color w:val="000000"/>
          <w:w w:val="106"/>
        </w:rPr>
        <w:t>ст</w:t>
      </w:r>
      <w:r w:rsidRPr="00B44C19">
        <w:rPr>
          <w:color w:val="000000"/>
          <w:w w:val="104"/>
        </w:rPr>
        <w:t>о</w:t>
      </w:r>
      <w:r w:rsidRPr="00B44C19">
        <w:rPr>
          <w:color w:val="000000"/>
          <w:w w:val="103"/>
        </w:rPr>
        <w:t>и</w:t>
      </w:r>
      <w:r w:rsidRPr="00B44C19">
        <w:rPr>
          <w:color w:val="000000"/>
          <w:spacing w:val="-1"/>
          <w:w w:val="95"/>
        </w:rPr>
        <w:t>м</w:t>
      </w:r>
      <w:r w:rsidRPr="00B44C19">
        <w:rPr>
          <w:color w:val="000000"/>
          <w:w w:val="101"/>
        </w:rPr>
        <w:t>е</w:t>
      </w:r>
      <w:r w:rsidRPr="00B44C19">
        <w:rPr>
          <w:color w:val="000000"/>
          <w:w w:val="102"/>
        </w:rPr>
        <w:t>н</w:t>
      </w:r>
      <w:r w:rsidRPr="00B44C19">
        <w:rPr>
          <w:color w:val="000000"/>
          <w:w w:val="103"/>
        </w:rPr>
        <w:t>и</w:t>
      </w:r>
      <w:r w:rsidRPr="00B44C19">
        <w:rPr>
          <w:color w:val="000000"/>
          <w:w w:val="105"/>
        </w:rPr>
        <w:t>я</w:t>
      </w:r>
      <w:r w:rsidRPr="00B44C19">
        <w:rPr>
          <w:color w:val="000000"/>
          <w:spacing w:val="-2"/>
        </w:rPr>
        <w:t xml:space="preserve"> </w:t>
      </w:r>
      <w:r w:rsidRPr="00B44C19">
        <w:rPr>
          <w:color w:val="000000"/>
          <w:w w:val="82"/>
        </w:rPr>
        <w:t>«</w:t>
      </w:r>
      <w:r w:rsidRPr="00B44C19">
        <w:rPr>
          <w:color w:val="000000"/>
          <w:w w:val="105"/>
        </w:rPr>
        <w:t>я</w:t>
      </w:r>
      <w:r w:rsidRPr="00B44C19">
        <w:rPr>
          <w:color w:val="000000"/>
          <w:w w:val="82"/>
        </w:rPr>
        <w:t>».</w:t>
      </w:r>
    </w:p>
    <w:p w14:paraId="01244025" w14:textId="77777777" w:rsidR="00B44C19" w:rsidRDefault="00B44C19" w:rsidP="00B44C19">
      <w:pPr>
        <w:tabs>
          <w:tab w:val="left" w:pos="9355"/>
        </w:tabs>
        <w:ind w:firstLine="709"/>
        <w:jc w:val="both"/>
        <w:rPr>
          <w:w w:val="82"/>
        </w:rPr>
      </w:pPr>
    </w:p>
    <w:p w14:paraId="07294F41" w14:textId="77777777" w:rsidR="00B44C19" w:rsidRDefault="00B44C19" w:rsidP="000F435E">
      <w:pPr>
        <w:pStyle w:val="a7"/>
        <w:ind w:left="584"/>
        <w:jc w:val="right"/>
      </w:pPr>
    </w:p>
    <w:p w14:paraId="63AF4921" w14:textId="77777777" w:rsidR="009D587D" w:rsidRDefault="009D587D">
      <w:pPr>
        <w:spacing w:after="160" w:line="259" w:lineRule="auto"/>
      </w:pPr>
      <w:r>
        <w:br w:type="page"/>
      </w:r>
    </w:p>
    <w:p w14:paraId="13B65EA8" w14:textId="31CDADE7" w:rsidR="000F435E" w:rsidRPr="009D587D" w:rsidRDefault="000F435E" w:rsidP="005E1770">
      <w:pPr>
        <w:pStyle w:val="1"/>
        <w:jc w:val="right"/>
      </w:pPr>
      <w:bookmarkStart w:id="47" w:name="_Toc61522749"/>
      <w:r w:rsidRPr="009D587D">
        <w:lastRenderedPageBreak/>
        <w:t>П</w:t>
      </w:r>
      <w:r w:rsidR="009D587D" w:rsidRPr="009D587D">
        <w:t>риложение</w:t>
      </w:r>
      <w:r w:rsidRPr="009D587D">
        <w:t xml:space="preserve"> </w:t>
      </w:r>
      <w:r w:rsidR="00B44C19" w:rsidRPr="009D587D">
        <w:t>2</w:t>
      </w:r>
      <w:bookmarkEnd w:id="47"/>
    </w:p>
    <w:p w14:paraId="565A1B43" w14:textId="77777777" w:rsidR="0060276C" w:rsidRDefault="0060276C" w:rsidP="0060276C">
      <w:pPr>
        <w:pStyle w:val="a7"/>
        <w:ind w:left="0"/>
        <w:jc w:val="center"/>
      </w:pPr>
    </w:p>
    <w:p w14:paraId="59D4CE14" w14:textId="3E2AD1EC" w:rsidR="000F435E" w:rsidRPr="005E1770" w:rsidRDefault="005E1770" w:rsidP="005E1770">
      <w:pPr>
        <w:pStyle w:val="1"/>
        <w:rPr>
          <w:sz w:val="28"/>
          <w:szCs w:val="28"/>
        </w:rPr>
      </w:pPr>
      <w:bookmarkStart w:id="48" w:name="_Toc61522750"/>
      <w:r w:rsidRPr="005E1770">
        <w:rPr>
          <w:sz w:val="28"/>
          <w:szCs w:val="28"/>
        </w:rPr>
        <w:t>ДИАГНОСТИЧЕСКИЕ МАТЕРИАЛЫ ДЛЯ УЧАЩИХСЯ</w:t>
      </w:r>
      <w:bookmarkEnd w:id="48"/>
    </w:p>
    <w:p w14:paraId="53F2AEF4" w14:textId="77777777" w:rsidR="00B66AFD" w:rsidRDefault="00B66AFD" w:rsidP="00B66AFD">
      <w:pPr>
        <w:pStyle w:val="a3"/>
        <w:ind w:firstLine="709"/>
        <w:jc w:val="both"/>
        <w:rPr>
          <w:rFonts w:ascii="Times New Roman" w:hAnsi="Times New Roman"/>
          <w:caps/>
          <w:sz w:val="24"/>
          <w:szCs w:val="24"/>
        </w:rPr>
      </w:pPr>
    </w:p>
    <w:p w14:paraId="202EB0BE" w14:textId="77777777" w:rsidR="00B66AFD" w:rsidRDefault="00B66AFD" w:rsidP="00B66AFD">
      <w:pPr>
        <w:pStyle w:val="a3"/>
        <w:ind w:firstLine="709"/>
        <w:jc w:val="both"/>
        <w:rPr>
          <w:rFonts w:ascii="Times New Roman" w:hAnsi="Times New Roman"/>
          <w:caps/>
          <w:sz w:val="24"/>
          <w:szCs w:val="24"/>
        </w:rPr>
      </w:pPr>
    </w:p>
    <w:p w14:paraId="3A3F244B" w14:textId="77777777" w:rsidR="00B66AFD" w:rsidRDefault="00B66AFD" w:rsidP="00B66AFD">
      <w:pPr>
        <w:pStyle w:val="a3"/>
        <w:ind w:firstLine="709"/>
        <w:jc w:val="both"/>
        <w:rPr>
          <w:rFonts w:ascii="Times New Roman" w:hAnsi="Times New Roman"/>
          <w:caps/>
          <w:sz w:val="24"/>
          <w:szCs w:val="24"/>
        </w:rPr>
      </w:pPr>
      <w:r>
        <w:rPr>
          <w:rFonts w:ascii="Times New Roman" w:hAnsi="Times New Roman"/>
          <w:caps/>
          <w:sz w:val="24"/>
          <w:szCs w:val="24"/>
        </w:rPr>
        <w:t>Ребенок________________________ Дата заполнения________________</w:t>
      </w:r>
    </w:p>
    <w:p w14:paraId="23601EB9" w14:textId="77777777" w:rsidR="00B66AFD" w:rsidRDefault="00B66AFD" w:rsidP="00B66AFD">
      <w:pPr>
        <w:pStyle w:val="a3"/>
        <w:ind w:firstLine="709"/>
        <w:jc w:val="both"/>
        <w:rPr>
          <w:rFonts w:ascii="Times New Roman" w:hAnsi="Times New Roman"/>
          <w:b/>
          <w:sz w:val="24"/>
          <w:szCs w:val="24"/>
        </w:rPr>
      </w:pPr>
    </w:p>
    <w:p w14:paraId="39877201" w14:textId="77777777" w:rsidR="00B66AFD" w:rsidRDefault="00B66AFD" w:rsidP="00B66AFD">
      <w:pPr>
        <w:pStyle w:val="a3"/>
        <w:jc w:val="center"/>
        <w:rPr>
          <w:rFonts w:ascii="Times New Roman" w:hAnsi="Times New Roman"/>
          <w:b/>
          <w:sz w:val="24"/>
          <w:szCs w:val="24"/>
        </w:rPr>
      </w:pPr>
      <w:r>
        <w:rPr>
          <w:rFonts w:ascii="Times New Roman" w:hAnsi="Times New Roman"/>
          <w:b/>
          <w:sz w:val="24"/>
          <w:szCs w:val="24"/>
        </w:rPr>
        <w:t>Эмоциональное состояние</w:t>
      </w:r>
    </w:p>
    <w:p w14:paraId="1C2D5F31" w14:textId="77777777" w:rsidR="00B66AFD" w:rsidRDefault="00B66AFD" w:rsidP="00B66AFD">
      <w:pPr>
        <w:pStyle w:val="a3"/>
        <w:jc w:val="both"/>
        <w:rPr>
          <w:rFonts w:ascii="Times New Roman" w:hAnsi="Times New Roman"/>
          <w:sz w:val="24"/>
          <w:szCs w:val="24"/>
        </w:rPr>
      </w:pPr>
    </w:p>
    <w:tbl>
      <w:tblPr>
        <w:tblStyle w:val="a8"/>
        <w:tblW w:w="0" w:type="auto"/>
        <w:jc w:val="center"/>
        <w:tblLayout w:type="fixed"/>
        <w:tblLook w:val="04A0" w:firstRow="1" w:lastRow="0" w:firstColumn="1" w:lastColumn="0" w:noHBand="0" w:noVBand="1"/>
      </w:tblPr>
      <w:tblGrid>
        <w:gridCol w:w="6091"/>
        <w:gridCol w:w="1134"/>
        <w:gridCol w:w="992"/>
        <w:gridCol w:w="992"/>
      </w:tblGrid>
      <w:tr w:rsidR="00B66AFD" w14:paraId="7212E0CE" w14:textId="77777777" w:rsidTr="00B66AFD">
        <w:trPr>
          <w:jc w:val="center"/>
        </w:trPr>
        <w:tc>
          <w:tcPr>
            <w:tcW w:w="6091" w:type="dxa"/>
            <w:vMerge w:val="restart"/>
            <w:tcBorders>
              <w:top w:val="single" w:sz="4" w:space="0" w:color="auto"/>
              <w:left w:val="single" w:sz="4" w:space="0" w:color="auto"/>
              <w:bottom w:val="single" w:sz="4" w:space="0" w:color="auto"/>
              <w:right w:val="single" w:sz="4" w:space="0" w:color="auto"/>
            </w:tcBorders>
            <w:hideMark/>
          </w:tcPr>
          <w:p w14:paraId="13A99194" w14:textId="77777777" w:rsidR="00B66AFD" w:rsidRDefault="00B66AFD">
            <w:pPr>
              <w:jc w:val="center"/>
              <w:rPr>
                <w:lang w:eastAsia="en-US"/>
              </w:rPr>
            </w:pPr>
            <w:r>
              <w:rPr>
                <w:lang w:eastAsia="en-US"/>
              </w:rPr>
              <w:t>Показатели эмоционального состояния</w:t>
            </w:r>
          </w:p>
        </w:tc>
        <w:tc>
          <w:tcPr>
            <w:tcW w:w="3118" w:type="dxa"/>
            <w:gridSpan w:val="3"/>
            <w:tcBorders>
              <w:top w:val="single" w:sz="4" w:space="0" w:color="auto"/>
              <w:left w:val="single" w:sz="4" w:space="0" w:color="auto"/>
              <w:bottom w:val="single" w:sz="4" w:space="0" w:color="auto"/>
              <w:right w:val="single" w:sz="4" w:space="0" w:color="auto"/>
            </w:tcBorders>
            <w:hideMark/>
          </w:tcPr>
          <w:p w14:paraId="6B4285C6" w14:textId="77777777" w:rsidR="00B66AFD" w:rsidRDefault="00B66AFD">
            <w:pPr>
              <w:jc w:val="center"/>
              <w:rPr>
                <w:lang w:eastAsia="en-US"/>
              </w:rPr>
            </w:pPr>
            <w:r>
              <w:rPr>
                <w:lang w:eastAsia="en-US"/>
              </w:rPr>
              <w:t>Частота проявлений</w:t>
            </w:r>
          </w:p>
        </w:tc>
      </w:tr>
      <w:tr w:rsidR="00B66AFD" w14:paraId="3CDFA26B" w14:textId="77777777" w:rsidTr="00B66AFD">
        <w:trPr>
          <w:jc w:val="center"/>
        </w:trPr>
        <w:tc>
          <w:tcPr>
            <w:tcW w:w="6091" w:type="dxa"/>
            <w:vMerge/>
            <w:tcBorders>
              <w:top w:val="single" w:sz="4" w:space="0" w:color="auto"/>
              <w:left w:val="single" w:sz="4" w:space="0" w:color="auto"/>
              <w:bottom w:val="single" w:sz="4" w:space="0" w:color="auto"/>
              <w:right w:val="single" w:sz="4" w:space="0" w:color="auto"/>
            </w:tcBorders>
            <w:vAlign w:val="center"/>
            <w:hideMark/>
          </w:tcPr>
          <w:p w14:paraId="594743FB"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07EBD9" w14:textId="77777777" w:rsidR="00B66AFD" w:rsidRDefault="00B66AFD">
            <w:pPr>
              <w:jc w:val="center"/>
              <w:rPr>
                <w:lang w:eastAsia="en-US"/>
              </w:rPr>
            </w:pPr>
            <w:r>
              <w:rPr>
                <w:lang w:eastAsia="en-US"/>
              </w:rPr>
              <w:t>никогда</w:t>
            </w:r>
          </w:p>
        </w:tc>
        <w:tc>
          <w:tcPr>
            <w:tcW w:w="992" w:type="dxa"/>
            <w:tcBorders>
              <w:top w:val="single" w:sz="4" w:space="0" w:color="auto"/>
              <w:left w:val="single" w:sz="4" w:space="0" w:color="auto"/>
              <w:bottom w:val="single" w:sz="4" w:space="0" w:color="auto"/>
              <w:right w:val="single" w:sz="4" w:space="0" w:color="auto"/>
            </w:tcBorders>
            <w:hideMark/>
          </w:tcPr>
          <w:p w14:paraId="30EF9A62" w14:textId="77777777" w:rsidR="00B66AFD" w:rsidRDefault="00B66AFD">
            <w:pPr>
              <w:jc w:val="center"/>
              <w:rPr>
                <w:lang w:eastAsia="en-US"/>
              </w:rPr>
            </w:pPr>
            <w:r>
              <w:rPr>
                <w:lang w:eastAsia="en-US"/>
              </w:rPr>
              <w:t>иногда</w:t>
            </w:r>
          </w:p>
        </w:tc>
        <w:tc>
          <w:tcPr>
            <w:tcW w:w="992" w:type="dxa"/>
            <w:tcBorders>
              <w:top w:val="single" w:sz="4" w:space="0" w:color="auto"/>
              <w:left w:val="single" w:sz="4" w:space="0" w:color="auto"/>
              <w:bottom w:val="single" w:sz="4" w:space="0" w:color="auto"/>
              <w:right w:val="single" w:sz="4" w:space="0" w:color="auto"/>
            </w:tcBorders>
            <w:hideMark/>
          </w:tcPr>
          <w:p w14:paraId="73025E11" w14:textId="77777777" w:rsidR="00B66AFD" w:rsidRDefault="00B66AFD">
            <w:pPr>
              <w:jc w:val="center"/>
              <w:rPr>
                <w:lang w:eastAsia="en-US"/>
              </w:rPr>
            </w:pPr>
            <w:r>
              <w:rPr>
                <w:lang w:eastAsia="en-US"/>
              </w:rPr>
              <w:t>часто</w:t>
            </w:r>
          </w:p>
        </w:tc>
      </w:tr>
      <w:tr w:rsidR="00B66AFD" w14:paraId="2E8D6F8D"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6A66C09B" w14:textId="77777777" w:rsidR="00B66AFD" w:rsidRDefault="00B66AFD">
            <w:pPr>
              <w:pStyle w:val="hp"/>
              <w:shd w:val="clear" w:color="auto" w:fill="FFFFFF"/>
              <w:spacing w:before="0" w:beforeAutospacing="0" w:after="0" w:afterAutospacing="0"/>
              <w:rPr>
                <w:lang w:eastAsia="en-US"/>
              </w:rPr>
            </w:pPr>
            <w:r>
              <w:rPr>
                <w:color w:val="000000"/>
                <w:lang w:eastAsia="en-US"/>
              </w:rPr>
              <w:t>Эмоционально благополучен (преимущественно хорошее настроение)</w:t>
            </w:r>
          </w:p>
        </w:tc>
        <w:tc>
          <w:tcPr>
            <w:tcW w:w="1134" w:type="dxa"/>
            <w:tcBorders>
              <w:top w:val="single" w:sz="4" w:space="0" w:color="auto"/>
              <w:left w:val="single" w:sz="4" w:space="0" w:color="auto"/>
              <w:bottom w:val="single" w:sz="4" w:space="0" w:color="auto"/>
              <w:right w:val="single" w:sz="4" w:space="0" w:color="auto"/>
            </w:tcBorders>
          </w:tcPr>
          <w:p w14:paraId="02F7DD11"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9E8981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B1F65B3" w14:textId="77777777" w:rsidR="00B66AFD" w:rsidRDefault="00B66AFD">
            <w:pPr>
              <w:rPr>
                <w:lang w:eastAsia="en-US"/>
              </w:rPr>
            </w:pPr>
          </w:p>
        </w:tc>
      </w:tr>
      <w:tr w:rsidR="00B66AFD" w14:paraId="3E36D697"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tcPr>
          <w:p w14:paraId="02FD40E1" w14:textId="77777777" w:rsidR="00B66AFD" w:rsidRDefault="00B66AFD">
            <w:pPr>
              <w:pStyle w:val="hp"/>
              <w:shd w:val="clear" w:color="auto" w:fill="FFFFFF"/>
              <w:spacing w:before="0" w:beforeAutospacing="0" w:after="0" w:afterAutospacing="0"/>
              <w:jc w:val="both"/>
              <w:rPr>
                <w:color w:val="000000"/>
                <w:lang w:eastAsia="en-US"/>
              </w:rPr>
            </w:pPr>
            <w:r>
              <w:rPr>
                <w:color w:val="000000"/>
                <w:lang w:eastAsia="en-US"/>
              </w:rPr>
              <w:t>Проявляет уверенность в себе</w:t>
            </w:r>
          </w:p>
          <w:p w14:paraId="48AEA43F"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EDFDAAE"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CD5353B"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A67E131" w14:textId="77777777" w:rsidR="00B66AFD" w:rsidRDefault="00B66AFD">
            <w:pPr>
              <w:rPr>
                <w:lang w:eastAsia="en-US"/>
              </w:rPr>
            </w:pPr>
          </w:p>
        </w:tc>
      </w:tr>
      <w:tr w:rsidR="00B66AFD" w14:paraId="5CB56DDD"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58D324C3" w14:textId="77777777" w:rsidR="00B66AFD" w:rsidRDefault="00B66AFD">
            <w:pPr>
              <w:rPr>
                <w:lang w:eastAsia="en-US"/>
              </w:rPr>
            </w:pPr>
            <w:r>
              <w:rPr>
                <w:color w:val="000000"/>
                <w:lang w:eastAsia="en-US"/>
              </w:rPr>
              <w:t xml:space="preserve">Владеет навыками самоконтроля, </w:t>
            </w:r>
            <w:proofErr w:type="spellStart"/>
            <w:r>
              <w:rPr>
                <w:color w:val="000000"/>
                <w:lang w:eastAsia="en-US"/>
              </w:rPr>
              <w:t>саморегуляции</w:t>
            </w:r>
            <w:proofErr w:type="spellEnd"/>
            <w:r>
              <w:rPr>
                <w:color w:val="000000"/>
                <w:lang w:eastAsia="en-US"/>
              </w:rPr>
              <w:t xml:space="preserve"> (сдерживает негативные эмоции, если недоволен чем-то)</w:t>
            </w:r>
          </w:p>
        </w:tc>
        <w:tc>
          <w:tcPr>
            <w:tcW w:w="1134" w:type="dxa"/>
            <w:tcBorders>
              <w:top w:val="single" w:sz="4" w:space="0" w:color="auto"/>
              <w:left w:val="single" w:sz="4" w:space="0" w:color="auto"/>
              <w:bottom w:val="single" w:sz="4" w:space="0" w:color="auto"/>
              <w:right w:val="single" w:sz="4" w:space="0" w:color="auto"/>
            </w:tcBorders>
          </w:tcPr>
          <w:p w14:paraId="373638BD"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62B73B7"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C031124" w14:textId="77777777" w:rsidR="00B66AFD" w:rsidRDefault="00B66AFD">
            <w:pPr>
              <w:rPr>
                <w:lang w:eastAsia="en-US"/>
              </w:rPr>
            </w:pPr>
          </w:p>
        </w:tc>
      </w:tr>
      <w:tr w:rsidR="00B66AFD" w14:paraId="766C0635"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tcPr>
          <w:p w14:paraId="3744A4AE" w14:textId="77777777" w:rsidR="00B66AFD" w:rsidRDefault="00B66AFD">
            <w:pPr>
              <w:pStyle w:val="hp"/>
              <w:shd w:val="clear" w:color="auto" w:fill="FFFFFF"/>
              <w:spacing w:before="0" w:beforeAutospacing="0" w:after="0" w:afterAutospacing="0"/>
              <w:jc w:val="both"/>
              <w:rPr>
                <w:color w:val="000000"/>
                <w:lang w:eastAsia="en-US"/>
              </w:rPr>
            </w:pPr>
            <w:r>
              <w:rPr>
                <w:color w:val="000000"/>
                <w:lang w:eastAsia="en-US"/>
              </w:rPr>
              <w:t>Эмоционально откликается на переживания другого</w:t>
            </w:r>
          </w:p>
          <w:p w14:paraId="5F6E888B"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791477"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612D62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BAE3D21" w14:textId="77777777" w:rsidR="00B66AFD" w:rsidRDefault="00B66AFD">
            <w:pPr>
              <w:rPr>
                <w:lang w:eastAsia="en-US"/>
              </w:rPr>
            </w:pPr>
          </w:p>
        </w:tc>
      </w:tr>
      <w:tr w:rsidR="00B66AFD" w14:paraId="26768FF9"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29371CB0" w14:textId="77777777" w:rsidR="00B66AFD" w:rsidRDefault="00B66AFD">
            <w:pPr>
              <w:pStyle w:val="hp"/>
              <w:shd w:val="clear" w:color="auto" w:fill="FFFFFF"/>
              <w:spacing w:before="0" w:beforeAutospacing="0" w:after="0" w:afterAutospacing="0"/>
              <w:jc w:val="both"/>
              <w:rPr>
                <w:lang w:eastAsia="en-US"/>
              </w:rPr>
            </w:pPr>
            <w:r>
              <w:rPr>
                <w:color w:val="000000"/>
                <w:lang w:eastAsia="en-US"/>
              </w:rPr>
              <w:t>Главным образом положительно оценивает и принимает других</w:t>
            </w:r>
          </w:p>
        </w:tc>
        <w:tc>
          <w:tcPr>
            <w:tcW w:w="1134" w:type="dxa"/>
            <w:tcBorders>
              <w:top w:val="single" w:sz="4" w:space="0" w:color="auto"/>
              <w:left w:val="single" w:sz="4" w:space="0" w:color="auto"/>
              <w:bottom w:val="single" w:sz="4" w:space="0" w:color="auto"/>
              <w:right w:val="single" w:sz="4" w:space="0" w:color="auto"/>
            </w:tcBorders>
          </w:tcPr>
          <w:p w14:paraId="4254421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5791286"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0C87D2B" w14:textId="77777777" w:rsidR="00B66AFD" w:rsidRDefault="00B66AFD">
            <w:pPr>
              <w:rPr>
                <w:lang w:eastAsia="en-US"/>
              </w:rPr>
            </w:pPr>
          </w:p>
        </w:tc>
      </w:tr>
      <w:tr w:rsidR="00B66AFD" w14:paraId="43B5EDDF"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2D7E0386" w14:textId="77777777" w:rsidR="00B66AFD" w:rsidRDefault="00B66AFD">
            <w:pPr>
              <w:pStyle w:val="hp"/>
              <w:shd w:val="clear" w:color="auto" w:fill="FFFFFF"/>
              <w:spacing w:before="0" w:beforeAutospacing="0" w:after="0" w:afterAutospacing="0"/>
              <w:jc w:val="both"/>
              <w:rPr>
                <w:lang w:eastAsia="en-US"/>
              </w:rPr>
            </w:pPr>
            <w:r>
              <w:rPr>
                <w:color w:val="000000"/>
                <w:lang w:eastAsia="en-US"/>
              </w:rPr>
              <w:t>Принимаем группой, то есть имеет положительный социальный статус</w:t>
            </w:r>
          </w:p>
        </w:tc>
        <w:tc>
          <w:tcPr>
            <w:tcW w:w="1134" w:type="dxa"/>
            <w:tcBorders>
              <w:top w:val="single" w:sz="4" w:space="0" w:color="auto"/>
              <w:left w:val="single" w:sz="4" w:space="0" w:color="auto"/>
              <w:bottom w:val="single" w:sz="4" w:space="0" w:color="auto"/>
              <w:right w:val="single" w:sz="4" w:space="0" w:color="auto"/>
            </w:tcBorders>
          </w:tcPr>
          <w:p w14:paraId="5659F64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4499B4E"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6D7E697" w14:textId="77777777" w:rsidR="00B66AFD" w:rsidRDefault="00B66AFD">
            <w:pPr>
              <w:rPr>
                <w:lang w:eastAsia="en-US"/>
              </w:rPr>
            </w:pPr>
          </w:p>
        </w:tc>
      </w:tr>
      <w:tr w:rsidR="00B66AFD" w14:paraId="173F294A"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357354A3" w14:textId="77777777" w:rsidR="00B66AFD" w:rsidRDefault="00B66AFD">
            <w:pPr>
              <w:pStyle w:val="hp"/>
              <w:shd w:val="clear" w:color="auto" w:fill="FFFFFF"/>
              <w:spacing w:before="0" w:beforeAutospacing="0" w:after="0" w:afterAutospacing="0"/>
              <w:jc w:val="both"/>
              <w:rPr>
                <w:lang w:eastAsia="en-US"/>
              </w:rPr>
            </w:pPr>
            <w:r>
              <w:rPr>
                <w:color w:val="000000"/>
                <w:lang w:eastAsia="en-US"/>
              </w:rPr>
              <w:t>Владеет способами социокультурного поведения и общения</w:t>
            </w:r>
          </w:p>
        </w:tc>
        <w:tc>
          <w:tcPr>
            <w:tcW w:w="1134" w:type="dxa"/>
            <w:tcBorders>
              <w:top w:val="single" w:sz="4" w:space="0" w:color="auto"/>
              <w:left w:val="single" w:sz="4" w:space="0" w:color="auto"/>
              <w:bottom w:val="single" w:sz="4" w:space="0" w:color="auto"/>
              <w:right w:val="single" w:sz="4" w:space="0" w:color="auto"/>
            </w:tcBorders>
          </w:tcPr>
          <w:p w14:paraId="2482B5C7"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5844E7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FC3D7EA" w14:textId="77777777" w:rsidR="00B66AFD" w:rsidRDefault="00B66AFD">
            <w:pPr>
              <w:rPr>
                <w:lang w:eastAsia="en-US"/>
              </w:rPr>
            </w:pPr>
          </w:p>
        </w:tc>
      </w:tr>
      <w:tr w:rsidR="00B66AFD" w14:paraId="5EFF0D4C"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6D1FCA55" w14:textId="77777777" w:rsidR="00B66AFD" w:rsidRDefault="00B66AFD">
            <w:pPr>
              <w:rPr>
                <w:lang w:eastAsia="en-US"/>
              </w:rPr>
            </w:pPr>
            <w:r>
              <w:rPr>
                <w:color w:val="000000"/>
                <w:lang w:eastAsia="en-US"/>
              </w:rPr>
              <w:t>Достаточно общителен (в рамках индивидуальных особенностей)</w:t>
            </w:r>
          </w:p>
        </w:tc>
        <w:tc>
          <w:tcPr>
            <w:tcW w:w="1134" w:type="dxa"/>
            <w:tcBorders>
              <w:top w:val="single" w:sz="4" w:space="0" w:color="auto"/>
              <w:left w:val="single" w:sz="4" w:space="0" w:color="auto"/>
              <w:bottom w:val="single" w:sz="4" w:space="0" w:color="auto"/>
              <w:right w:val="single" w:sz="4" w:space="0" w:color="auto"/>
            </w:tcBorders>
          </w:tcPr>
          <w:p w14:paraId="77A1FF89"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CD510E6"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4F61136" w14:textId="77777777" w:rsidR="00B66AFD" w:rsidRDefault="00B66AFD">
            <w:pPr>
              <w:rPr>
                <w:lang w:eastAsia="en-US"/>
              </w:rPr>
            </w:pPr>
          </w:p>
        </w:tc>
      </w:tr>
    </w:tbl>
    <w:p w14:paraId="79ADFDCA" w14:textId="77777777" w:rsidR="00B66AFD" w:rsidRDefault="00B66AFD" w:rsidP="00B66AFD">
      <w:pPr>
        <w:pStyle w:val="a3"/>
        <w:jc w:val="both"/>
        <w:rPr>
          <w:rFonts w:ascii="Times New Roman" w:hAnsi="Times New Roman"/>
          <w:sz w:val="24"/>
          <w:szCs w:val="24"/>
        </w:rPr>
      </w:pPr>
    </w:p>
    <w:p w14:paraId="22EE1EC7" w14:textId="77777777" w:rsidR="00B66AFD" w:rsidRDefault="00B66AFD" w:rsidP="00B66AFD">
      <w:pPr>
        <w:pStyle w:val="hp"/>
        <w:shd w:val="clear" w:color="auto" w:fill="FFFFFF"/>
        <w:spacing w:before="0" w:beforeAutospacing="0" w:after="0" w:afterAutospacing="0"/>
        <w:jc w:val="center"/>
        <w:rPr>
          <w:b/>
          <w:color w:val="000000"/>
        </w:rPr>
      </w:pPr>
      <w:r>
        <w:rPr>
          <w:b/>
          <w:color w:val="000000"/>
        </w:rPr>
        <w:t>Социальные формы поведения (коммуникация)</w:t>
      </w:r>
    </w:p>
    <w:p w14:paraId="241F7D74" w14:textId="77777777" w:rsidR="00B66AFD" w:rsidRDefault="00B66AFD" w:rsidP="00B66AFD">
      <w:pPr>
        <w:pStyle w:val="hp"/>
        <w:shd w:val="clear" w:color="auto" w:fill="FFFFFF"/>
        <w:spacing w:before="0" w:beforeAutospacing="0" w:after="0" w:afterAutospacing="0"/>
        <w:rPr>
          <w:color w:val="000000"/>
        </w:rPr>
      </w:pPr>
    </w:p>
    <w:tbl>
      <w:tblPr>
        <w:tblStyle w:val="a8"/>
        <w:tblW w:w="0" w:type="auto"/>
        <w:jc w:val="center"/>
        <w:tblLayout w:type="fixed"/>
        <w:tblLook w:val="04A0" w:firstRow="1" w:lastRow="0" w:firstColumn="1" w:lastColumn="0" w:noHBand="0" w:noVBand="1"/>
      </w:tblPr>
      <w:tblGrid>
        <w:gridCol w:w="6091"/>
        <w:gridCol w:w="1134"/>
        <w:gridCol w:w="992"/>
        <w:gridCol w:w="992"/>
      </w:tblGrid>
      <w:tr w:rsidR="00B66AFD" w14:paraId="30B52E4D" w14:textId="77777777" w:rsidTr="00B66AFD">
        <w:trPr>
          <w:jc w:val="center"/>
        </w:trPr>
        <w:tc>
          <w:tcPr>
            <w:tcW w:w="6091" w:type="dxa"/>
            <w:vMerge w:val="restart"/>
            <w:tcBorders>
              <w:top w:val="single" w:sz="4" w:space="0" w:color="auto"/>
              <w:left w:val="single" w:sz="4" w:space="0" w:color="auto"/>
              <w:bottom w:val="single" w:sz="4" w:space="0" w:color="auto"/>
              <w:right w:val="single" w:sz="4" w:space="0" w:color="auto"/>
            </w:tcBorders>
            <w:hideMark/>
          </w:tcPr>
          <w:p w14:paraId="671C97B7" w14:textId="77777777" w:rsidR="00B66AFD" w:rsidRDefault="00B66AFD">
            <w:pPr>
              <w:jc w:val="center"/>
              <w:rPr>
                <w:lang w:eastAsia="en-US"/>
              </w:rPr>
            </w:pPr>
            <w:r>
              <w:rPr>
                <w:lang w:eastAsia="en-US"/>
              </w:rPr>
              <w:t>Показатели самостоятельности</w:t>
            </w:r>
          </w:p>
        </w:tc>
        <w:tc>
          <w:tcPr>
            <w:tcW w:w="3118" w:type="dxa"/>
            <w:gridSpan w:val="3"/>
            <w:tcBorders>
              <w:top w:val="single" w:sz="4" w:space="0" w:color="auto"/>
              <w:left w:val="single" w:sz="4" w:space="0" w:color="auto"/>
              <w:bottom w:val="single" w:sz="4" w:space="0" w:color="auto"/>
              <w:right w:val="single" w:sz="4" w:space="0" w:color="auto"/>
            </w:tcBorders>
            <w:hideMark/>
          </w:tcPr>
          <w:p w14:paraId="4EF539BF" w14:textId="77777777" w:rsidR="00B66AFD" w:rsidRDefault="00B66AFD">
            <w:pPr>
              <w:jc w:val="center"/>
              <w:rPr>
                <w:lang w:eastAsia="en-US"/>
              </w:rPr>
            </w:pPr>
            <w:r>
              <w:rPr>
                <w:lang w:eastAsia="en-US"/>
              </w:rPr>
              <w:t>Частота проявлений</w:t>
            </w:r>
          </w:p>
        </w:tc>
      </w:tr>
      <w:tr w:rsidR="00B66AFD" w14:paraId="70DC9B9B" w14:textId="77777777" w:rsidTr="00B66AFD">
        <w:trPr>
          <w:jc w:val="center"/>
        </w:trPr>
        <w:tc>
          <w:tcPr>
            <w:tcW w:w="6091" w:type="dxa"/>
            <w:vMerge/>
            <w:tcBorders>
              <w:top w:val="single" w:sz="4" w:space="0" w:color="auto"/>
              <w:left w:val="single" w:sz="4" w:space="0" w:color="auto"/>
              <w:bottom w:val="single" w:sz="4" w:space="0" w:color="auto"/>
              <w:right w:val="single" w:sz="4" w:space="0" w:color="auto"/>
            </w:tcBorders>
            <w:vAlign w:val="center"/>
            <w:hideMark/>
          </w:tcPr>
          <w:p w14:paraId="31BE189D"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4C3144D" w14:textId="77777777" w:rsidR="00B66AFD" w:rsidRDefault="00B66AFD">
            <w:pPr>
              <w:jc w:val="center"/>
              <w:rPr>
                <w:lang w:eastAsia="en-US"/>
              </w:rPr>
            </w:pPr>
            <w:r>
              <w:rPr>
                <w:lang w:eastAsia="en-US"/>
              </w:rPr>
              <w:t>никогда</w:t>
            </w:r>
          </w:p>
        </w:tc>
        <w:tc>
          <w:tcPr>
            <w:tcW w:w="992" w:type="dxa"/>
            <w:tcBorders>
              <w:top w:val="single" w:sz="4" w:space="0" w:color="auto"/>
              <w:left w:val="single" w:sz="4" w:space="0" w:color="auto"/>
              <w:bottom w:val="single" w:sz="4" w:space="0" w:color="auto"/>
              <w:right w:val="single" w:sz="4" w:space="0" w:color="auto"/>
            </w:tcBorders>
            <w:hideMark/>
          </w:tcPr>
          <w:p w14:paraId="2AEEC2F0" w14:textId="77777777" w:rsidR="00B66AFD" w:rsidRDefault="00B66AFD">
            <w:pPr>
              <w:jc w:val="center"/>
              <w:rPr>
                <w:lang w:eastAsia="en-US"/>
              </w:rPr>
            </w:pPr>
            <w:r>
              <w:rPr>
                <w:lang w:eastAsia="en-US"/>
              </w:rPr>
              <w:t>иногда</w:t>
            </w:r>
          </w:p>
        </w:tc>
        <w:tc>
          <w:tcPr>
            <w:tcW w:w="992" w:type="dxa"/>
            <w:tcBorders>
              <w:top w:val="single" w:sz="4" w:space="0" w:color="auto"/>
              <w:left w:val="single" w:sz="4" w:space="0" w:color="auto"/>
              <w:bottom w:val="single" w:sz="4" w:space="0" w:color="auto"/>
              <w:right w:val="single" w:sz="4" w:space="0" w:color="auto"/>
            </w:tcBorders>
            <w:hideMark/>
          </w:tcPr>
          <w:p w14:paraId="24B9396C" w14:textId="77777777" w:rsidR="00B66AFD" w:rsidRDefault="00B66AFD">
            <w:pPr>
              <w:jc w:val="center"/>
              <w:rPr>
                <w:lang w:eastAsia="en-US"/>
              </w:rPr>
            </w:pPr>
            <w:r>
              <w:rPr>
                <w:lang w:eastAsia="en-US"/>
              </w:rPr>
              <w:t>часто</w:t>
            </w:r>
          </w:p>
        </w:tc>
      </w:tr>
      <w:tr w:rsidR="00B66AFD" w14:paraId="681607C7"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5A4A6C10" w14:textId="77777777" w:rsidR="00B66AFD" w:rsidRDefault="00B66AFD">
            <w:pPr>
              <w:pStyle w:val="hp"/>
              <w:shd w:val="clear" w:color="auto" w:fill="FFFFFF"/>
              <w:spacing w:before="0" w:beforeAutospacing="0" w:after="0" w:afterAutospacing="0"/>
              <w:jc w:val="both"/>
              <w:rPr>
                <w:lang w:eastAsia="en-US"/>
              </w:rPr>
            </w:pPr>
            <w:r>
              <w:rPr>
                <w:color w:val="000000"/>
                <w:lang w:eastAsia="en-US"/>
              </w:rPr>
              <w:t>Умеет дружно, без конфликтов заниматься общим делом с другими детьми</w:t>
            </w:r>
          </w:p>
        </w:tc>
        <w:tc>
          <w:tcPr>
            <w:tcW w:w="1134" w:type="dxa"/>
            <w:tcBorders>
              <w:top w:val="single" w:sz="4" w:space="0" w:color="auto"/>
              <w:left w:val="single" w:sz="4" w:space="0" w:color="auto"/>
              <w:bottom w:val="single" w:sz="4" w:space="0" w:color="auto"/>
              <w:right w:val="single" w:sz="4" w:space="0" w:color="auto"/>
            </w:tcBorders>
          </w:tcPr>
          <w:p w14:paraId="74208B3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F8A6C71"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C6EF768" w14:textId="77777777" w:rsidR="00B66AFD" w:rsidRDefault="00B66AFD">
            <w:pPr>
              <w:rPr>
                <w:lang w:eastAsia="en-US"/>
              </w:rPr>
            </w:pPr>
          </w:p>
        </w:tc>
      </w:tr>
      <w:tr w:rsidR="00B66AFD" w14:paraId="5680A6B5"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30354392" w14:textId="77777777" w:rsidR="00B66AFD" w:rsidRDefault="00B66AFD">
            <w:pPr>
              <w:pStyle w:val="hp"/>
              <w:shd w:val="clear" w:color="auto" w:fill="FFFFFF"/>
              <w:spacing w:before="0" w:beforeAutospacing="0" w:after="0" w:afterAutospacing="0"/>
              <w:jc w:val="both"/>
              <w:rPr>
                <w:lang w:eastAsia="en-US"/>
              </w:rPr>
            </w:pPr>
            <w:r>
              <w:rPr>
                <w:color w:val="000000"/>
                <w:lang w:eastAsia="en-US"/>
              </w:rPr>
              <w:t>Сочувствует другому, когда тот расстроен чем-то, стремиться утешить, пожалеть, помочь</w:t>
            </w:r>
          </w:p>
        </w:tc>
        <w:tc>
          <w:tcPr>
            <w:tcW w:w="1134" w:type="dxa"/>
            <w:tcBorders>
              <w:top w:val="single" w:sz="4" w:space="0" w:color="auto"/>
              <w:left w:val="single" w:sz="4" w:space="0" w:color="auto"/>
              <w:bottom w:val="single" w:sz="4" w:space="0" w:color="auto"/>
              <w:right w:val="single" w:sz="4" w:space="0" w:color="auto"/>
            </w:tcBorders>
          </w:tcPr>
          <w:p w14:paraId="066E0F8F"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7579A6B"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6CBE0ED" w14:textId="77777777" w:rsidR="00B66AFD" w:rsidRDefault="00B66AFD">
            <w:pPr>
              <w:rPr>
                <w:lang w:eastAsia="en-US"/>
              </w:rPr>
            </w:pPr>
          </w:p>
        </w:tc>
      </w:tr>
      <w:tr w:rsidR="00B66AFD" w14:paraId="1B47E4CE"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tcPr>
          <w:p w14:paraId="208859F4" w14:textId="77777777" w:rsidR="00B66AFD" w:rsidRDefault="00B66AFD">
            <w:pPr>
              <w:pStyle w:val="hp"/>
              <w:shd w:val="clear" w:color="auto" w:fill="FFFFFF"/>
              <w:spacing w:before="0" w:beforeAutospacing="0" w:after="0" w:afterAutospacing="0"/>
              <w:jc w:val="both"/>
              <w:rPr>
                <w:color w:val="000000"/>
                <w:lang w:eastAsia="en-US"/>
              </w:rPr>
            </w:pPr>
            <w:r>
              <w:rPr>
                <w:color w:val="000000"/>
                <w:lang w:eastAsia="en-US"/>
              </w:rPr>
              <w:t>Доброжелателен по отношению к другим</w:t>
            </w:r>
          </w:p>
          <w:p w14:paraId="29EFA435"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97B526E"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B16233F"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B530732" w14:textId="77777777" w:rsidR="00B66AFD" w:rsidRDefault="00B66AFD">
            <w:pPr>
              <w:rPr>
                <w:lang w:eastAsia="en-US"/>
              </w:rPr>
            </w:pPr>
          </w:p>
        </w:tc>
      </w:tr>
      <w:tr w:rsidR="00B66AFD" w14:paraId="03C2E6ED"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tcPr>
          <w:p w14:paraId="30216BEF" w14:textId="77777777" w:rsidR="00B66AFD" w:rsidRDefault="00B66AFD">
            <w:pPr>
              <w:pStyle w:val="hp"/>
              <w:shd w:val="clear" w:color="auto" w:fill="FFFFFF"/>
              <w:spacing w:before="0" w:beforeAutospacing="0" w:after="0" w:afterAutospacing="0"/>
              <w:jc w:val="both"/>
              <w:rPr>
                <w:color w:val="000000"/>
                <w:lang w:eastAsia="en-US"/>
              </w:rPr>
            </w:pPr>
            <w:r>
              <w:rPr>
                <w:color w:val="000000"/>
                <w:lang w:eastAsia="en-US"/>
              </w:rPr>
              <w:t>Пытается решить конфликты сам</w:t>
            </w:r>
          </w:p>
          <w:p w14:paraId="0D36730A"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CE7F77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A0E3A5E"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EE21EC3" w14:textId="77777777" w:rsidR="00B66AFD" w:rsidRDefault="00B66AFD">
            <w:pPr>
              <w:rPr>
                <w:lang w:eastAsia="en-US"/>
              </w:rPr>
            </w:pPr>
          </w:p>
        </w:tc>
      </w:tr>
      <w:tr w:rsidR="00B66AFD" w14:paraId="5C1ACCA1"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tcPr>
          <w:p w14:paraId="6721BB88" w14:textId="77777777" w:rsidR="00B66AFD" w:rsidRDefault="00B66AFD">
            <w:pPr>
              <w:pStyle w:val="hp"/>
              <w:shd w:val="clear" w:color="auto" w:fill="FFFFFF"/>
              <w:spacing w:before="0" w:beforeAutospacing="0" w:after="0" w:afterAutospacing="0"/>
              <w:jc w:val="both"/>
              <w:rPr>
                <w:color w:val="000000"/>
                <w:lang w:eastAsia="en-US"/>
              </w:rPr>
            </w:pPr>
            <w:r>
              <w:rPr>
                <w:color w:val="000000"/>
                <w:lang w:eastAsia="en-US"/>
              </w:rPr>
              <w:t>Оказывает помощь другому</w:t>
            </w:r>
          </w:p>
          <w:p w14:paraId="14243B68"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D07C6F1"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E67F44D"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5140544" w14:textId="77777777" w:rsidR="00B66AFD" w:rsidRDefault="00B66AFD">
            <w:pPr>
              <w:rPr>
                <w:lang w:eastAsia="en-US"/>
              </w:rPr>
            </w:pPr>
          </w:p>
        </w:tc>
      </w:tr>
      <w:tr w:rsidR="00B66AFD" w14:paraId="22E90A16"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tcPr>
          <w:p w14:paraId="0B292EE8" w14:textId="77777777" w:rsidR="00B66AFD" w:rsidRDefault="00B66AFD">
            <w:pPr>
              <w:pStyle w:val="hp"/>
              <w:shd w:val="clear" w:color="auto" w:fill="FFFFFF"/>
              <w:spacing w:before="0" w:beforeAutospacing="0" w:after="0" w:afterAutospacing="0"/>
              <w:jc w:val="both"/>
              <w:rPr>
                <w:color w:val="000000"/>
                <w:lang w:eastAsia="en-US"/>
              </w:rPr>
            </w:pPr>
            <w:r>
              <w:rPr>
                <w:color w:val="000000"/>
                <w:lang w:eastAsia="en-US"/>
              </w:rPr>
              <w:t xml:space="preserve">Согласовывает свои действия с действиями других </w:t>
            </w:r>
          </w:p>
          <w:p w14:paraId="45F93BC5"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576C4F8"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86F0DC0"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76F464F" w14:textId="77777777" w:rsidR="00B66AFD" w:rsidRDefault="00B66AFD">
            <w:pPr>
              <w:rPr>
                <w:lang w:eastAsia="en-US"/>
              </w:rPr>
            </w:pPr>
          </w:p>
        </w:tc>
      </w:tr>
      <w:tr w:rsidR="00B66AFD" w14:paraId="11F8398F"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tcPr>
          <w:p w14:paraId="6134A91C" w14:textId="77777777" w:rsidR="00B66AFD" w:rsidRDefault="00B66AFD">
            <w:pPr>
              <w:pStyle w:val="hp"/>
              <w:shd w:val="clear" w:color="auto" w:fill="FFFFFF"/>
              <w:spacing w:before="0" w:beforeAutospacing="0" w:after="0" w:afterAutospacing="0"/>
              <w:jc w:val="both"/>
              <w:rPr>
                <w:color w:val="000000"/>
                <w:lang w:eastAsia="en-US"/>
              </w:rPr>
            </w:pPr>
            <w:r>
              <w:rPr>
                <w:color w:val="000000"/>
                <w:lang w:eastAsia="en-US"/>
              </w:rPr>
              <w:t xml:space="preserve">Сдерживает свои негативные проявления </w:t>
            </w:r>
          </w:p>
          <w:p w14:paraId="3C487D13"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3F31CF1"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0AA17A0"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859394D" w14:textId="77777777" w:rsidR="00B66AFD" w:rsidRDefault="00B66AFD">
            <w:pPr>
              <w:rPr>
                <w:lang w:eastAsia="en-US"/>
              </w:rPr>
            </w:pPr>
          </w:p>
        </w:tc>
      </w:tr>
      <w:tr w:rsidR="00B66AFD" w14:paraId="52C39755"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7AC4DCB7" w14:textId="77777777" w:rsidR="00B66AFD" w:rsidRDefault="00B66AFD">
            <w:pPr>
              <w:pStyle w:val="hp"/>
              <w:shd w:val="clear" w:color="auto" w:fill="FFFFFF"/>
              <w:spacing w:before="0" w:beforeAutospacing="0" w:after="0" w:afterAutospacing="0"/>
              <w:jc w:val="both"/>
              <w:rPr>
                <w:lang w:eastAsia="en-US"/>
              </w:rPr>
            </w:pPr>
            <w:r>
              <w:rPr>
                <w:color w:val="000000"/>
                <w:lang w:eastAsia="en-US"/>
              </w:rPr>
              <w:t xml:space="preserve">При необходимости подчиняет свои интересы интересам других детей </w:t>
            </w:r>
          </w:p>
        </w:tc>
        <w:tc>
          <w:tcPr>
            <w:tcW w:w="1134" w:type="dxa"/>
            <w:tcBorders>
              <w:top w:val="single" w:sz="4" w:space="0" w:color="auto"/>
              <w:left w:val="single" w:sz="4" w:space="0" w:color="auto"/>
              <w:bottom w:val="single" w:sz="4" w:space="0" w:color="auto"/>
              <w:right w:val="single" w:sz="4" w:space="0" w:color="auto"/>
            </w:tcBorders>
          </w:tcPr>
          <w:p w14:paraId="6D545A67"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81D206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071A493" w14:textId="77777777" w:rsidR="00B66AFD" w:rsidRDefault="00B66AFD">
            <w:pPr>
              <w:rPr>
                <w:lang w:eastAsia="en-US"/>
              </w:rPr>
            </w:pPr>
          </w:p>
        </w:tc>
      </w:tr>
      <w:tr w:rsidR="00B66AFD" w14:paraId="2F8FA093"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34918281" w14:textId="77777777" w:rsidR="00B66AFD" w:rsidRDefault="00B66AFD">
            <w:pPr>
              <w:pStyle w:val="hp"/>
              <w:shd w:val="clear" w:color="auto" w:fill="FFFFFF"/>
              <w:spacing w:before="0" w:beforeAutospacing="0" w:after="0" w:afterAutospacing="0"/>
              <w:jc w:val="both"/>
              <w:rPr>
                <w:lang w:eastAsia="en-US"/>
              </w:rPr>
            </w:pPr>
            <w:r>
              <w:rPr>
                <w:color w:val="000000"/>
                <w:lang w:eastAsia="en-US"/>
              </w:rPr>
              <w:t xml:space="preserve">Принимаем социальные нормы и правила поведения и следует им </w:t>
            </w:r>
          </w:p>
        </w:tc>
        <w:tc>
          <w:tcPr>
            <w:tcW w:w="1134" w:type="dxa"/>
            <w:tcBorders>
              <w:top w:val="single" w:sz="4" w:space="0" w:color="auto"/>
              <w:left w:val="single" w:sz="4" w:space="0" w:color="auto"/>
              <w:bottom w:val="single" w:sz="4" w:space="0" w:color="auto"/>
              <w:right w:val="single" w:sz="4" w:space="0" w:color="auto"/>
            </w:tcBorders>
          </w:tcPr>
          <w:p w14:paraId="4D48548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AE055D9"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B4A619D" w14:textId="77777777" w:rsidR="00B66AFD" w:rsidRDefault="00B66AFD">
            <w:pPr>
              <w:rPr>
                <w:lang w:eastAsia="en-US"/>
              </w:rPr>
            </w:pPr>
          </w:p>
        </w:tc>
      </w:tr>
      <w:tr w:rsidR="00B66AFD" w14:paraId="39E30603"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tcPr>
          <w:p w14:paraId="340FE764" w14:textId="77777777" w:rsidR="00B66AFD" w:rsidRDefault="00B66AFD" w:rsidP="006E1129">
            <w:pPr>
              <w:rPr>
                <w:lang w:eastAsia="en-US"/>
              </w:rPr>
            </w:pPr>
            <w:r>
              <w:rPr>
                <w:color w:val="000000"/>
                <w:lang w:eastAsia="en-US"/>
              </w:rPr>
              <w:t>Умеет уступать другому</w:t>
            </w:r>
          </w:p>
        </w:tc>
        <w:tc>
          <w:tcPr>
            <w:tcW w:w="1134" w:type="dxa"/>
            <w:tcBorders>
              <w:top w:val="single" w:sz="4" w:space="0" w:color="auto"/>
              <w:left w:val="single" w:sz="4" w:space="0" w:color="auto"/>
              <w:bottom w:val="single" w:sz="4" w:space="0" w:color="auto"/>
              <w:right w:val="single" w:sz="4" w:space="0" w:color="auto"/>
            </w:tcBorders>
          </w:tcPr>
          <w:p w14:paraId="612CC5D0"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DAD9847"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7B79BDB" w14:textId="77777777" w:rsidR="00B66AFD" w:rsidRDefault="00B66AFD">
            <w:pPr>
              <w:rPr>
                <w:lang w:eastAsia="en-US"/>
              </w:rPr>
            </w:pPr>
          </w:p>
        </w:tc>
      </w:tr>
    </w:tbl>
    <w:p w14:paraId="556A78AE" w14:textId="77777777" w:rsidR="00B66AFD" w:rsidRDefault="00B66AFD" w:rsidP="00B66AFD">
      <w:pPr>
        <w:pStyle w:val="hp"/>
        <w:shd w:val="clear" w:color="auto" w:fill="FFFFFF"/>
        <w:spacing w:before="0" w:beforeAutospacing="0" w:after="0" w:afterAutospacing="0"/>
        <w:rPr>
          <w:color w:val="000000"/>
        </w:rPr>
      </w:pPr>
    </w:p>
    <w:p w14:paraId="70A49203" w14:textId="77777777" w:rsidR="00B66AFD" w:rsidRDefault="00B66AFD" w:rsidP="00B66AFD">
      <w:pPr>
        <w:pStyle w:val="hp"/>
        <w:shd w:val="clear" w:color="auto" w:fill="FFFFFF"/>
        <w:spacing w:before="0" w:beforeAutospacing="0" w:after="0" w:afterAutospacing="0"/>
        <w:jc w:val="center"/>
        <w:rPr>
          <w:b/>
        </w:rPr>
      </w:pPr>
      <w:r>
        <w:rPr>
          <w:b/>
        </w:rPr>
        <w:t>Карта проявлений самостоятельности (</w:t>
      </w:r>
      <w:proofErr w:type="spellStart"/>
      <w:r>
        <w:rPr>
          <w:b/>
        </w:rPr>
        <w:t>А.М.Щетинина</w:t>
      </w:r>
      <w:proofErr w:type="spellEnd"/>
      <w:r>
        <w:rPr>
          <w:b/>
        </w:rPr>
        <w:t>)</w:t>
      </w:r>
    </w:p>
    <w:p w14:paraId="74825F05" w14:textId="77777777" w:rsidR="00B66AFD" w:rsidRDefault="00B66AFD" w:rsidP="00B66AFD">
      <w:pPr>
        <w:pStyle w:val="hp"/>
        <w:shd w:val="clear" w:color="auto" w:fill="FFFFFF"/>
        <w:spacing w:before="0" w:beforeAutospacing="0" w:after="0" w:afterAutospacing="0"/>
        <w:rPr>
          <w:b/>
        </w:rPr>
      </w:pPr>
    </w:p>
    <w:tbl>
      <w:tblPr>
        <w:tblStyle w:val="a8"/>
        <w:tblW w:w="0" w:type="auto"/>
        <w:jc w:val="center"/>
        <w:tblLayout w:type="fixed"/>
        <w:tblLook w:val="04A0" w:firstRow="1" w:lastRow="0" w:firstColumn="1" w:lastColumn="0" w:noHBand="0" w:noVBand="1"/>
      </w:tblPr>
      <w:tblGrid>
        <w:gridCol w:w="6091"/>
        <w:gridCol w:w="1134"/>
        <w:gridCol w:w="992"/>
        <w:gridCol w:w="992"/>
      </w:tblGrid>
      <w:tr w:rsidR="00B66AFD" w14:paraId="1147FDE9" w14:textId="77777777" w:rsidTr="00B66AFD">
        <w:trPr>
          <w:jc w:val="center"/>
        </w:trPr>
        <w:tc>
          <w:tcPr>
            <w:tcW w:w="6091" w:type="dxa"/>
            <w:vMerge w:val="restart"/>
            <w:tcBorders>
              <w:top w:val="single" w:sz="4" w:space="0" w:color="auto"/>
              <w:left w:val="single" w:sz="4" w:space="0" w:color="auto"/>
              <w:bottom w:val="single" w:sz="4" w:space="0" w:color="auto"/>
              <w:right w:val="single" w:sz="4" w:space="0" w:color="auto"/>
            </w:tcBorders>
            <w:hideMark/>
          </w:tcPr>
          <w:p w14:paraId="48842C3E" w14:textId="77777777" w:rsidR="00B66AFD" w:rsidRDefault="00B66AFD">
            <w:pPr>
              <w:jc w:val="center"/>
              <w:rPr>
                <w:lang w:eastAsia="en-US"/>
              </w:rPr>
            </w:pPr>
            <w:r>
              <w:rPr>
                <w:lang w:eastAsia="en-US"/>
              </w:rPr>
              <w:t>Показатели самостоятельности</w:t>
            </w:r>
          </w:p>
        </w:tc>
        <w:tc>
          <w:tcPr>
            <w:tcW w:w="3118" w:type="dxa"/>
            <w:gridSpan w:val="3"/>
            <w:tcBorders>
              <w:top w:val="single" w:sz="4" w:space="0" w:color="auto"/>
              <w:left w:val="single" w:sz="4" w:space="0" w:color="auto"/>
              <w:bottom w:val="single" w:sz="4" w:space="0" w:color="auto"/>
              <w:right w:val="single" w:sz="4" w:space="0" w:color="auto"/>
            </w:tcBorders>
            <w:hideMark/>
          </w:tcPr>
          <w:p w14:paraId="11A20FE2" w14:textId="77777777" w:rsidR="00B66AFD" w:rsidRDefault="00B66AFD">
            <w:pPr>
              <w:jc w:val="center"/>
              <w:rPr>
                <w:lang w:eastAsia="en-US"/>
              </w:rPr>
            </w:pPr>
            <w:r>
              <w:rPr>
                <w:lang w:eastAsia="en-US"/>
              </w:rPr>
              <w:t>Частота проявлений</w:t>
            </w:r>
          </w:p>
        </w:tc>
      </w:tr>
      <w:tr w:rsidR="00B66AFD" w14:paraId="456F9F59" w14:textId="77777777" w:rsidTr="00B66AFD">
        <w:trPr>
          <w:jc w:val="center"/>
        </w:trPr>
        <w:tc>
          <w:tcPr>
            <w:tcW w:w="6091" w:type="dxa"/>
            <w:vMerge/>
            <w:tcBorders>
              <w:top w:val="single" w:sz="4" w:space="0" w:color="auto"/>
              <w:left w:val="single" w:sz="4" w:space="0" w:color="auto"/>
              <w:bottom w:val="single" w:sz="4" w:space="0" w:color="auto"/>
              <w:right w:val="single" w:sz="4" w:space="0" w:color="auto"/>
            </w:tcBorders>
            <w:vAlign w:val="center"/>
            <w:hideMark/>
          </w:tcPr>
          <w:p w14:paraId="11E49EF3"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0AB298D0" w14:textId="77777777" w:rsidR="00B66AFD" w:rsidRDefault="00B66AFD">
            <w:pPr>
              <w:jc w:val="center"/>
              <w:rPr>
                <w:lang w:eastAsia="en-US"/>
              </w:rPr>
            </w:pPr>
            <w:r>
              <w:rPr>
                <w:lang w:eastAsia="en-US"/>
              </w:rPr>
              <w:t>никогда</w:t>
            </w:r>
          </w:p>
        </w:tc>
        <w:tc>
          <w:tcPr>
            <w:tcW w:w="992" w:type="dxa"/>
            <w:tcBorders>
              <w:top w:val="single" w:sz="4" w:space="0" w:color="auto"/>
              <w:left w:val="single" w:sz="4" w:space="0" w:color="auto"/>
              <w:bottom w:val="single" w:sz="4" w:space="0" w:color="auto"/>
              <w:right w:val="single" w:sz="4" w:space="0" w:color="auto"/>
            </w:tcBorders>
            <w:hideMark/>
          </w:tcPr>
          <w:p w14:paraId="009D1073" w14:textId="77777777" w:rsidR="00B66AFD" w:rsidRDefault="00B66AFD">
            <w:pPr>
              <w:jc w:val="center"/>
              <w:rPr>
                <w:lang w:eastAsia="en-US"/>
              </w:rPr>
            </w:pPr>
            <w:r>
              <w:rPr>
                <w:lang w:eastAsia="en-US"/>
              </w:rPr>
              <w:t>иногда</w:t>
            </w:r>
          </w:p>
        </w:tc>
        <w:tc>
          <w:tcPr>
            <w:tcW w:w="992" w:type="dxa"/>
            <w:tcBorders>
              <w:top w:val="single" w:sz="4" w:space="0" w:color="auto"/>
              <w:left w:val="single" w:sz="4" w:space="0" w:color="auto"/>
              <w:bottom w:val="single" w:sz="4" w:space="0" w:color="auto"/>
              <w:right w:val="single" w:sz="4" w:space="0" w:color="auto"/>
            </w:tcBorders>
            <w:hideMark/>
          </w:tcPr>
          <w:p w14:paraId="248CB7B0" w14:textId="77777777" w:rsidR="00B66AFD" w:rsidRDefault="00B66AFD">
            <w:pPr>
              <w:jc w:val="center"/>
              <w:rPr>
                <w:lang w:eastAsia="en-US"/>
              </w:rPr>
            </w:pPr>
            <w:r>
              <w:rPr>
                <w:lang w:eastAsia="en-US"/>
              </w:rPr>
              <w:t>часто</w:t>
            </w:r>
          </w:p>
        </w:tc>
      </w:tr>
      <w:tr w:rsidR="00B66AFD" w14:paraId="6A56B108"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6640F874" w14:textId="77777777" w:rsidR="00B66AFD" w:rsidRDefault="00B66AFD">
            <w:pPr>
              <w:rPr>
                <w:lang w:eastAsia="en-US"/>
              </w:rPr>
            </w:pPr>
            <w:r>
              <w:rPr>
                <w:lang w:eastAsia="en-US"/>
              </w:rPr>
              <w:t>Умеет найти себе дело</w:t>
            </w:r>
          </w:p>
        </w:tc>
        <w:tc>
          <w:tcPr>
            <w:tcW w:w="1134" w:type="dxa"/>
            <w:tcBorders>
              <w:top w:val="single" w:sz="4" w:space="0" w:color="auto"/>
              <w:left w:val="single" w:sz="4" w:space="0" w:color="auto"/>
              <w:bottom w:val="single" w:sz="4" w:space="0" w:color="auto"/>
              <w:right w:val="single" w:sz="4" w:space="0" w:color="auto"/>
            </w:tcBorders>
          </w:tcPr>
          <w:p w14:paraId="65885780"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A91AFC7"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2113CD0" w14:textId="77777777" w:rsidR="00B66AFD" w:rsidRDefault="00B66AFD">
            <w:pPr>
              <w:rPr>
                <w:lang w:eastAsia="en-US"/>
              </w:rPr>
            </w:pPr>
          </w:p>
        </w:tc>
      </w:tr>
      <w:tr w:rsidR="00B66AFD" w14:paraId="5478BC07"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1AD265F7" w14:textId="77777777" w:rsidR="00B66AFD" w:rsidRDefault="00B66AFD">
            <w:pPr>
              <w:rPr>
                <w:lang w:eastAsia="en-US"/>
              </w:rPr>
            </w:pPr>
            <w:r>
              <w:rPr>
                <w:lang w:eastAsia="en-US"/>
              </w:rPr>
              <w:t>Имеет свою точку зрения</w:t>
            </w:r>
          </w:p>
        </w:tc>
        <w:tc>
          <w:tcPr>
            <w:tcW w:w="1134" w:type="dxa"/>
            <w:tcBorders>
              <w:top w:val="single" w:sz="4" w:space="0" w:color="auto"/>
              <w:left w:val="single" w:sz="4" w:space="0" w:color="auto"/>
              <w:bottom w:val="single" w:sz="4" w:space="0" w:color="auto"/>
              <w:right w:val="single" w:sz="4" w:space="0" w:color="auto"/>
            </w:tcBorders>
          </w:tcPr>
          <w:p w14:paraId="149E67F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C07EB51"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6DB41D0" w14:textId="77777777" w:rsidR="00B66AFD" w:rsidRDefault="00B66AFD">
            <w:pPr>
              <w:rPr>
                <w:lang w:eastAsia="en-US"/>
              </w:rPr>
            </w:pPr>
          </w:p>
        </w:tc>
      </w:tr>
      <w:tr w:rsidR="00B66AFD" w14:paraId="708E2BBB"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36D22EF0" w14:textId="77777777" w:rsidR="00B66AFD" w:rsidRDefault="00B66AFD">
            <w:pPr>
              <w:rPr>
                <w:lang w:eastAsia="en-US"/>
              </w:rPr>
            </w:pPr>
            <w:r>
              <w:rPr>
                <w:lang w:eastAsia="en-US"/>
              </w:rPr>
              <w:t>Не обращается за помощью к сверстникам</w:t>
            </w:r>
          </w:p>
        </w:tc>
        <w:tc>
          <w:tcPr>
            <w:tcW w:w="1134" w:type="dxa"/>
            <w:tcBorders>
              <w:top w:val="single" w:sz="4" w:space="0" w:color="auto"/>
              <w:left w:val="single" w:sz="4" w:space="0" w:color="auto"/>
              <w:bottom w:val="single" w:sz="4" w:space="0" w:color="auto"/>
              <w:right w:val="single" w:sz="4" w:space="0" w:color="auto"/>
            </w:tcBorders>
          </w:tcPr>
          <w:p w14:paraId="385F7139"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0876ED9"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6B45E30" w14:textId="77777777" w:rsidR="00B66AFD" w:rsidRDefault="00B66AFD">
            <w:pPr>
              <w:rPr>
                <w:lang w:eastAsia="en-US"/>
              </w:rPr>
            </w:pPr>
          </w:p>
        </w:tc>
      </w:tr>
      <w:tr w:rsidR="00B66AFD" w14:paraId="14E82067"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19308C0A" w14:textId="77777777" w:rsidR="00B66AFD" w:rsidRDefault="00B66AFD">
            <w:pPr>
              <w:rPr>
                <w:lang w:eastAsia="en-US"/>
              </w:rPr>
            </w:pPr>
            <w:r>
              <w:rPr>
                <w:lang w:eastAsia="en-US"/>
              </w:rPr>
              <w:t>Не обращается за помощью к взрослому</w:t>
            </w:r>
          </w:p>
        </w:tc>
        <w:tc>
          <w:tcPr>
            <w:tcW w:w="1134" w:type="dxa"/>
            <w:tcBorders>
              <w:top w:val="single" w:sz="4" w:space="0" w:color="auto"/>
              <w:left w:val="single" w:sz="4" w:space="0" w:color="auto"/>
              <w:bottom w:val="single" w:sz="4" w:space="0" w:color="auto"/>
              <w:right w:val="single" w:sz="4" w:space="0" w:color="auto"/>
            </w:tcBorders>
          </w:tcPr>
          <w:p w14:paraId="76790CB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CE97AF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41FD982" w14:textId="77777777" w:rsidR="00B66AFD" w:rsidRDefault="00B66AFD">
            <w:pPr>
              <w:rPr>
                <w:lang w:eastAsia="en-US"/>
              </w:rPr>
            </w:pPr>
          </w:p>
        </w:tc>
      </w:tr>
      <w:tr w:rsidR="00B66AFD" w14:paraId="2435ABF7"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282FD088" w14:textId="77777777" w:rsidR="00B66AFD" w:rsidRDefault="00B66AFD">
            <w:pPr>
              <w:rPr>
                <w:lang w:eastAsia="en-US"/>
              </w:rPr>
            </w:pPr>
            <w:r>
              <w:rPr>
                <w:lang w:eastAsia="en-US"/>
              </w:rPr>
              <w:t>Стремится все делать сам</w:t>
            </w:r>
          </w:p>
        </w:tc>
        <w:tc>
          <w:tcPr>
            <w:tcW w:w="1134" w:type="dxa"/>
            <w:tcBorders>
              <w:top w:val="single" w:sz="4" w:space="0" w:color="auto"/>
              <w:left w:val="single" w:sz="4" w:space="0" w:color="auto"/>
              <w:bottom w:val="single" w:sz="4" w:space="0" w:color="auto"/>
              <w:right w:val="single" w:sz="4" w:space="0" w:color="auto"/>
            </w:tcBorders>
          </w:tcPr>
          <w:p w14:paraId="4D5FC553"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E21EBC6"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65EF6FA" w14:textId="77777777" w:rsidR="00B66AFD" w:rsidRDefault="00B66AFD">
            <w:pPr>
              <w:rPr>
                <w:lang w:eastAsia="en-US"/>
              </w:rPr>
            </w:pPr>
          </w:p>
        </w:tc>
      </w:tr>
      <w:tr w:rsidR="00B66AFD" w14:paraId="40CF664B"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3A12DFB9" w14:textId="77777777" w:rsidR="00B66AFD" w:rsidRDefault="00B66AFD">
            <w:pPr>
              <w:rPr>
                <w:lang w:eastAsia="en-US"/>
              </w:rPr>
            </w:pPr>
            <w:r>
              <w:rPr>
                <w:lang w:eastAsia="en-US"/>
              </w:rPr>
              <w:t>Доводит начатое дело до конца</w:t>
            </w:r>
          </w:p>
        </w:tc>
        <w:tc>
          <w:tcPr>
            <w:tcW w:w="1134" w:type="dxa"/>
            <w:tcBorders>
              <w:top w:val="single" w:sz="4" w:space="0" w:color="auto"/>
              <w:left w:val="single" w:sz="4" w:space="0" w:color="auto"/>
              <w:bottom w:val="single" w:sz="4" w:space="0" w:color="auto"/>
              <w:right w:val="single" w:sz="4" w:space="0" w:color="auto"/>
            </w:tcBorders>
          </w:tcPr>
          <w:p w14:paraId="011D9081"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63D6599"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C6F9C63" w14:textId="77777777" w:rsidR="00B66AFD" w:rsidRDefault="00B66AFD">
            <w:pPr>
              <w:rPr>
                <w:lang w:eastAsia="en-US"/>
              </w:rPr>
            </w:pPr>
          </w:p>
        </w:tc>
      </w:tr>
      <w:tr w:rsidR="00B66AFD" w14:paraId="5EF63B82"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6F942D66" w14:textId="77777777" w:rsidR="00B66AFD" w:rsidRDefault="00B66AFD">
            <w:pPr>
              <w:rPr>
                <w:lang w:eastAsia="en-US"/>
              </w:rPr>
            </w:pPr>
            <w:r>
              <w:rPr>
                <w:lang w:eastAsia="en-US"/>
              </w:rPr>
              <w:t>Без указания взрослого убирает посуду, игрушки, вещи</w:t>
            </w:r>
          </w:p>
        </w:tc>
        <w:tc>
          <w:tcPr>
            <w:tcW w:w="1134" w:type="dxa"/>
            <w:tcBorders>
              <w:top w:val="single" w:sz="4" w:space="0" w:color="auto"/>
              <w:left w:val="single" w:sz="4" w:space="0" w:color="auto"/>
              <w:bottom w:val="single" w:sz="4" w:space="0" w:color="auto"/>
              <w:right w:val="single" w:sz="4" w:space="0" w:color="auto"/>
            </w:tcBorders>
          </w:tcPr>
          <w:p w14:paraId="229EA050"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A78D316"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846CB68" w14:textId="77777777" w:rsidR="00B66AFD" w:rsidRDefault="00B66AFD">
            <w:pPr>
              <w:rPr>
                <w:lang w:eastAsia="en-US"/>
              </w:rPr>
            </w:pPr>
          </w:p>
        </w:tc>
      </w:tr>
      <w:tr w:rsidR="00B66AFD" w14:paraId="4548D61D"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2755C531" w14:textId="77777777" w:rsidR="00B66AFD" w:rsidRDefault="00B66AFD">
            <w:pPr>
              <w:rPr>
                <w:lang w:eastAsia="en-US"/>
              </w:rPr>
            </w:pPr>
            <w:r>
              <w:rPr>
                <w:lang w:eastAsia="en-US"/>
              </w:rPr>
              <w:t>Самостоятельно решает конфликты со сверстниками</w:t>
            </w:r>
          </w:p>
        </w:tc>
        <w:tc>
          <w:tcPr>
            <w:tcW w:w="1134" w:type="dxa"/>
            <w:tcBorders>
              <w:top w:val="single" w:sz="4" w:space="0" w:color="auto"/>
              <w:left w:val="single" w:sz="4" w:space="0" w:color="auto"/>
              <w:bottom w:val="single" w:sz="4" w:space="0" w:color="auto"/>
              <w:right w:val="single" w:sz="4" w:space="0" w:color="auto"/>
            </w:tcBorders>
          </w:tcPr>
          <w:p w14:paraId="207AAFE9"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DBB3F9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3830AFA" w14:textId="77777777" w:rsidR="00B66AFD" w:rsidRDefault="00B66AFD">
            <w:pPr>
              <w:rPr>
                <w:lang w:eastAsia="en-US"/>
              </w:rPr>
            </w:pPr>
          </w:p>
        </w:tc>
      </w:tr>
      <w:tr w:rsidR="00B66AFD" w14:paraId="2BC5241C"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164AE058" w14:textId="77777777" w:rsidR="00B66AFD" w:rsidRDefault="00B66AFD">
            <w:pPr>
              <w:rPr>
                <w:lang w:eastAsia="en-US"/>
              </w:rPr>
            </w:pPr>
            <w:r>
              <w:rPr>
                <w:lang w:eastAsia="en-US"/>
              </w:rPr>
              <w:t>Не заботится о том, чтобы всегда находиться в согласии с большинством</w:t>
            </w:r>
          </w:p>
        </w:tc>
        <w:tc>
          <w:tcPr>
            <w:tcW w:w="1134" w:type="dxa"/>
            <w:tcBorders>
              <w:top w:val="single" w:sz="4" w:space="0" w:color="auto"/>
              <w:left w:val="single" w:sz="4" w:space="0" w:color="auto"/>
              <w:bottom w:val="single" w:sz="4" w:space="0" w:color="auto"/>
              <w:right w:val="single" w:sz="4" w:space="0" w:color="auto"/>
            </w:tcBorders>
          </w:tcPr>
          <w:p w14:paraId="518D4039"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2E5A3A6"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EC3E216" w14:textId="77777777" w:rsidR="00B66AFD" w:rsidRDefault="00B66AFD">
            <w:pPr>
              <w:rPr>
                <w:lang w:eastAsia="en-US"/>
              </w:rPr>
            </w:pPr>
          </w:p>
        </w:tc>
      </w:tr>
      <w:tr w:rsidR="00B66AFD" w14:paraId="11D1C5D1"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45070FE7" w14:textId="77777777" w:rsidR="00B66AFD" w:rsidRDefault="00B66AFD">
            <w:pPr>
              <w:rPr>
                <w:lang w:eastAsia="en-US"/>
              </w:rPr>
            </w:pPr>
            <w:r>
              <w:rPr>
                <w:lang w:eastAsia="en-US"/>
              </w:rPr>
              <w:t>Негативно относится к какой-либо помощи со стороны взрослого или сверстников</w:t>
            </w:r>
          </w:p>
        </w:tc>
        <w:tc>
          <w:tcPr>
            <w:tcW w:w="1134" w:type="dxa"/>
            <w:tcBorders>
              <w:top w:val="single" w:sz="4" w:space="0" w:color="auto"/>
              <w:left w:val="single" w:sz="4" w:space="0" w:color="auto"/>
              <w:bottom w:val="single" w:sz="4" w:space="0" w:color="auto"/>
              <w:right w:val="single" w:sz="4" w:space="0" w:color="auto"/>
            </w:tcBorders>
          </w:tcPr>
          <w:p w14:paraId="3AF9E091"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F28F7BD"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1B4D811" w14:textId="77777777" w:rsidR="00B66AFD" w:rsidRDefault="00B66AFD">
            <w:pPr>
              <w:rPr>
                <w:lang w:eastAsia="en-US"/>
              </w:rPr>
            </w:pPr>
          </w:p>
        </w:tc>
      </w:tr>
      <w:tr w:rsidR="00B66AFD" w14:paraId="01E7322E"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379E9AE7" w14:textId="77777777" w:rsidR="00B66AFD" w:rsidRDefault="00B66AFD">
            <w:pPr>
              <w:rPr>
                <w:lang w:eastAsia="en-US"/>
              </w:rPr>
            </w:pPr>
            <w:r>
              <w:rPr>
                <w:lang w:eastAsia="en-US"/>
              </w:rPr>
              <w:t>Без напоминания выполняет порученные дела</w:t>
            </w:r>
          </w:p>
        </w:tc>
        <w:tc>
          <w:tcPr>
            <w:tcW w:w="1134" w:type="dxa"/>
            <w:tcBorders>
              <w:top w:val="single" w:sz="4" w:space="0" w:color="auto"/>
              <w:left w:val="single" w:sz="4" w:space="0" w:color="auto"/>
              <w:bottom w:val="single" w:sz="4" w:space="0" w:color="auto"/>
              <w:right w:val="single" w:sz="4" w:space="0" w:color="auto"/>
            </w:tcBorders>
          </w:tcPr>
          <w:p w14:paraId="5AA94E5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C2EF87C"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0FF6C37" w14:textId="77777777" w:rsidR="00B66AFD" w:rsidRDefault="00B66AFD">
            <w:pPr>
              <w:rPr>
                <w:lang w:eastAsia="en-US"/>
              </w:rPr>
            </w:pPr>
          </w:p>
        </w:tc>
      </w:tr>
      <w:tr w:rsidR="00B66AFD" w14:paraId="0FE469DD" w14:textId="77777777" w:rsidTr="00B66AFD">
        <w:trPr>
          <w:jc w:val="center"/>
        </w:trPr>
        <w:tc>
          <w:tcPr>
            <w:tcW w:w="6091" w:type="dxa"/>
            <w:tcBorders>
              <w:top w:val="single" w:sz="4" w:space="0" w:color="auto"/>
              <w:left w:val="single" w:sz="4" w:space="0" w:color="auto"/>
              <w:bottom w:val="single" w:sz="4" w:space="0" w:color="auto"/>
              <w:right w:val="single" w:sz="4" w:space="0" w:color="auto"/>
            </w:tcBorders>
            <w:hideMark/>
          </w:tcPr>
          <w:p w14:paraId="1D7CCB08" w14:textId="77777777" w:rsidR="00B66AFD" w:rsidRDefault="00B66AFD">
            <w:pPr>
              <w:rPr>
                <w:lang w:eastAsia="en-US"/>
              </w:rPr>
            </w:pPr>
            <w:r>
              <w:rPr>
                <w:lang w:eastAsia="en-US"/>
              </w:rPr>
              <w:t>Может играть один</w:t>
            </w:r>
          </w:p>
        </w:tc>
        <w:tc>
          <w:tcPr>
            <w:tcW w:w="1134" w:type="dxa"/>
            <w:tcBorders>
              <w:top w:val="single" w:sz="4" w:space="0" w:color="auto"/>
              <w:left w:val="single" w:sz="4" w:space="0" w:color="auto"/>
              <w:bottom w:val="single" w:sz="4" w:space="0" w:color="auto"/>
              <w:right w:val="single" w:sz="4" w:space="0" w:color="auto"/>
            </w:tcBorders>
          </w:tcPr>
          <w:p w14:paraId="5785ADDA"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E6B5AAA"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781F6C3" w14:textId="77777777" w:rsidR="00B66AFD" w:rsidRDefault="00B66AFD">
            <w:pPr>
              <w:rPr>
                <w:lang w:eastAsia="en-US"/>
              </w:rPr>
            </w:pPr>
          </w:p>
        </w:tc>
      </w:tr>
    </w:tbl>
    <w:p w14:paraId="48BE00A7" w14:textId="77777777" w:rsidR="00B66AFD" w:rsidRDefault="00B66AFD" w:rsidP="00B66AFD">
      <w:pPr>
        <w:pStyle w:val="hp"/>
        <w:shd w:val="clear" w:color="auto" w:fill="FFFFFF"/>
        <w:spacing w:before="0" w:beforeAutospacing="0" w:after="0" w:afterAutospacing="0"/>
        <w:rPr>
          <w:b/>
          <w:color w:val="000000"/>
        </w:rPr>
      </w:pPr>
    </w:p>
    <w:p w14:paraId="3C2BD771" w14:textId="77777777" w:rsidR="00B66AFD" w:rsidRDefault="00B66AFD" w:rsidP="00B66AFD">
      <w:pPr>
        <w:pStyle w:val="hp"/>
        <w:shd w:val="clear" w:color="auto" w:fill="FFFFFF"/>
        <w:spacing w:before="0" w:beforeAutospacing="0" w:after="0" w:afterAutospacing="0"/>
        <w:rPr>
          <w:b/>
          <w:color w:val="000000"/>
        </w:rPr>
      </w:pPr>
    </w:p>
    <w:p w14:paraId="78F4DC8B" w14:textId="77777777" w:rsidR="00B66AFD" w:rsidRDefault="00B66AFD" w:rsidP="00B66AFD">
      <w:pPr>
        <w:jc w:val="center"/>
        <w:rPr>
          <w:b/>
        </w:rPr>
      </w:pPr>
      <w:r>
        <w:rPr>
          <w:b/>
        </w:rPr>
        <w:t>Карта проявлений активности (</w:t>
      </w:r>
      <w:proofErr w:type="spellStart"/>
      <w:r>
        <w:rPr>
          <w:b/>
        </w:rPr>
        <w:t>А.М.Щетинина</w:t>
      </w:r>
      <w:proofErr w:type="spellEnd"/>
      <w:r>
        <w:rPr>
          <w:b/>
        </w:rPr>
        <w:t xml:space="preserve">, </w:t>
      </w:r>
      <w:proofErr w:type="spellStart"/>
      <w:r>
        <w:rPr>
          <w:b/>
        </w:rPr>
        <w:t>Н.А.Абрамова</w:t>
      </w:r>
      <w:proofErr w:type="spellEnd"/>
      <w:r>
        <w:rPr>
          <w:b/>
        </w:rPr>
        <w:t>)</w:t>
      </w:r>
    </w:p>
    <w:p w14:paraId="64BDC02C" w14:textId="77777777" w:rsidR="00B66AFD" w:rsidRDefault="00B66AFD" w:rsidP="00B66AFD">
      <w:pPr>
        <w:jc w:val="center"/>
        <w:rPr>
          <w:b/>
        </w:rPr>
      </w:pPr>
    </w:p>
    <w:tbl>
      <w:tblPr>
        <w:tblStyle w:val="a8"/>
        <w:tblW w:w="0" w:type="auto"/>
        <w:jc w:val="center"/>
        <w:tblLayout w:type="fixed"/>
        <w:tblLook w:val="04A0" w:firstRow="1" w:lastRow="0" w:firstColumn="1" w:lastColumn="0" w:noHBand="0" w:noVBand="1"/>
      </w:tblPr>
      <w:tblGrid>
        <w:gridCol w:w="5240"/>
        <w:gridCol w:w="1134"/>
        <w:gridCol w:w="851"/>
        <w:gridCol w:w="850"/>
        <w:gridCol w:w="992"/>
      </w:tblGrid>
      <w:tr w:rsidR="00B66AFD" w14:paraId="2CE0A5AE" w14:textId="77777777" w:rsidTr="00B66AFD">
        <w:trPr>
          <w:jc w:val="center"/>
        </w:trPr>
        <w:tc>
          <w:tcPr>
            <w:tcW w:w="5240" w:type="dxa"/>
            <w:vMerge w:val="restart"/>
            <w:tcBorders>
              <w:top w:val="single" w:sz="4" w:space="0" w:color="auto"/>
              <w:left w:val="single" w:sz="4" w:space="0" w:color="auto"/>
              <w:bottom w:val="single" w:sz="4" w:space="0" w:color="auto"/>
              <w:right w:val="single" w:sz="4" w:space="0" w:color="auto"/>
            </w:tcBorders>
            <w:hideMark/>
          </w:tcPr>
          <w:p w14:paraId="5E82459A" w14:textId="77777777" w:rsidR="00B66AFD" w:rsidRDefault="00B66AFD">
            <w:pPr>
              <w:jc w:val="center"/>
              <w:rPr>
                <w:lang w:eastAsia="en-US"/>
              </w:rPr>
            </w:pPr>
            <w:r>
              <w:rPr>
                <w:lang w:eastAsia="en-US"/>
              </w:rPr>
              <w:t>Показатели активности</w:t>
            </w:r>
          </w:p>
        </w:tc>
        <w:tc>
          <w:tcPr>
            <w:tcW w:w="3827" w:type="dxa"/>
            <w:gridSpan w:val="4"/>
            <w:tcBorders>
              <w:top w:val="single" w:sz="4" w:space="0" w:color="auto"/>
              <w:left w:val="single" w:sz="4" w:space="0" w:color="auto"/>
              <w:bottom w:val="single" w:sz="4" w:space="0" w:color="auto"/>
              <w:right w:val="single" w:sz="4" w:space="0" w:color="auto"/>
            </w:tcBorders>
            <w:hideMark/>
          </w:tcPr>
          <w:p w14:paraId="46B51B2F" w14:textId="77777777" w:rsidR="00B66AFD" w:rsidRDefault="00B66AFD">
            <w:pPr>
              <w:jc w:val="center"/>
              <w:rPr>
                <w:lang w:eastAsia="en-US"/>
              </w:rPr>
            </w:pPr>
            <w:r>
              <w:rPr>
                <w:lang w:eastAsia="en-US"/>
              </w:rPr>
              <w:t>Частота проявлений</w:t>
            </w:r>
          </w:p>
        </w:tc>
      </w:tr>
      <w:tr w:rsidR="00B66AFD" w14:paraId="13AAF089" w14:textId="77777777" w:rsidTr="00B66AFD">
        <w:trPr>
          <w:jc w:val="center"/>
        </w:trPr>
        <w:tc>
          <w:tcPr>
            <w:tcW w:w="5240" w:type="dxa"/>
            <w:vMerge/>
            <w:tcBorders>
              <w:top w:val="single" w:sz="4" w:space="0" w:color="auto"/>
              <w:left w:val="single" w:sz="4" w:space="0" w:color="auto"/>
              <w:bottom w:val="single" w:sz="4" w:space="0" w:color="auto"/>
              <w:right w:val="single" w:sz="4" w:space="0" w:color="auto"/>
            </w:tcBorders>
            <w:vAlign w:val="center"/>
            <w:hideMark/>
          </w:tcPr>
          <w:p w14:paraId="4140C240" w14:textId="77777777" w:rsidR="00B66AFD" w:rsidRDefault="00B66AFD">
            <w:pPr>
              <w:rPr>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6C68FA5F" w14:textId="77777777" w:rsidR="00B66AFD" w:rsidRDefault="00B66AFD">
            <w:pPr>
              <w:jc w:val="center"/>
              <w:rPr>
                <w:lang w:eastAsia="en-US"/>
              </w:rPr>
            </w:pPr>
            <w:r>
              <w:rPr>
                <w:lang w:eastAsia="en-US"/>
              </w:rPr>
              <w:t>никогда</w:t>
            </w:r>
          </w:p>
        </w:tc>
        <w:tc>
          <w:tcPr>
            <w:tcW w:w="851" w:type="dxa"/>
            <w:tcBorders>
              <w:top w:val="single" w:sz="4" w:space="0" w:color="auto"/>
              <w:left w:val="single" w:sz="4" w:space="0" w:color="auto"/>
              <w:bottom w:val="single" w:sz="4" w:space="0" w:color="auto"/>
              <w:right w:val="single" w:sz="4" w:space="0" w:color="auto"/>
            </w:tcBorders>
            <w:hideMark/>
          </w:tcPr>
          <w:p w14:paraId="125A08A6" w14:textId="77777777" w:rsidR="00B66AFD" w:rsidRDefault="00B66AFD">
            <w:pPr>
              <w:jc w:val="center"/>
              <w:rPr>
                <w:lang w:eastAsia="en-US"/>
              </w:rPr>
            </w:pPr>
            <w:r>
              <w:rPr>
                <w:lang w:eastAsia="en-US"/>
              </w:rPr>
              <w:t>редко</w:t>
            </w:r>
          </w:p>
        </w:tc>
        <w:tc>
          <w:tcPr>
            <w:tcW w:w="850" w:type="dxa"/>
            <w:tcBorders>
              <w:top w:val="single" w:sz="4" w:space="0" w:color="auto"/>
              <w:left w:val="single" w:sz="4" w:space="0" w:color="auto"/>
              <w:bottom w:val="single" w:sz="4" w:space="0" w:color="auto"/>
              <w:right w:val="single" w:sz="4" w:space="0" w:color="auto"/>
            </w:tcBorders>
            <w:hideMark/>
          </w:tcPr>
          <w:p w14:paraId="230A7EC8" w14:textId="77777777" w:rsidR="00B66AFD" w:rsidRDefault="00B66AFD">
            <w:pPr>
              <w:jc w:val="center"/>
              <w:rPr>
                <w:lang w:eastAsia="en-US"/>
              </w:rPr>
            </w:pPr>
            <w:r>
              <w:rPr>
                <w:lang w:eastAsia="en-US"/>
              </w:rPr>
              <w:t>часто</w:t>
            </w:r>
          </w:p>
        </w:tc>
        <w:tc>
          <w:tcPr>
            <w:tcW w:w="992" w:type="dxa"/>
            <w:tcBorders>
              <w:top w:val="single" w:sz="4" w:space="0" w:color="auto"/>
              <w:left w:val="single" w:sz="4" w:space="0" w:color="auto"/>
              <w:bottom w:val="single" w:sz="4" w:space="0" w:color="auto"/>
              <w:right w:val="single" w:sz="4" w:space="0" w:color="auto"/>
            </w:tcBorders>
            <w:hideMark/>
          </w:tcPr>
          <w:p w14:paraId="64AE7427" w14:textId="77777777" w:rsidR="00B66AFD" w:rsidRDefault="00B66AFD">
            <w:pPr>
              <w:jc w:val="center"/>
              <w:rPr>
                <w:lang w:eastAsia="en-US"/>
              </w:rPr>
            </w:pPr>
            <w:r>
              <w:rPr>
                <w:lang w:eastAsia="en-US"/>
              </w:rPr>
              <w:t>всегда</w:t>
            </w:r>
          </w:p>
        </w:tc>
      </w:tr>
      <w:tr w:rsidR="00B66AFD" w14:paraId="5F1F451E"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1FDA6E9F" w14:textId="77777777" w:rsidR="00B66AFD" w:rsidRDefault="00B66AFD">
            <w:pPr>
              <w:rPr>
                <w:lang w:eastAsia="en-US"/>
              </w:rPr>
            </w:pPr>
            <w:r>
              <w:rPr>
                <w:lang w:eastAsia="en-US"/>
              </w:rPr>
              <w:t xml:space="preserve">Проявляет большую подвижность </w:t>
            </w:r>
          </w:p>
        </w:tc>
        <w:tc>
          <w:tcPr>
            <w:tcW w:w="1134" w:type="dxa"/>
            <w:tcBorders>
              <w:top w:val="single" w:sz="4" w:space="0" w:color="auto"/>
              <w:left w:val="single" w:sz="4" w:space="0" w:color="auto"/>
              <w:bottom w:val="single" w:sz="4" w:space="0" w:color="auto"/>
              <w:right w:val="single" w:sz="4" w:space="0" w:color="auto"/>
            </w:tcBorders>
          </w:tcPr>
          <w:p w14:paraId="19D27BBE"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AE1E16B"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691A4F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1C7211BD" w14:textId="77777777" w:rsidR="00B66AFD" w:rsidRDefault="00B66AFD">
            <w:pPr>
              <w:rPr>
                <w:lang w:eastAsia="en-US"/>
              </w:rPr>
            </w:pPr>
          </w:p>
        </w:tc>
      </w:tr>
      <w:tr w:rsidR="00B66AFD" w14:paraId="28117B9B"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4DAB7859" w14:textId="77777777" w:rsidR="00B66AFD" w:rsidRDefault="00B66AFD">
            <w:pPr>
              <w:rPr>
                <w:lang w:eastAsia="en-US"/>
              </w:rPr>
            </w:pPr>
            <w:r>
              <w:rPr>
                <w:lang w:eastAsia="en-US"/>
              </w:rPr>
              <w:t xml:space="preserve">Активно вступает во взаимодействие со взрослым </w:t>
            </w:r>
          </w:p>
        </w:tc>
        <w:tc>
          <w:tcPr>
            <w:tcW w:w="1134" w:type="dxa"/>
            <w:tcBorders>
              <w:top w:val="single" w:sz="4" w:space="0" w:color="auto"/>
              <w:left w:val="single" w:sz="4" w:space="0" w:color="auto"/>
              <w:bottom w:val="single" w:sz="4" w:space="0" w:color="auto"/>
              <w:right w:val="single" w:sz="4" w:space="0" w:color="auto"/>
            </w:tcBorders>
          </w:tcPr>
          <w:p w14:paraId="4634D01D"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320C3F2"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B0A0BD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B74BA07" w14:textId="77777777" w:rsidR="00B66AFD" w:rsidRDefault="00B66AFD">
            <w:pPr>
              <w:rPr>
                <w:lang w:eastAsia="en-US"/>
              </w:rPr>
            </w:pPr>
          </w:p>
        </w:tc>
      </w:tr>
      <w:tr w:rsidR="00B66AFD" w14:paraId="05041A5A"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41BFB3B6" w14:textId="77777777" w:rsidR="00B66AFD" w:rsidRDefault="00B66AFD">
            <w:pPr>
              <w:rPr>
                <w:lang w:eastAsia="en-US"/>
              </w:rPr>
            </w:pPr>
            <w:r>
              <w:rPr>
                <w:lang w:eastAsia="en-US"/>
              </w:rPr>
              <w:t xml:space="preserve">Предлагает свою помощь </w:t>
            </w:r>
          </w:p>
        </w:tc>
        <w:tc>
          <w:tcPr>
            <w:tcW w:w="1134" w:type="dxa"/>
            <w:tcBorders>
              <w:top w:val="single" w:sz="4" w:space="0" w:color="auto"/>
              <w:left w:val="single" w:sz="4" w:space="0" w:color="auto"/>
              <w:bottom w:val="single" w:sz="4" w:space="0" w:color="auto"/>
              <w:right w:val="single" w:sz="4" w:space="0" w:color="auto"/>
            </w:tcBorders>
          </w:tcPr>
          <w:p w14:paraId="725E351D"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3289E3C"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84B31A5"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7BC7C95" w14:textId="77777777" w:rsidR="00B66AFD" w:rsidRDefault="00B66AFD">
            <w:pPr>
              <w:rPr>
                <w:lang w:eastAsia="en-US"/>
              </w:rPr>
            </w:pPr>
          </w:p>
        </w:tc>
      </w:tr>
      <w:tr w:rsidR="00B66AFD" w14:paraId="71F97048"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0973A758" w14:textId="77777777" w:rsidR="00B66AFD" w:rsidRDefault="00B66AFD">
            <w:pPr>
              <w:rPr>
                <w:lang w:eastAsia="en-US"/>
              </w:rPr>
            </w:pPr>
            <w:r>
              <w:rPr>
                <w:lang w:eastAsia="en-US"/>
              </w:rPr>
              <w:t xml:space="preserve">Включается во взаимодействие со сверстниками </w:t>
            </w:r>
          </w:p>
        </w:tc>
        <w:tc>
          <w:tcPr>
            <w:tcW w:w="1134" w:type="dxa"/>
            <w:tcBorders>
              <w:top w:val="single" w:sz="4" w:space="0" w:color="auto"/>
              <w:left w:val="single" w:sz="4" w:space="0" w:color="auto"/>
              <w:bottom w:val="single" w:sz="4" w:space="0" w:color="auto"/>
              <w:right w:val="single" w:sz="4" w:space="0" w:color="auto"/>
            </w:tcBorders>
          </w:tcPr>
          <w:p w14:paraId="34E79ABC"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427E7E1"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9F76472"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2D57515" w14:textId="77777777" w:rsidR="00B66AFD" w:rsidRDefault="00B66AFD">
            <w:pPr>
              <w:rPr>
                <w:lang w:eastAsia="en-US"/>
              </w:rPr>
            </w:pPr>
          </w:p>
        </w:tc>
      </w:tr>
      <w:tr w:rsidR="00B66AFD" w14:paraId="17A9A158"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09556934" w14:textId="77777777" w:rsidR="00B66AFD" w:rsidRDefault="00B66AFD">
            <w:pPr>
              <w:rPr>
                <w:lang w:eastAsia="en-US"/>
              </w:rPr>
            </w:pPr>
            <w:r>
              <w:rPr>
                <w:lang w:eastAsia="en-US"/>
              </w:rPr>
              <w:t xml:space="preserve">Принимает активное участие в играх </w:t>
            </w:r>
          </w:p>
        </w:tc>
        <w:tc>
          <w:tcPr>
            <w:tcW w:w="1134" w:type="dxa"/>
            <w:tcBorders>
              <w:top w:val="single" w:sz="4" w:space="0" w:color="auto"/>
              <w:left w:val="single" w:sz="4" w:space="0" w:color="auto"/>
              <w:bottom w:val="single" w:sz="4" w:space="0" w:color="auto"/>
              <w:right w:val="single" w:sz="4" w:space="0" w:color="auto"/>
            </w:tcBorders>
          </w:tcPr>
          <w:p w14:paraId="2CB1AADC"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6F491E3"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F8D94BE"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59030B6" w14:textId="77777777" w:rsidR="00B66AFD" w:rsidRDefault="00B66AFD">
            <w:pPr>
              <w:rPr>
                <w:lang w:eastAsia="en-US"/>
              </w:rPr>
            </w:pPr>
          </w:p>
        </w:tc>
      </w:tr>
      <w:tr w:rsidR="00B66AFD" w14:paraId="51704B01"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619F5DAC" w14:textId="77777777" w:rsidR="00B66AFD" w:rsidRDefault="00B66AFD">
            <w:pPr>
              <w:rPr>
                <w:lang w:eastAsia="en-US"/>
              </w:rPr>
            </w:pPr>
            <w:r>
              <w:rPr>
                <w:lang w:eastAsia="en-US"/>
              </w:rPr>
              <w:t xml:space="preserve">Пребывает в хорошем настроении </w:t>
            </w:r>
          </w:p>
        </w:tc>
        <w:tc>
          <w:tcPr>
            <w:tcW w:w="1134" w:type="dxa"/>
            <w:tcBorders>
              <w:top w:val="single" w:sz="4" w:space="0" w:color="auto"/>
              <w:left w:val="single" w:sz="4" w:space="0" w:color="auto"/>
              <w:bottom w:val="single" w:sz="4" w:space="0" w:color="auto"/>
              <w:right w:val="single" w:sz="4" w:space="0" w:color="auto"/>
            </w:tcBorders>
          </w:tcPr>
          <w:p w14:paraId="39D96BDF"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50C226D"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D919654"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540C91D" w14:textId="77777777" w:rsidR="00B66AFD" w:rsidRDefault="00B66AFD">
            <w:pPr>
              <w:rPr>
                <w:lang w:eastAsia="en-US"/>
              </w:rPr>
            </w:pPr>
          </w:p>
        </w:tc>
      </w:tr>
      <w:tr w:rsidR="00B66AFD" w14:paraId="51495BFE"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5BFA4DBD" w14:textId="77777777" w:rsidR="00B66AFD" w:rsidRDefault="00B66AFD">
            <w:pPr>
              <w:rPr>
                <w:lang w:eastAsia="en-US"/>
              </w:rPr>
            </w:pPr>
            <w:r>
              <w:rPr>
                <w:lang w:eastAsia="en-US"/>
              </w:rPr>
              <w:t xml:space="preserve">Проявляет живой интерес ко всему новому </w:t>
            </w:r>
          </w:p>
        </w:tc>
        <w:tc>
          <w:tcPr>
            <w:tcW w:w="1134" w:type="dxa"/>
            <w:tcBorders>
              <w:top w:val="single" w:sz="4" w:space="0" w:color="auto"/>
              <w:left w:val="single" w:sz="4" w:space="0" w:color="auto"/>
              <w:bottom w:val="single" w:sz="4" w:space="0" w:color="auto"/>
              <w:right w:val="single" w:sz="4" w:space="0" w:color="auto"/>
            </w:tcBorders>
          </w:tcPr>
          <w:p w14:paraId="2C85267A"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B21CF7F"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B21DEF4"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D7309BC" w14:textId="77777777" w:rsidR="00B66AFD" w:rsidRDefault="00B66AFD">
            <w:pPr>
              <w:rPr>
                <w:lang w:eastAsia="en-US"/>
              </w:rPr>
            </w:pPr>
          </w:p>
        </w:tc>
      </w:tr>
      <w:tr w:rsidR="00B66AFD" w14:paraId="31BA1B4F"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065B124B" w14:textId="77777777" w:rsidR="00B66AFD" w:rsidRDefault="00B66AFD">
            <w:pPr>
              <w:rPr>
                <w:lang w:eastAsia="en-US"/>
              </w:rPr>
            </w:pPr>
            <w:r>
              <w:rPr>
                <w:lang w:eastAsia="en-US"/>
              </w:rPr>
              <w:t xml:space="preserve">Охотно включается в деятельность, если она ему интересна </w:t>
            </w:r>
          </w:p>
        </w:tc>
        <w:tc>
          <w:tcPr>
            <w:tcW w:w="1134" w:type="dxa"/>
            <w:tcBorders>
              <w:top w:val="single" w:sz="4" w:space="0" w:color="auto"/>
              <w:left w:val="single" w:sz="4" w:space="0" w:color="auto"/>
              <w:bottom w:val="single" w:sz="4" w:space="0" w:color="auto"/>
              <w:right w:val="single" w:sz="4" w:space="0" w:color="auto"/>
            </w:tcBorders>
          </w:tcPr>
          <w:p w14:paraId="6ED973C0"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73A88E8"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BA30560"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811E63B" w14:textId="77777777" w:rsidR="00B66AFD" w:rsidRDefault="00B66AFD">
            <w:pPr>
              <w:rPr>
                <w:lang w:eastAsia="en-US"/>
              </w:rPr>
            </w:pPr>
          </w:p>
        </w:tc>
      </w:tr>
      <w:tr w:rsidR="00B66AFD" w14:paraId="3AE1CBF1"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4BB6702D" w14:textId="77777777" w:rsidR="00B66AFD" w:rsidRDefault="00B66AFD">
            <w:pPr>
              <w:rPr>
                <w:lang w:eastAsia="en-US"/>
              </w:rPr>
            </w:pPr>
            <w:r>
              <w:rPr>
                <w:lang w:eastAsia="en-US"/>
              </w:rPr>
              <w:t xml:space="preserve">Не пытается уединиться </w:t>
            </w:r>
          </w:p>
        </w:tc>
        <w:tc>
          <w:tcPr>
            <w:tcW w:w="1134" w:type="dxa"/>
            <w:tcBorders>
              <w:top w:val="single" w:sz="4" w:space="0" w:color="auto"/>
              <w:left w:val="single" w:sz="4" w:space="0" w:color="auto"/>
              <w:bottom w:val="single" w:sz="4" w:space="0" w:color="auto"/>
              <w:right w:val="single" w:sz="4" w:space="0" w:color="auto"/>
            </w:tcBorders>
          </w:tcPr>
          <w:p w14:paraId="30FA5D51"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FDAC6A5"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7034FBA"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5167DB8" w14:textId="77777777" w:rsidR="00B66AFD" w:rsidRDefault="00B66AFD">
            <w:pPr>
              <w:rPr>
                <w:lang w:eastAsia="en-US"/>
              </w:rPr>
            </w:pPr>
          </w:p>
        </w:tc>
      </w:tr>
      <w:tr w:rsidR="00B66AFD" w14:paraId="60E08241"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0359BD10" w14:textId="77777777" w:rsidR="00B66AFD" w:rsidRDefault="00B66AFD">
            <w:pPr>
              <w:rPr>
                <w:lang w:eastAsia="en-US"/>
              </w:rPr>
            </w:pPr>
            <w:r>
              <w:rPr>
                <w:lang w:eastAsia="en-US"/>
              </w:rPr>
              <w:t xml:space="preserve">Проявляет агрессивность </w:t>
            </w:r>
          </w:p>
        </w:tc>
        <w:tc>
          <w:tcPr>
            <w:tcW w:w="1134" w:type="dxa"/>
            <w:tcBorders>
              <w:top w:val="single" w:sz="4" w:space="0" w:color="auto"/>
              <w:left w:val="single" w:sz="4" w:space="0" w:color="auto"/>
              <w:bottom w:val="single" w:sz="4" w:space="0" w:color="auto"/>
              <w:right w:val="single" w:sz="4" w:space="0" w:color="auto"/>
            </w:tcBorders>
          </w:tcPr>
          <w:p w14:paraId="24B6C07E"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20365A9"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75FCD9A"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15F522E" w14:textId="77777777" w:rsidR="00B66AFD" w:rsidRDefault="00B66AFD">
            <w:pPr>
              <w:rPr>
                <w:lang w:eastAsia="en-US"/>
              </w:rPr>
            </w:pPr>
          </w:p>
        </w:tc>
      </w:tr>
      <w:tr w:rsidR="00B66AFD" w14:paraId="7B24E130"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1FF1E5C3" w14:textId="77777777" w:rsidR="00B66AFD" w:rsidRDefault="00B66AFD">
            <w:pPr>
              <w:rPr>
                <w:lang w:eastAsia="en-US"/>
              </w:rPr>
            </w:pPr>
            <w:r>
              <w:rPr>
                <w:lang w:eastAsia="en-US"/>
              </w:rPr>
              <w:t xml:space="preserve">Ведет себя шумно </w:t>
            </w:r>
          </w:p>
        </w:tc>
        <w:tc>
          <w:tcPr>
            <w:tcW w:w="1134" w:type="dxa"/>
            <w:tcBorders>
              <w:top w:val="single" w:sz="4" w:space="0" w:color="auto"/>
              <w:left w:val="single" w:sz="4" w:space="0" w:color="auto"/>
              <w:bottom w:val="single" w:sz="4" w:space="0" w:color="auto"/>
              <w:right w:val="single" w:sz="4" w:space="0" w:color="auto"/>
            </w:tcBorders>
          </w:tcPr>
          <w:p w14:paraId="1E081DC4"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6ABD53"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1EDD9D0"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4CC9F766" w14:textId="77777777" w:rsidR="00B66AFD" w:rsidRDefault="00B66AFD">
            <w:pPr>
              <w:rPr>
                <w:lang w:eastAsia="en-US"/>
              </w:rPr>
            </w:pPr>
          </w:p>
        </w:tc>
      </w:tr>
      <w:tr w:rsidR="00B66AFD" w14:paraId="1F827925"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50DFE62C" w14:textId="77777777" w:rsidR="00B66AFD" w:rsidRDefault="00B66AFD">
            <w:pPr>
              <w:rPr>
                <w:lang w:eastAsia="en-US"/>
              </w:rPr>
            </w:pPr>
            <w:r>
              <w:rPr>
                <w:lang w:eastAsia="en-US"/>
              </w:rPr>
              <w:t xml:space="preserve">Легко заинтересовывается </w:t>
            </w:r>
          </w:p>
        </w:tc>
        <w:tc>
          <w:tcPr>
            <w:tcW w:w="1134" w:type="dxa"/>
            <w:tcBorders>
              <w:top w:val="single" w:sz="4" w:space="0" w:color="auto"/>
              <w:left w:val="single" w:sz="4" w:space="0" w:color="auto"/>
              <w:bottom w:val="single" w:sz="4" w:space="0" w:color="auto"/>
              <w:right w:val="single" w:sz="4" w:space="0" w:color="auto"/>
            </w:tcBorders>
          </w:tcPr>
          <w:p w14:paraId="388E0A04"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C2301BD"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260671AD"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043AE4C" w14:textId="77777777" w:rsidR="00B66AFD" w:rsidRDefault="00B66AFD">
            <w:pPr>
              <w:rPr>
                <w:lang w:eastAsia="en-US"/>
              </w:rPr>
            </w:pPr>
          </w:p>
        </w:tc>
      </w:tr>
      <w:tr w:rsidR="00B66AFD" w14:paraId="6B49E6A1"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6B6E4A9E" w14:textId="77777777" w:rsidR="00B66AFD" w:rsidRDefault="00B66AFD">
            <w:pPr>
              <w:rPr>
                <w:lang w:eastAsia="en-US"/>
              </w:rPr>
            </w:pPr>
            <w:r>
              <w:rPr>
                <w:lang w:eastAsia="en-US"/>
              </w:rPr>
              <w:t xml:space="preserve">Не любит занимать второстепенные роли </w:t>
            </w:r>
          </w:p>
        </w:tc>
        <w:tc>
          <w:tcPr>
            <w:tcW w:w="1134" w:type="dxa"/>
            <w:tcBorders>
              <w:top w:val="single" w:sz="4" w:space="0" w:color="auto"/>
              <w:left w:val="single" w:sz="4" w:space="0" w:color="auto"/>
              <w:bottom w:val="single" w:sz="4" w:space="0" w:color="auto"/>
              <w:right w:val="single" w:sz="4" w:space="0" w:color="auto"/>
            </w:tcBorders>
          </w:tcPr>
          <w:p w14:paraId="013188DD"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45C2454"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DEAA480"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DB59CB6" w14:textId="77777777" w:rsidR="00B66AFD" w:rsidRDefault="00B66AFD">
            <w:pPr>
              <w:rPr>
                <w:lang w:eastAsia="en-US"/>
              </w:rPr>
            </w:pPr>
          </w:p>
        </w:tc>
      </w:tr>
      <w:tr w:rsidR="00B66AFD" w14:paraId="45EA5470"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0D2199B7" w14:textId="77777777" w:rsidR="00B66AFD" w:rsidRDefault="00B66AFD">
            <w:pPr>
              <w:rPr>
                <w:lang w:eastAsia="en-US"/>
              </w:rPr>
            </w:pPr>
            <w:r>
              <w:rPr>
                <w:lang w:eastAsia="en-US"/>
              </w:rPr>
              <w:t xml:space="preserve">Экспрессивен </w:t>
            </w:r>
          </w:p>
        </w:tc>
        <w:tc>
          <w:tcPr>
            <w:tcW w:w="1134" w:type="dxa"/>
            <w:tcBorders>
              <w:top w:val="single" w:sz="4" w:space="0" w:color="auto"/>
              <w:left w:val="single" w:sz="4" w:space="0" w:color="auto"/>
              <w:bottom w:val="single" w:sz="4" w:space="0" w:color="auto"/>
              <w:right w:val="single" w:sz="4" w:space="0" w:color="auto"/>
            </w:tcBorders>
          </w:tcPr>
          <w:p w14:paraId="5D12B242"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14D7155"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3019E2D"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01DE515" w14:textId="77777777" w:rsidR="00B66AFD" w:rsidRDefault="00B66AFD">
            <w:pPr>
              <w:rPr>
                <w:lang w:eastAsia="en-US"/>
              </w:rPr>
            </w:pPr>
          </w:p>
        </w:tc>
      </w:tr>
      <w:tr w:rsidR="00B66AFD" w14:paraId="2EF5CA62"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49B61631" w14:textId="77777777" w:rsidR="00B66AFD" w:rsidRDefault="00B66AFD">
            <w:pPr>
              <w:rPr>
                <w:lang w:eastAsia="en-US"/>
              </w:rPr>
            </w:pPr>
            <w:r>
              <w:rPr>
                <w:lang w:eastAsia="en-US"/>
              </w:rPr>
              <w:t xml:space="preserve">Проявляет упрямство </w:t>
            </w:r>
          </w:p>
        </w:tc>
        <w:tc>
          <w:tcPr>
            <w:tcW w:w="1134" w:type="dxa"/>
            <w:tcBorders>
              <w:top w:val="single" w:sz="4" w:space="0" w:color="auto"/>
              <w:left w:val="single" w:sz="4" w:space="0" w:color="auto"/>
              <w:bottom w:val="single" w:sz="4" w:space="0" w:color="auto"/>
              <w:right w:val="single" w:sz="4" w:space="0" w:color="auto"/>
            </w:tcBorders>
          </w:tcPr>
          <w:p w14:paraId="697E36E8"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A0D4BB5"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5B1E2808"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EF2AD79" w14:textId="77777777" w:rsidR="00B66AFD" w:rsidRDefault="00B66AFD">
            <w:pPr>
              <w:rPr>
                <w:lang w:eastAsia="en-US"/>
              </w:rPr>
            </w:pPr>
          </w:p>
        </w:tc>
      </w:tr>
      <w:tr w:rsidR="00B66AFD" w14:paraId="48723AB3" w14:textId="77777777" w:rsidTr="00B66AFD">
        <w:trPr>
          <w:jc w:val="center"/>
        </w:trPr>
        <w:tc>
          <w:tcPr>
            <w:tcW w:w="5240" w:type="dxa"/>
            <w:tcBorders>
              <w:top w:val="single" w:sz="4" w:space="0" w:color="auto"/>
              <w:left w:val="single" w:sz="4" w:space="0" w:color="auto"/>
              <w:bottom w:val="single" w:sz="4" w:space="0" w:color="auto"/>
              <w:right w:val="single" w:sz="4" w:space="0" w:color="auto"/>
            </w:tcBorders>
            <w:hideMark/>
          </w:tcPr>
          <w:p w14:paraId="2661D9C2" w14:textId="77777777" w:rsidR="00B66AFD" w:rsidRDefault="00B66AFD">
            <w:pPr>
              <w:rPr>
                <w:lang w:eastAsia="en-US"/>
              </w:rPr>
            </w:pPr>
            <w:r>
              <w:rPr>
                <w:lang w:eastAsia="en-US"/>
              </w:rPr>
              <w:t>Говорит быстро, громко</w:t>
            </w:r>
          </w:p>
        </w:tc>
        <w:tc>
          <w:tcPr>
            <w:tcW w:w="1134" w:type="dxa"/>
            <w:tcBorders>
              <w:top w:val="single" w:sz="4" w:space="0" w:color="auto"/>
              <w:left w:val="single" w:sz="4" w:space="0" w:color="auto"/>
              <w:bottom w:val="single" w:sz="4" w:space="0" w:color="auto"/>
              <w:right w:val="single" w:sz="4" w:space="0" w:color="auto"/>
            </w:tcBorders>
          </w:tcPr>
          <w:p w14:paraId="12EBBE3F" w14:textId="77777777" w:rsidR="00B66AFD" w:rsidRDefault="00B66AFD">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8EE3766" w14:textId="77777777" w:rsidR="00B66AFD" w:rsidRDefault="00B66AFD">
            <w:pPr>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5D02CF4" w14:textId="77777777" w:rsidR="00B66AFD" w:rsidRDefault="00B66AFD">
            <w:pPr>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E5971DE" w14:textId="77777777" w:rsidR="00B66AFD" w:rsidRDefault="00B66AFD">
            <w:pPr>
              <w:rPr>
                <w:lang w:eastAsia="en-US"/>
              </w:rPr>
            </w:pPr>
          </w:p>
        </w:tc>
      </w:tr>
    </w:tbl>
    <w:p w14:paraId="6142B1FA" w14:textId="77777777" w:rsidR="00B66AFD" w:rsidRDefault="00B66AFD" w:rsidP="00B66AFD">
      <w:pPr>
        <w:pStyle w:val="hp"/>
        <w:shd w:val="clear" w:color="auto" w:fill="FFFFFF"/>
        <w:spacing w:before="0" w:beforeAutospacing="0" w:after="0" w:afterAutospacing="0"/>
        <w:rPr>
          <w:b/>
          <w:color w:val="000000"/>
        </w:rPr>
      </w:pPr>
    </w:p>
    <w:p w14:paraId="56B2B290" w14:textId="77777777" w:rsidR="00B66AFD" w:rsidRDefault="00B66AFD" w:rsidP="00B66AFD">
      <w:pPr>
        <w:pStyle w:val="hp"/>
        <w:shd w:val="clear" w:color="auto" w:fill="FFFFFF"/>
        <w:spacing w:before="0" w:beforeAutospacing="0" w:after="0" w:afterAutospacing="0"/>
        <w:rPr>
          <w:b/>
          <w:color w:val="000000"/>
        </w:rPr>
      </w:pPr>
    </w:p>
    <w:p w14:paraId="207929FD" w14:textId="77777777" w:rsidR="00B66AFD" w:rsidRDefault="00B66AFD" w:rsidP="00B66AFD">
      <w:pPr>
        <w:pStyle w:val="a3"/>
        <w:ind w:firstLine="709"/>
        <w:jc w:val="both"/>
        <w:rPr>
          <w:rFonts w:ascii="Times New Roman" w:hAnsi="Times New Roman"/>
          <w:b/>
          <w:sz w:val="24"/>
          <w:szCs w:val="24"/>
        </w:rPr>
      </w:pPr>
    </w:p>
    <w:p w14:paraId="634C830F" w14:textId="77777777" w:rsidR="00460E6C" w:rsidRDefault="00460E6C" w:rsidP="0060276C">
      <w:pPr>
        <w:pStyle w:val="a7"/>
        <w:ind w:left="0"/>
        <w:jc w:val="center"/>
        <w:rPr>
          <w:b/>
          <w:sz w:val="28"/>
          <w:szCs w:val="28"/>
        </w:rPr>
      </w:pPr>
    </w:p>
    <w:p w14:paraId="094CC07A" w14:textId="77777777" w:rsidR="00B66AFD" w:rsidRDefault="00B66AFD" w:rsidP="00460E6C">
      <w:pPr>
        <w:spacing w:line="234" w:lineRule="auto"/>
        <w:ind w:right="-259"/>
        <w:jc w:val="center"/>
        <w:rPr>
          <w:b/>
          <w:bCs/>
        </w:rPr>
      </w:pPr>
    </w:p>
    <w:p w14:paraId="6080BC9E" w14:textId="77777777" w:rsidR="00B66AFD" w:rsidRDefault="00B66AFD" w:rsidP="00460E6C">
      <w:pPr>
        <w:spacing w:line="234" w:lineRule="auto"/>
        <w:ind w:right="-259"/>
        <w:jc w:val="center"/>
        <w:rPr>
          <w:b/>
          <w:bCs/>
        </w:rPr>
      </w:pPr>
    </w:p>
    <w:p w14:paraId="45D0F15C" w14:textId="77777777" w:rsidR="00B66AFD" w:rsidRDefault="00B66AFD" w:rsidP="00460E6C">
      <w:pPr>
        <w:spacing w:line="234" w:lineRule="auto"/>
        <w:ind w:right="-259"/>
        <w:jc w:val="center"/>
        <w:rPr>
          <w:b/>
          <w:bCs/>
        </w:rPr>
      </w:pPr>
    </w:p>
    <w:p w14:paraId="5EEA60B2" w14:textId="77777777" w:rsidR="009D587D" w:rsidRDefault="009D587D" w:rsidP="00460E6C">
      <w:pPr>
        <w:spacing w:line="234" w:lineRule="auto"/>
        <w:ind w:right="-259"/>
        <w:jc w:val="center"/>
        <w:rPr>
          <w:b/>
          <w:bCs/>
        </w:rPr>
      </w:pPr>
    </w:p>
    <w:p w14:paraId="2AE63EE3" w14:textId="77777777" w:rsidR="00312E9F" w:rsidRDefault="00312E9F" w:rsidP="00312E9F">
      <w:pPr>
        <w:jc w:val="center"/>
        <w:rPr>
          <w:rFonts w:eastAsia="Calibri"/>
          <w:b/>
        </w:rPr>
      </w:pPr>
      <w:r>
        <w:rPr>
          <w:rFonts w:eastAsia="Calibri"/>
          <w:b/>
        </w:rPr>
        <w:lastRenderedPageBreak/>
        <w:t xml:space="preserve">Карта наблюдений </w:t>
      </w:r>
    </w:p>
    <w:p w14:paraId="5E0743DC" w14:textId="77777777" w:rsidR="00312E9F" w:rsidRPr="00312E9F" w:rsidRDefault="00312E9F" w:rsidP="00312E9F">
      <w:pPr>
        <w:jc w:val="center"/>
        <w:rPr>
          <w:rFonts w:eastAsia="Calibri"/>
          <w:b/>
        </w:rPr>
      </w:pPr>
    </w:p>
    <w:p w14:paraId="57C32E01" w14:textId="77777777" w:rsidR="00312E9F" w:rsidRPr="00312E9F" w:rsidRDefault="00312E9F" w:rsidP="00312E9F">
      <w:pPr>
        <w:jc w:val="both"/>
        <w:rPr>
          <w:rFonts w:eastAsia="Calibri"/>
        </w:rPr>
      </w:pPr>
      <w:r w:rsidRPr="00312E9F">
        <w:rPr>
          <w:rFonts w:eastAsia="Calibri"/>
        </w:rPr>
        <w:t>ФИ _______________________________ Дата рождения __________________</w:t>
      </w:r>
    </w:p>
    <w:p w14:paraId="75C8C975" w14:textId="77777777" w:rsidR="00312E9F" w:rsidRPr="00312E9F" w:rsidRDefault="00312E9F" w:rsidP="00312E9F">
      <w:pPr>
        <w:jc w:val="both"/>
        <w:rPr>
          <w:rFonts w:eastAsia="Calibri"/>
        </w:rPr>
      </w:pPr>
      <w:r w:rsidRPr="00312E9F">
        <w:rPr>
          <w:rFonts w:eastAsia="Calibri"/>
        </w:rPr>
        <w:t>Заболевание _______________________________________________________</w:t>
      </w:r>
    </w:p>
    <w:p w14:paraId="32E57954" w14:textId="77777777" w:rsidR="00312E9F" w:rsidRPr="00312E9F" w:rsidRDefault="00312E9F" w:rsidP="00312E9F">
      <w:pPr>
        <w:jc w:val="both"/>
        <w:rPr>
          <w:rFonts w:eastAsia="Calibri"/>
        </w:rPr>
      </w:pPr>
      <w:r w:rsidRPr="00312E9F">
        <w:rPr>
          <w:rFonts w:eastAsia="Calibri"/>
        </w:rPr>
        <w:t>Пропуски занятий по болезни ________________________________________</w:t>
      </w:r>
    </w:p>
    <w:p w14:paraId="286C4DAE" w14:textId="77777777" w:rsidR="00312E9F" w:rsidRPr="002878CC" w:rsidRDefault="00312E9F" w:rsidP="00312E9F">
      <w:pPr>
        <w:jc w:val="both"/>
        <w:rPr>
          <w:rFonts w:eastAsia="Calibri"/>
          <w:sz w:val="28"/>
          <w:szCs w:val="28"/>
        </w:rPr>
      </w:pPr>
      <w:r w:rsidRPr="002878CC">
        <w:rPr>
          <w:rFonts w:eastAsia="Calibri"/>
          <w:sz w:val="28"/>
          <w:szCs w:val="28"/>
        </w:rPr>
        <w:t>__________________________________________________________________</w:t>
      </w:r>
    </w:p>
    <w:tbl>
      <w:tblPr>
        <w:tblStyle w:val="31"/>
        <w:tblW w:w="9776" w:type="dxa"/>
        <w:tblInd w:w="0" w:type="dxa"/>
        <w:tblLayout w:type="fixed"/>
        <w:tblLook w:val="04A0" w:firstRow="1" w:lastRow="0" w:firstColumn="1" w:lastColumn="0" w:noHBand="0" w:noVBand="1"/>
      </w:tblPr>
      <w:tblGrid>
        <w:gridCol w:w="675"/>
        <w:gridCol w:w="426"/>
        <w:gridCol w:w="425"/>
        <w:gridCol w:w="454"/>
        <w:gridCol w:w="396"/>
        <w:gridCol w:w="709"/>
        <w:gridCol w:w="596"/>
        <w:gridCol w:w="425"/>
        <w:gridCol w:w="425"/>
        <w:gridCol w:w="426"/>
        <w:gridCol w:w="425"/>
        <w:gridCol w:w="567"/>
        <w:gridCol w:w="538"/>
        <w:gridCol w:w="425"/>
        <w:gridCol w:w="426"/>
        <w:gridCol w:w="567"/>
        <w:gridCol w:w="567"/>
        <w:gridCol w:w="425"/>
        <w:gridCol w:w="425"/>
        <w:gridCol w:w="454"/>
      </w:tblGrid>
      <w:tr w:rsidR="00312E9F" w:rsidRPr="002878CC" w14:paraId="66B5DB5C" w14:textId="77777777" w:rsidTr="00312E9F">
        <w:tc>
          <w:tcPr>
            <w:tcW w:w="675" w:type="dxa"/>
            <w:vMerge w:val="restart"/>
            <w:tcBorders>
              <w:tl2br w:val="single" w:sz="4" w:space="0" w:color="auto"/>
            </w:tcBorders>
          </w:tcPr>
          <w:p w14:paraId="5DECCE99" w14:textId="77777777" w:rsidR="00312E9F" w:rsidRPr="002878CC" w:rsidRDefault="00312E9F" w:rsidP="0082338B">
            <w:pPr>
              <w:jc w:val="center"/>
              <w:rPr>
                <w:rFonts w:eastAsia="Calibri"/>
              </w:rPr>
            </w:pPr>
          </w:p>
          <w:p w14:paraId="60BE9ADF" w14:textId="77777777" w:rsidR="00312E9F" w:rsidRPr="002878CC" w:rsidRDefault="00312E9F" w:rsidP="0082338B">
            <w:pPr>
              <w:rPr>
                <w:rFonts w:eastAsia="Calibri"/>
              </w:rPr>
            </w:pPr>
          </w:p>
          <w:p w14:paraId="0B484E4F" w14:textId="77777777" w:rsidR="00312E9F" w:rsidRPr="002878CC" w:rsidRDefault="00312E9F" w:rsidP="0082338B">
            <w:pPr>
              <w:rPr>
                <w:rFonts w:eastAsia="Calibri"/>
              </w:rPr>
            </w:pPr>
          </w:p>
          <w:p w14:paraId="6FF0D263" w14:textId="77777777" w:rsidR="00312E9F" w:rsidRPr="002878CC" w:rsidRDefault="00312E9F" w:rsidP="0082338B">
            <w:pPr>
              <w:rPr>
                <w:rFonts w:eastAsia="Calibri"/>
              </w:rPr>
            </w:pPr>
          </w:p>
          <w:p w14:paraId="04C407D2" w14:textId="77777777" w:rsidR="00312E9F" w:rsidRPr="002878CC" w:rsidRDefault="00312E9F" w:rsidP="0082338B">
            <w:pPr>
              <w:rPr>
                <w:rFonts w:eastAsia="Calibri"/>
              </w:rPr>
            </w:pPr>
          </w:p>
          <w:p w14:paraId="6F6CAD79" w14:textId="77777777" w:rsidR="00312E9F" w:rsidRPr="002878CC" w:rsidRDefault="00312E9F" w:rsidP="0082338B">
            <w:pPr>
              <w:rPr>
                <w:rFonts w:eastAsia="Calibri"/>
              </w:rPr>
            </w:pPr>
          </w:p>
          <w:p w14:paraId="3747DEEA" w14:textId="77777777" w:rsidR="00312E9F" w:rsidRPr="002878CC" w:rsidRDefault="00312E9F" w:rsidP="0082338B">
            <w:pPr>
              <w:rPr>
                <w:rFonts w:eastAsia="Calibri"/>
              </w:rPr>
            </w:pPr>
          </w:p>
          <w:p w14:paraId="5B3F7679" w14:textId="77777777" w:rsidR="00312E9F" w:rsidRPr="002878CC" w:rsidRDefault="00312E9F" w:rsidP="0082338B">
            <w:pPr>
              <w:rPr>
                <w:rFonts w:eastAsia="Calibri"/>
              </w:rPr>
            </w:pPr>
          </w:p>
          <w:p w14:paraId="2CB0D407" w14:textId="77777777" w:rsidR="00312E9F" w:rsidRPr="002878CC" w:rsidRDefault="00312E9F" w:rsidP="0082338B">
            <w:pPr>
              <w:rPr>
                <w:rFonts w:eastAsia="Calibri"/>
              </w:rPr>
            </w:pPr>
          </w:p>
          <w:p w14:paraId="16C2E2BE" w14:textId="77777777" w:rsidR="00312E9F" w:rsidRPr="002878CC" w:rsidRDefault="00312E9F" w:rsidP="0082338B">
            <w:pPr>
              <w:rPr>
                <w:rFonts w:eastAsia="Calibri"/>
                <w:sz w:val="20"/>
                <w:szCs w:val="20"/>
              </w:rPr>
            </w:pPr>
            <w:r w:rsidRPr="002878CC">
              <w:rPr>
                <w:rFonts w:eastAsia="Calibri"/>
                <w:sz w:val="20"/>
                <w:szCs w:val="20"/>
              </w:rPr>
              <w:t>Дата</w:t>
            </w:r>
          </w:p>
        </w:tc>
        <w:tc>
          <w:tcPr>
            <w:tcW w:w="1305" w:type="dxa"/>
            <w:gridSpan w:val="3"/>
          </w:tcPr>
          <w:p w14:paraId="4D815077" w14:textId="77777777" w:rsidR="00312E9F" w:rsidRPr="00312E9F" w:rsidRDefault="00312E9F" w:rsidP="0082338B">
            <w:pPr>
              <w:jc w:val="center"/>
              <w:rPr>
                <w:rFonts w:eastAsia="Calibri"/>
                <w:sz w:val="18"/>
                <w:szCs w:val="18"/>
              </w:rPr>
            </w:pPr>
            <w:r w:rsidRPr="00312E9F">
              <w:rPr>
                <w:rFonts w:eastAsia="Calibri"/>
                <w:sz w:val="18"/>
                <w:szCs w:val="18"/>
              </w:rPr>
              <w:t>Эмоциональный фон</w:t>
            </w:r>
          </w:p>
        </w:tc>
        <w:tc>
          <w:tcPr>
            <w:tcW w:w="1701" w:type="dxa"/>
            <w:gridSpan w:val="3"/>
          </w:tcPr>
          <w:p w14:paraId="74F8BCF8" w14:textId="77777777" w:rsidR="00312E9F" w:rsidRPr="00312E9F" w:rsidRDefault="00312E9F" w:rsidP="0082338B">
            <w:pPr>
              <w:jc w:val="center"/>
              <w:rPr>
                <w:rFonts w:eastAsia="Calibri"/>
                <w:sz w:val="18"/>
                <w:szCs w:val="18"/>
              </w:rPr>
            </w:pPr>
            <w:r w:rsidRPr="00312E9F">
              <w:rPr>
                <w:rFonts w:eastAsia="Calibri"/>
                <w:sz w:val="18"/>
                <w:szCs w:val="18"/>
              </w:rPr>
              <w:t>Агрессивность</w:t>
            </w:r>
          </w:p>
        </w:tc>
        <w:tc>
          <w:tcPr>
            <w:tcW w:w="1276" w:type="dxa"/>
            <w:gridSpan w:val="3"/>
          </w:tcPr>
          <w:p w14:paraId="05766AD6" w14:textId="77777777" w:rsidR="00312E9F" w:rsidRPr="00312E9F" w:rsidRDefault="00312E9F" w:rsidP="0082338B">
            <w:pPr>
              <w:jc w:val="center"/>
              <w:rPr>
                <w:rFonts w:eastAsia="Calibri"/>
                <w:sz w:val="18"/>
                <w:szCs w:val="18"/>
              </w:rPr>
            </w:pPr>
            <w:r w:rsidRPr="00312E9F">
              <w:rPr>
                <w:rFonts w:eastAsia="Calibri"/>
                <w:sz w:val="18"/>
                <w:szCs w:val="18"/>
              </w:rPr>
              <w:t xml:space="preserve">Активность </w:t>
            </w:r>
          </w:p>
        </w:tc>
        <w:tc>
          <w:tcPr>
            <w:tcW w:w="992" w:type="dxa"/>
            <w:gridSpan w:val="2"/>
          </w:tcPr>
          <w:p w14:paraId="2AED4738" w14:textId="77777777" w:rsidR="00312E9F" w:rsidRPr="00312E9F" w:rsidRDefault="00312E9F" w:rsidP="0082338B">
            <w:pPr>
              <w:jc w:val="center"/>
              <w:rPr>
                <w:rFonts w:eastAsia="Calibri"/>
                <w:sz w:val="18"/>
                <w:szCs w:val="18"/>
              </w:rPr>
            </w:pPr>
            <w:r w:rsidRPr="00312E9F">
              <w:rPr>
                <w:rFonts w:eastAsia="Calibri"/>
                <w:sz w:val="18"/>
                <w:szCs w:val="18"/>
              </w:rPr>
              <w:t xml:space="preserve">Самостоятельность </w:t>
            </w:r>
          </w:p>
        </w:tc>
        <w:tc>
          <w:tcPr>
            <w:tcW w:w="1389" w:type="dxa"/>
            <w:gridSpan w:val="3"/>
          </w:tcPr>
          <w:p w14:paraId="6BD20103" w14:textId="77777777" w:rsidR="00312E9F" w:rsidRPr="00312E9F" w:rsidRDefault="00312E9F" w:rsidP="0082338B">
            <w:pPr>
              <w:jc w:val="center"/>
              <w:rPr>
                <w:rFonts w:eastAsia="Calibri"/>
                <w:sz w:val="18"/>
                <w:szCs w:val="18"/>
              </w:rPr>
            </w:pPr>
            <w:r w:rsidRPr="00312E9F">
              <w:rPr>
                <w:rFonts w:eastAsia="Calibri"/>
                <w:sz w:val="18"/>
                <w:szCs w:val="18"/>
              </w:rPr>
              <w:t xml:space="preserve">Потребность в общении </w:t>
            </w:r>
          </w:p>
        </w:tc>
        <w:tc>
          <w:tcPr>
            <w:tcW w:w="1559" w:type="dxa"/>
            <w:gridSpan w:val="3"/>
          </w:tcPr>
          <w:p w14:paraId="727DCFD7" w14:textId="77777777" w:rsidR="00312E9F" w:rsidRPr="00312E9F" w:rsidRDefault="00312E9F" w:rsidP="0082338B">
            <w:pPr>
              <w:jc w:val="center"/>
              <w:rPr>
                <w:rFonts w:eastAsia="Calibri"/>
                <w:sz w:val="18"/>
                <w:szCs w:val="18"/>
              </w:rPr>
            </w:pPr>
            <w:r w:rsidRPr="00312E9F">
              <w:rPr>
                <w:rFonts w:eastAsia="Calibri"/>
                <w:sz w:val="18"/>
                <w:szCs w:val="18"/>
              </w:rPr>
              <w:t>Контактность</w:t>
            </w:r>
          </w:p>
        </w:tc>
        <w:tc>
          <w:tcPr>
            <w:tcW w:w="879" w:type="dxa"/>
            <w:gridSpan w:val="2"/>
          </w:tcPr>
          <w:p w14:paraId="5F9B5FC4" w14:textId="77777777" w:rsidR="00312E9F" w:rsidRPr="00312E9F" w:rsidRDefault="00312E9F" w:rsidP="0082338B">
            <w:pPr>
              <w:jc w:val="center"/>
              <w:rPr>
                <w:rFonts w:eastAsia="Calibri"/>
                <w:sz w:val="18"/>
                <w:szCs w:val="18"/>
              </w:rPr>
            </w:pPr>
            <w:r w:rsidRPr="00312E9F">
              <w:rPr>
                <w:rFonts w:eastAsia="Calibri"/>
                <w:sz w:val="18"/>
                <w:szCs w:val="18"/>
              </w:rPr>
              <w:t>Мелкая моторика</w:t>
            </w:r>
          </w:p>
        </w:tc>
      </w:tr>
      <w:tr w:rsidR="00312E9F" w:rsidRPr="002878CC" w14:paraId="1A379302" w14:textId="77777777" w:rsidTr="00312E9F">
        <w:trPr>
          <w:cantSplit/>
          <w:trHeight w:val="1134"/>
        </w:trPr>
        <w:tc>
          <w:tcPr>
            <w:tcW w:w="675" w:type="dxa"/>
            <w:vMerge/>
            <w:tcBorders>
              <w:tl2br w:val="single" w:sz="4" w:space="0" w:color="auto"/>
            </w:tcBorders>
          </w:tcPr>
          <w:p w14:paraId="69AD4D9C" w14:textId="77777777" w:rsidR="00312E9F" w:rsidRPr="002878CC" w:rsidRDefault="00312E9F" w:rsidP="0082338B">
            <w:pPr>
              <w:jc w:val="both"/>
              <w:rPr>
                <w:rFonts w:eastAsia="Calibri"/>
              </w:rPr>
            </w:pPr>
          </w:p>
        </w:tc>
        <w:tc>
          <w:tcPr>
            <w:tcW w:w="426" w:type="dxa"/>
            <w:textDirection w:val="btLr"/>
          </w:tcPr>
          <w:p w14:paraId="388736CF" w14:textId="77777777" w:rsidR="00312E9F" w:rsidRPr="002878CC" w:rsidRDefault="00312E9F" w:rsidP="00312E9F">
            <w:pPr>
              <w:ind w:left="113" w:right="113"/>
              <w:rPr>
                <w:rFonts w:eastAsia="Calibri"/>
                <w:sz w:val="20"/>
                <w:szCs w:val="20"/>
              </w:rPr>
            </w:pPr>
            <w:r w:rsidRPr="002878CC">
              <w:rPr>
                <w:rFonts w:eastAsia="Calibri"/>
                <w:sz w:val="20"/>
                <w:szCs w:val="20"/>
              </w:rPr>
              <w:t xml:space="preserve">Положительный </w:t>
            </w:r>
          </w:p>
        </w:tc>
        <w:tc>
          <w:tcPr>
            <w:tcW w:w="425" w:type="dxa"/>
            <w:textDirection w:val="btLr"/>
          </w:tcPr>
          <w:p w14:paraId="364E7492" w14:textId="77777777" w:rsidR="00312E9F" w:rsidRPr="002878CC" w:rsidRDefault="00312E9F" w:rsidP="00312E9F">
            <w:pPr>
              <w:ind w:left="113" w:right="113"/>
              <w:rPr>
                <w:rFonts w:eastAsia="Calibri"/>
                <w:sz w:val="20"/>
                <w:szCs w:val="20"/>
              </w:rPr>
            </w:pPr>
            <w:r w:rsidRPr="002878CC">
              <w:rPr>
                <w:rFonts w:eastAsia="Calibri"/>
                <w:sz w:val="20"/>
                <w:szCs w:val="20"/>
              </w:rPr>
              <w:t xml:space="preserve">Ровный </w:t>
            </w:r>
          </w:p>
        </w:tc>
        <w:tc>
          <w:tcPr>
            <w:tcW w:w="454" w:type="dxa"/>
            <w:textDirection w:val="btLr"/>
          </w:tcPr>
          <w:p w14:paraId="7ADAE8EA" w14:textId="77777777" w:rsidR="00312E9F" w:rsidRPr="002878CC" w:rsidRDefault="00312E9F" w:rsidP="00312E9F">
            <w:pPr>
              <w:ind w:left="113" w:right="113"/>
              <w:rPr>
                <w:rFonts w:eastAsia="Calibri"/>
                <w:sz w:val="20"/>
                <w:szCs w:val="20"/>
              </w:rPr>
            </w:pPr>
            <w:r w:rsidRPr="002878CC">
              <w:rPr>
                <w:rFonts w:eastAsia="Calibri"/>
                <w:sz w:val="20"/>
                <w:szCs w:val="20"/>
              </w:rPr>
              <w:t>Отрицательный</w:t>
            </w:r>
          </w:p>
        </w:tc>
        <w:tc>
          <w:tcPr>
            <w:tcW w:w="396" w:type="dxa"/>
            <w:textDirection w:val="btLr"/>
          </w:tcPr>
          <w:p w14:paraId="3B265E15" w14:textId="77777777" w:rsidR="00312E9F" w:rsidRPr="002878CC" w:rsidRDefault="00312E9F" w:rsidP="00312E9F">
            <w:pPr>
              <w:ind w:left="113" w:right="113"/>
              <w:rPr>
                <w:rFonts w:eastAsia="Calibri"/>
                <w:sz w:val="20"/>
                <w:szCs w:val="20"/>
              </w:rPr>
            </w:pPr>
            <w:r w:rsidRPr="002878CC">
              <w:rPr>
                <w:rFonts w:eastAsia="Calibri"/>
                <w:sz w:val="20"/>
                <w:szCs w:val="20"/>
              </w:rPr>
              <w:t>Дружелюбный</w:t>
            </w:r>
          </w:p>
        </w:tc>
        <w:tc>
          <w:tcPr>
            <w:tcW w:w="709" w:type="dxa"/>
            <w:textDirection w:val="btLr"/>
          </w:tcPr>
          <w:p w14:paraId="49F415E2" w14:textId="77777777" w:rsidR="00312E9F" w:rsidRPr="002878CC" w:rsidRDefault="00312E9F" w:rsidP="00312E9F">
            <w:pPr>
              <w:ind w:left="113" w:right="113"/>
              <w:rPr>
                <w:rFonts w:eastAsia="Calibri"/>
                <w:sz w:val="20"/>
                <w:szCs w:val="20"/>
              </w:rPr>
            </w:pPr>
            <w:r w:rsidRPr="002878CC">
              <w:rPr>
                <w:rFonts w:eastAsia="Calibri"/>
                <w:sz w:val="20"/>
                <w:szCs w:val="20"/>
              </w:rPr>
              <w:t>Агрессивный адекватно ситуации</w:t>
            </w:r>
          </w:p>
        </w:tc>
        <w:tc>
          <w:tcPr>
            <w:tcW w:w="596" w:type="dxa"/>
            <w:textDirection w:val="btLr"/>
          </w:tcPr>
          <w:p w14:paraId="33F8592B" w14:textId="77777777" w:rsidR="00312E9F" w:rsidRPr="002878CC" w:rsidRDefault="00312E9F" w:rsidP="00312E9F">
            <w:pPr>
              <w:ind w:left="113" w:right="113"/>
              <w:rPr>
                <w:rFonts w:eastAsia="Calibri"/>
                <w:sz w:val="20"/>
                <w:szCs w:val="20"/>
              </w:rPr>
            </w:pPr>
            <w:r w:rsidRPr="002878CC">
              <w:rPr>
                <w:rFonts w:eastAsia="Calibri"/>
                <w:sz w:val="20"/>
                <w:szCs w:val="20"/>
              </w:rPr>
              <w:t>Агрессивный в любой ситуации</w:t>
            </w:r>
          </w:p>
        </w:tc>
        <w:tc>
          <w:tcPr>
            <w:tcW w:w="425" w:type="dxa"/>
            <w:textDirection w:val="btLr"/>
          </w:tcPr>
          <w:p w14:paraId="598186D5" w14:textId="77777777" w:rsidR="00312E9F" w:rsidRPr="002878CC" w:rsidRDefault="00312E9F" w:rsidP="00312E9F">
            <w:pPr>
              <w:ind w:left="113" w:right="113"/>
              <w:rPr>
                <w:rFonts w:eastAsia="Calibri"/>
                <w:sz w:val="20"/>
                <w:szCs w:val="20"/>
              </w:rPr>
            </w:pPr>
            <w:r w:rsidRPr="002878CC">
              <w:rPr>
                <w:rFonts w:eastAsia="Calibri"/>
                <w:sz w:val="20"/>
                <w:szCs w:val="20"/>
              </w:rPr>
              <w:t xml:space="preserve">Активный </w:t>
            </w:r>
          </w:p>
        </w:tc>
        <w:tc>
          <w:tcPr>
            <w:tcW w:w="425" w:type="dxa"/>
            <w:textDirection w:val="btLr"/>
          </w:tcPr>
          <w:p w14:paraId="591E8CC4" w14:textId="77777777" w:rsidR="00312E9F" w:rsidRPr="002878CC" w:rsidRDefault="00312E9F" w:rsidP="00312E9F">
            <w:pPr>
              <w:ind w:left="113" w:right="113"/>
              <w:rPr>
                <w:rFonts w:eastAsia="Calibri"/>
                <w:sz w:val="20"/>
                <w:szCs w:val="20"/>
              </w:rPr>
            </w:pPr>
            <w:proofErr w:type="spellStart"/>
            <w:r w:rsidRPr="002878CC">
              <w:rPr>
                <w:rFonts w:eastAsia="Calibri"/>
                <w:sz w:val="20"/>
                <w:szCs w:val="20"/>
              </w:rPr>
              <w:t>Гиперактивный</w:t>
            </w:r>
            <w:proofErr w:type="spellEnd"/>
            <w:r w:rsidRPr="002878CC">
              <w:rPr>
                <w:rFonts w:eastAsia="Calibri"/>
                <w:sz w:val="20"/>
                <w:szCs w:val="20"/>
              </w:rPr>
              <w:t xml:space="preserve"> </w:t>
            </w:r>
          </w:p>
        </w:tc>
        <w:tc>
          <w:tcPr>
            <w:tcW w:w="426" w:type="dxa"/>
            <w:textDirection w:val="btLr"/>
          </w:tcPr>
          <w:p w14:paraId="040B30EB" w14:textId="77777777" w:rsidR="00312E9F" w:rsidRPr="002878CC" w:rsidRDefault="00312E9F" w:rsidP="00312E9F">
            <w:pPr>
              <w:ind w:left="113" w:right="113"/>
              <w:rPr>
                <w:rFonts w:eastAsia="Calibri"/>
                <w:sz w:val="20"/>
                <w:szCs w:val="20"/>
              </w:rPr>
            </w:pPr>
            <w:r w:rsidRPr="002878CC">
              <w:rPr>
                <w:rFonts w:eastAsia="Calibri"/>
                <w:sz w:val="20"/>
                <w:szCs w:val="20"/>
              </w:rPr>
              <w:t xml:space="preserve">Пассивный </w:t>
            </w:r>
          </w:p>
        </w:tc>
        <w:tc>
          <w:tcPr>
            <w:tcW w:w="425" w:type="dxa"/>
            <w:textDirection w:val="btLr"/>
          </w:tcPr>
          <w:p w14:paraId="3C60688F" w14:textId="77777777" w:rsidR="00312E9F" w:rsidRPr="002878CC" w:rsidRDefault="00312E9F" w:rsidP="00312E9F">
            <w:pPr>
              <w:ind w:left="113" w:right="113"/>
              <w:rPr>
                <w:rFonts w:eastAsia="Calibri"/>
                <w:sz w:val="20"/>
                <w:szCs w:val="20"/>
              </w:rPr>
            </w:pPr>
            <w:r w:rsidRPr="002878CC">
              <w:rPr>
                <w:rFonts w:eastAsia="Calibri"/>
                <w:sz w:val="20"/>
                <w:szCs w:val="20"/>
              </w:rPr>
              <w:t xml:space="preserve">Самостоятельно </w:t>
            </w:r>
          </w:p>
        </w:tc>
        <w:tc>
          <w:tcPr>
            <w:tcW w:w="567" w:type="dxa"/>
            <w:textDirection w:val="btLr"/>
          </w:tcPr>
          <w:p w14:paraId="599810D6" w14:textId="77777777" w:rsidR="00312E9F" w:rsidRPr="002878CC" w:rsidRDefault="00312E9F" w:rsidP="00312E9F">
            <w:pPr>
              <w:ind w:left="113" w:right="113"/>
              <w:rPr>
                <w:rFonts w:eastAsia="Calibri"/>
                <w:sz w:val="20"/>
                <w:szCs w:val="20"/>
              </w:rPr>
            </w:pPr>
            <w:r w:rsidRPr="002878CC">
              <w:rPr>
                <w:rFonts w:eastAsia="Calibri"/>
                <w:sz w:val="20"/>
                <w:szCs w:val="20"/>
              </w:rPr>
              <w:t>Нуждается в поддержке</w:t>
            </w:r>
          </w:p>
        </w:tc>
        <w:tc>
          <w:tcPr>
            <w:tcW w:w="538" w:type="dxa"/>
            <w:textDirection w:val="btLr"/>
          </w:tcPr>
          <w:p w14:paraId="39CAC83F" w14:textId="77777777" w:rsidR="00312E9F" w:rsidRPr="002878CC" w:rsidRDefault="00312E9F" w:rsidP="00312E9F">
            <w:pPr>
              <w:ind w:left="113" w:right="113"/>
              <w:rPr>
                <w:rFonts w:eastAsia="Calibri"/>
                <w:sz w:val="20"/>
                <w:szCs w:val="20"/>
              </w:rPr>
            </w:pPr>
            <w:r w:rsidRPr="002878CC">
              <w:rPr>
                <w:rFonts w:eastAsia="Calibri"/>
                <w:sz w:val="20"/>
                <w:szCs w:val="20"/>
              </w:rPr>
              <w:t>Ярко выражена</w:t>
            </w:r>
          </w:p>
        </w:tc>
        <w:tc>
          <w:tcPr>
            <w:tcW w:w="425" w:type="dxa"/>
            <w:textDirection w:val="btLr"/>
          </w:tcPr>
          <w:p w14:paraId="3370DEF2" w14:textId="77777777" w:rsidR="00312E9F" w:rsidRPr="002878CC" w:rsidRDefault="00312E9F" w:rsidP="00312E9F">
            <w:pPr>
              <w:ind w:left="113" w:right="113"/>
              <w:rPr>
                <w:rFonts w:eastAsia="Calibri"/>
                <w:sz w:val="20"/>
                <w:szCs w:val="20"/>
              </w:rPr>
            </w:pPr>
            <w:r w:rsidRPr="002878CC">
              <w:rPr>
                <w:rFonts w:eastAsia="Calibri"/>
                <w:sz w:val="20"/>
                <w:szCs w:val="20"/>
              </w:rPr>
              <w:t>На среднем уровне</w:t>
            </w:r>
          </w:p>
        </w:tc>
        <w:tc>
          <w:tcPr>
            <w:tcW w:w="426" w:type="dxa"/>
            <w:textDirection w:val="btLr"/>
          </w:tcPr>
          <w:p w14:paraId="0C25BD63" w14:textId="77777777" w:rsidR="00312E9F" w:rsidRPr="002878CC" w:rsidRDefault="00312E9F" w:rsidP="00312E9F">
            <w:pPr>
              <w:ind w:left="113" w:right="113"/>
              <w:rPr>
                <w:rFonts w:eastAsia="Calibri"/>
                <w:sz w:val="20"/>
                <w:szCs w:val="20"/>
              </w:rPr>
            </w:pPr>
            <w:r w:rsidRPr="002878CC">
              <w:rPr>
                <w:rFonts w:eastAsia="Calibri"/>
                <w:sz w:val="20"/>
                <w:szCs w:val="20"/>
              </w:rPr>
              <w:t xml:space="preserve">Не выражена </w:t>
            </w:r>
          </w:p>
        </w:tc>
        <w:tc>
          <w:tcPr>
            <w:tcW w:w="567" w:type="dxa"/>
            <w:textDirection w:val="btLr"/>
          </w:tcPr>
          <w:p w14:paraId="1EDF3FC8" w14:textId="77777777" w:rsidR="00312E9F" w:rsidRPr="002878CC" w:rsidRDefault="00312E9F" w:rsidP="00312E9F">
            <w:pPr>
              <w:ind w:left="113" w:right="113"/>
              <w:rPr>
                <w:rFonts w:eastAsia="Calibri"/>
                <w:sz w:val="20"/>
                <w:szCs w:val="20"/>
              </w:rPr>
            </w:pPr>
            <w:r w:rsidRPr="002878CC">
              <w:rPr>
                <w:rFonts w:eastAsia="Calibri"/>
                <w:sz w:val="20"/>
                <w:szCs w:val="20"/>
              </w:rPr>
              <w:t>Легко вступает в контакт</w:t>
            </w:r>
          </w:p>
        </w:tc>
        <w:tc>
          <w:tcPr>
            <w:tcW w:w="567" w:type="dxa"/>
            <w:textDirection w:val="btLr"/>
          </w:tcPr>
          <w:p w14:paraId="759E93B3" w14:textId="77777777" w:rsidR="00312E9F" w:rsidRPr="002878CC" w:rsidRDefault="00312E9F" w:rsidP="00312E9F">
            <w:pPr>
              <w:ind w:left="113" w:right="113"/>
              <w:rPr>
                <w:rFonts w:eastAsia="Calibri"/>
                <w:sz w:val="20"/>
                <w:szCs w:val="20"/>
              </w:rPr>
            </w:pPr>
            <w:r w:rsidRPr="002878CC">
              <w:rPr>
                <w:rFonts w:eastAsia="Calibri"/>
                <w:sz w:val="20"/>
                <w:szCs w:val="20"/>
              </w:rPr>
              <w:t>Контакт и общение затруднено</w:t>
            </w:r>
          </w:p>
        </w:tc>
        <w:tc>
          <w:tcPr>
            <w:tcW w:w="425" w:type="dxa"/>
            <w:textDirection w:val="btLr"/>
          </w:tcPr>
          <w:p w14:paraId="5F953522" w14:textId="77777777" w:rsidR="00312E9F" w:rsidRPr="002878CC" w:rsidRDefault="00312E9F" w:rsidP="00312E9F">
            <w:pPr>
              <w:ind w:left="113" w:right="113"/>
              <w:rPr>
                <w:rFonts w:eastAsia="Calibri"/>
                <w:sz w:val="20"/>
                <w:szCs w:val="20"/>
              </w:rPr>
            </w:pPr>
            <w:r w:rsidRPr="002878CC">
              <w:rPr>
                <w:rFonts w:eastAsia="Calibri"/>
                <w:sz w:val="20"/>
                <w:szCs w:val="20"/>
              </w:rPr>
              <w:t xml:space="preserve">Необщителен </w:t>
            </w:r>
          </w:p>
        </w:tc>
        <w:tc>
          <w:tcPr>
            <w:tcW w:w="425" w:type="dxa"/>
            <w:textDirection w:val="btLr"/>
          </w:tcPr>
          <w:p w14:paraId="7A2443F9" w14:textId="77777777" w:rsidR="00312E9F" w:rsidRPr="002878CC" w:rsidRDefault="00312E9F" w:rsidP="00312E9F">
            <w:pPr>
              <w:ind w:left="113" w:right="113"/>
              <w:rPr>
                <w:rFonts w:eastAsia="Calibri"/>
                <w:sz w:val="20"/>
                <w:szCs w:val="20"/>
              </w:rPr>
            </w:pPr>
            <w:r w:rsidRPr="002878CC">
              <w:rPr>
                <w:rFonts w:eastAsia="Calibri"/>
                <w:sz w:val="20"/>
                <w:szCs w:val="20"/>
              </w:rPr>
              <w:t xml:space="preserve">Выполняет </w:t>
            </w:r>
          </w:p>
        </w:tc>
        <w:tc>
          <w:tcPr>
            <w:tcW w:w="454" w:type="dxa"/>
            <w:textDirection w:val="btLr"/>
          </w:tcPr>
          <w:p w14:paraId="5C509381" w14:textId="77777777" w:rsidR="00312E9F" w:rsidRPr="002878CC" w:rsidRDefault="00312E9F" w:rsidP="00312E9F">
            <w:pPr>
              <w:ind w:left="113" w:right="113"/>
              <w:rPr>
                <w:rFonts w:eastAsia="Calibri"/>
                <w:sz w:val="20"/>
                <w:szCs w:val="20"/>
              </w:rPr>
            </w:pPr>
            <w:r w:rsidRPr="002878CC">
              <w:rPr>
                <w:rFonts w:eastAsia="Calibri"/>
                <w:sz w:val="20"/>
                <w:szCs w:val="20"/>
              </w:rPr>
              <w:t xml:space="preserve"> Не выполняет</w:t>
            </w:r>
          </w:p>
        </w:tc>
      </w:tr>
      <w:tr w:rsidR="00312E9F" w:rsidRPr="002878CC" w14:paraId="04791C15" w14:textId="77777777" w:rsidTr="00312E9F">
        <w:tc>
          <w:tcPr>
            <w:tcW w:w="675" w:type="dxa"/>
          </w:tcPr>
          <w:p w14:paraId="610F70B7" w14:textId="77777777" w:rsidR="00312E9F" w:rsidRPr="002878CC" w:rsidRDefault="00312E9F" w:rsidP="0082338B">
            <w:pPr>
              <w:jc w:val="center"/>
              <w:rPr>
                <w:rFonts w:eastAsia="Calibri"/>
                <w:sz w:val="28"/>
                <w:szCs w:val="28"/>
              </w:rPr>
            </w:pPr>
          </w:p>
        </w:tc>
        <w:tc>
          <w:tcPr>
            <w:tcW w:w="426" w:type="dxa"/>
          </w:tcPr>
          <w:p w14:paraId="28641724" w14:textId="77777777" w:rsidR="00312E9F" w:rsidRPr="002878CC" w:rsidRDefault="00312E9F" w:rsidP="0082338B">
            <w:pPr>
              <w:jc w:val="both"/>
              <w:rPr>
                <w:rFonts w:eastAsia="Calibri"/>
                <w:sz w:val="20"/>
                <w:szCs w:val="20"/>
              </w:rPr>
            </w:pPr>
          </w:p>
        </w:tc>
        <w:tc>
          <w:tcPr>
            <w:tcW w:w="425" w:type="dxa"/>
          </w:tcPr>
          <w:p w14:paraId="22D880D1" w14:textId="77777777" w:rsidR="00312E9F" w:rsidRPr="002878CC" w:rsidRDefault="00312E9F" w:rsidP="0082338B">
            <w:pPr>
              <w:jc w:val="both"/>
              <w:rPr>
                <w:rFonts w:eastAsia="Calibri"/>
                <w:sz w:val="20"/>
                <w:szCs w:val="20"/>
              </w:rPr>
            </w:pPr>
          </w:p>
        </w:tc>
        <w:tc>
          <w:tcPr>
            <w:tcW w:w="454" w:type="dxa"/>
          </w:tcPr>
          <w:p w14:paraId="66D2A95D" w14:textId="77777777" w:rsidR="00312E9F" w:rsidRPr="002878CC" w:rsidRDefault="00312E9F" w:rsidP="0082338B">
            <w:pPr>
              <w:jc w:val="both"/>
              <w:rPr>
                <w:rFonts w:eastAsia="Calibri"/>
                <w:sz w:val="20"/>
                <w:szCs w:val="20"/>
              </w:rPr>
            </w:pPr>
          </w:p>
        </w:tc>
        <w:tc>
          <w:tcPr>
            <w:tcW w:w="396" w:type="dxa"/>
          </w:tcPr>
          <w:p w14:paraId="3AB85404" w14:textId="77777777" w:rsidR="00312E9F" w:rsidRPr="002878CC" w:rsidRDefault="00312E9F" w:rsidP="0082338B">
            <w:pPr>
              <w:jc w:val="both"/>
              <w:rPr>
                <w:rFonts w:eastAsia="Calibri"/>
                <w:sz w:val="20"/>
                <w:szCs w:val="20"/>
              </w:rPr>
            </w:pPr>
          </w:p>
        </w:tc>
        <w:tc>
          <w:tcPr>
            <w:tcW w:w="709" w:type="dxa"/>
          </w:tcPr>
          <w:p w14:paraId="4C7BE143" w14:textId="77777777" w:rsidR="00312E9F" w:rsidRPr="002878CC" w:rsidRDefault="00312E9F" w:rsidP="0082338B">
            <w:pPr>
              <w:jc w:val="both"/>
              <w:rPr>
                <w:rFonts w:eastAsia="Calibri"/>
                <w:sz w:val="20"/>
                <w:szCs w:val="20"/>
              </w:rPr>
            </w:pPr>
          </w:p>
        </w:tc>
        <w:tc>
          <w:tcPr>
            <w:tcW w:w="596" w:type="dxa"/>
          </w:tcPr>
          <w:p w14:paraId="477DAFF1" w14:textId="77777777" w:rsidR="00312E9F" w:rsidRPr="002878CC" w:rsidRDefault="00312E9F" w:rsidP="0082338B">
            <w:pPr>
              <w:jc w:val="both"/>
              <w:rPr>
                <w:rFonts w:eastAsia="Calibri"/>
                <w:sz w:val="20"/>
                <w:szCs w:val="20"/>
              </w:rPr>
            </w:pPr>
          </w:p>
        </w:tc>
        <w:tc>
          <w:tcPr>
            <w:tcW w:w="425" w:type="dxa"/>
          </w:tcPr>
          <w:p w14:paraId="3BD379E8" w14:textId="77777777" w:rsidR="00312E9F" w:rsidRPr="002878CC" w:rsidRDefault="00312E9F" w:rsidP="0082338B">
            <w:pPr>
              <w:jc w:val="both"/>
              <w:rPr>
                <w:rFonts w:eastAsia="Calibri"/>
                <w:sz w:val="20"/>
                <w:szCs w:val="20"/>
              </w:rPr>
            </w:pPr>
          </w:p>
        </w:tc>
        <w:tc>
          <w:tcPr>
            <w:tcW w:w="425" w:type="dxa"/>
          </w:tcPr>
          <w:p w14:paraId="3AF88C74" w14:textId="77777777" w:rsidR="00312E9F" w:rsidRPr="002878CC" w:rsidRDefault="00312E9F" w:rsidP="0082338B">
            <w:pPr>
              <w:jc w:val="both"/>
              <w:rPr>
                <w:rFonts w:eastAsia="Calibri"/>
                <w:sz w:val="20"/>
                <w:szCs w:val="20"/>
              </w:rPr>
            </w:pPr>
          </w:p>
        </w:tc>
        <w:tc>
          <w:tcPr>
            <w:tcW w:w="426" w:type="dxa"/>
          </w:tcPr>
          <w:p w14:paraId="6C310971" w14:textId="77777777" w:rsidR="00312E9F" w:rsidRPr="002878CC" w:rsidRDefault="00312E9F" w:rsidP="0082338B">
            <w:pPr>
              <w:jc w:val="both"/>
              <w:rPr>
                <w:rFonts w:eastAsia="Calibri"/>
                <w:sz w:val="20"/>
                <w:szCs w:val="20"/>
              </w:rPr>
            </w:pPr>
          </w:p>
        </w:tc>
        <w:tc>
          <w:tcPr>
            <w:tcW w:w="425" w:type="dxa"/>
          </w:tcPr>
          <w:p w14:paraId="304422F2" w14:textId="77777777" w:rsidR="00312E9F" w:rsidRPr="002878CC" w:rsidRDefault="00312E9F" w:rsidP="0082338B">
            <w:pPr>
              <w:jc w:val="both"/>
              <w:rPr>
                <w:rFonts w:eastAsia="Calibri"/>
                <w:sz w:val="20"/>
                <w:szCs w:val="20"/>
              </w:rPr>
            </w:pPr>
          </w:p>
        </w:tc>
        <w:tc>
          <w:tcPr>
            <w:tcW w:w="567" w:type="dxa"/>
          </w:tcPr>
          <w:p w14:paraId="40FD7129" w14:textId="77777777" w:rsidR="00312E9F" w:rsidRPr="002878CC" w:rsidRDefault="00312E9F" w:rsidP="0082338B">
            <w:pPr>
              <w:jc w:val="both"/>
              <w:rPr>
                <w:rFonts w:eastAsia="Calibri"/>
                <w:sz w:val="20"/>
                <w:szCs w:val="20"/>
              </w:rPr>
            </w:pPr>
          </w:p>
        </w:tc>
        <w:tc>
          <w:tcPr>
            <w:tcW w:w="538" w:type="dxa"/>
          </w:tcPr>
          <w:p w14:paraId="55EB042A" w14:textId="77777777" w:rsidR="00312E9F" w:rsidRPr="002878CC" w:rsidRDefault="00312E9F" w:rsidP="0082338B">
            <w:pPr>
              <w:jc w:val="both"/>
              <w:rPr>
                <w:rFonts w:eastAsia="Calibri"/>
                <w:sz w:val="20"/>
                <w:szCs w:val="20"/>
              </w:rPr>
            </w:pPr>
          </w:p>
        </w:tc>
        <w:tc>
          <w:tcPr>
            <w:tcW w:w="425" w:type="dxa"/>
          </w:tcPr>
          <w:p w14:paraId="340BAA08" w14:textId="77777777" w:rsidR="00312E9F" w:rsidRPr="002878CC" w:rsidRDefault="00312E9F" w:rsidP="0082338B">
            <w:pPr>
              <w:jc w:val="both"/>
              <w:rPr>
                <w:rFonts w:eastAsia="Calibri"/>
                <w:sz w:val="20"/>
                <w:szCs w:val="20"/>
              </w:rPr>
            </w:pPr>
          </w:p>
        </w:tc>
        <w:tc>
          <w:tcPr>
            <w:tcW w:w="426" w:type="dxa"/>
          </w:tcPr>
          <w:p w14:paraId="3E86C887" w14:textId="77777777" w:rsidR="00312E9F" w:rsidRPr="002878CC" w:rsidRDefault="00312E9F" w:rsidP="0082338B">
            <w:pPr>
              <w:jc w:val="both"/>
              <w:rPr>
                <w:rFonts w:eastAsia="Calibri"/>
                <w:sz w:val="20"/>
                <w:szCs w:val="20"/>
              </w:rPr>
            </w:pPr>
          </w:p>
        </w:tc>
        <w:tc>
          <w:tcPr>
            <w:tcW w:w="567" w:type="dxa"/>
          </w:tcPr>
          <w:p w14:paraId="53C7B1CB" w14:textId="77777777" w:rsidR="00312E9F" w:rsidRPr="002878CC" w:rsidRDefault="00312E9F" w:rsidP="0082338B">
            <w:pPr>
              <w:jc w:val="both"/>
              <w:rPr>
                <w:rFonts w:eastAsia="Calibri"/>
                <w:sz w:val="20"/>
                <w:szCs w:val="20"/>
              </w:rPr>
            </w:pPr>
          </w:p>
        </w:tc>
        <w:tc>
          <w:tcPr>
            <w:tcW w:w="567" w:type="dxa"/>
          </w:tcPr>
          <w:p w14:paraId="2EFC8EEA" w14:textId="77777777" w:rsidR="00312E9F" w:rsidRPr="002878CC" w:rsidRDefault="00312E9F" w:rsidP="0082338B">
            <w:pPr>
              <w:jc w:val="both"/>
              <w:rPr>
                <w:rFonts w:eastAsia="Calibri"/>
                <w:sz w:val="20"/>
                <w:szCs w:val="20"/>
              </w:rPr>
            </w:pPr>
          </w:p>
        </w:tc>
        <w:tc>
          <w:tcPr>
            <w:tcW w:w="425" w:type="dxa"/>
          </w:tcPr>
          <w:p w14:paraId="2A037C81" w14:textId="77777777" w:rsidR="00312E9F" w:rsidRPr="002878CC" w:rsidRDefault="00312E9F" w:rsidP="0082338B">
            <w:pPr>
              <w:jc w:val="both"/>
              <w:rPr>
                <w:rFonts w:eastAsia="Calibri"/>
                <w:sz w:val="20"/>
                <w:szCs w:val="20"/>
              </w:rPr>
            </w:pPr>
          </w:p>
        </w:tc>
        <w:tc>
          <w:tcPr>
            <w:tcW w:w="425" w:type="dxa"/>
          </w:tcPr>
          <w:p w14:paraId="62CC1E01" w14:textId="77777777" w:rsidR="00312E9F" w:rsidRPr="002878CC" w:rsidRDefault="00312E9F" w:rsidP="0082338B">
            <w:pPr>
              <w:jc w:val="both"/>
              <w:rPr>
                <w:rFonts w:eastAsia="Calibri"/>
                <w:sz w:val="20"/>
                <w:szCs w:val="20"/>
              </w:rPr>
            </w:pPr>
          </w:p>
        </w:tc>
        <w:tc>
          <w:tcPr>
            <w:tcW w:w="454" w:type="dxa"/>
          </w:tcPr>
          <w:p w14:paraId="4BA7EE98" w14:textId="77777777" w:rsidR="00312E9F" w:rsidRPr="002878CC" w:rsidRDefault="00312E9F" w:rsidP="0082338B">
            <w:pPr>
              <w:jc w:val="both"/>
              <w:rPr>
                <w:rFonts w:eastAsia="Calibri"/>
                <w:sz w:val="20"/>
                <w:szCs w:val="20"/>
              </w:rPr>
            </w:pPr>
          </w:p>
        </w:tc>
      </w:tr>
      <w:tr w:rsidR="00312E9F" w:rsidRPr="002878CC" w14:paraId="5FCC4F83" w14:textId="77777777" w:rsidTr="00312E9F">
        <w:tc>
          <w:tcPr>
            <w:tcW w:w="675" w:type="dxa"/>
          </w:tcPr>
          <w:p w14:paraId="35370375" w14:textId="77777777" w:rsidR="00312E9F" w:rsidRPr="002878CC" w:rsidRDefault="00312E9F" w:rsidP="0082338B">
            <w:pPr>
              <w:jc w:val="center"/>
              <w:rPr>
                <w:rFonts w:eastAsia="Calibri"/>
                <w:sz w:val="28"/>
                <w:szCs w:val="28"/>
              </w:rPr>
            </w:pPr>
          </w:p>
        </w:tc>
        <w:tc>
          <w:tcPr>
            <w:tcW w:w="426" w:type="dxa"/>
          </w:tcPr>
          <w:p w14:paraId="1A8C7154" w14:textId="77777777" w:rsidR="00312E9F" w:rsidRPr="002878CC" w:rsidRDefault="00312E9F" w:rsidP="0082338B">
            <w:pPr>
              <w:jc w:val="both"/>
              <w:rPr>
                <w:rFonts w:eastAsia="Calibri"/>
                <w:sz w:val="20"/>
                <w:szCs w:val="20"/>
              </w:rPr>
            </w:pPr>
          </w:p>
        </w:tc>
        <w:tc>
          <w:tcPr>
            <w:tcW w:w="425" w:type="dxa"/>
          </w:tcPr>
          <w:p w14:paraId="18E4647B" w14:textId="77777777" w:rsidR="00312E9F" w:rsidRPr="002878CC" w:rsidRDefault="00312E9F" w:rsidP="0082338B">
            <w:pPr>
              <w:jc w:val="both"/>
              <w:rPr>
                <w:rFonts w:eastAsia="Calibri"/>
                <w:sz w:val="20"/>
                <w:szCs w:val="20"/>
              </w:rPr>
            </w:pPr>
          </w:p>
        </w:tc>
        <w:tc>
          <w:tcPr>
            <w:tcW w:w="454" w:type="dxa"/>
          </w:tcPr>
          <w:p w14:paraId="0CEF88AC" w14:textId="77777777" w:rsidR="00312E9F" w:rsidRPr="002878CC" w:rsidRDefault="00312E9F" w:rsidP="0082338B">
            <w:pPr>
              <w:jc w:val="both"/>
              <w:rPr>
                <w:rFonts w:eastAsia="Calibri"/>
                <w:sz w:val="20"/>
                <w:szCs w:val="20"/>
              </w:rPr>
            </w:pPr>
          </w:p>
        </w:tc>
        <w:tc>
          <w:tcPr>
            <w:tcW w:w="396" w:type="dxa"/>
          </w:tcPr>
          <w:p w14:paraId="5C5AD49F" w14:textId="77777777" w:rsidR="00312E9F" w:rsidRPr="002878CC" w:rsidRDefault="00312E9F" w:rsidP="0082338B">
            <w:pPr>
              <w:jc w:val="both"/>
              <w:rPr>
                <w:rFonts w:eastAsia="Calibri"/>
                <w:sz w:val="20"/>
                <w:szCs w:val="20"/>
              </w:rPr>
            </w:pPr>
          </w:p>
        </w:tc>
        <w:tc>
          <w:tcPr>
            <w:tcW w:w="709" w:type="dxa"/>
          </w:tcPr>
          <w:p w14:paraId="239BC310" w14:textId="77777777" w:rsidR="00312E9F" w:rsidRPr="002878CC" w:rsidRDefault="00312E9F" w:rsidP="0082338B">
            <w:pPr>
              <w:jc w:val="both"/>
              <w:rPr>
                <w:rFonts w:eastAsia="Calibri"/>
                <w:sz w:val="20"/>
                <w:szCs w:val="20"/>
              </w:rPr>
            </w:pPr>
          </w:p>
        </w:tc>
        <w:tc>
          <w:tcPr>
            <w:tcW w:w="596" w:type="dxa"/>
          </w:tcPr>
          <w:p w14:paraId="2996F47C" w14:textId="77777777" w:rsidR="00312E9F" w:rsidRPr="002878CC" w:rsidRDefault="00312E9F" w:rsidP="0082338B">
            <w:pPr>
              <w:jc w:val="both"/>
              <w:rPr>
                <w:rFonts w:eastAsia="Calibri"/>
                <w:sz w:val="20"/>
                <w:szCs w:val="20"/>
              </w:rPr>
            </w:pPr>
          </w:p>
        </w:tc>
        <w:tc>
          <w:tcPr>
            <w:tcW w:w="425" w:type="dxa"/>
          </w:tcPr>
          <w:p w14:paraId="1F2E1151" w14:textId="77777777" w:rsidR="00312E9F" w:rsidRPr="002878CC" w:rsidRDefault="00312E9F" w:rsidP="0082338B">
            <w:pPr>
              <w:jc w:val="both"/>
              <w:rPr>
                <w:rFonts w:eastAsia="Calibri"/>
                <w:sz w:val="20"/>
                <w:szCs w:val="20"/>
              </w:rPr>
            </w:pPr>
          </w:p>
        </w:tc>
        <w:tc>
          <w:tcPr>
            <w:tcW w:w="425" w:type="dxa"/>
          </w:tcPr>
          <w:p w14:paraId="455B02DA" w14:textId="77777777" w:rsidR="00312E9F" w:rsidRPr="002878CC" w:rsidRDefault="00312E9F" w:rsidP="0082338B">
            <w:pPr>
              <w:jc w:val="both"/>
              <w:rPr>
                <w:rFonts w:eastAsia="Calibri"/>
                <w:sz w:val="20"/>
                <w:szCs w:val="20"/>
              </w:rPr>
            </w:pPr>
          </w:p>
        </w:tc>
        <w:tc>
          <w:tcPr>
            <w:tcW w:w="426" w:type="dxa"/>
          </w:tcPr>
          <w:p w14:paraId="4F894866" w14:textId="77777777" w:rsidR="00312E9F" w:rsidRPr="002878CC" w:rsidRDefault="00312E9F" w:rsidP="0082338B">
            <w:pPr>
              <w:jc w:val="both"/>
              <w:rPr>
                <w:rFonts w:eastAsia="Calibri"/>
                <w:sz w:val="20"/>
                <w:szCs w:val="20"/>
              </w:rPr>
            </w:pPr>
          </w:p>
        </w:tc>
        <w:tc>
          <w:tcPr>
            <w:tcW w:w="425" w:type="dxa"/>
          </w:tcPr>
          <w:p w14:paraId="60AB5DC6" w14:textId="77777777" w:rsidR="00312E9F" w:rsidRPr="002878CC" w:rsidRDefault="00312E9F" w:rsidP="0082338B">
            <w:pPr>
              <w:jc w:val="both"/>
              <w:rPr>
                <w:rFonts w:eastAsia="Calibri"/>
                <w:sz w:val="20"/>
                <w:szCs w:val="20"/>
              </w:rPr>
            </w:pPr>
          </w:p>
        </w:tc>
        <w:tc>
          <w:tcPr>
            <w:tcW w:w="567" w:type="dxa"/>
          </w:tcPr>
          <w:p w14:paraId="29396446" w14:textId="77777777" w:rsidR="00312E9F" w:rsidRPr="002878CC" w:rsidRDefault="00312E9F" w:rsidP="0082338B">
            <w:pPr>
              <w:jc w:val="both"/>
              <w:rPr>
                <w:rFonts w:eastAsia="Calibri"/>
                <w:sz w:val="20"/>
                <w:szCs w:val="20"/>
              </w:rPr>
            </w:pPr>
          </w:p>
        </w:tc>
        <w:tc>
          <w:tcPr>
            <w:tcW w:w="538" w:type="dxa"/>
          </w:tcPr>
          <w:p w14:paraId="19C8A820" w14:textId="77777777" w:rsidR="00312E9F" w:rsidRPr="002878CC" w:rsidRDefault="00312E9F" w:rsidP="0082338B">
            <w:pPr>
              <w:jc w:val="both"/>
              <w:rPr>
                <w:rFonts w:eastAsia="Calibri"/>
                <w:sz w:val="20"/>
                <w:szCs w:val="20"/>
              </w:rPr>
            </w:pPr>
          </w:p>
        </w:tc>
        <w:tc>
          <w:tcPr>
            <w:tcW w:w="425" w:type="dxa"/>
          </w:tcPr>
          <w:p w14:paraId="41E68D2C" w14:textId="77777777" w:rsidR="00312E9F" w:rsidRPr="002878CC" w:rsidRDefault="00312E9F" w:rsidP="0082338B">
            <w:pPr>
              <w:jc w:val="both"/>
              <w:rPr>
                <w:rFonts w:eastAsia="Calibri"/>
                <w:sz w:val="20"/>
                <w:szCs w:val="20"/>
              </w:rPr>
            </w:pPr>
          </w:p>
        </w:tc>
        <w:tc>
          <w:tcPr>
            <w:tcW w:w="426" w:type="dxa"/>
          </w:tcPr>
          <w:p w14:paraId="44C297A4" w14:textId="77777777" w:rsidR="00312E9F" w:rsidRPr="002878CC" w:rsidRDefault="00312E9F" w:rsidP="0082338B">
            <w:pPr>
              <w:jc w:val="both"/>
              <w:rPr>
                <w:rFonts w:eastAsia="Calibri"/>
                <w:sz w:val="20"/>
                <w:szCs w:val="20"/>
              </w:rPr>
            </w:pPr>
          </w:p>
        </w:tc>
        <w:tc>
          <w:tcPr>
            <w:tcW w:w="567" w:type="dxa"/>
          </w:tcPr>
          <w:p w14:paraId="7840536E" w14:textId="77777777" w:rsidR="00312E9F" w:rsidRPr="002878CC" w:rsidRDefault="00312E9F" w:rsidP="0082338B">
            <w:pPr>
              <w:jc w:val="both"/>
              <w:rPr>
                <w:rFonts w:eastAsia="Calibri"/>
                <w:sz w:val="20"/>
                <w:szCs w:val="20"/>
              </w:rPr>
            </w:pPr>
          </w:p>
        </w:tc>
        <w:tc>
          <w:tcPr>
            <w:tcW w:w="567" w:type="dxa"/>
          </w:tcPr>
          <w:p w14:paraId="56CD8F88" w14:textId="77777777" w:rsidR="00312E9F" w:rsidRPr="002878CC" w:rsidRDefault="00312E9F" w:rsidP="0082338B">
            <w:pPr>
              <w:jc w:val="both"/>
              <w:rPr>
                <w:rFonts w:eastAsia="Calibri"/>
                <w:sz w:val="20"/>
                <w:szCs w:val="20"/>
              </w:rPr>
            </w:pPr>
          </w:p>
        </w:tc>
        <w:tc>
          <w:tcPr>
            <w:tcW w:w="425" w:type="dxa"/>
          </w:tcPr>
          <w:p w14:paraId="270835E4" w14:textId="77777777" w:rsidR="00312E9F" w:rsidRPr="002878CC" w:rsidRDefault="00312E9F" w:rsidP="0082338B">
            <w:pPr>
              <w:jc w:val="both"/>
              <w:rPr>
                <w:rFonts w:eastAsia="Calibri"/>
                <w:sz w:val="20"/>
                <w:szCs w:val="20"/>
              </w:rPr>
            </w:pPr>
          </w:p>
        </w:tc>
        <w:tc>
          <w:tcPr>
            <w:tcW w:w="425" w:type="dxa"/>
          </w:tcPr>
          <w:p w14:paraId="01082B5F" w14:textId="77777777" w:rsidR="00312E9F" w:rsidRPr="002878CC" w:rsidRDefault="00312E9F" w:rsidP="0082338B">
            <w:pPr>
              <w:jc w:val="both"/>
              <w:rPr>
                <w:rFonts w:eastAsia="Calibri"/>
                <w:sz w:val="20"/>
                <w:szCs w:val="20"/>
              </w:rPr>
            </w:pPr>
          </w:p>
        </w:tc>
        <w:tc>
          <w:tcPr>
            <w:tcW w:w="454" w:type="dxa"/>
          </w:tcPr>
          <w:p w14:paraId="31749030" w14:textId="77777777" w:rsidR="00312E9F" w:rsidRPr="002878CC" w:rsidRDefault="00312E9F" w:rsidP="0082338B">
            <w:pPr>
              <w:jc w:val="both"/>
              <w:rPr>
                <w:rFonts w:eastAsia="Calibri"/>
                <w:sz w:val="20"/>
                <w:szCs w:val="20"/>
              </w:rPr>
            </w:pPr>
          </w:p>
        </w:tc>
      </w:tr>
      <w:tr w:rsidR="00312E9F" w:rsidRPr="002878CC" w14:paraId="32764C91" w14:textId="77777777" w:rsidTr="00312E9F">
        <w:tc>
          <w:tcPr>
            <w:tcW w:w="675" w:type="dxa"/>
          </w:tcPr>
          <w:p w14:paraId="3C134445" w14:textId="77777777" w:rsidR="00312E9F" w:rsidRPr="002878CC" w:rsidRDefault="00312E9F" w:rsidP="0082338B">
            <w:pPr>
              <w:jc w:val="center"/>
              <w:rPr>
                <w:rFonts w:eastAsia="Calibri"/>
                <w:sz w:val="28"/>
                <w:szCs w:val="28"/>
              </w:rPr>
            </w:pPr>
          </w:p>
        </w:tc>
        <w:tc>
          <w:tcPr>
            <w:tcW w:w="426" w:type="dxa"/>
          </w:tcPr>
          <w:p w14:paraId="4A2EEDF9" w14:textId="77777777" w:rsidR="00312E9F" w:rsidRPr="002878CC" w:rsidRDefault="00312E9F" w:rsidP="0082338B">
            <w:pPr>
              <w:jc w:val="both"/>
              <w:rPr>
                <w:rFonts w:eastAsia="Calibri"/>
                <w:sz w:val="20"/>
                <w:szCs w:val="20"/>
              </w:rPr>
            </w:pPr>
          </w:p>
        </w:tc>
        <w:tc>
          <w:tcPr>
            <w:tcW w:w="425" w:type="dxa"/>
          </w:tcPr>
          <w:p w14:paraId="056C3A4F" w14:textId="77777777" w:rsidR="00312E9F" w:rsidRPr="002878CC" w:rsidRDefault="00312E9F" w:rsidP="0082338B">
            <w:pPr>
              <w:jc w:val="both"/>
              <w:rPr>
                <w:rFonts w:eastAsia="Calibri"/>
                <w:sz w:val="20"/>
                <w:szCs w:val="20"/>
              </w:rPr>
            </w:pPr>
          </w:p>
        </w:tc>
        <w:tc>
          <w:tcPr>
            <w:tcW w:w="454" w:type="dxa"/>
          </w:tcPr>
          <w:p w14:paraId="24059BCD" w14:textId="77777777" w:rsidR="00312E9F" w:rsidRPr="002878CC" w:rsidRDefault="00312E9F" w:rsidP="0082338B">
            <w:pPr>
              <w:jc w:val="both"/>
              <w:rPr>
                <w:rFonts w:eastAsia="Calibri"/>
                <w:sz w:val="20"/>
                <w:szCs w:val="20"/>
              </w:rPr>
            </w:pPr>
          </w:p>
        </w:tc>
        <w:tc>
          <w:tcPr>
            <w:tcW w:w="396" w:type="dxa"/>
          </w:tcPr>
          <w:p w14:paraId="0636DCAC" w14:textId="77777777" w:rsidR="00312E9F" w:rsidRPr="002878CC" w:rsidRDefault="00312E9F" w:rsidP="0082338B">
            <w:pPr>
              <w:jc w:val="both"/>
              <w:rPr>
                <w:rFonts w:eastAsia="Calibri"/>
                <w:sz w:val="20"/>
                <w:szCs w:val="20"/>
              </w:rPr>
            </w:pPr>
          </w:p>
        </w:tc>
        <w:tc>
          <w:tcPr>
            <w:tcW w:w="709" w:type="dxa"/>
          </w:tcPr>
          <w:p w14:paraId="01BC53C2" w14:textId="77777777" w:rsidR="00312E9F" w:rsidRPr="002878CC" w:rsidRDefault="00312E9F" w:rsidP="0082338B">
            <w:pPr>
              <w:jc w:val="both"/>
              <w:rPr>
                <w:rFonts w:eastAsia="Calibri"/>
                <w:sz w:val="20"/>
                <w:szCs w:val="20"/>
              </w:rPr>
            </w:pPr>
          </w:p>
        </w:tc>
        <w:tc>
          <w:tcPr>
            <w:tcW w:w="596" w:type="dxa"/>
          </w:tcPr>
          <w:p w14:paraId="30E5DF77" w14:textId="77777777" w:rsidR="00312E9F" w:rsidRPr="002878CC" w:rsidRDefault="00312E9F" w:rsidP="0082338B">
            <w:pPr>
              <w:jc w:val="both"/>
              <w:rPr>
                <w:rFonts w:eastAsia="Calibri"/>
                <w:sz w:val="20"/>
                <w:szCs w:val="20"/>
              </w:rPr>
            </w:pPr>
          </w:p>
        </w:tc>
        <w:tc>
          <w:tcPr>
            <w:tcW w:w="425" w:type="dxa"/>
          </w:tcPr>
          <w:p w14:paraId="7DBAB597" w14:textId="77777777" w:rsidR="00312E9F" w:rsidRPr="002878CC" w:rsidRDefault="00312E9F" w:rsidP="0082338B">
            <w:pPr>
              <w:jc w:val="both"/>
              <w:rPr>
                <w:rFonts w:eastAsia="Calibri"/>
                <w:sz w:val="20"/>
                <w:szCs w:val="20"/>
              </w:rPr>
            </w:pPr>
          </w:p>
        </w:tc>
        <w:tc>
          <w:tcPr>
            <w:tcW w:w="425" w:type="dxa"/>
          </w:tcPr>
          <w:p w14:paraId="7ED55F22" w14:textId="77777777" w:rsidR="00312E9F" w:rsidRPr="002878CC" w:rsidRDefault="00312E9F" w:rsidP="0082338B">
            <w:pPr>
              <w:jc w:val="both"/>
              <w:rPr>
                <w:rFonts w:eastAsia="Calibri"/>
                <w:sz w:val="20"/>
                <w:szCs w:val="20"/>
              </w:rPr>
            </w:pPr>
          </w:p>
        </w:tc>
        <w:tc>
          <w:tcPr>
            <w:tcW w:w="426" w:type="dxa"/>
          </w:tcPr>
          <w:p w14:paraId="5AAF902A" w14:textId="77777777" w:rsidR="00312E9F" w:rsidRPr="002878CC" w:rsidRDefault="00312E9F" w:rsidP="0082338B">
            <w:pPr>
              <w:jc w:val="both"/>
              <w:rPr>
                <w:rFonts w:eastAsia="Calibri"/>
                <w:sz w:val="20"/>
                <w:szCs w:val="20"/>
              </w:rPr>
            </w:pPr>
          </w:p>
        </w:tc>
        <w:tc>
          <w:tcPr>
            <w:tcW w:w="425" w:type="dxa"/>
          </w:tcPr>
          <w:p w14:paraId="1C3A7BFE" w14:textId="77777777" w:rsidR="00312E9F" w:rsidRPr="002878CC" w:rsidRDefault="00312E9F" w:rsidP="0082338B">
            <w:pPr>
              <w:jc w:val="both"/>
              <w:rPr>
                <w:rFonts w:eastAsia="Calibri"/>
                <w:sz w:val="20"/>
                <w:szCs w:val="20"/>
              </w:rPr>
            </w:pPr>
          </w:p>
        </w:tc>
        <w:tc>
          <w:tcPr>
            <w:tcW w:w="567" w:type="dxa"/>
          </w:tcPr>
          <w:p w14:paraId="0AB385DC" w14:textId="77777777" w:rsidR="00312E9F" w:rsidRPr="002878CC" w:rsidRDefault="00312E9F" w:rsidP="0082338B">
            <w:pPr>
              <w:jc w:val="both"/>
              <w:rPr>
                <w:rFonts w:eastAsia="Calibri"/>
                <w:sz w:val="20"/>
                <w:szCs w:val="20"/>
              </w:rPr>
            </w:pPr>
          </w:p>
        </w:tc>
        <w:tc>
          <w:tcPr>
            <w:tcW w:w="538" w:type="dxa"/>
          </w:tcPr>
          <w:p w14:paraId="24230072" w14:textId="77777777" w:rsidR="00312E9F" w:rsidRPr="002878CC" w:rsidRDefault="00312E9F" w:rsidP="0082338B">
            <w:pPr>
              <w:jc w:val="both"/>
              <w:rPr>
                <w:rFonts w:eastAsia="Calibri"/>
                <w:sz w:val="20"/>
                <w:szCs w:val="20"/>
              </w:rPr>
            </w:pPr>
          </w:p>
        </w:tc>
        <w:tc>
          <w:tcPr>
            <w:tcW w:w="425" w:type="dxa"/>
          </w:tcPr>
          <w:p w14:paraId="6DD4DFBE" w14:textId="77777777" w:rsidR="00312E9F" w:rsidRPr="002878CC" w:rsidRDefault="00312E9F" w:rsidP="0082338B">
            <w:pPr>
              <w:jc w:val="both"/>
              <w:rPr>
                <w:rFonts w:eastAsia="Calibri"/>
                <w:sz w:val="20"/>
                <w:szCs w:val="20"/>
              </w:rPr>
            </w:pPr>
          </w:p>
        </w:tc>
        <w:tc>
          <w:tcPr>
            <w:tcW w:w="426" w:type="dxa"/>
          </w:tcPr>
          <w:p w14:paraId="1A985D0F" w14:textId="77777777" w:rsidR="00312E9F" w:rsidRPr="002878CC" w:rsidRDefault="00312E9F" w:rsidP="0082338B">
            <w:pPr>
              <w:jc w:val="both"/>
              <w:rPr>
                <w:rFonts w:eastAsia="Calibri"/>
                <w:sz w:val="20"/>
                <w:szCs w:val="20"/>
              </w:rPr>
            </w:pPr>
          </w:p>
        </w:tc>
        <w:tc>
          <w:tcPr>
            <w:tcW w:w="567" w:type="dxa"/>
          </w:tcPr>
          <w:p w14:paraId="6236C49D" w14:textId="77777777" w:rsidR="00312E9F" w:rsidRPr="002878CC" w:rsidRDefault="00312E9F" w:rsidP="0082338B">
            <w:pPr>
              <w:jc w:val="both"/>
              <w:rPr>
                <w:rFonts w:eastAsia="Calibri"/>
                <w:sz w:val="20"/>
                <w:szCs w:val="20"/>
              </w:rPr>
            </w:pPr>
          </w:p>
        </w:tc>
        <w:tc>
          <w:tcPr>
            <w:tcW w:w="567" w:type="dxa"/>
          </w:tcPr>
          <w:p w14:paraId="6A21B5C4" w14:textId="77777777" w:rsidR="00312E9F" w:rsidRPr="002878CC" w:rsidRDefault="00312E9F" w:rsidP="0082338B">
            <w:pPr>
              <w:jc w:val="both"/>
              <w:rPr>
                <w:rFonts w:eastAsia="Calibri"/>
                <w:sz w:val="20"/>
                <w:szCs w:val="20"/>
              </w:rPr>
            </w:pPr>
          </w:p>
        </w:tc>
        <w:tc>
          <w:tcPr>
            <w:tcW w:w="425" w:type="dxa"/>
          </w:tcPr>
          <w:p w14:paraId="2A470E46" w14:textId="77777777" w:rsidR="00312E9F" w:rsidRPr="002878CC" w:rsidRDefault="00312E9F" w:rsidP="0082338B">
            <w:pPr>
              <w:jc w:val="both"/>
              <w:rPr>
                <w:rFonts w:eastAsia="Calibri"/>
                <w:sz w:val="20"/>
                <w:szCs w:val="20"/>
              </w:rPr>
            </w:pPr>
          </w:p>
        </w:tc>
        <w:tc>
          <w:tcPr>
            <w:tcW w:w="425" w:type="dxa"/>
          </w:tcPr>
          <w:p w14:paraId="02FB66C1" w14:textId="77777777" w:rsidR="00312E9F" w:rsidRPr="002878CC" w:rsidRDefault="00312E9F" w:rsidP="0082338B">
            <w:pPr>
              <w:jc w:val="both"/>
              <w:rPr>
                <w:rFonts w:eastAsia="Calibri"/>
                <w:sz w:val="20"/>
                <w:szCs w:val="20"/>
              </w:rPr>
            </w:pPr>
          </w:p>
        </w:tc>
        <w:tc>
          <w:tcPr>
            <w:tcW w:w="454" w:type="dxa"/>
          </w:tcPr>
          <w:p w14:paraId="01A1ACFE" w14:textId="77777777" w:rsidR="00312E9F" w:rsidRPr="002878CC" w:rsidRDefault="00312E9F" w:rsidP="0082338B">
            <w:pPr>
              <w:jc w:val="both"/>
              <w:rPr>
                <w:rFonts w:eastAsia="Calibri"/>
                <w:sz w:val="20"/>
                <w:szCs w:val="20"/>
              </w:rPr>
            </w:pPr>
          </w:p>
        </w:tc>
      </w:tr>
      <w:tr w:rsidR="00312E9F" w:rsidRPr="002878CC" w14:paraId="007F8E64" w14:textId="77777777" w:rsidTr="00312E9F">
        <w:tc>
          <w:tcPr>
            <w:tcW w:w="675" w:type="dxa"/>
          </w:tcPr>
          <w:p w14:paraId="7F641B4D" w14:textId="77777777" w:rsidR="00312E9F" w:rsidRPr="002878CC" w:rsidRDefault="00312E9F" w:rsidP="0082338B">
            <w:pPr>
              <w:jc w:val="both"/>
              <w:rPr>
                <w:rFonts w:eastAsia="Calibri"/>
                <w:sz w:val="28"/>
                <w:szCs w:val="28"/>
              </w:rPr>
            </w:pPr>
          </w:p>
        </w:tc>
        <w:tc>
          <w:tcPr>
            <w:tcW w:w="426" w:type="dxa"/>
          </w:tcPr>
          <w:p w14:paraId="3E7854B8" w14:textId="77777777" w:rsidR="00312E9F" w:rsidRPr="002878CC" w:rsidRDefault="00312E9F" w:rsidP="0082338B">
            <w:pPr>
              <w:jc w:val="both"/>
              <w:rPr>
                <w:rFonts w:eastAsia="Calibri"/>
                <w:sz w:val="20"/>
                <w:szCs w:val="20"/>
              </w:rPr>
            </w:pPr>
          </w:p>
        </w:tc>
        <w:tc>
          <w:tcPr>
            <w:tcW w:w="425" w:type="dxa"/>
          </w:tcPr>
          <w:p w14:paraId="2956DCC1" w14:textId="77777777" w:rsidR="00312E9F" w:rsidRPr="002878CC" w:rsidRDefault="00312E9F" w:rsidP="0082338B">
            <w:pPr>
              <w:jc w:val="both"/>
              <w:rPr>
                <w:rFonts w:eastAsia="Calibri"/>
                <w:sz w:val="20"/>
                <w:szCs w:val="20"/>
              </w:rPr>
            </w:pPr>
          </w:p>
        </w:tc>
        <w:tc>
          <w:tcPr>
            <w:tcW w:w="454" w:type="dxa"/>
          </w:tcPr>
          <w:p w14:paraId="045F9DA7" w14:textId="77777777" w:rsidR="00312E9F" w:rsidRPr="002878CC" w:rsidRDefault="00312E9F" w:rsidP="0082338B">
            <w:pPr>
              <w:jc w:val="both"/>
              <w:rPr>
                <w:rFonts w:eastAsia="Calibri"/>
                <w:sz w:val="20"/>
                <w:szCs w:val="20"/>
              </w:rPr>
            </w:pPr>
          </w:p>
        </w:tc>
        <w:tc>
          <w:tcPr>
            <w:tcW w:w="396" w:type="dxa"/>
          </w:tcPr>
          <w:p w14:paraId="632FB25C" w14:textId="77777777" w:rsidR="00312E9F" w:rsidRPr="002878CC" w:rsidRDefault="00312E9F" w:rsidP="0082338B">
            <w:pPr>
              <w:jc w:val="both"/>
              <w:rPr>
                <w:rFonts w:eastAsia="Calibri"/>
                <w:sz w:val="20"/>
                <w:szCs w:val="20"/>
              </w:rPr>
            </w:pPr>
          </w:p>
        </w:tc>
        <w:tc>
          <w:tcPr>
            <w:tcW w:w="709" w:type="dxa"/>
          </w:tcPr>
          <w:p w14:paraId="37DA5115" w14:textId="77777777" w:rsidR="00312E9F" w:rsidRPr="002878CC" w:rsidRDefault="00312E9F" w:rsidP="0082338B">
            <w:pPr>
              <w:jc w:val="both"/>
              <w:rPr>
                <w:rFonts w:eastAsia="Calibri"/>
                <w:sz w:val="20"/>
                <w:szCs w:val="20"/>
              </w:rPr>
            </w:pPr>
          </w:p>
        </w:tc>
        <w:tc>
          <w:tcPr>
            <w:tcW w:w="596" w:type="dxa"/>
          </w:tcPr>
          <w:p w14:paraId="4D656E6A" w14:textId="77777777" w:rsidR="00312E9F" w:rsidRPr="002878CC" w:rsidRDefault="00312E9F" w:rsidP="0082338B">
            <w:pPr>
              <w:jc w:val="both"/>
              <w:rPr>
                <w:rFonts w:eastAsia="Calibri"/>
                <w:sz w:val="20"/>
                <w:szCs w:val="20"/>
              </w:rPr>
            </w:pPr>
          </w:p>
        </w:tc>
        <w:tc>
          <w:tcPr>
            <w:tcW w:w="425" w:type="dxa"/>
          </w:tcPr>
          <w:p w14:paraId="4749C5E7" w14:textId="77777777" w:rsidR="00312E9F" w:rsidRPr="002878CC" w:rsidRDefault="00312E9F" w:rsidP="0082338B">
            <w:pPr>
              <w:jc w:val="both"/>
              <w:rPr>
                <w:rFonts w:eastAsia="Calibri"/>
                <w:sz w:val="20"/>
                <w:szCs w:val="20"/>
              </w:rPr>
            </w:pPr>
          </w:p>
        </w:tc>
        <w:tc>
          <w:tcPr>
            <w:tcW w:w="425" w:type="dxa"/>
          </w:tcPr>
          <w:p w14:paraId="743A103F" w14:textId="77777777" w:rsidR="00312E9F" w:rsidRPr="002878CC" w:rsidRDefault="00312E9F" w:rsidP="0082338B">
            <w:pPr>
              <w:jc w:val="both"/>
              <w:rPr>
                <w:rFonts w:eastAsia="Calibri"/>
                <w:sz w:val="20"/>
                <w:szCs w:val="20"/>
              </w:rPr>
            </w:pPr>
          </w:p>
        </w:tc>
        <w:tc>
          <w:tcPr>
            <w:tcW w:w="426" w:type="dxa"/>
          </w:tcPr>
          <w:p w14:paraId="728E3F37" w14:textId="77777777" w:rsidR="00312E9F" w:rsidRPr="002878CC" w:rsidRDefault="00312E9F" w:rsidP="0082338B">
            <w:pPr>
              <w:jc w:val="both"/>
              <w:rPr>
                <w:rFonts w:eastAsia="Calibri"/>
                <w:sz w:val="20"/>
                <w:szCs w:val="20"/>
              </w:rPr>
            </w:pPr>
          </w:p>
        </w:tc>
        <w:tc>
          <w:tcPr>
            <w:tcW w:w="425" w:type="dxa"/>
          </w:tcPr>
          <w:p w14:paraId="561C0469" w14:textId="77777777" w:rsidR="00312E9F" w:rsidRPr="002878CC" w:rsidRDefault="00312E9F" w:rsidP="0082338B">
            <w:pPr>
              <w:jc w:val="both"/>
              <w:rPr>
                <w:rFonts w:eastAsia="Calibri"/>
                <w:sz w:val="20"/>
                <w:szCs w:val="20"/>
              </w:rPr>
            </w:pPr>
          </w:p>
        </w:tc>
        <w:tc>
          <w:tcPr>
            <w:tcW w:w="567" w:type="dxa"/>
          </w:tcPr>
          <w:p w14:paraId="0BE20B7C" w14:textId="77777777" w:rsidR="00312E9F" w:rsidRPr="002878CC" w:rsidRDefault="00312E9F" w:rsidP="0082338B">
            <w:pPr>
              <w:jc w:val="both"/>
              <w:rPr>
                <w:rFonts w:eastAsia="Calibri"/>
                <w:sz w:val="20"/>
                <w:szCs w:val="20"/>
              </w:rPr>
            </w:pPr>
          </w:p>
        </w:tc>
        <w:tc>
          <w:tcPr>
            <w:tcW w:w="538" w:type="dxa"/>
          </w:tcPr>
          <w:p w14:paraId="79DF57A1" w14:textId="77777777" w:rsidR="00312E9F" w:rsidRPr="002878CC" w:rsidRDefault="00312E9F" w:rsidP="0082338B">
            <w:pPr>
              <w:jc w:val="both"/>
              <w:rPr>
                <w:rFonts w:eastAsia="Calibri"/>
                <w:sz w:val="20"/>
                <w:szCs w:val="20"/>
              </w:rPr>
            </w:pPr>
          </w:p>
        </w:tc>
        <w:tc>
          <w:tcPr>
            <w:tcW w:w="425" w:type="dxa"/>
          </w:tcPr>
          <w:p w14:paraId="0831B58D" w14:textId="77777777" w:rsidR="00312E9F" w:rsidRPr="002878CC" w:rsidRDefault="00312E9F" w:rsidP="0082338B">
            <w:pPr>
              <w:jc w:val="both"/>
              <w:rPr>
                <w:rFonts w:eastAsia="Calibri"/>
                <w:sz w:val="20"/>
                <w:szCs w:val="20"/>
              </w:rPr>
            </w:pPr>
          </w:p>
        </w:tc>
        <w:tc>
          <w:tcPr>
            <w:tcW w:w="426" w:type="dxa"/>
          </w:tcPr>
          <w:p w14:paraId="760E91A6" w14:textId="77777777" w:rsidR="00312E9F" w:rsidRPr="002878CC" w:rsidRDefault="00312E9F" w:rsidP="0082338B">
            <w:pPr>
              <w:jc w:val="both"/>
              <w:rPr>
                <w:rFonts w:eastAsia="Calibri"/>
                <w:sz w:val="20"/>
                <w:szCs w:val="20"/>
              </w:rPr>
            </w:pPr>
          </w:p>
        </w:tc>
        <w:tc>
          <w:tcPr>
            <w:tcW w:w="567" w:type="dxa"/>
          </w:tcPr>
          <w:p w14:paraId="27F68CAF" w14:textId="77777777" w:rsidR="00312E9F" w:rsidRPr="002878CC" w:rsidRDefault="00312E9F" w:rsidP="0082338B">
            <w:pPr>
              <w:jc w:val="both"/>
              <w:rPr>
                <w:rFonts w:eastAsia="Calibri"/>
                <w:sz w:val="20"/>
                <w:szCs w:val="20"/>
              </w:rPr>
            </w:pPr>
          </w:p>
        </w:tc>
        <w:tc>
          <w:tcPr>
            <w:tcW w:w="567" w:type="dxa"/>
          </w:tcPr>
          <w:p w14:paraId="387FE752" w14:textId="77777777" w:rsidR="00312E9F" w:rsidRPr="002878CC" w:rsidRDefault="00312E9F" w:rsidP="0082338B">
            <w:pPr>
              <w:jc w:val="both"/>
              <w:rPr>
                <w:rFonts w:eastAsia="Calibri"/>
                <w:sz w:val="20"/>
                <w:szCs w:val="20"/>
              </w:rPr>
            </w:pPr>
          </w:p>
        </w:tc>
        <w:tc>
          <w:tcPr>
            <w:tcW w:w="425" w:type="dxa"/>
          </w:tcPr>
          <w:p w14:paraId="1DDA1526" w14:textId="77777777" w:rsidR="00312E9F" w:rsidRPr="002878CC" w:rsidRDefault="00312E9F" w:rsidP="0082338B">
            <w:pPr>
              <w:jc w:val="both"/>
              <w:rPr>
                <w:rFonts w:eastAsia="Calibri"/>
                <w:sz w:val="20"/>
                <w:szCs w:val="20"/>
              </w:rPr>
            </w:pPr>
          </w:p>
        </w:tc>
        <w:tc>
          <w:tcPr>
            <w:tcW w:w="425" w:type="dxa"/>
          </w:tcPr>
          <w:p w14:paraId="526A1CE8" w14:textId="77777777" w:rsidR="00312E9F" w:rsidRPr="002878CC" w:rsidRDefault="00312E9F" w:rsidP="0082338B">
            <w:pPr>
              <w:jc w:val="both"/>
              <w:rPr>
                <w:rFonts w:eastAsia="Calibri"/>
                <w:sz w:val="20"/>
                <w:szCs w:val="20"/>
              </w:rPr>
            </w:pPr>
          </w:p>
        </w:tc>
        <w:tc>
          <w:tcPr>
            <w:tcW w:w="454" w:type="dxa"/>
          </w:tcPr>
          <w:p w14:paraId="4BE3E2C5" w14:textId="77777777" w:rsidR="00312E9F" w:rsidRPr="002878CC" w:rsidRDefault="00312E9F" w:rsidP="0082338B">
            <w:pPr>
              <w:jc w:val="both"/>
              <w:rPr>
                <w:rFonts w:eastAsia="Calibri"/>
                <w:sz w:val="20"/>
                <w:szCs w:val="20"/>
              </w:rPr>
            </w:pPr>
          </w:p>
        </w:tc>
      </w:tr>
      <w:tr w:rsidR="00312E9F" w:rsidRPr="002878CC" w14:paraId="3FDFCCA9" w14:textId="77777777" w:rsidTr="00312E9F">
        <w:tc>
          <w:tcPr>
            <w:tcW w:w="675" w:type="dxa"/>
          </w:tcPr>
          <w:p w14:paraId="3886383E" w14:textId="77777777" w:rsidR="00312E9F" w:rsidRPr="002878CC" w:rsidRDefault="00312E9F" w:rsidP="0082338B">
            <w:pPr>
              <w:jc w:val="both"/>
              <w:rPr>
                <w:rFonts w:eastAsia="Calibri"/>
                <w:sz w:val="28"/>
                <w:szCs w:val="28"/>
              </w:rPr>
            </w:pPr>
          </w:p>
        </w:tc>
        <w:tc>
          <w:tcPr>
            <w:tcW w:w="426" w:type="dxa"/>
          </w:tcPr>
          <w:p w14:paraId="102878EC" w14:textId="77777777" w:rsidR="00312E9F" w:rsidRPr="002878CC" w:rsidRDefault="00312E9F" w:rsidP="0082338B">
            <w:pPr>
              <w:jc w:val="both"/>
              <w:rPr>
                <w:rFonts w:eastAsia="Calibri"/>
                <w:sz w:val="20"/>
                <w:szCs w:val="20"/>
              </w:rPr>
            </w:pPr>
          </w:p>
        </w:tc>
        <w:tc>
          <w:tcPr>
            <w:tcW w:w="425" w:type="dxa"/>
          </w:tcPr>
          <w:p w14:paraId="7BB39EDE" w14:textId="77777777" w:rsidR="00312E9F" w:rsidRPr="002878CC" w:rsidRDefault="00312E9F" w:rsidP="0082338B">
            <w:pPr>
              <w:jc w:val="both"/>
              <w:rPr>
                <w:rFonts w:eastAsia="Calibri"/>
                <w:sz w:val="20"/>
                <w:szCs w:val="20"/>
              </w:rPr>
            </w:pPr>
          </w:p>
        </w:tc>
        <w:tc>
          <w:tcPr>
            <w:tcW w:w="454" w:type="dxa"/>
          </w:tcPr>
          <w:p w14:paraId="34E2A023" w14:textId="77777777" w:rsidR="00312E9F" w:rsidRPr="002878CC" w:rsidRDefault="00312E9F" w:rsidP="0082338B">
            <w:pPr>
              <w:jc w:val="both"/>
              <w:rPr>
                <w:rFonts w:eastAsia="Calibri"/>
                <w:sz w:val="20"/>
                <w:szCs w:val="20"/>
              </w:rPr>
            </w:pPr>
          </w:p>
        </w:tc>
        <w:tc>
          <w:tcPr>
            <w:tcW w:w="396" w:type="dxa"/>
          </w:tcPr>
          <w:p w14:paraId="7526315C" w14:textId="77777777" w:rsidR="00312E9F" w:rsidRPr="002878CC" w:rsidRDefault="00312E9F" w:rsidP="0082338B">
            <w:pPr>
              <w:jc w:val="both"/>
              <w:rPr>
                <w:rFonts w:eastAsia="Calibri"/>
                <w:sz w:val="20"/>
                <w:szCs w:val="20"/>
              </w:rPr>
            </w:pPr>
          </w:p>
        </w:tc>
        <w:tc>
          <w:tcPr>
            <w:tcW w:w="709" w:type="dxa"/>
          </w:tcPr>
          <w:p w14:paraId="55407DAC" w14:textId="77777777" w:rsidR="00312E9F" w:rsidRPr="002878CC" w:rsidRDefault="00312E9F" w:rsidP="0082338B">
            <w:pPr>
              <w:jc w:val="both"/>
              <w:rPr>
                <w:rFonts w:eastAsia="Calibri"/>
                <w:sz w:val="20"/>
                <w:szCs w:val="20"/>
              </w:rPr>
            </w:pPr>
          </w:p>
        </w:tc>
        <w:tc>
          <w:tcPr>
            <w:tcW w:w="596" w:type="dxa"/>
          </w:tcPr>
          <w:p w14:paraId="26221504" w14:textId="77777777" w:rsidR="00312E9F" w:rsidRPr="002878CC" w:rsidRDefault="00312E9F" w:rsidP="0082338B">
            <w:pPr>
              <w:jc w:val="both"/>
              <w:rPr>
                <w:rFonts w:eastAsia="Calibri"/>
                <w:sz w:val="20"/>
                <w:szCs w:val="20"/>
              </w:rPr>
            </w:pPr>
          </w:p>
        </w:tc>
        <w:tc>
          <w:tcPr>
            <w:tcW w:w="425" w:type="dxa"/>
          </w:tcPr>
          <w:p w14:paraId="048CF2A7" w14:textId="77777777" w:rsidR="00312E9F" w:rsidRPr="002878CC" w:rsidRDefault="00312E9F" w:rsidP="0082338B">
            <w:pPr>
              <w:jc w:val="both"/>
              <w:rPr>
                <w:rFonts w:eastAsia="Calibri"/>
                <w:sz w:val="20"/>
                <w:szCs w:val="20"/>
              </w:rPr>
            </w:pPr>
          </w:p>
        </w:tc>
        <w:tc>
          <w:tcPr>
            <w:tcW w:w="425" w:type="dxa"/>
          </w:tcPr>
          <w:p w14:paraId="2E45ACFD" w14:textId="77777777" w:rsidR="00312E9F" w:rsidRPr="002878CC" w:rsidRDefault="00312E9F" w:rsidP="0082338B">
            <w:pPr>
              <w:jc w:val="both"/>
              <w:rPr>
                <w:rFonts w:eastAsia="Calibri"/>
                <w:sz w:val="20"/>
                <w:szCs w:val="20"/>
              </w:rPr>
            </w:pPr>
          </w:p>
        </w:tc>
        <w:tc>
          <w:tcPr>
            <w:tcW w:w="426" w:type="dxa"/>
          </w:tcPr>
          <w:p w14:paraId="420A21DA" w14:textId="77777777" w:rsidR="00312E9F" w:rsidRPr="002878CC" w:rsidRDefault="00312E9F" w:rsidP="0082338B">
            <w:pPr>
              <w:jc w:val="both"/>
              <w:rPr>
                <w:rFonts w:eastAsia="Calibri"/>
                <w:sz w:val="20"/>
                <w:szCs w:val="20"/>
              </w:rPr>
            </w:pPr>
          </w:p>
        </w:tc>
        <w:tc>
          <w:tcPr>
            <w:tcW w:w="425" w:type="dxa"/>
          </w:tcPr>
          <w:p w14:paraId="19C18E07" w14:textId="77777777" w:rsidR="00312E9F" w:rsidRPr="002878CC" w:rsidRDefault="00312E9F" w:rsidP="0082338B">
            <w:pPr>
              <w:jc w:val="both"/>
              <w:rPr>
                <w:rFonts w:eastAsia="Calibri"/>
                <w:sz w:val="20"/>
                <w:szCs w:val="20"/>
              </w:rPr>
            </w:pPr>
          </w:p>
        </w:tc>
        <w:tc>
          <w:tcPr>
            <w:tcW w:w="567" w:type="dxa"/>
          </w:tcPr>
          <w:p w14:paraId="31725040" w14:textId="77777777" w:rsidR="00312E9F" w:rsidRPr="002878CC" w:rsidRDefault="00312E9F" w:rsidP="0082338B">
            <w:pPr>
              <w:jc w:val="both"/>
              <w:rPr>
                <w:rFonts w:eastAsia="Calibri"/>
                <w:sz w:val="20"/>
                <w:szCs w:val="20"/>
              </w:rPr>
            </w:pPr>
          </w:p>
        </w:tc>
        <w:tc>
          <w:tcPr>
            <w:tcW w:w="538" w:type="dxa"/>
          </w:tcPr>
          <w:p w14:paraId="097D7973" w14:textId="77777777" w:rsidR="00312E9F" w:rsidRPr="002878CC" w:rsidRDefault="00312E9F" w:rsidP="0082338B">
            <w:pPr>
              <w:jc w:val="both"/>
              <w:rPr>
                <w:rFonts w:eastAsia="Calibri"/>
                <w:sz w:val="20"/>
                <w:szCs w:val="20"/>
              </w:rPr>
            </w:pPr>
          </w:p>
        </w:tc>
        <w:tc>
          <w:tcPr>
            <w:tcW w:w="425" w:type="dxa"/>
          </w:tcPr>
          <w:p w14:paraId="2DA8EE38" w14:textId="77777777" w:rsidR="00312E9F" w:rsidRPr="002878CC" w:rsidRDefault="00312E9F" w:rsidP="0082338B">
            <w:pPr>
              <w:jc w:val="both"/>
              <w:rPr>
                <w:rFonts w:eastAsia="Calibri"/>
                <w:sz w:val="20"/>
                <w:szCs w:val="20"/>
              </w:rPr>
            </w:pPr>
          </w:p>
        </w:tc>
        <w:tc>
          <w:tcPr>
            <w:tcW w:w="426" w:type="dxa"/>
          </w:tcPr>
          <w:p w14:paraId="44C7B216" w14:textId="77777777" w:rsidR="00312E9F" w:rsidRPr="002878CC" w:rsidRDefault="00312E9F" w:rsidP="0082338B">
            <w:pPr>
              <w:jc w:val="both"/>
              <w:rPr>
                <w:rFonts w:eastAsia="Calibri"/>
                <w:sz w:val="20"/>
                <w:szCs w:val="20"/>
              </w:rPr>
            </w:pPr>
          </w:p>
        </w:tc>
        <w:tc>
          <w:tcPr>
            <w:tcW w:w="567" w:type="dxa"/>
          </w:tcPr>
          <w:p w14:paraId="3C07C45E" w14:textId="77777777" w:rsidR="00312E9F" w:rsidRPr="002878CC" w:rsidRDefault="00312E9F" w:rsidP="0082338B">
            <w:pPr>
              <w:jc w:val="both"/>
              <w:rPr>
                <w:rFonts w:eastAsia="Calibri"/>
                <w:sz w:val="20"/>
                <w:szCs w:val="20"/>
              </w:rPr>
            </w:pPr>
          </w:p>
        </w:tc>
        <w:tc>
          <w:tcPr>
            <w:tcW w:w="567" w:type="dxa"/>
          </w:tcPr>
          <w:p w14:paraId="110523D7" w14:textId="77777777" w:rsidR="00312E9F" w:rsidRPr="002878CC" w:rsidRDefault="00312E9F" w:rsidP="0082338B">
            <w:pPr>
              <w:jc w:val="both"/>
              <w:rPr>
                <w:rFonts w:eastAsia="Calibri"/>
                <w:sz w:val="20"/>
                <w:szCs w:val="20"/>
              </w:rPr>
            </w:pPr>
          </w:p>
        </w:tc>
        <w:tc>
          <w:tcPr>
            <w:tcW w:w="425" w:type="dxa"/>
          </w:tcPr>
          <w:p w14:paraId="0D3CB2D8" w14:textId="77777777" w:rsidR="00312E9F" w:rsidRPr="002878CC" w:rsidRDefault="00312E9F" w:rsidP="0082338B">
            <w:pPr>
              <w:jc w:val="both"/>
              <w:rPr>
                <w:rFonts w:eastAsia="Calibri"/>
                <w:sz w:val="20"/>
                <w:szCs w:val="20"/>
              </w:rPr>
            </w:pPr>
          </w:p>
        </w:tc>
        <w:tc>
          <w:tcPr>
            <w:tcW w:w="425" w:type="dxa"/>
          </w:tcPr>
          <w:p w14:paraId="6CA5C3BC" w14:textId="77777777" w:rsidR="00312E9F" w:rsidRPr="002878CC" w:rsidRDefault="00312E9F" w:rsidP="0082338B">
            <w:pPr>
              <w:jc w:val="both"/>
              <w:rPr>
                <w:rFonts w:eastAsia="Calibri"/>
                <w:sz w:val="20"/>
                <w:szCs w:val="20"/>
              </w:rPr>
            </w:pPr>
          </w:p>
        </w:tc>
        <w:tc>
          <w:tcPr>
            <w:tcW w:w="454" w:type="dxa"/>
          </w:tcPr>
          <w:p w14:paraId="2E52F723" w14:textId="77777777" w:rsidR="00312E9F" w:rsidRPr="002878CC" w:rsidRDefault="00312E9F" w:rsidP="0082338B">
            <w:pPr>
              <w:jc w:val="both"/>
              <w:rPr>
                <w:rFonts w:eastAsia="Calibri"/>
                <w:sz w:val="20"/>
                <w:szCs w:val="20"/>
              </w:rPr>
            </w:pPr>
          </w:p>
        </w:tc>
      </w:tr>
      <w:tr w:rsidR="00312E9F" w:rsidRPr="002878CC" w14:paraId="2919A25C" w14:textId="77777777" w:rsidTr="00312E9F">
        <w:tc>
          <w:tcPr>
            <w:tcW w:w="675" w:type="dxa"/>
          </w:tcPr>
          <w:p w14:paraId="07BB4C29" w14:textId="77777777" w:rsidR="00312E9F" w:rsidRPr="002878CC" w:rsidRDefault="00312E9F" w:rsidP="0082338B">
            <w:pPr>
              <w:jc w:val="both"/>
              <w:rPr>
                <w:rFonts w:eastAsia="Calibri"/>
                <w:sz w:val="28"/>
                <w:szCs w:val="28"/>
              </w:rPr>
            </w:pPr>
          </w:p>
        </w:tc>
        <w:tc>
          <w:tcPr>
            <w:tcW w:w="426" w:type="dxa"/>
          </w:tcPr>
          <w:p w14:paraId="37656F6D" w14:textId="77777777" w:rsidR="00312E9F" w:rsidRPr="002878CC" w:rsidRDefault="00312E9F" w:rsidP="0082338B">
            <w:pPr>
              <w:jc w:val="both"/>
              <w:rPr>
                <w:rFonts w:eastAsia="Calibri"/>
                <w:sz w:val="20"/>
                <w:szCs w:val="20"/>
              </w:rPr>
            </w:pPr>
          </w:p>
        </w:tc>
        <w:tc>
          <w:tcPr>
            <w:tcW w:w="425" w:type="dxa"/>
          </w:tcPr>
          <w:p w14:paraId="49707AB8" w14:textId="77777777" w:rsidR="00312E9F" w:rsidRPr="002878CC" w:rsidRDefault="00312E9F" w:rsidP="0082338B">
            <w:pPr>
              <w:jc w:val="both"/>
              <w:rPr>
                <w:rFonts w:eastAsia="Calibri"/>
                <w:sz w:val="20"/>
                <w:szCs w:val="20"/>
              </w:rPr>
            </w:pPr>
          </w:p>
        </w:tc>
        <w:tc>
          <w:tcPr>
            <w:tcW w:w="454" w:type="dxa"/>
          </w:tcPr>
          <w:p w14:paraId="7B20C1AD" w14:textId="77777777" w:rsidR="00312E9F" w:rsidRPr="002878CC" w:rsidRDefault="00312E9F" w:rsidP="0082338B">
            <w:pPr>
              <w:jc w:val="both"/>
              <w:rPr>
                <w:rFonts w:eastAsia="Calibri"/>
                <w:sz w:val="20"/>
                <w:szCs w:val="20"/>
              </w:rPr>
            </w:pPr>
          </w:p>
        </w:tc>
        <w:tc>
          <w:tcPr>
            <w:tcW w:w="396" w:type="dxa"/>
          </w:tcPr>
          <w:p w14:paraId="32B30C13" w14:textId="77777777" w:rsidR="00312E9F" w:rsidRPr="002878CC" w:rsidRDefault="00312E9F" w:rsidP="0082338B">
            <w:pPr>
              <w:jc w:val="both"/>
              <w:rPr>
                <w:rFonts w:eastAsia="Calibri"/>
                <w:sz w:val="20"/>
                <w:szCs w:val="20"/>
              </w:rPr>
            </w:pPr>
          </w:p>
        </w:tc>
        <w:tc>
          <w:tcPr>
            <w:tcW w:w="709" w:type="dxa"/>
          </w:tcPr>
          <w:p w14:paraId="19E3030E" w14:textId="77777777" w:rsidR="00312E9F" w:rsidRPr="002878CC" w:rsidRDefault="00312E9F" w:rsidP="0082338B">
            <w:pPr>
              <w:jc w:val="both"/>
              <w:rPr>
                <w:rFonts w:eastAsia="Calibri"/>
                <w:sz w:val="20"/>
                <w:szCs w:val="20"/>
              </w:rPr>
            </w:pPr>
          </w:p>
        </w:tc>
        <w:tc>
          <w:tcPr>
            <w:tcW w:w="596" w:type="dxa"/>
          </w:tcPr>
          <w:p w14:paraId="34F8F4DF" w14:textId="77777777" w:rsidR="00312E9F" w:rsidRPr="002878CC" w:rsidRDefault="00312E9F" w:rsidP="0082338B">
            <w:pPr>
              <w:jc w:val="both"/>
              <w:rPr>
                <w:rFonts w:eastAsia="Calibri"/>
                <w:sz w:val="20"/>
                <w:szCs w:val="20"/>
              </w:rPr>
            </w:pPr>
          </w:p>
        </w:tc>
        <w:tc>
          <w:tcPr>
            <w:tcW w:w="425" w:type="dxa"/>
          </w:tcPr>
          <w:p w14:paraId="4DD6DF1C" w14:textId="77777777" w:rsidR="00312E9F" w:rsidRPr="002878CC" w:rsidRDefault="00312E9F" w:rsidP="0082338B">
            <w:pPr>
              <w:jc w:val="both"/>
              <w:rPr>
                <w:rFonts w:eastAsia="Calibri"/>
                <w:sz w:val="20"/>
                <w:szCs w:val="20"/>
              </w:rPr>
            </w:pPr>
          </w:p>
        </w:tc>
        <w:tc>
          <w:tcPr>
            <w:tcW w:w="425" w:type="dxa"/>
          </w:tcPr>
          <w:p w14:paraId="473A15AE" w14:textId="77777777" w:rsidR="00312E9F" w:rsidRPr="002878CC" w:rsidRDefault="00312E9F" w:rsidP="0082338B">
            <w:pPr>
              <w:jc w:val="both"/>
              <w:rPr>
                <w:rFonts w:eastAsia="Calibri"/>
                <w:sz w:val="20"/>
                <w:szCs w:val="20"/>
              </w:rPr>
            </w:pPr>
          </w:p>
        </w:tc>
        <w:tc>
          <w:tcPr>
            <w:tcW w:w="426" w:type="dxa"/>
          </w:tcPr>
          <w:p w14:paraId="1A5E8C41" w14:textId="77777777" w:rsidR="00312E9F" w:rsidRPr="002878CC" w:rsidRDefault="00312E9F" w:rsidP="0082338B">
            <w:pPr>
              <w:jc w:val="both"/>
              <w:rPr>
                <w:rFonts w:eastAsia="Calibri"/>
                <w:sz w:val="20"/>
                <w:szCs w:val="20"/>
              </w:rPr>
            </w:pPr>
          </w:p>
        </w:tc>
        <w:tc>
          <w:tcPr>
            <w:tcW w:w="425" w:type="dxa"/>
          </w:tcPr>
          <w:p w14:paraId="38375D80" w14:textId="77777777" w:rsidR="00312E9F" w:rsidRPr="002878CC" w:rsidRDefault="00312E9F" w:rsidP="0082338B">
            <w:pPr>
              <w:jc w:val="both"/>
              <w:rPr>
                <w:rFonts w:eastAsia="Calibri"/>
                <w:sz w:val="20"/>
                <w:szCs w:val="20"/>
              </w:rPr>
            </w:pPr>
          </w:p>
        </w:tc>
        <w:tc>
          <w:tcPr>
            <w:tcW w:w="567" w:type="dxa"/>
          </w:tcPr>
          <w:p w14:paraId="3F0AC0B5" w14:textId="77777777" w:rsidR="00312E9F" w:rsidRPr="002878CC" w:rsidRDefault="00312E9F" w:rsidP="0082338B">
            <w:pPr>
              <w:jc w:val="both"/>
              <w:rPr>
                <w:rFonts w:eastAsia="Calibri"/>
                <w:sz w:val="20"/>
                <w:szCs w:val="20"/>
              </w:rPr>
            </w:pPr>
          </w:p>
        </w:tc>
        <w:tc>
          <w:tcPr>
            <w:tcW w:w="538" w:type="dxa"/>
          </w:tcPr>
          <w:p w14:paraId="1A8FA4FE" w14:textId="77777777" w:rsidR="00312E9F" w:rsidRPr="002878CC" w:rsidRDefault="00312E9F" w:rsidP="0082338B">
            <w:pPr>
              <w:jc w:val="both"/>
              <w:rPr>
                <w:rFonts w:eastAsia="Calibri"/>
                <w:sz w:val="20"/>
                <w:szCs w:val="20"/>
              </w:rPr>
            </w:pPr>
          </w:p>
        </w:tc>
        <w:tc>
          <w:tcPr>
            <w:tcW w:w="425" w:type="dxa"/>
          </w:tcPr>
          <w:p w14:paraId="13B95175" w14:textId="77777777" w:rsidR="00312E9F" w:rsidRPr="002878CC" w:rsidRDefault="00312E9F" w:rsidP="0082338B">
            <w:pPr>
              <w:jc w:val="both"/>
              <w:rPr>
                <w:rFonts w:eastAsia="Calibri"/>
                <w:sz w:val="20"/>
                <w:szCs w:val="20"/>
              </w:rPr>
            </w:pPr>
          </w:p>
        </w:tc>
        <w:tc>
          <w:tcPr>
            <w:tcW w:w="426" w:type="dxa"/>
          </w:tcPr>
          <w:p w14:paraId="4776BD49" w14:textId="77777777" w:rsidR="00312E9F" w:rsidRPr="002878CC" w:rsidRDefault="00312E9F" w:rsidP="0082338B">
            <w:pPr>
              <w:jc w:val="both"/>
              <w:rPr>
                <w:rFonts w:eastAsia="Calibri"/>
                <w:sz w:val="20"/>
                <w:szCs w:val="20"/>
              </w:rPr>
            </w:pPr>
          </w:p>
        </w:tc>
        <w:tc>
          <w:tcPr>
            <w:tcW w:w="567" w:type="dxa"/>
          </w:tcPr>
          <w:p w14:paraId="314873CF" w14:textId="77777777" w:rsidR="00312E9F" w:rsidRPr="002878CC" w:rsidRDefault="00312E9F" w:rsidP="0082338B">
            <w:pPr>
              <w:jc w:val="both"/>
              <w:rPr>
                <w:rFonts w:eastAsia="Calibri"/>
                <w:sz w:val="20"/>
                <w:szCs w:val="20"/>
              </w:rPr>
            </w:pPr>
          </w:p>
        </w:tc>
        <w:tc>
          <w:tcPr>
            <w:tcW w:w="567" w:type="dxa"/>
          </w:tcPr>
          <w:p w14:paraId="438FA151" w14:textId="77777777" w:rsidR="00312E9F" w:rsidRPr="002878CC" w:rsidRDefault="00312E9F" w:rsidP="0082338B">
            <w:pPr>
              <w:jc w:val="both"/>
              <w:rPr>
                <w:rFonts w:eastAsia="Calibri"/>
                <w:sz w:val="20"/>
                <w:szCs w:val="20"/>
              </w:rPr>
            </w:pPr>
          </w:p>
        </w:tc>
        <w:tc>
          <w:tcPr>
            <w:tcW w:w="425" w:type="dxa"/>
          </w:tcPr>
          <w:p w14:paraId="782C8773" w14:textId="77777777" w:rsidR="00312E9F" w:rsidRPr="002878CC" w:rsidRDefault="00312E9F" w:rsidP="0082338B">
            <w:pPr>
              <w:jc w:val="both"/>
              <w:rPr>
                <w:rFonts w:eastAsia="Calibri"/>
                <w:sz w:val="20"/>
                <w:szCs w:val="20"/>
              </w:rPr>
            </w:pPr>
          </w:p>
        </w:tc>
        <w:tc>
          <w:tcPr>
            <w:tcW w:w="425" w:type="dxa"/>
          </w:tcPr>
          <w:p w14:paraId="5F553D9D" w14:textId="77777777" w:rsidR="00312E9F" w:rsidRPr="002878CC" w:rsidRDefault="00312E9F" w:rsidP="0082338B">
            <w:pPr>
              <w:jc w:val="both"/>
              <w:rPr>
                <w:rFonts w:eastAsia="Calibri"/>
                <w:sz w:val="20"/>
                <w:szCs w:val="20"/>
              </w:rPr>
            </w:pPr>
          </w:p>
        </w:tc>
        <w:tc>
          <w:tcPr>
            <w:tcW w:w="454" w:type="dxa"/>
          </w:tcPr>
          <w:p w14:paraId="64298D2B" w14:textId="77777777" w:rsidR="00312E9F" w:rsidRPr="002878CC" w:rsidRDefault="00312E9F" w:rsidP="0082338B">
            <w:pPr>
              <w:jc w:val="both"/>
              <w:rPr>
                <w:rFonts w:eastAsia="Calibri"/>
                <w:sz w:val="20"/>
                <w:szCs w:val="20"/>
              </w:rPr>
            </w:pPr>
          </w:p>
        </w:tc>
      </w:tr>
      <w:tr w:rsidR="00312E9F" w:rsidRPr="002878CC" w14:paraId="39383CE9" w14:textId="77777777" w:rsidTr="00312E9F">
        <w:tc>
          <w:tcPr>
            <w:tcW w:w="675" w:type="dxa"/>
          </w:tcPr>
          <w:p w14:paraId="577660F0" w14:textId="77777777" w:rsidR="00312E9F" w:rsidRPr="002878CC" w:rsidRDefault="00312E9F" w:rsidP="0082338B">
            <w:pPr>
              <w:jc w:val="both"/>
              <w:rPr>
                <w:rFonts w:eastAsia="Calibri"/>
                <w:sz w:val="28"/>
                <w:szCs w:val="28"/>
              </w:rPr>
            </w:pPr>
          </w:p>
        </w:tc>
        <w:tc>
          <w:tcPr>
            <w:tcW w:w="426" w:type="dxa"/>
          </w:tcPr>
          <w:p w14:paraId="7371B5E5" w14:textId="77777777" w:rsidR="00312E9F" w:rsidRPr="002878CC" w:rsidRDefault="00312E9F" w:rsidP="0082338B">
            <w:pPr>
              <w:jc w:val="both"/>
              <w:rPr>
                <w:rFonts w:eastAsia="Calibri"/>
                <w:sz w:val="20"/>
                <w:szCs w:val="20"/>
              </w:rPr>
            </w:pPr>
          </w:p>
        </w:tc>
        <w:tc>
          <w:tcPr>
            <w:tcW w:w="425" w:type="dxa"/>
          </w:tcPr>
          <w:p w14:paraId="6C5C02CE" w14:textId="77777777" w:rsidR="00312E9F" w:rsidRPr="002878CC" w:rsidRDefault="00312E9F" w:rsidP="0082338B">
            <w:pPr>
              <w:jc w:val="both"/>
              <w:rPr>
                <w:rFonts w:eastAsia="Calibri"/>
                <w:sz w:val="20"/>
                <w:szCs w:val="20"/>
              </w:rPr>
            </w:pPr>
          </w:p>
        </w:tc>
        <w:tc>
          <w:tcPr>
            <w:tcW w:w="454" w:type="dxa"/>
          </w:tcPr>
          <w:p w14:paraId="20E49957" w14:textId="77777777" w:rsidR="00312E9F" w:rsidRPr="002878CC" w:rsidRDefault="00312E9F" w:rsidP="0082338B">
            <w:pPr>
              <w:jc w:val="both"/>
              <w:rPr>
                <w:rFonts w:eastAsia="Calibri"/>
                <w:sz w:val="20"/>
                <w:szCs w:val="20"/>
              </w:rPr>
            </w:pPr>
          </w:p>
        </w:tc>
        <w:tc>
          <w:tcPr>
            <w:tcW w:w="396" w:type="dxa"/>
          </w:tcPr>
          <w:p w14:paraId="7CDB65DC" w14:textId="77777777" w:rsidR="00312E9F" w:rsidRPr="002878CC" w:rsidRDefault="00312E9F" w:rsidP="0082338B">
            <w:pPr>
              <w:jc w:val="both"/>
              <w:rPr>
                <w:rFonts w:eastAsia="Calibri"/>
                <w:sz w:val="20"/>
                <w:szCs w:val="20"/>
              </w:rPr>
            </w:pPr>
          </w:p>
        </w:tc>
        <w:tc>
          <w:tcPr>
            <w:tcW w:w="709" w:type="dxa"/>
          </w:tcPr>
          <w:p w14:paraId="07DF9F2A" w14:textId="77777777" w:rsidR="00312E9F" w:rsidRPr="002878CC" w:rsidRDefault="00312E9F" w:rsidP="0082338B">
            <w:pPr>
              <w:jc w:val="both"/>
              <w:rPr>
                <w:rFonts w:eastAsia="Calibri"/>
                <w:sz w:val="20"/>
                <w:szCs w:val="20"/>
              </w:rPr>
            </w:pPr>
          </w:p>
        </w:tc>
        <w:tc>
          <w:tcPr>
            <w:tcW w:w="596" w:type="dxa"/>
          </w:tcPr>
          <w:p w14:paraId="28E9B3A6" w14:textId="77777777" w:rsidR="00312E9F" w:rsidRPr="002878CC" w:rsidRDefault="00312E9F" w:rsidP="0082338B">
            <w:pPr>
              <w:jc w:val="both"/>
              <w:rPr>
                <w:rFonts w:eastAsia="Calibri"/>
                <w:sz w:val="20"/>
                <w:szCs w:val="20"/>
              </w:rPr>
            </w:pPr>
          </w:p>
        </w:tc>
        <w:tc>
          <w:tcPr>
            <w:tcW w:w="425" w:type="dxa"/>
          </w:tcPr>
          <w:p w14:paraId="289DB349" w14:textId="77777777" w:rsidR="00312E9F" w:rsidRPr="002878CC" w:rsidRDefault="00312E9F" w:rsidP="0082338B">
            <w:pPr>
              <w:jc w:val="both"/>
              <w:rPr>
                <w:rFonts w:eastAsia="Calibri"/>
                <w:sz w:val="20"/>
                <w:szCs w:val="20"/>
              </w:rPr>
            </w:pPr>
          </w:p>
        </w:tc>
        <w:tc>
          <w:tcPr>
            <w:tcW w:w="425" w:type="dxa"/>
          </w:tcPr>
          <w:p w14:paraId="44F3B20A" w14:textId="77777777" w:rsidR="00312E9F" w:rsidRPr="002878CC" w:rsidRDefault="00312E9F" w:rsidP="0082338B">
            <w:pPr>
              <w:jc w:val="both"/>
              <w:rPr>
                <w:rFonts w:eastAsia="Calibri"/>
                <w:sz w:val="20"/>
                <w:szCs w:val="20"/>
              </w:rPr>
            </w:pPr>
          </w:p>
        </w:tc>
        <w:tc>
          <w:tcPr>
            <w:tcW w:w="426" w:type="dxa"/>
          </w:tcPr>
          <w:p w14:paraId="5401FE27" w14:textId="77777777" w:rsidR="00312E9F" w:rsidRPr="002878CC" w:rsidRDefault="00312E9F" w:rsidP="0082338B">
            <w:pPr>
              <w:jc w:val="both"/>
              <w:rPr>
                <w:rFonts w:eastAsia="Calibri"/>
                <w:sz w:val="20"/>
                <w:szCs w:val="20"/>
              </w:rPr>
            </w:pPr>
          </w:p>
        </w:tc>
        <w:tc>
          <w:tcPr>
            <w:tcW w:w="425" w:type="dxa"/>
          </w:tcPr>
          <w:p w14:paraId="6B7FF3CF" w14:textId="77777777" w:rsidR="00312E9F" w:rsidRPr="002878CC" w:rsidRDefault="00312E9F" w:rsidP="0082338B">
            <w:pPr>
              <w:jc w:val="both"/>
              <w:rPr>
                <w:rFonts w:eastAsia="Calibri"/>
                <w:sz w:val="20"/>
                <w:szCs w:val="20"/>
              </w:rPr>
            </w:pPr>
          </w:p>
        </w:tc>
        <w:tc>
          <w:tcPr>
            <w:tcW w:w="567" w:type="dxa"/>
          </w:tcPr>
          <w:p w14:paraId="26B93DA4" w14:textId="77777777" w:rsidR="00312E9F" w:rsidRPr="002878CC" w:rsidRDefault="00312E9F" w:rsidP="0082338B">
            <w:pPr>
              <w:jc w:val="both"/>
              <w:rPr>
                <w:rFonts w:eastAsia="Calibri"/>
                <w:sz w:val="20"/>
                <w:szCs w:val="20"/>
              </w:rPr>
            </w:pPr>
          </w:p>
        </w:tc>
        <w:tc>
          <w:tcPr>
            <w:tcW w:w="538" w:type="dxa"/>
          </w:tcPr>
          <w:p w14:paraId="2B7E96B8" w14:textId="77777777" w:rsidR="00312E9F" w:rsidRPr="002878CC" w:rsidRDefault="00312E9F" w:rsidP="0082338B">
            <w:pPr>
              <w:jc w:val="both"/>
              <w:rPr>
                <w:rFonts w:eastAsia="Calibri"/>
                <w:sz w:val="20"/>
                <w:szCs w:val="20"/>
              </w:rPr>
            </w:pPr>
          </w:p>
        </w:tc>
        <w:tc>
          <w:tcPr>
            <w:tcW w:w="425" w:type="dxa"/>
          </w:tcPr>
          <w:p w14:paraId="3268D807" w14:textId="77777777" w:rsidR="00312E9F" w:rsidRPr="002878CC" w:rsidRDefault="00312E9F" w:rsidP="0082338B">
            <w:pPr>
              <w:jc w:val="both"/>
              <w:rPr>
                <w:rFonts w:eastAsia="Calibri"/>
                <w:sz w:val="20"/>
                <w:szCs w:val="20"/>
              </w:rPr>
            </w:pPr>
          </w:p>
        </w:tc>
        <w:tc>
          <w:tcPr>
            <w:tcW w:w="426" w:type="dxa"/>
          </w:tcPr>
          <w:p w14:paraId="7B344D72" w14:textId="77777777" w:rsidR="00312E9F" w:rsidRPr="002878CC" w:rsidRDefault="00312E9F" w:rsidP="0082338B">
            <w:pPr>
              <w:jc w:val="both"/>
              <w:rPr>
                <w:rFonts w:eastAsia="Calibri"/>
                <w:sz w:val="20"/>
                <w:szCs w:val="20"/>
              </w:rPr>
            </w:pPr>
          </w:p>
        </w:tc>
        <w:tc>
          <w:tcPr>
            <w:tcW w:w="567" w:type="dxa"/>
          </w:tcPr>
          <w:p w14:paraId="208C0481" w14:textId="77777777" w:rsidR="00312E9F" w:rsidRPr="002878CC" w:rsidRDefault="00312E9F" w:rsidP="0082338B">
            <w:pPr>
              <w:jc w:val="both"/>
              <w:rPr>
                <w:rFonts w:eastAsia="Calibri"/>
                <w:sz w:val="20"/>
                <w:szCs w:val="20"/>
              </w:rPr>
            </w:pPr>
          </w:p>
        </w:tc>
        <w:tc>
          <w:tcPr>
            <w:tcW w:w="567" w:type="dxa"/>
          </w:tcPr>
          <w:p w14:paraId="36958688" w14:textId="77777777" w:rsidR="00312E9F" w:rsidRPr="002878CC" w:rsidRDefault="00312E9F" w:rsidP="0082338B">
            <w:pPr>
              <w:jc w:val="both"/>
              <w:rPr>
                <w:rFonts w:eastAsia="Calibri"/>
                <w:sz w:val="20"/>
                <w:szCs w:val="20"/>
              </w:rPr>
            </w:pPr>
          </w:p>
        </w:tc>
        <w:tc>
          <w:tcPr>
            <w:tcW w:w="425" w:type="dxa"/>
          </w:tcPr>
          <w:p w14:paraId="2156D5B1" w14:textId="77777777" w:rsidR="00312E9F" w:rsidRPr="002878CC" w:rsidRDefault="00312E9F" w:rsidP="0082338B">
            <w:pPr>
              <w:jc w:val="both"/>
              <w:rPr>
                <w:rFonts w:eastAsia="Calibri"/>
                <w:sz w:val="20"/>
                <w:szCs w:val="20"/>
              </w:rPr>
            </w:pPr>
          </w:p>
        </w:tc>
        <w:tc>
          <w:tcPr>
            <w:tcW w:w="425" w:type="dxa"/>
          </w:tcPr>
          <w:p w14:paraId="1B50A951" w14:textId="77777777" w:rsidR="00312E9F" w:rsidRPr="002878CC" w:rsidRDefault="00312E9F" w:rsidP="0082338B">
            <w:pPr>
              <w:jc w:val="both"/>
              <w:rPr>
                <w:rFonts w:eastAsia="Calibri"/>
                <w:sz w:val="20"/>
                <w:szCs w:val="20"/>
              </w:rPr>
            </w:pPr>
          </w:p>
        </w:tc>
        <w:tc>
          <w:tcPr>
            <w:tcW w:w="454" w:type="dxa"/>
          </w:tcPr>
          <w:p w14:paraId="007C3CE1" w14:textId="77777777" w:rsidR="00312E9F" w:rsidRPr="002878CC" w:rsidRDefault="00312E9F" w:rsidP="0082338B">
            <w:pPr>
              <w:jc w:val="both"/>
              <w:rPr>
                <w:rFonts w:eastAsia="Calibri"/>
                <w:sz w:val="20"/>
                <w:szCs w:val="20"/>
              </w:rPr>
            </w:pPr>
          </w:p>
        </w:tc>
      </w:tr>
      <w:tr w:rsidR="00312E9F" w:rsidRPr="002878CC" w14:paraId="7A986449" w14:textId="77777777" w:rsidTr="00312E9F">
        <w:tc>
          <w:tcPr>
            <w:tcW w:w="675" w:type="dxa"/>
          </w:tcPr>
          <w:p w14:paraId="3D8580D3" w14:textId="77777777" w:rsidR="00312E9F" w:rsidRPr="002878CC" w:rsidRDefault="00312E9F" w:rsidP="0082338B">
            <w:pPr>
              <w:jc w:val="both"/>
              <w:rPr>
                <w:rFonts w:eastAsia="Calibri"/>
                <w:sz w:val="28"/>
                <w:szCs w:val="28"/>
              </w:rPr>
            </w:pPr>
          </w:p>
        </w:tc>
        <w:tc>
          <w:tcPr>
            <w:tcW w:w="426" w:type="dxa"/>
          </w:tcPr>
          <w:p w14:paraId="45ABFD36" w14:textId="77777777" w:rsidR="00312E9F" w:rsidRPr="002878CC" w:rsidRDefault="00312E9F" w:rsidP="0082338B">
            <w:pPr>
              <w:jc w:val="both"/>
              <w:rPr>
                <w:rFonts w:eastAsia="Calibri"/>
                <w:sz w:val="20"/>
                <w:szCs w:val="20"/>
              </w:rPr>
            </w:pPr>
          </w:p>
        </w:tc>
        <w:tc>
          <w:tcPr>
            <w:tcW w:w="425" w:type="dxa"/>
          </w:tcPr>
          <w:p w14:paraId="721DE34C" w14:textId="77777777" w:rsidR="00312E9F" w:rsidRPr="002878CC" w:rsidRDefault="00312E9F" w:rsidP="0082338B">
            <w:pPr>
              <w:jc w:val="both"/>
              <w:rPr>
                <w:rFonts w:eastAsia="Calibri"/>
                <w:sz w:val="20"/>
                <w:szCs w:val="20"/>
              </w:rPr>
            </w:pPr>
          </w:p>
        </w:tc>
        <w:tc>
          <w:tcPr>
            <w:tcW w:w="454" w:type="dxa"/>
          </w:tcPr>
          <w:p w14:paraId="7FA5BCE9" w14:textId="77777777" w:rsidR="00312E9F" w:rsidRPr="002878CC" w:rsidRDefault="00312E9F" w:rsidP="0082338B">
            <w:pPr>
              <w:jc w:val="both"/>
              <w:rPr>
                <w:rFonts w:eastAsia="Calibri"/>
                <w:sz w:val="20"/>
                <w:szCs w:val="20"/>
              </w:rPr>
            </w:pPr>
          </w:p>
        </w:tc>
        <w:tc>
          <w:tcPr>
            <w:tcW w:w="396" w:type="dxa"/>
          </w:tcPr>
          <w:p w14:paraId="144D42D7" w14:textId="77777777" w:rsidR="00312E9F" w:rsidRPr="002878CC" w:rsidRDefault="00312E9F" w:rsidP="0082338B">
            <w:pPr>
              <w:jc w:val="both"/>
              <w:rPr>
                <w:rFonts w:eastAsia="Calibri"/>
                <w:sz w:val="20"/>
                <w:szCs w:val="20"/>
              </w:rPr>
            </w:pPr>
          </w:p>
        </w:tc>
        <w:tc>
          <w:tcPr>
            <w:tcW w:w="709" w:type="dxa"/>
          </w:tcPr>
          <w:p w14:paraId="7309DFE2" w14:textId="77777777" w:rsidR="00312E9F" w:rsidRPr="002878CC" w:rsidRDefault="00312E9F" w:rsidP="0082338B">
            <w:pPr>
              <w:jc w:val="both"/>
              <w:rPr>
                <w:rFonts w:eastAsia="Calibri"/>
                <w:sz w:val="20"/>
                <w:szCs w:val="20"/>
              </w:rPr>
            </w:pPr>
          </w:p>
        </w:tc>
        <w:tc>
          <w:tcPr>
            <w:tcW w:w="596" w:type="dxa"/>
          </w:tcPr>
          <w:p w14:paraId="5CDEE0A1" w14:textId="77777777" w:rsidR="00312E9F" w:rsidRPr="002878CC" w:rsidRDefault="00312E9F" w:rsidP="0082338B">
            <w:pPr>
              <w:jc w:val="both"/>
              <w:rPr>
                <w:rFonts w:eastAsia="Calibri"/>
                <w:sz w:val="20"/>
                <w:szCs w:val="20"/>
              </w:rPr>
            </w:pPr>
          </w:p>
        </w:tc>
        <w:tc>
          <w:tcPr>
            <w:tcW w:w="425" w:type="dxa"/>
          </w:tcPr>
          <w:p w14:paraId="6D5C6052" w14:textId="77777777" w:rsidR="00312E9F" w:rsidRPr="002878CC" w:rsidRDefault="00312E9F" w:rsidP="0082338B">
            <w:pPr>
              <w:jc w:val="both"/>
              <w:rPr>
                <w:rFonts w:eastAsia="Calibri"/>
                <w:sz w:val="20"/>
                <w:szCs w:val="20"/>
              </w:rPr>
            </w:pPr>
          </w:p>
        </w:tc>
        <w:tc>
          <w:tcPr>
            <w:tcW w:w="425" w:type="dxa"/>
          </w:tcPr>
          <w:p w14:paraId="0BE80FD8" w14:textId="77777777" w:rsidR="00312E9F" w:rsidRPr="002878CC" w:rsidRDefault="00312E9F" w:rsidP="0082338B">
            <w:pPr>
              <w:jc w:val="both"/>
              <w:rPr>
                <w:rFonts w:eastAsia="Calibri"/>
                <w:sz w:val="20"/>
                <w:szCs w:val="20"/>
              </w:rPr>
            </w:pPr>
          </w:p>
        </w:tc>
        <w:tc>
          <w:tcPr>
            <w:tcW w:w="426" w:type="dxa"/>
          </w:tcPr>
          <w:p w14:paraId="60B4943A" w14:textId="77777777" w:rsidR="00312E9F" w:rsidRPr="002878CC" w:rsidRDefault="00312E9F" w:rsidP="0082338B">
            <w:pPr>
              <w:jc w:val="both"/>
              <w:rPr>
                <w:rFonts w:eastAsia="Calibri"/>
                <w:sz w:val="20"/>
                <w:szCs w:val="20"/>
              </w:rPr>
            </w:pPr>
          </w:p>
        </w:tc>
        <w:tc>
          <w:tcPr>
            <w:tcW w:w="425" w:type="dxa"/>
          </w:tcPr>
          <w:p w14:paraId="0AA76F35" w14:textId="77777777" w:rsidR="00312E9F" w:rsidRPr="002878CC" w:rsidRDefault="00312E9F" w:rsidP="0082338B">
            <w:pPr>
              <w:jc w:val="both"/>
              <w:rPr>
                <w:rFonts w:eastAsia="Calibri"/>
                <w:sz w:val="20"/>
                <w:szCs w:val="20"/>
              </w:rPr>
            </w:pPr>
          </w:p>
        </w:tc>
        <w:tc>
          <w:tcPr>
            <w:tcW w:w="567" w:type="dxa"/>
          </w:tcPr>
          <w:p w14:paraId="5461FA93" w14:textId="77777777" w:rsidR="00312E9F" w:rsidRPr="002878CC" w:rsidRDefault="00312E9F" w:rsidP="0082338B">
            <w:pPr>
              <w:jc w:val="both"/>
              <w:rPr>
                <w:rFonts w:eastAsia="Calibri"/>
                <w:sz w:val="20"/>
                <w:szCs w:val="20"/>
              </w:rPr>
            </w:pPr>
          </w:p>
        </w:tc>
        <w:tc>
          <w:tcPr>
            <w:tcW w:w="538" w:type="dxa"/>
          </w:tcPr>
          <w:p w14:paraId="4DD6CDB1" w14:textId="77777777" w:rsidR="00312E9F" w:rsidRPr="002878CC" w:rsidRDefault="00312E9F" w:rsidP="0082338B">
            <w:pPr>
              <w:jc w:val="both"/>
              <w:rPr>
                <w:rFonts w:eastAsia="Calibri"/>
                <w:sz w:val="20"/>
                <w:szCs w:val="20"/>
              </w:rPr>
            </w:pPr>
          </w:p>
        </w:tc>
        <w:tc>
          <w:tcPr>
            <w:tcW w:w="425" w:type="dxa"/>
          </w:tcPr>
          <w:p w14:paraId="449DD58B" w14:textId="77777777" w:rsidR="00312E9F" w:rsidRPr="002878CC" w:rsidRDefault="00312E9F" w:rsidP="0082338B">
            <w:pPr>
              <w:jc w:val="both"/>
              <w:rPr>
                <w:rFonts w:eastAsia="Calibri"/>
                <w:sz w:val="20"/>
                <w:szCs w:val="20"/>
              </w:rPr>
            </w:pPr>
          </w:p>
        </w:tc>
        <w:tc>
          <w:tcPr>
            <w:tcW w:w="426" w:type="dxa"/>
          </w:tcPr>
          <w:p w14:paraId="761611F4" w14:textId="77777777" w:rsidR="00312E9F" w:rsidRPr="002878CC" w:rsidRDefault="00312E9F" w:rsidP="0082338B">
            <w:pPr>
              <w:jc w:val="both"/>
              <w:rPr>
                <w:rFonts w:eastAsia="Calibri"/>
                <w:sz w:val="20"/>
                <w:szCs w:val="20"/>
              </w:rPr>
            </w:pPr>
          </w:p>
        </w:tc>
        <w:tc>
          <w:tcPr>
            <w:tcW w:w="567" w:type="dxa"/>
          </w:tcPr>
          <w:p w14:paraId="47BBC363" w14:textId="77777777" w:rsidR="00312E9F" w:rsidRPr="002878CC" w:rsidRDefault="00312E9F" w:rsidP="0082338B">
            <w:pPr>
              <w:jc w:val="both"/>
              <w:rPr>
                <w:rFonts w:eastAsia="Calibri"/>
                <w:sz w:val="20"/>
                <w:szCs w:val="20"/>
              </w:rPr>
            </w:pPr>
          </w:p>
        </w:tc>
        <w:tc>
          <w:tcPr>
            <w:tcW w:w="567" w:type="dxa"/>
          </w:tcPr>
          <w:p w14:paraId="09438FA6" w14:textId="77777777" w:rsidR="00312E9F" w:rsidRPr="002878CC" w:rsidRDefault="00312E9F" w:rsidP="0082338B">
            <w:pPr>
              <w:jc w:val="both"/>
              <w:rPr>
                <w:rFonts w:eastAsia="Calibri"/>
                <w:sz w:val="20"/>
                <w:szCs w:val="20"/>
              </w:rPr>
            </w:pPr>
          </w:p>
        </w:tc>
        <w:tc>
          <w:tcPr>
            <w:tcW w:w="425" w:type="dxa"/>
          </w:tcPr>
          <w:p w14:paraId="7FEA8F3E" w14:textId="77777777" w:rsidR="00312E9F" w:rsidRPr="002878CC" w:rsidRDefault="00312E9F" w:rsidP="0082338B">
            <w:pPr>
              <w:jc w:val="both"/>
              <w:rPr>
                <w:rFonts w:eastAsia="Calibri"/>
                <w:sz w:val="20"/>
                <w:szCs w:val="20"/>
              </w:rPr>
            </w:pPr>
          </w:p>
        </w:tc>
        <w:tc>
          <w:tcPr>
            <w:tcW w:w="425" w:type="dxa"/>
          </w:tcPr>
          <w:p w14:paraId="648649B6" w14:textId="77777777" w:rsidR="00312E9F" w:rsidRPr="002878CC" w:rsidRDefault="00312E9F" w:rsidP="0082338B">
            <w:pPr>
              <w:jc w:val="both"/>
              <w:rPr>
                <w:rFonts w:eastAsia="Calibri"/>
                <w:sz w:val="20"/>
                <w:szCs w:val="20"/>
              </w:rPr>
            </w:pPr>
          </w:p>
        </w:tc>
        <w:tc>
          <w:tcPr>
            <w:tcW w:w="454" w:type="dxa"/>
          </w:tcPr>
          <w:p w14:paraId="0EC6C5A1" w14:textId="77777777" w:rsidR="00312E9F" w:rsidRPr="002878CC" w:rsidRDefault="00312E9F" w:rsidP="0082338B">
            <w:pPr>
              <w:jc w:val="both"/>
              <w:rPr>
                <w:rFonts w:eastAsia="Calibri"/>
                <w:sz w:val="20"/>
                <w:szCs w:val="20"/>
              </w:rPr>
            </w:pPr>
          </w:p>
        </w:tc>
      </w:tr>
      <w:tr w:rsidR="00312E9F" w:rsidRPr="002878CC" w14:paraId="135BD11A" w14:textId="77777777" w:rsidTr="00312E9F">
        <w:tc>
          <w:tcPr>
            <w:tcW w:w="675" w:type="dxa"/>
          </w:tcPr>
          <w:p w14:paraId="434C4A91" w14:textId="77777777" w:rsidR="00312E9F" w:rsidRPr="002878CC" w:rsidRDefault="00312E9F" w:rsidP="0082338B">
            <w:pPr>
              <w:jc w:val="both"/>
              <w:rPr>
                <w:rFonts w:eastAsia="Calibri"/>
                <w:sz w:val="28"/>
                <w:szCs w:val="28"/>
              </w:rPr>
            </w:pPr>
          </w:p>
        </w:tc>
        <w:tc>
          <w:tcPr>
            <w:tcW w:w="426" w:type="dxa"/>
          </w:tcPr>
          <w:p w14:paraId="60D574DD" w14:textId="77777777" w:rsidR="00312E9F" w:rsidRPr="002878CC" w:rsidRDefault="00312E9F" w:rsidP="0082338B">
            <w:pPr>
              <w:jc w:val="both"/>
              <w:rPr>
                <w:rFonts w:eastAsia="Calibri"/>
                <w:sz w:val="20"/>
                <w:szCs w:val="20"/>
              </w:rPr>
            </w:pPr>
          </w:p>
        </w:tc>
        <w:tc>
          <w:tcPr>
            <w:tcW w:w="425" w:type="dxa"/>
          </w:tcPr>
          <w:p w14:paraId="77F13A78" w14:textId="77777777" w:rsidR="00312E9F" w:rsidRPr="002878CC" w:rsidRDefault="00312E9F" w:rsidP="0082338B">
            <w:pPr>
              <w:jc w:val="both"/>
              <w:rPr>
                <w:rFonts w:eastAsia="Calibri"/>
                <w:sz w:val="20"/>
                <w:szCs w:val="20"/>
              </w:rPr>
            </w:pPr>
          </w:p>
        </w:tc>
        <w:tc>
          <w:tcPr>
            <w:tcW w:w="454" w:type="dxa"/>
          </w:tcPr>
          <w:p w14:paraId="7C5CF4EB" w14:textId="77777777" w:rsidR="00312E9F" w:rsidRPr="002878CC" w:rsidRDefault="00312E9F" w:rsidP="0082338B">
            <w:pPr>
              <w:jc w:val="both"/>
              <w:rPr>
                <w:rFonts w:eastAsia="Calibri"/>
                <w:sz w:val="20"/>
                <w:szCs w:val="20"/>
              </w:rPr>
            </w:pPr>
          </w:p>
        </w:tc>
        <w:tc>
          <w:tcPr>
            <w:tcW w:w="396" w:type="dxa"/>
          </w:tcPr>
          <w:p w14:paraId="152CC7CC" w14:textId="77777777" w:rsidR="00312E9F" w:rsidRPr="002878CC" w:rsidRDefault="00312E9F" w:rsidP="0082338B">
            <w:pPr>
              <w:jc w:val="both"/>
              <w:rPr>
                <w:rFonts w:eastAsia="Calibri"/>
                <w:sz w:val="20"/>
                <w:szCs w:val="20"/>
              </w:rPr>
            </w:pPr>
          </w:p>
        </w:tc>
        <w:tc>
          <w:tcPr>
            <w:tcW w:w="709" w:type="dxa"/>
          </w:tcPr>
          <w:p w14:paraId="71F98A4A" w14:textId="77777777" w:rsidR="00312E9F" w:rsidRPr="002878CC" w:rsidRDefault="00312E9F" w:rsidP="0082338B">
            <w:pPr>
              <w:jc w:val="both"/>
              <w:rPr>
                <w:rFonts w:eastAsia="Calibri"/>
                <w:sz w:val="20"/>
                <w:szCs w:val="20"/>
              </w:rPr>
            </w:pPr>
          </w:p>
        </w:tc>
        <w:tc>
          <w:tcPr>
            <w:tcW w:w="596" w:type="dxa"/>
          </w:tcPr>
          <w:p w14:paraId="0D3B2708" w14:textId="77777777" w:rsidR="00312E9F" w:rsidRPr="002878CC" w:rsidRDefault="00312E9F" w:rsidP="0082338B">
            <w:pPr>
              <w:jc w:val="both"/>
              <w:rPr>
                <w:rFonts w:eastAsia="Calibri"/>
                <w:sz w:val="20"/>
                <w:szCs w:val="20"/>
              </w:rPr>
            </w:pPr>
          </w:p>
        </w:tc>
        <w:tc>
          <w:tcPr>
            <w:tcW w:w="425" w:type="dxa"/>
          </w:tcPr>
          <w:p w14:paraId="315511FC" w14:textId="77777777" w:rsidR="00312E9F" w:rsidRPr="002878CC" w:rsidRDefault="00312E9F" w:rsidP="0082338B">
            <w:pPr>
              <w:jc w:val="both"/>
              <w:rPr>
                <w:rFonts w:eastAsia="Calibri"/>
                <w:sz w:val="20"/>
                <w:szCs w:val="20"/>
              </w:rPr>
            </w:pPr>
          </w:p>
        </w:tc>
        <w:tc>
          <w:tcPr>
            <w:tcW w:w="425" w:type="dxa"/>
          </w:tcPr>
          <w:p w14:paraId="279FAD3E" w14:textId="77777777" w:rsidR="00312E9F" w:rsidRPr="002878CC" w:rsidRDefault="00312E9F" w:rsidP="0082338B">
            <w:pPr>
              <w:jc w:val="both"/>
              <w:rPr>
                <w:rFonts w:eastAsia="Calibri"/>
                <w:sz w:val="20"/>
                <w:szCs w:val="20"/>
              </w:rPr>
            </w:pPr>
          </w:p>
        </w:tc>
        <w:tc>
          <w:tcPr>
            <w:tcW w:w="426" w:type="dxa"/>
          </w:tcPr>
          <w:p w14:paraId="33C5DBF2" w14:textId="77777777" w:rsidR="00312E9F" w:rsidRPr="002878CC" w:rsidRDefault="00312E9F" w:rsidP="0082338B">
            <w:pPr>
              <w:jc w:val="both"/>
              <w:rPr>
                <w:rFonts w:eastAsia="Calibri"/>
                <w:sz w:val="20"/>
                <w:szCs w:val="20"/>
              </w:rPr>
            </w:pPr>
          </w:p>
        </w:tc>
        <w:tc>
          <w:tcPr>
            <w:tcW w:w="425" w:type="dxa"/>
          </w:tcPr>
          <w:p w14:paraId="4893A423" w14:textId="77777777" w:rsidR="00312E9F" w:rsidRPr="002878CC" w:rsidRDefault="00312E9F" w:rsidP="0082338B">
            <w:pPr>
              <w:jc w:val="both"/>
              <w:rPr>
                <w:rFonts w:eastAsia="Calibri"/>
                <w:sz w:val="20"/>
                <w:szCs w:val="20"/>
              </w:rPr>
            </w:pPr>
          </w:p>
        </w:tc>
        <w:tc>
          <w:tcPr>
            <w:tcW w:w="567" w:type="dxa"/>
          </w:tcPr>
          <w:p w14:paraId="630CA8A8" w14:textId="77777777" w:rsidR="00312E9F" w:rsidRPr="002878CC" w:rsidRDefault="00312E9F" w:rsidP="0082338B">
            <w:pPr>
              <w:jc w:val="both"/>
              <w:rPr>
                <w:rFonts w:eastAsia="Calibri"/>
                <w:sz w:val="20"/>
                <w:szCs w:val="20"/>
              </w:rPr>
            </w:pPr>
          </w:p>
        </w:tc>
        <w:tc>
          <w:tcPr>
            <w:tcW w:w="538" w:type="dxa"/>
          </w:tcPr>
          <w:p w14:paraId="77AF1BFB" w14:textId="77777777" w:rsidR="00312E9F" w:rsidRPr="002878CC" w:rsidRDefault="00312E9F" w:rsidP="0082338B">
            <w:pPr>
              <w:jc w:val="both"/>
              <w:rPr>
                <w:rFonts w:eastAsia="Calibri"/>
                <w:sz w:val="20"/>
                <w:szCs w:val="20"/>
              </w:rPr>
            </w:pPr>
          </w:p>
        </w:tc>
        <w:tc>
          <w:tcPr>
            <w:tcW w:w="425" w:type="dxa"/>
          </w:tcPr>
          <w:p w14:paraId="13D15C0E" w14:textId="77777777" w:rsidR="00312E9F" w:rsidRPr="002878CC" w:rsidRDefault="00312E9F" w:rsidP="0082338B">
            <w:pPr>
              <w:jc w:val="both"/>
              <w:rPr>
                <w:rFonts w:eastAsia="Calibri"/>
                <w:sz w:val="20"/>
                <w:szCs w:val="20"/>
              </w:rPr>
            </w:pPr>
          </w:p>
        </w:tc>
        <w:tc>
          <w:tcPr>
            <w:tcW w:w="426" w:type="dxa"/>
          </w:tcPr>
          <w:p w14:paraId="61C53FE7" w14:textId="77777777" w:rsidR="00312E9F" w:rsidRPr="002878CC" w:rsidRDefault="00312E9F" w:rsidP="0082338B">
            <w:pPr>
              <w:jc w:val="both"/>
              <w:rPr>
                <w:rFonts w:eastAsia="Calibri"/>
                <w:sz w:val="20"/>
                <w:szCs w:val="20"/>
              </w:rPr>
            </w:pPr>
          </w:p>
        </w:tc>
        <w:tc>
          <w:tcPr>
            <w:tcW w:w="567" w:type="dxa"/>
          </w:tcPr>
          <w:p w14:paraId="6731714F" w14:textId="77777777" w:rsidR="00312E9F" w:rsidRPr="002878CC" w:rsidRDefault="00312E9F" w:rsidP="0082338B">
            <w:pPr>
              <w:jc w:val="both"/>
              <w:rPr>
                <w:rFonts w:eastAsia="Calibri"/>
                <w:sz w:val="20"/>
                <w:szCs w:val="20"/>
              </w:rPr>
            </w:pPr>
          </w:p>
        </w:tc>
        <w:tc>
          <w:tcPr>
            <w:tcW w:w="567" w:type="dxa"/>
          </w:tcPr>
          <w:p w14:paraId="6ED4CF38" w14:textId="77777777" w:rsidR="00312E9F" w:rsidRPr="002878CC" w:rsidRDefault="00312E9F" w:rsidP="0082338B">
            <w:pPr>
              <w:jc w:val="both"/>
              <w:rPr>
                <w:rFonts w:eastAsia="Calibri"/>
                <w:sz w:val="20"/>
                <w:szCs w:val="20"/>
              </w:rPr>
            </w:pPr>
          </w:p>
        </w:tc>
        <w:tc>
          <w:tcPr>
            <w:tcW w:w="425" w:type="dxa"/>
          </w:tcPr>
          <w:p w14:paraId="751E8A48" w14:textId="77777777" w:rsidR="00312E9F" w:rsidRPr="002878CC" w:rsidRDefault="00312E9F" w:rsidP="0082338B">
            <w:pPr>
              <w:jc w:val="both"/>
              <w:rPr>
                <w:rFonts w:eastAsia="Calibri"/>
                <w:sz w:val="20"/>
                <w:szCs w:val="20"/>
              </w:rPr>
            </w:pPr>
          </w:p>
        </w:tc>
        <w:tc>
          <w:tcPr>
            <w:tcW w:w="425" w:type="dxa"/>
          </w:tcPr>
          <w:p w14:paraId="2FABDE93" w14:textId="77777777" w:rsidR="00312E9F" w:rsidRPr="002878CC" w:rsidRDefault="00312E9F" w:rsidP="0082338B">
            <w:pPr>
              <w:jc w:val="both"/>
              <w:rPr>
                <w:rFonts w:eastAsia="Calibri"/>
                <w:sz w:val="20"/>
                <w:szCs w:val="20"/>
              </w:rPr>
            </w:pPr>
          </w:p>
        </w:tc>
        <w:tc>
          <w:tcPr>
            <w:tcW w:w="454" w:type="dxa"/>
          </w:tcPr>
          <w:p w14:paraId="6F866EF6" w14:textId="77777777" w:rsidR="00312E9F" w:rsidRPr="002878CC" w:rsidRDefault="00312E9F" w:rsidP="0082338B">
            <w:pPr>
              <w:jc w:val="both"/>
              <w:rPr>
                <w:rFonts w:eastAsia="Calibri"/>
                <w:sz w:val="20"/>
                <w:szCs w:val="20"/>
              </w:rPr>
            </w:pPr>
          </w:p>
        </w:tc>
      </w:tr>
      <w:tr w:rsidR="00312E9F" w:rsidRPr="002878CC" w14:paraId="596CC8FD" w14:textId="77777777" w:rsidTr="00312E9F">
        <w:tc>
          <w:tcPr>
            <w:tcW w:w="675" w:type="dxa"/>
          </w:tcPr>
          <w:p w14:paraId="44717E21" w14:textId="77777777" w:rsidR="00312E9F" w:rsidRPr="002878CC" w:rsidRDefault="00312E9F" w:rsidP="0082338B">
            <w:pPr>
              <w:jc w:val="both"/>
              <w:rPr>
                <w:rFonts w:eastAsia="Calibri"/>
                <w:sz w:val="28"/>
                <w:szCs w:val="28"/>
              </w:rPr>
            </w:pPr>
          </w:p>
        </w:tc>
        <w:tc>
          <w:tcPr>
            <w:tcW w:w="426" w:type="dxa"/>
          </w:tcPr>
          <w:p w14:paraId="51008DDB" w14:textId="77777777" w:rsidR="00312E9F" w:rsidRPr="002878CC" w:rsidRDefault="00312E9F" w:rsidP="0082338B">
            <w:pPr>
              <w:jc w:val="both"/>
              <w:rPr>
                <w:rFonts w:eastAsia="Calibri"/>
                <w:sz w:val="20"/>
                <w:szCs w:val="20"/>
              </w:rPr>
            </w:pPr>
          </w:p>
        </w:tc>
        <w:tc>
          <w:tcPr>
            <w:tcW w:w="425" w:type="dxa"/>
          </w:tcPr>
          <w:p w14:paraId="1D4EEA8B" w14:textId="77777777" w:rsidR="00312E9F" w:rsidRPr="002878CC" w:rsidRDefault="00312E9F" w:rsidP="0082338B">
            <w:pPr>
              <w:jc w:val="both"/>
              <w:rPr>
                <w:rFonts w:eastAsia="Calibri"/>
                <w:sz w:val="20"/>
                <w:szCs w:val="20"/>
              </w:rPr>
            </w:pPr>
          </w:p>
        </w:tc>
        <w:tc>
          <w:tcPr>
            <w:tcW w:w="454" w:type="dxa"/>
          </w:tcPr>
          <w:p w14:paraId="7788A41E" w14:textId="77777777" w:rsidR="00312E9F" w:rsidRPr="002878CC" w:rsidRDefault="00312E9F" w:rsidP="0082338B">
            <w:pPr>
              <w:jc w:val="both"/>
              <w:rPr>
                <w:rFonts w:eastAsia="Calibri"/>
                <w:sz w:val="20"/>
                <w:szCs w:val="20"/>
              </w:rPr>
            </w:pPr>
          </w:p>
        </w:tc>
        <w:tc>
          <w:tcPr>
            <w:tcW w:w="396" w:type="dxa"/>
          </w:tcPr>
          <w:p w14:paraId="500D19FE" w14:textId="77777777" w:rsidR="00312E9F" w:rsidRPr="002878CC" w:rsidRDefault="00312E9F" w:rsidP="0082338B">
            <w:pPr>
              <w:jc w:val="both"/>
              <w:rPr>
                <w:rFonts w:eastAsia="Calibri"/>
                <w:sz w:val="20"/>
                <w:szCs w:val="20"/>
              </w:rPr>
            </w:pPr>
          </w:p>
        </w:tc>
        <w:tc>
          <w:tcPr>
            <w:tcW w:w="709" w:type="dxa"/>
          </w:tcPr>
          <w:p w14:paraId="21AB124C" w14:textId="77777777" w:rsidR="00312E9F" w:rsidRPr="002878CC" w:rsidRDefault="00312E9F" w:rsidP="0082338B">
            <w:pPr>
              <w:jc w:val="both"/>
              <w:rPr>
                <w:rFonts w:eastAsia="Calibri"/>
                <w:sz w:val="20"/>
                <w:szCs w:val="20"/>
              </w:rPr>
            </w:pPr>
          </w:p>
        </w:tc>
        <w:tc>
          <w:tcPr>
            <w:tcW w:w="596" w:type="dxa"/>
          </w:tcPr>
          <w:p w14:paraId="3AE9AC1A" w14:textId="77777777" w:rsidR="00312E9F" w:rsidRPr="002878CC" w:rsidRDefault="00312E9F" w:rsidP="0082338B">
            <w:pPr>
              <w:jc w:val="both"/>
              <w:rPr>
                <w:rFonts w:eastAsia="Calibri"/>
                <w:sz w:val="20"/>
                <w:szCs w:val="20"/>
              </w:rPr>
            </w:pPr>
          </w:p>
        </w:tc>
        <w:tc>
          <w:tcPr>
            <w:tcW w:w="425" w:type="dxa"/>
          </w:tcPr>
          <w:p w14:paraId="317C27A8" w14:textId="77777777" w:rsidR="00312E9F" w:rsidRPr="002878CC" w:rsidRDefault="00312E9F" w:rsidP="0082338B">
            <w:pPr>
              <w:jc w:val="both"/>
              <w:rPr>
                <w:rFonts w:eastAsia="Calibri"/>
                <w:sz w:val="20"/>
                <w:szCs w:val="20"/>
              </w:rPr>
            </w:pPr>
          </w:p>
        </w:tc>
        <w:tc>
          <w:tcPr>
            <w:tcW w:w="425" w:type="dxa"/>
          </w:tcPr>
          <w:p w14:paraId="030A1314" w14:textId="77777777" w:rsidR="00312E9F" w:rsidRPr="002878CC" w:rsidRDefault="00312E9F" w:rsidP="0082338B">
            <w:pPr>
              <w:jc w:val="both"/>
              <w:rPr>
                <w:rFonts w:eastAsia="Calibri"/>
                <w:sz w:val="20"/>
                <w:szCs w:val="20"/>
              </w:rPr>
            </w:pPr>
          </w:p>
        </w:tc>
        <w:tc>
          <w:tcPr>
            <w:tcW w:w="426" w:type="dxa"/>
          </w:tcPr>
          <w:p w14:paraId="348A9ED6" w14:textId="77777777" w:rsidR="00312E9F" w:rsidRPr="002878CC" w:rsidRDefault="00312E9F" w:rsidP="0082338B">
            <w:pPr>
              <w:jc w:val="both"/>
              <w:rPr>
                <w:rFonts w:eastAsia="Calibri"/>
                <w:sz w:val="20"/>
                <w:szCs w:val="20"/>
              </w:rPr>
            </w:pPr>
          </w:p>
        </w:tc>
        <w:tc>
          <w:tcPr>
            <w:tcW w:w="425" w:type="dxa"/>
          </w:tcPr>
          <w:p w14:paraId="44FC56E7" w14:textId="77777777" w:rsidR="00312E9F" w:rsidRPr="002878CC" w:rsidRDefault="00312E9F" w:rsidP="0082338B">
            <w:pPr>
              <w:jc w:val="both"/>
              <w:rPr>
                <w:rFonts w:eastAsia="Calibri"/>
                <w:sz w:val="20"/>
                <w:szCs w:val="20"/>
              </w:rPr>
            </w:pPr>
          </w:p>
        </w:tc>
        <w:tc>
          <w:tcPr>
            <w:tcW w:w="567" w:type="dxa"/>
          </w:tcPr>
          <w:p w14:paraId="1F9EC0A0" w14:textId="77777777" w:rsidR="00312E9F" w:rsidRPr="002878CC" w:rsidRDefault="00312E9F" w:rsidP="0082338B">
            <w:pPr>
              <w:jc w:val="both"/>
              <w:rPr>
                <w:rFonts w:eastAsia="Calibri"/>
                <w:sz w:val="20"/>
                <w:szCs w:val="20"/>
              </w:rPr>
            </w:pPr>
          </w:p>
        </w:tc>
        <w:tc>
          <w:tcPr>
            <w:tcW w:w="538" w:type="dxa"/>
          </w:tcPr>
          <w:p w14:paraId="28507266" w14:textId="77777777" w:rsidR="00312E9F" w:rsidRPr="002878CC" w:rsidRDefault="00312E9F" w:rsidP="0082338B">
            <w:pPr>
              <w:jc w:val="both"/>
              <w:rPr>
                <w:rFonts w:eastAsia="Calibri"/>
                <w:sz w:val="20"/>
                <w:szCs w:val="20"/>
              </w:rPr>
            </w:pPr>
          </w:p>
        </w:tc>
        <w:tc>
          <w:tcPr>
            <w:tcW w:w="425" w:type="dxa"/>
          </w:tcPr>
          <w:p w14:paraId="31417657" w14:textId="77777777" w:rsidR="00312E9F" w:rsidRPr="002878CC" w:rsidRDefault="00312E9F" w:rsidP="0082338B">
            <w:pPr>
              <w:jc w:val="both"/>
              <w:rPr>
                <w:rFonts w:eastAsia="Calibri"/>
                <w:sz w:val="20"/>
                <w:szCs w:val="20"/>
              </w:rPr>
            </w:pPr>
          </w:p>
        </w:tc>
        <w:tc>
          <w:tcPr>
            <w:tcW w:w="426" w:type="dxa"/>
          </w:tcPr>
          <w:p w14:paraId="3765C5CB" w14:textId="77777777" w:rsidR="00312E9F" w:rsidRPr="002878CC" w:rsidRDefault="00312E9F" w:rsidP="0082338B">
            <w:pPr>
              <w:jc w:val="both"/>
              <w:rPr>
                <w:rFonts w:eastAsia="Calibri"/>
                <w:sz w:val="20"/>
                <w:szCs w:val="20"/>
              </w:rPr>
            </w:pPr>
          </w:p>
        </w:tc>
        <w:tc>
          <w:tcPr>
            <w:tcW w:w="567" w:type="dxa"/>
          </w:tcPr>
          <w:p w14:paraId="5661BC95" w14:textId="77777777" w:rsidR="00312E9F" w:rsidRPr="002878CC" w:rsidRDefault="00312E9F" w:rsidP="0082338B">
            <w:pPr>
              <w:jc w:val="both"/>
              <w:rPr>
                <w:rFonts w:eastAsia="Calibri"/>
                <w:sz w:val="20"/>
                <w:szCs w:val="20"/>
              </w:rPr>
            </w:pPr>
          </w:p>
        </w:tc>
        <w:tc>
          <w:tcPr>
            <w:tcW w:w="567" w:type="dxa"/>
          </w:tcPr>
          <w:p w14:paraId="7E8C9709" w14:textId="77777777" w:rsidR="00312E9F" w:rsidRPr="002878CC" w:rsidRDefault="00312E9F" w:rsidP="0082338B">
            <w:pPr>
              <w:jc w:val="both"/>
              <w:rPr>
                <w:rFonts w:eastAsia="Calibri"/>
                <w:sz w:val="20"/>
                <w:szCs w:val="20"/>
              </w:rPr>
            </w:pPr>
          </w:p>
        </w:tc>
        <w:tc>
          <w:tcPr>
            <w:tcW w:w="425" w:type="dxa"/>
          </w:tcPr>
          <w:p w14:paraId="728B3E96" w14:textId="77777777" w:rsidR="00312E9F" w:rsidRPr="002878CC" w:rsidRDefault="00312E9F" w:rsidP="0082338B">
            <w:pPr>
              <w:jc w:val="both"/>
              <w:rPr>
                <w:rFonts w:eastAsia="Calibri"/>
                <w:sz w:val="20"/>
                <w:szCs w:val="20"/>
              </w:rPr>
            </w:pPr>
          </w:p>
        </w:tc>
        <w:tc>
          <w:tcPr>
            <w:tcW w:w="425" w:type="dxa"/>
          </w:tcPr>
          <w:p w14:paraId="62ECE651" w14:textId="77777777" w:rsidR="00312E9F" w:rsidRPr="002878CC" w:rsidRDefault="00312E9F" w:rsidP="0082338B">
            <w:pPr>
              <w:jc w:val="both"/>
              <w:rPr>
                <w:rFonts w:eastAsia="Calibri"/>
                <w:sz w:val="20"/>
                <w:szCs w:val="20"/>
              </w:rPr>
            </w:pPr>
          </w:p>
        </w:tc>
        <w:tc>
          <w:tcPr>
            <w:tcW w:w="454" w:type="dxa"/>
          </w:tcPr>
          <w:p w14:paraId="354CABEF" w14:textId="77777777" w:rsidR="00312E9F" w:rsidRPr="002878CC" w:rsidRDefault="00312E9F" w:rsidP="0082338B">
            <w:pPr>
              <w:jc w:val="both"/>
              <w:rPr>
                <w:rFonts w:eastAsia="Calibri"/>
                <w:sz w:val="20"/>
                <w:szCs w:val="20"/>
              </w:rPr>
            </w:pPr>
          </w:p>
        </w:tc>
      </w:tr>
      <w:tr w:rsidR="00312E9F" w:rsidRPr="002878CC" w14:paraId="4FDC9803" w14:textId="77777777" w:rsidTr="00312E9F">
        <w:tc>
          <w:tcPr>
            <w:tcW w:w="675" w:type="dxa"/>
          </w:tcPr>
          <w:p w14:paraId="3D677198" w14:textId="77777777" w:rsidR="00312E9F" w:rsidRPr="002878CC" w:rsidRDefault="00312E9F" w:rsidP="0082338B">
            <w:pPr>
              <w:jc w:val="both"/>
              <w:rPr>
                <w:rFonts w:eastAsia="Calibri"/>
                <w:sz w:val="28"/>
                <w:szCs w:val="28"/>
              </w:rPr>
            </w:pPr>
          </w:p>
        </w:tc>
        <w:tc>
          <w:tcPr>
            <w:tcW w:w="426" w:type="dxa"/>
          </w:tcPr>
          <w:p w14:paraId="447DAC56" w14:textId="77777777" w:rsidR="00312E9F" w:rsidRPr="002878CC" w:rsidRDefault="00312E9F" w:rsidP="0082338B">
            <w:pPr>
              <w:jc w:val="both"/>
              <w:rPr>
                <w:rFonts w:eastAsia="Calibri"/>
                <w:sz w:val="20"/>
                <w:szCs w:val="20"/>
              </w:rPr>
            </w:pPr>
          </w:p>
        </w:tc>
        <w:tc>
          <w:tcPr>
            <w:tcW w:w="425" w:type="dxa"/>
          </w:tcPr>
          <w:p w14:paraId="24492A19" w14:textId="77777777" w:rsidR="00312E9F" w:rsidRPr="002878CC" w:rsidRDefault="00312E9F" w:rsidP="0082338B">
            <w:pPr>
              <w:jc w:val="both"/>
              <w:rPr>
                <w:rFonts w:eastAsia="Calibri"/>
                <w:sz w:val="20"/>
                <w:szCs w:val="20"/>
              </w:rPr>
            </w:pPr>
          </w:p>
        </w:tc>
        <w:tc>
          <w:tcPr>
            <w:tcW w:w="454" w:type="dxa"/>
          </w:tcPr>
          <w:p w14:paraId="25E0C62B" w14:textId="77777777" w:rsidR="00312E9F" w:rsidRPr="002878CC" w:rsidRDefault="00312E9F" w:rsidP="0082338B">
            <w:pPr>
              <w:jc w:val="both"/>
              <w:rPr>
                <w:rFonts w:eastAsia="Calibri"/>
                <w:sz w:val="20"/>
                <w:szCs w:val="20"/>
              </w:rPr>
            </w:pPr>
          </w:p>
        </w:tc>
        <w:tc>
          <w:tcPr>
            <w:tcW w:w="396" w:type="dxa"/>
          </w:tcPr>
          <w:p w14:paraId="3B1F253B" w14:textId="77777777" w:rsidR="00312E9F" w:rsidRPr="002878CC" w:rsidRDefault="00312E9F" w:rsidP="0082338B">
            <w:pPr>
              <w:jc w:val="both"/>
              <w:rPr>
                <w:rFonts w:eastAsia="Calibri"/>
                <w:sz w:val="20"/>
                <w:szCs w:val="20"/>
              </w:rPr>
            </w:pPr>
          </w:p>
        </w:tc>
        <w:tc>
          <w:tcPr>
            <w:tcW w:w="709" w:type="dxa"/>
          </w:tcPr>
          <w:p w14:paraId="34E41875" w14:textId="77777777" w:rsidR="00312E9F" w:rsidRPr="002878CC" w:rsidRDefault="00312E9F" w:rsidP="0082338B">
            <w:pPr>
              <w:jc w:val="both"/>
              <w:rPr>
                <w:rFonts w:eastAsia="Calibri"/>
                <w:sz w:val="20"/>
                <w:szCs w:val="20"/>
              </w:rPr>
            </w:pPr>
          </w:p>
        </w:tc>
        <w:tc>
          <w:tcPr>
            <w:tcW w:w="596" w:type="dxa"/>
          </w:tcPr>
          <w:p w14:paraId="2D8B1A0B" w14:textId="77777777" w:rsidR="00312E9F" w:rsidRPr="002878CC" w:rsidRDefault="00312E9F" w:rsidP="0082338B">
            <w:pPr>
              <w:jc w:val="both"/>
              <w:rPr>
                <w:rFonts w:eastAsia="Calibri"/>
                <w:sz w:val="20"/>
                <w:szCs w:val="20"/>
              </w:rPr>
            </w:pPr>
          </w:p>
        </w:tc>
        <w:tc>
          <w:tcPr>
            <w:tcW w:w="425" w:type="dxa"/>
          </w:tcPr>
          <w:p w14:paraId="4C72F428" w14:textId="77777777" w:rsidR="00312E9F" w:rsidRPr="002878CC" w:rsidRDefault="00312E9F" w:rsidP="0082338B">
            <w:pPr>
              <w:jc w:val="both"/>
              <w:rPr>
                <w:rFonts w:eastAsia="Calibri"/>
                <w:sz w:val="20"/>
                <w:szCs w:val="20"/>
              </w:rPr>
            </w:pPr>
          </w:p>
        </w:tc>
        <w:tc>
          <w:tcPr>
            <w:tcW w:w="425" w:type="dxa"/>
          </w:tcPr>
          <w:p w14:paraId="710D8C67" w14:textId="77777777" w:rsidR="00312E9F" w:rsidRPr="002878CC" w:rsidRDefault="00312E9F" w:rsidP="0082338B">
            <w:pPr>
              <w:jc w:val="both"/>
              <w:rPr>
                <w:rFonts w:eastAsia="Calibri"/>
                <w:sz w:val="20"/>
                <w:szCs w:val="20"/>
              </w:rPr>
            </w:pPr>
          </w:p>
        </w:tc>
        <w:tc>
          <w:tcPr>
            <w:tcW w:w="426" w:type="dxa"/>
          </w:tcPr>
          <w:p w14:paraId="2FD03E82" w14:textId="77777777" w:rsidR="00312E9F" w:rsidRPr="002878CC" w:rsidRDefault="00312E9F" w:rsidP="0082338B">
            <w:pPr>
              <w:jc w:val="both"/>
              <w:rPr>
                <w:rFonts w:eastAsia="Calibri"/>
                <w:sz w:val="20"/>
                <w:szCs w:val="20"/>
              </w:rPr>
            </w:pPr>
          </w:p>
        </w:tc>
        <w:tc>
          <w:tcPr>
            <w:tcW w:w="425" w:type="dxa"/>
          </w:tcPr>
          <w:p w14:paraId="62FADB10" w14:textId="77777777" w:rsidR="00312E9F" w:rsidRPr="002878CC" w:rsidRDefault="00312E9F" w:rsidP="0082338B">
            <w:pPr>
              <w:jc w:val="both"/>
              <w:rPr>
                <w:rFonts w:eastAsia="Calibri"/>
                <w:sz w:val="20"/>
                <w:szCs w:val="20"/>
              </w:rPr>
            </w:pPr>
          </w:p>
        </w:tc>
        <w:tc>
          <w:tcPr>
            <w:tcW w:w="567" w:type="dxa"/>
          </w:tcPr>
          <w:p w14:paraId="4CB2ECD9" w14:textId="77777777" w:rsidR="00312E9F" w:rsidRPr="002878CC" w:rsidRDefault="00312E9F" w:rsidP="0082338B">
            <w:pPr>
              <w:jc w:val="both"/>
              <w:rPr>
                <w:rFonts w:eastAsia="Calibri"/>
                <w:sz w:val="20"/>
                <w:szCs w:val="20"/>
              </w:rPr>
            </w:pPr>
          </w:p>
        </w:tc>
        <w:tc>
          <w:tcPr>
            <w:tcW w:w="538" w:type="dxa"/>
          </w:tcPr>
          <w:p w14:paraId="07351A3A" w14:textId="77777777" w:rsidR="00312E9F" w:rsidRPr="002878CC" w:rsidRDefault="00312E9F" w:rsidP="0082338B">
            <w:pPr>
              <w:jc w:val="both"/>
              <w:rPr>
                <w:rFonts w:eastAsia="Calibri"/>
                <w:sz w:val="20"/>
                <w:szCs w:val="20"/>
              </w:rPr>
            </w:pPr>
          </w:p>
        </w:tc>
        <w:tc>
          <w:tcPr>
            <w:tcW w:w="425" w:type="dxa"/>
          </w:tcPr>
          <w:p w14:paraId="1B3BCAEF" w14:textId="77777777" w:rsidR="00312E9F" w:rsidRPr="002878CC" w:rsidRDefault="00312E9F" w:rsidP="0082338B">
            <w:pPr>
              <w:jc w:val="both"/>
              <w:rPr>
                <w:rFonts w:eastAsia="Calibri"/>
                <w:sz w:val="20"/>
                <w:szCs w:val="20"/>
              </w:rPr>
            </w:pPr>
          </w:p>
        </w:tc>
        <w:tc>
          <w:tcPr>
            <w:tcW w:w="426" w:type="dxa"/>
          </w:tcPr>
          <w:p w14:paraId="5FE4FE93" w14:textId="77777777" w:rsidR="00312E9F" w:rsidRPr="002878CC" w:rsidRDefault="00312E9F" w:rsidP="0082338B">
            <w:pPr>
              <w:jc w:val="both"/>
              <w:rPr>
                <w:rFonts w:eastAsia="Calibri"/>
                <w:sz w:val="20"/>
                <w:szCs w:val="20"/>
              </w:rPr>
            </w:pPr>
          </w:p>
        </w:tc>
        <w:tc>
          <w:tcPr>
            <w:tcW w:w="567" w:type="dxa"/>
          </w:tcPr>
          <w:p w14:paraId="6F073FBE" w14:textId="77777777" w:rsidR="00312E9F" w:rsidRPr="002878CC" w:rsidRDefault="00312E9F" w:rsidP="0082338B">
            <w:pPr>
              <w:jc w:val="both"/>
              <w:rPr>
                <w:rFonts w:eastAsia="Calibri"/>
                <w:sz w:val="20"/>
                <w:szCs w:val="20"/>
              </w:rPr>
            </w:pPr>
          </w:p>
        </w:tc>
        <w:tc>
          <w:tcPr>
            <w:tcW w:w="567" w:type="dxa"/>
          </w:tcPr>
          <w:p w14:paraId="04253CE9" w14:textId="77777777" w:rsidR="00312E9F" w:rsidRPr="002878CC" w:rsidRDefault="00312E9F" w:rsidP="0082338B">
            <w:pPr>
              <w:jc w:val="both"/>
              <w:rPr>
                <w:rFonts w:eastAsia="Calibri"/>
                <w:sz w:val="20"/>
                <w:szCs w:val="20"/>
              </w:rPr>
            </w:pPr>
          </w:p>
        </w:tc>
        <w:tc>
          <w:tcPr>
            <w:tcW w:w="425" w:type="dxa"/>
          </w:tcPr>
          <w:p w14:paraId="239E64E1" w14:textId="77777777" w:rsidR="00312E9F" w:rsidRPr="002878CC" w:rsidRDefault="00312E9F" w:rsidP="0082338B">
            <w:pPr>
              <w:jc w:val="both"/>
              <w:rPr>
                <w:rFonts w:eastAsia="Calibri"/>
                <w:sz w:val="20"/>
                <w:szCs w:val="20"/>
              </w:rPr>
            </w:pPr>
          </w:p>
        </w:tc>
        <w:tc>
          <w:tcPr>
            <w:tcW w:w="425" w:type="dxa"/>
          </w:tcPr>
          <w:p w14:paraId="0E90C1FD" w14:textId="77777777" w:rsidR="00312E9F" w:rsidRPr="002878CC" w:rsidRDefault="00312E9F" w:rsidP="0082338B">
            <w:pPr>
              <w:jc w:val="both"/>
              <w:rPr>
                <w:rFonts w:eastAsia="Calibri"/>
                <w:sz w:val="20"/>
                <w:szCs w:val="20"/>
              </w:rPr>
            </w:pPr>
          </w:p>
        </w:tc>
        <w:tc>
          <w:tcPr>
            <w:tcW w:w="454" w:type="dxa"/>
          </w:tcPr>
          <w:p w14:paraId="626ECDDE" w14:textId="77777777" w:rsidR="00312E9F" w:rsidRPr="002878CC" w:rsidRDefault="00312E9F" w:rsidP="0082338B">
            <w:pPr>
              <w:jc w:val="both"/>
              <w:rPr>
                <w:rFonts w:eastAsia="Calibri"/>
                <w:sz w:val="20"/>
                <w:szCs w:val="20"/>
              </w:rPr>
            </w:pPr>
          </w:p>
        </w:tc>
      </w:tr>
    </w:tbl>
    <w:p w14:paraId="5CC0872D" w14:textId="77777777" w:rsidR="00312E9F" w:rsidRDefault="00312E9F" w:rsidP="00312E9F"/>
    <w:p w14:paraId="5D313F94" w14:textId="77777777" w:rsidR="00312E9F" w:rsidRDefault="00312E9F">
      <w:pPr>
        <w:spacing w:after="160" w:line="259" w:lineRule="auto"/>
        <w:rPr>
          <w:b/>
          <w:bCs/>
        </w:rPr>
      </w:pPr>
      <w:r>
        <w:rPr>
          <w:b/>
          <w:bCs/>
        </w:rPr>
        <w:br w:type="page"/>
      </w:r>
    </w:p>
    <w:p w14:paraId="7BC828D7" w14:textId="7C9437E5" w:rsidR="004D0F2E" w:rsidRDefault="00460E6C" w:rsidP="00460E6C">
      <w:pPr>
        <w:spacing w:line="234" w:lineRule="auto"/>
        <w:ind w:right="-259"/>
        <w:jc w:val="center"/>
        <w:rPr>
          <w:b/>
          <w:bCs/>
        </w:rPr>
      </w:pPr>
      <w:r>
        <w:rPr>
          <w:b/>
          <w:bCs/>
        </w:rPr>
        <w:lastRenderedPageBreak/>
        <w:t xml:space="preserve">Активность ребенка в городском пространстве </w:t>
      </w:r>
    </w:p>
    <w:p w14:paraId="7D65F560" w14:textId="77777777" w:rsidR="00460E6C" w:rsidRDefault="00460E6C" w:rsidP="00460E6C">
      <w:pPr>
        <w:spacing w:line="263" w:lineRule="exact"/>
        <w:rPr>
          <w:sz w:val="20"/>
          <w:szCs w:val="20"/>
        </w:rPr>
      </w:pPr>
    </w:p>
    <w:tbl>
      <w:tblPr>
        <w:tblW w:w="9076" w:type="dxa"/>
        <w:tblInd w:w="270" w:type="dxa"/>
        <w:tblLayout w:type="fixed"/>
        <w:tblCellMar>
          <w:left w:w="0" w:type="dxa"/>
          <w:right w:w="0" w:type="dxa"/>
        </w:tblCellMar>
        <w:tblLook w:val="04A0" w:firstRow="1" w:lastRow="0" w:firstColumn="1" w:lastColumn="0" w:noHBand="0" w:noVBand="1"/>
      </w:tblPr>
      <w:tblGrid>
        <w:gridCol w:w="420"/>
        <w:gridCol w:w="4140"/>
        <w:gridCol w:w="1114"/>
        <w:gridCol w:w="992"/>
        <w:gridCol w:w="1134"/>
        <w:gridCol w:w="1276"/>
      </w:tblGrid>
      <w:tr w:rsidR="00312E9F" w14:paraId="2A8C8AA6" w14:textId="77777777" w:rsidTr="00312E9F">
        <w:trPr>
          <w:trHeight w:val="283"/>
        </w:trPr>
        <w:tc>
          <w:tcPr>
            <w:tcW w:w="4560" w:type="dxa"/>
            <w:gridSpan w:val="2"/>
            <w:vMerge w:val="restart"/>
            <w:tcBorders>
              <w:top w:val="single" w:sz="8" w:space="0" w:color="auto"/>
              <w:left w:val="single" w:sz="8" w:space="0" w:color="auto"/>
              <w:right w:val="single" w:sz="8" w:space="0" w:color="auto"/>
            </w:tcBorders>
            <w:vAlign w:val="center"/>
          </w:tcPr>
          <w:p w14:paraId="0A21CAE9" w14:textId="77777777" w:rsidR="00312E9F" w:rsidRPr="009D587D" w:rsidRDefault="00312E9F" w:rsidP="00312E9F">
            <w:pPr>
              <w:ind w:left="60"/>
              <w:jc w:val="center"/>
              <w:rPr>
                <w:sz w:val="22"/>
                <w:szCs w:val="22"/>
              </w:rPr>
            </w:pPr>
            <w:r w:rsidRPr="009D587D">
              <w:rPr>
                <w:sz w:val="22"/>
                <w:szCs w:val="22"/>
              </w:rPr>
              <w:t>Критерии и показатели активности</w:t>
            </w:r>
          </w:p>
        </w:tc>
        <w:tc>
          <w:tcPr>
            <w:tcW w:w="4516" w:type="dxa"/>
            <w:gridSpan w:val="4"/>
            <w:tcBorders>
              <w:top w:val="single" w:sz="8" w:space="0" w:color="auto"/>
              <w:left w:val="single" w:sz="8" w:space="0" w:color="auto"/>
              <w:bottom w:val="single" w:sz="8" w:space="0" w:color="auto"/>
              <w:right w:val="single" w:sz="8" w:space="0" w:color="auto"/>
            </w:tcBorders>
            <w:vAlign w:val="bottom"/>
          </w:tcPr>
          <w:p w14:paraId="4D72073D" w14:textId="77777777" w:rsidR="00312E9F" w:rsidRPr="009D587D" w:rsidRDefault="00312E9F" w:rsidP="00460E6C">
            <w:pPr>
              <w:ind w:left="740"/>
              <w:rPr>
                <w:sz w:val="22"/>
                <w:szCs w:val="22"/>
              </w:rPr>
            </w:pPr>
            <w:r w:rsidRPr="009D587D">
              <w:rPr>
                <w:sz w:val="22"/>
                <w:szCs w:val="22"/>
              </w:rPr>
              <w:t>Частотность проявления/оценка</w:t>
            </w:r>
          </w:p>
        </w:tc>
      </w:tr>
      <w:tr w:rsidR="00312E9F" w14:paraId="2FB81E16" w14:textId="77777777" w:rsidTr="0082338B">
        <w:trPr>
          <w:trHeight w:val="261"/>
        </w:trPr>
        <w:tc>
          <w:tcPr>
            <w:tcW w:w="4560" w:type="dxa"/>
            <w:gridSpan w:val="2"/>
            <w:vMerge/>
            <w:tcBorders>
              <w:left w:val="single" w:sz="8" w:space="0" w:color="auto"/>
              <w:right w:val="single" w:sz="8" w:space="0" w:color="auto"/>
            </w:tcBorders>
            <w:vAlign w:val="bottom"/>
          </w:tcPr>
          <w:p w14:paraId="305E3778" w14:textId="77777777" w:rsidR="00312E9F" w:rsidRPr="009D587D" w:rsidRDefault="00312E9F" w:rsidP="00460E6C">
            <w:pPr>
              <w:rPr>
                <w:sz w:val="22"/>
                <w:szCs w:val="22"/>
              </w:rPr>
            </w:pPr>
          </w:p>
        </w:tc>
        <w:tc>
          <w:tcPr>
            <w:tcW w:w="1114" w:type="dxa"/>
            <w:vMerge w:val="restart"/>
            <w:tcBorders>
              <w:left w:val="single" w:sz="8" w:space="0" w:color="auto"/>
              <w:right w:val="single" w:sz="8" w:space="0" w:color="auto"/>
            </w:tcBorders>
            <w:vAlign w:val="bottom"/>
          </w:tcPr>
          <w:p w14:paraId="2F917E2F" w14:textId="77777777" w:rsidR="00312E9F" w:rsidRDefault="00312E9F" w:rsidP="00460E6C">
            <w:pPr>
              <w:spacing w:line="260" w:lineRule="exact"/>
              <w:ind w:left="100"/>
              <w:rPr>
                <w:sz w:val="22"/>
                <w:szCs w:val="22"/>
              </w:rPr>
            </w:pPr>
            <w:r w:rsidRPr="009D587D">
              <w:rPr>
                <w:sz w:val="22"/>
                <w:szCs w:val="22"/>
              </w:rPr>
              <w:t xml:space="preserve">Никогда/ </w:t>
            </w:r>
          </w:p>
          <w:p w14:paraId="2982CD23" w14:textId="174AE720" w:rsidR="00312E9F" w:rsidRPr="009D587D" w:rsidRDefault="00312E9F" w:rsidP="00460E6C">
            <w:pPr>
              <w:spacing w:line="260" w:lineRule="exact"/>
              <w:ind w:left="100"/>
              <w:rPr>
                <w:sz w:val="22"/>
                <w:szCs w:val="22"/>
              </w:rPr>
            </w:pPr>
            <w:r w:rsidRPr="009D587D">
              <w:rPr>
                <w:sz w:val="22"/>
                <w:szCs w:val="22"/>
              </w:rPr>
              <w:t>0</w:t>
            </w:r>
          </w:p>
        </w:tc>
        <w:tc>
          <w:tcPr>
            <w:tcW w:w="992" w:type="dxa"/>
            <w:vMerge w:val="restart"/>
            <w:tcBorders>
              <w:right w:val="single" w:sz="8" w:space="0" w:color="auto"/>
            </w:tcBorders>
            <w:vAlign w:val="bottom"/>
          </w:tcPr>
          <w:p w14:paraId="4C627894" w14:textId="77777777" w:rsidR="00312E9F" w:rsidRPr="009D587D" w:rsidRDefault="00312E9F" w:rsidP="00460E6C">
            <w:pPr>
              <w:spacing w:line="260" w:lineRule="exact"/>
              <w:ind w:left="100"/>
              <w:rPr>
                <w:sz w:val="22"/>
                <w:szCs w:val="22"/>
              </w:rPr>
            </w:pPr>
            <w:r w:rsidRPr="009D587D">
              <w:rPr>
                <w:sz w:val="22"/>
                <w:szCs w:val="22"/>
              </w:rPr>
              <w:t>Редко/</w:t>
            </w:r>
          </w:p>
          <w:p w14:paraId="1A0489B0" w14:textId="78B89C3B" w:rsidR="00312E9F" w:rsidRPr="009D587D" w:rsidRDefault="00312E9F" w:rsidP="00460E6C">
            <w:pPr>
              <w:ind w:left="100"/>
              <w:rPr>
                <w:sz w:val="22"/>
                <w:szCs w:val="22"/>
              </w:rPr>
            </w:pPr>
            <w:r w:rsidRPr="009D587D">
              <w:rPr>
                <w:sz w:val="22"/>
                <w:szCs w:val="22"/>
              </w:rPr>
              <w:t>1</w:t>
            </w:r>
          </w:p>
        </w:tc>
        <w:tc>
          <w:tcPr>
            <w:tcW w:w="1134" w:type="dxa"/>
            <w:vMerge w:val="restart"/>
            <w:tcBorders>
              <w:right w:val="single" w:sz="8" w:space="0" w:color="auto"/>
            </w:tcBorders>
            <w:vAlign w:val="bottom"/>
          </w:tcPr>
          <w:p w14:paraId="3CDBF1F1" w14:textId="77777777" w:rsidR="00312E9F" w:rsidRDefault="00312E9F" w:rsidP="00312E9F">
            <w:pPr>
              <w:spacing w:line="260" w:lineRule="exact"/>
              <w:ind w:left="80"/>
              <w:rPr>
                <w:sz w:val="22"/>
                <w:szCs w:val="22"/>
              </w:rPr>
            </w:pPr>
            <w:r w:rsidRPr="009D587D">
              <w:rPr>
                <w:sz w:val="22"/>
                <w:szCs w:val="22"/>
              </w:rPr>
              <w:t>Часто/</w:t>
            </w:r>
          </w:p>
          <w:p w14:paraId="3B22F3D6" w14:textId="714D484F" w:rsidR="00312E9F" w:rsidRPr="009D587D" w:rsidRDefault="00312E9F" w:rsidP="00312E9F">
            <w:pPr>
              <w:spacing w:line="260" w:lineRule="exact"/>
              <w:ind w:left="80"/>
              <w:rPr>
                <w:sz w:val="22"/>
                <w:szCs w:val="22"/>
              </w:rPr>
            </w:pPr>
            <w:r w:rsidRPr="009D587D">
              <w:rPr>
                <w:sz w:val="22"/>
                <w:szCs w:val="22"/>
              </w:rPr>
              <w:t>2</w:t>
            </w:r>
          </w:p>
        </w:tc>
        <w:tc>
          <w:tcPr>
            <w:tcW w:w="1276" w:type="dxa"/>
            <w:tcBorders>
              <w:right w:val="single" w:sz="8" w:space="0" w:color="auto"/>
            </w:tcBorders>
            <w:vAlign w:val="bottom"/>
          </w:tcPr>
          <w:p w14:paraId="46F13CD9" w14:textId="77777777" w:rsidR="00312E9F" w:rsidRPr="009D587D" w:rsidRDefault="00312E9F" w:rsidP="00460E6C">
            <w:pPr>
              <w:spacing w:line="260" w:lineRule="exact"/>
              <w:ind w:left="100"/>
              <w:rPr>
                <w:sz w:val="22"/>
                <w:szCs w:val="22"/>
              </w:rPr>
            </w:pPr>
            <w:r w:rsidRPr="009D587D">
              <w:rPr>
                <w:sz w:val="22"/>
                <w:szCs w:val="22"/>
              </w:rPr>
              <w:t>Всегда/ 3</w:t>
            </w:r>
          </w:p>
        </w:tc>
      </w:tr>
      <w:tr w:rsidR="00312E9F" w14:paraId="38ED4682" w14:textId="77777777" w:rsidTr="0082338B">
        <w:trPr>
          <w:trHeight w:val="80"/>
        </w:trPr>
        <w:tc>
          <w:tcPr>
            <w:tcW w:w="4560" w:type="dxa"/>
            <w:gridSpan w:val="2"/>
            <w:vMerge/>
            <w:tcBorders>
              <w:left w:val="single" w:sz="8" w:space="0" w:color="auto"/>
              <w:bottom w:val="single" w:sz="8" w:space="0" w:color="auto"/>
              <w:right w:val="single" w:sz="8" w:space="0" w:color="auto"/>
            </w:tcBorders>
            <w:vAlign w:val="bottom"/>
          </w:tcPr>
          <w:p w14:paraId="190D8C4B" w14:textId="77777777" w:rsidR="00312E9F" w:rsidRPr="009D587D" w:rsidRDefault="00312E9F" w:rsidP="00460E6C">
            <w:pPr>
              <w:rPr>
                <w:sz w:val="22"/>
                <w:szCs w:val="22"/>
              </w:rPr>
            </w:pPr>
          </w:p>
        </w:tc>
        <w:tc>
          <w:tcPr>
            <w:tcW w:w="1114" w:type="dxa"/>
            <w:vMerge/>
            <w:tcBorders>
              <w:left w:val="single" w:sz="8" w:space="0" w:color="auto"/>
              <w:bottom w:val="single" w:sz="8" w:space="0" w:color="auto"/>
              <w:right w:val="single" w:sz="8" w:space="0" w:color="auto"/>
            </w:tcBorders>
            <w:vAlign w:val="bottom"/>
          </w:tcPr>
          <w:p w14:paraId="37CBCEE5" w14:textId="77777777" w:rsidR="00312E9F" w:rsidRPr="009D587D" w:rsidRDefault="00312E9F" w:rsidP="00460E6C">
            <w:pPr>
              <w:rPr>
                <w:sz w:val="22"/>
                <w:szCs w:val="22"/>
              </w:rPr>
            </w:pPr>
          </w:p>
        </w:tc>
        <w:tc>
          <w:tcPr>
            <w:tcW w:w="992" w:type="dxa"/>
            <w:vMerge/>
            <w:tcBorders>
              <w:bottom w:val="single" w:sz="8" w:space="0" w:color="auto"/>
              <w:right w:val="single" w:sz="8" w:space="0" w:color="auto"/>
            </w:tcBorders>
            <w:vAlign w:val="bottom"/>
          </w:tcPr>
          <w:p w14:paraId="20CD0321" w14:textId="36934FA0" w:rsidR="00312E9F" w:rsidRPr="009D587D" w:rsidRDefault="00312E9F" w:rsidP="00460E6C">
            <w:pPr>
              <w:ind w:left="100"/>
              <w:rPr>
                <w:sz w:val="22"/>
                <w:szCs w:val="22"/>
              </w:rPr>
            </w:pPr>
          </w:p>
        </w:tc>
        <w:tc>
          <w:tcPr>
            <w:tcW w:w="1134" w:type="dxa"/>
            <w:vMerge/>
            <w:tcBorders>
              <w:bottom w:val="single" w:sz="8" w:space="0" w:color="auto"/>
              <w:right w:val="single" w:sz="8" w:space="0" w:color="auto"/>
            </w:tcBorders>
            <w:vAlign w:val="bottom"/>
          </w:tcPr>
          <w:p w14:paraId="73FDDDF4" w14:textId="77777777" w:rsidR="00312E9F" w:rsidRPr="009D587D" w:rsidRDefault="00312E9F" w:rsidP="00460E6C">
            <w:pPr>
              <w:rPr>
                <w:sz w:val="22"/>
                <w:szCs w:val="22"/>
              </w:rPr>
            </w:pPr>
          </w:p>
        </w:tc>
        <w:tc>
          <w:tcPr>
            <w:tcW w:w="1276" w:type="dxa"/>
            <w:tcBorders>
              <w:bottom w:val="single" w:sz="8" w:space="0" w:color="auto"/>
              <w:right w:val="single" w:sz="8" w:space="0" w:color="auto"/>
            </w:tcBorders>
            <w:vAlign w:val="bottom"/>
          </w:tcPr>
          <w:p w14:paraId="6D38D917" w14:textId="77777777" w:rsidR="00312E9F" w:rsidRPr="009D587D" w:rsidRDefault="00312E9F" w:rsidP="00460E6C">
            <w:pPr>
              <w:rPr>
                <w:sz w:val="22"/>
                <w:szCs w:val="22"/>
              </w:rPr>
            </w:pPr>
          </w:p>
        </w:tc>
      </w:tr>
      <w:tr w:rsidR="00460E6C" w14:paraId="7222F263" w14:textId="77777777" w:rsidTr="00312E9F">
        <w:trPr>
          <w:trHeight w:val="268"/>
        </w:trPr>
        <w:tc>
          <w:tcPr>
            <w:tcW w:w="4560" w:type="dxa"/>
            <w:gridSpan w:val="2"/>
            <w:tcBorders>
              <w:left w:val="single" w:sz="8" w:space="0" w:color="auto"/>
              <w:bottom w:val="single" w:sz="8" w:space="0" w:color="auto"/>
              <w:right w:val="single" w:sz="8" w:space="0" w:color="auto"/>
            </w:tcBorders>
            <w:vAlign w:val="bottom"/>
          </w:tcPr>
          <w:p w14:paraId="01B6CC83" w14:textId="77777777" w:rsidR="00460E6C" w:rsidRPr="009D587D" w:rsidRDefault="00460E6C" w:rsidP="00460E6C">
            <w:pPr>
              <w:spacing w:line="265" w:lineRule="exact"/>
              <w:ind w:left="60"/>
              <w:rPr>
                <w:sz w:val="22"/>
                <w:szCs w:val="22"/>
              </w:rPr>
            </w:pPr>
            <w:r w:rsidRPr="009D587D">
              <w:rPr>
                <w:b/>
                <w:bCs/>
                <w:sz w:val="22"/>
                <w:szCs w:val="22"/>
              </w:rPr>
              <w:t>1.  Подвижность в социальной среде</w:t>
            </w:r>
          </w:p>
        </w:tc>
        <w:tc>
          <w:tcPr>
            <w:tcW w:w="1114" w:type="dxa"/>
            <w:tcBorders>
              <w:bottom w:val="single" w:sz="8" w:space="0" w:color="auto"/>
              <w:right w:val="single" w:sz="8" w:space="0" w:color="auto"/>
            </w:tcBorders>
            <w:vAlign w:val="bottom"/>
          </w:tcPr>
          <w:p w14:paraId="5CD0648D"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41AE6073"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59B6E37C"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5841DF5E" w14:textId="77777777" w:rsidR="00460E6C" w:rsidRPr="009D587D" w:rsidRDefault="00460E6C" w:rsidP="00460E6C">
            <w:pPr>
              <w:rPr>
                <w:sz w:val="22"/>
                <w:szCs w:val="22"/>
              </w:rPr>
            </w:pPr>
          </w:p>
        </w:tc>
      </w:tr>
      <w:tr w:rsidR="00460E6C" w14:paraId="3B994D97" w14:textId="77777777" w:rsidTr="00312E9F">
        <w:trPr>
          <w:trHeight w:val="263"/>
        </w:trPr>
        <w:tc>
          <w:tcPr>
            <w:tcW w:w="420" w:type="dxa"/>
            <w:tcBorders>
              <w:left w:val="single" w:sz="8" w:space="0" w:color="auto"/>
              <w:bottom w:val="single" w:sz="8" w:space="0" w:color="auto"/>
            </w:tcBorders>
            <w:vAlign w:val="bottom"/>
          </w:tcPr>
          <w:p w14:paraId="41B9A69E" w14:textId="77777777" w:rsidR="00460E6C" w:rsidRDefault="00460E6C" w:rsidP="00460E6C">
            <w:pPr>
              <w:spacing w:line="263" w:lineRule="exact"/>
              <w:ind w:left="120"/>
              <w:rPr>
                <w:sz w:val="20"/>
                <w:szCs w:val="20"/>
              </w:rPr>
            </w:pPr>
            <w:r>
              <w:rPr>
                <w:w w:val="93"/>
              </w:rPr>
              <w:t>1.1</w:t>
            </w:r>
          </w:p>
        </w:tc>
        <w:tc>
          <w:tcPr>
            <w:tcW w:w="4140" w:type="dxa"/>
            <w:tcBorders>
              <w:bottom w:val="single" w:sz="8" w:space="0" w:color="auto"/>
              <w:right w:val="single" w:sz="8" w:space="0" w:color="auto"/>
            </w:tcBorders>
            <w:vAlign w:val="bottom"/>
          </w:tcPr>
          <w:p w14:paraId="0A39CF8C" w14:textId="77777777" w:rsidR="00460E6C" w:rsidRPr="009D587D" w:rsidRDefault="00460E6C" w:rsidP="00460E6C">
            <w:pPr>
              <w:spacing w:line="263" w:lineRule="exact"/>
              <w:ind w:left="60"/>
              <w:rPr>
                <w:sz w:val="22"/>
                <w:szCs w:val="22"/>
              </w:rPr>
            </w:pPr>
            <w:r w:rsidRPr="009D587D">
              <w:rPr>
                <w:sz w:val="22"/>
                <w:szCs w:val="22"/>
              </w:rPr>
              <w:t>Проявляет большую подвижность</w:t>
            </w:r>
          </w:p>
        </w:tc>
        <w:tc>
          <w:tcPr>
            <w:tcW w:w="1114" w:type="dxa"/>
            <w:tcBorders>
              <w:bottom w:val="single" w:sz="8" w:space="0" w:color="auto"/>
              <w:right w:val="single" w:sz="8" w:space="0" w:color="auto"/>
            </w:tcBorders>
            <w:vAlign w:val="bottom"/>
          </w:tcPr>
          <w:p w14:paraId="66DBE0A9"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1C469315"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5A853E61"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44B70074" w14:textId="77777777" w:rsidR="00460E6C" w:rsidRPr="009D587D" w:rsidRDefault="00460E6C" w:rsidP="00460E6C">
            <w:pPr>
              <w:rPr>
                <w:sz w:val="22"/>
                <w:szCs w:val="22"/>
              </w:rPr>
            </w:pPr>
          </w:p>
        </w:tc>
      </w:tr>
      <w:tr w:rsidR="00460E6C" w14:paraId="01B2E312" w14:textId="77777777" w:rsidTr="00312E9F">
        <w:trPr>
          <w:trHeight w:val="261"/>
        </w:trPr>
        <w:tc>
          <w:tcPr>
            <w:tcW w:w="420" w:type="dxa"/>
            <w:tcBorders>
              <w:left w:val="single" w:sz="8" w:space="0" w:color="auto"/>
            </w:tcBorders>
            <w:vAlign w:val="bottom"/>
          </w:tcPr>
          <w:p w14:paraId="03425F78" w14:textId="77777777" w:rsidR="00460E6C" w:rsidRDefault="00460E6C" w:rsidP="00460E6C">
            <w:pPr>
              <w:spacing w:line="260" w:lineRule="exact"/>
              <w:ind w:left="120"/>
              <w:rPr>
                <w:sz w:val="20"/>
                <w:szCs w:val="20"/>
              </w:rPr>
            </w:pPr>
            <w:r>
              <w:rPr>
                <w:w w:val="93"/>
              </w:rPr>
              <w:t>1.2</w:t>
            </w:r>
          </w:p>
        </w:tc>
        <w:tc>
          <w:tcPr>
            <w:tcW w:w="4140" w:type="dxa"/>
            <w:tcBorders>
              <w:right w:val="single" w:sz="8" w:space="0" w:color="auto"/>
            </w:tcBorders>
            <w:vAlign w:val="bottom"/>
          </w:tcPr>
          <w:p w14:paraId="24552842" w14:textId="77777777" w:rsidR="00460E6C" w:rsidRPr="009D587D" w:rsidRDefault="00460E6C" w:rsidP="00460E6C">
            <w:pPr>
              <w:spacing w:line="260" w:lineRule="exact"/>
              <w:ind w:left="60"/>
              <w:rPr>
                <w:sz w:val="22"/>
                <w:szCs w:val="22"/>
              </w:rPr>
            </w:pPr>
            <w:r w:rsidRPr="009D587D">
              <w:rPr>
                <w:sz w:val="22"/>
                <w:szCs w:val="22"/>
              </w:rPr>
              <w:t>Проявляет живой интерес ко всему</w:t>
            </w:r>
          </w:p>
        </w:tc>
        <w:tc>
          <w:tcPr>
            <w:tcW w:w="1114" w:type="dxa"/>
            <w:tcBorders>
              <w:right w:val="single" w:sz="8" w:space="0" w:color="auto"/>
            </w:tcBorders>
            <w:vAlign w:val="bottom"/>
          </w:tcPr>
          <w:p w14:paraId="71F61F27" w14:textId="77777777" w:rsidR="00460E6C" w:rsidRPr="009D587D" w:rsidRDefault="00460E6C" w:rsidP="00460E6C">
            <w:pPr>
              <w:rPr>
                <w:sz w:val="22"/>
                <w:szCs w:val="22"/>
              </w:rPr>
            </w:pPr>
          </w:p>
        </w:tc>
        <w:tc>
          <w:tcPr>
            <w:tcW w:w="992" w:type="dxa"/>
            <w:tcBorders>
              <w:right w:val="single" w:sz="8" w:space="0" w:color="auto"/>
            </w:tcBorders>
            <w:vAlign w:val="bottom"/>
          </w:tcPr>
          <w:p w14:paraId="0A160E56" w14:textId="77777777" w:rsidR="00460E6C" w:rsidRPr="009D587D" w:rsidRDefault="00460E6C" w:rsidP="00460E6C">
            <w:pPr>
              <w:rPr>
                <w:sz w:val="22"/>
                <w:szCs w:val="22"/>
              </w:rPr>
            </w:pPr>
          </w:p>
        </w:tc>
        <w:tc>
          <w:tcPr>
            <w:tcW w:w="1134" w:type="dxa"/>
            <w:tcBorders>
              <w:right w:val="single" w:sz="8" w:space="0" w:color="auto"/>
            </w:tcBorders>
            <w:vAlign w:val="bottom"/>
          </w:tcPr>
          <w:p w14:paraId="0B30B3C4" w14:textId="77777777" w:rsidR="00460E6C" w:rsidRPr="009D587D" w:rsidRDefault="00460E6C" w:rsidP="00460E6C">
            <w:pPr>
              <w:rPr>
                <w:sz w:val="22"/>
                <w:szCs w:val="22"/>
              </w:rPr>
            </w:pPr>
          </w:p>
        </w:tc>
        <w:tc>
          <w:tcPr>
            <w:tcW w:w="1276" w:type="dxa"/>
            <w:tcBorders>
              <w:right w:val="single" w:sz="8" w:space="0" w:color="auto"/>
            </w:tcBorders>
            <w:vAlign w:val="bottom"/>
          </w:tcPr>
          <w:p w14:paraId="666D145B" w14:textId="77777777" w:rsidR="00460E6C" w:rsidRPr="009D587D" w:rsidRDefault="00460E6C" w:rsidP="00460E6C">
            <w:pPr>
              <w:rPr>
                <w:sz w:val="22"/>
                <w:szCs w:val="22"/>
              </w:rPr>
            </w:pPr>
          </w:p>
        </w:tc>
      </w:tr>
      <w:tr w:rsidR="00460E6C" w14:paraId="32419D48" w14:textId="77777777" w:rsidTr="00312E9F">
        <w:trPr>
          <w:trHeight w:val="281"/>
        </w:trPr>
        <w:tc>
          <w:tcPr>
            <w:tcW w:w="4560" w:type="dxa"/>
            <w:gridSpan w:val="2"/>
            <w:tcBorders>
              <w:left w:val="single" w:sz="8" w:space="0" w:color="auto"/>
              <w:bottom w:val="single" w:sz="8" w:space="0" w:color="auto"/>
              <w:right w:val="single" w:sz="8" w:space="0" w:color="auto"/>
            </w:tcBorders>
            <w:vAlign w:val="bottom"/>
          </w:tcPr>
          <w:p w14:paraId="46BDCE41" w14:textId="77777777" w:rsidR="00460E6C" w:rsidRPr="009D587D" w:rsidRDefault="00460E6C" w:rsidP="00460E6C">
            <w:pPr>
              <w:ind w:left="120"/>
              <w:rPr>
                <w:sz w:val="22"/>
                <w:szCs w:val="22"/>
              </w:rPr>
            </w:pPr>
            <w:r w:rsidRPr="009D587D">
              <w:rPr>
                <w:sz w:val="22"/>
                <w:szCs w:val="22"/>
              </w:rPr>
              <w:t>новому</w:t>
            </w:r>
          </w:p>
        </w:tc>
        <w:tc>
          <w:tcPr>
            <w:tcW w:w="1114" w:type="dxa"/>
            <w:tcBorders>
              <w:bottom w:val="single" w:sz="8" w:space="0" w:color="auto"/>
              <w:right w:val="single" w:sz="8" w:space="0" w:color="auto"/>
            </w:tcBorders>
            <w:vAlign w:val="bottom"/>
          </w:tcPr>
          <w:p w14:paraId="7A9E6D9A"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2ADFA38F"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60926D1A"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6C707B93" w14:textId="77777777" w:rsidR="00460E6C" w:rsidRPr="009D587D" w:rsidRDefault="00460E6C" w:rsidP="00460E6C">
            <w:pPr>
              <w:rPr>
                <w:sz w:val="22"/>
                <w:szCs w:val="22"/>
              </w:rPr>
            </w:pPr>
          </w:p>
        </w:tc>
      </w:tr>
      <w:tr w:rsidR="00460E6C" w14:paraId="4695CBA1" w14:textId="77777777" w:rsidTr="00312E9F">
        <w:trPr>
          <w:trHeight w:val="266"/>
        </w:trPr>
        <w:tc>
          <w:tcPr>
            <w:tcW w:w="420" w:type="dxa"/>
            <w:tcBorders>
              <w:left w:val="single" w:sz="8" w:space="0" w:color="auto"/>
              <w:bottom w:val="single" w:sz="8" w:space="0" w:color="auto"/>
            </w:tcBorders>
            <w:vAlign w:val="bottom"/>
          </w:tcPr>
          <w:p w14:paraId="1A3B95C5" w14:textId="77777777" w:rsidR="00460E6C" w:rsidRDefault="00460E6C" w:rsidP="00460E6C">
            <w:pPr>
              <w:spacing w:line="264" w:lineRule="exact"/>
              <w:ind w:left="120"/>
              <w:rPr>
                <w:sz w:val="20"/>
                <w:szCs w:val="20"/>
              </w:rPr>
            </w:pPr>
            <w:r>
              <w:rPr>
                <w:w w:val="93"/>
              </w:rPr>
              <w:t>1.3</w:t>
            </w:r>
          </w:p>
        </w:tc>
        <w:tc>
          <w:tcPr>
            <w:tcW w:w="4140" w:type="dxa"/>
            <w:tcBorders>
              <w:bottom w:val="single" w:sz="8" w:space="0" w:color="auto"/>
              <w:right w:val="single" w:sz="8" w:space="0" w:color="auto"/>
            </w:tcBorders>
            <w:vAlign w:val="bottom"/>
          </w:tcPr>
          <w:p w14:paraId="7AED6C65" w14:textId="77777777" w:rsidR="00460E6C" w:rsidRPr="009D587D" w:rsidRDefault="00460E6C" w:rsidP="00460E6C">
            <w:pPr>
              <w:spacing w:line="264" w:lineRule="exact"/>
              <w:ind w:left="60"/>
              <w:rPr>
                <w:sz w:val="22"/>
                <w:szCs w:val="22"/>
              </w:rPr>
            </w:pPr>
            <w:r w:rsidRPr="009D587D">
              <w:rPr>
                <w:sz w:val="22"/>
                <w:szCs w:val="22"/>
              </w:rPr>
              <w:t>Говорит быстро, громко</w:t>
            </w:r>
          </w:p>
        </w:tc>
        <w:tc>
          <w:tcPr>
            <w:tcW w:w="1114" w:type="dxa"/>
            <w:tcBorders>
              <w:bottom w:val="single" w:sz="8" w:space="0" w:color="auto"/>
              <w:right w:val="single" w:sz="8" w:space="0" w:color="auto"/>
            </w:tcBorders>
            <w:vAlign w:val="bottom"/>
          </w:tcPr>
          <w:p w14:paraId="016469FD"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0442B5CD"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0E45375E"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1069D179" w14:textId="77777777" w:rsidR="00460E6C" w:rsidRPr="009D587D" w:rsidRDefault="00460E6C" w:rsidP="00460E6C">
            <w:pPr>
              <w:rPr>
                <w:sz w:val="22"/>
                <w:szCs w:val="22"/>
              </w:rPr>
            </w:pPr>
          </w:p>
        </w:tc>
      </w:tr>
      <w:tr w:rsidR="00460E6C" w14:paraId="5A2ADB4E" w14:textId="77777777" w:rsidTr="00312E9F">
        <w:trPr>
          <w:trHeight w:val="268"/>
        </w:trPr>
        <w:tc>
          <w:tcPr>
            <w:tcW w:w="420" w:type="dxa"/>
            <w:tcBorders>
              <w:left w:val="single" w:sz="8" w:space="0" w:color="auto"/>
              <w:bottom w:val="single" w:sz="8" w:space="0" w:color="auto"/>
            </w:tcBorders>
            <w:vAlign w:val="bottom"/>
          </w:tcPr>
          <w:p w14:paraId="7BB1C61E" w14:textId="77777777" w:rsidR="00460E6C" w:rsidRDefault="00460E6C" w:rsidP="00460E6C">
            <w:pPr>
              <w:spacing w:line="264" w:lineRule="exact"/>
              <w:ind w:left="120"/>
              <w:rPr>
                <w:sz w:val="20"/>
                <w:szCs w:val="20"/>
              </w:rPr>
            </w:pPr>
            <w:r>
              <w:rPr>
                <w:w w:val="93"/>
              </w:rPr>
              <w:t>1.4</w:t>
            </w:r>
          </w:p>
        </w:tc>
        <w:tc>
          <w:tcPr>
            <w:tcW w:w="4140" w:type="dxa"/>
            <w:tcBorders>
              <w:bottom w:val="single" w:sz="8" w:space="0" w:color="auto"/>
              <w:right w:val="single" w:sz="8" w:space="0" w:color="auto"/>
            </w:tcBorders>
            <w:vAlign w:val="bottom"/>
          </w:tcPr>
          <w:p w14:paraId="6E0A6F1F" w14:textId="77777777" w:rsidR="00460E6C" w:rsidRPr="009D587D" w:rsidRDefault="00460E6C" w:rsidP="00460E6C">
            <w:pPr>
              <w:spacing w:line="264" w:lineRule="exact"/>
              <w:ind w:left="60"/>
              <w:rPr>
                <w:sz w:val="22"/>
                <w:szCs w:val="22"/>
              </w:rPr>
            </w:pPr>
            <w:r w:rsidRPr="009D587D">
              <w:rPr>
                <w:sz w:val="22"/>
                <w:szCs w:val="22"/>
              </w:rPr>
              <w:t>Легко заинтересовывается</w:t>
            </w:r>
          </w:p>
        </w:tc>
        <w:tc>
          <w:tcPr>
            <w:tcW w:w="1114" w:type="dxa"/>
            <w:tcBorders>
              <w:bottom w:val="single" w:sz="8" w:space="0" w:color="auto"/>
              <w:right w:val="single" w:sz="8" w:space="0" w:color="auto"/>
            </w:tcBorders>
            <w:vAlign w:val="bottom"/>
          </w:tcPr>
          <w:p w14:paraId="2155ECC7"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78695326"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7BA7D63B"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70D29855" w14:textId="77777777" w:rsidR="00460E6C" w:rsidRPr="009D587D" w:rsidRDefault="00460E6C" w:rsidP="00460E6C">
            <w:pPr>
              <w:rPr>
                <w:sz w:val="22"/>
                <w:szCs w:val="22"/>
              </w:rPr>
            </w:pPr>
          </w:p>
        </w:tc>
      </w:tr>
      <w:tr w:rsidR="00460E6C" w14:paraId="09E875F1" w14:textId="77777777" w:rsidTr="00312E9F">
        <w:trPr>
          <w:trHeight w:val="268"/>
        </w:trPr>
        <w:tc>
          <w:tcPr>
            <w:tcW w:w="420" w:type="dxa"/>
            <w:tcBorders>
              <w:left w:val="single" w:sz="8" w:space="0" w:color="auto"/>
              <w:bottom w:val="single" w:sz="8" w:space="0" w:color="auto"/>
            </w:tcBorders>
            <w:vAlign w:val="bottom"/>
          </w:tcPr>
          <w:p w14:paraId="392C24DD" w14:textId="77777777" w:rsidR="00460E6C" w:rsidRDefault="00460E6C" w:rsidP="00460E6C">
            <w:pPr>
              <w:spacing w:line="265" w:lineRule="exact"/>
              <w:ind w:left="60"/>
              <w:rPr>
                <w:sz w:val="20"/>
                <w:szCs w:val="20"/>
              </w:rPr>
            </w:pPr>
            <w:r>
              <w:rPr>
                <w:b/>
                <w:bCs/>
              </w:rPr>
              <w:t>2.</w:t>
            </w:r>
          </w:p>
        </w:tc>
        <w:tc>
          <w:tcPr>
            <w:tcW w:w="4140" w:type="dxa"/>
            <w:tcBorders>
              <w:bottom w:val="single" w:sz="8" w:space="0" w:color="auto"/>
              <w:right w:val="single" w:sz="8" w:space="0" w:color="auto"/>
            </w:tcBorders>
            <w:vAlign w:val="bottom"/>
          </w:tcPr>
          <w:p w14:paraId="6D8F10D8" w14:textId="77777777" w:rsidR="00460E6C" w:rsidRPr="009D587D" w:rsidRDefault="00460E6C" w:rsidP="00460E6C">
            <w:pPr>
              <w:spacing w:line="265" w:lineRule="exact"/>
              <w:rPr>
                <w:sz w:val="22"/>
                <w:szCs w:val="22"/>
              </w:rPr>
            </w:pPr>
            <w:r w:rsidRPr="009D587D">
              <w:rPr>
                <w:b/>
                <w:bCs/>
                <w:sz w:val="22"/>
                <w:szCs w:val="22"/>
              </w:rPr>
              <w:t>Количество контактов</w:t>
            </w:r>
          </w:p>
        </w:tc>
        <w:tc>
          <w:tcPr>
            <w:tcW w:w="1114" w:type="dxa"/>
            <w:tcBorders>
              <w:bottom w:val="single" w:sz="8" w:space="0" w:color="auto"/>
              <w:right w:val="single" w:sz="8" w:space="0" w:color="auto"/>
            </w:tcBorders>
            <w:vAlign w:val="bottom"/>
          </w:tcPr>
          <w:p w14:paraId="24861127"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464CC12F"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099C14E0"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43D97EF6" w14:textId="77777777" w:rsidR="00460E6C" w:rsidRPr="009D587D" w:rsidRDefault="00460E6C" w:rsidP="00460E6C">
            <w:pPr>
              <w:rPr>
                <w:sz w:val="22"/>
                <w:szCs w:val="22"/>
              </w:rPr>
            </w:pPr>
          </w:p>
        </w:tc>
      </w:tr>
      <w:tr w:rsidR="00460E6C" w14:paraId="12875829" w14:textId="77777777" w:rsidTr="00312E9F">
        <w:trPr>
          <w:trHeight w:val="259"/>
        </w:trPr>
        <w:tc>
          <w:tcPr>
            <w:tcW w:w="420" w:type="dxa"/>
            <w:tcBorders>
              <w:left w:val="single" w:sz="8" w:space="0" w:color="auto"/>
            </w:tcBorders>
            <w:vAlign w:val="bottom"/>
          </w:tcPr>
          <w:p w14:paraId="36015879" w14:textId="77777777" w:rsidR="00460E6C" w:rsidRDefault="00460E6C" w:rsidP="00460E6C">
            <w:pPr>
              <w:spacing w:line="258" w:lineRule="exact"/>
              <w:ind w:left="120"/>
              <w:rPr>
                <w:sz w:val="20"/>
                <w:szCs w:val="20"/>
              </w:rPr>
            </w:pPr>
            <w:r>
              <w:rPr>
                <w:w w:val="93"/>
              </w:rPr>
              <w:t>2.1</w:t>
            </w:r>
          </w:p>
        </w:tc>
        <w:tc>
          <w:tcPr>
            <w:tcW w:w="4140" w:type="dxa"/>
            <w:tcBorders>
              <w:right w:val="single" w:sz="8" w:space="0" w:color="auto"/>
            </w:tcBorders>
            <w:vAlign w:val="bottom"/>
          </w:tcPr>
          <w:p w14:paraId="6CABDD17" w14:textId="77777777" w:rsidR="00460E6C" w:rsidRPr="009D587D" w:rsidRDefault="00460E6C" w:rsidP="00460E6C">
            <w:pPr>
              <w:spacing w:line="258" w:lineRule="exact"/>
              <w:ind w:left="60"/>
              <w:rPr>
                <w:sz w:val="22"/>
                <w:szCs w:val="22"/>
              </w:rPr>
            </w:pPr>
            <w:r w:rsidRPr="009D587D">
              <w:rPr>
                <w:sz w:val="22"/>
                <w:szCs w:val="22"/>
              </w:rPr>
              <w:t>Активно вступает во взаимодействие</w:t>
            </w:r>
          </w:p>
        </w:tc>
        <w:tc>
          <w:tcPr>
            <w:tcW w:w="1114" w:type="dxa"/>
            <w:tcBorders>
              <w:right w:val="single" w:sz="8" w:space="0" w:color="auto"/>
            </w:tcBorders>
            <w:vAlign w:val="bottom"/>
          </w:tcPr>
          <w:p w14:paraId="184DB1F8" w14:textId="77777777" w:rsidR="00460E6C" w:rsidRPr="009D587D" w:rsidRDefault="00460E6C" w:rsidP="00460E6C">
            <w:pPr>
              <w:rPr>
                <w:sz w:val="22"/>
                <w:szCs w:val="22"/>
              </w:rPr>
            </w:pPr>
          </w:p>
        </w:tc>
        <w:tc>
          <w:tcPr>
            <w:tcW w:w="992" w:type="dxa"/>
            <w:tcBorders>
              <w:right w:val="single" w:sz="8" w:space="0" w:color="auto"/>
            </w:tcBorders>
            <w:vAlign w:val="bottom"/>
          </w:tcPr>
          <w:p w14:paraId="77B13F3F" w14:textId="77777777" w:rsidR="00460E6C" w:rsidRPr="009D587D" w:rsidRDefault="00460E6C" w:rsidP="00460E6C">
            <w:pPr>
              <w:rPr>
                <w:sz w:val="22"/>
                <w:szCs w:val="22"/>
              </w:rPr>
            </w:pPr>
          </w:p>
        </w:tc>
        <w:tc>
          <w:tcPr>
            <w:tcW w:w="1134" w:type="dxa"/>
            <w:tcBorders>
              <w:right w:val="single" w:sz="8" w:space="0" w:color="auto"/>
            </w:tcBorders>
            <w:vAlign w:val="bottom"/>
          </w:tcPr>
          <w:p w14:paraId="65D45104" w14:textId="77777777" w:rsidR="00460E6C" w:rsidRPr="009D587D" w:rsidRDefault="00460E6C" w:rsidP="00460E6C">
            <w:pPr>
              <w:rPr>
                <w:sz w:val="22"/>
                <w:szCs w:val="22"/>
              </w:rPr>
            </w:pPr>
          </w:p>
        </w:tc>
        <w:tc>
          <w:tcPr>
            <w:tcW w:w="1276" w:type="dxa"/>
            <w:tcBorders>
              <w:right w:val="single" w:sz="8" w:space="0" w:color="auto"/>
            </w:tcBorders>
            <w:vAlign w:val="bottom"/>
          </w:tcPr>
          <w:p w14:paraId="1D34ED7B" w14:textId="77777777" w:rsidR="00460E6C" w:rsidRPr="009D587D" w:rsidRDefault="00460E6C" w:rsidP="00460E6C">
            <w:pPr>
              <w:rPr>
                <w:sz w:val="22"/>
                <w:szCs w:val="22"/>
              </w:rPr>
            </w:pPr>
          </w:p>
        </w:tc>
      </w:tr>
      <w:tr w:rsidR="00460E6C" w14:paraId="53C49B06" w14:textId="77777777" w:rsidTr="00312E9F">
        <w:trPr>
          <w:trHeight w:val="281"/>
        </w:trPr>
        <w:tc>
          <w:tcPr>
            <w:tcW w:w="4560" w:type="dxa"/>
            <w:gridSpan w:val="2"/>
            <w:tcBorders>
              <w:left w:val="single" w:sz="8" w:space="0" w:color="auto"/>
              <w:bottom w:val="single" w:sz="8" w:space="0" w:color="auto"/>
              <w:right w:val="single" w:sz="8" w:space="0" w:color="auto"/>
            </w:tcBorders>
            <w:vAlign w:val="bottom"/>
          </w:tcPr>
          <w:p w14:paraId="6D4DD384" w14:textId="77777777" w:rsidR="00460E6C" w:rsidRPr="009D587D" w:rsidRDefault="00460E6C" w:rsidP="00460E6C">
            <w:pPr>
              <w:ind w:left="120"/>
              <w:rPr>
                <w:sz w:val="22"/>
                <w:szCs w:val="22"/>
              </w:rPr>
            </w:pPr>
            <w:r w:rsidRPr="009D587D">
              <w:rPr>
                <w:sz w:val="22"/>
                <w:szCs w:val="22"/>
              </w:rPr>
              <w:t>со взрослыми</w:t>
            </w:r>
          </w:p>
        </w:tc>
        <w:tc>
          <w:tcPr>
            <w:tcW w:w="1114" w:type="dxa"/>
            <w:tcBorders>
              <w:bottom w:val="single" w:sz="8" w:space="0" w:color="auto"/>
              <w:right w:val="single" w:sz="8" w:space="0" w:color="auto"/>
            </w:tcBorders>
            <w:vAlign w:val="bottom"/>
          </w:tcPr>
          <w:p w14:paraId="5DB858C0"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0431A9E0"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004EADFA"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6574FAC1" w14:textId="77777777" w:rsidR="00460E6C" w:rsidRPr="009D587D" w:rsidRDefault="00460E6C" w:rsidP="00460E6C">
            <w:pPr>
              <w:rPr>
                <w:sz w:val="22"/>
                <w:szCs w:val="22"/>
              </w:rPr>
            </w:pPr>
          </w:p>
        </w:tc>
      </w:tr>
      <w:tr w:rsidR="00460E6C" w14:paraId="470A9FCC" w14:textId="77777777" w:rsidTr="00312E9F">
        <w:trPr>
          <w:trHeight w:val="261"/>
        </w:trPr>
        <w:tc>
          <w:tcPr>
            <w:tcW w:w="420" w:type="dxa"/>
            <w:tcBorders>
              <w:left w:val="single" w:sz="8" w:space="0" w:color="auto"/>
            </w:tcBorders>
            <w:vAlign w:val="bottom"/>
          </w:tcPr>
          <w:p w14:paraId="387C2666" w14:textId="77777777" w:rsidR="00460E6C" w:rsidRDefault="00460E6C" w:rsidP="00460E6C">
            <w:pPr>
              <w:spacing w:line="260" w:lineRule="exact"/>
              <w:ind w:left="120"/>
              <w:rPr>
                <w:sz w:val="20"/>
                <w:szCs w:val="20"/>
              </w:rPr>
            </w:pPr>
            <w:r>
              <w:rPr>
                <w:w w:val="93"/>
              </w:rPr>
              <w:t>2.2</w:t>
            </w:r>
          </w:p>
        </w:tc>
        <w:tc>
          <w:tcPr>
            <w:tcW w:w="4140" w:type="dxa"/>
            <w:tcBorders>
              <w:right w:val="single" w:sz="8" w:space="0" w:color="auto"/>
            </w:tcBorders>
            <w:vAlign w:val="bottom"/>
          </w:tcPr>
          <w:p w14:paraId="0DD9DC24" w14:textId="77777777" w:rsidR="00460E6C" w:rsidRPr="009D587D" w:rsidRDefault="00460E6C" w:rsidP="00460E6C">
            <w:pPr>
              <w:spacing w:line="260" w:lineRule="exact"/>
              <w:ind w:left="60"/>
              <w:rPr>
                <w:sz w:val="22"/>
                <w:szCs w:val="22"/>
              </w:rPr>
            </w:pPr>
            <w:r w:rsidRPr="009D587D">
              <w:rPr>
                <w:sz w:val="22"/>
                <w:szCs w:val="22"/>
              </w:rPr>
              <w:t>Включается во взаимодействие со</w:t>
            </w:r>
          </w:p>
        </w:tc>
        <w:tc>
          <w:tcPr>
            <w:tcW w:w="1114" w:type="dxa"/>
            <w:tcBorders>
              <w:right w:val="single" w:sz="8" w:space="0" w:color="auto"/>
            </w:tcBorders>
            <w:vAlign w:val="bottom"/>
          </w:tcPr>
          <w:p w14:paraId="79DF16AF" w14:textId="77777777" w:rsidR="00460E6C" w:rsidRPr="009D587D" w:rsidRDefault="00460E6C" w:rsidP="00460E6C">
            <w:pPr>
              <w:rPr>
                <w:sz w:val="22"/>
                <w:szCs w:val="22"/>
              </w:rPr>
            </w:pPr>
          </w:p>
        </w:tc>
        <w:tc>
          <w:tcPr>
            <w:tcW w:w="992" w:type="dxa"/>
            <w:tcBorders>
              <w:right w:val="single" w:sz="8" w:space="0" w:color="auto"/>
            </w:tcBorders>
            <w:vAlign w:val="bottom"/>
          </w:tcPr>
          <w:p w14:paraId="7E762DF5" w14:textId="77777777" w:rsidR="00460E6C" w:rsidRPr="009D587D" w:rsidRDefault="00460E6C" w:rsidP="00460E6C">
            <w:pPr>
              <w:rPr>
                <w:sz w:val="22"/>
                <w:szCs w:val="22"/>
              </w:rPr>
            </w:pPr>
          </w:p>
        </w:tc>
        <w:tc>
          <w:tcPr>
            <w:tcW w:w="1134" w:type="dxa"/>
            <w:tcBorders>
              <w:right w:val="single" w:sz="8" w:space="0" w:color="auto"/>
            </w:tcBorders>
            <w:vAlign w:val="bottom"/>
          </w:tcPr>
          <w:p w14:paraId="16CE0FE9" w14:textId="77777777" w:rsidR="00460E6C" w:rsidRPr="009D587D" w:rsidRDefault="00460E6C" w:rsidP="00460E6C">
            <w:pPr>
              <w:rPr>
                <w:sz w:val="22"/>
                <w:szCs w:val="22"/>
              </w:rPr>
            </w:pPr>
          </w:p>
        </w:tc>
        <w:tc>
          <w:tcPr>
            <w:tcW w:w="1276" w:type="dxa"/>
            <w:tcBorders>
              <w:right w:val="single" w:sz="8" w:space="0" w:color="auto"/>
            </w:tcBorders>
            <w:vAlign w:val="bottom"/>
          </w:tcPr>
          <w:p w14:paraId="7A451384" w14:textId="77777777" w:rsidR="00460E6C" w:rsidRPr="009D587D" w:rsidRDefault="00460E6C" w:rsidP="00460E6C">
            <w:pPr>
              <w:rPr>
                <w:sz w:val="22"/>
                <w:szCs w:val="22"/>
              </w:rPr>
            </w:pPr>
          </w:p>
        </w:tc>
      </w:tr>
      <w:tr w:rsidR="00460E6C" w14:paraId="31BDE9B5" w14:textId="77777777" w:rsidTr="00312E9F">
        <w:trPr>
          <w:trHeight w:val="281"/>
        </w:trPr>
        <w:tc>
          <w:tcPr>
            <w:tcW w:w="4560" w:type="dxa"/>
            <w:gridSpan w:val="2"/>
            <w:tcBorders>
              <w:left w:val="single" w:sz="8" w:space="0" w:color="auto"/>
              <w:bottom w:val="single" w:sz="8" w:space="0" w:color="auto"/>
              <w:right w:val="single" w:sz="8" w:space="0" w:color="auto"/>
            </w:tcBorders>
            <w:vAlign w:val="bottom"/>
          </w:tcPr>
          <w:p w14:paraId="7DA11DDC" w14:textId="77777777" w:rsidR="00460E6C" w:rsidRPr="009D587D" w:rsidRDefault="00460E6C" w:rsidP="00460E6C">
            <w:pPr>
              <w:ind w:left="120"/>
              <w:rPr>
                <w:sz w:val="22"/>
                <w:szCs w:val="22"/>
              </w:rPr>
            </w:pPr>
            <w:r w:rsidRPr="009D587D">
              <w:rPr>
                <w:sz w:val="22"/>
                <w:szCs w:val="22"/>
              </w:rPr>
              <w:t>сверстниками</w:t>
            </w:r>
          </w:p>
        </w:tc>
        <w:tc>
          <w:tcPr>
            <w:tcW w:w="1114" w:type="dxa"/>
            <w:tcBorders>
              <w:bottom w:val="single" w:sz="8" w:space="0" w:color="auto"/>
              <w:right w:val="single" w:sz="8" w:space="0" w:color="auto"/>
            </w:tcBorders>
            <w:vAlign w:val="bottom"/>
          </w:tcPr>
          <w:p w14:paraId="29038F70"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08A281C0"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5D584FDB"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1FFC6BBD" w14:textId="77777777" w:rsidR="00460E6C" w:rsidRPr="009D587D" w:rsidRDefault="00460E6C" w:rsidP="00460E6C">
            <w:pPr>
              <w:rPr>
                <w:sz w:val="22"/>
                <w:szCs w:val="22"/>
              </w:rPr>
            </w:pPr>
          </w:p>
        </w:tc>
      </w:tr>
      <w:tr w:rsidR="00460E6C" w14:paraId="16664E2C" w14:textId="77777777" w:rsidTr="00312E9F">
        <w:trPr>
          <w:trHeight w:val="268"/>
        </w:trPr>
        <w:tc>
          <w:tcPr>
            <w:tcW w:w="4560" w:type="dxa"/>
            <w:gridSpan w:val="2"/>
            <w:tcBorders>
              <w:left w:val="single" w:sz="8" w:space="0" w:color="auto"/>
              <w:bottom w:val="single" w:sz="8" w:space="0" w:color="auto"/>
              <w:right w:val="single" w:sz="8" w:space="0" w:color="auto"/>
            </w:tcBorders>
            <w:vAlign w:val="bottom"/>
          </w:tcPr>
          <w:p w14:paraId="5DBB997F" w14:textId="77777777" w:rsidR="00460E6C" w:rsidRPr="009D587D" w:rsidRDefault="00460E6C" w:rsidP="00460E6C">
            <w:pPr>
              <w:spacing w:line="265" w:lineRule="exact"/>
              <w:ind w:left="60"/>
              <w:rPr>
                <w:sz w:val="22"/>
                <w:szCs w:val="22"/>
              </w:rPr>
            </w:pPr>
            <w:r w:rsidRPr="009D587D">
              <w:rPr>
                <w:b/>
                <w:bCs/>
                <w:sz w:val="22"/>
                <w:szCs w:val="22"/>
              </w:rPr>
              <w:t>3.  Участие в игровой деятельности</w:t>
            </w:r>
          </w:p>
        </w:tc>
        <w:tc>
          <w:tcPr>
            <w:tcW w:w="1114" w:type="dxa"/>
            <w:tcBorders>
              <w:bottom w:val="single" w:sz="8" w:space="0" w:color="auto"/>
              <w:right w:val="single" w:sz="8" w:space="0" w:color="auto"/>
            </w:tcBorders>
            <w:vAlign w:val="bottom"/>
          </w:tcPr>
          <w:p w14:paraId="00FC87B0"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72EE29A6"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35C0C6C8"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3F96C73D" w14:textId="77777777" w:rsidR="00460E6C" w:rsidRPr="009D587D" w:rsidRDefault="00460E6C" w:rsidP="00460E6C">
            <w:pPr>
              <w:rPr>
                <w:sz w:val="22"/>
                <w:szCs w:val="22"/>
              </w:rPr>
            </w:pPr>
          </w:p>
        </w:tc>
      </w:tr>
      <w:tr w:rsidR="00460E6C" w14:paraId="095954B6" w14:textId="77777777" w:rsidTr="00312E9F">
        <w:trPr>
          <w:trHeight w:val="258"/>
        </w:trPr>
        <w:tc>
          <w:tcPr>
            <w:tcW w:w="420" w:type="dxa"/>
            <w:tcBorders>
              <w:left w:val="single" w:sz="8" w:space="0" w:color="auto"/>
            </w:tcBorders>
            <w:vAlign w:val="bottom"/>
          </w:tcPr>
          <w:p w14:paraId="6DD1ADBF" w14:textId="77777777" w:rsidR="00460E6C" w:rsidRDefault="00460E6C" w:rsidP="00460E6C">
            <w:pPr>
              <w:spacing w:line="258" w:lineRule="exact"/>
              <w:ind w:left="120"/>
              <w:rPr>
                <w:sz w:val="20"/>
                <w:szCs w:val="20"/>
              </w:rPr>
            </w:pPr>
            <w:r>
              <w:rPr>
                <w:w w:val="93"/>
              </w:rPr>
              <w:t>3.1</w:t>
            </w:r>
          </w:p>
        </w:tc>
        <w:tc>
          <w:tcPr>
            <w:tcW w:w="4140" w:type="dxa"/>
            <w:tcBorders>
              <w:right w:val="single" w:sz="8" w:space="0" w:color="auto"/>
            </w:tcBorders>
            <w:vAlign w:val="bottom"/>
          </w:tcPr>
          <w:p w14:paraId="20036855" w14:textId="77777777" w:rsidR="00460E6C" w:rsidRPr="009D587D" w:rsidRDefault="00460E6C" w:rsidP="00460E6C">
            <w:pPr>
              <w:spacing w:line="258" w:lineRule="exact"/>
              <w:ind w:left="60"/>
              <w:rPr>
                <w:sz w:val="22"/>
                <w:szCs w:val="22"/>
              </w:rPr>
            </w:pPr>
            <w:r w:rsidRPr="009D587D">
              <w:rPr>
                <w:sz w:val="22"/>
                <w:szCs w:val="22"/>
              </w:rPr>
              <w:t>Охотно включается в деятельность,</w:t>
            </w:r>
          </w:p>
        </w:tc>
        <w:tc>
          <w:tcPr>
            <w:tcW w:w="1114" w:type="dxa"/>
            <w:tcBorders>
              <w:right w:val="single" w:sz="8" w:space="0" w:color="auto"/>
            </w:tcBorders>
            <w:vAlign w:val="bottom"/>
          </w:tcPr>
          <w:p w14:paraId="3DC646BE" w14:textId="77777777" w:rsidR="00460E6C" w:rsidRPr="009D587D" w:rsidRDefault="00460E6C" w:rsidP="00460E6C">
            <w:pPr>
              <w:rPr>
                <w:sz w:val="22"/>
                <w:szCs w:val="22"/>
              </w:rPr>
            </w:pPr>
          </w:p>
        </w:tc>
        <w:tc>
          <w:tcPr>
            <w:tcW w:w="992" w:type="dxa"/>
            <w:tcBorders>
              <w:right w:val="single" w:sz="8" w:space="0" w:color="auto"/>
            </w:tcBorders>
            <w:vAlign w:val="bottom"/>
          </w:tcPr>
          <w:p w14:paraId="7A94B3E6" w14:textId="77777777" w:rsidR="00460E6C" w:rsidRPr="009D587D" w:rsidRDefault="00460E6C" w:rsidP="00460E6C">
            <w:pPr>
              <w:rPr>
                <w:sz w:val="22"/>
                <w:szCs w:val="22"/>
              </w:rPr>
            </w:pPr>
          </w:p>
        </w:tc>
        <w:tc>
          <w:tcPr>
            <w:tcW w:w="1134" w:type="dxa"/>
            <w:tcBorders>
              <w:right w:val="single" w:sz="8" w:space="0" w:color="auto"/>
            </w:tcBorders>
            <w:vAlign w:val="bottom"/>
          </w:tcPr>
          <w:p w14:paraId="35C66655" w14:textId="77777777" w:rsidR="00460E6C" w:rsidRPr="009D587D" w:rsidRDefault="00460E6C" w:rsidP="00460E6C">
            <w:pPr>
              <w:rPr>
                <w:sz w:val="22"/>
                <w:szCs w:val="22"/>
              </w:rPr>
            </w:pPr>
          </w:p>
        </w:tc>
        <w:tc>
          <w:tcPr>
            <w:tcW w:w="1276" w:type="dxa"/>
            <w:tcBorders>
              <w:right w:val="single" w:sz="8" w:space="0" w:color="auto"/>
            </w:tcBorders>
            <w:vAlign w:val="bottom"/>
          </w:tcPr>
          <w:p w14:paraId="17509463" w14:textId="77777777" w:rsidR="00460E6C" w:rsidRPr="009D587D" w:rsidRDefault="00460E6C" w:rsidP="00460E6C">
            <w:pPr>
              <w:rPr>
                <w:sz w:val="22"/>
                <w:szCs w:val="22"/>
              </w:rPr>
            </w:pPr>
          </w:p>
        </w:tc>
      </w:tr>
      <w:tr w:rsidR="00460E6C" w14:paraId="0F093744" w14:textId="77777777" w:rsidTr="00312E9F">
        <w:trPr>
          <w:trHeight w:val="281"/>
        </w:trPr>
        <w:tc>
          <w:tcPr>
            <w:tcW w:w="4560" w:type="dxa"/>
            <w:gridSpan w:val="2"/>
            <w:tcBorders>
              <w:left w:val="single" w:sz="8" w:space="0" w:color="auto"/>
              <w:bottom w:val="single" w:sz="8" w:space="0" w:color="auto"/>
              <w:right w:val="single" w:sz="8" w:space="0" w:color="auto"/>
            </w:tcBorders>
            <w:vAlign w:val="bottom"/>
          </w:tcPr>
          <w:p w14:paraId="43138D2E" w14:textId="77777777" w:rsidR="00460E6C" w:rsidRPr="009D587D" w:rsidRDefault="00460E6C" w:rsidP="00460E6C">
            <w:pPr>
              <w:ind w:left="120"/>
              <w:rPr>
                <w:sz w:val="22"/>
                <w:szCs w:val="22"/>
              </w:rPr>
            </w:pPr>
            <w:r w:rsidRPr="009D587D">
              <w:rPr>
                <w:sz w:val="22"/>
                <w:szCs w:val="22"/>
              </w:rPr>
              <w:t>если она ему интересна</w:t>
            </w:r>
          </w:p>
        </w:tc>
        <w:tc>
          <w:tcPr>
            <w:tcW w:w="1114" w:type="dxa"/>
            <w:tcBorders>
              <w:bottom w:val="single" w:sz="8" w:space="0" w:color="auto"/>
              <w:right w:val="single" w:sz="8" w:space="0" w:color="auto"/>
            </w:tcBorders>
            <w:vAlign w:val="bottom"/>
          </w:tcPr>
          <w:p w14:paraId="601BE6FD"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29796A7A"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31F699BF"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5C74FC8B" w14:textId="77777777" w:rsidR="00460E6C" w:rsidRPr="009D587D" w:rsidRDefault="00460E6C" w:rsidP="00460E6C">
            <w:pPr>
              <w:rPr>
                <w:sz w:val="22"/>
                <w:szCs w:val="22"/>
              </w:rPr>
            </w:pPr>
          </w:p>
        </w:tc>
      </w:tr>
      <w:tr w:rsidR="00460E6C" w14:paraId="4BC288DB" w14:textId="77777777" w:rsidTr="00312E9F">
        <w:trPr>
          <w:trHeight w:val="266"/>
        </w:trPr>
        <w:tc>
          <w:tcPr>
            <w:tcW w:w="420" w:type="dxa"/>
            <w:tcBorders>
              <w:left w:val="single" w:sz="8" w:space="0" w:color="auto"/>
              <w:bottom w:val="single" w:sz="8" w:space="0" w:color="auto"/>
            </w:tcBorders>
            <w:vAlign w:val="bottom"/>
          </w:tcPr>
          <w:p w14:paraId="6F99EC37" w14:textId="77777777" w:rsidR="00460E6C" w:rsidRDefault="00460E6C" w:rsidP="00460E6C">
            <w:pPr>
              <w:spacing w:line="264" w:lineRule="exact"/>
              <w:ind w:left="120"/>
              <w:rPr>
                <w:sz w:val="20"/>
                <w:szCs w:val="20"/>
              </w:rPr>
            </w:pPr>
            <w:r>
              <w:rPr>
                <w:w w:val="93"/>
              </w:rPr>
              <w:t>3.2</w:t>
            </w:r>
          </w:p>
        </w:tc>
        <w:tc>
          <w:tcPr>
            <w:tcW w:w="4140" w:type="dxa"/>
            <w:tcBorders>
              <w:bottom w:val="single" w:sz="8" w:space="0" w:color="auto"/>
              <w:right w:val="single" w:sz="8" w:space="0" w:color="auto"/>
            </w:tcBorders>
            <w:vAlign w:val="bottom"/>
          </w:tcPr>
          <w:p w14:paraId="7F07E2E0" w14:textId="77777777" w:rsidR="00460E6C" w:rsidRPr="009D587D" w:rsidRDefault="00460E6C" w:rsidP="00460E6C">
            <w:pPr>
              <w:spacing w:line="264" w:lineRule="exact"/>
              <w:ind w:left="60"/>
              <w:rPr>
                <w:sz w:val="22"/>
                <w:szCs w:val="22"/>
              </w:rPr>
            </w:pPr>
            <w:r w:rsidRPr="009D587D">
              <w:rPr>
                <w:sz w:val="22"/>
                <w:szCs w:val="22"/>
              </w:rPr>
              <w:t>Принимает активное участие в играх</w:t>
            </w:r>
          </w:p>
        </w:tc>
        <w:tc>
          <w:tcPr>
            <w:tcW w:w="1114" w:type="dxa"/>
            <w:tcBorders>
              <w:bottom w:val="single" w:sz="8" w:space="0" w:color="auto"/>
              <w:right w:val="single" w:sz="8" w:space="0" w:color="auto"/>
            </w:tcBorders>
            <w:vAlign w:val="bottom"/>
          </w:tcPr>
          <w:p w14:paraId="6C97B6F7"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13530ADC"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73D44767"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31C41E13" w14:textId="77777777" w:rsidR="00460E6C" w:rsidRPr="009D587D" w:rsidRDefault="00460E6C" w:rsidP="00460E6C">
            <w:pPr>
              <w:rPr>
                <w:sz w:val="22"/>
                <w:szCs w:val="22"/>
              </w:rPr>
            </w:pPr>
          </w:p>
        </w:tc>
      </w:tr>
      <w:tr w:rsidR="00460E6C" w14:paraId="3AAA1251" w14:textId="77777777" w:rsidTr="00312E9F">
        <w:trPr>
          <w:trHeight w:val="270"/>
        </w:trPr>
        <w:tc>
          <w:tcPr>
            <w:tcW w:w="420" w:type="dxa"/>
            <w:tcBorders>
              <w:left w:val="single" w:sz="8" w:space="0" w:color="auto"/>
              <w:bottom w:val="single" w:sz="8" w:space="0" w:color="auto"/>
            </w:tcBorders>
            <w:vAlign w:val="bottom"/>
          </w:tcPr>
          <w:p w14:paraId="01091E1E" w14:textId="77777777" w:rsidR="00460E6C" w:rsidRDefault="00460E6C" w:rsidP="00460E6C">
            <w:pPr>
              <w:spacing w:line="267" w:lineRule="exact"/>
              <w:ind w:left="140"/>
              <w:rPr>
                <w:sz w:val="20"/>
                <w:szCs w:val="20"/>
              </w:rPr>
            </w:pPr>
            <w:r>
              <w:rPr>
                <w:rFonts w:ascii="Arial" w:eastAsia="Arial" w:hAnsi="Arial" w:cs="Arial"/>
                <w:b/>
                <w:bCs/>
              </w:rPr>
              <w:t>2.</w:t>
            </w:r>
          </w:p>
        </w:tc>
        <w:tc>
          <w:tcPr>
            <w:tcW w:w="4140" w:type="dxa"/>
            <w:tcBorders>
              <w:bottom w:val="single" w:sz="8" w:space="0" w:color="auto"/>
              <w:right w:val="single" w:sz="8" w:space="0" w:color="auto"/>
            </w:tcBorders>
            <w:vAlign w:val="bottom"/>
          </w:tcPr>
          <w:p w14:paraId="55D50F3B" w14:textId="77777777" w:rsidR="00460E6C" w:rsidRPr="009D587D" w:rsidRDefault="00460E6C" w:rsidP="00460E6C">
            <w:pPr>
              <w:spacing w:line="267" w:lineRule="exact"/>
              <w:rPr>
                <w:sz w:val="22"/>
                <w:szCs w:val="22"/>
              </w:rPr>
            </w:pPr>
            <w:r w:rsidRPr="009D587D">
              <w:rPr>
                <w:b/>
                <w:bCs/>
                <w:sz w:val="22"/>
                <w:szCs w:val="22"/>
              </w:rPr>
              <w:t>Помощь и поддержка</w:t>
            </w:r>
          </w:p>
        </w:tc>
        <w:tc>
          <w:tcPr>
            <w:tcW w:w="1114" w:type="dxa"/>
            <w:tcBorders>
              <w:bottom w:val="single" w:sz="8" w:space="0" w:color="auto"/>
              <w:right w:val="single" w:sz="8" w:space="0" w:color="auto"/>
            </w:tcBorders>
            <w:vAlign w:val="bottom"/>
          </w:tcPr>
          <w:p w14:paraId="69B63C53"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0F35250E"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04DB48F4"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6B8A7B53" w14:textId="77777777" w:rsidR="00460E6C" w:rsidRPr="009D587D" w:rsidRDefault="00460E6C" w:rsidP="00460E6C">
            <w:pPr>
              <w:rPr>
                <w:sz w:val="22"/>
                <w:szCs w:val="22"/>
              </w:rPr>
            </w:pPr>
          </w:p>
        </w:tc>
      </w:tr>
      <w:tr w:rsidR="00460E6C" w14:paraId="607F0C67" w14:textId="77777777" w:rsidTr="00312E9F">
        <w:trPr>
          <w:trHeight w:val="258"/>
        </w:trPr>
        <w:tc>
          <w:tcPr>
            <w:tcW w:w="420" w:type="dxa"/>
            <w:tcBorders>
              <w:left w:val="single" w:sz="8" w:space="0" w:color="auto"/>
            </w:tcBorders>
            <w:vAlign w:val="bottom"/>
          </w:tcPr>
          <w:p w14:paraId="298D8E4F" w14:textId="77777777" w:rsidR="00460E6C" w:rsidRDefault="00460E6C" w:rsidP="00460E6C">
            <w:pPr>
              <w:spacing w:line="258" w:lineRule="exact"/>
              <w:ind w:left="120"/>
              <w:rPr>
                <w:sz w:val="20"/>
                <w:szCs w:val="20"/>
              </w:rPr>
            </w:pPr>
            <w:r>
              <w:rPr>
                <w:w w:val="93"/>
              </w:rPr>
              <w:t>4.1</w:t>
            </w:r>
          </w:p>
        </w:tc>
        <w:tc>
          <w:tcPr>
            <w:tcW w:w="4140" w:type="dxa"/>
            <w:tcBorders>
              <w:right w:val="single" w:sz="8" w:space="0" w:color="auto"/>
            </w:tcBorders>
            <w:vAlign w:val="bottom"/>
          </w:tcPr>
          <w:p w14:paraId="36994138" w14:textId="77777777" w:rsidR="00460E6C" w:rsidRPr="009D587D" w:rsidRDefault="00460E6C" w:rsidP="00460E6C">
            <w:pPr>
              <w:spacing w:line="258" w:lineRule="exact"/>
              <w:ind w:left="60"/>
              <w:rPr>
                <w:sz w:val="22"/>
                <w:szCs w:val="22"/>
              </w:rPr>
            </w:pPr>
            <w:r w:rsidRPr="009D587D">
              <w:rPr>
                <w:sz w:val="22"/>
                <w:szCs w:val="22"/>
              </w:rPr>
              <w:t>Обращается при необходимости за</w:t>
            </w:r>
          </w:p>
        </w:tc>
        <w:tc>
          <w:tcPr>
            <w:tcW w:w="1114" w:type="dxa"/>
            <w:tcBorders>
              <w:right w:val="single" w:sz="8" w:space="0" w:color="auto"/>
            </w:tcBorders>
            <w:vAlign w:val="bottom"/>
          </w:tcPr>
          <w:p w14:paraId="3067D6FD" w14:textId="77777777" w:rsidR="00460E6C" w:rsidRPr="009D587D" w:rsidRDefault="00460E6C" w:rsidP="00460E6C">
            <w:pPr>
              <w:rPr>
                <w:sz w:val="22"/>
                <w:szCs w:val="22"/>
              </w:rPr>
            </w:pPr>
          </w:p>
        </w:tc>
        <w:tc>
          <w:tcPr>
            <w:tcW w:w="992" w:type="dxa"/>
            <w:tcBorders>
              <w:right w:val="single" w:sz="8" w:space="0" w:color="auto"/>
            </w:tcBorders>
            <w:vAlign w:val="bottom"/>
          </w:tcPr>
          <w:p w14:paraId="1AAF72FE" w14:textId="77777777" w:rsidR="00460E6C" w:rsidRPr="009D587D" w:rsidRDefault="00460E6C" w:rsidP="00460E6C">
            <w:pPr>
              <w:rPr>
                <w:sz w:val="22"/>
                <w:szCs w:val="22"/>
              </w:rPr>
            </w:pPr>
          </w:p>
        </w:tc>
        <w:tc>
          <w:tcPr>
            <w:tcW w:w="1134" w:type="dxa"/>
            <w:tcBorders>
              <w:right w:val="single" w:sz="8" w:space="0" w:color="auto"/>
            </w:tcBorders>
            <w:vAlign w:val="bottom"/>
          </w:tcPr>
          <w:p w14:paraId="57DB2DE6" w14:textId="77777777" w:rsidR="00460E6C" w:rsidRPr="009D587D" w:rsidRDefault="00460E6C" w:rsidP="00460E6C">
            <w:pPr>
              <w:rPr>
                <w:sz w:val="22"/>
                <w:szCs w:val="22"/>
              </w:rPr>
            </w:pPr>
          </w:p>
        </w:tc>
        <w:tc>
          <w:tcPr>
            <w:tcW w:w="1276" w:type="dxa"/>
            <w:tcBorders>
              <w:right w:val="single" w:sz="8" w:space="0" w:color="auto"/>
            </w:tcBorders>
            <w:vAlign w:val="bottom"/>
          </w:tcPr>
          <w:p w14:paraId="0E7CB02B" w14:textId="77777777" w:rsidR="00460E6C" w:rsidRPr="009D587D" w:rsidRDefault="00460E6C" w:rsidP="00460E6C">
            <w:pPr>
              <w:rPr>
                <w:sz w:val="22"/>
                <w:szCs w:val="22"/>
              </w:rPr>
            </w:pPr>
          </w:p>
        </w:tc>
      </w:tr>
      <w:tr w:rsidR="00460E6C" w14:paraId="75F655C4" w14:textId="77777777" w:rsidTr="00312E9F">
        <w:trPr>
          <w:trHeight w:val="281"/>
        </w:trPr>
        <w:tc>
          <w:tcPr>
            <w:tcW w:w="4560" w:type="dxa"/>
            <w:gridSpan w:val="2"/>
            <w:tcBorders>
              <w:left w:val="single" w:sz="8" w:space="0" w:color="auto"/>
              <w:bottom w:val="single" w:sz="8" w:space="0" w:color="auto"/>
              <w:right w:val="single" w:sz="8" w:space="0" w:color="auto"/>
            </w:tcBorders>
            <w:vAlign w:val="bottom"/>
          </w:tcPr>
          <w:p w14:paraId="050BC0C2" w14:textId="77777777" w:rsidR="00460E6C" w:rsidRPr="009D587D" w:rsidRDefault="00460E6C" w:rsidP="00460E6C">
            <w:pPr>
              <w:ind w:left="120"/>
              <w:rPr>
                <w:sz w:val="22"/>
                <w:szCs w:val="22"/>
              </w:rPr>
            </w:pPr>
            <w:r w:rsidRPr="009D587D">
              <w:rPr>
                <w:sz w:val="22"/>
                <w:szCs w:val="22"/>
              </w:rPr>
              <w:t>помощью</w:t>
            </w:r>
          </w:p>
        </w:tc>
        <w:tc>
          <w:tcPr>
            <w:tcW w:w="1114" w:type="dxa"/>
            <w:tcBorders>
              <w:bottom w:val="single" w:sz="8" w:space="0" w:color="auto"/>
              <w:right w:val="single" w:sz="8" w:space="0" w:color="auto"/>
            </w:tcBorders>
            <w:vAlign w:val="bottom"/>
          </w:tcPr>
          <w:p w14:paraId="2EEE9730"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122AD592"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1050004F"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68288800" w14:textId="77777777" w:rsidR="00460E6C" w:rsidRPr="009D587D" w:rsidRDefault="00460E6C" w:rsidP="00460E6C">
            <w:pPr>
              <w:rPr>
                <w:sz w:val="22"/>
                <w:szCs w:val="22"/>
              </w:rPr>
            </w:pPr>
          </w:p>
        </w:tc>
      </w:tr>
      <w:tr w:rsidR="00460E6C" w14:paraId="5E3E9AA9" w14:textId="77777777" w:rsidTr="00312E9F">
        <w:trPr>
          <w:trHeight w:val="266"/>
        </w:trPr>
        <w:tc>
          <w:tcPr>
            <w:tcW w:w="420" w:type="dxa"/>
            <w:tcBorders>
              <w:left w:val="single" w:sz="8" w:space="0" w:color="auto"/>
              <w:bottom w:val="single" w:sz="8" w:space="0" w:color="auto"/>
            </w:tcBorders>
            <w:vAlign w:val="bottom"/>
          </w:tcPr>
          <w:p w14:paraId="06454461" w14:textId="77777777" w:rsidR="00460E6C" w:rsidRDefault="00460E6C" w:rsidP="00460E6C">
            <w:pPr>
              <w:spacing w:line="264" w:lineRule="exact"/>
              <w:ind w:left="120"/>
              <w:rPr>
                <w:sz w:val="20"/>
                <w:szCs w:val="20"/>
              </w:rPr>
            </w:pPr>
            <w:r>
              <w:rPr>
                <w:w w:val="93"/>
              </w:rPr>
              <w:t>4.2</w:t>
            </w:r>
          </w:p>
        </w:tc>
        <w:tc>
          <w:tcPr>
            <w:tcW w:w="4140" w:type="dxa"/>
            <w:tcBorders>
              <w:bottom w:val="single" w:sz="8" w:space="0" w:color="auto"/>
              <w:right w:val="single" w:sz="8" w:space="0" w:color="auto"/>
            </w:tcBorders>
            <w:vAlign w:val="bottom"/>
          </w:tcPr>
          <w:p w14:paraId="2A5D009A" w14:textId="77777777" w:rsidR="00460E6C" w:rsidRPr="009D587D" w:rsidRDefault="00460E6C" w:rsidP="00460E6C">
            <w:pPr>
              <w:spacing w:line="264" w:lineRule="exact"/>
              <w:ind w:left="60"/>
              <w:rPr>
                <w:sz w:val="22"/>
                <w:szCs w:val="22"/>
              </w:rPr>
            </w:pPr>
            <w:r w:rsidRPr="009D587D">
              <w:rPr>
                <w:sz w:val="22"/>
                <w:szCs w:val="22"/>
              </w:rPr>
              <w:t>Предлагает свою помощь</w:t>
            </w:r>
          </w:p>
        </w:tc>
        <w:tc>
          <w:tcPr>
            <w:tcW w:w="1114" w:type="dxa"/>
            <w:tcBorders>
              <w:bottom w:val="single" w:sz="8" w:space="0" w:color="auto"/>
              <w:right w:val="single" w:sz="8" w:space="0" w:color="auto"/>
            </w:tcBorders>
            <w:vAlign w:val="bottom"/>
          </w:tcPr>
          <w:p w14:paraId="4CECD2BC"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345D5861"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7C145228"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32A0CF54" w14:textId="77777777" w:rsidR="00460E6C" w:rsidRPr="009D587D" w:rsidRDefault="00460E6C" w:rsidP="00460E6C">
            <w:pPr>
              <w:rPr>
                <w:sz w:val="22"/>
                <w:szCs w:val="22"/>
              </w:rPr>
            </w:pPr>
          </w:p>
        </w:tc>
      </w:tr>
      <w:tr w:rsidR="00460E6C" w14:paraId="26E24DDE" w14:textId="77777777" w:rsidTr="00312E9F">
        <w:trPr>
          <w:trHeight w:val="268"/>
        </w:trPr>
        <w:tc>
          <w:tcPr>
            <w:tcW w:w="420" w:type="dxa"/>
            <w:tcBorders>
              <w:left w:val="single" w:sz="8" w:space="0" w:color="auto"/>
              <w:bottom w:val="single" w:sz="8" w:space="0" w:color="auto"/>
            </w:tcBorders>
            <w:vAlign w:val="bottom"/>
          </w:tcPr>
          <w:p w14:paraId="22C03ABC" w14:textId="77777777" w:rsidR="00460E6C" w:rsidRDefault="00460E6C" w:rsidP="00460E6C">
            <w:pPr>
              <w:spacing w:line="265" w:lineRule="exact"/>
              <w:ind w:left="140"/>
              <w:rPr>
                <w:sz w:val="20"/>
                <w:szCs w:val="20"/>
              </w:rPr>
            </w:pPr>
            <w:r>
              <w:rPr>
                <w:rFonts w:ascii="Arial" w:eastAsia="Arial" w:hAnsi="Arial" w:cs="Arial"/>
                <w:b/>
                <w:bCs/>
              </w:rPr>
              <w:t>3.</w:t>
            </w:r>
          </w:p>
        </w:tc>
        <w:tc>
          <w:tcPr>
            <w:tcW w:w="4140" w:type="dxa"/>
            <w:tcBorders>
              <w:bottom w:val="single" w:sz="8" w:space="0" w:color="auto"/>
              <w:right w:val="single" w:sz="8" w:space="0" w:color="auto"/>
            </w:tcBorders>
            <w:vAlign w:val="bottom"/>
          </w:tcPr>
          <w:p w14:paraId="439A0302" w14:textId="77777777" w:rsidR="00460E6C" w:rsidRPr="009D587D" w:rsidRDefault="00460E6C" w:rsidP="00460E6C">
            <w:pPr>
              <w:spacing w:line="265" w:lineRule="exact"/>
              <w:rPr>
                <w:sz w:val="22"/>
                <w:szCs w:val="22"/>
              </w:rPr>
            </w:pPr>
            <w:r w:rsidRPr="009D587D">
              <w:rPr>
                <w:b/>
                <w:bCs/>
                <w:sz w:val="22"/>
                <w:szCs w:val="22"/>
              </w:rPr>
              <w:t>Включение в общение</w:t>
            </w:r>
          </w:p>
        </w:tc>
        <w:tc>
          <w:tcPr>
            <w:tcW w:w="1114" w:type="dxa"/>
            <w:tcBorders>
              <w:bottom w:val="single" w:sz="8" w:space="0" w:color="auto"/>
              <w:right w:val="single" w:sz="8" w:space="0" w:color="auto"/>
            </w:tcBorders>
            <w:vAlign w:val="bottom"/>
          </w:tcPr>
          <w:p w14:paraId="06722CDC"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652FB22F"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71D3B31A"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618ADA37" w14:textId="77777777" w:rsidR="00460E6C" w:rsidRPr="009D587D" w:rsidRDefault="00460E6C" w:rsidP="00460E6C">
            <w:pPr>
              <w:rPr>
                <w:sz w:val="22"/>
                <w:szCs w:val="22"/>
              </w:rPr>
            </w:pPr>
          </w:p>
        </w:tc>
      </w:tr>
      <w:tr w:rsidR="00460E6C" w14:paraId="3F96837B" w14:textId="77777777" w:rsidTr="00312E9F">
        <w:trPr>
          <w:trHeight w:val="263"/>
        </w:trPr>
        <w:tc>
          <w:tcPr>
            <w:tcW w:w="420" w:type="dxa"/>
            <w:tcBorders>
              <w:left w:val="single" w:sz="8" w:space="0" w:color="auto"/>
              <w:bottom w:val="single" w:sz="8" w:space="0" w:color="auto"/>
            </w:tcBorders>
            <w:vAlign w:val="bottom"/>
          </w:tcPr>
          <w:p w14:paraId="52D207FA" w14:textId="77777777" w:rsidR="00460E6C" w:rsidRDefault="00460E6C" w:rsidP="00460E6C">
            <w:pPr>
              <w:spacing w:line="263" w:lineRule="exact"/>
              <w:ind w:left="120"/>
              <w:rPr>
                <w:sz w:val="20"/>
                <w:szCs w:val="20"/>
              </w:rPr>
            </w:pPr>
            <w:r>
              <w:rPr>
                <w:w w:val="93"/>
              </w:rPr>
              <w:t>5.1</w:t>
            </w:r>
          </w:p>
        </w:tc>
        <w:tc>
          <w:tcPr>
            <w:tcW w:w="4140" w:type="dxa"/>
            <w:tcBorders>
              <w:bottom w:val="single" w:sz="8" w:space="0" w:color="auto"/>
              <w:right w:val="single" w:sz="8" w:space="0" w:color="auto"/>
            </w:tcBorders>
            <w:vAlign w:val="bottom"/>
          </w:tcPr>
          <w:p w14:paraId="5E88E2DA" w14:textId="77777777" w:rsidR="00460E6C" w:rsidRPr="009D587D" w:rsidRDefault="00460E6C" w:rsidP="00460E6C">
            <w:pPr>
              <w:spacing w:line="263" w:lineRule="exact"/>
              <w:ind w:left="60"/>
              <w:rPr>
                <w:sz w:val="22"/>
                <w:szCs w:val="22"/>
              </w:rPr>
            </w:pPr>
            <w:r w:rsidRPr="009D587D">
              <w:rPr>
                <w:sz w:val="22"/>
                <w:szCs w:val="22"/>
              </w:rPr>
              <w:t>Не пытается уединиться</w:t>
            </w:r>
          </w:p>
        </w:tc>
        <w:tc>
          <w:tcPr>
            <w:tcW w:w="1114" w:type="dxa"/>
            <w:tcBorders>
              <w:bottom w:val="single" w:sz="8" w:space="0" w:color="auto"/>
              <w:right w:val="single" w:sz="8" w:space="0" w:color="auto"/>
            </w:tcBorders>
            <w:vAlign w:val="bottom"/>
          </w:tcPr>
          <w:p w14:paraId="4473A7A7"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23F37F12"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4F5EA15E"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7C616617" w14:textId="77777777" w:rsidR="00460E6C" w:rsidRPr="009D587D" w:rsidRDefault="00460E6C" w:rsidP="00460E6C">
            <w:pPr>
              <w:rPr>
                <w:sz w:val="22"/>
                <w:szCs w:val="22"/>
              </w:rPr>
            </w:pPr>
          </w:p>
        </w:tc>
      </w:tr>
      <w:tr w:rsidR="00460E6C" w14:paraId="1701B273" w14:textId="77777777" w:rsidTr="00312E9F">
        <w:trPr>
          <w:trHeight w:val="267"/>
        </w:trPr>
        <w:tc>
          <w:tcPr>
            <w:tcW w:w="420" w:type="dxa"/>
            <w:tcBorders>
              <w:left w:val="single" w:sz="8" w:space="0" w:color="auto"/>
              <w:bottom w:val="single" w:sz="8" w:space="0" w:color="auto"/>
            </w:tcBorders>
            <w:vAlign w:val="bottom"/>
          </w:tcPr>
          <w:p w14:paraId="0C3EDABB" w14:textId="77777777" w:rsidR="00460E6C" w:rsidRDefault="00460E6C" w:rsidP="00460E6C">
            <w:pPr>
              <w:spacing w:line="264" w:lineRule="exact"/>
              <w:ind w:left="120"/>
              <w:rPr>
                <w:sz w:val="20"/>
                <w:szCs w:val="20"/>
              </w:rPr>
            </w:pPr>
            <w:r>
              <w:rPr>
                <w:w w:val="93"/>
              </w:rPr>
              <w:t>5.2</w:t>
            </w:r>
          </w:p>
        </w:tc>
        <w:tc>
          <w:tcPr>
            <w:tcW w:w="4140" w:type="dxa"/>
            <w:tcBorders>
              <w:bottom w:val="single" w:sz="8" w:space="0" w:color="auto"/>
              <w:right w:val="single" w:sz="8" w:space="0" w:color="auto"/>
            </w:tcBorders>
            <w:vAlign w:val="bottom"/>
          </w:tcPr>
          <w:p w14:paraId="6259F1A0" w14:textId="77777777" w:rsidR="00460E6C" w:rsidRPr="009D587D" w:rsidRDefault="00460E6C" w:rsidP="00460E6C">
            <w:pPr>
              <w:spacing w:line="264" w:lineRule="exact"/>
              <w:ind w:left="60"/>
              <w:rPr>
                <w:sz w:val="22"/>
                <w:szCs w:val="22"/>
              </w:rPr>
            </w:pPr>
            <w:r w:rsidRPr="009D587D">
              <w:rPr>
                <w:sz w:val="22"/>
                <w:szCs w:val="22"/>
              </w:rPr>
              <w:t>Пребывает в хорошем настроении</w:t>
            </w:r>
          </w:p>
        </w:tc>
        <w:tc>
          <w:tcPr>
            <w:tcW w:w="1114" w:type="dxa"/>
            <w:tcBorders>
              <w:bottom w:val="single" w:sz="8" w:space="0" w:color="auto"/>
              <w:right w:val="single" w:sz="8" w:space="0" w:color="auto"/>
            </w:tcBorders>
            <w:vAlign w:val="bottom"/>
          </w:tcPr>
          <w:p w14:paraId="2F978215" w14:textId="77777777" w:rsidR="00460E6C" w:rsidRPr="009D587D" w:rsidRDefault="00460E6C" w:rsidP="00460E6C">
            <w:pPr>
              <w:rPr>
                <w:sz w:val="22"/>
                <w:szCs w:val="22"/>
              </w:rPr>
            </w:pPr>
          </w:p>
        </w:tc>
        <w:tc>
          <w:tcPr>
            <w:tcW w:w="992" w:type="dxa"/>
            <w:tcBorders>
              <w:bottom w:val="single" w:sz="8" w:space="0" w:color="auto"/>
              <w:right w:val="single" w:sz="8" w:space="0" w:color="auto"/>
            </w:tcBorders>
            <w:vAlign w:val="bottom"/>
          </w:tcPr>
          <w:p w14:paraId="62663C3D" w14:textId="77777777" w:rsidR="00460E6C" w:rsidRPr="009D587D" w:rsidRDefault="00460E6C" w:rsidP="00460E6C">
            <w:pPr>
              <w:rPr>
                <w:sz w:val="22"/>
                <w:szCs w:val="22"/>
              </w:rPr>
            </w:pPr>
          </w:p>
        </w:tc>
        <w:tc>
          <w:tcPr>
            <w:tcW w:w="1134" w:type="dxa"/>
            <w:tcBorders>
              <w:bottom w:val="single" w:sz="8" w:space="0" w:color="auto"/>
              <w:right w:val="single" w:sz="8" w:space="0" w:color="auto"/>
            </w:tcBorders>
            <w:vAlign w:val="bottom"/>
          </w:tcPr>
          <w:p w14:paraId="0721DD7C" w14:textId="77777777" w:rsidR="00460E6C" w:rsidRPr="009D587D" w:rsidRDefault="00460E6C" w:rsidP="00460E6C">
            <w:pPr>
              <w:rPr>
                <w:sz w:val="22"/>
                <w:szCs w:val="22"/>
              </w:rPr>
            </w:pPr>
          </w:p>
        </w:tc>
        <w:tc>
          <w:tcPr>
            <w:tcW w:w="1276" w:type="dxa"/>
            <w:tcBorders>
              <w:bottom w:val="single" w:sz="8" w:space="0" w:color="auto"/>
              <w:right w:val="single" w:sz="8" w:space="0" w:color="auto"/>
            </w:tcBorders>
            <w:vAlign w:val="bottom"/>
          </w:tcPr>
          <w:p w14:paraId="393A920C" w14:textId="77777777" w:rsidR="00460E6C" w:rsidRPr="009D587D" w:rsidRDefault="00460E6C" w:rsidP="00460E6C">
            <w:pPr>
              <w:rPr>
                <w:sz w:val="22"/>
                <w:szCs w:val="22"/>
              </w:rPr>
            </w:pPr>
          </w:p>
        </w:tc>
      </w:tr>
    </w:tbl>
    <w:p w14:paraId="068AF4A4" w14:textId="77777777" w:rsidR="00460E6C" w:rsidRPr="007714D2" w:rsidRDefault="00460E6C" w:rsidP="0060276C">
      <w:pPr>
        <w:pStyle w:val="a7"/>
        <w:ind w:left="0"/>
        <w:jc w:val="center"/>
        <w:rPr>
          <w:b/>
        </w:rPr>
      </w:pPr>
    </w:p>
    <w:p w14:paraId="52C9A248" w14:textId="77777777" w:rsidR="0060276C" w:rsidRPr="009D587D" w:rsidRDefault="0060276C" w:rsidP="0060276C">
      <w:pPr>
        <w:jc w:val="center"/>
        <w:rPr>
          <w:b/>
        </w:rPr>
      </w:pPr>
      <w:r w:rsidRPr="009D587D">
        <w:rPr>
          <w:b/>
        </w:rPr>
        <w:t xml:space="preserve">Тестовая методика «Диагностика устной речи» Т.А. </w:t>
      </w:r>
      <w:proofErr w:type="spellStart"/>
      <w:r w:rsidRPr="009D587D">
        <w:rPr>
          <w:b/>
        </w:rPr>
        <w:t>Фотековой</w:t>
      </w:r>
      <w:proofErr w:type="spellEnd"/>
    </w:p>
    <w:p w14:paraId="1C638A70" w14:textId="77777777" w:rsidR="00366F15" w:rsidRPr="007714D2" w:rsidRDefault="00366F15" w:rsidP="0060276C">
      <w:pPr>
        <w:ind w:firstLine="708"/>
        <w:jc w:val="both"/>
        <w:rPr>
          <w:sz w:val="16"/>
          <w:szCs w:val="16"/>
        </w:rPr>
      </w:pPr>
    </w:p>
    <w:p w14:paraId="31C29BD7" w14:textId="77777777" w:rsidR="0060276C" w:rsidRDefault="0060276C" w:rsidP="0060276C">
      <w:pPr>
        <w:ind w:firstLine="708"/>
        <w:jc w:val="both"/>
      </w:pPr>
      <w:r>
        <w:t>Диагностика позволяет провести исследование состояния речевого развития, позволяющем оценить состояние основных компонентов экспрессивной речи ребенка.</w:t>
      </w:r>
    </w:p>
    <w:p w14:paraId="11E166F1" w14:textId="77777777" w:rsidR="0060276C" w:rsidRPr="009D587D" w:rsidRDefault="0060276C" w:rsidP="0060276C">
      <w:pPr>
        <w:ind w:firstLine="708"/>
        <w:jc w:val="both"/>
      </w:pPr>
      <w:r w:rsidRPr="009D587D">
        <w:t xml:space="preserve">Диагностики состоит из четырех серий: </w:t>
      </w:r>
    </w:p>
    <w:p w14:paraId="0F36EB3E" w14:textId="77777777" w:rsidR="0060276C" w:rsidRPr="009D587D" w:rsidRDefault="0060276C" w:rsidP="0060276C">
      <w:pPr>
        <w:jc w:val="both"/>
      </w:pPr>
      <w:r w:rsidRPr="009D587D">
        <w:t xml:space="preserve">1 серия – исследование сенсомоторного уровня речи (1 – проверка фонематического восприятия, 2 – исследование состояния артикуляционной моторики, 3 – исследование звукопроизношения, 4 – проверка </w:t>
      </w:r>
      <w:proofErr w:type="spellStart"/>
      <w:r w:rsidRPr="009D587D">
        <w:t>сформированности</w:t>
      </w:r>
      <w:proofErr w:type="spellEnd"/>
      <w:r w:rsidRPr="009D587D">
        <w:t xml:space="preserve"> </w:t>
      </w:r>
      <w:proofErr w:type="spellStart"/>
      <w:r w:rsidRPr="009D587D">
        <w:t>звукослоговой</w:t>
      </w:r>
      <w:proofErr w:type="spellEnd"/>
      <w:r w:rsidRPr="009D587D">
        <w:t xml:space="preserve"> структуры слова). За всю серию наивысшая оценка 30 баллов. </w:t>
      </w:r>
    </w:p>
    <w:p w14:paraId="48EB6C22" w14:textId="77777777" w:rsidR="0060276C" w:rsidRPr="009D587D" w:rsidRDefault="0060276C" w:rsidP="0060276C">
      <w:pPr>
        <w:jc w:val="both"/>
      </w:pPr>
      <w:r w:rsidRPr="009D587D">
        <w:t>2 серия – исследование грамматического строя речи – включает в себя пять видов заданий. Максимальное число баллов за серию – 30.</w:t>
      </w:r>
    </w:p>
    <w:p w14:paraId="0AA0408D" w14:textId="54C7B1CC" w:rsidR="0060276C" w:rsidRPr="009D587D" w:rsidRDefault="0060276C" w:rsidP="0060276C">
      <w:pPr>
        <w:jc w:val="both"/>
      </w:pPr>
      <w:r w:rsidRPr="009D587D">
        <w:t xml:space="preserve">3 серия – исследование словаря и навыков словообразования (1 – названия детенышей животных, 2 –образование относительных прилагательных, 3 – образование качественных и притяжательных прилагательных). Максимальное число баллов – 30. </w:t>
      </w:r>
    </w:p>
    <w:p w14:paraId="40D91FCA" w14:textId="77777777" w:rsidR="0060276C" w:rsidRPr="009D587D" w:rsidRDefault="0060276C" w:rsidP="0060276C">
      <w:pPr>
        <w:jc w:val="both"/>
      </w:pPr>
      <w:r w:rsidRPr="009D587D">
        <w:t xml:space="preserve">4 серия – исследование связной речи (1 – рассказ по серии сюжетных картинок, 2 – пересказ). Максимальная оценка – 30 баллов. </w:t>
      </w:r>
    </w:p>
    <w:p w14:paraId="64A5558F" w14:textId="77777777" w:rsidR="0060276C" w:rsidRPr="009D587D" w:rsidRDefault="0060276C" w:rsidP="0060276C">
      <w:pPr>
        <w:jc w:val="both"/>
      </w:pPr>
      <w:r w:rsidRPr="009D587D">
        <w:t xml:space="preserve">Во время диагностики создается положительный эмоциональный фон взаимодействия между учителем-логопедом и ребенком. Ребенок заинтересовывается выполнением тестовых заданий, а не принуждается к выполнению. Используются различные формы поощрения, ребенок поддерживается и подбадривается. При первых проявлениях усталости или негативизма у ребенка обследование прекращается и переносится на следующий день. </w:t>
      </w:r>
    </w:p>
    <w:p w14:paraId="35D02C3C" w14:textId="29B2F823" w:rsidR="0060276C" w:rsidRPr="009D587D" w:rsidRDefault="009D587D" w:rsidP="0060276C">
      <w:pPr>
        <w:jc w:val="both"/>
      </w:pPr>
      <w:r>
        <w:t xml:space="preserve">Полученное значение можно </w:t>
      </w:r>
      <w:r w:rsidR="0060276C" w:rsidRPr="009D587D">
        <w:t>соотнести с одним из четырех уровней успешности:</w:t>
      </w:r>
    </w:p>
    <w:p w14:paraId="70150355" w14:textId="75234022" w:rsidR="009D587D" w:rsidRDefault="009D587D" w:rsidP="009D587D">
      <w:pPr>
        <w:jc w:val="both"/>
      </w:pPr>
      <w:r>
        <w:t xml:space="preserve">1 уровень – 44,95% и ниже; 2 уровень – 64,9% - 45%; </w:t>
      </w:r>
      <w:r w:rsidRPr="009D587D">
        <w:t>3 уровень – 79,9% - 65%</w:t>
      </w:r>
      <w:r>
        <w:t>;</w:t>
      </w:r>
    </w:p>
    <w:p w14:paraId="31847F02" w14:textId="198CDFCD" w:rsidR="00366F15" w:rsidRDefault="0060276C" w:rsidP="009D587D">
      <w:pPr>
        <w:jc w:val="both"/>
      </w:pPr>
      <w:r w:rsidRPr="009D587D">
        <w:t>4 уровень – 100% - 80%</w:t>
      </w:r>
      <w:r w:rsidR="009D587D">
        <w:t>.</w:t>
      </w:r>
      <w:r w:rsidR="00366F15">
        <w:br w:type="page"/>
      </w:r>
    </w:p>
    <w:p w14:paraId="680C1365" w14:textId="77777777" w:rsidR="0060276C" w:rsidRPr="009D587D" w:rsidRDefault="0060276C" w:rsidP="00366F15">
      <w:pPr>
        <w:jc w:val="center"/>
      </w:pPr>
      <w:r w:rsidRPr="009D587D">
        <w:rPr>
          <w:b/>
          <w:bCs/>
          <w:iCs/>
        </w:rPr>
        <w:lastRenderedPageBreak/>
        <w:t xml:space="preserve">Протокол обследования речи детей </w:t>
      </w:r>
    </w:p>
    <w:p w14:paraId="3250F105" w14:textId="77777777" w:rsidR="00366F15" w:rsidRDefault="00366F15" w:rsidP="0060276C">
      <w:pPr>
        <w:jc w:val="both"/>
        <w:rPr>
          <w:bCs/>
        </w:rPr>
      </w:pPr>
    </w:p>
    <w:p w14:paraId="663B12CC" w14:textId="77777777" w:rsidR="0060276C" w:rsidRDefault="0060276C" w:rsidP="0060276C">
      <w:pPr>
        <w:jc w:val="both"/>
      </w:pPr>
      <w:r>
        <w:rPr>
          <w:bCs/>
        </w:rPr>
        <w:t>Ф.И. ребенка_________________________________________________________________</w:t>
      </w:r>
    </w:p>
    <w:p w14:paraId="034D0EFA" w14:textId="77777777" w:rsidR="0060276C" w:rsidRDefault="0060276C" w:rsidP="0060276C">
      <w:pPr>
        <w:jc w:val="both"/>
      </w:pPr>
      <w:r>
        <w:rPr>
          <w:bCs/>
        </w:rPr>
        <w:t>Год рождения_</w:t>
      </w:r>
      <w:r>
        <w:t>________________________________________________________________</w:t>
      </w:r>
    </w:p>
    <w:p w14:paraId="3E4451C1" w14:textId="77777777" w:rsidR="0060276C" w:rsidRDefault="0060276C" w:rsidP="0060276C">
      <w:pPr>
        <w:jc w:val="both"/>
      </w:pPr>
      <w:r>
        <w:rPr>
          <w:bCs/>
        </w:rPr>
        <w:t>Строение артикуляционного аппарата:</w:t>
      </w:r>
    </w:p>
    <w:p w14:paraId="5E013726" w14:textId="77777777" w:rsidR="0060276C" w:rsidRDefault="0060276C" w:rsidP="0060276C">
      <w:pPr>
        <w:jc w:val="both"/>
      </w:pPr>
      <w:r>
        <w:rPr>
          <w:bCs/>
        </w:rPr>
        <w:t>Норма_______________________________________________________________________ Патология</w:t>
      </w:r>
      <w:r>
        <w:t>____________________________________________________________________</w:t>
      </w:r>
    </w:p>
    <w:p w14:paraId="6FAD9C12" w14:textId="77777777" w:rsidR="0060276C" w:rsidRDefault="0060276C" w:rsidP="0060276C">
      <w:pPr>
        <w:jc w:val="both"/>
      </w:pPr>
      <w:r>
        <w:t>Родители _____________________________________________________________________</w:t>
      </w:r>
    </w:p>
    <w:p w14:paraId="724954A0" w14:textId="77777777" w:rsidR="00BA14F4" w:rsidRDefault="0060276C" w:rsidP="0060276C">
      <w:pPr>
        <w:jc w:val="both"/>
        <w:rPr>
          <w:bCs/>
        </w:rPr>
      </w:pPr>
      <w:r>
        <w:rPr>
          <w:bCs/>
        </w:rPr>
        <w:t xml:space="preserve">                                                               </w:t>
      </w:r>
    </w:p>
    <w:p w14:paraId="02406229" w14:textId="77777777" w:rsidR="0060276C" w:rsidRDefault="0060276C" w:rsidP="0060276C">
      <w:pPr>
        <w:jc w:val="both"/>
      </w:pPr>
      <w:r>
        <w:rPr>
          <w:bCs/>
        </w:rPr>
        <w:t xml:space="preserve"> Обследование звукопроизношения</w:t>
      </w:r>
      <w:r>
        <w:t>:</w:t>
      </w:r>
    </w:p>
    <w:tbl>
      <w:tblPr>
        <w:tblW w:w="9349" w:type="dxa"/>
        <w:shd w:val="clear" w:color="auto" w:fill="FFFFFF"/>
        <w:tblLayout w:type="fixed"/>
        <w:tblCellMar>
          <w:top w:w="60" w:type="dxa"/>
          <w:left w:w="60" w:type="dxa"/>
          <w:bottom w:w="60" w:type="dxa"/>
          <w:right w:w="60" w:type="dxa"/>
        </w:tblCellMar>
        <w:tblLook w:val="04A0" w:firstRow="1" w:lastRow="0" w:firstColumn="1" w:lastColumn="0" w:noHBand="0" w:noVBand="1"/>
      </w:tblPr>
      <w:tblGrid>
        <w:gridCol w:w="1178"/>
        <w:gridCol w:w="453"/>
        <w:gridCol w:w="454"/>
        <w:gridCol w:w="454"/>
        <w:gridCol w:w="454"/>
        <w:gridCol w:w="454"/>
        <w:gridCol w:w="454"/>
        <w:gridCol w:w="454"/>
        <w:gridCol w:w="454"/>
        <w:gridCol w:w="454"/>
        <w:gridCol w:w="454"/>
        <w:gridCol w:w="454"/>
        <w:gridCol w:w="454"/>
        <w:gridCol w:w="454"/>
        <w:gridCol w:w="454"/>
        <w:gridCol w:w="454"/>
        <w:gridCol w:w="454"/>
        <w:gridCol w:w="454"/>
        <w:gridCol w:w="454"/>
      </w:tblGrid>
      <w:tr w:rsidR="00BA14F4" w14:paraId="38DAF8CE" w14:textId="77777777" w:rsidTr="00BA14F4">
        <w:trPr>
          <w:trHeight w:val="405"/>
        </w:trPr>
        <w:tc>
          <w:tcPr>
            <w:tcW w:w="1178"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7B025EE3" w14:textId="77777777" w:rsidR="0060276C" w:rsidRDefault="0060276C"/>
        </w:tc>
        <w:tc>
          <w:tcPr>
            <w:tcW w:w="453"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24FF19D0" w14:textId="77777777" w:rsidR="0060276C" w:rsidRDefault="0060276C">
            <w:pPr>
              <w:jc w:val="both"/>
              <w:rPr>
                <w:lang w:eastAsia="en-US"/>
              </w:rPr>
            </w:pPr>
            <w:r>
              <w:rPr>
                <w:bCs/>
              </w:rPr>
              <w:t>С</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698E07F8" w14:textId="77777777" w:rsidR="0060276C" w:rsidRDefault="0060276C">
            <w:pPr>
              <w:jc w:val="both"/>
            </w:pPr>
            <w:proofErr w:type="spellStart"/>
            <w:r>
              <w:rPr>
                <w:bCs/>
              </w:rPr>
              <w:t>Сь</w:t>
            </w:r>
            <w:proofErr w:type="spellEnd"/>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08D492E8" w14:textId="77777777" w:rsidR="0060276C" w:rsidRDefault="0060276C">
            <w:pPr>
              <w:jc w:val="both"/>
            </w:pPr>
            <w:r>
              <w:rPr>
                <w:bCs/>
              </w:rPr>
              <w:t>З</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5E1491A4" w14:textId="77777777" w:rsidR="0060276C" w:rsidRDefault="0060276C">
            <w:pPr>
              <w:jc w:val="both"/>
            </w:pPr>
            <w:proofErr w:type="spellStart"/>
            <w:r>
              <w:rPr>
                <w:bCs/>
              </w:rPr>
              <w:t>Зь</w:t>
            </w:r>
            <w:proofErr w:type="spellEnd"/>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562425BB" w14:textId="77777777" w:rsidR="0060276C" w:rsidRDefault="0060276C">
            <w:pPr>
              <w:jc w:val="both"/>
            </w:pPr>
            <w:r>
              <w:rPr>
                <w:bCs/>
              </w:rPr>
              <w:t>Ц</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43C85904" w14:textId="77777777" w:rsidR="0060276C" w:rsidRDefault="0060276C">
            <w:pPr>
              <w:jc w:val="both"/>
            </w:pPr>
            <w:r>
              <w:rPr>
                <w:bCs/>
              </w:rPr>
              <w:t>Ш</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780BBF5F" w14:textId="77777777" w:rsidR="0060276C" w:rsidRDefault="0060276C">
            <w:pPr>
              <w:jc w:val="both"/>
            </w:pPr>
            <w:r>
              <w:t>Ж</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75B9A64E" w14:textId="77777777" w:rsidR="0060276C" w:rsidRDefault="0060276C">
            <w:pPr>
              <w:jc w:val="both"/>
            </w:pPr>
            <w:r>
              <w:rPr>
                <w:bCs/>
              </w:rPr>
              <w:t>Щ</w:t>
            </w:r>
          </w:p>
        </w:tc>
        <w:tc>
          <w:tcPr>
            <w:tcW w:w="454" w:type="dxa"/>
            <w:tcBorders>
              <w:top w:val="single" w:sz="6" w:space="0" w:color="000000"/>
              <w:left w:val="single" w:sz="6" w:space="0" w:color="000000"/>
              <w:bottom w:val="single" w:sz="6" w:space="0" w:color="000000"/>
              <w:right w:val="single" w:sz="6" w:space="0" w:color="000000"/>
            </w:tcBorders>
            <w:shd w:val="clear" w:color="auto" w:fill="FFFFFF"/>
          </w:tcPr>
          <w:p w14:paraId="6E2DF5D8" w14:textId="77777777" w:rsidR="0060276C" w:rsidRDefault="0060276C">
            <w:pPr>
              <w:jc w:val="both"/>
              <w:rPr>
                <w:bCs/>
              </w:rPr>
            </w:pP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743D54E1" w14:textId="77777777" w:rsidR="0060276C" w:rsidRDefault="0060276C">
            <w:pPr>
              <w:jc w:val="both"/>
            </w:pPr>
            <w:r>
              <w:rPr>
                <w:bCs/>
              </w:rPr>
              <w:t>Ч</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6FEE2DDA" w14:textId="77777777" w:rsidR="0060276C" w:rsidRDefault="0060276C">
            <w:pPr>
              <w:jc w:val="both"/>
            </w:pPr>
            <w:r>
              <w:rPr>
                <w:bCs/>
              </w:rPr>
              <w:t>Л</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1F61F69D" w14:textId="77777777" w:rsidR="0060276C" w:rsidRDefault="0060276C">
            <w:pPr>
              <w:jc w:val="both"/>
            </w:pPr>
            <w:r>
              <w:rPr>
                <w:bCs/>
              </w:rPr>
              <w:t>Ль</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0C3EA69A" w14:textId="77777777" w:rsidR="0060276C" w:rsidRDefault="0060276C">
            <w:pPr>
              <w:jc w:val="both"/>
            </w:pPr>
            <w:r>
              <w:t>Р</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5A8A12F2" w14:textId="77777777" w:rsidR="0060276C" w:rsidRDefault="0060276C">
            <w:pPr>
              <w:jc w:val="both"/>
            </w:pPr>
            <w:proofErr w:type="spellStart"/>
            <w:r>
              <w:t>Рь</w:t>
            </w:r>
            <w:proofErr w:type="spellEnd"/>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7E05C62C" w14:textId="77777777" w:rsidR="0060276C" w:rsidRDefault="0060276C">
            <w:pPr>
              <w:jc w:val="both"/>
            </w:pPr>
            <w:r>
              <w:rPr>
                <w:bCs/>
              </w:rPr>
              <w:t>Глас.</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3E907447" w14:textId="77777777" w:rsidR="0060276C" w:rsidRDefault="0060276C">
            <w:pPr>
              <w:jc w:val="both"/>
              <w:rPr>
                <w:bCs/>
              </w:rPr>
            </w:pPr>
            <w:r>
              <w:rPr>
                <w:bCs/>
              </w:rPr>
              <w:t>Ф-В</w:t>
            </w:r>
          </w:p>
          <w:p w14:paraId="46C9B005" w14:textId="77777777" w:rsidR="0060276C" w:rsidRDefault="0060276C">
            <w:pPr>
              <w:jc w:val="both"/>
            </w:pPr>
            <w:r>
              <w:rPr>
                <w:bCs/>
              </w:rPr>
              <w:t>Б-П</w:t>
            </w:r>
          </w:p>
        </w:tc>
        <w:tc>
          <w:tcPr>
            <w:tcW w:w="454" w:type="dxa"/>
            <w:tcBorders>
              <w:top w:val="single" w:sz="6" w:space="0" w:color="000000"/>
              <w:left w:val="single" w:sz="6" w:space="0" w:color="000000"/>
              <w:bottom w:val="single" w:sz="6" w:space="0" w:color="000000"/>
              <w:right w:val="nil"/>
            </w:tcBorders>
            <w:shd w:val="clear" w:color="auto" w:fill="FFFFFF"/>
            <w:tcMar>
              <w:top w:w="58" w:type="dxa"/>
              <w:left w:w="58" w:type="dxa"/>
              <w:bottom w:w="58" w:type="dxa"/>
              <w:right w:w="0" w:type="dxa"/>
            </w:tcMar>
            <w:hideMark/>
          </w:tcPr>
          <w:p w14:paraId="42727CB1" w14:textId="77777777" w:rsidR="0060276C" w:rsidRDefault="0060276C">
            <w:pPr>
              <w:jc w:val="both"/>
              <w:rPr>
                <w:bCs/>
              </w:rPr>
            </w:pPr>
            <w:r>
              <w:rPr>
                <w:bCs/>
              </w:rPr>
              <w:t>К -Г</w:t>
            </w:r>
          </w:p>
          <w:p w14:paraId="3D267A14" w14:textId="77777777" w:rsidR="0060276C" w:rsidRDefault="0060276C">
            <w:pPr>
              <w:jc w:val="both"/>
            </w:pPr>
            <w:r>
              <w:rPr>
                <w:bCs/>
              </w:rPr>
              <w:t>Д-Т</w:t>
            </w:r>
          </w:p>
        </w:tc>
        <w:tc>
          <w:tcPr>
            <w:tcW w:w="454" w:type="dxa"/>
            <w:tcBorders>
              <w:top w:val="single" w:sz="6" w:space="0" w:color="000000"/>
              <w:left w:val="single" w:sz="6" w:space="0" w:color="000000"/>
              <w:bottom w:val="single" w:sz="6" w:space="0" w:color="000000"/>
              <w:right w:val="single" w:sz="6" w:space="0" w:color="000000"/>
            </w:tcBorders>
            <w:shd w:val="clear" w:color="auto" w:fill="FFFFFF"/>
            <w:tcMar>
              <w:top w:w="58" w:type="dxa"/>
              <w:left w:w="58" w:type="dxa"/>
              <w:bottom w:w="58" w:type="dxa"/>
              <w:right w:w="58" w:type="dxa"/>
            </w:tcMar>
            <w:hideMark/>
          </w:tcPr>
          <w:p w14:paraId="08261AB3" w14:textId="77777777" w:rsidR="0060276C" w:rsidRDefault="0060276C">
            <w:pPr>
              <w:jc w:val="both"/>
            </w:pPr>
            <w:r>
              <w:t>Й</w:t>
            </w:r>
          </w:p>
        </w:tc>
      </w:tr>
      <w:tr w:rsidR="00BA14F4" w14:paraId="36DB793B" w14:textId="77777777" w:rsidTr="00BA14F4">
        <w:tc>
          <w:tcPr>
            <w:tcW w:w="1178"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4387BE05" w14:textId="77777777" w:rsidR="0060276C" w:rsidRDefault="00366F15">
            <w:pPr>
              <w:jc w:val="both"/>
            </w:pPr>
            <w:r>
              <w:rPr>
                <w:bCs/>
              </w:rPr>
              <w:t>о</w:t>
            </w:r>
            <w:r w:rsidR="0060276C">
              <w:rPr>
                <w:bCs/>
              </w:rPr>
              <w:t>тсут</w:t>
            </w:r>
            <w:r>
              <w:rPr>
                <w:bCs/>
              </w:rPr>
              <w:t>ствие</w:t>
            </w:r>
          </w:p>
        </w:tc>
        <w:tc>
          <w:tcPr>
            <w:tcW w:w="453"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49918EB9" w14:textId="77777777" w:rsidR="0060276C" w:rsidRDefault="0060276C"/>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01D1EEE"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2838747E"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18D9CC22"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678FD54"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1A9B7C93"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5A06CD05"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51F42CCE" w14:textId="77777777" w:rsidR="0060276C" w:rsidRDefault="0060276C">
            <w:pPr>
              <w:rPr>
                <w:sz w:val="20"/>
                <w:szCs w:val="20"/>
              </w:rPr>
            </w:pPr>
          </w:p>
        </w:tc>
        <w:tc>
          <w:tcPr>
            <w:tcW w:w="454" w:type="dxa"/>
            <w:tcBorders>
              <w:top w:val="nil"/>
              <w:left w:val="single" w:sz="6" w:space="0" w:color="000000"/>
              <w:bottom w:val="single" w:sz="6" w:space="0" w:color="000000"/>
              <w:right w:val="single" w:sz="6" w:space="0" w:color="000000"/>
            </w:tcBorders>
            <w:shd w:val="clear" w:color="auto" w:fill="FFFFFF"/>
          </w:tcPr>
          <w:p w14:paraId="1F67BB92" w14:textId="77777777" w:rsidR="0060276C" w:rsidRDefault="0060276C">
            <w:pPr>
              <w:jc w:val="both"/>
              <w:rPr>
                <w:lang w:eastAsia="en-US"/>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993969F" w14:textId="77777777" w:rsidR="0060276C" w:rsidRDefault="0060276C"/>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5E062FA5"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2E5EBDA3"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39DD0E3"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5863508E"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5164B59"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3558785"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333CF2A0" w14:textId="77777777" w:rsidR="0060276C" w:rsidRDefault="0060276C">
            <w:pPr>
              <w:rPr>
                <w:sz w:val="20"/>
                <w:szCs w:val="20"/>
              </w:rPr>
            </w:pPr>
          </w:p>
        </w:tc>
        <w:tc>
          <w:tcPr>
            <w:tcW w:w="454" w:type="dxa"/>
            <w:tcBorders>
              <w:top w:val="nil"/>
              <w:left w:val="single" w:sz="6" w:space="0" w:color="000000"/>
              <w:bottom w:val="single" w:sz="6" w:space="0" w:color="000000"/>
              <w:right w:val="single" w:sz="6" w:space="0" w:color="000000"/>
            </w:tcBorders>
            <w:shd w:val="clear" w:color="auto" w:fill="FFFFFF"/>
            <w:tcMar>
              <w:top w:w="0" w:type="dxa"/>
              <w:left w:w="58" w:type="dxa"/>
              <w:bottom w:w="58" w:type="dxa"/>
              <w:right w:w="58" w:type="dxa"/>
            </w:tcMar>
            <w:hideMark/>
          </w:tcPr>
          <w:p w14:paraId="4434C0F6" w14:textId="77777777" w:rsidR="0060276C" w:rsidRDefault="0060276C">
            <w:pPr>
              <w:rPr>
                <w:sz w:val="20"/>
                <w:szCs w:val="20"/>
              </w:rPr>
            </w:pPr>
          </w:p>
        </w:tc>
      </w:tr>
      <w:tr w:rsidR="00BA14F4" w14:paraId="57A51101" w14:textId="77777777" w:rsidTr="00BA14F4">
        <w:tc>
          <w:tcPr>
            <w:tcW w:w="1178"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1CC69A70" w14:textId="77777777" w:rsidR="0060276C" w:rsidRDefault="0060276C">
            <w:pPr>
              <w:jc w:val="both"/>
              <w:rPr>
                <w:lang w:eastAsia="en-US"/>
              </w:rPr>
            </w:pPr>
            <w:r>
              <w:rPr>
                <w:bCs/>
              </w:rPr>
              <w:t>замена</w:t>
            </w:r>
          </w:p>
        </w:tc>
        <w:tc>
          <w:tcPr>
            <w:tcW w:w="453"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A1F718A" w14:textId="77777777" w:rsidR="0060276C" w:rsidRDefault="0060276C"/>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3536D1B"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28DAAEE"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FE34BB1"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DDBC054"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26E609B"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F7D1186"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4C15F4DB" w14:textId="77777777" w:rsidR="0060276C" w:rsidRDefault="0060276C">
            <w:pPr>
              <w:rPr>
                <w:sz w:val="20"/>
                <w:szCs w:val="20"/>
              </w:rPr>
            </w:pPr>
          </w:p>
        </w:tc>
        <w:tc>
          <w:tcPr>
            <w:tcW w:w="454" w:type="dxa"/>
            <w:tcBorders>
              <w:top w:val="nil"/>
              <w:left w:val="single" w:sz="6" w:space="0" w:color="000000"/>
              <w:bottom w:val="single" w:sz="6" w:space="0" w:color="000000"/>
              <w:right w:val="single" w:sz="6" w:space="0" w:color="000000"/>
            </w:tcBorders>
            <w:shd w:val="clear" w:color="auto" w:fill="FFFFFF"/>
          </w:tcPr>
          <w:p w14:paraId="015F51B9" w14:textId="77777777" w:rsidR="0060276C" w:rsidRDefault="0060276C">
            <w:pPr>
              <w:jc w:val="both"/>
              <w:rPr>
                <w:lang w:eastAsia="en-US"/>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40CEE9B8" w14:textId="77777777" w:rsidR="0060276C" w:rsidRDefault="0060276C"/>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5CE90492"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2613A57"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17080BA0"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2AB2C1E2"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26C4BCE4"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48F3CBC"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619E431" w14:textId="77777777" w:rsidR="0060276C" w:rsidRDefault="0060276C">
            <w:pPr>
              <w:rPr>
                <w:sz w:val="20"/>
                <w:szCs w:val="20"/>
              </w:rPr>
            </w:pPr>
          </w:p>
        </w:tc>
        <w:tc>
          <w:tcPr>
            <w:tcW w:w="454" w:type="dxa"/>
            <w:tcBorders>
              <w:top w:val="nil"/>
              <w:left w:val="single" w:sz="6" w:space="0" w:color="000000"/>
              <w:bottom w:val="single" w:sz="6" w:space="0" w:color="000000"/>
              <w:right w:val="single" w:sz="6" w:space="0" w:color="000000"/>
            </w:tcBorders>
            <w:shd w:val="clear" w:color="auto" w:fill="FFFFFF"/>
            <w:tcMar>
              <w:top w:w="0" w:type="dxa"/>
              <w:left w:w="58" w:type="dxa"/>
              <w:bottom w:w="58" w:type="dxa"/>
              <w:right w:w="58" w:type="dxa"/>
            </w:tcMar>
            <w:hideMark/>
          </w:tcPr>
          <w:p w14:paraId="0A541B39" w14:textId="77777777" w:rsidR="0060276C" w:rsidRDefault="0060276C">
            <w:pPr>
              <w:rPr>
                <w:sz w:val="20"/>
                <w:szCs w:val="20"/>
              </w:rPr>
            </w:pPr>
          </w:p>
        </w:tc>
      </w:tr>
      <w:tr w:rsidR="00BA14F4" w14:paraId="31BBC06F" w14:textId="77777777" w:rsidTr="00BA14F4">
        <w:tc>
          <w:tcPr>
            <w:tcW w:w="1178"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28A2F26" w14:textId="77777777" w:rsidR="0060276C" w:rsidRDefault="0060276C">
            <w:pPr>
              <w:jc w:val="both"/>
              <w:rPr>
                <w:lang w:eastAsia="en-US"/>
              </w:rPr>
            </w:pPr>
            <w:r>
              <w:rPr>
                <w:bCs/>
              </w:rPr>
              <w:t>искаж</w:t>
            </w:r>
            <w:r w:rsidR="00366F15">
              <w:rPr>
                <w:bCs/>
              </w:rPr>
              <w:t>ение</w:t>
            </w:r>
          </w:p>
        </w:tc>
        <w:tc>
          <w:tcPr>
            <w:tcW w:w="453"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3A3FB233" w14:textId="77777777" w:rsidR="0060276C" w:rsidRDefault="0060276C"/>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38A42FDC"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DCCE2E4"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82901C0"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2834C9B7"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C2B3658"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0D07EAB"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99868E0" w14:textId="77777777" w:rsidR="0060276C" w:rsidRDefault="0060276C">
            <w:pPr>
              <w:rPr>
                <w:sz w:val="20"/>
                <w:szCs w:val="20"/>
              </w:rPr>
            </w:pPr>
          </w:p>
        </w:tc>
        <w:tc>
          <w:tcPr>
            <w:tcW w:w="454" w:type="dxa"/>
            <w:tcBorders>
              <w:top w:val="nil"/>
              <w:left w:val="single" w:sz="6" w:space="0" w:color="000000"/>
              <w:bottom w:val="single" w:sz="6" w:space="0" w:color="000000"/>
              <w:right w:val="single" w:sz="6" w:space="0" w:color="000000"/>
            </w:tcBorders>
            <w:shd w:val="clear" w:color="auto" w:fill="FFFFFF"/>
          </w:tcPr>
          <w:p w14:paraId="36FC0B81" w14:textId="77777777" w:rsidR="0060276C" w:rsidRDefault="0060276C">
            <w:pPr>
              <w:jc w:val="both"/>
              <w:rPr>
                <w:lang w:eastAsia="en-US"/>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E521B31" w14:textId="77777777" w:rsidR="0060276C" w:rsidRDefault="0060276C"/>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2EEA2402"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7742848"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E3A3DE7"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4B65A866"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15FA3709"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3B1E0FEA"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B554DF7" w14:textId="77777777" w:rsidR="0060276C" w:rsidRDefault="0060276C">
            <w:pPr>
              <w:rPr>
                <w:sz w:val="20"/>
                <w:szCs w:val="20"/>
              </w:rPr>
            </w:pPr>
          </w:p>
        </w:tc>
        <w:tc>
          <w:tcPr>
            <w:tcW w:w="454" w:type="dxa"/>
            <w:tcBorders>
              <w:top w:val="nil"/>
              <w:left w:val="single" w:sz="6" w:space="0" w:color="000000"/>
              <w:bottom w:val="single" w:sz="6" w:space="0" w:color="000000"/>
              <w:right w:val="single" w:sz="6" w:space="0" w:color="000000"/>
            </w:tcBorders>
            <w:shd w:val="clear" w:color="auto" w:fill="FFFFFF"/>
            <w:tcMar>
              <w:top w:w="0" w:type="dxa"/>
              <w:left w:w="58" w:type="dxa"/>
              <w:bottom w:w="58" w:type="dxa"/>
              <w:right w:w="58" w:type="dxa"/>
            </w:tcMar>
            <w:hideMark/>
          </w:tcPr>
          <w:p w14:paraId="629CBAEB" w14:textId="77777777" w:rsidR="0060276C" w:rsidRDefault="0060276C">
            <w:pPr>
              <w:rPr>
                <w:sz w:val="20"/>
                <w:szCs w:val="20"/>
              </w:rPr>
            </w:pPr>
          </w:p>
        </w:tc>
      </w:tr>
      <w:tr w:rsidR="00BA14F4" w14:paraId="158AF743" w14:textId="77777777" w:rsidTr="00BA14F4">
        <w:tc>
          <w:tcPr>
            <w:tcW w:w="1178"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AD22DDB" w14:textId="77777777" w:rsidR="0060276C" w:rsidRDefault="0060276C">
            <w:pPr>
              <w:jc w:val="both"/>
              <w:rPr>
                <w:lang w:eastAsia="en-US"/>
              </w:rPr>
            </w:pPr>
            <w:r>
              <w:rPr>
                <w:bCs/>
              </w:rPr>
              <w:t>смеш</w:t>
            </w:r>
            <w:r w:rsidR="00366F15">
              <w:rPr>
                <w:bCs/>
              </w:rPr>
              <w:t>ение</w:t>
            </w:r>
          </w:p>
        </w:tc>
        <w:tc>
          <w:tcPr>
            <w:tcW w:w="453"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3C35E1A2" w14:textId="77777777" w:rsidR="0060276C" w:rsidRDefault="0060276C"/>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A1DCABB"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3F761B1"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246BA396"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506F74A1"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5EDA14BC"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6F5A5EBD"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8F16ED2" w14:textId="77777777" w:rsidR="0060276C" w:rsidRDefault="0060276C">
            <w:pPr>
              <w:rPr>
                <w:sz w:val="20"/>
                <w:szCs w:val="20"/>
              </w:rPr>
            </w:pPr>
          </w:p>
        </w:tc>
        <w:tc>
          <w:tcPr>
            <w:tcW w:w="454" w:type="dxa"/>
            <w:tcBorders>
              <w:top w:val="nil"/>
              <w:left w:val="single" w:sz="6" w:space="0" w:color="000000"/>
              <w:bottom w:val="single" w:sz="6" w:space="0" w:color="000000"/>
              <w:right w:val="single" w:sz="6" w:space="0" w:color="000000"/>
            </w:tcBorders>
            <w:shd w:val="clear" w:color="auto" w:fill="FFFFFF"/>
          </w:tcPr>
          <w:p w14:paraId="6135595C" w14:textId="77777777" w:rsidR="0060276C" w:rsidRDefault="0060276C">
            <w:pPr>
              <w:jc w:val="both"/>
              <w:rPr>
                <w:lang w:eastAsia="en-US"/>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56B20DFD" w14:textId="77777777" w:rsidR="0060276C" w:rsidRDefault="0060276C"/>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7CF8E83"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409AE4C6"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114747B7"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7696EB67"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16D1C9E7"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093B6396" w14:textId="77777777" w:rsidR="0060276C" w:rsidRDefault="0060276C">
            <w:pPr>
              <w:rPr>
                <w:sz w:val="20"/>
                <w:szCs w:val="20"/>
              </w:rPr>
            </w:pPr>
          </w:p>
        </w:tc>
        <w:tc>
          <w:tcPr>
            <w:tcW w:w="454" w:type="dxa"/>
            <w:tcBorders>
              <w:top w:val="nil"/>
              <w:left w:val="single" w:sz="6" w:space="0" w:color="000000"/>
              <w:bottom w:val="single" w:sz="6" w:space="0" w:color="000000"/>
              <w:right w:val="nil"/>
            </w:tcBorders>
            <w:shd w:val="clear" w:color="auto" w:fill="FFFFFF"/>
            <w:tcMar>
              <w:top w:w="0" w:type="dxa"/>
              <w:left w:w="58" w:type="dxa"/>
              <w:bottom w:w="58" w:type="dxa"/>
              <w:right w:w="0" w:type="dxa"/>
            </w:tcMar>
            <w:hideMark/>
          </w:tcPr>
          <w:p w14:paraId="46681B9A" w14:textId="77777777" w:rsidR="0060276C" w:rsidRDefault="0060276C">
            <w:pPr>
              <w:rPr>
                <w:sz w:val="20"/>
                <w:szCs w:val="20"/>
              </w:rPr>
            </w:pPr>
          </w:p>
        </w:tc>
        <w:tc>
          <w:tcPr>
            <w:tcW w:w="454" w:type="dxa"/>
            <w:tcBorders>
              <w:top w:val="nil"/>
              <w:left w:val="single" w:sz="6" w:space="0" w:color="000000"/>
              <w:bottom w:val="single" w:sz="6" w:space="0" w:color="000000"/>
              <w:right w:val="single" w:sz="6" w:space="0" w:color="000000"/>
            </w:tcBorders>
            <w:shd w:val="clear" w:color="auto" w:fill="FFFFFF"/>
            <w:tcMar>
              <w:top w:w="0" w:type="dxa"/>
              <w:left w:w="58" w:type="dxa"/>
              <w:bottom w:w="58" w:type="dxa"/>
              <w:right w:w="58" w:type="dxa"/>
            </w:tcMar>
            <w:hideMark/>
          </w:tcPr>
          <w:p w14:paraId="22F7BFEF" w14:textId="77777777" w:rsidR="0060276C" w:rsidRDefault="0060276C">
            <w:pPr>
              <w:rPr>
                <w:sz w:val="20"/>
                <w:szCs w:val="20"/>
              </w:rPr>
            </w:pPr>
          </w:p>
        </w:tc>
      </w:tr>
    </w:tbl>
    <w:p w14:paraId="0F3C8B1A" w14:textId="77777777" w:rsidR="0060276C" w:rsidRDefault="0060276C" w:rsidP="0060276C">
      <w:pPr>
        <w:jc w:val="both"/>
        <w:rPr>
          <w:lang w:eastAsia="en-US"/>
        </w:rPr>
      </w:pPr>
    </w:p>
    <w:p w14:paraId="20B11C0B" w14:textId="77777777" w:rsidR="0060276C" w:rsidRDefault="0060276C" w:rsidP="0060276C">
      <w:pPr>
        <w:jc w:val="both"/>
      </w:pPr>
      <w:r>
        <w:rPr>
          <w:bCs/>
          <w:u w:val="single"/>
        </w:rPr>
        <w:t>Серия I. Исследование сенсомоторного уровня речи</w:t>
      </w:r>
      <w:r>
        <w:t>.</w:t>
      </w:r>
    </w:p>
    <w:p w14:paraId="458DA34B" w14:textId="77777777" w:rsidR="0060276C" w:rsidRDefault="0060276C" w:rsidP="00195104">
      <w:pPr>
        <w:numPr>
          <w:ilvl w:val="0"/>
          <w:numId w:val="29"/>
        </w:numPr>
        <w:spacing w:line="256" w:lineRule="auto"/>
        <w:jc w:val="both"/>
      </w:pPr>
      <w:r>
        <w:rPr>
          <w:bCs/>
        </w:rPr>
        <w:t>Проверка состояния фонематического восприятия.</w:t>
      </w:r>
    </w:p>
    <w:p w14:paraId="65BE5128" w14:textId="77777777" w:rsidR="0060276C" w:rsidRDefault="0060276C" w:rsidP="0060276C">
      <w:pPr>
        <w:jc w:val="both"/>
      </w:pPr>
      <w:r>
        <w:rPr>
          <w:i/>
          <w:iCs/>
        </w:rPr>
        <w:t>Инструкция:</w:t>
      </w:r>
      <w:r>
        <w:t> слушай внимательно и повторяй за мной как можно точнее.</w:t>
      </w:r>
    </w:p>
    <w:p w14:paraId="513C4E5C" w14:textId="77777777" w:rsidR="0060276C" w:rsidRDefault="0060276C" w:rsidP="0060276C">
      <w:pPr>
        <w:jc w:val="both"/>
      </w:pPr>
      <w:r>
        <w:t>Предъявление- воспроизведение- предъявление- воспроизведение.</w:t>
      </w:r>
    </w:p>
    <w:p w14:paraId="11970FAB" w14:textId="77777777" w:rsidR="004D0F2E" w:rsidRDefault="004D0F2E" w:rsidP="0060276C">
      <w:pPr>
        <w:jc w:val="both"/>
      </w:pPr>
    </w:p>
    <w:tbl>
      <w:tblPr>
        <w:tblW w:w="0" w:type="auto"/>
        <w:tblInd w:w="-5" w:type="dxa"/>
        <w:tblLook w:val="04A0" w:firstRow="1" w:lastRow="0" w:firstColumn="1" w:lastColumn="0" w:noHBand="0" w:noVBand="1"/>
      </w:tblPr>
      <w:tblGrid>
        <w:gridCol w:w="3664"/>
        <w:gridCol w:w="2843"/>
        <w:gridCol w:w="2843"/>
      </w:tblGrid>
      <w:tr w:rsidR="0060276C" w14:paraId="0A9B4EBB" w14:textId="77777777" w:rsidTr="0060276C">
        <w:tc>
          <w:tcPr>
            <w:tcW w:w="3664" w:type="dxa"/>
            <w:tcBorders>
              <w:top w:val="single" w:sz="4" w:space="0" w:color="auto"/>
              <w:left w:val="single" w:sz="4" w:space="0" w:color="auto"/>
              <w:bottom w:val="single" w:sz="4" w:space="0" w:color="auto"/>
              <w:right w:val="single" w:sz="4" w:space="0" w:color="auto"/>
            </w:tcBorders>
          </w:tcPr>
          <w:p w14:paraId="6B40CA57" w14:textId="77777777" w:rsidR="0060276C" w:rsidRDefault="0060276C">
            <w:pPr>
              <w:jc w:val="both"/>
              <w:rPr>
                <w:i/>
                <w:iCs/>
              </w:rPr>
            </w:pPr>
          </w:p>
        </w:tc>
        <w:tc>
          <w:tcPr>
            <w:tcW w:w="2843" w:type="dxa"/>
            <w:tcBorders>
              <w:top w:val="single" w:sz="4" w:space="0" w:color="auto"/>
              <w:left w:val="single" w:sz="4" w:space="0" w:color="auto"/>
              <w:bottom w:val="single" w:sz="4" w:space="0" w:color="auto"/>
              <w:right w:val="single" w:sz="4" w:space="0" w:color="auto"/>
            </w:tcBorders>
            <w:hideMark/>
          </w:tcPr>
          <w:p w14:paraId="2F9F66CA" w14:textId="77777777" w:rsidR="0060276C" w:rsidRDefault="0060276C">
            <w:pPr>
              <w:jc w:val="both"/>
            </w:pPr>
            <w:r>
              <w:t>Начало года</w:t>
            </w:r>
          </w:p>
        </w:tc>
        <w:tc>
          <w:tcPr>
            <w:tcW w:w="2843" w:type="dxa"/>
            <w:tcBorders>
              <w:top w:val="single" w:sz="4" w:space="0" w:color="auto"/>
              <w:left w:val="single" w:sz="4" w:space="0" w:color="auto"/>
              <w:bottom w:val="single" w:sz="4" w:space="0" w:color="auto"/>
              <w:right w:val="single" w:sz="4" w:space="0" w:color="auto"/>
            </w:tcBorders>
            <w:hideMark/>
          </w:tcPr>
          <w:p w14:paraId="11371E8A" w14:textId="77777777" w:rsidR="0060276C" w:rsidRDefault="0060276C">
            <w:pPr>
              <w:jc w:val="both"/>
            </w:pPr>
            <w:r>
              <w:t>Конец года</w:t>
            </w:r>
          </w:p>
        </w:tc>
      </w:tr>
      <w:tr w:rsidR="0060276C" w14:paraId="1A198C1E"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03281110" w14:textId="77777777" w:rsidR="0060276C" w:rsidRDefault="0060276C">
            <w:pPr>
              <w:jc w:val="both"/>
            </w:pPr>
            <w:r>
              <w:rPr>
                <w:i/>
                <w:iCs/>
              </w:rPr>
              <w:t>ба- па па-ба</w:t>
            </w:r>
          </w:p>
        </w:tc>
        <w:tc>
          <w:tcPr>
            <w:tcW w:w="2843" w:type="dxa"/>
            <w:tcBorders>
              <w:top w:val="single" w:sz="4" w:space="0" w:color="auto"/>
              <w:left w:val="single" w:sz="4" w:space="0" w:color="auto"/>
              <w:bottom w:val="single" w:sz="4" w:space="0" w:color="auto"/>
              <w:right w:val="single" w:sz="4" w:space="0" w:color="auto"/>
            </w:tcBorders>
          </w:tcPr>
          <w:p w14:paraId="33233DF9"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6A0D44E9" w14:textId="77777777" w:rsidR="0060276C" w:rsidRDefault="0060276C">
            <w:pPr>
              <w:jc w:val="both"/>
            </w:pPr>
          </w:p>
        </w:tc>
      </w:tr>
      <w:tr w:rsidR="0060276C" w14:paraId="64B5FA9B"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61211CD5" w14:textId="77777777" w:rsidR="0060276C" w:rsidRDefault="0060276C">
            <w:pPr>
              <w:jc w:val="both"/>
            </w:pPr>
            <w:proofErr w:type="spellStart"/>
            <w:r>
              <w:t>са</w:t>
            </w:r>
            <w:proofErr w:type="spellEnd"/>
            <w:r>
              <w:t xml:space="preserve">- за </w:t>
            </w:r>
            <w:proofErr w:type="spellStart"/>
            <w:r>
              <w:t>за</w:t>
            </w:r>
            <w:proofErr w:type="spellEnd"/>
            <w:r>
              <w:t xml:space="preserve">- </w:t>
            </w:r>
            <w:proofErr w:type="spellStart"/>
            <w:r>
              <w:t>са</w:t>
            </w:r>
            <w:proofErr w:type="spellEnd"/>
          </w:p>
        </w:tc>
        <w:tc>
          <w:tcPr>
            <w:tcW w:w="2843" w:type="dxa"/>
            <w:tcBorders>
              <w:top w:val="single" w:sz="4" w:space="0" w:color="auto"/>
              <w:left w:val="single" w:sz="4" w:space="0" w:color="auto"/>
              <w:bottom w:val="single" w:sz="4" w:space="0" w:color="auto"/>
              <w:right w:val="single" w:sz="4" w:space="0" w:color="auto"/>
            </w:tcBorders>
          </w:tcPr>
          <w:p w14:paraId="4E5C1196"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3D1B8B26" w14:textId="77777777" w:rsidR="0060276C" w:rsidRDefault="0060276C">
            <w:pPr>
              <w:jc w:val="both"/>
            </w:pPr>
          </w:p>
        </w:tc>
      </w:tr>
      <w:tr w:rsidR="0060276C" w14:paraId="2BE75971"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345C094A" w14:textId="77777777" w:rsidR="0060276C" w:rsidRDefault="0060276C">
            <w:pPr>
              <w:jc w:val="both"/>
            </w:pPr>
            <w:proofErr w:type="spellStart"/>
            <w:r>
              <w:t>жа</w:t>
            </w:r>
            <w:proofErr w:type="spellEnd"/>
            <w:r>
              <w:t xml:space="preserve">- ща </w:t>
            </w:r>
            <w:proofErr w:type="spellStart"/>
            <w:r>
              <w:t>ща</w:t>
            </w:r>
            <w:proofErr w:type="spellEnd"/>
            <w:r>
              <w:t xml:space="preserve">- </w:t>
            </w:r>
            <w:proofErr w:type="spellStart"/>
            <w:r>
              <w:t>жа</w:t>
            </w:r>
            <w:proofErr w:type="spellEnd"/>
          </w:p>
        </w:tc>
        <w:tc>
          <w:tcPr>
            <w:tcW w:w="2843" w:type="dxa"/>
            <w:tcBorders>
              <w:top w:val="single" w:sz="4" w:space="0" w:color="auto"/>
              <w:left w:val="single" w:sz="4" w:space="0" w:color="auto"/>
              <w:bottom w:val="single" w:sz="4" w:space="0" w:color="auto"/>
              <w:right w:val="single" w:sz="4" w:space="0" w:color="auto"/>
            </w:tcBorders>
          </w:tcPr>
          <w:p w14:paraId="49DD34D3"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46404D6E" w14:textId="77777777" w:rsidR="0060276C" w:rsidRDefault="0060276C">
            <w:pPr>
              <w:jc w:val="both"/>
            </w:pPr>
          </w:p>
        </w:tc>
      </w:tr>
      <w:tr w:rsidR="0060276C" w14:paraId="2E379576"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655F0DC7" w14:textId="77777777" w:rsidR="0060276C" w:rsidRDefault="0060276C">
            <w:pPr>
              <w:jc w:val="both"/>
            </w:pPr>
            <w:proofErr w:type="spellStart"/>
            <w:r>
              <w:t>са</w:t>
            </w:r>
            <w:proofErr w:type="spellEnd"/>
            <w:r>
              <w:t xml:space="preserve">- </w:t>
            </w:r>
            <w:proofErr w:type="spellStart"/>
            <w:r>
              <w:t>ша</w:t>
            </w:r>
            <w:proofErr w:type="spellEnd"/>
            <w:r>
              <w:t xml:space="preserve"> </w:t>
            </w:r>
            <w:proofErr w:type="spellStart"/>
            <w:r>
              <w:t>ша</w:t>
            </w:r>
            <w:proofErr w:type="spellEnd"/>
            <w:r>
              <w:t xml:space="preserve">- </w:t>
            </w:r>
            <w:proofErr w:type="spellStart"/>
            <w:r>
              <w:t>са</w:t>
            </w:r>
            <w:proofErr w:type="spellEnd"/>
          </w:p>
        </w:tc>
        <w:tc>
          <w:tcPr>
            <w:tcW w:w="2843" w:type="dxa"/>
            <w:tcBorders>
              <w:top w:val="single" w:sz="4" w:space="0" w:color="auto"/>
              <w:left w:val="single" w:sz="4" w:space="0" w:color="auto"/>
              <w:bottom w:val="single" w:sz="4" w:space="0" w:color="auto"/>
              <w:right w:val="single" w:sz="4" w:space="0" w:color="auto"/>
            </w:tcBorders>
          </w:tcPr>
          <w:p w14:paraId="0AA0814F"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4A8D6A66" w14:textId="77777777" w:rsidR="0060276C" w:rsidRDefault="0060276C">
            <w:pPr>
              <w:jc w:val="both"/>
            </w:pPr>
          </w:p>
        </w:tc>
      </w:tr>
      <w:tr w:rsidR="0060276C" w14:paraId="70CCC2CA"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256D9182" w14:textId="77777777" w:rsidR="0060276C" w:rsidRDefault="0060276C">
            <w:pPr>
              <w:jc w:val="both"/>
            </w:pPr>
            <w:r>
              <w:t xml:space="preserve">ла- </w:t>
            </w:r>
            <w:proofErr w:type="spellStart"/>
            <w:r>
              <w:t>ра</w:t>
            </w:r>
            <w:proofErr w:type="spellEnd"/>
            <w:r>
              <w:t xml:space="preserve"> </w:t>
            </w:r>
            <w:proofErr w:type="spellStart"/>
            <w:r>
              <w:t>ра</w:t>
            </w:r>
            <w:proofErr w:type="spellEnd"/>
            <w:r>
              <w:t>- ла</w:t>
            </w:r>
          </w:p>
        </w:tc>
        <w:tc>
          <w:tcPr>
            <w:tcW w:w="2843" w:type="dxa"/>
            <w:tcBorders>
              <w:top w:val="single" w:sz="4" w:space="0" w:color="auto"/>
              <w:left w:val="single" w:sz="4" w:space="0" w:color="auto"/>
              <w:bottom w:val="single" w:sz="4" w:space="0" w:color="auto"/>
              <w:right w:val="single" w:sz="4" w:space="0" w:color="auto"/>
            </w:tcBorders>
          </w:tcPr>
          <w:p w14:paraId="7773E032"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336CD24E" w14:textId="77777777" w:rsidR="0060276C" w:rsidRDefault="0060276C">
            <w:pPr>
              <w:jc w:val="both"/>
            </w:pPr>
          </w:p>
        </w:tc>
      </w:tr>
      <w:tr w:rsidR="0060276C" w14:paraId="4FD8287B"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7A59B205" w14:textId="77777777" w:rsidR="0060276C" w:rsidRDefault="0060276C">
            <w:pPr>
              <w:jc w:val="both"/>
            </w:pPr>
            <w:proofErr w:type="spellStart"/>
            <w:r>
              <w:t>ма</w:t>
            </w:r>
            <w:proofErr w:type="spellEnd"/>
            <w:r>
              <w:t>-на-</w:t>
            </w:r>
            <w:proofErr w:type="spellStart"/>
            <w:r>
              <w:t>ма</w:t>
            </w:r>
            <w:proofErr w:type="spellEnd"/>
            <w:r>
              <w:t xml:space="preserve"> на- </w:t>
            </w:r>
            <w:proofErr w:type="spellStart"/>
            <w:r>
              <w:t>ма</w:t>
            </w:r>
            <w:proofErr w:type="spellEnd"/>
            <w:r>
              <w:t>- на</w:t>
            </w:r>
          </w:p>
        </w:tc>
        <w:tc>
          <w:tcPr>
            <w:tcW w:w="2843" w:type="dxa"/>
            <w:tcBorders>
              <w:top w:val="single" w:sz="4" w:space="0" w:color="auto"/>
              <w:left w:val="single" w:sz="4" w:space="0" w:color="auto"/>
              <w:bottom w:val="single" w:sz="4" w:space="0" w:color="auto"/>
              <w:right w:val="single" w:sz="4" w:space="0" w:color="auto"/>
            </w:tcBorders>
          </w:tcPr>
          <w:p w14:paraId="5E0F66B8"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0FE49942" w14:textId="77777777" w:rsidR="0060276C" w:rsidRDefault="0060276C">
            <w:pPr>
              <w:jc w:val="both"/>
            </w:pPr>
          </w:p>
        </w:tc>
      </w:tr>
      <w:tr w:rsidR="0060276C" w14:paraId="12E6AED9"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3295D6AB" w14:textId="77777777" w:rsidR="0060276C" w:rsidRDefault="0060276C">
            <w:pPr>
              <w:jc w:val="both"/>
            </w:pPr>
            <w:r>
              <w:t>да-та-да та- да- та</w:t>
            </w:r>
          </w:p>
        </w:tc>
        <w:tc>
          <w:tcPr>
            <w:tcW w:w="2843" w:type="dxa"/>
            <w:tcBorders>
              <w:top w:val="single" w:sz="4" w:space="0" w:color="auto"/>
              <w:left w:val="single" w:sz="4" w:space="0" w:color="auto"/>
              <w:bottom w:val="single" w:sz="4" w:space="0" w:color="auto"/>
              <w:right w:val="single" w:sz="4" w:space="0" w:color="auto"/>
            </w:tcBorders>
          </w:tcPr>
          <w:p w14:paraId="39592BBF"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2CF01F1F" w14:textId="77777777" w:rsidR="0060276C" w:rsidRDefault="0060276C">
            <w:pPr>
              <w:jc w:val="both"/>
            </w:pPr>
          </w:p>
        </w:tc>
      </w:tr>
      <w:tr w:rsidR="0060276C" w14:paraId="7F990617"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36CE725B" w14:textId="77777777" w:rsidR="0060276C" w:rsidRDefault="0060276C">
            <w:pPr>
              <w:jc w:val="both"/>
            </w:pPr>
            <w:r>
              <w:t>га- ка- га ка- га- ка</w:t>
            </w:r>
          </w:p>
        </w:tc>
        <w:tc>
          <w:tcPr>
            <w:tcW w:w="2843" w:type="dxa"/>
            <w:tcBorders>
              <w:top w:val="single" w:sz="4" w:space="0" w:color="auto"/>
              <w:left w:val="single" w:sz="4" w:space="0" w:color="auto"/>
              <w:bottom w:val="single" w:sz="4" w:space="0" w:color="auto"/>
              <w:right w:val="single" w:sz="4" w:space="0" w:color="auto"/>
            </w:tcBorders>
          </w:tcPr>
          <w:p w14:paraId="2905D764"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6024D1FF" w14:textId="77777777" w:rsidR="0060276C" w:rsidRDefault="0060276C">
            <w:pPr>
              <w:jc w:val="both"/>
            </w:pPr>
          </w:p>
        </w:tc>
      </w:tr>
      <w:tr w:rsidR="0060276C" w14:paraId="1EFE7EA1"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2C8B941F" w14:textId="77777777" w:rsidR="0060276C" w:rsidRDefault="0060276C">
            <w:pPr>
              <w:jc w:val="both"/>
            </w:pPr>
            <w:r>
              <w:rPr>
                <w:i/>
                <w:iCs/>
              </w:rPr>
              <w:t xml:space="preserve">за- </w:t>
            </w:r>
            <w:proofErr w:type="spellStart"/>
            <w:r>
              <w:rPr>
                <w:i/>
                <w:iCs/>
              </w:rPr>
              <w:t>са</w:t>
            </w:r>
            <w:proofErr w:type="spellEnd"/>
            <w:r>
              <w:rPr>
                <w:i/>
                <w:iCs/>
              </w:rPr>
              <w:t xml:space="preserve">- за </w:t>
            </w:r>
            <w:proofErr w:type="spellStart"/>
            <w:r>
              <w:rPr>
                <w:i/>
                <w:iCs/>
              </w:rPr>
              <w:t>са</w:t>
            </w:r>
            <w:proofErr w:type="spellEnd"/>
            <w:r>
              <w:rPr>
                <w:i/>
                <w:iCs/>
              </w:rPr>
              <w:t xml:space="preserve">- за- </w:t>
            </w:r>
            <w:proofErr w:type="spellStart"/>
            <w:r>
              <w:rPr>
                <w:i/>
                <w:iCs/>
              </w:rPr>
              <w:t>са</w:t>
            </w:r>
            <w:proofErr w:type="spellEnd"/>
          </w:p>
        </w:tc>
        <w:tc>
          <w:tcPr>
            <w:tcW w:w="2843" w:type="dxa"/>
            <w:tcBorders>
              <w:top w:val="single" w:sz="4" w:space="0" w:color="auto"/>
              <w:left w:val="single" w:sz="4" w:space="0" w:color="auto"/>
              <w:bottom w:val="single" w:sz="4" w:space="0" w:color="auto"/>
              <w:right w:val="single" w:sz="4" w:space="0" w:color="auto"/>
            </w:tcBorders>
          </w:tcPr>
          <w:p w14:paraId="01BE352B"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790A662B" w14:textId="77777777" w:rsidR="0060276C" w:rsidRDefault="0060276C">
            <w:pPr>
              <w:jc w:val="both"/>
            </w:pPr>
          </w:p>
        </w:tc>
      </w:tr>
      <w:tr w:rsidR="0060276C" w14:paraId="09DF474F"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244CAC66" w14:textId="77777777" w:rsidR="0060276C" w:rsidRDefault="0060276C">
            <w:pPr>
              <w:jc w:val="both"/>
            </w:pPr>
            <w:proofErr w:type="spellStart"/>
            <w:r>
              <w:rPr>
                <w:i/>
                <w:iCs/>
              </w:rPr>
              <w:t>жа-ша-жа</w:t>
            </w:r>
            <w:proofErr w:type="spellEnd"/>
            <w:r>
              <w:rPr>
                <w:i/>
                <w:iCs/>
              </w:rPr>
              <w:t xml:space="preserve"> </w:t>
            </w:r>
            <w:proofErr w:type="spellStart"/>
            <w:r>
              <w:rPr>
                <w:i/>
                <w:iCs/>
              </w:rPr>
              <w:t>ша</w:t>
            </w:r>
            <w:proofErr w:type="spellEnd"/>
            <w:r>
              <w:rPr>
                <w:i/>
                <w:iCs/>
              </w:rPr>
              <w:t xml:space="preserve">- </w:t>
            </w:r>
            <w:proofErr w:type="spellStart"/>
            <w:r>
              <w:rPr>
                <w:i/>
                <w:iCs/>
              </w:rPr>
              <w:t>жа</w:t>
            </w:r>
            <w:proofErr w:type="spellEnd"/>
            <w:r>
              <w:rPr>
                <w:i/>
                <w:iCs/>
              </w:rPr>
              <w:t xml:space="preserve">- </w:t>
            </w:r>
            <w:proofErr w:type="spellStart"/>
            <w:r>
              <w:rPr>
                <w:i/>
                <w:iCs/>
              </w:rPr>
              <w:t>ша</w:t>
            </w:r>
            <w:proofErr w:type="spellEnd"/>
          </w:p>
        </w:tc>
        <w:tc>
          <w:tcPr>
            <w:tcW w:w="2843" w:type="dxa"/>
            <w:tcBorders>
              <w:top w:val="single" w:sz="4" w:space="0" w:color="auto"/>
              <w:left w:val="single" w:sz="4" w:space="0" w:color="auto"/>
              <w:bottom w:val="single" w:sz="4" w:space="0" w:color="auto"/>
              <w:right w:val="single" w:sz="4" w:space="0" w:color="auto"/>
            </w:tcBorders>
          </w:tcPr>
          <w:p w14:paraId="2C7E8A97"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0D978BEA" w14:textId="77777777" w:rsidR="0060276C" w:rsidRDefault="0060276C">
            <w:pPr>
              <w:jc w:val="both"/>
            </w:pPr>
          </w:p>
        </w:tc>
      </w:tr>
      <w:tr w:rsidR="0060276C" w14:paraId="234C32C1"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55BF571F" w14:textId="77777777" w:rsidR="0060276C" w:rsidRDefault="0060276C">
            <w:pPr>
              <w:jc w:val="both"/>
            </w:pPr>
            <w:proofErr w:type="spellStart"/>
            <w:r>
              <w:rPr>
                <w:i/>
                <w:iCs/>
              </w:rPr>
              <w:t>са</w:t>
            </w:r>
            <w:proofErr w:type="spellEnd"/>
            <w:r>
              <w:rPr>
                <w:i/>
                <w:iCs/>
              </w:rPr>
              <w:t xml:space="preserve">- </w:t>
            </w:r>
            <w:proofErr w:type="spellStart"/>
            <w:r>
              <w:rPr>
                <w:i/>
                <w:iCs/>
              </w:rPr>
              <w:t>ша</w:t>
            </w:r>
            <w:proofErr w:type="spellEnd"/>
            <w:r>
              <w:rPr>
                <w:i/>
                <w:iCs/>
              </w:rPr>
              <w:t xml:space="preserve">- </w:t>
            </w:r>
            <w:proofErr w:type="spellStart"/>
            <w:r>
              <w:rPr>
                <w:i/>
                <w:iCs/>
              </w:rPr>
              <w:t>са</w:t>
            </w:r>
            <w:proofErr w:type="spellEnd"/>
            <w:r>
              <w:rPr>
                <w:i/>
                <w:iCs/>
              </w:rPr>
              <w:t xml:space="preserve"> </w:t>
            </w:r>
            <w:proofErr w:type="spellStart"/>
            <w:r>
              <w:rPr>
                <w:i/>
                <w:iCs/>
              </w:rPr>
              <w:t>ша</w:t>
            </w:r>
            <w:proofErr w:type="spellEnd"/>
            <w:r>
              <w:rPr>
                <w:i/>
                <w:iCs/>
              </w:rPr>
              <w:t xml:space="preserve">- </w:t>
            </w:r>
            <w:proofErr w:type="spellStart"/>
            <w:r>
              <w:rPr>
                <w:i/>
                <w:iCs/>
              </w:rPr>
              <w:t>са</w:t>
            </w:r>
            <w:proofErr w:type="spellEnd"/>
            <w:r>
              <w:rPr>
                <w:i/>
                <w:iCs/>
              </w:rPr>
              <w:t xml:space="preserve">- </w:t>
            </w:r>
            <w:proofErr w:type="spellStart"/>
            <w:r>
              <w:rPr>
                <w:i/>
                <w:iCs/>
              </w:rPr>
              <w:t>ша</w:t>
            </w:r>
            <w:proofErr w:type="spellEnd"/>
          </w:p>
        </w:tc>
        <w:tc>
          <w:tcPr>
            <w:tcW w:w="2843" w:type="dxa"/>
            <w:tcBorders>
              <w:top w:val="single" w:sz="4" w:space="0" w:color="auto"/>
              <w:left w:val="single" w:sz="4" w:space="0" w:color="auto"/>
              <w:bottom w:val="single" w:sz="4" w:space="0" w:color="auto"/>
              <w:right w:val="single" w:sz="4" w:space="0" w:color="auto"/>
            </w:tcBorders>
          </w:tcPr>
          <w:p w14:paraId="287E2DA9"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0BAA675E" w14:textId="77777777" w:rsidR="0060276C" w:rsidRDefault="0060276C">
            <w:pPr>
              <w:jc w:val="both"/>
            </w:pPr>
          </w:p>
        </w:tc>
      </w:tr>
      <w:tr w:rsidR="0060276C" w14:paraId="59029D2C"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3D43D308" w14:textId="77777777" w:rsidR="0060276C" w:rsidRDefault="0060276C">
            <w:pPr>
              <w:jc w:val="both"/>
            </w:pPr>
            <w:proofErr w:type="spellStart"/>
            <w:r>
              <w:rPr>
                <w:i/>
                <w:iCs/>
              </w:rPr>
              <w:t>ца</w:t>
            </w:r>
            <w:proofErr w:type="spellEnd"/>
            <w:r>
              <w:rPr>
                <w:i/>
                <w:iCs/>
              </w:rPr>
              <w:t xml:space="preserve">- </w:t>
            </w:r>
            <w:proofErr w:type="spellStart"/>
            <w:r>
              <w:rPr>
                <w:i/>
                <w:iCs/>
              </w:rPr>
              <w:t>са</w:t>
            </w:r>
            <w:proofErr w:type="spellEnd"/>
            <w:r>
              <w:rPr>
                <w:i/>
                <w:iCs/>
              </w:rPr>
              <w:t xml:space="preserve">- </w:t>
            </w:r>
            <w:proofErr w:type="spellStart"/>
            <w:r>
              <w:rPr>
                <w:i/>
                <w:iCs/>
              </w:rPr>
              <w:t>ца</w:t>
            </w:r>
            <w:proofErr w:type="spellEnd"/>
            <w:r>
              <w:rPr>
                <w:i/>
                <w:iCs/>
              </w:rPr>
              <w:t xml:space="preserve"> </w:t>
            </w:r>
            <w:proofErr w:type="spellStart"/>
            <w:r>
              <w:rPr>
                <w:i/>
                <w:iCs/>
              </w:rPr>
              <w:t>са</w:t>
            </w:r>
            <w:proofErr w:type="spellEnd"/>
            <w:r>
              <w:rPr>
                <w:i/>
                <w:iCs/>
              </w:rPr>
              <w:t xml:space="preserve">- </w:t>
            </w:r>
            <w:proofErr w:type="spellStart"/>
            <w:r>
              <w:rPr>
                <w:i/>
                <w:iCs/>
              </w:rPr>
              <w:t>ца</w:t>
            </w:r>
            <w:proofErr w:type="spellEnd"/>
            <w:r>
              <w:rPr>
                <w:i/>
                <w:iCs/>
              </w:rPr>
              <w:t xml:space="preserve">- </w:t>
            </w:r>
            <w:proofErr w:type="spellStart"/>
            <w:r>
              <w:rPr>
                <w:i/>
                <w:iCs/>
              </w:rPr>
              <w:t>са</w:t>
            </w:r>
            <w:proofErr w:type="spellEnd"/>
          </w:p>
        </w:tc>
        <w:tc>
          <w:tcPr>
            <w:tcW w:w="2843" w:type="dxa"/>
            <w:tcBorders>
              <w:top w:val="single" w:sz="4" w:space="0" w:color="auto"/>
              <w:left w:val="single" w:sz="4" w:space="0" w:color="auto"/>
              <w:bottom w:val="single" w:sz="4" w:space="0" w:color="auto"/>
              <w:right w:val="single" w:sz="4" w:space="0" w:color="auto"/>
            </w:tcBorders>
          </w:tcPr>
          <w:p w14:paraId="6E03A73B"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1D336DA9" w14:textId="77777777" w:rsidR="0060276C" w:rsidRDefault="0060276C">
            <w:pPr>
              <w:jc w:val="both"/>
            </w:pPr>
          </w:p>
        </w:tc>
      </w:tr>
      <w:tr w:rsidR="0060276C" w14:paraId="3E8D4379"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54548457" w14:textId="77777777" w:rsidR="0060276C" w:rsidRDefault="0060276C">
            <w:pPr>
              <w:jc w:val="both"/>
            </w:pPr>
            <w:proofErr w:type="spellStart"/>
            <w:r>
              <w:rPr>
                <w:i/>
                <w:iCs/>
              </w:rPr>
              <w:t>ча</w:t>
            </w:r>
            <w:proofErr w:type="spellEnd"/>
            <w:r>
              <w:rPr>
                <w:i/>
                <w:iCs/>
              </w:rPr>
              <w:t xml:space="preserve">- </w:t>
            </w:r>
            <w:proofErr w:type="spellStart"/>
            <w:r>
              <w:rPr>
                <w:i/>
                <w:iCs/>
              </w:rPr>
              <w:t>тя</w:t>
            </w:r>
            <w:proofErr w:type="spellEnd"/>
            <w:r>
              <w:rPr>
                <w:i/>
                <w:iCs/>
              </w:rPr>
              <w:t xml:space="preserve">- </w:t>
            </w:r>
            <w:proofErr w:type="spellStart"/>
            <w:r>
              <w:rPr>
                <w:i/>
                <w:iCs/>
              </w:rPr>
              <w:t>ча</w:t>
            </w:r>
            <w:proofErr w:type="spellEnd"/>
            <w:r>
              <w:rPr>
                <w:i/>
                <w:iCs/>
              </w:rPr>
              <w:t xml:space="preserve"> </w:t>
            </w:r>
            <w:proofErr w:type="spellStart"/>
            <w:r>
              <w:rPr>
                <w:i/>
                <w:iCs/>
              </w:rPr>
              <w:t>тя</w:t>
            </w:r>
            <w:proofErr w:type="spellEnd"/>
            <w:r>
              <w:rPr>
                <w:i/>
                <w:iCs/>
              </w:rPr>
              <w:t xml:space="preserve">- </w:t>
            </w:r>
            <w:proofErr w:type="spellStart"/>
            <w:r>
              <w:rPr>
                <w:i/>
                <w:iCs/>
              </w:rPr>
              <w:t>ча-тя</w:t>
            </w:r>
            <w:proofErr w:type="spellEnd"/>
          </w:p>
        </w:tc>
        <w:tc>
          <w:tcPr>
            <w:tcW w:w="2843" w:type="dxa"/>
            <w:tcBorders>
              <w:top w:val="single" w:sz="4" w:space="0" w:color="auto"/>
              <w:left w:val="single" w:sz="4" w:space="0" w:color="auto"/>
              <w:bottom w:val="single" w:sz="4" w:space="0" w:color="auto"/>
              <w:right w:val="single" w:sz="4" w:space="0" w:color="auto"/>
            </w:tcBorders>
          </w:tcPr>
          <w:p w14:paraId="4965D1E6"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62324BA7" w14:textId="77777777" w:rsidR="0060276C" w:rsidRDefault="0060276C">
            <w:pPr>
              <w:jc w:val="both"/>
            </w:pPr>
          </w:p>
        </w:tc>
      </w:tr>
      <w:tr w:rsidR="0060276C" w14:paraId="480C26F3" w14:textId="77777777" w:rsidTr="0060276C">
        <w:tc>
          <w:tcPr>
            <w:tcW w:w="3664" w:type="dxa"/>
            <w:tcBorders>
              <w:top w:val="single" w:sz="4" w:space="0" w:color="auto"/>
              <w:left w:val="single" w:sz="4" w:space="0" w:color="auto"/>
              <w:bottom w:val="single" w:sz="4" w:space="0" w:color="auto"/>
              <w:right w:val="single" w:sz="4" w:space="0" w:color="auto"/>
            </w:tcBorders>
            <w:hideMark/>
          </w:tcPr>
          <w:p w14:paraId="4C6251D2" w14:textId="77777777" w:rsidR="0060276C" w:rsidRDefault="0060276C">
            <w:pPr>
              <w:jc w:val="both"/>
            </w:pPr>
            <w:proofErr w:type="spellStart"/>
            <w:r>
              <w:rPr>
                <w:i/>
                <w:iCs/>
              </w:rPr>
              <w:t>ра</w:t>
            </w:r>
            <w:proofErr w:type="spellEnd"/>
            <w:r>
              <w:rPr>
                <w:i/>
                <w:iCs/>
              </w:rPr>
              <w:t xml:space="preserve">- ла- </w:t>
            </w:r>
            <w:proofErr w:type="spellStart"/>
            <w:r>
              <w:rPr>
                <w:i/>
                <w:iCs/>
              </w:rPr>
              <w:t>ра</w:t>
            </w:r>
            <w:proofErr w:type="spellEnd"/>
            <w:r>
              <w:rPr>
                <w:i/>
                <w:iCs/>
              </w:rPr>
              <w:t xml:space="preserve"> ла-</w:t>
            </w:r>
            <w:proofErr w:type="spellStart"/>
            <w:r>
              <w:rPr>
                <w:i/>
                <w:iCs/>
              </w:rPr>
              <w:t>ра</w:t>
            </w:r>
            <w:proofErr w:type="spellEnd"/>
            <w:r>
              <w:rPr>
                <w:i/>
                <w:iCs/>
              </w:rPr>
              <w:t>-ла</w:t>
            </w:r>
          </w:p>
        </w:tc>
        <w:tc>
          <w:tcPr>
            <w:tcW w:w="2843" w:type="dxa"/>
            <w:tcBorders>
              <w:top w:val="single" w:sz="4" w:space="0" w:color="auto"/>
              <w:left w:val="single" w:sz="4" w:space="0" w:color="auto"/>
              <w:bottom w:val="single" w:sz="4" w:space="0" w:color="auto"/>
              <w:right w:val="single" w:sz="4" w:space="0" w:color="auto"/>
            </w:tcBorders>
          </w:tcPr>
          <w:p w14:paraId="72E9CF76" w14:textId="77777777" w:rsidR="0060276C" w:rsidRDefault="0060276C">
            <w:pPr>
              <w:jc w:val="both"/>
            </w:pPr>
          </w:p>
        </w:tc>
        <w:tc>
          <w:tcPr>
            <w:tcW w:w="2843" w:type="dxa"/>
            <w:tcBorders>
              <w:top w:val="single" w:sz="4" w:space="0" w:color="auto"/>
              <w:left w:val="single" w:sz="4" w:space="0" w:color="auto"/>
              <w:bottom w:val="single" w:sz="4" w:space="0" w:color="auto"/>
              <w:right w:val="single" w:sz="4" w:space="0" w:color="auto"/>
            </w:tcBorders>
          </w:tcPr>
          <w:p w14:paraId="0EC8CA78" w14:textId="77777777" w:rsidR="0060276C" w:rsidRDefault="0060276C">
            <w:pPr>
              <w:jc w:val="both"/>
            </w:pPr>
          </w:p>
        </w:tc>
      </w:tr>
    </w:tbl>
    <w:p w14:paraId="153F0B73" w14:textId="77777777" w:rsidR="0060276C" w:rsidRDefault="0060276C" w:rsidP="0060276C">
      <w:pPr>
        <w:ind w:left="720"/>
        <w:jc w:val="both"/>
        <w:rPr>
          <w:lang w:eastAsia="en-US"/>
        </w:rPr>
      </w:pPr>
    </w:p>
    <w:p w14:paraId="2EA70615" w14:textId="77777777" w:rsidR="0060276C" w:rsidRDefault="0060276C" w:rsidP="00195104">
      <w:pPr>
        <w:numPr>
          <w:ilvl w:val="0"/>
          <w:numId w:val="30"/>
        </w:numPr>
        <w:spacing w:line="256" w:lineRule="auto"/>
        <w:jc w:val="both"/>
      </w:pPr>
      <w:r>
        <w:rPr>
          <w:bCs/>
        </w:rPr>
        <w:t>Исследование артикуляционной моторики.</w:t>
      </w:r>
    </w:p>
    <w:p w14:paraId="58A11C29" w14:textId="77777777" w:rsidR="0060276C" w:rsidRDefault="0060276C" w:rsidP="0060276C">
      <w:pPr>
        <w:jc w:val="both"/>
      </w:pPr>
      <w:r>
        <w:rPr>
          <w:i/>
          <w:iCs/>
        </w:rPr>
        <w:t>Инструкция:</w:t>
      </w:r>
      <w:r>
        <w:t> смотри, как я выполняю и повторяй за мной движения.</w:t>
      </w:r>
    </w:p>
    <w:p w14:paraId="37C22424" w14:textId="77777777" w:rsidR="0060276C" w:rsidRDefault="0060276C" w:rsidP="00195104">
      <w:pPr>
        <w:numPr>
          <w:ilvl w:val="0"/>
          <w:numId w:val="31"/>
        </w:numPr>
        <w:spacing w:line="256" w:lineRule="auto"/>
        <w:jc w:val="both"/>
      </w:pPr>
      <w:r>
        <w:t>Губы в улыбке;</w:t>
      </w:r>
    </w:p>
    <w:p w14:paraId="2DF14B5A" w14:textId="77777777" w:rsidR="0060276C" w:rsidRDefault="0060276C" w:rsidP="00195104">
      <w:pPr>
        <w:numPr>
          <w:ilvl w:val="0"/>
          <w:numId w:val="31"/>
        </w:numPr>
        <w:spacing w:line="256" w:lineRule="auto"/>
        <w:jc w:val="both"/>
      </w:pPr>
      <w:r>
        <w:t>Губы «трубочкой»- округлены и вытянуты вперед;</w:t>
      </w:r>
    </w:p>
    <w:p w14:paraId="1CE4801B" w14:textId="77777777" w:rsidR="0060276C" w:rsidRDefault="0060276C" w:rsidP="00195104">
      <w:pPr>
        <w:numPr>
          <w:ilvl w:val="0"/>
          <w:numId w:val="31"/>
        </w:numPr>
        <w:spacing w:line="256" w:lineRule="auto"/>
        <w:jc w:val="both"/>
      </w:pPr>
      <w:r>
        <w:t>Язык «лопаткой»- широкий, распластанный язык неподвижно лежит на нижней губе, рот приоткрыт;</w:t>
      </w:r>
    </w:p>
    <w:p w14:paraId="05135F6F" w14:textId="77777777" w:rsidR="0060276C" w:rsidRDefault="0060276C" w:rsidP="00195104">
      <w:pPr>
        <w:numPr>
          <w:ilvl w:val="0"/>
          <w:numId w:val="31"/>
        </w:numPr>
        <w:spacing w:line="256" w:lineRule="auto"/>
        <w:jc w:val="both"/>
      </w:pPr>
      <w:r>
        <w:t>Язык «иголочкой»- узкий язык с заостренным кончиком выдвинут изо рта, рот приоткрыт;</w:t>
      </w:r>
    </w:p>
    <w:p w14:paraId="5340CDB6" w14:textId="77777777" w:rsidR="0060276C" w:rsidRDefault="0060276C" w:rsidP="00195104">
      <w:pPr>
        <w:numPr>
          <w:ilvl w:val="0"/>
          <w:numId w:val="31"/>
        </w:numPr>
        <w:spacing w:line="256" w:lineRule="auto"/>
        <w:jc w:val="both"/>
      </w:pPr>
      <w:r>
        <w:t>Язык «чашечкой»- рот открыт, широкий язык с загнутыми вверх краями образует подобие чашечки;</w:t>
      </w:r>
    </w:p>
    <w:p w14:paraId="78209548" w14:textId="77777777" w:rsidR="0060276C" w:rsidRDefault="0060276C" w:rsidP="00195104">
      <w:pPr>
        <w:numPr>
          <w:ilvl w:val="0"/>
          <w:numId w:val="31"/>
        </w:numPr>
        <w:spacing w:line="256" w:lineRule="auto"/>
        <w:jc w:val="both"/>
      </w:pPr>
      <w:r>
        <w:lastRenderedPageBreak/>
        <w:t>Щелканье языком;</w:t>
      </w:r>
    </w:p>
    <w:p w14:paraId="150BE704" w14:textId="77777777" w:rsidR="0060276C" w:rsidRDefault="0060276C" w:rsidP="00195104">
      <w:pPr>
        <w:numPr>
          <w:ilvl w:val="0"/>
          <w:numId w:val="31"/>
        </w:numPr>
        <w:spacing w:line="256" w:lineRule="auto"/>
        <w:jc w:val="both"/>
      </w:pPr>
      <w:r>
        <w:t>«вкусное варенье»- рот открыт, широкий язык обхватывает верхнюю губу и затем медленным движением сверху вниз убирается в ротовую полость;</w:t>
      </w:r>
    </w:p>
    <w:p w14:paraId="04AA41AC" w14:textId="77777777" w:rsidR="0060276C" w:rsidRDefault="0060276C" w:rsidP="00195104">
      <w:pPr>
        <w:numPr>
          <w:ilvl w:val="0"/>
          <w:numId w:val="31"/>
        </w:numPr>
        <w:spacing w:line="256" w:lineRule="auto"/>
        <w:jc w:val="both"/>
      </w:pPr>
      <w:r>
        <w:t>«Качели»- рот открыт, язык поочередно касается то верхней. То нижней губы;</w:t>
      </w:r>
    </w:p>
    <w:p w14:paraId="12A62653" w14:textId="77777777" w:rsidR="0060276C" w:rsidRDefault="0060276C" w:rsidP="00195104">
      <w:pPr>
        <w:numPr>
          <w:ilvl w:val="0"/>
          <w:numId w:val="31"/>
        </w:numPr>
        <w:spacing w:line="256" w:lineRule="auto"/>
        <w:jc w:val="both"/>
      </w:pPr>
      <w:r>
        <w:t>«маятник»- рот открыт, язык высунут наружу и равномерно передвигается от одного уголка рта к другому;</w:t>
      </w:r>
    </w:p>
    <w:p w14:paraId="0B18F288" w14:textId="77777777" w:rsidR="0060276C" w:rsidRDefault="0060276C" w:rsidP="00195104">
      <w:pPr>
        <w:numPr>
          <w:ilvl w:val="0"/>
          <w:numId w:val="31"/>
        </w:numPr>
        <w:spacing w:line="256" w:lineRule="auto"/>
        <w:jc w:val="both"/>
      </w:pPr>
      <w:r>
        <w:t>Чередование движений губ: «улыбка- трубочка».</w:t>
      </w:r>
    </w:p>
    <w:p w14:paraId="571CFD9B" w14:textId="77777777" w:rsidR="0060276C" w:rsidRDefault="0060276C" w:rsidP="00195104">
      <w:pPr>
        <w:numPr>
          <w:ilvl w:val="0"/>
          <w:numId w:val="32"/>
        </w:numPr>
        <w:spacing w:line="256" w:lineRule="auto"/>
        <w:jc w:val="both"/>
      </w:pPr>
      <w:r>
        <w:rPr>
          <w:bCs/>
        </w:rPr>
        <w:t>Исследование звукопроизношения.</w:t>
      </w:r>
    </w:p>
    <w:p w14:paraId="0E3A17FA" w14:textId="77777777" w:rsidR="0060276C" w:rsidRDefault="0060276C" w:rsidP="0060276C">
      <w:pPr>
        <w:jc w:val="both"/>
      </w:pPr>
      <w:r>
        <w:rPr>
          <w:i/>
          <w:iCs/>
        </w:rPr>
        <w:t xml:space="preserve">        Инструкция:</w:t>
      </w:r>
      <w:r>
        <w:t> повторяй за мной слова:</w:t>
      </w:r>
    </w:p>
    <w:tbl>
      <w:tblPr>
        <w:tblW w:w="0" w:type="auto"/>
        <w:tblInd w:w="137" w:type="dxa"/>
        <w:tblLook w:val="04A0" w:firstRow="1" w:lastRow="0" w:firstColumn="1" w:lastColumn="0" w:noHBand="0" w:noVBand="1"/>
      </w:tblPr>
      <w:tblGrid>
        <w:gridCol w:w="3556"/>
        <w:gridCol w:w="2826"/>
        <w:gridCol w:w="2826"/>
      </w:tblGrid>
      <w:tr w:rsidR="0060276C" w14:paraId="1F3372D3" w14:textId="77777777" w:rsidTr="0060276C">
        <w:tc>
          <w:tcPr>
            <w:tcW w:w="3556" w:type="dxa"/>
            <w:tcBorders>
              <w:top w:val="single" w:sz="4" w:space="0" w:color="auto"/>
              <w:left w:val="single" w:sz="4" w:space="0" w:color="auto"/>
              <w:bottom w:val="single" w:sz="4" w:space="0" w:color="auto"/>
              <w:right w:val="single" w:sz="4" w:space="0" w:color="auto"/>
            </w:tcBorders>
          </w:tcPr>
          <w:p w14:paraId="65B67E2D"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hideMark/>
          </w:tcPr>
          <w:p w14:paraId="25137292" w14:textId="77777777" w:rsidR="0060276C" w:rsidRDefault="0060276C">
            <w:pPr>
              <w:jc w:val="both"/>
            </w:pPr>
            <w:r>
              <w:t>Начало года</w:t>
            </w:r>
          </w:p>
        </w:tc>
        <w:tc>
          <w:tcPr>
            <w:tcW w:w="2826" w:type="dxa"/>
            <w:tcBorders>
              <w:top w:val="single" w:sz="4" w:space="0" w:color="auto"/>
              <w:left w:val="single" w:sz="4" w:space="0" w:color="auto"/>
              <w:bottom w:val="single" w:sz="4" w:space="0" w:color="auto"/>
              <w:right w:val="single" w:sz="4" w:space="0" w:color="auto"/>
            </w:tcBorders>
            <w:hideMark/>
          </w:tcPr>
          <w:p w14:paraId="761F05EE" w14:textId="77777777" w:rsidR="0060276C" w:rsidRDefault="0060276C">
            <w:pPr>
              <w:jc w:val="both"/>
            </w:pPr>
            <w:r>
              <w:t>Конец года</w:t>
            </w:r>
          </w:p>
        </w:tc>
      </w:tr>
      <w:tr w:rsidR="0060276C" w14:paraId="7F86B525"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13C8C9C5" w14:textId="77777777" w:rsidR="0060276C" w:rsidRDefault="0060276C" w:rsidP="00BA14F4">
            <w:pPr>
              <w:ind w:left="171"/>
              <w:jc w:val="both"/>
            </w:pPr>
            <w:r>
              <w:t>Собака-маска-нос</w:t>
            </w:r>
          </w:p>
        </w:tc>
        <w:tc>
          <w:tcPr>
            <w:tcW w:w="2826" w:type="dxa"/>
            <w:tcBorders>
              <w:top w:val="single" w:sz="4" w:space="0" w:color="auto"/>
              <w:left w:val="single" w:sz="4" w:space="0" w:color="auto"/>
              <w:bottom w:val="single" w:sz="4" w:space="0" w:color="auto"/>
              <w:right w:val="single" w:sz="4" w:space="0" w:color="auto"/>
            </w:tcBorders>
          </w:tcPr>
          <w:p w14:paraId="18F13820"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7902E7E2" w14:textId="77777777" w:rsidR="0060276C" w:rsidRDefault="0060276C">
            <w:pPr>
              <w:jc w:val="both"/>
            </w:pPr>
          </w:p>
        </w:tc>
      </w:tr>
      <w:tr w:rsidR="0060276C" w14:paraId="16FCA54A"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6DE049F2" w14:textId="77777777" w:rsidR="0060276C" w:rsidRDefault="0060276C" w:rsidP="00BA14F4">
            <w:pPr>
              <w:ind w:left="171"/>
              <w:jc w:val="both"/>
            </w:pPr>
            <w:r>
              <w:t>Сено-василек-высь;</w:t>
            </w:r>
          </w:p>
        </w:tc>
        <w:tc>
          <w:tcPr>
            <w:tcW w:w="2826" w:type="dxa"/>
            <w:tcBorders>
              <w:top w:val="single" w:sz="4" w:space="0" w:color="auto"/>
              <w:left w:val="single" w:sz="4" w:space="0" w:color="auto"/>
              <w:bottom w:val="single" w:sz="4" w:space="0" w:color="auto"/>
              <w:right w:val="single" w:sz="4" w:space="0" w:color="auto"/>
            </w:tcBorders>
          </w:tcPr>
          <w:p w14:paraId="5081AC58"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19BD874F" w14:textId="77777777" w:rsidR="0060276C" w:rsidRDefault="0060276C">
            <w:pPr>
              <w:jc w:val="both"/>
            </w:pPr>
          </w:p>
        </w:tc>
      </w:tr>
      <w:tr w:rsidR="0060276C" w14:paraId="09C413C6"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755DB536" w14:textId="77777777" w:rsidR="0060276C" w:rsidRDefault="0060276C" w:rsidP="00BA14F4">
            <w:pPr>
              <w:ind w:left="171"/>
              <w:jc w:val="both"/>
            </w:pPr>
            <w:r>
              <w:t>Замок-коза;</w:t>
            </w:r>
          </w:p>
        </w:tc>
        <w:tc>
          <w:tcPr>
            <w:tcW w:w="2826" w:type="dxa"/>
            <w:tcBorders>
              <w:top w:val="single" w:sz="4" w:space="0" w:color="auto"/>
              <w:left w:val="single" w:sz="4" w:space="0" w:color="auto"/>
              <w:bottom w:val="single" w:sz="4" w:space="0" w:color="auto"/>
              <w:right w:val="single" w:sz="4" w:space="0" w:color="auto"/>
            </w:tcBorders>
          </w:tcPr>
          <w:p w14:paraId="26FDD4B3"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72D5A912" w14:textId="77777777" w:rsidR="0060276C" w:rsidRDefault="0060276C">
            <w:pPr>
              <w:jc w:val="both"/>
            </w:pPr>
          </w:p>
        </w:tc>
      </w:tr>
      <w:tr w:rsidR="0060276C" w14:paraId="4D052CAA"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42374CB3" w14:textId="77777777" w:rsidR="0060276C" w:rsidRDefault="0060276C" w:rsidP="00BA14F4">
            <w:pPr>
              <w:ind w:left="171"/>
              <w:jc w:val="both"/>
            </w:pPr>
            <w:r>
              <w:t>Зима-магазин;</w:t>
            </w:r>
          </w:p>
        </w:tc>
        <w:tc>
          <w:tcPr>
            <w:tcW w:w="2826" w:type="dxa"/>
            <w:tcBorders>
              <w:top w:val="single" w:sz="4" w:space="0" w:color="auto"/>
              <w:left w:val="single" w:sz="4" w:space="0" w:color="auto"/>
              <w:bottom w:val="single" w:sz="4" w:space="0" w:color="auto"/>
              <w:right w:val="single" w:sz="4" w:space="0" w:color="auto"/>
            </w:tcBorders>
          </w:tcPr>
          <w:p w14:paraId="5E864A97"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60E85B58" w14:textId="77777777" w:rsidR="0060276C" w:rsidRDefault="0060276C">
            <w:pPr>
              <w:jc w:val="both"/>
            </w:pPr>
          </w:p>
        </w:tc>
      </w:tr>
      <w:tr w:rsidR="0060276C" w14:paraId="5457C97A"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5A8F4C99" w14:textId="77777777" w:rsidR="0060276C" w:rsidRDefault="0060276C" w:rsidP="00BA14F4">
            <w:pPr>
              <w:ind w:left="171"/>
              <w:jc w:val="both"/>
            </w:pPr>
            <w:r>
              <w:t>Цапля-овца-палец;</w:t>
            </w:r>
          </w:p>
        </w:tc>
        <w:tc>
          <w:tcPr>
            <w:tcW w:w="2826" w:type="dxa"/>
            <w:tcBorders>
              <w:top w:val="single" w:sz="4" w:space="0" w:color="auto"/>
              <w:left w:val="single" w:sz="4" w:space="0" w:color="auto"/>
              <w:bottom w:val="single" w:sz="4" w:space="0" w:color="auto"/>
              <w:right w:val="single" w:sz="4" w:space="0" w:color="auto"/>
            </w:tcBorders>
          </w:tcPr>
          <w:p w14:paraId="467A776D"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63447560" w14:textId="77777777" w:rsidR="0060276C" w:rsidRDefault="0060276C">
            <w:pPr>
              <w:jc w:val="both"/>
            </w:pPr>
          </w:p>
        </w:tc>
      </w:tr>
      <w:tr w:rsidR="0060276C" w14:paraId="144EE709"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46D932D9" w14:textId="77777777" w:rsidR="0060276C" w:rsidRDefault="0060276C" w:rsidP="00BA14F4">
            <w:pPr>
              <w:ind w:left="171"/>
              <w:jc w:val="both"/>
            </w:pPr>
            <w:r>
              <w:t>Шуба-кошка-камыш;</w:t>
            </w:r>
          </w:p>
        </w:tc>
        <w:tc>
          <w:tcPr>
            <w:tcW w:w="2826" w:type="dxa"/>
            <w:tcBorders>
              <w:top w:val="single" w:sz="4" w:space="0" w:color="auto"/>
              <w:left w:val="single" w:sz="4" w:space="0" w:color="auto"/>
              <w:bottom w:val="single" w:sz="4" w:space="0" w:color="auto"/>
              <w:right w:val="single" w:sz="4" w:space="0" w:color="auto"/>
            </w:tcBorders>
          </w:tcPr>
          <w:p w14:paraId="15808D65"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7FBD1801" w14:textId="77777777" w:rsidR="0060276C" w:rsidRDefault="0060276C">
            <w:pPr>
              <w:jc w:val="both"/>
            </w:pPr>
          </w:p>
        </w:tc>
      </w:tr>
      <w:tr w:rsidR="0060276C" w14:paraId="0FE36AC7"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320203BC" w14:textId="77777777" w:rsidR="0060276C" w:rsidRDefault="0060276C" w:rsidP="00BA14F4">
            <w:pPr>
              <w:ind w:left="171"/>
              <w:jc w:val="both"/>
            </w:pPr>
            <w:r>
              <w:t>Жук-ножи</w:t>
            </w:r>
          </w:p>
        </w:tc>
        <w:tc>
          <w:tcPr>
            <w:tcW w:w="2826" w:type="dxa"/>
            <w:tcBorders>
              <w:top w:val="single" w:sz="4" w:space="0" w:color="auto"/>
              <w:left w:val="single" w:sz="4" w:space="0" w:color="auto"/>
              <w:bottom w:val="single" w:sz="4" w:space="0" w:color="auto"/>
              <w:right w:val="single" w:sz="4" w:space="0" w:color="auto"/>
            </w:tcBorders>
          </w:tcPr>
          <w:p w14:paraId="1256175F"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0BCB4359" w14:textId="77777777" w:rsidR="0060276C" w:rsidRDefault="0060276C">
            <w:pPr>
              <w:jc w:val="both"/>
            </w:pPr>
          </w:p>
        </w:tc>
      </w:tr>
      <w:tr w:rsidR="0060276C" w14:paraId="6FD984C5"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228405AC" w14:textId="77777777" w:rsidR="0060276C" w:rsidRDefault="0060276C" w:rsidP="00BA14F4">
            <w:pPr>
              <w:ind w:left="171"/>
              <w:jc w:val="both"/>
            </w:pPr>
            <w:r>
              <w:t>Щука-вещи-лещ;</w:t>
            </w:r>
          </w:p>
        </w:tc>
        <w:tc>
          <w:tcPr>
            <w:tcW w:w="2826" w:type="dxa"/>
            <w:tcBorders>
              <w:top w:val="single" w:sz="4" w:space="0" w:color="auto"/>
              <w:left w:val="single" w:sz="4" w:space="0" w:color="auto"/>
              <w:bottom w:val="single" w:sz="4" w:space="0" w:color="auto"/>
              <w:right w:val="single" w:sz="4" w:space="0" w:color="auto"/>
            </w:tcBorders>
          </w:tcPr>
          <w:p w14:paraId="3DDA65DC"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7E82829C" w14:textId="77777777" w:rsidR="0060276C" w:rsidRDefault="0060276C">
            <w:pPr>
              <w:jc w:val="both"/>
            </w:pPr>
          </w:p>
        </w:tc>
      </w:tr>
      <w:tr w:rsidR="0060276C" w14:paraId="153A1B9D"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06C75B34" w14:textId="77777777" w:rsidR="0060276C" w:rsidRDefault="0060276C" w:rsidP="00BA14F4">
            <w:pPr>
              <w:ind w:left="171"/>
              <w:jc w:val="both"/>
            </w:pPr>
            <w:r>
              <w:t>Чайка-очки-ночь;</w:t>
            </w:r>
          </w:p>
        </w:tc>
        <w:tc>
          <w:tcPr>
            <w:tcW w:w="2826" w:type="dxa"/>
            <w:tcBorders>
              <w:top w:val="single" w:sz="4" w:space="0" w:color="auto"/>
              <w:left w:val="single" w:sz="4" w:space="0" w:color="auto"/>
              <w:bottom w:val="single" w:sz="4" w:space="0" w:color="auto"/>
              <w:right w:val="single" w:sz="4" w:space="0" w:color="auto"/>
            </w:tcBorders>
          </w:tcPr>
          <w:p w14:paraId="29028114"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601EB607" w14:textId="77777777" w:rsidR="0060276C" w:rsidRDefault="0060276C">
            <w:pPr>
              <w:jc w:val="both"/>
            </w:pPr>
          </w:p>
        </w:tc>
      </w:tr>
      <w:tr w:rsidR="0060276C" w14:paraId="407CFCF7"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71420D2E" w14:textId="77777777" w:rsidR="0060276C" w:rsidRDefault="0060276C" w:rsidP="00BA14F4">
            <w:pPr>
              <w:ind w:left="171"/>
              <w:jc w:val="both"/>
            </w:pPr>
            <w:r>
              <w:t>Рыба-корова-топор;</w:t>
            </w:r>
          </w:p>
        </w:tc>
        <w:tc>
          <w:tcPr>
            <w:tcW w:w="2826" w:type="dxa"/>
            <w:tcBorders>
              <w:top w:val="single" w:sz="4" w:space="0" w:color="auto"/>
              <w:left w:val="single" w:sz="4" w:space="0" w:color="auto"/>
              <w:bottom w:val="single" w:sz="4" w:space="0" w:color="auto"/>
              <w:right w:val="single" w:sz="4" w:space="0" w:color="auto"/>
            </w:tcBorders>
          </w:tcPr>
          <w:p w14:paraId="0E0091EE"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46EB0072" w14:textId="77777777" w:rsidR="0060276C" w:rsidRDefault="0060276C">
            <w:pPr>
              <w:jc w:val="both"/>
            </w:pPr>
          </w:p>
        </w:tc>
      </w:tr>
      <w:tr w:rsidR="0060276C" w14:paraId="6830BE4A"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16016A9F" w14:textId="77777777" w:rsidR="0060276C" w:rsidRDefault="0060276C" w:rsidP="00BA14F4">
            <w:pPr>
              <w:ind w:left="171"/>
              <w:jc w:val="both"/>
            </w:pPr>
            <w:r>
              <w:t>Река-варенье-дверь;</w:t>
            </w:r>
          </w:p>
        </w:tc>
        <w:tc>
          <w:tcPr>
            <w:tcW w:w="2826" w:type="dxa"/>
            <w:tcBorders>
              <w:top w:val="single" w:sz="4" w:space="0" w:color="auto"/>
              <w:left w:val="single" w:sz="4" w:space="0" w:color="auto"/>
              <w:bottom w:val="single" w:sz="4" w:space="0" w:color="auto"/>
              <w:right w:val="single" w:sz="4" w:space="0" w:color="auto"/>
            </w:tcBorders>
          </w:tcPr>
          <w:p w14:paraId="4F6415E6"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4DA904FA" w14:textId="77777777" w:rsidR="0060276C" w:rsidRDefault="0060276C">
            <w:pPr>
              <w:jc w:val="both"/>
            </w:pPr>
          </w:p>
        </w:tc>
      </w:tr>
      <w:tr w:rsidR="0060276C" w14:paraId="5D7D594E"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3101040F" w14:textId="77777777" w:rsidR="0060276C" w:rsidRDefault="0060276C" w:rsidP="00BA14F4">
            <w:pPr>
              <w:ind w:left="171"/>
              <w:jc w:val="both"/>
            </w:pPr>
            <w:r>
              <w:t>Лампа-молоко-пол;</w:t>
            </w:r>
          </w:p>
        </w:tc>
        <w:tc>
          <w:tcPr>
            <w:tcW w:w="2826" w:type="dxa"/>
            <w:tcBorders>
              <w:top w:val="single" w:sz="4" w:space="0" w:color="auto"/>
              <w:left w:val="single" w:sz="4" w:space="0" w:color="auto"/>
              <w:bottom w:val="single" w:sz="4" w:space="0" w:color="auto"/>
              <w:right w:val="single" w:sz="4" w:space="0" w:color="auto"/>
            </w:tcBorders>
          </w:tcPr>
          <w:p w14:paraId="0F0591DD"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63B979AA" w14:textId="77777777" w:rsidR="0060276C" w:rsidRDefault="0060276C">
            <w:pPr>
              <w:jc w:val="both"/>
            </w:pPr>
          </w:p>
        </w:tc>
      </w:tr>
      <w:tr w:rsidR="0060276C" w14:paraId="598DBDF8" w14:textId="77777777" w:rsidTr="0060276C">
        <w:tc>
          <w:tcPr>
            <w:tcW w:w="3556" w:type="dxa"/>
            <w:tcBorders>
              <w:top w:val="single" w:sz="4" w:space="0" w:color="auto"/>
              <w:left w:val="single" w:sz="4" w:space="0" w:color="auto"/>
              <w:bottom w:val="single" w:sz="4" w:space="0" w:color="auto"/>
              <w:right w:val="single" w:sz="4" w:space="0" w:color="auto"/>
            </w:tcBorders>
            <w:hideMark/>
          </w:tcPr>
          <w:p w14:paraId="2CD7EA6A" w14:textId="77777777" w:rsidR="0060276C" w:rsidRDefault="0060276C" w:rsidP="00BA14F4">
            <w:pPr>
              <w:ind w:left="171"/>
              <w:jc w:val="both"/>
            </w:pPr>
            <w:r>
              <w:t>Лето-колесо-соль;</w:t>
            </w:r>
          </w:p>
        </w:tc>
        <w:tc>
          <w:tcPr>
            <w:tcW w:w="2826" w:type="dxa"/>
            <w:tcBorders>
              <w:top w:val="single" w:sz="4" w:space="0" w:color="auto"/>
              <w:left w:val="single" w:sz="4" w:space="0" w:color="auto"/>
              <w:bottom w:val="single" w:sz="4" w:space="0" w:color="auto"/>
              <w:right w:val="single" w:sz="4" w:space="0" w:color="auto"/>
            </w:tcBorders>
          </w:tcPr>
          <w:p w14:paraId="7248BF9E" w14:textId="77777777" w:rsidR="0060276C" w:rsidRDefault="0060276C">
            <w:pPr>
              <w:jc w:val="both"/>
            </w:pPr>
          </w:p>
        </w:tc>
        <w:tc>
          <w:tcPr>
            <w:tcW w:w="2826" w:type="dxa"/>
            <w:tcBorders>
              <w:top w:val="single" w:sz="4" w:space="0" w:color="auto"/>
              <w:left w:val="single" w:sz="4" w:space="0" w:color="auto"/>
              <w:bottom w:val="single" w:sz="4" w:space="0" w:color="auto"/>
              <w:right w:val="single" w:sz="4" w:space="0" w:color="auto"/>
            </w:tcBorders>
          </w:tcPr>
          <w:p w14:paraId="6BEC0BCE" w14:textId="77777777" w:rsidR="0060276C" w:rsidRDefault="0060276C">
            <w:pPr>
              <w:jc w:val="both"/>
            </w:pPr>
          </w:p>
        </w:tc>
      </w:tr>
    </w:tbl>
    <w:p w14:paraId="2DBDAEBC" w14:textId="77777777" w:rsidR="0060276C" w:rsidRDefault="0060276C" w:rsidP="0060276C">
      <w:pPr>
        <w:ind w:left="720"/>
        <w:jc w:val="both"/>
        <w:rPr>
          <w:lang w:eastAsia="en-US"/>
        </w:rPr>
      </w:pPr>
    </w:p>
    <w:p w14:paraId="60E51B64" w14:textId="77777777" w:rsidR="0060276C" w:rsidRDefault="0060276C" w:rsidP="0060276C">
      <w:pPr>
        <w:ind w:left="360"/>
        <w:jc w:val="both"/>
      </w:pPr>
      <w:r>
        <w:rPr>
          <w:bCs/>
        </w:rPr>
        <w:t xml:space="preserve">1.Исследование </w:t>
      </w:r>
      <w:proofErr w:type="spellStart"/>
      <w:r>
        <w:rPr>
          <w:bCs/>
        </w:rPr>
        <w:t>сформированности</w:t>
      </w:r>
      <w:proofErr w:type="spellEnd"/>
      <w:r>
        <w:rPr>
          <w:bCs/>
        </w:rPr>
        <w:t xml:space="preserve"> </w:t>
      </w:r>
      <w:proofErr w:type="spellStart"/>
      <w:r>
        <w:rPr>
          <w:bCs/>
        </w:rPr>
        <w:t>звуко</w:t>
      </w:r>
      <w:proofErr w:type="spellEnd"/>
      <w:r>
        <w:rPr>
          <w:bCs/>
        </w:rPr>
        <w:t>-слоговой структуры слова.</w:t>
      </w:r>
    </w:p>
    <w:p w14:paraId="5058B4E7" w14:textId="77777777" w:rsidR="0060276C" w:rsidRDefault="0060276C" w:rsidP="0060276C">
      <w:pPr>
        <w:jc w:val="both"/>
      </w:pPr>
      <w:r>
        <w:rPr>
          <w:i/>
          <w:iCs/>
        </w:rPr>
        <w:t xml:space="preserve">        Инструкция:</w:t>
      </w:r>
      <w:r>
        <w:t> повторяй за мной слова:</w:t>
      </w:r>
    </w:p>
    <w:tbl>
      <w:tblPr>
        <w:tblW w:w="0" w:type="auto"/>
        <w:tblInd w:w="137" w:type="dxa"/>
        <w:tblLook w:val="04A0" w:firstRow="1" w:lastRow="0" w:firstColumn="1" w:lastColumn="0" w:noHBand="0" w:noVBand="1"/>
      </w:tblPr>
      <w:tblGrid>
        <w:gridCol w:w="3827"/>
        <w:gridCol w:w="2560"/>
        <w:gridCol w:w="2821"/>
      </w:tblGrid>
      <w:tr w:rsidR="0060276C" w14:paraId="15FAFF2A" w14:textId="77777777" w:rsidTr="0060276C">
        <w:tc>
          <w:tcPr>
            <w:tcW w:w="3827" w:type="dxa"/>
            <w:tcBorders>
              <w:top w:val="single" w:sz="4" w:space="0" w:color="auto"/>
              <w:left w:val="single" w:sz="4" w:space="0" w:color="auto"/>
              <w:bottom w:val="single" w:sz="4" w:space="0" w:color="auto"/>
              <w:right w:val="single" w:sz="4" w:space="0" w:color="auto"/>
            </w:tcBorders>
          </w:tcPr>
          <w:p w14:paraId="7620D922" w14:textId="77777777" w:rsidR="0060276C" w:rsidRDefault="0060276C">
            <w:pPr>
              <w:jc w:val="both"/>
            </w:pPr>
          </w:p>
        </w:tc>
        <w:tc>
          <w:tcPr>
            <w:tcW w:w="2560" w:type="dxa"/>
            <w:tcBorders>
              <w:top w:val="single" w:sz="4" w:space="0" w:color="auto"/>
              <w:left w:val="single" w:sz="4" w:space="0" w:color="auto"/>
              <w:bottom w:val="single" w:sz="4" w:space="0" w:color="auto"/>
              <w:right w:val="single" w:sz="4" w:space="0" w:color="auto"/>
            </w:tcBorders>
            <w:hideMark/>
          </w:tcPr>
          <w:p w14:paraId="6536D7AC" w14:textId="77777777" w:rsidR="0060276C" w:rsidRDefault="0060276C">
            <w:pPr>
              <w:jc w:val="both"/>
            </w:pPr>
            <w:r>
              <w:t>Начало года</w:t>
            </w:r>
          </w:p>
        </w:tc>
        <w:tc>
          <w:tcPr>
            <w:tcW w:w="2821" w:type="dxa"/>
            <w:tcBorders>
              <w:top w:val="single" w:sz="4" w:space="0" w:color="auto"/>
              <w:left w:val="single" w:sz="4" w:space="0" w:color="auto"/>
              <w:bottom w:val="single" w:sz="4" w:space="0" w:color="auto"/>
              <w:right w:val="single" w:sz="4" w:space="0" w:color="auto"/>
            </w:tcBorders>
            <w:hideMark/>
          </w:tcPr>
          <w:p w14:paraId="03FCD81A" w14:textId="77777777" w:rsidR="0060276C" w:rsidRDefault="0060276C">
            <w:pPr>
              <w:jc w:val="both"/>
            </w:pPr>
            <w:r>
              <w:t>Конец года</w:t>
            </w:r>
          </w:p>
        </w:tc>
      </w:tr>
      <w:tr w:rsidR="0060276C" w14:paraId="26B4B0EB"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591BBE0E" w14:textId="77777777" w:rsidR="0060276C" w:rsidRDefault="0060276C" w:rsidP="00BA14F4">
            <w:pPr>
              <w:ind w:left="171"/>
              <w:jc w:val="both"/>
            </w:pPr>
            <w:r>
              <w:t>Скакалка</w:t>
            </w:r>
          </w:p>
        </w:tc>
        <w:tc>
          <w:tcPr>
            <w:tcW w:w="2560" w:type="dxa"/>
            <w:tcBorders>
              <w:top w:val="single" w:sz="4" w:space="0" w:color="auto"/>
              <w:left w:val="single" w:sz="4" w:space="0" w:color="auto"/>
              <w:bottom w:val="single" w:sz="4" w:space="0" w:color="auto"/>
              <w:right w:val="single" w:sz="4" w:space="0" w:color="auto"/>
            </w:tcBorders>
          </w:tcPr>
          <w:p w14:paraId="18570A16"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5E2AB027" w14:textId="77777777" w:rsidR="0060276C" w:rsidRDefault="0060276C">
            <w:pPr>
              <w:jc w:val="both"/>
            </w:pPr>
          </w:p>
        </w:tc>
      </w:tr>
      <w:tr w:rsidR="0060276C" w14:paraId="7F42CAC2"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7CF3FEA9" w14:textId="77777777" w:rsidR="0060276C" w:rsidRDefault="0060276C" w:rsidP="00BA14F4">
            <w:pPr>
              <w:ind w:left="171"/>
              <w:jc w:val="both"/>
            </w:pPr>
            <w:r>
              <w:t>Танкист</w:t>
            </w:r>
          </w:p>
        </w:tc>
        <w:tc>
          <w:tcPr>
            <w:tcW w:w="2560" w:type="dxa"/>
            <w:tcBorders>
              <w:top w:val="single" w:sz="4" w:space="0" w:color="auto"/>
              <w:left w:val="single" w:sz="4" w:space="0" w:color="auto"/>
              <w:bottom w:val="single" w:sz="4" w:space="0" w:color="auto"/>
              <w:right w:val="single" w:sz="4" w:space="0" w:color="auto"/>
            </w:tcBorders>
          </w:tcPr>
          <w:p w14:paraId="377D8AB0"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663E4DFD" w14:textId="77777777" w:rsidR="0060276C" w:rsidRDefault="0060276C">
            <w:pPr>
              <w:jc w:val="both"/>
            </w:pPr>
          </w:p>
        </w:tc>
      </w:tr>
      <w:tr w:rsidR="0060276C" w14:paraId="1D856358"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40696B3D" w14:textId="77777777" w:rsidR="0060276C" w:rsidRDefault="0060276C" w:rsidP="00BA14F4">
            <w:pPr>
              <w:ind w:left="171"/>
              <w:jc w:val="both"/>
            </w:pPr>
            <w:r>
              <w:t>Космонавт</w:t>
            </w:r>
          </w:p>
        </w:tc>
        <w:tc>
          <w:tcPr>
            <w:tcW w:w="2560" w:type="dxa"/>
            <w:tcBorders>
              <w:top w:val="single" w:sz="4" w:space="0" w:color="auto"/>
              <w:left w:val="single" w:sz="4" w:space="0" w:color="auto"/>
              <w:bottom w:val="single" w:sz="4" w:space="0" w:color="auto"/>
              <w:right w:val="single" w:sz="4" w:space="0" w:color="auto"/>
            </w:tcBorders>
          </w:tcPr>
          <w:p w14:paraId="2743D941"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70F26123" w14:textId="77777777" w:rsidR="0060276C" w:rsidRDefault="0060276C">
            <w:pPr>
              <w:jc w:val="both"/>
            </w:pPr>
          </w:p>
        </w:tc>
      </w:tr>
      <w:tr w:rsidR="0060276C" w14:paraId="6F4265B9"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2140E28A" w14:textId="77777777" w:rsidR="0060276C" w:rsidRDefault="0060276C" w:rsidP="00BA14F4">
            <w:pPr>
              <w:ind w:left="171"/>
              <w:jc w:val="both"/>
            </w:pPr>
            <w:r>
              <w:t>Милиционер</w:t>
            </w:r>
          </w:p>
        </w:tc>
        <w:tc>
          <w:tcPr>
            <w:tcW w:w="2560" w:type="dxa"/>
            <w:tcBorders>
              <w:top w:val="single" w:sz="4" w:space="0" w:color="auto"/>
              <w:left w:val="single" w:sz="4" w:space="0" w:color="auto"/>
              <w:bottom w:val="single" w:sz="4" w:space="0" w:color="auto"/>
              <w:right w:val="single" w:sz="4" w:space="0" w:color="auto"/>
            </w:tcBorders>
          </w:tcPr>
          <w:p w14:paraId="513F8B1E"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0DC8E694" w14:textId="77777777" w:rsidR="0060276C" w:rsidRDefault="0060276C">
            <w:pPr>
              <w:jc w:val="both"/>
            </w:pPr>
          </w:p>
        </w:tc>
      </w:tr>
      <w:tr w:rsidR="0060276C" w14:paraId="2B8EA458"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61455F9E" w14:textId="77777777" w:rsidR="0060276C" w:rsidRDefault="0060276C" w:rsidP="00BA14F4">
            <w:pPr>
              <w:ind w:left="171"/>
              <w:jc w:val="both"/>
            </w:pPr>
            <w:r>
              <w:t>Сковорода</w:t>
            </w:r>
          </w:p>
        </w:tc>
        <w:tc>
          <w:tcPr>
            <w:tcW w:w="2560" w:type="dxa"/>
            <w:tcBorders>
              <w:top w:val="single" w:sz="4" w:space="0" w:color="auto"/>
              <w:left w:val="single" w:sz="4" w:space="0" w:color="auto"/>
              <w:bottom w:val="single" w:sz="4" w:space="0" w:color="auto"/>
              <w:right w:val="single" w:sz="4" w:space="0" w:color="auto"/>
            </w:tcBorders>
          </w:tcPr>
          <w:p w14:paraId="3D722284"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5EA2EDEE" w14:textId="77777777" w:rsidR="0060276C" w:rsidRDefault="0060276C">
            <w:pPr>
              <w:jc w:val="both"/>
            </w:pPr>
          </w:p>
        </w:tc>
      </w:tr>
      <w:tr w:rsidR="0060276C" w14:paraId="083BCA40"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1A43987E" w14:textId="77777777" w:rsidR="0060276C" w:rsidRDefault="0060276C" w:rsidP="00BA14F4">
            <w:pPr>
              <w:ind w:left="171"/>
              <w:jc w:val="both"/>
            </w:pPr>
            <w:r>
              <w:t>Кинотеатр</w:t>
            </w:r>
          </w:p>
        </w:tc>
        <w:tc>
          <w:tcPr>
            <w:tcW w:w="2560" w:type="dxa"/>
            <w:tcBorders>
              <w:top w:val="single" w:sz="4" w:space="0" w:color="auto"/>
              <w:left w:val="single" w:sz="4" w:space="0" w:color="auto"/>
              <w:bottom w:val="single" w:sz="4" w:space="0" w:color="auto"/>
              <w:right w:val="single" w:sz="4" w:space="0" w:color="auto"/>
            </w:tcBorders>
          </w:tcPr>
          <w:p w14:paraId="2E3DC90E"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1356E92B" w14:textId="77777777" w:rsidR="0060276C" w:rsidRDefault="0060276C">
            <w:pPr>
              <w:jc w:val="both"/>
            </w:pPr>
          </w:p>
        </w:tc>
      </w:tr>
      <w:tr w:rsidR="0060276C" w14:paraId="1C58EAB8"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78CAB27E" w14:textId="77777777" w:rsidR="0060276C" w:rsidRDefault="0060276C" w:rsidP="00BA14F4">
            <w:pPr>
              <w:ind w:left="171"/>
              <w:jc w:val="both"/>
            </w:pPr>
            <w:r>
              <w:t>Перепорхнуть</w:t>
            </w:r>
          </w:p>
        </w:tc>
        <w:tc>
          <w:tcPr>
            <w:tcW w:w="2560" w:type="dxa"/>
            <w:tcBorders>
              <w:top w:val="single" w:sz="4" w:space="0" w:color="auto"/>
              <w:left w:val="single" w:sz="4" w:space="0" w:color="auto"/>
              <w:bottom w:val="single" w:sz="4" w:space="0" w:color="auto"/>
              <w:right w:val="single" w:sz="4" w:space="0" w:color="auto"/>
            </w:tcBorders>
          </w:tcPr>
          <w:p w14:paraId="132E834A"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7A6F5691" w14:textId="77777777" w:rsidR="0060276C" w:rsidRDefault="0060276C">
            <w:pPr>
              <w:jc w:val="both"/>
            </w:pPr>
          </w:p>
        </w:tc>
      </w:tr>
      <w:tr w:rsidR="0060276C" w14:paraId="5793A521"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1A315A01" w14:textId="77777777" w:rsidR="0060276C" w:rsidRDefault="0060276C" w:rsidP="00BA14F4">
            <w:pPr>
              <w:ind w:left="171"/>
              <w:jc w:val="both"/>
            </w:pPr>
            <w:r>
              <w:t>Кораблекрушение</w:t>
            </w:r>
          </w:p>
        </w:tc>
        <w:tc>
          <w:tcPr>
            <w:tcW w:w="2560" w:type="dxa"/>
            <w:tcBorders>
              <w:top w:val="single" w:sz="4" w:space="0" w:color="auto"/>
              <w:left w:val="single" w:sz="4" w:space="0" w:color="auto"/>
              <w:bottom w:val="single" w:sz="4" w:space="0" w:color="auto"/>
              <w:right w:val="single" w:sz="4" w:space="0" w:color="auto"/>
            </w:tcBorders>
          </w:tcPr>
          <w:p w14:paraId="7256A4F0"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01027D75" w14:textId="77777777" w:rsidR="0060276C" w:rsidRDefault="0060276C">
            <w:pPr>
              <w:jc w:val="both"/>
            </w:pPr>
          </w:p>
        </w:tc>
      </w:tr>
      <w:tr w:rsidR="0060276C" w14:paraId="2175F4B4"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5632C299" w14:textId="77777777" w:rsidR="0060276C" w:rsidRDefault="0060276C" w:rsidP="00BA14F4">
            <w:pPr>
              <w:ind w:left="171"/>
              <w:jc w:val="both"/>
            </w:pPr>
            <w:r>
              <w:t>Аквалангист</w:t>
            </w:r>
          </w:p>
        </w:tc>
        <w:tc>
          <w:tcPr>
            <w:tcW w:w="2560" w:type="dxa"/>
            <w:tcBorders>
              <w:top w:val="single" w:sz="4" w:space="0" w:color="auto"/>
              <w:left w:val="single" w:sz="4" w:space="0" w:color="auto"/>
              <w:bottom w:val="single" w:sz="4" w:space="0" w:color="auto"/>
              <w:right w:val="single" w:sz="4" w:space="0" w:color="auto"/>
            </w:tcBorders>
          </w:tcPr>
          <w:p w14:paraId="74604431"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2C24F91F" w14:textId="77777777" w:rsidR="0060276C" w:rsidRDefault="0060276C">
            <w:pPr>
              <w:jc w:val="both"/>
            </w:pPr>
          </w:p>
        </w:tc>
      </w:tr>
      <w:tr w:rsidR="0060276C" w14:paraId="1C1DC8E1" w14:textId="77777777" w:rsidTr="0060276C">
        <w:tc>
          <w:tcPr>
            <w:tcW w:w="3827" w:type="dxa"/>
            <w:tcBorders>
              <w:top w:val="single" w:sz="4" w:space="0" w:color="auto"/>
              <w:left w:val="single" w:sz="4" w:space="0" w:color="auto"/>
              <w:bottom w:val="single" w:sz="4" w:space="0" w:color="auto"/>
              <w:right w:val="single" w:sz="4" w:space="0" w:color="auto"/>
            </w:tcBorders>
            <w:hideMark/>
          </w:tcPr>
          <w:p w14:paraId="45395A15" w14:textId="77777777" w:rsidR="0060276C" w:rsidRDefault="0060276C" w:rsidP="00BA14F4">
            <w:pPr>
              <w:ind w:left="171"/>
              <w:jc w:val="both"/>
            </w:pPr>
            <w:r>
              <w:t>Термометр</w:t>
            </w:r>
          </w:p>
        </w:tc>
        <w:tc>
          <w:tcPr>
            <w:tcW w:w="2560" w:type="dxa"/>
            <w:tcBorders>
              <w:top w:val="single" w:sz="4" w:space="0" w:color="auto"/>
              <w:left w:val="single" w:sz="4" w:space="0" w:color="auto"/>
              <w:bottom w:val="single" w:sz="4" w:space="0" w:color="auto"/>
              <w:right w:val="single" w:sz="4" w:space="0" w:color="auto"/>
            </w:tcBorders>
          </w:tcPr>
          <w:p w14:paraId="4441B66A" w14:textId="77777777" w:rsidR="0060276C" w:rsidRDefault="0060276C">
            <w:pPr>
              <w:jc w:val="both"/>
            </w:pPr>
          </w:p>
        </w:tc>
        <w:tc>
          <w:tcPr>
            <w:tcW w:w="2821" w:type="dxa"/>
            <w:tcBorders>
              <w:top w:val="single" w:sz="4" w:space="0" w:color="auto"/>
              <w:left w:val="single" w:sz="4" w:space="0" w:color="auto"/>
              <w:bottom w:val="single" w:sz="4" w:space="0" w:color="auto"/>
              <w:right w:val="single" w:sz="4" w:space="0" w:color="auto"/>
            </w:tcBorders>
          </w:tcPr>
          <w:p w14:paraId="27FFD1BB" w14:textId="77777777" w:rsidR="0060276C" w:rsidRDefault="0060276C">
            <w:pPr>
              <w:jc w:val="both"/>
            </w:pPr>
          </w:p>
        </w:tc>
      </w:tr>
    </w:tbl>
    <w:p w14:paraId="3DB02054" w14:textId="77777777" w:rsidR="0060276C" w:rsidRDefault="0060276C" w:rsidP="0060276C">
      <w:pPr>
        <w:jc w:val="both"/>
        <w:rPr>
          <w:lang w:eastAsia="en-US"/>
        </w:rPr>
      </w:pPr>
    </w:p>
    <w:p w14:paraId="28D50006" w14:textId="77777777" w:rsidR="0060276C" w:rsidRDefault="0060276C" w:rsidP="0060276C">
      <w:pPr>
        <w:jc w:val="both"/>
      </w:pPr>
      <w:r>
        <w:rPr>
          <w:bCs/>
          <w:u w:val="single"/>
        </w:rPr>
        <w:t>Серия II. Исследование навыков языкового анализа.</w:t>
      </w:r>
    </w:p>
    <w:p w14:paraId="0E6EA0ED" w14:textId="77777777" w:rsidR="0060276C" w:rsidRDefault="0060276C" w:rsidP="0060276C">
      <w:pPr>
        <w:jc w:val="both"/>
      </w:pPr>
      <w:r>
        <w:t>1.</w:t>
      </w:r>
      <w:r>
        <w:rPr>
          <w:bCs/>
        </w:rPr>
        <w:t>Сколько слов в предложении?</w:t>
      </w:r>
    </w:p>
    <w:tbl>
      <w:tblPr>
        <w:tblW w:w="0" w:type="auto"/>
        <w:tblInd w:w="137" w:type="dxa"/>
        <w:tblLook w:val="04A0" w:firstRow="1" w:lastRow="0" w:firstColumn="1" w:lastColumn="0" w:noHBand="0" w:noVBand="1"/>
      </w:tblPr>
      <w:tblGrid>
        <w:gridCol w:w="3710"/>
        <w:gridCol w:w="2749"/>
        <w:gridCol w:w="2749"/>
      </w:tblGrid>
      <w:tr w:rsidR="0060276C" w14:paraId="3463F3A6" w14:textId="77777777" w:rsidTr="0060276C">
        <w:tc>
          <w:tcPr>
            <w:tcW w:w="3710" w:type="dxa"/>
            <w:tcBorders>
              <w:top w:val="single" w:sz="4" w:space="0" w:color="auto"/>
              <w:left w:val="single" w:sz="4" w:space="0" w:color="auto"/>
              <w:bottom w:val="single" w:sz="4" w:space="0" w:color="auto"/>
              <w:right w:val="single" w:sz="4" w:space="0" w:color="auto"/>
            </w:tcBorders>
          </w:tcPr>
          <w:p w14:paraId="45206729" w14:textId="77777777" w:rsidR="0060276C" w:rsidRDefault="0060276C" w:rsidP="00BA14F4">
            <w:pPr>
              <w:pStyle w:val="a7"/>
              <w:tabs>
                <w:tab w:val="left" w:pos="284"/>
              </w:tabs>
              <w:ind w:left="0"/>
              <w:jc w:val="both"/>
              <w:rPr>
                <w:lang w:eastAsia="en-US"/>
              </w:rPr>
            </w:pPr>
          </w:p>
        </w:tc>
        <w:tc>
          <w:tcPr>
            <w:tcW w:w="2749" w:type="dxa"/>
            <w:tcBorders>
              <w:top w:val="single" w:sz="4" w:space="0" w:color="auto"/>
              <w:left w:val="single" w:sz="4" w:space="0" w:color="auto"/>
              <w:bottom w:val="single" w:sz="4" w:space="0" w:color="auto"/>
              <w:right w:val="single" w:sz="4" w:space="0" w:color="auto"/>
            </w:tcBorders>
            <w:hideMark/>
          </w:tcPr>
          <w:p w14:paraId="0722592E" w14:textId="77777777" w:rsidR="0060276C" w:rsidRDefault="0060276C" w:rsidP="00BA14F4">
            <w:pPr>
              <w:pStyle w:val="a7"/>
              <w:tabs>
                <w:tab w:val="left" w:pos="284"/>
              </w:tabs>
              <w:ind w:left="0"/>
              <w:jc w:val="both"/>
              <w:rPr>
                <w:lang w:eastAsia="en-US"/>
              </w:rPr>
            </w:pPr>
            <w:r>
              <w:rPr>
                <w:lang w:eastAsia="en-US"/>
              </w:rPr>
              <w:t>Начало года</w:t>
            </w:r>
          </w:p>
        </w:tc>
        <w:tc>
          <w:tcPr>
            <w:tcW w:w="2749" w:type="dxa"/>
            <w:tcBorders>
              <w:top w:val="single" w:sz="4" w:space="0" w:color="auto"/>
              <w:left w:val="single" w:sz="4" w:space="0" w:color="auto"/>
              <w:bottom w:val="single" w:sz="4" w:space="0" w:color="auto"/>
              <w:right w:val="single" w:sz="4" w:space="0" w:color="auto"/>
            </w:tcBorders>
            <w:hideMark/>
          </w:tcPr>
          <w:p w14:paraId="4BC3DF8D" w14:textId="77777777" w:rsidR="0060276C" w:rsidRDefault="0060276C" w:rsidP="00BA14F4">
            <w:pPr>
              <w:pStyle w:val="a7"/>
              <w:tabs>
                <w:tab w:val="left" w:pos="284"/>
              </w:tabs>
              <w:ind w:left="0"/>
              <w:jc w:val="both"/>
              <w:rPr>
                <w:lang w:eastAsia="en-US"/>
              </w:rPr>
            </w:pPr>
            <w:r>
              <w:rPr>
                <w:lang w:eastAsia="en-US"/>
              </w:rPr>
              <w:t>Конец года</w:t>
            </w:r>
          </w:p>
        </w:tc>
      </w:tr>
      <w:tr w:rsidR="0060276C" w14:paraId="51DFF936" w14:textId="77777777" w:rsidTr="0060276C">
        <w:tc>
          <w:tcPr>
            <w:tcW w:w="3710" w:type="dxa"/>
            <w:tcBorders>
              <w:top w:val="single" w:sz="4" w:space="0" w:color="auto"/>
              <w:left w:val="single" w:sz="4" w:space="0" w:color="auto"/>
              <w:bottom w:val="single" w:sz="4" w:space="0" w:color="auto"/>
              <w:right w:val="single" w:sz="4" w:space="0" w:color="auto"/>
            </w:tcBorders>
            <w:hideMark/>
          </w:tcPr>
          <w:p w14:paraId="7986EF75" w14:textId="77777777" w:rsidR="0060276C" w:rsidRDefault="0060276C" w:rsidP="00BA14F4">
            <w:pPr>
              <w:pStyle w:val="a7"/>
              <w:tabs>
                <w:tab w:val="left" w:pos="284"/>
              </w:tabs>
              <w:ind w:left="0"/>
              <w:jc w:val="both"/>
              <w:rPr>
                <w:lang w:eastAsia="en-US"/>
              </w:rPr>
            </w:pPr>
            <w:r>
              <w:rPr>
                <w:lang w:eastAsia="en-US"/>
              </w:rPr>
              <w:t>День был теплый.</w:t>
            </w:r>
          </w:p>
        </w:tc>
        <w:tc>
          <w:tcPr>
            <w:tcW w:w="2749" w:type="dxa"/>
            <w:tcBorders>
              <w:top w:val="single" w:sz="4" w:space="0" w:color="auto"/>
              <w:left w:val="single" w:sz="4" w:space="0" w:color="auto"/>
              <w:bottom w:val="single" w:sz="4" w:space="0" w:color="auto"/>
              <w:right w:val="single" w:sz="4" w:space="0" w:color="auto"/>
            </w:tcBorders>
          </w:tcPr>
          <w:p w14:paraId="489D58A2" w14:textId="77777777" w:rsidR="0060276C" w:rsidRDefault="0060276C" w:rsidP="00BA14F4">
            <w:pPr>
              <w:pStyle w:val="a7"/>
              <w:tabs>
                <w:tab w:val="left" w:pos="284"/>
              </w:tabs>
              <w:ind w:left="0"/>
              <w:jc w:val="both"/>
              <w:rPr>
                <w:lang w:eastAsia="en-US"/>
              </w:rPr>
            </w:pPr>
          </w:p>
        </w:tc>
        <w:tc>
          <w:tcPr>
            <w:tcW w:w="2749" w:type="dxa"/>
            <w:tcBorders>
              <w:top w:val="single" w:sz="4" w:space="0" w:color="auto"/>
              <w:left w:val="single" w:sz="4" w:space="0" w:color="auto"/>
              <w:bottom w:val="single" w:sz="4" w:space="0" w:color="auto"/>
              <w:right w:val="single" w:sz="4" w:space="0" w:color="auto"/>
            </w:tcBorders>
          </w:tcPr>
          <w:p w14:paraId="575E25E0" w14:textId="77777777" w:rsidR="0060276C" w:rsidRDefault="0060276C" w:rsidP="00BA14F4">
            <w:pPr>
              <w:pStyle w:val="a7"/>
              <w:tabs>
                <w:tab w:val="left" w:pos="284"/>
              </w:tabs>
              <w:ind w:left="0"/>
              <w:jc w:val="both"/>
              <w:rPr>
                <w:lang w:eastAsia="en-US"/>
              </w:rPr>
            </w:pPr>
          </w:p>
        </w:tc>
      </w:tr>
      <w:tr w:rsidR="0060276C" w14:paraId="5936CC7A" w14:textId="77777777" w:rsidTr="0060276C">
        <w:tc>
          <w:tcPr>
            <w:tcW w:w="3710" w:type="dxa"/>
            <w:tcBorders>
              <w:top w:val="single" w:sz="4" w:space="0" w:color="auto"/>
              <w:left w:val="single" w:sz="4" w:space="0" w:color="auto"/>
              <w:bottom w:val="single" w:sz="4" w:space="0" w:color="auto"/>
              <w:right w:val="single" w:sz="4" w:space="0" w:color="auto"/>
            </w:tcBorders>
            <w:hideMark/>
          </w:tcPr>
          <w:p w14:paraId="1868699B" w14:textId="77777777" w:rsidR="0060276C" w:rsidRDefault="0060276C" w:rsidP="00BA14F4">
            <w:pPr>
              <w:tabs>
                <w:tab w:val="left" w:pos="284"/>
              </w:tabs>
              <w:ind w:left="29"/>
              <w:jc w:val="both"/>
              <w:rPr>
                <w:lang w:eastAsia="en-US"/>
              </w:rPr>
            </w:pPr>
            <w:r>
              <w:t>Около дома росла высокая береза.</w:t>
            </w:r>
          </w:p>
        </w:tc>
        <w:tc>
          <w:tcPr>
            <w:tcW w:w="2749" w:type="dxa"/>
            <w:tcBorders>
              <w:top w:val="single" w:sz="4" w:space="0" w:color="auto"/>
              <w:left w:val="single" w:sz="4" w:space="0" w:color="auto"/>
              <w:bottom w:val="single" w:sz="4" w:space="0" w:color="auto"/>
              <w:right w:val="single" w:sz="4" w:space="0" w:color="auto"/>
            </w:tcBorders>
          </w:tcPr>
          <w:p w14:paraId="78A822BE" w14:textId="77777777" w:rsidR="0060276C" w:rsidRDefault="0060276C" w:rsidP="00BA14F4">
            <w:pPr>
              <w:pStyle w:val="a7"/>
              <w:tabs>
                <w:tab w:val="left" w:pos="284"/>
              </w:tabs>
              <w:ind w:left="0"/>
              <w:jc w:val="both"/>
              <w:rPr>
                <w:lang w:eastAsia="en-US"/>
              </w:rPr>
            </w:pPr>
          </w:p>
        </w:tc>
        <w:tc>
          <w:tcPr>
            <w:tcW w:w="2749" w:type="dxa"/>
            <w:tcBorders>
              <w:top w:val="single" w:sz="4" w:space="0" w:color="auto"/>
              <w:left w:val="single" w:sz="4" w:space="0" w:color="auto"/>
              <w:bottom w:val="single" w:sz="4" w:space="0" w:color="auto"/>
              <w:right w:val="single" w:sz="4" w:space="0" w:color="auto"/>
            </w:tcBorders>
          </w:tcPr>
          <w:p w14:paraId="6549BF25" w14:textId="77777777" w:rsidR="0060276C" w:rsidRDefault="0060276C" w:rsidP="00BA14F4">
            <w:pPr>
              <w:pStyle w:val="a7"/>
              <w:tabs>
                <w:tab w:val="left" w:pos="284"/>
              </w:tabs>
              <w:ind w:left="0"/>
              <w:jc w:val="both"/>
              <w:rPr>
                <w:lang w:eastAsia="en-US"/>
              </w:rPr>
            </w:pPr>
          </w:p>
        </w:tc>
      </w:tr>
    </w:tbl>
    <w:p w14:paraId="264F3C96" w14:textId="77777777" w:rsidR="0060276C" w:rsidRDefault="0060276C" w:rsidP="00BA14F4">
      <w:pPr>
        <w:tabs>
          <w:tab w:val="left" w:pos="284"/>
        </w:tabs>
        <w:ind w:left="720"/>
        <w:jc w:val="both"/>
        <w:rPr>
          <w:bCs/>
          <w:lang w:eastAsia="en-US"/>
        </w:rPr>
      </w:pPr>
    </w:p>
    <w:tbl>
      <w:tblPr>
        <w:tblW w:w="9214" w:type="dxa"/>
        <w:tblInd w:w="137" w:type="dxa"/>
        <w:tblLook w:val="04A0" w:firstRow="1" w:lastRow="0" w:firstColumn="1" w:lastColumn="0" w:noHBand="0" w:noVBand="1"/>
      </w:tblPr>
      <w:tblGrid>
        <w:gridCol w:w="3969"/>
        <w:gridCol w:w="2552"/>
        <w:gridCol w:w="2693"/>
      </w:tblGrid>
      <w:tr w:rsidR="0060276C" w14:paraId="6F76E26B" w14:textId="77777777" w:rsidTr="0060276C">
        <w:tc>
          <w:tcPr>
            <w:tcW w:w="3969" w:type="dxa"/>
            <w:tcBorders>
              <w:top w:val="single" w:sz="4" w:space="0" w:color="auto"/>
              <w:left w:val="single" w:sz="4" w:space="0" w:color="auto"/>
              <w:bottom w:val="single" w:sz="4" w:space="0" w:color="auto"/>
              <w:right w:val="single" w:sz="4" w:space="0" w:color="auto"/>
            </w:tcBorders>
          </w:tcPr>
          <w:p w14:paraId="48D41F48" w14:textId="77777777" w:rsidR="0060276C" w:rsidRDefault="0060276C" w:rsidP="00BA14F4">
            <w:pPr>
              <w:tabs>
                <w:tab w:val="left" w:pos="284"/>
              </w:tabs>
              <w:jc w:val="both"/>
            </w:pPr>
          </w:p>
        </w:tc>
        <w:tc>
          <w:tcPr>
            <w:tcW w:w="2552" w:type="dxa"/>
            <w:tcBorders>
              <w:top w:val="single" w:sz="4" w:space="0" w:color="auto"/>
              <w:left w:val="single" w:sz="4" w:space="0" w:color="auto"/>
              <w:bottom w:val="single" w:sz="4" w:space="0" w:color="auto"/>
              <w:right w:val="single" w:sz="4" w:space="0" w:color="auto"/>
            </w:tcBorders>
            <w:hideMark/>
          </w:tcPr>
          <w:p w14:paraId="0CC0F05D" w14:textId="77777777" w:rsidR="0060276C" w:rsidRDefault="0060276C" w:rsidP="00BA14F4">
            <w:pPr>
              <w:tabs>
                <w:tab w:val="left" w:pos="284"/>
              </w:tabs>
              <w:jc w:val="both"/>
            </w:pPr>
            <w:r>
              <w:t>Начало года</w:t>
            </w:r>
          </w:p>
        </w:tc>
        <w:tc>
          <w:tcPr>
            <w:tcW w:w="2693" w:type="dxa"/>
            <w:tcBorders>
              <w:top w:val="single" w:sz="4" w:space="0" w:color="auto"/>
              <w:left w:val="single" w:sz="4" w:space="0" w:color="auto"/>
              <w:bottom w:val="single" w:sz="4" w:space="0" w:color="auto"/>
              <w:right w:val="single" w:sz="4" w:space="0" w:color="auto"/>
            </w:tcBorders>
            <w:hideMark/>
          </w:tcPr>
          <w:p w14:paraId="60D1E624" w14:textId="77777777" w:rsidR="0060276C" w:rsidRDefault="0060276C" w:rsidP="00BA14F4">
            <w:pPr>
              <w:tabs>
                <w:tab w:val="left" w:pos="284"/>
              </w:tabs>
              <w:ind w:left="360"/>
              <w:jc w:val="both"/>
            </w:pPr>
            <w:r>
              <w:t>Конец года</w:t>
            </w:r>
          </w:p>
        </w:tc>
      </w:tr>
      <w:tr w:rsidR="0060276C" w14:paraId="643C0458"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3ED91FED" w14:textId="77777777" w:rsidR="0060276C" w:rsidRDefault="0060276C" w:rsidP="00BA14F4">
            <w:pPr>
              <w:tabs>
                <w:tab w:val="left" w:pos="284"/>
              </w:tabs>
              <w:jc w:val="both"/>
            </w:pPr>
            <w:r>
              <w:t>1.Сколько слогов в слове?</w:t>
            </w:r>
          </w:p>
        </w:tc>
        <w:tc>
          <w:tcPr>
            <w:tcW w:w="2552" w:type="dxa"/>
            <w:tcBorders>
              <w:top w:val="single" w:sz="4" w:space="0" w:color="auto"/>
              <w:left w:val="single" w:sz="4" w:space="0" w:color="auto"/>
              <w:bottom w:val="single" w:sz="4" w:space="0" w:color="auto"/>
              <w:right w:val="single" w:sz="4" w:space="0" w:color="auto"/>
            </w:tcBorders>
          </w:tcPr>
          <w:p w14:paraId="2AAAA715"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6FD89E41" w14:textId="77777777" w:rsidR="0060276C" w:rsidRDefault="0060276C" w:rsidP="00BA14F4">
            <w:pPr>
              <w:tabs>
                <w:tab w:val="left" w:pos="284"/>
              </w:tabs>
              <w:jc w:val="both"/>
            </w:pPr>
          </w:p>
        </w:tc>
      </w:tr>
      <w:tr w:rsidR="0060276C" w14:paraId="45E75C4B"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6D7F90FD" w14:textId="77777777" w:rsidR="0060276C" w:rsidRDefault="0060276C" w:rsidP="00195104">
            <w:pPr>
              <w:numPr>
                <w:ilvl w:val="1"/>
                <w:numId w:val="33"/>
              </w:numPr>
              <w:tabs>
                <w:tab w:val="left" w:pos="284"/>
                <w:tab w:val="num" w:pos="462"/>
              </w:tabs>
              <w:ind w:hanging="1261"/>
              <w:jc w:val="both"/>
            </w:pPr>
            <w:r>
              <w:t>Дом</w:t>
            </w:r>
          </w:p>
        </w:tc>
        <w:tc>
          <w:tcPr>
            <w:tcW w:w="2552" w:type="dxa"/>
            <w:tcBorders>
              <w:top w:val="single" w:sz="4" w:space="0" w:color="auto"/>
              <w:left w:val="single" w:sz="4" w:space="0" w:color="auto"/>
              <w:bottom w:val="single" w:sz="4" w:space="0" w:color="auto"/>
              <w:right w:val="single" w:sz="4" w:space="0" w:color="auto"/>
            </w:tcBorders>
          </w:tcPr>
          <w:p w14:paraId="51EA1EC3"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1DAB0B90" w14:textId="77777777" w:rsidR="0060276C" w:rsidRDefault="0060276C" w:rsidP="00BA14F4">
            <w:pPr>
              <w:tabs>
                <w:tab w:val="left" w:pos="284"/>
              </w:tabs>
              <w:jc w:val="both"/>
            </w:pPr>
          </w:p>
        </w:tc>
      </w:tr>
      <w:tr w:rsidR="0060276C" w14:paraId="5C31D283"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57CC7FF0" w14:textId="77777777" w:rsidR="0060276C" w:rsidRDefault="0060276C" w:rsidP="00195104">
            <w:pPr>
              <w:numPr>
                <w:ilvl w:val="1"/>
                <w:numId w:val="33"/>
              </w:numPr>
              <w:tabs>
                <w:tab w:val="left" w:pos="284"/>
                <w:tab w:val="num" w:pos="462"/>
              </w:tabs>
              <w:ind w:hanging="1261"/>
              <w:jc w:val="both"/>
            </w:pPr>
            <w:r>
              <w:t>Карандаш</w:t>
            </w:r>
          </w:p>
        </w:tc>
        <w:tc>
          <w:tcPr>
            <w:tcW w:w="2552" w:type="dxa"/>
            <w:tcBorders>
              <w:top w:val="single" w:sz="4" w:space="0" w:color="auto"/>
              <w:left w:val="single" w:sz="4" w:space="0" w:color="auto"/>
              <w:bottom w:val="single" w:sz="4" w:space="0" w:color="auto"/>
              <w:right w:val="single" w:sz="4" w:space="0" w:color="auto"/>
            </w:tcBorders>
          </w:tcPr>
          <w:p w14:paraId="5B54FA18"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660B57BD" w14:textId="77777777" w:rsidR="0060276C" w:rsidRDefault="0060276C" w:rsidP="00BA14F4">
            <w:pPr>
              <w:tabs>
                <w:tab w:val="left" w:pos="284"/>
              </w:tabs>
              <w:jc w:val="both"/>
            </w:pPr>
          </w:p>
        </w:tc>
      </w:tr>
      <w:tr w:rsidR="0060276C" w14:paraId="6A985970"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7E65D828" w14:textId="77777777" w:rsidR="0060276C" w:rsidRDefault="0060276C" w:rsidP="00BA14F4">
            <w:pPr>
              <w:tabs>
                <w:tab w:val="left" w:pos="284"/>
              </w:tabs>
              <w:ind w:left="171"/>
            </w:pPr>
            <w:r>
              <w:rPr>
                <w:bCs/>
              </w:rPr>
              <w:t>2.Определи место звука в слове:</w:t>
            </w:r>
          </w:p>
        </w:tc>
        <w:tc>
          <w:tcPr>
            <w:tcW w:w="2552" w:type="dxa"/>
            <w:tcBorders>
              <w:top w:val="single" w:sz="4" w:space="0" w:color="auto"/>
              <w:left w:val="single" w:sz="4" w:space="0" w:color="auto"/>
              <w:bottom w:val="single" w:sz="4" w:space="0" w:color="auto"/>
              <w:right w:val="single" w:sz="4" w:space="0" w:color="auto"/>
            </w:tcBorders>
          </w:tcPr>
          <w:p w14:paraId="24227E4E"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5A542EE8" w14:textId="77777777" w:rsidR="0060276C" w:rsidRDefault="0060276C" w:rsidP="00BA14F4">
            <w:pPr>
              <w:tabs>
                <w:tab w:val="left" w:pos="284"/>
              </w:tabs>
              <w:jc w:val="both"/>
            </w:pPr>
          </w:p>
        </w:tc>
      </w:tr>
      <w:tr w:rsidR="0060276C" w14:paraId="42853048"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71AC11C0" w14:textId="77777777" w:rsidR="0060276C" w:rsidRDefault="0060276C" w:rsidP="00195104">
            <w:pPr>
              <w:numPr>
                <w:ilvl w:val="1"/>
                <w:numId w:val="33"/>
              </w:numPr>
              <w:tabs>
                <w:tab w:val="left" w:pos="284"/>
                <w:tab w:val="num" w:pos="462"/>
              </w:tabs>
              <w:ind w:hanging="1261"/>
              <w:jc w:val="both"/>
            </w:pPr>
            <w:r>
              <w:t>Первый звук в слове крыша;</w:t>
            </w:r>
          </w:p>
        </w:tc>
        <w:tc>
          <w:tcPr>
            <w:tcW w:w="2552" w:type="dxa"/>
            <w:tcBorders>
              <w:top w:val="single" w:sz="4" w:space="0" w:color="auto"/>
              <w:left w:val="single" w:sz="4" w:space="0" w:color="auto"/>
              <w:bottom w:val="single" w:sz="4" w:space="0" w:color="auto"/>
              <w:right w:val="single" w:sz="4" w:space="0" w:color="auto"/>
            </w:tcBorders>
          </w:tcPr>
          <w:p w14:paraId="7131DA73"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2096569B" w14:textId="77777777" w:rsidR="0060276C" w:rsidRDefault="0060276C" w:rsidP="00BA14F4">
            <w:pPr>
              <w:tabs>
                <w:tab w:val="left" w:pos="284"/>
              </w:tabs>
              <w:jc w:val="both"/>
            </w:pPr>
          </w:p>
        </w:tc>
      </w:tr>
      <w:tr w:rsidR="0060276C" w14:paraId="46FD66EF"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0A9A07EF" w14:textId="77777777" w:rsidR="0060276C" w:rsidRDefault="0060276C" w:rsidP="00195104">
            <w:pPr>
              <w:numPr>
                <w:ilvl w:val="1"/>
                <w:numId w:val="33"/>
              </w:numPr>
              <w:tabs>
                <w:tab w:val="left" w:pos="284"/>
                <w:tab w:val="num" w:pos="462"/>
              </w:tabs>
              <w:ind w:hanging="1261"/>
              <w:jc w:val="both"/>
            </w:pPr>
            <w:r>
              <w:lastRenderedPageBreak/>
              <w:t>Третий звук в слове школа;</w:t>
            </w:r>
          </w:p>
        </w:tc>
        <w:tc>
          <w:tcPr>
            <w:tcW w:w="2552" w:type="dxa"/>
            <w:tcBorders>
              <w:top w:val="single" w:sz="4" w:space="0" w:color="auto"/>
              <w:left w:val="single" w:sz="4" w:space="0" w:color="auto"/>
              <w:bottom w:val="single" w:sz="4" w:space="0" w:color="auto"/>
              <w:right w:val="single" w:sz="4" w:space="0" w:color="auto"/>
            </w:tcBorders>
          </w:tcPr>
          <w:p w14:paraId="522F2421"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7589EAB0" w14:textId="77777777" w:rsidR="0060276C" w:rsidRDefault="0060276C" w:rsidP="00BA14F4">
            <w:pPr>
              <w:tabs>
                <w:tab w:val="left" w:pos="284"/>
              </w:tabs>
              <w:jc w:val="both"/>
            </w:pPr>
          </w:p>
        </w:tc>
      </w:tr>
      <w:tr w:rsidR="0060276C" w14:paraId="69B028E8"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0262C88D" w14:textId="77777777" w:rsidR="0060276C" w:rsidRDefault="0060276C" w:rsidP="00195104">
            <w:pPr>
              <w:numPr>
                <w:ilvl w:val="1"/>
                <w:numId w:val="33"/>
              </w:numPr>
              <w:tabs>
                <w:tab w:val="left" w:pos="284"/>
                <w:tab w:val="num" w:pos="462"/>
              </w:tabs>
              <w:ind w:hanging="1261"/>
              <w:jc w:val="both"/>
            </w:pPr>
            <w:r>
              <w:t>Последний звук в слове стакан.</w:t>
            </w:r>
          </w:p>
        </w:tc>
        <w:tc>
          <w:tcPr>
            <w:tcW w:w="2552" w:type="dxa"/>
            <w:tcBorders>
              <w:top w:val="single" w:sz="4" w:space="0" w:color="auto"/>
              <w:left w:val="single" w:sz="4" w:space="0" w:color="auto"/>
              <w:bottom w:val="single" w:sz="4" w:space="0" w:color="auto"/>
              <w:right w:val="single" w:sz="4" w:space="0" w:color="auto"/>
            </w:tcBorders>
          </w:tcPr>
          <w:p w14:paraId="22B48804"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02D2BD2D" w14:textId="77777777" w:rsidR="0060276C" w:rsidRDefault="0060276C" w:rsidP="00BA14F4">
            <w:pPr>
              <w:tabs>
                <w:tab w:val="left" w:pos="284"/>
              </w:tabs>
              <w:jc w:val="both"/>
            </w:pPr>
          </w:p>
        </w:tc>
      </w:tr>
      <w:tr w:rsidR="0060276C" w14:paraId="6C543FD6"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261E4A04" w14:textId="77777777" w:rsidR="0060276C" w:rsidRDefault="0060276C" w:rsidP="00BA14F4">
            <w:pPr>
              <w:tabs>
                <w:tab w:val="left" w:pos="284"/>
              </w:tabs>
              <w:jc w:val="both"/>
            </w:pPr>
            <w:r>
              <w:rPr>
                <w:bCs/>
              </w:rPr>
              <w:t>3.Сколько звуков в слове?</w:t>
            </w:r>
          </w:p>
        </w:tc>
        <w:tc>
          <w:tcPr>
            <w:tcW w:w="2552" w:type="dxa"/>
            <w:tcBorders>
              <w:top w:val="single" w:sz="4" w:space="0" w:color="auto"/>
              <w:left w:val="single" w:sz="4" w:space="0" w:color="auto"/>
              <w:bottom w:val="single" w:sz="4" w:space="0" w:color="auto"/>
              <w:right w:val="single" w:sz="4" w:space="0" w:color="auto"/>
            </w:tcBorders>
          </w:tcPr>
          <w:p w14:paraId="730A3DFD"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6AF8F823" w14:textId="77777777" w:rsidR="0060276C" w:rsidRDefault="0060276C" w:rsidP="00BA14F4">
            <w:pPr>
              <w:tabs>
                <w:tab w:val="left" w:pos="284"/>
              </w:tabs>
              <w:jc w:val="both"/>
            </w:pPr>
          </w:p>
        </w:tc>
      </w:tr>
      <w:tr w:rsidR="0060276C" w14:paraId="531A4DF1"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7721EEF2" w14:textId="77777777" w:rsidR="0060276C" w:rsidRDefault="0060276C" w:rsidP="00195104">
            <w:pPr>
              <w:numPr>
                <w:ilvl w:val="1"/>
                <w:numId w:val="33"/>
              </w:numPr>
              <w:tabs>
                <w:tab w:val="left" w:pos="284"/>
                <w:tab w:val="num" w:pos="462"/>
              </w:tabs>
              <w:ind w:hanging="1261"/>
              <w:jc w:val="both"/>
            </w:pPr>
            <w:r>
              <w:t>Рак</w:t>
            </w:r>
          </w:p>
        </w:tc>
        <w:tc>
          <w:tcPr>
            <w:tcW w:w="2552" w:type="dxa"/>
            <w:tcBorders>
              <w:top w:val="single" w:sz="4" w:space="0" w:color="auto"/>
              <w:left w:val="single" w:sz="4" w:space="0" w:color="auto"/>
              <w:bottom w:val="single" w:sz="4" w:space="0" w:color="auto"/>
              <w:right w:val="single" w:sz="4" w:space="0" w:color="auto"/>
            </w:tcBorders>
          </w:tcPr>
          <w:p w14:paraId="6BD8C401"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75E45192" w14:textId="77777777" w:rsidR="0060276C" w:rsidRDefault="0060276C" w:rsidP="00BA14F4">
            <w:pPr>
              <w:tabs>
                <w:tab w:val="left" w:pos="284"/>
              </w:tabs>
              <w:jc w:val="both"/>
            </w:pPr>
          </w:p>
        </w:tc>
      </w:tr>
      <w:tr w:rsidR="0060276C" w14:paraId="2DD2140B"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332CF2CA" w14:textId="77777777" w:rsidR="0060276C" w:rsidRDefault="0060276C" w:rsidP="00195104">
            <w:pPr>
              <w:numPr>
                <w:ilvl w:val="1"/>
                <w:numId w:val="33"/>
              </w:numPr>
              <w:tabs>
                <w:tab w:val="left" w:pos="284"/>
                <w:tab w:val="num" w:pos="462"/>
              </w:tabs>
              <w:ind w:hanging="1261"/>
              <w:jc w:val="both"/>
            </w:pPr>
            <w:r>
              <w:t>Сумка</w:t>
            </w:r>
          </w:p>
        </w:tc>
        <w:tc>
          <w:tcPr>
            <w:tcW w:w="2552" w:type="dxa"/>
            <w:tcBorders>
              <w:top w:val="single" w:sz="4" w:space="0" w:color="auto"/>
              <w:left w:val="single" w:sz="4" w:space="0" w:color="auto"/>
              <w:bottom w:val="single" w:sz="4" w:space="0" w:color="auto"/>
              <w:right w:val="single" w:sz="4" w:space="0" w:color="auto"/>
            </w:tcBorders>
          </w:tcPr>
          <w:p w14:paraId="5E6AF9DC"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49005BE4" w14:textId="77777777" w:rsidR="0060276C" w:rsidRDefault="0060276C" w:rsidP="00BA14F4">
            <w:pPr>
              <w:tabs>
                <w:tab w:val="left" w:pos="284"/>
              </w:tabs>
              <w:jc w:val="both"/>
            </w:pPr>
          </w:p>
        </w:tc>
      </w:tr>
      <w:tr w:rsidR="0060276C" w14:paraId="02CA1EE5"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6F57B825" w14:textId="77777777" w:rsidR="0060276C" w:rsidRDefault="0060276C" w:rsidP="00195104">
            <w:pPr>
              <w:numPr>
                <w:ilvl w:val="1"/>
                <w:numId w:val="33"/>
              </w:numPr>
              <w:tabs>
                <w:tab w:val="left" w:pos="284"/>
                <w:tab w:val="num" w:pos="462"/>
              </w:tabs>
              <w:ind w:hanging="1261"/>
              <w:jc w:val="both"/>
            </w:pPr>
            <w:r>
              <w:t>Диктант</w:t>
            </w:r>
          </w:p>
        </w:tc>
        <w:tc>
          <w:tcPr>
            <w:tcW w:w="2552" w:type="dxa"/>
            <w:tcBorders>
              <w:top w:val="single" w:sz="4" w:space="0" w:color="auto"/>
              <w:left w:val="single" w:sz="4" w:space="0" w:color="auto"/>
              <w:bottom w:val="single" w:sz="4" w:space="0" w:color="auto"/>
              <w:right w:val="single" w:sz="4" w:space="0" w:color="auto"/>
            </w:tcBorders>
          </w:tcPr>
          <w:p w14:paraId="13404E98" w14:textId="77777777" w:rsidR="0060276C" w:rsidRDefault="0060276C" w:rsidP="00BA14F4">
            <w:pPr>
              <w:tabs>
                <w:tab w:val="left" w:pos="284"/>
              </w:tabs>
              <w:jc w:val="both"/>
            </w:pPr>
          </w:p>
        </w:tc>
        <w:tc>
          <w:tcPr>
            <w:tcW w:w="2693" w:type="dxa"/>
            <w:tcBorders>
              <w:top w:val="single" w:sz="4" w:space="0" w:color="auto"/>
              <w:left w:val="single" w:sz="4" w:space="0" w:color="auto"/>
              <w:bottom w:val="single" w:sz="4" w:space="0" w:color="auto"/>
              <w:right w:val="single" w:sz="4" w:space="0" w:color="auto"/>
            </w:tcBorders>
          </w:tcPr>
          <w:p w14:paraId="2513C71B" w14:textId="77777777" w:rsidR="0060276C" w:rsidRDefault="0060276C" w:rsidP="00BA14F4">
            <w:pPr>
              <w:tabs>
                <w:tab w:val="left" w:pos="284"/>
              </w:tabs>
              <w:jc w:val="both"/>
            </w:pPr>
          </w:p>
        </w:tc>
      </w:tr>
    </w:tbl>
    <w:p w14:paraId="1F0FE0A1" w14:textId="77777777" w:rsidR="0060276C" w:rsidRDefault="0060276C" w:rsidP="0060276C">
      <w:pPr>
        <w:jc w:val="both"/>
        <w:rPr>
          <w:bCs/>
          <w:lang w:eastAsia="en-US"/>
        </w:rPr>
      </w:pPr>
    </w:p>
    <w:p w14:paraId="3F294520" w14:textId="77777777" w:rsidR="0060276C" w:rsidRDefault="0060276C" w:rsidP="0060276C">
      <w:pPr>
        <w:jc w:val="both"/>
        <w:rPr>
          <w:bCs/>
          <w:u w:val="single"/>
        </w:rPr>
      </w:pPr>
      <w:r>
        <w:rPr>
          <w:bCs/>
          <w:u w:val="single"/>
        </w:rPr>
        <w:t>Серия III. Исследование грамматического строя речи.</w:t>
      </w:r>
    </w:p>
    <w:p w14:paraId="2D4DB5CB" w14:textId="77777777" w:rsidR="0060276C" w:rsidRDefault="0060276C" w:rsidP="0060276C">
      <w:pPr>
        <w:jc w:val="both"/>
      </w:pPr>
      <w:r>
        <w:t xml:space="preserve">Инструкция: послушай предложение и постарайся повторить его как можно точнее. </w:t>
      </w:r>
    </w:p>
    <w:tbl>
      <w:tblPr>
        <w:tblW w:w="9214" w:type="dxa"/>
        <w:tblInd w:w="137" w:type="dxa"/>
        <w:tblLook w:val="04A0" w:firstRow="1" w:lastRow="0" w:firstColumn="1" w:lastColumn="0" w:noHBand="0" w:noVBand="1"/>
      </w:tblPr>
      <w:tblGrid>
        <w:gridCol w:w="4106"/>
        <w:gridCol w:w="2556"/>
        <w:gridCol w:w="2552"/>
      </w:tblGrid>
      <w:tr w:rsidR="0060276C" w14:paraId="57E89487" w14:textId="77777777" w:rsidTr="0060276C">
        <w:tc>
          <w:tcPr>
            <w:tcW w:w="4106" w:type="dxa"/>
            <w:tcBorders>
              <w:top w:val="single" w:sz="4" w:space="0" w:color="auto"/>
              <w:left w:val="single" w:sz="4" w:space="0" w:color="auto"/>
              <w:bottom w:val="single" w:sz="4" w:space="0" w:color="auto"/>
              <w:right w:val="single" w:sz="4" w:space="0" w:color="auto"/>
            </w:tcBorders>
            <w:hideMark/>
          </w:tcPr>
          <w:p w14:paraId="1943E612" w14:textId="77777777" w:rsidR="0060276C" w:rsidRDefault="0060276C" w:rsidP="00BA14F4">
            <w:pPr>
              <w:ind w:left="29"/>
              <w:jc w:val="both"/>
            </w:pPr>
            <w:r>
              <w:rPr>
                <w:bCs/>
              </w:rPr>
              <w:t>1. Повторение предложения.</w:t>
            </w:r>
          </w:p>
        </w:tc>
        <w:tc>
          <w:tcPr>
            <w:tcW w:w="2556" w:type="dxa"/>
            <w:tcBorders>
              <w:top w:val="single" w:sz="4" w:space="0" w:color="auto"/>
              <w:left w:val="single" w:sz="4" w:space="0" w:color="auto"/>
              <w:bottom w:val="single" w:sz="4" w:space="0" w:color="auto"/>
              <w:right w:val="single" w:sz="4" w:space="0" w:color="auto"/>
            </w:tcBorders>
            <w:hideMark/>
          </w:tcPr>
          <w:p w14:paraId="5CDDF24A" w14:textId="77777777" w:rsidR="0060276C" w:rsidRDefault="0060276C">
            <w:pPr>
              <w:jc w:val="both"/>
            </w:pPr>
            <w:r>
              <w:t>Начало года</w:t>
            </w:r>
          </w:p>
        </w:tc>
        <w:tc>
          <w:tcPr>
            <w:tcW w:w="2552" w:type="dxa"/>
            <w:tcBorders>
              <w:top w:val="single" w:sz="4" w:space="0" w:color="auto"/>
              <w:left w:val="single" w:sz="4" w:space="0" w:color="auto"/>
              <w:bottom w:val="single" w:sz="4" w:space="0" w:color="auto"/>
              <w:right w:val="single" w:sz="4" w:space="0" w:color="auto"/>
            </w:tcBorders>
            <w:hideMark/>
          </w:tcPr>
          <w:p w14:paraId="49A4F219" w14:textId="77777777" w:rsidR="0060276C" w:rsidRDefault="0060276C">
            <w:pPr>
              <w:jc w:val="both"/>
            </w:pPr>
            <w:r>
              <w:t>Конец года</w:t>
            </w:r>
          </w:p>
        </w:tc>
      </w:tr>
      <w:tr w:rsidR="0060276C" w14:paraId="7AF9D915" w14:textId="77777777" w:rsidTr="0060276C">
        <w:tc>
          <w:tcPr>
            <w:tcW w:w="4106" w:type="dxa"/>
            <w:tcBorders>
              <w:top w:val="single" w:sz="4" w:space="0" w:color="auto"/>
              <w:left w:val="single" w:sz="4" w:space="0" w:color="auto"/>
              <w:bottom w:val="single" w:sz="4" w:space="0" w:color="auto"/>
              <w:right w:val="single" w:sz="4" w:space="0" w:color="auto"/>
            </w:tcBorders>
            <w:hideMark/>
          </w:tcPr>
          <w:p w14:paraId="1096EB05" w14:textId="77777777" w:rsidR="0060276C" w:rsidRDefault="0060276C" w:rsidP="00BA14F4">
            <w:pPr>
              <w:ind w:left="29"/>
              <w:jc w:val="both"/>
            </w:pPr>
            <w:r>
              <w:t>Наступила осень.</w:t>
            </w:r>
          </w:p>
        </w:tc>
        <w:tc>
          <w:tcPr>
            <w:tcW w:w="2556" w:type="dxa"/>
            <w:tcBorders>
              <w:top w:val="single" w:sz="4" w:space="0" w:color="auto"/>
              <w:left w:val="single" w:sz="4" w:space="0" w:color="auto"/>
              <w:bottom w:val="single" w:sz="4" w:space="0" w:color="auto"/>
              <w:right w:val="single" w:sz="4" w:space="0" w:color="auto"/>
            </w:tcBorders>
          </w:tcPr>
          <w:p w14:paraId="08C2C87B" w14:textId="77777777" w:rsidR="0060276C" w:rsidRDefault="0060276C">
            <w:pPr>
              <w:jc w:val="both"/>
            </w:pPr>
          </w:p>
        </w:tc>
        <w:tc>
          <w:tcPr>
            <w:tcW w:w="2552" w:type="dxa"/>
            <w:tcBorders>
              <w:top w:val="single" w:sz="4" w:space="0" w:color="auto"/>
              <w:left w:val="single" w:sz="4" w:space="0" w:color="auto"/>
              <w:bottom w:val="single" w:sz="4" w:space="0" w:color="auto"/>
              <w:right w:val="single" w:sz="4" w:space="0" w:color="auto"/>
            </w:tcBorders>
          </w:tcPr>
          <w:p w14:paraId="3391C9DC" w14:textId="77777777" w:rsidR="0060276C" w:rsidRDefault="0060276C">
            <w:pPr>
              <w:jc w:val="both"/>
            </w:pPr>
          </w:p>
        </w:tc>
      </w:tr>
      <w:tr w:rsidR="0060276C" w14:paraId="4955973A" w14:textId="77777777" w:rsidTr="0060276C">
        <w:tc>
          <w:tcPr>
            <w:tcW w:w="4106" w:type="dxa"/>
            <w:tcBorders>
              <w:top w:val="single" w:sz="4" w:space="0" w:color="auto"/>
              <w:left w:val="single" w:sz="4" w:space="0" w:color="auto"/>
              <w:bottom w:val="single" w:sz="4" w:space="0" w:color="auto"/>
              <w:right w:val="single" w:sz="4" w:space="0" w:color="auto"/>
            </w:tcBorders>
            <w:hideMark/>
          </w:tcPr>
          <w:p w14:paraId="5E09E480" w14:textId="77777777" w:rsidR="0060276C" w:rsidRDefault="0060276C" w:rsidP="00BA14F4">
            <w:pPr>
              <w:ind w:left="29"/>
              <w:jc w:val="both"/>
            </w:pPr>
            <w:r>
              <w:t>Птичка свила гнездо.</w:t>
            </w:r>
          </w:p>
        </w:tc>
        <w:tc>
          <w:tcPr>
            <w:tcW w:w="2556" w:type="dxa"/>
            <w:tcBorders>
              <w:top w:val="single" w:sz="4" w:space="0" w:color="auto"/>
              <w:left w:val="single" w:sz="4" w:space="0" w:color="auto"/>
              <w:bottom w:val="single" w:sz="4" w:space="0" w:color="auto"/>
              <w:right w:val="single" w:sz="4" w:space="0" w:color="auto"/>
            </w:tcBorders>
          </w:tcPr>
          <w:p w14:paraId="3C8FF5AA" w14:textId="77777777" w:rsidR="0060276C" w:rsidRDefault="0060276C">
            <w:pPr>
              <w:jc w:val="both"/>
            </w:pPr>
          </w:p>
        </w:tc>
        <w:tc>
          <w:tcPr>
            <w:tcW w:w="2552" w:type="dxa"/>
            <w:tcBorders>
              <w:top w:val="single" w:sz="4" w:space="0" w:color="auto"/>
              <w:left w:val="single" w:sz="4" w:space="0" w:color="auto"/>
              <w:bottom w:val="single" w:sz="4" w:space="0" w:color="auto"/>
              <w:right w:val="single" w:sz="4" w:space="0" w:color="auto"/>
            </w:tcBorders>
          </w:tcPr>
          <w:p w14:paraId="79D05B90" w14:textId="77777777" w:rsidR="0060276C" w:rsidRDefault="0060276C">
            <w:pPr>
              <w:jc w:val="both"/>
            </w:pPr>
          </w:p>
        </w:tc>
      </w:tr>
      <w:tr w:rsidR="0060276C" w14:paraId="4AD100E4" w14:textId="77777777" w:rsidTr="0060276C">
        <w:tc>
          <w:tcPr>
            <w:tcW w:w="4106" w:type="dxa"/>
            <w:tcBorders>
              <w:top w:val="single" w:sz="4" w:space="0" w:color="auto"/>
              <w:left w:val="single" w:sz="4" w:space="0" w:color="auto"/>
              <w:bottom w:val="single" w:sz="4" w:space="0" w:color="auto"/>
              <w:right w:val="single" w:sz="4" w:space="0" w:color="auto"/>
            </w:tcBorders>
            <w:hideMark/>
          </w:tcPr>
          <w:p w14:paraId="739765E8" w14:textId="77777777" w:rsidR="0060276C" w:rsidRDefault="0060276C" w:rsidP="00BA14F4">
            <w:pPr>
              <w:ind w:left="29"/>
              <w:jc w:val="both"/>
            </w:pPr>
            <w:r>
              <w:t>Над водой летали белые чайки.</w:t>
            </w:r>
          </w:p>
        </w:tc>
        <w:tc>
          <w:tcPr>
            <w:tcW w:w="2556" w:type="dxa"/>
            <w:tcBorders>
              <w:top w:val="single" w:sz="4" w:space="0" w:color="auto"/>
              <w:left w:val="single" w:sz="4" w:space="0" w:color="auto"/>
              <w:bottom w:val="single" w:sz="4" w:space="0" w:color="auto"/>
              <w:right w:val="single" w:sz="4" w:space="0" w:color="auto"/>
            </w:tcBorders>
          </w:tcPr>
          <w:p w14:paraId="122D6D52" w14:textId="77777777" w:rsidR="0060276C" w:rsidRDefault="0060276C">
            <w:pPr>
              <w:jc w:val="both"/>
            </w:pPr>
          </w:p>
        </w:tc>
        <w:tc>
          <w:tcPr>
            <w:tcW w:w="2552" w:type="dxa"/>
            <w:tcBorders>
              <w:top w:val="single" w:sz="4" w:space="0" w:color="auto"/>
              <w:left w:val="single" w:sz="4" w:space="0" w:color="auto"/>
              <w:bottom w:val="single" w:sz="4" w:space="0" w:color="auto"/>
              <w:right w:val="single" w:sz="4" w:space="0" w:color="auto"/>
            </w:tcBorders>
          </w:tcPr>
          <w:p w14:paraId="73C795F6" w14:textId="77777777" w:rsidR="0060276C" w:rsidRDefault="0060276C">
            <w:pPr>
              <w:jc w:val="both"/>
            </w:pPr>
          </w:p>
        </w:tc>
      </w:tr>
      <w:tr w:rsidR="0060276C" w14:paraId="6AB396BC" w14:textId="77777777" w:rsidTr="0060276C">
        <w:tc>
          <w:tcPr>
            <w:tcW w:w="4106" w:type="dxa"/>
            <w:tcBorders>
              <w:top w:val="single" w:sz="4" w:space="0" w:color="auto"/>
              <w:left w:val="single" w:sz="4" w:space="0" w:color="auto"/>
              <w:bottom w:val="single" w:sz="4" w:space="0" w:color="auto"/>
              <w:right w:val="single" w:sz="4" w:space="0" w:color="auto"/>
            </w:tcBorders>
            <w:hideMark/>
          </w:tcPr>
          <w:p w14:paraId="4F1C14DA" w14:textId="77777777" w:rsidR="0060276C" w:rsidRDefault="0060276C" w:rsidP="00BA14F4">
            <w:pPr>
              <w:ind w:left="29"/>
              <w:jc w:val="both"/>
            </w:pPr>
            <w:r>
              <w:t>В саду было много красных яблок.</w:t>
            </w:r>
          </w:p>
        </w:tc>
        <w:tc>
          <w:tcPr>
            <w:tcW w:w="2556" w:type="dxa"/>
            <w:tcBorders>
              <w:top w:val="single" w:sz="4" w:space="0" w:color="auto"/>
              <w:left w:val="single" w:sz="4" w:space="0" w:color="auto"/>
              <w:bottom w:val="single" w:sz="4" w:space="0" w:color="auto"/>
              <w:right w:val="single" w:sz="4" w:space="0" w:color="auto"/>
            </w:tcBorders>
          </w:tcPr>
          <w:p w14:paraId="0358C9DD" w14:textId="77777777" w:rsidR="0060276C" w:rsidRDefault="0060276C">
            <w:pPr>
              <w:jc w:val="both"/>
            </w:pPr>
          </w:p>
        </w:tc>
        <w:tc>
          <w:tcPr>
            <w:tcW w:w="2552" w:type="dxa"/>
            <w:tcBorders>
              <w:top w:val="single" w:sz="4" w:space="0" w:color="auto"/>
              <w:left w:val="single" w:sz="4" w:space="0" w:color="auto"/>
              <w:bottom w:val="single" w:sz="4" w:space="0" w:color="auto"/>
              <w:right w:val="single" w:sz="4" w:space="0" w:color="auto"/>
            </w:tcBorders>
          </w:tcPr>
          <w:p w14:paraId="0044CE86" w14:textId="77777777" w:rsidR="0060276C" w:rsidRDefault="0060276C">
            <w:pPr>
              <w:jc w:val="both"/>
            </w:pPr>
          </w:p>
        </w:tc>
      </w:tr>
      <w:tr w:rsidR="0060276C" w14:paraId="3F36A6D5" w14:textId="77777777" w:rsidTr="0060276C">
        <w:tc>
          <w:tcPr>
            <w:tcW w:w="4106" w:type="dxa"/>
            <w:tcBorders>
              <w:top w:val="single" w:sz="4" w:space="0" w:color="auto"/>
              <w:left w:val="single" w:sz="4" w:space="0" w:color="auto"/>
              <w:bottom w:val="single" w:sz="4" w:space="0" w:color="auto"/>
              <w:right w:val="single" w:sz="4" w:space="0" w:color="auto"/>
            </w:tcBorders>
            <w:hideMark/>
          </w:tcPr>
          <w:p w14:paraId="06AAA303" w14:textId="77777777" w:rsidR="0060276C" w:rsidRDefault="0060276C" w:rsidP="00BA14F4">
            <w:pPr>
              <w:ind w:left="29"/>
              <w:jc w:val="both"/>
            </w:pPr>
            <w:r>
              <w:t>Земля освещается солнцем.</w:t>
            </w:r>
          </w:p>
        </w:tc>
        <w:tc>
          <w:tcPr>
            <w:tcW w:w="2556" w:type="dxa"/>
            <w:tcBorders>
              <w:top w:val="single" w:sz="4" w:space="0" w:color="auto"/>
              <w:left w:val="single" w:sz="4" w:space="0" w:color="auto"/>
              <w:bottom w:val="single" w:sz="4" w:space="0" w:color="auto"/>
              <w:right w:val="single" w:sz="4" w:space="0" w:color="auto"/>
            </w:tcBorders>
          </w:tcPr>
          <w:p w14:paraId="5B3C5D7D" w14:textId="77777777" w:rsidR="0060276C" w:rsidRDefault="0060276C">
            <w:pPr>
              <w:jc w:val="both"/>
            </w:pPr>
          </w:p>
        </w:tc>
        <w:tc>
          <w:tcPr>
            <w:tcW w:w="2552" w:type="dxa"/>
            <w:tcBorders>
              <w:top w:val="single" w:sz="4" w:space="0" w:color="auto"/>
              <w:left w:val="single" w:sz="4" w:space="0" w:color="auto"/>
              <w:bottom w:val="single" w:sz="4" w:space="0" w:color="auto"/>
              <w:right w:val="single" w:sz="4" w:space="0" w:color="auto"/>
            </w:tcBorders>
          </w:tcPr>
          <w:p w14:paraId="35DB757A" w14:textId="77777777" w:rsidR="0060276C" w:rsidRDefault="0060276C">
            <w:pPr>
              <w:jc w:val="both"/>
            </w:pPr>
          </w:p>
        </w:tc>
      </w:tr>
      <w:tr w:rsidR="0060276C" w14:paraId="4DFE3B53" w14:textId="77777777" w:rsidTr="0060276C">
        <w:tc>
          <w:tcPr>
            <w:tcW w:w="4106" w:type="dxa"/>
            <w:tcBorders>
              <w:top w:val="single" w:sz="4" w:space="0" w:color="auto"/>
              <w:left w:val="single" w:sz="4" w:space="0" w:color="auto"/>
              <w:bottom w:val="single" w:sz="4" w:space="0" w:color="auto"/>
              <w:right w:val="single" w:sz="4" w:space="0" w:color="auto"/>
            </w:tcBorders>
            <w:hideMark/>
          </w:tcPr>
          <w:p w14:paraId="2EAB073B" w14:textId="77777777" w:rsidR="0060276C" w:rsidRDefault="0060276C" w:rsidP="00BA14F4">
            <w:pPr>
              <w:ind w:left="29"/>
              <w:jc w:val="both"/>
            </w:pPr>
            <w:r>
              <w:t>Ранней весной затопило весь наш луг.</w:t>
            </w:r>
          </w:p>
        </w:tc>
        <w:tc>
          <w:tcPr>
            <w:tcW w:w="2556" w:type="dxa"/>
            <w:tcBorders>
              <w:top w:val="single" w:sz="4" w:space="0" w:color="auto"/>
              <w:left w:val="single" w:sz="4" w:space="0" w:color="auto"/>
              <w:bottom w:val="single" w:sz="4" w:space="0" w:color="auto"/>
              <w:right w:val="single" w:sz="4" w:space="0" w:color="auto"/>
            </w:tcBorders>
          </w:tcPr>
          <w:p w14:paraId="724131B4" w14:textId="77777777" w:rsidR="0060276C" w:rsidRDefault="0060276C">
            <w:pPr>
              <w:jc w:val="both"/>
            </w:pPr>
          </w:p>
        </w:tc>
        <w:tc>
          <w:tcPr>
            <w:tcW w:w="2552" w:type="dxa"/>
            <w:tcBorders>
              <w:top w:val="single" w:sz="4" w:space="0" w:color="auto"/>
              <w:left w:val="single" w:sz="4" w:space="0" w:color="auto"/>
              <w:bottom w:val="single" w:sz="4" w:space="0" w:color="auto"/>
              <w:right w:val="single" w:sz="4" w:space="0" w:color="auto"/>
            </w:tcBorders>
          </w:tcPr>
          <w:p w14:paraId="4A1CCD56" w14:textId="77777777" w:rsidR="0060276C" w:rsidRDefault="0060276C">
            <w:pPr>
              <w:jc w:val="both"/>
            </w:pPr>
          </w:p>
        </w:tc>
      </w:tr>
      <w:tr w:rsidR="0060276C" w14:paraId="29BBCCAC" w14:textId="77777777" w:rsidTr="0060276C">
        <w:tc>
          <w:tcPr>
            <w:tcW w:w="4106" w:type="dxa"/>
            <w:tcBorders>
              <w:top w:val="single" w:sz="4" w:space="0" w:color="auto"/>
              <w:left w:val="single" w:sz="4" w:space="0" w:color="auto"/>
              <w:bottom w:val="single" w:sz="4" w:space="0" w:color="auto"/>
              <w:right w:val="single" w:sz="4" w:space="0" w:color="auto"/>
            </w:tcBorders>
            <w:hideMark/>
          </w:tcPr>
          <w:p w14:paraId="2D36CC40" w14:textId="77777777" w:rsidR="0060276C" w:rsidRDefault="0060276C" w:rsidP="00BA14F4">
            <w:pPr>
              <w:ind w:left="29"/>
              <w:jc w:val="both"/>
            </w:pPr>
            <w:r>
              <w:t>Дети катали из снега комки и делали снежную бабу</w:t>
            </w:r>
          </w:p>
        </w:tc>
        <w:tc>
          <w:tcPr>
            <w:tcW w:w="2556" w:type="dxa"/>
            <w:tcBorders>
              <w:top w:val="single" w:sz="4" w:space="0" w:color="auto"/>
              <w:left w:val="single" w:sz="4" w:space="0" w:color="auto"/>
              <w:bottom w:val="single" w:sz="4" w:space="0" w:color="auto"/>
              <w:right w:val="single" w:sz="4" w:space="0" w:color="auto"/>
            </w:tcBorders>
          </w:tcPr>
          <w:p w14:paraId="2A4678B6" w14:textId="77777777" w:rsidR="0060276C" w:rsidRDefault="0060276C">
            <w:pPr>
              <w:jc w:val="both"/>
            </w:pPr>
          </w:p>
        </w:tc>
        <w:tc>
          <w:tcPr>
            <w:tcW w:w="2552" w:type="dxa"/>
            <w:tcBorders>
              <w:top w:val="single" w:sz="4" w:space="0" w:color="auto"/>
              <w:left w:val="single" w:sz="4" w:space="0" w:color="auto"/>
              <w:bottom w:val="single" w:sz="4" w:space="0" w:color="auto"/>
              <w:right w:val="single" w:sz="4" w:space="0" w:color="auto"/>
            </w:tcBorders>
          </w:tcPr>
          <w:p w14:paraId="6C91A034" w14:textId="77777777" w:rsidR="0060276C" w:rsidRDefault="0060276C">
            <w:pPr>
              <w:jc w:val="both"/>
            </w:pPr>
          </w:p>
        </w:tc>
      </w:tr>
    </w:tbl>
    <w:p w14:paraId="24A7BDF9" w14:textId="77777777" w:rsidR="0060276C" w:rsidRDefault="0060276C" w:rsidP="0060276C">
      <w:pPr>
        <w:jc w:val="both"/>
        <w:rPr>
          <w:lang w:eastAsia="en-US"/>
        </w:rPr>
      </w:pPr>
    </w:p>
    <w:p w14:paraId="522FCAFA" w14:textId="77777777" w:rsidR="0060276C" w:rsidRDefault="0060276C" w:rsidP="0060276C">
      <w:pPr>
        <w:jc w:val="both"/>
      </w:pPr>
      <w:r>
        <w:t>Инструкция: я буду называть предложения, и, если в некоторых из них будут ошибки, постарайся их исправить.</w:t>
      </w:r>
    </w:p>
    <w:tbl>
      <w:tblPr>
        <w:tblW w:w="9214" w:type="dxa"/>
        <w:tblInd w:w="137" w:type="dxa"/>
        <w:tblLook w:val="04A0" w:firstRow="1" w:lastRow="0" w:firstColumn="1" w:lastColumn="0" w:noHBand="0" w:noVBand="1"/>
      </w:tblPr>
      <w:tblGrid>
        <w:gridCol w:w="3681"/>
        <w:gridCol w:w="2835"/>
        <w:gridCol w:w="2698"/>
      </w:tblGrid>
      <w:tr w:rsidR="0060276C" w14:paraId="472601DC"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0E8ACAA4" w14:textId="77777777" w:rsidR="0060276C" w:rsidRDefault="0060276C" w:rsidP="00BA14F4">
            <w:pPr>
              <w:ind w:left="29"/>
              <w:jc w:val="both"/>
            </w:pPr>
            <w:r>
              <w:rPr>
                <w:bCs/>
              </w:rPr>
              <w:t>2.Верификация предложений.</w:t>
            </w:r>
          </w:p>
        </w:tc>
        <w:tc>
          <w:tcPr>
            <w:tcW w:w="2835" w:type="dxa"/>
            <w:tcBorders>
              <w:top w:val="single" w:sz="4" w:space="0" w:color="auto"/>
              <w:left w:val="single" w:sz="4" w:space="0" w:color="auto"/>
              <w:bottom w:val="single" w:sz="4" w:space="0" w:color="auto"/>
              <w:right w:val="single" w:sz="4" w:space="0" w:color="auto"/>
            </w:tcBorders>
            <w:hideMark/>
          </w:tcPr>
          <w:p w14:paraId="7D8CA5AE" w14:textId="77777777" w:rsidR="0060276C" w:rsidRDefault="0060276C">
            <w:pPr>
              <w:jc w:val="both"/>
            </w:pPr>
            <w:r>
              <w:t>Начало года</w:t>
            </w:r>
          </w:p>
        </w:tc>
        <w:tc>
          <w:tcPr>
            <w:tcW w:w="2698" w:type="dxa"/>
            <w:tcBorders>
              <w:top w:val="single" w:sz="4" w:space="0" w:color="auto"/>
              <w:left w:val="single" w:sz="4" w:space="0" w:color="auto"/>
              <w:bottom w:val="single" w:sz="4" w:space="0" w:color="auto"/>
              <w:right w:val="single" w:sz="4" w:space="0" w:color="auto"/>
            </w:tcBorders>
            <w:hideMark/>
          </w:tcPr>
          <w:p w14:paraId="17BCF595" w14:textId="77777777" w:rsidR="0060276C" w:rsidRDefault="0060276C">
            <w:pPr>
              <w:jc w:val="both"/>
            </w:pPr>
            <w:r>
              <w:t>Конец года</w:t>
            </w:r>
          </w:p>
        </w:tc>
      </w:tr>
      <w:tr w:rsidR="0060276C" w14:paraId="182BFB2F"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18223F9F" w14:textId="77777777" w:rsidR="0060276C" w:rsidRDefault="0060276C" w:rsidP="00BA14F4">
            <w:pPr>
              <w:ind w:left="29"/>
              <w:jc w:val="both"/>
            </w:pPr>
            <w:r>
              <w:t>Девочка гладит утюгом.</w:t>
            </w:r>
          </w:p>
        </w:tc>
        <w:tc>
          <w:tcPr>
            <w:tcW w:w="2835" w:type="dxa"/>
            <w:tcBorders>
              <w:top w:val="single" w:sz="4" w:space="0" w:color="auto"/>
              <w:left w:val="single" w:sz="4" w:space="0" w:color="auto"/>
              <w:bottom w:val="single" w:sz="4" w:space="0" w:color="auto"/>
              <w:right w:val="single" w:sz="4" w:space="0" w:color="auto"/>
            </w:tcBorders>
          </w:tcPr>
          <w:p w14:paraId="74EF8369"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23914C61" w14:textId="77777777" w:rsidR="0060276C" w:rsidRDefault="0060276C">
            <w:pPr>
              <w:jc w:val="both"/>
            </w:pPr>
          </w:p>
        </w:tc>
      </w:tr>
      <w:tr w:rsidR="0060276C" w14:paraId="03B4DAD8"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6A4FFAA9" w14:textId="77777777" w:rsidR="0060276C" w:rsidRDefault="0060276C" w:rsidP="00BA14F4">
            <w:pPr>
              <w:ind w:left="29"/>
              <w:jc w:val="both"/>
            </w:pPr>
            <w:r>
              <w:t>Дом нарисован мальчик.</w:t>
            </w:r>
          </w:p>
        </w:tc>
        <w:tc>
          <w:tcPr>
            <w:tcW w:w="2835" w:type="dxa"/>
            <w:tcBorders>
              <w:top w:val="single" w:sz="4" w:space="0" w:color="auto"/>
              <w:left w:val="single" w:sz="4" w:space="0" w:color="auto"/>
              <w:bottom w:val="single" w:sz="4" w:space="0" w:color="auto"/>
              <w:right w:val="single" w:sz="4" w:space="0" w:color="auto"/>
            </w:tcBorders>
          </w:tcPr>
          <w:p w14:paraId="19501544"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304C8C73" w14:textId="77777777" w:rsidR="0060276C" w:rsidRDefault="0060276C">
            <w:pPr>
              <w:jc w:val="both"/>
            </w:pPr>
          </w:p>
        </w:tc>
      </w:tr>
      <w:tr w:rsidR="0060276C" w14:paraId="68046283"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4C3C3363" w14:textId="77777777" w:rsidR="0060276C" w:rsidRDefault="0060276C" w:rsidP="00BA14F4">
            <w:pPr>
              <w:ind w:left="29"/>
              <w:jc w:val="both"/>
            </w:pPr>
            <w:r>
              <w:t>Мальчик умывается лицо.</w:t>
            </w:r>
          </w:p>
        </w:tc>
        <w:tc>
          <w:tcPr>
            <w:tcW w:w="2835" w:type="dxa"/>
            <w:tcBorders>
              <w:top w:val="single" w:sz="4" w:space="0" w:color="auto"/>
              <w:left w:val="single" w:sz="4" w:space="0" w:color="auto"/>
              <w:bottom w:val="single" w:sz="4" w:space="0" w:color="auto"/>
              <w:right w:val="single" w:sz="4" w:space="0" w:color="auto"/>
            </w:tcBorders>
          </w:tcPr>
          <w:p w14:paraId="3C8C292B"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6814260B" w14:textId="77777777" w:rsidR="0060276C" w:rsidRDefault="0060276C">
            <w:pPr>
              <w:jc w:val="both"/>
            </w:pPr>
          </w:p>
        </w:tc>
      </w:tr>
      <w:tr w:rsidR="0060276C" w14:paraId="22512641"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0B4438B9" w14:textId="77777777" w:rsidR="0060276C" w:rsidRDefault="0060276C" w:rsidP="00BA14F4">
            <w:pPr>
              <w:ind w:left="29"/>
              <w:jc w:val="both"/>
            </w:pPr>
            <w:r>
              <w:t>Собака вышла в будку.</w:t>
            </w:r>
          </w:p>
        </w:tc>
        <w:tc>
          <w:tcPr>
            <w:tcW w:w="2835" w:type="dxa"/>
            <w:tcBorders>
              <w:top w:val="single" w:sz="4" w:space="0" w:color="auto"/>
              <w:left w:val="single" w:sz="4" w:space="0" w:color="auto"/>
              <w:bottom w:val="single" w:sz="4" w:space="0" w:color="auto"/>
              <w:right w:val="single" w:sz="4" w:space="0" w:color="auto"/>
            </w:tcBorders>
          </w:tcPr>
          <w:p w14:paraId="5340D1B8"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78BA68BD" w14:textId="77777777" w:rsidR="0060276C" w:rsidRDefault="0060276C">
            <w:pPr>
              <w:jc w:val="both"/>
            </w:pPr>
          </w:p>
        </w:tc>
      </w:tr>
      <w:tr w:rsidR="0060276C" w14:paraId="3B46587D"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1E354E60" w14:textId="77777777" w:rsidR="0060276C" w:rsidRDefault="0060276C" w:rsidP="00BA14F4">
            <w:pPr>
              <w:ind w:left="29"/>
              <w:jc w:val="both"/>
            </w:pPr>
            <w:r>
              <w:t>Березки склонились от ветра.</w:t>
            </w:r>
          </w:p>
        </w:tc>
        <w:tc>
          <w:tcPr>
            <w:tcW w:w="2835" w:type="dxa"/>
            <w:tcBorders>
              <w:top w:val="single" w:sz="4" w:space="0" w:color="auto"/>
              <w:left w:val="single" w:sz="4" w:space="0" w:color="auto"/>
              <w:bottom w:val="single" w:sz="4" w:space="0" w:color="auto"/>
              <w:right w:val="single" w:sz="4" w:space="0" w:color="auto"/>
            </w:tcBorders>
          </w:tcPr>
          <w:p w14:paraId="7E0C8CA4"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427C72A1" w14:textId="77777777" w:rsidR="0060276C" w:rsidRDefault="0060276C">
            <w:pPr>
              <w:jc w:val="both"/>
            </w:pPr>
          </w:p>
        </w:tc>
      </w:tr>
      <w:tr w:rsidR="0060276C" w14:paraId="546516F9"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14BD90A0" w14:textId="77777777" w:rsidR="0060276C" w:rsidRDefault="0060276C" w:rsidP="00BA14F4">
            <w:pPr>
              <w:ind w:left="29"/>
              <w:jc w:val="both"/>
            </w:pPr>
            <w:r>
              <w:t>У Нины большая яблоко.</w:t>
            </w:r>
          </w:p>
        </w:tc>
        <w:tc>
          <w:tcPr>
            <w:tcW w:w="2835" w:type="dxa"/>
            <w:tcBorders>
              <w:top w:val="single" w:sz="4" w:space="0" w:color="auto"/>
              <w:left w:val="single" w:sz="4" w:space="0" w:color="auto"/>
              <w:bottom w:val="single" w:sz="4" w:space="0" w:color="auto"/>
              <w:right w:val="single" w:sz="4" w:space="0" w:color="auto"/>
            </w:tcBorders>
          </w:tcPr>
          <w:p w14:paraId="4761FC1A"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15115135" w14:textId="77777777" w:rsidR="0060276C" w:rsidRDefault="0060276C">
            <w:pPr>
              <w:jc w:val="both"/>
            </w:pPr>
          </w:p>
        </w:tc>
      </w:tr>
      <w:tr w:rsidR="0060276C" w14:paraId="1DD4E933"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452F3B8D" w14:textId="77777777" w:rsidR="0060276C" w:rsidRDefault="0060276C" w:rsidP="00BA14F4">
            <w:pPr>
              <w:ind w:left="29"/>
              <w:jc w:val="both"/>
            </w:pPr>
            <w:r>
              <w:t>По морю плывут корабль.</w:t>
            </w:r>
          </w:p>
        </w:tc>
        <w:tc>
          <w:tcPr>
            <w:tcW w:w="2835" w:type="dxa"/>
            <w:tcBorders>
              <w:top w:val="single" w:sz="4" w:space="0" w:color="auto"/>
              <w:left w:val="single" w:sz="4" w:space="0" w:color="auto"/>
              <w:bottom w:val="single" w:sz="4" w:space="0" w:color="auto"/>
              <w:right w:val="single" w:sz="4" w:space="0" w:color="auto"/>
            </w:tcBorders>
          </w:tcPr>
          <w:p w14:paraId="400C7C0B"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39FF9A72" w14:textId="77777777" w:rsidR="0060276C" w:rsidRDefault="0060276C">
            <w:pPr>
              <w:jc w:val="both"/>
            </w:pPr>
          </w:p>
        </w:tc>
      </w:tr>
    </w:tbl>
    <w:p w14:paraId="0C02FE94" w14:textId="77777777" w:rsidR="0060276C" w:rsidRDefault="0060276C" w:rsidP="0060276C">
      <w:pPr>
        <w:jc w:val="both"/>
        <w:rPr>
          <w:lang w:eastAsia="en-US"/>
        </w:rPr>
      </w:pPr>
    </w:p>
    <w:p w14:paraId="69ED3E51" w14:textId="77777777" w:rsidR="0060276C" w:rsidRDefault="0060276C" w:rsidP="0060276C">
      <w:pPr>
        <w:jc w:val="both"/>
      </w:pPr>
      <w:r>
        <w:t>Инструкция: я назову слова, а ты постарайся составить из них предложение.</w:t>
      </w:r>
    </w:p>
    <w:tbl>
      <w:tblPr>
        <w:tblW w:w="9214" w:type="dxa"/>
        <w:tblInd w:w="137" w:type="dxa"/>
        <w:tblLook w:val="04A0" w:firstRow="1" w:lastRow="0" w:firstColumn="1" w:lastColumn="0" w:noHBand="0" w:noVBand="1"/>
      </w:tblPr>
      <w:tblGrid>
        <w:gridCol w:w="3681"/>
        <w:gridCol w:w="2835"/>
        <w:gridCol w:w="2698"/>
      </w:tblGrid>
      <w:tr w:rsidR="0060276C" w14:paraId="55FE67F7"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4D7C9F5D" w14:textId="77777777" w:rsidR="0060276C" w:rsidRDefault="0060276C" w:rsidP="00BA14F4">
            <w:pPr>
              <w:ind w:left="29"/>
              <w:jc w:val="both"/>
            </w:pPr>
            <w:r>
              <w:rPr>
                <w:bCs/>
              </w:rPr>
              <w:t>3.Составление предложений из слов в начальной форме.</w:t>
            </w:r>
          </w:p>
        </w:tc>
        <w:tc>
          <w:tcPr>
            <w:tcW w:w="2835" w:type="dxa"/>
            <w:tcBorders>
              <w:top w:val="single" w:sz="4" w:space="0" w:color="auto"/>
              <w:left w:val="single" w:sz="4" w:space="0" w:color="auto"/>
              <w:bottom w:val="single" w:sz="4" w:space="0" w:color="auto"/>
              <w:right w:val="single" w:sz="4" w:space="0" w:color="auto"/>
            </w:tcBorders>
            <w:hideMark/>
          </w:tcPr>
          <w:p w14:paraId="40FA88E1" w14:textId="77777777" w:rsidR="0060276C" w:rsidRDefault="0060276C">
            <w:pPr>
              <w:jc w:val="both"/>
            </w:pPr>
            <w:r>
              <w:t>Начало года</w:t>
            </w:r>
          </w:p>
        </w:tc>
        <w:tc>
          <w:tcPr>
            <w:tcW w:w="2698" w:type="dxa"/>
            <w:tcBorders>
              <w:top w:val="single" w:sz="4" w:space="0" w:color="auto"/>
              <w:left w:val="single" w:sz="4" w:space="0" w:color="auto"/>
              <w:bottom w:val="single" w:sz="4" w:space="0" w:color="auto"/>
              <w:right w:val="single" w:sz="4" w:space="0" w:color="auto"/>
            </w:tcBorders>
            <w:hideMark/>
          </w:tcPr>
          <w:p w14:paraId="6661EE43" w14:textId="77777777" w:rsidR="0060276C" w:rsidRDefault="0060276C">
            <w:pPr>
              <w:jc w:val="both"/>
            </w:pPr>
            <w:r>
              <w:t>Конец года</w:t>
            </w:r>
          </w:p>
        </w:tc>
      </w:tr>
      <w:tr w:rsidR="0060276C" w14:paraId="1B9F3C26"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1BE75097" w14:textId="77777777" w:rsidR="0060276C" w:rsidRDefault="0060276C" w:rsidP="00BA14F4">
            <w:pPr>
              <w:ind w:left="29"/>
              <w:jc w:val="both"/>
            </w:pPr>
            <w:r>
              <w:t xml:space="preserve">Мальчик, </w:t>
            </w:r>
            <w:proofErr w:type="spellStart"/>
            <w:r>
              <w:t>открывать,дверь</w:t>
            </w:r>
            <w:proofErr w:type="spellEnd"/>
            <w:r>
              <w:t>;</w:t>
            </w:r>
          </w:p>
        </w:tc>
        <w:tc>
          <w:tcPr>
            <w:tcW w:w="2835" w:type="dxa"/>
            <w:tcBorders>
              <w:top w:val="single" w:sz="4" w:space="0" w:color="auto"/>
              <w:left w:val="single" w:sz="4" w:space="0" w:color="auto"/>
              <w:bottom w:val="single" w:sz="4" w:space="0" w:color="auto"/>
              <w:right w:val="single" w:sz="4" w:space="0" w:color="auto"/>
            </w:tcBorders>
          </w:tcPr>
          <w:p w14:paraId="140B6CE0"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155C93CF" w14:textId="77777777" w:rsidR="0060276C" w:rsidRDefault="0060276C">
            <w:pPr>
              <w:jc w:val="both"/>
            </w:pPr>
          </w:p>
        </w:tc>
      </w:tr>
      <w:tr w:rsidR="0060276C" w14:paraId="0DDB7628"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46D35060" w14:textId="77777777" w:rsidR="0060276C" w:rsidRDefault="0060276C" w:rsidP="00BA14F4">
            <w:pPr>
              <w:ind w:left="29"/>
              <w:jc w:val="both"/>
            </w:pPr>
            <w:r>
              <w:t>Девочка, читать, книжка;</w:t>
            </w:r>
          </w:p>
        </w:tc>
        <w:tc>
          <w:tcPr>
            <w:tcW w:w="2835" w:type="dxa"/>
            <w:tcBorders>
              <w:top w:val="single" w:sz="4" w:space="0" w:color="auto"/>
              <w:left w:val="single" w:sz="4" w:space="0" w:color="auto"/>
              <w:bottom w:val="single" w:sz="4" w:space="0" w:color="auto"/>
              <w:right w:val="single" w:sz="4" w:space="0" w:color="auto"/>
            </w:tcBorders>
          </w:tcPr>
          <w:p w14:paraId="33BF5329"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4DE60F08" w14:textId="77777777" w:rsidR="0060276C" w:rsidRDefault="0060276C">
            <w:pPr>
              <w:jc w:val="both"/>
            </w:pPr>
          </w:p>
        </w:tc>
      </w:tr>
      <w:tr w:rsidR="0060276C" w14:paraId="2FE1C367"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3750A49D" w14:textId="77777777" w:rsidR="0060276C" w:rsidRDefault="0060276C" w:rsidP="00BA14F4">
            <w:pPr>
              <w:ind w:left="29"/>
              <w:jc w:val="both"/>
            </w:pPr>
            <w:r>
              <w:t>Доктор, лечить, дети;</w:t>
            </w:r>
          </w:p>
        </w:tc>
        <w:tc>
          <w:tcPr>
            <w:tcW w:w="2835" w:type="dxa"/>
            <w:tcBorders>
              <w:top w:val="single" w:sz="4" w:space="0" w:color="auto"/>
              <w:left w:val="single" w:sz="4" w:space="0" w:color="auto"/>
              <w:bottom w:val="single" w:sz="4" w:space="0" w:color="auto"/>
              <w:right w:val="single" w:sz="4" w:space="0" w:color="auto"/>
            </w:tcBorders>
          </w:tcPr>
          <w:p w14:paraId="2BC7EAD6"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2F88D861" w14:textId="77777777" w:rsidR="0060276C" w:rsidRDefault="0060276C">
            <w:pPr>
              <w:jc w:val="both"/>
            </w:pPr>
          </w:p>
        </w:tc>
      </w:tr>
      <w:tr w:rsidR="0060276C" w14:paraId="34D3746D"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031208CF" w14:textId="77777777" w:rsidR="0060276C" w:rsidRDefault="0060276C" w:rsidP="00BA14F4">
            <w:pPr>
              <w:ind w:left="29"/>
              <w:jc w:val="both"/>
            </w:pPr>
            <w:r>
              <w:t>Рисовать, карандаш, девочка;</w:t>
            </w:r>
          </w:p>
        </w:tc>
        <w:tc>
          <w:tcPr>
            <w:tcW w:w="2835" w:type="dxa"/>
            <w:tcBorders>
              <w:top w:val="single" w:sz="4" w:space="0" w:color="auto"/>
              <w:left w:val="single" w:sz="4" w:space="0" w:color="auto"/>
              <w:bottom w:val="single" w:sz="4" w:space="0" w:color="auto"/>
              <w:right w:val="single" w:sz="4" w:space="0" w:color="auto"/>
            </w:tcBorders>
          </w:tcPr>
          <w:p w14:paraId="65E89E20"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280722EC" w14:textId="77777777" w:rsidR="0060276C" w:rsidRDefault="0060276C">
            <w:pPr>
              <w:jc w:val="both"/>
            </w:pPr>
          </w:p>
        </w:tc>
      </w:tr>
      <w:tr w:rsidR="0060276C" w14:paraId="12190A40"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2F265862" w14:textId="77777777" w:rsidR="0060276C" w:rsidRDefault="0060276C" w:rsidP="00BA14F4">
            <w:pPr>
              <w:ind w:left="29"/>
              <w:jc w:val="both"/>
            </w:pPr>
            <w:r>
              <w:t>В, сад, расти, вишня;</w:t>
            </w:r>
          </w:p>
        </w:tc>
        <w:tc>
          <w:tcPr>
            <w:tcW w:w="2835" w:type="dxa"/>
            <w:tcBorders>
              <w:top w:val="single" w:sz="4" w:space="0" w:color="auto"/>
              <w:left w:val="single" w:sz="4" w:space="0" w:color="auto"/>
              <w:bottom w:val="single" w:sz="4" w:space="0" w:color="auto"/>
              <w:right w:val="single" w:sz="4" w:space="0" w:color="auto"/>
            </w:tcBorders>
          </w:tcPr>
          <w:p w14:paraId="6D1978D2"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053D0C99" w14:textId="77777777" w:rsidR="0060276C" w:rsidRDefault="0060276C">
            <w:pPr>
              <w:jc w:val="both"/>
            </w:pPr>
          </w:p>
        </w:tc>
      </w:tr>
      <w:tr w:rsidR="0060276C" w14:paraId="148001E4"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65AAE35C" w14:textId="77777777" w:rsidR="0060276C" w:rsidRDefault="0060276C" w:rsidP="00BA14F4">
            <w:pPr>
              <w:ind w:left="29"/>
              <w:jc w:val="both"/>
            </w:pPr>
            <w:r>
              <w:t>Сидеть, синичка, на ветка;</w:t>
            </w:r>
          </w:p>
        </w:tc>
        <w:tc>
          <w:tcPr>
            <w:tcW w:w="2835" w:type="dxa"/>
            <w:tcBorders>
              <w:top w:val="single" w:sz="4" w:space="0" w:color="auto"/>
              <w:left w:val="single" w:sz="4" w:space="0" w:color="auto"/>
              <w:bottom w:val="single" w:sz="4" w:space="0" w:color="auto"/>
              <w:right w:val="single" w:sz="4" w:space="0" w:color="auto"/>
            </w:tcBorders>
          </w:tcPr>
          <w:p w14:paraId="67E11D68"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42320895" w14:textId="77777777" w:rsidR="0060276C" w:rsidRDefault="0060276C">
            <w:pPr>
              <w:jc w:val="both"/>
            </w:pPr>
          </w:p>
        </w:tc>
      </w:tr>
      <w:tr w:rsidR="0060276C" w14:paraId="705B8F46" w14:textId="77777777" w:rsidTr="0060276C">
        <w:tc>
          <w:tcPr>
            <w:tcW w:w="3681" w:type="dxa"/>
            <w:tcBorders>
              <w:top w:val="single" w:sz="4" w:space="0" w:color="auto"/>
              <w:left w:val="single" w:sz="4" w:space="0" w:color="auto"/>
              <w:bottom w:val="single" w:sz="4" w:space="0" w:color="auto"/>
              <w:right w:val="single" w:sz="4" w:space="0" w:color="auto"/>
            </w:tcBorders>
            <w:hideMark/>
          </w:tcPr>
          <w:p w14:paraId="0DD53F6E" w14:textId="77777777" w:rsidR="0060276C" w:rsidRDefault="0060276C" w:rsidP="00BA14F4">
            <w:pPr>
              <w:ind w:left="29"/>
              <w:jc w:val="both"/>
            </w:pPr>
            <w:r>
              <w:t>Груша, бабушка, внучка, давать;</w:t>
            </w:r>
          </w:p>
        </w:tc>
        <w:tc>
          <w:tcPr>
            <w:tcW w:w="2835" w:type="dxa"/>
            <w:tcBorders>
              <w:top w:val="single" w:sz="4" w:space="0" w:color="auto"/>
              <w:left w:val="single" w:sz="4" w:space="0" w:color="auto"/>
              <w:bottom w:val="single" w:sz="4" w:space="0" w:color="auto"/>
              <w:right w:val="single" w:sz="4" w:space="0" w:color="auto"/>
            </w:tcBorders>
          </w:tcPr>
          <w:p w14:paraId="48EF09E5" w14:textId="77777777" w:rsidR="0060276C" w:rsidRDefault="0060276C">
            <w:pPr>
              <w:jc w:val="both"/>
            </w:pPr>
          </w:p>
        </w:tc>
        <w:tc>
          <w:tcPr>
            <w:tcW w:w="2698" w:type="dxa"/>
            <w:tcBorders>
              <w:top w:val="single" w:sz="4" w:space="0" w:color="auto"/>
              <w:left w:val="single" w:sz="4" w:space="0" w:color="auto"/>
              <w:bottom w:val="single" w:sz="4" w:space="0" w:color="auto"/>
              <w:right w:val="single" w:sz="4" w:space="0" w:color="auto"/>
            </w:tcBorders>
          </w:tcPr>
          <w:p w14:paraId="155B731B" w14:textId="77777777" w:rsidR="0060276C" w:rsidRDefault="0060276C">
            <w:pPr>
              <w:jc w:val="both"/>
            </w:pPr>
          </w:p>
        </w:tc>
      </w:tr>
    </w:tbl>
    <w:p w14:paraId="039460AD" w14:textId="77777777" w:rsidR="0060276C" w:rsidRDefault="0060276C" w:rsidP="0060276C">
      <w:pPr>
        <w:ind w:left="360"/>
        <w:jc w:val="both"/>
        <w:rPr>
          <w:lang w:eastAsia="en-US"/>
        </w:rPr>
      </w:pPr>
    </w:p>
    <w:p w14:paraId="6E4D8438" w14:textId="77777777" w:rsidR="0060276C" w:rsidRDefault="0060276C" w:rsidP="0060276C">
      <w:pPr>
        <w:jc w:val="both"/>
      </w:pPr>
      <w:r>
        <w:t xml:space="preserve">  Инструкция: сейчас я прочитаю предложение, а ты постарайся вставить слово, которое в нем    пропущено. </w:t>
      </w:r>
    </w:p>
    <w:tbl>
      <w:tblPr>
        <w:tblW w:w="9221" w:type="dxa"/>
        <w:tblInd w:w="137" w:type="dxa"/>
        <w:tblLook w:val="04A0" w:firstRow="1" w:lastRow="0" w:firstColumn="1" w:lastColumn="0" w:noHBand="0" w:noVBand="1"/>
      </w:tblPr>
      <w:tblGrid>
        <w:gridCol w:w="3969"/>
        <w:gridCol w:w="2694"/>
        <w:gridCol w:w="2558"/>
      </w:tblGrid>
      <w:tr w:rsidR="0060276C" w14:paraId="0D540A95"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2ED63B1A" w14:textId="77777777" w:rsidR="0060276C" w:rsidRDefault="0060276C" w:rsidP="00BA14F4">
            <w:pPr>
              <w:ind w:left="171"/>
            </w:pPr>
            <w:r>
              <w:rPr>
                <w:bCs/>
              </w:rPr>
              <w:t>Добавление предлогов в предложение.</w:t>
            </w:r>
          </w:p>
        </w:tc>
        <w:tc>
          <w:tcPr>
            <w:tcW w:w="2694" w:type="dxa"/>
            <w:tcBorders>
              <w:top w:val="single" w:sz="4" w:space="0" w:color="auto"/>
              <w:left w:val="single" w:sz="4" w:space="0" w:color="auto"/>
              <w:bottom w:val="single" w:sz="4" w:space="0" w:color="auto"/>
              <w:right w:val="single" w:sz="4" w:space="0" w:color="auto"/>
            </w:tcBorders>
            <w:hideMark/>
          </w:tcPr>
          <w:p w14:paraId="6BA61781" w14:textId="77777777" w:rsidR="0060276C" w:rsidRDefault="0060276C">
            <w:pPr>
              <w:jc w:val="both"/>
            </w:pPr>
            <w:r>
              <w:t>Начало года</w:t>
            </w:r>
          </w:p>
        </w:tc>
        <w:tc>
          <w:tcPr>
            <w:tcW w:w="2558" w:type="dxa"/>
            <w:tcBorders>
              <w:top w:val="single" w:sz="4" w:space="0" w:color="auto"/>
              <w:left w:val="single" w:sz="4" w:space="0" w:color="auto"/>
              <w:bottom w:val="single" w:sz="4" w:space="0" w:color="auto"/>
              <w:right w:val="single" w:sz="4" w:space="0" w:color="auto"/>
            </w:tcBorders>
            <w:hideMark/>
          </w:tcPr>
          <w:p w14:paraId="5DE09F81" w14:textId="77777777" w:rsidR="0060276C" w:rsidRDefault="0060276C">
            <w:pPr>
              <w:jc w:val="both"/>
            </w:pPr>
            <w:r>
              <w:t>Конец года</w:t>
            </w:r>
          </w:p>
        </w:tc>
      </w:tr>
      <w:tr w:rsidR="0060276C" w14:paraId="51363D07"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6C26AD20" w14:textId="77777777" w:rsidR="0060276C" w:rsidRDefault="0060276C" w:rsidP="00BA14F4">
            <w:pPr>
              <w:ind w:left="171"/>
            </w:pPr>
            <w:r>
              <w:t>Лена наливает чай… чашки.</w:t>
            </w:r>
          </w:p>
        </w:tc>
        <w:tc>
          <w:tcPr>
            <w:tcW w:w="2694" w:type="dxa"/>
            <w:tcBorders>
              <w:top w:val="single" w:sz="4" w:space="0" w:color="auto"/>
              <w:left w:val="single" w:sz="4" w:space="0" w:color="auto"/>
              <w:bottom w:val="single" w:sz="4" w:space="0" w:color="auto"/>
              <w:right w:val="single" w:sz="4" w:space="0" w:color="auto"/>
            </w:tcBorders>
          </w:tcPr>
          <w:p w14:paraId="22CC8AE7"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1BF99783" w14:textId="77777777" w:rsidR="0060276C" w:rsidRDefault="0060276C">
            <w:pPr>
              <w:jc w:val="both"/>
            </w:pPr>
          </w:p>
        </w:tc>
      </w:tr>
      <w:tr w:rsidR="0060276C" w14:paraId="5839EE69"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28D0177A" w14:textId="77777777" w:rsidR="0060276C" w:rsidRDefault="0060276C" w:rsidP="00BA14F4">
            <w:pPr>
              <w:ind w:left="171"/>
            </w:pPr>
            <w:r>
              <w:t>Почки распустились…деревьях.</w:t>
            </w:r>
          </w:p>
        </w:tc>
        <w:tc>
          <w:tcPr>
            <w:tcW w:w="2694" w:type="dxa"/>
            <w:tcBorders>
              <w:top w:val="single" w:sz="4" w:space="0" w:color="auto"/>
              <w:left w:val="single" w:sz="4" w:space="0" w:color="auto"/>
              <w:bottom w:val="single" w:sz="4" w:space="0" w:color="auto"/>
              <w:right w:val="single" w:sz="4" w:space="0" w:color="auto"/>
            </w:tcBorders>
          </w:tcPr>
          <w:p w14:paraId="5221664E"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665EA702" w14:textId="77777777" w:rsidR="0060276C" w:rsidRDefault="0060276C">
            <w:pPr>
              <w:jc w:val="both"/>
            </w:pPr>
          </w:p>
        </w:tc>
      </w:tr>
      <w:tr w:rsidR="0060276C" w14:paraId="755DA223"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417C278F" w14:textId="77777777" w:rsidR="0060276C" w:rsidRDefault="0060276C" w:rsidP="00BA14F4">
            <w:pPr>
              <w:ind w:left="171"/>
            </w:pPr>
            <w:r>
              <w:t>Лодка плывет…озеру.</w:t>
            </w:r>
          </w:p>
        </w:tc>
        <w:tc>
          <w:tcPr>
            <w:tcW w:w="2694" w:type="dxa"/>
            <w:tcBorders>
              <w:top w:val="single" w:sz="4" w:space="0" w:color="auto"/>
              <w:left w:val="single" w:sz="4" w:space="0" w:color="auto"/>
              <w:bottom w:val="single" w:sz="4" w:space="0" w:color="auto"/>
              <w:right w:val="single" w:sz="4" w:space="0" w:color="auto"/>
            </w:tcBorders>
          </w:tcPr>
          <w:p w14:paraId="530664A0"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374F3980" w14:textId="77777777" w:rsidR="0060276C" w:rsidRDefault="0060276C">
            <w:pPr>
              <w:jc w:val="both"/>
            </w:pPr>
          </w:p>
        </w:tc>
      </w:tr>
      <w:tr w:rsidR="0060276C" w14:paraId="2F9EEAAC"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2422133A" w14:textId="77777777" w:rsidR="0060276C" w:rsidRDefault="0060276C" w:rsidP="00BA14F4">
            <w:pPr>
              <w:ind w:left="171"/>
            </w:pPr>
            <w:r>
              <w:t>Чайка летит…водой.</w:t>
            </w:r>
          </w:p>
        </w:tc>
        <w:tc>
          <w:tcPr>
            <w:tcW w:w="2694" w:type="dxa"/>
            <w:tcBorders>
              <w:top w:val="single" w:sz="4" w:space="0" w:color="auto"/>
              <w:left w:val="single" w:sz="4" w:space="0" w:color="auto"/>
              <w:bottom w:val="single" w:sz="4" w:space="0" w:color="auto"/>
              <w:right w:val="single" w:sz="4" w:space="0" w:color="auto"/>
            </w:tcBorders>
          </w:tcPr>
          <w:p w14:paraId="4A484AF2"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52700C91" w14:textId="77777777" w:rsidR="0060276C" w:rsidRDefault="0060276C">
            <w:pPr>
              <w:jc w:val="both"/>
            </w:pPr>
          </w:p>
        </w:tc>
      </w:tr>
      <w:tr w:rsidR="0060276C" w14:paraId="215D07A1"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7E9D93B5" w14:textId="77777777" w:rsidR="0060276C" w:rsidRDefault="0060276C" w:rsidP="00BA14F4">
            <w:pPr>
              <w:ind w:left="171"/>
            </w:pPr>
            <w:r>
              <w:t>Птенец выпал…гнезда.</w:t>
            </w:r>
          </w:p>
        </w:tc>
        <w:tc>
          <w:tcPr>
            <w:tcW w:w="2694" w:type="dxa"/>
            <w:tcBorders>
              <w:top w:val="single" w:sz="4" w:space="0" w:color="auto"/>
              <w:left w:val="single" w:sz="4" w:space="0" w:color="auto"/>
              <w:bottom w:val="single" w:sz="4" w:space="0" w:color="auto"/>
              <w:right w:val="single" w:sz="4" w:space="0" w:color="auto"/>
            </w:tcBorders>
          </w:tcPr>
          <w:p w14:paraId="7E38950A"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5BBA9E70" w14:textId="77777777" w:rsidR="0060276C" w:rsidRDefault="0060276C">
            <w:pPr>
              <w:jc w:val="both"/>
            </w:pPr>
          </w:p>
        </w:tc>
      </w:tr>
      <w:tr w:rsidR="0060276C" w14:paraId="788C7D7B"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08FA7645" w14:textId="77777777" w:rsidR="0060276C" w:rsidRDefault="0060276C" w:rsidP="00BA14F4">
            <w:pPr>
              <w:ind w:left="171"/>
            </w:pPr>
            <w:r>
              <w:t>Деревья шумят…ветра.</w:t>
            </w:r>
          </w:p>
        </w:tc>
        <w:tc>
          <w:tcPr>
            <w:tcW w:w="2694" w:type="dxa"/>
            <w:tcBorders>
              <w:top w:val="single" w:sz="4" w:space="0" w:color="auto"/>
              <w:left w:val="single" w:sz="4" w:space="0" w:color="auto"/>
              <w:bottom w:val="single" w:sz="4" w:space="0" w:color="auto"/>
              <w:right w:val="single" w:sz="4" w:space="0" w:color="auto"/>
            </w:tcBorders>
          </w:tcPr>
          <w:p w14:paraId="0B97F32F"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5F591BCD" w14:textId="77777777" w:rsidR="0060276C" w:rsidRDefault="0060276C">
            <w:pPr>
              <w:jc w:val="both"/>
            </w:pPr>
          </w:p>
        </w:tc>
      </w:tr>
      <w:tr w:rsidR="0060276C" w14:paraId="70E01788"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40B6DB1C" w14:textId="77777777" w:rsidR="0060276C" w:rsidRDefault="0060276C" w:rsidP="00BA14F4">
            <w:pPr>
              <w:ind w:left="171"/>
            </w:pPr>
            <w:r>
              <w:lastRenderedPageBreak/>
              <w:t>Последние листья падают…березы.</w:t>
            </w:r>
          </w:p>
        </w:tc>
        <w:tc>
          <w:tcPr>
            <w:tcW w:w="2694" w:type="dxa"/>
            <w:tcBorders>
              <w:top w:val="single" w:sz="4" w:space="0" w:color="auto"/>
              <w:left w:val="single" w:sz="4" w:space="0" w:color="auto"/>
              <w:bottom w:val="single" w:sz="4" w:space="0" w:color="auto"/>
              <w:right w:val="single" w:sz="4" w:space="0" w:color="auto"/>
            </w:tcBorders>
          </w:tcPr>
          <w:p w14:paraId="42008BBA"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29FD2E25" w14:textId="77777777" w:rsidR="0060276C" w:rsidRDefault="0060276C">
            <w:pPr>
              <w:jc w:val="both"/>
            </w:pPr>
          </w:p>
        </w:tc>
      </w:tr>
      <w:tr w:rsidR="0060276C" w14:paraId="73DA7C07"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5FF3B14B" w14:textId="77777777" w:rsidR="0060276C" w:rsidRDefault="0060276C" w:rsidP="00BA14F4">
            <w:pPr>
              <w:ind w:left="171"/>
            </w:pPr>
            <w:r>
              <w:t>Щенок спрятался…крыльцом.</w:t>
            </w:r>
          </w:p>
        </w:tc>
        <w:tc>
          <w:tcPr>
            <w:tcW w:w="2694" w:type="dxa"/>
            <w:tcBorders>
              <w:top w:val="single" w:sz="4" w:space="0" w:color="auto"/>
              <w:left w:val="single" w:sz="4" w:space="0" w:color="auto"/>
              <w:bottom w:val="single" w:sz="4" w:space="0" w:color="auto"/>
              <w:right w:val="single" w:sz="4" w:space="0" w:color="auto"/>
            </w:tcBorders>
          </w:tcPr>
          <w:p w14:paraId="22E571E0"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574E59DE" w14:textId="77777777" w:rsidR="0060276C" w:rsidRDefault="0060276C">
            <w:pPr>
              <w:jc w:val="both"/>
            </w:pPr>
          </w:p>
        </w:tc>
      </w:tr>
      <w:tr w:rsidR="0060276C" w14:paraId="73E3CAD0"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1FD50557" w14:textId="77777777" w:rsidR="0060276C" w:rsidRDefault="0060276C" w:rsidP="00BA14F4">
            <w:pPr>
              <w:ind w:left="171"/>
            </w:pPr>
            <w:r>
              <w:t>Пес сидит…конуры.</w:t>
            </w:r>
          </w:p>
        </w:tc>
        <w:tc>
          <w:tcPr>
            <w:tcW w:w="2694" w:type="dxa"/>
            <w:tcBorders>
              <w:top w:val="single" w:sz="4" w:space="0" w:color="auto"/>
              <w:left w:val="single" w:sz="4" w:space="0" w:color="auto"/>
              <w:bottom w:val="single" w:sz="4" w:space="0" w:color="auto"/>
              <w:right w:val="single" w:sz="4" w:space="0" w:color="auto"/>
            </w:tcBorders>
          </w:tcPr>
          <w:p w14:paraId="4A3AAA8E"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47ADDC28" w14:textId="77777777" w:rsidR="0060276C" w:rsidRDefault="0060276C">
            <w:pPr>
              <w:jc w:val="both"/>
            </w:pPr>
          </w:p>
        </w:tc>
      </w:tr>
      <w:tr w:rsidR="0060276C" w14:paraId="3EB232FE" w14:textId="77777777" w:rsidTr="0060276C">
        <w:tc>
          <w:tcPr>
            <w:tcW w:w="3969" w:type="dxa"/>
            <w:tcBorders>
              <w:top w:val="single" w:sz="4" w:space="0" w:color="auto"/>
              <w:left w:val="single" w:sz="4" w:space="0" w:color="auto"/>
              <w:bottom w:val="single" w:sz="4" w:space="0" w:color="auto"/>
              <w:right w:val="single" w:sz="4" w:space="0" w:color="auto"/>
            </w:tcBorders>
            <w:hideMark/>
          </w:tcPr>
          <w:p w14:paraId="04E87711" w14:textId="77777777" w:rsidR="0060276C" w:rsidRDefault="0060276C" w:rsidP="00BA14F4">
            <w:pPr>
              <w:ind w:left="171"/>
            </w:pPr>
            <w:r>
              <w:t>Большая толпа собралась…театра.</w:t>
            </w:r>
          </w:p>
        </w:tc>
        <w:tc>
          <w:tcPr>
            <w:tcW w:w="2694" w:type="dxa"/>
            <w:tcBorders>
              <w:top w:val="single" w:sz="4" w:space="0" w:color="auto"/>
              <w:left w:val="single" w:sz="4" w:space="0" w:color="auto"/>
              <w:bottom w:val="single" w:sz="4" w:space="0" w:color="auto"/>
              <w:right w:val="single" w:sz="4" w:space="0" w:color="auto"/>
            </w:tcBorders>
          </w:tcPr>
          <w:p w14:paraId="652C710F" w14:textId="77777777" w:rsidR="0060276C" w:rsidRDefault="0060276C">
            <w:pPr>
              <w:jc w:val="both"/>
            </w:pPr>
          </w:p>
        </w:tc>
        <w:tc>
          <w:tcPr>
            <w:tcW w:w="2558" w:type="dxa"/>
            <w:tcBorders>
              <w:top w:val="single" w:sz="4" w:space="0" w:color="auto"/>
              <w:left w:val="single" w:sz="4" w:space="0" w:color="auto"/>
              <w:bottom w:val="single" w:sz="4" w:space="0" w:color="auto"/>
              <w:right w:val="single" w:sz="4" w:space="0" w:color="auto"/>
            </w:tcBorders>
          </w:tcPr>
          <w:p w14:paraId="74FA3AE4" w14:textId="77777777" w:rsidR="0060276C" w:rsidRDefault="0060276C">
            <w:pPr>
              <w:jc w:val="both"/>
            </w:pPr>
          </w:p>
        </w:tc>
      </w:tr>
    </w:tbl>
    <w:p w14:paraId="555AFEFB" w14:textId="77777777" w:rsidR="0060276C" w:rsidRDefault="0060276C" w:rsidP="0060276C">
      <w:pPr>
        <w:ind w:left="360"/>
        <w:jc w:val="both"/>
        <w:rPr>
          <w:lang w:eastAsia="en-US"/>
        </w:rPr>
      </w:pPr>
    </w:p>
    <w:p w14:paraId="1EF4D2AE" w14:textId="77777777" w:rsidR="0060276C" w:rsidRDefault="0060276C" w:rsidP="0060276C">
      <w:pPr>
        <w:jc w:val="both"/>
      </w:pPr>
      <w:r>
        <w:t xml:space="preserve">         Инструкция: один — дом, а если их много, то это — дома.</w:t>
      </w:r>
    </w:p>
    <w:tbl>
      <w:tblPr>
        <w:tblW w:w="9214" w:type="dxa"/>
        <w:tblInd w:w="137" w:type="dxa"/>
        <w:tblLook w:val="04A0" w:firstRow="1" w:lastRow="0" w:firstColumn="1" w:lastColumn="0" w:noHBand="0" w:noVBand="1"/>
      </w:tblPr>
      <w:tblGrid>
        <w:gridCol w:w="3360"/>
        <w:gridCol w:w="2995"/>
        <w:gridCol w:w="2859"/>
      </w:tblGrid>
      <w:tr w:rsidR="0060276C" w14:paraId="0D832C50"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31431B7A" w14:textId="77777777" w:rsidR="0060276C" w:rsidRDefault="0060276C" w:rsidP="00BA14F4">
            <w:pPr>
              <w:ind w:left="171"/>
              <w:jc w:val="both"/>
            </w:pPr>
            <w:r>
              <w:rPr>
                <w:bCs/>
              </w:rPr>
              <w:t>Образование существительных множественного числа в именительном и родительном падежах.</w:t>
            </w:r>
          </w:p>
        </w:tc>
        <w:tc>
          <w:tcPr>
            <w:tcW w:w="2995" w:type="dxa"/>
            <w:tcBorders>
              <w:top w:val="single" w:sz="4" w:space="0" w:color="auto"/>
              <w:left w:val="single" w:sz="4" w:space="0" w:color="auto"/>
              <w:bottom w:val="single" w:sz="4" w:space="0" w:color="auto"/>
              <w:right w:val="single" w:sz="4" w:space="0" w:color="auto"/>
            </w:tcBorders>
            <w:hideMark/>
          </w:tcPr>
          <w:p w14:paraId="7681EEFC" w14:textId="77777777" w:rsidR="0060276C" w:rsidRDefault="0060276C">
            <w:pPr>
              <w:jc w:val="both"/>
            </w:pPr>
            <w:r>
              <w:t>Начало года</w:t>
            </w:r>
          </w:p>
        </w:tc>
        <w:tc>
          <w:tcPr>
            <w:tcW w:w="2859" w:type="dxa"/>
            <w:tcBorders>
              <w:top w:val="single" w:sz="4" w:space="0" w:color="auto"/>
              <w:left w:val="single" w:sz="4" w:space="0" w:color="auto"/>
              <w:bottom w:val="single" w:sz="4" w:space="0" w:color="auto"/>
              <w:right w:val="single" w:sz="4" w:space="0" w:color="auto"/>
            </w:tcBorders>
            <w:hideMark/>
          </w:tcPr>
          <w:p w14:paraId="71BA2750" w14:textId="77777777" w:rsidR="0060276C" w:rsidRDefault="0060276C">
            <w:pPr>
              <w:jc w:val="both"/>
            </w:pPr>
            <w:r>
              <w:t>Конец года</w:t>
            </w:r>
          </w:p>
        </w:tc>
      </w:tr>
      <w:tr w:rsidR="0060276C" w14:paraId="61554857"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7C47C377" w14:textId="77777777" w:rsidR="0060276C" w:rsidRDefault="0060276C" w:rsidP="00BA14F4">
            <w:pPr>
              <w:ind w:left="171"/>
              <w:jc w:val="both"/>
            </w:pPr>
            <w:r>
              <w:t>Один стол, а много- это …</w:t>
            </w:r>
          </w:p>
        </w:tc>
        <w:tc>
          <w:tcPr>
            <w:tcW w:w="2995" w:type="dxa"/>
            <w:tcBorders>
              <w:top w:val="single" w:sz="4" w:space="0" w:color="auto"/>
              <w:left w:val="single" w:sz="4" w:space="0" w:color="auto"/>
              <w:bottom w:val="single" w:sz="4" w:space="0" w:color="auto"/>
              <w:right w:val="single" w:sz="4" w:space="0" w:color="auto"/>
            </w:tcBorders>
          </w:tcPr>
          <w:p w14:paraId="6822943B"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119D79C5" w14:textId="77777777" w:rsidR="0060276C" w:rsidRDefault="0060276C">
            <w:pPr>
              <w:jc w:val="both"/>
            </w:pPr>
          </w:p>
        </w:tc>
      </w:tr>
      <w:tr w:rsidR="0060276C" w14:paraId="41CC9D32"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1FC52047" w14:textId="77777777" w:rsidR="0060276C" w:rsidRDefault="0060276C" w:rsidP="00BA14F4">
            <w:pPr>
              <w:ind w:left="171"/>
              <w:jc w:val="both"/>
            </w:pPr>
            <w:r>
              <w:t>Стул- ….</w:t>
            </w:r>
          </w:p>
        </w:tc>
        <w:tc>
          <w:tcPr>
            <w:tcW w:w="2995" w:type="dxa"/>
            <w:tcBorders>
              <w:top w:val="single" w:sz="4" w:space="0" w:color="auto"/>
              <w:left w:val="single" w:sz="4" w:space="0" w:color="auto"/>
              <w:bottom w:val="single" w:sz="4" w:space="0" w:color="auto"/>
              <w:right w:val="single" w:sz="4" w:space="0" w:color="auto"/>
            </w:tcBorders>
          </w:tcPr>
          <w:p w14:paraId="68740222"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4582B0FC" w14:textId="77777777" w:rsidR="0060276C" w:rsidRDefault="0060276C">
            <w:pPr>
              <w:jc w:val="both"/>
            </w:pPr>
          </w:p>
        </w:tc>
      </w:tr>
      <w:tr w:rsidR="0060276C" w14:paraId="41A81461"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61B76559" w14:textId="77777777" w:rsidR="0060276C" w:rsidRDefault="0060276C" w:rsidP="00BA14F4">
            <w:pPr>
              <w:ind w:left="171"/>
              <w:jc w:val="both"/>
            </w:pPr>
            <w:r>
              <w:t>Окно- ...</w:t>
            </w:r>
          </w:p>
        </w:tc>
        <w:tc>
          <w:tcPr>
            <w:tcW w:w="2995" w:type="dxa"/>
            <w:tcBorders>
              <w:top w:val="single" w:sz="4" w:space="0" w:color="auto"/>
              <w:left w:val="single" w:sz="4" w:space="0" w:color="auto"/>
              <w:bottom w:val="single" w:sz="4" w:space="0" w:color="auto"/>
              <w:right w:val="single" w:sz="4" w:space="0" w:color="auto"/>
            </w:tcBorders>
          </w:tcPr>
          <w:p w14:paraId="53B7ED89"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52207151" w14:textId="77777777" w:rsidR="0060276C" w:rsidRDefault="0060276C">
            <w:pPr>
              <w:jc w:val="both"/>
            </w:pPr>
          </w:p>
        </w:tc>
      </w:tr>
      <w:tr w:rsidR="0060276C" w14:paraId="1FF79F08"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6822B2EA" w14:textId="77777777" w:rsidR="0060276C" w:rsidRDefault="0060276C" w:rsidP="00BA14F4">
            <w:pPr>
              <w:ind w:left="171"/>
              <w:jc w:val="both"/>
            </w:pPr>
            <w:r>
              <w:t>Звезда-</w:t>
            </w:r>
          </w:p>
        </w:tc>
        <w:tc>
          <w:tcPr>
            <w:tcW w:w="2995" w:type="dxa"/>
            <w:tcBorders>
              <w:top w:val="single" w:sz="4" w:space="0" w:color="auto"/>
              <w:left w:val="single" w:sz="4" w:space="0" w:color="auto"/>
              <w:bottom w:val="single" w:sz="4" w:space="0" w:color="auto"/>
              <w:right w:val="single" w:sz="4" w:space="0" w:color="auto"/>
            </w:tcBorders>
          </w:tcPr>
          <w:p w14:paraId="1636A782"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49C4DA4D" w14:textId="77777777" w:rsidR="0060276C" w:rsidRDefault="0060276C">
            <w:pPr>
              <w:jc w:val="both"/>
            </w:pPr>
          </w:p>
        </w:tc>
      </w:tr>
      <w:tr w:rsidR="0060276C" w14:paraId="2803C7E6"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799CAE53" w14:textId="77777777" w:rsidR="0060276C" w:rsidRDefault="0060276C" w:rsidP="00BA14F4">
            <w:pPr>
              <w:ind w:left="171"/>
              <w:jc w:val="both"/>
            </w:pPr>
            <w:r>
              <w:t xml:space="preserve"> Ухо-</w:t>
            </w:r>
          </w:p>
        </w:tc>
        <w:tc>
          <w:tcPr>
            <w:tcW w:w="2995" w:type="dxa"/>
            <w:tcBorders>
              <w:top w:val="single" w:sz="4" w:space="0" w:color="auto"/>
              <w:left w:val="single" w:sz="4" w:space="0" w:color="auto"/>
              <w:bottom w:val="single" w:sz="4" w:space="0" w:color="auto"/>
              <w:right w:val="single" w:sz="4" w:space="0" w:color="auto"/>
            </w:tcBorders>
          </w:tcPr>
          <w:p w14:paraId="0AD89DBE"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3328319B" w14:textId="77777777" w:rsidR="0060276C" w:rsidRDefault="0060276C">
            <w:pPr>
              <w:jc w:val="both"/>
            </w:pPr>
          </w:p>
        </w:tc>
      </w:tr>
    </w:tbl>
    <w:p w14:paraId="34188C0F" w14:textId="77777777" w:rsidR="0060276C" w:rsidRDefault="0060276C" w:rsidP="0060276C">
      <w:pPr>
        <w:ind w:left="360"/>
        <w:jc w:val="both"/>
        <w:rPr>
          <w:i/>
          <w:iCs/>
          <w:lang w:eastAsia="en-US"/>
        </w:rPr>
      </w:pPr>
    </w:p>
    <w:p w14:paraId="2CC1FC8F" w14:textId="77777777" w:rsidR="0060276C" w:rsidRDefault="0060276C" w:rsidP="0060276C">
      <w:pPr>
        <w:ind w:left="360"/>
        <w:jc w:val="both"/>
      </w:pPr>
      <w:r>
        <w:rPr>
          <w:i/>
          <w:iCs/>
        </w:rPr>
        <w:t>Инструкция:</w:t>
      </w:r>
      <w:r>
        <w:t> один- дом, много чего? - домов.</w:t>
      </w:r>
    </w:p>
    <w:tbl>
      <w:tblPr>
        <w:tblW w:w="9214" w:type="dxa"/>
        <w:tblInd w:w="137" w:type="dxa"/>
        <w:tblLook w:val="04A0" w:firstRow="1" w:lastRow="0" w:firstColumn="1" w:lastColumn="0" w:noHBand="0" w:noVBand="1"/>
      </w:tblPr>
      <w:tblGrid>
        <w:gridCol w:w="3360"/>
        <w:gridCol w:w="2995"/>
        <w:gridCol w:w="2859"/>
      </w:tblGrid>
      <w:tr w:rsidR="0060276C" w14:paraId="758FF0E7" w14:textId="77777777" w:rsidTr="0060276C">
        <w:tc>
          <w:tcPr>
            <w:tcW w:w="3360" w:type="dxa"/>
            <w:tcBorders>
              <w:top w:val="single" w:sz="4" w:space="0" w:color="auto"/>
              <w:left w:val="single" w:sz="4" w:space="0" w:color="auto"/>
              <w:bottom w:val="single" w:sz="4" w:space="0" w:color="auto"/>
              <w:right w:val="single" w:sz="4" w:space="0" w:color="auto"/>
            </w:tcBorders>
          </w:tcPr>
          <w:p w14:paraId="2902BD03" w14:textId="77777777" w:rsidR="0060276C" w:rsidRDefault="0060276C">
            <w:pPr>
              <w:jc w:val="both"/>
            </w:pPr>
          </w:p>
        </w:tc>
        <w:tc>
          <w:tcPr>
            <w:tcW w:w="2995" w:type="dxa"/>
            <w:tcBorders>
              <w:top w:val="single" w:sz="4" w:space="0" w:color="auto"/>
              <w:left w:val="single" w:sz="4" w:space="0" w:color="auto"/>
              <w:bottom w:val="single" w:sz="4" w:space="0" w:color="auto"/>
              <w:right w:val="single" w:sz="4" w:space="0" w:color="auto"/>
            </w:tcBorders>
            <w:hideMark/>
          </w:tcPr>
          <w:p w14:paraId="6919E55E" w14:textId="77777777" w:rsidR="0060276C" w:rsidRDefault="0060276C">
            <w:pPr>
              <w:jc w:val="both"/>
            </w:pPr>
            <w:r>
              <w:t>Начало года</w:t>
            </w:r>
          </w:p>
        </w:tc>
        <w:tc>
          <w:tcPr>
            <w:tcW w:w="2859" w:type="dxa"/>
            <w:tcBorders>
              <w:top w:val="single" w:sz="4" w:space="0" w:color="auto"/>
              <w:left w:val="single" w:sz="4" w:space="0" w:color="auto"/>
              <w:bottom w:val="single" w:sz="4" w:space="0" w:color="auto"/>
              <w:right w:val="single" w:sz="4" w:space="0" w:color="auto"/>
            </w:tcBorders>
            <w:hideMark/>
          </w:tcPr>
          <w:p w14:paraId="218139B7" w14:textId="77777777" w:rsidR="0060276C" w:rsidRDefault="0060276C">
            <w:pPr>
              <w:jc w:val="both"/>
            </w:pPr>
            <w:r>
              <w:t>Конец года</w:t>
            </w:r>
          </w:p>
        </w:tc>
      </w:tr>
      <w:tr w:rsidR="0060276C" w14:paraId="212FF43F"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2E19BC70" w14:textId="77777777" w:rsidR="0060276C" w:rsidRDefault="0060276C" w:rsidP="00BA14F4">
            <w:pPr>
              <w:ind w:left="171"/>
              <w:jc w:val="both"/>
            </w:pPr>
            <w:r>
              <w:t>Стол-</w:t>
            </w:r>
          </w:p>
        </w:tc>
        <w:tc>
          <w:tcPr>
            <w:tcW w:w="2995" w:type="dxa"/>
            <w:tcBorders>
              <w:top w:val="single" w:sz="4" w:space="0" w:color="auto"/>
              <w:left w:val="single" w:sz="4" w:space="0" w:color="auto"/>
              <w:bottom w:val="single" w:sz="4" w:space="0" w:color="auto"/>
              <w:right w:val="single" w:sz="4" w:space="0" w:color="auto"/>
            </w:tcBorders>
          </w:tcPr>
          <w:p w14:paraId="2C5EEB88"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507E87E3" w14:textId="77777777" w:rsidR="0060276C" w:rsidRDefault="0060276C">
            <w:pPr>
              <w:jc w:val="both"/>
            </w:pPr>
          </w:p>
        </w:tc>
      </w:tr>
      <w:tr w:rsidR="0060276C" w14:paraId="67CAFD40"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47B9D420" w14:textId="77777777" w:rsidR="0060276C" w:rsidRDefault="0060276C" w:rsidP="00BA14F4">
            <w:pPr>
              <w:ind w:left="171"/>
              <w:jc w:val="both"/>
            </w:pPr>
            <w:r>
              <w:t>Стул-</w:t>
            </w:r>
          </w:p>
        </w:tc>
        <w:tc>
          <w:tcPr>
            <w:tcW w:w="2995" w:type="dxa"/>
            <w:tcBorders>
              <w:top w:val="single" w:sz="4" w:space="0" w:color="auto"/>
              <w:left w:val="single" w:sz="4" w:space="0" w:color="auto"/>
              <w:bottom w:val="single" w:sz="4" w:space="0" w:color="auto"/>
              <w:right w:val="single" w:sz="4" w:space="0" w:color="auto"/>
            </w:tcBorders>
          </w:tcPr>
          <w:p w14:paraId="3F0BB527"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3F3177BA" w14:textId="77777777" w:rsidR="0060276C" w:rsidRDefault="0060276C">
            <w:pPr>
              <w:jc w:val="both"/>
            </w:pPr>
          </w:p>
        </w:tc>
      </w:tr>
      <w:tr w:rsidR="0060276C" w14:paraId="2D223CD6"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7162628E" w14:textId="77777777" w:rsidR="0060276C" w:rsidRDefault="0060276C" w:rsidP="00BA14F4">
            <w:pPr>
              <w:ind w:left="171"/>
              <w:jc w:val="both"/>
            </w:pPr>
            <w:r>
              <w:t>Окно-</w:t>
            </w:r>
          </w:p>
        </w:tc>
        <w:tc>
          <w:tcPr>
            <w:tcW w:w="2995" w:type="dxa"/>
            <w:tcBorders>
              <w:top w:val="single" w:sz="4" w:space="0" w:color="auto"/>
              <w:left w:val="single" w:sz="4" w:space="0" w:color="auto"/>
              <w:bottom w:val="single" w:sz="4" w:space="0" w:color="auto"/>
              <w:right w:val="single" w:sz="4" w:space="0" w:color="auto"/>
            </w:tcBorders>
          </w:tcPr>
          <w:p w14:paraId="666BC769"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4FCE01A7" w14:textId="77777777" w:rsidR="0060276C" w:rsidRDefault="0060276C">
            <w:pPr>
              <w:jc w:val="both"/>
            </w:pPr>
          </w:p>
        </w:tc>
      </w:tr>
      <w:tr w:rsidR="0060276C" w14:paraId="25A04183"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15849711" w14:textId="77777777" w:rsidR="0060276C" w:rsidRDefault="0060276C" w:rsidP="00BA14F4">
            <w:pPr>
              <w:ind w:left="171"/>
              <w:jc w:val="both"/>
            </w:pPr>
            <w:r>
              <w:t>Звезда-</w:t>
            </w:r>
          </w:p>
        </w:tc>
        <w:tc>
          <w:tcPr>
            <w:tcW w:w="2995" w:type="dxa"/>
            <w:tcBorders>
              <w:top w:val="single" w:sz="4" w:space="0" w:color="auto"/>
              <w:left w:val="single" w:sz="4" w:space="0" w:color="auto"/>
              <w:bottom w:val="single" w:sz="4" w:space="0" w:color="auto"/>
              <w:right w:val="single" w:sz="4" w:space="0" w:color="auto"/>
            </w:tcBorders>
          </w:tcPr>
          <w:p w14:paraId="1AA418EE"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245D2D51" w14:textId="77777777" w:rsidR="0060276C" w:rsidRDefault="0060276C">
            <w:pPr>
              <w:jc w:val="both"/>
            </w:pPr>
          </w:p>
        </w:tc>
      </w:tr>
      <w:tr w:rsidR="0060276C" w14:paraId="79670F00"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0FFE0434" w14:textId="77777777" w:rsidR="0060276C" w:rsidRDefault="0060276C" w:rsidP="00BA14F4">
            <w:pPr>
              <w:ind w:left="171"/>
              <w:jc w:val="both"/>
            </w:pPr>
            <w:r>
              <w:t>Ухо-</w:t>
            </w:r>
          </w:p>
        </w:tc>
        <w:tc>
          <w:tcPr>
            <w:tcW w:w="2995" w:type="dxa"/>
            <w:tcBorders>
              <w:top w:val="single" w:sz="4" w:space="0" w:color="auto"/>
              <w:left w:val="single" w:sz="4" w:space="0" w:color="auto"/>
              <w:bottom w:val="single" w:sz="4" w:space="0" w:color="auto"/>
              <w:right w:val="single" w:sz="4" w:space="0" w:color="auto"/>
            </w:tcBorders>
          </w:tcPr>
          <w:p w14:paraId="1EF3E88E"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0E2D42C4" w14:textId="77777777" w:rsidR="0060276C" w:rsidRDefault="0060276C">
            <w:pPr>
              <w:jc w:val="both"/>
            </w:pPr>
          </w:p>
        </w:tc>
      </w:tr>
      <w:tr w:rsidR="0060276C" w14:paraId="2C104029" w14:textId="77777777" w:rsidTr="0060276C">
        <w:tc>
          <w:tcPr>
            <w:tcW w:w="3360" w:type="dxa"/>
            <w:tcBorders>
              <w:top w:val="single" w:sz="4" w:space="0" w:color="auto"/>
              <w:left w:val="single" w:sz="4" w:space="0" w:color="auto"/>
              <w:bottom w:val="single" w:sz="4" w:space="0" w:color="auto"/>
              <w:right w:val="single" w:sz="4" w:space="0" w:color="auto"/>
            </w:tcBorders>
            <w:hideMark/>
          </w:tcPr>
          <w:p w14:paraId="01B75CE1" w14:textId="77777777" w:rsidR="0060276C" w:rsidRDefault="0060276C" w:rsidP="00BA14F4">
            <w:pPr>
              <w:ind w:left="171"/>
              <w:jc w:val="both"/>
            </w:pPr>
            <w:r>
              <w:t>Стол-</w:t>
            </w:r>
          </w:p>
        </w:tc>
        <w:tc>
          <w:tcPr>
            <w:tcW w:w="2995" w:type="dxa"/>
            <w:tcBorders>
              <w:top w:val="single" w:sz="4" w:space="0" w:color="auto"/>
              <w:left w:val="single" w:sz="4" w:space="0" w:color="auto"/>
              <w:bottom w:val="single" w:sz="4" w:space="0" w:color="auto"/>
              <w:right w:val="single" w:sz="4" w:space="0" w:color="auto"/>
            </w:tcBorders>
          </w:tcPr>
          <w:p w14:paraId="7272CA2C" w14:textId="77777777" w:rsidR="0060276C" w:rsidRDefault="0060276C">
            <w:pPr>
              <w:jc w:val="both"/>
            </w:pPr>
          </w:p>
        </w:tc>
        <w:tc>
          <w:tcPr>
            <w:tcW w:w="2859" w:type="dxa"/>
            <w:tcBorders>
              <w:top w:val="single" w:sz="4" w:space="0" w:color="auto"/>
              <w:left w:val="single" w:sz="4" w:space="0" w:color="auto"/>
              <w:bottom w:val="single" w:sz="4" w:space="0" w:color="auto"/>
              <w:right w:val="single" w:sz="4" w:space="0" w:color="auto"/>
            </w:tcBorders>
          </w:tcPr>
          <w:p w14:paraId="38C30128" w14:textId="77777777" w:rsidR="0060276C" w:rsidRDefault="0060276C">
            <w:pPr>
              <w:jc w:val="both"/>
            </w:pPr>
          </w:p>
        </w:tc>
      </w:tr>
    </w:tbl>
    <w:p w14:paraId="067A3C91" w14:textId="77777777" w:rsidR="0060276C" w:rsidRDefault="0060276C" w:rsidP="0060276C">
      <w:pPr>
        <w:ind w:left="360"/>
        <w:jc w:val="both"/>
        <w:rPr>
          <w:lang w:eastAsia="en-US"/>
        </w:rPr>
      </w:pPr>
    </w:p>
    <w:p w14:paraId="1A7227B9" w14:textId="77777777" w:rsidR="0060276C" w:rsidRDefault="0060276C" w:rsidP="0060276C">
      <w:pPr>
        <w:jc w:val="both"/>
      </w:pPr>
      <w:r>
        <w:rPr>
          <w:bCs/>
          <w:u w:val="single"/>
        </w:rPr>
        <w:t>Серия IV. Исследование словаря и словообразования.</w:t>
      </w:r>
    </w:p>
    <w:p w14:paraId="286A9BA8" w14:textId="77777777" w:rsidR="0060276C" w:rsidRDefault="0060276C" w:rsidP="0060276C">
      <w:pPr>
        <w:jc w:val="both"/>
        <w:rPr>
          <w:bCs/>
        </w:rPr>
      </w:pPr>
      <w:r>
        <w:rPr>
          <w:bCs/>
        </w:rPr>
        <w:t>1.</w:t>
      </w:r>
      <w:r>
        <w:rPr>
          <w:bCs/>
          <w:i/>
          <w:iCs/>
        </w:rPr>
        <w:t> Инструкция:</w:t>
      </w:r>
      <w:r>
        <w:rPr>
          <w:bCs/>
        </w:rPr>
        <w:t> у кошки- котята, а у</w:t>
      </w:r>
      <w:proofErr w:type="gramStart"/>
      <w:r>
        <w:rPr>
          <w:bCs/>
        </w:rPr>
        <w:t xml:space="preserve"> ….</w:t>
      </w:r>
      <w:proofErr w:type="gramEnd"/>
      <w:r>
        <w:rPr>
          <w:bCs/>
        </w:rPr>
        <w:t>.</w:t>
      </w:r>
    </w:p>
    <w:tbl>
      <w:tblPr>
        <w:tblW w:w="9214" w:type="dxa"/>
        <w:tblInd w:w="137" w:type="dxa"/>
        <w:tblLook w:val="04A0" w:firstRow="1" w:lastRow="0" w:firstColumn="1" w:lastColumn="0" w:noHBand="0" w:noVBand="1"/>
      </w:tblPr>
      <w:tblGrid>
        <w:gridCol w:w="3115"/>
        <w:gridCol w:w="3115"/>
        <w:gridCol w:w="2984"/>
      </w:tblGrid>
      <w:tr w:rsidR="0060276C" w14:paraId="170E2421" w14:textId="77777777" w:rsidTr="0060276C">
        <w:tc>
          <w:tcPr>
            <w:tcW w:w="3115" w:type="dxa"/>
            <w:tcBorders>
              <w:top w:val="single" w:sz="4" w:space="0" w:color="auto"/>
              <w:left w:val="single" w:sz="4" w:space="0" w:color="auto"/>
              <w:bottom w:val="single" w:sz="4" w:space="0" w:color="auto"/>
              <w:right w:val="single" w:sz="4" w:space="0" w:color="auto"/>
            </w:tcBorders>
          </w:tcPr>
          <w:p w14:paraId="1CE23F65" w14:textId="77777777" w:rsidR="0060276C" w:rsidRDefault="0060276C">
            <w:pPr>
              <w:jc w:val="both"/>
            </w:pPr>
          </w:p>
        </w:tc>
        <w:tc>
          <w:tcPr>
            <w:tcW w:w="3115" w:type="dxa"/>
            <w:tcBorders>
              <w:top w:val="single" w:sz="4" w:space="0" w:color="auto"/>
              <w:left w:val="single" w:sz="4" w:space="0" w:color="auto"/>
              <w:bottom w:val="single" w:sz="4" w:space="0" w:color="auto"/>
              <w:right w:val="single" w:sz="4" w:space="0" w:color="auto"/>
            </w:tcBorders>
            <w:hideMark/>
          </w:tcPr>
          <w:p w14:paraId="2EA6C47C" w14:textId="77777777" w:rsidR="0060276C" w:rsidRDefault="0060276C">
            <w:pPr>
              <w:jc w:val="both"/>
            </w:pPr>
            <w:r>
              <w:t>Начало года</w:t>
            </w:r>
          </w:p>
        </w:tc>
        <w:tc>
          <w:tcPr>
            <w:tcW w:w="2984" w:type="dxa"/>
            <w:tcBorders>
              <w:top w:val="single" w:sz="4" w:space="0" w:color="auto"/>
              <w:left w:val="single" w:sz="4" w:space="0" w:color="auto"/>
              <w:bottom w:val="single" w:sz="4" w:space="0" w:color="auto"/>
              <w:right w:val="single" w:sz="4" w:space="0" w:color="auto"/>
            </w:tcBorders>
            <w:hideMark/>
          </w:tcPr>
          <w:p w14:paraId="4ECC84C4" w14:textId="77777777" w:rsidR="0060276C" w:rsidRDefault="0060276C">
            <w:pPr>
              <w:jc w:val="both"/>
            </w:pPr>
            <w:r>
              <w:t>Конец года</w:t>
            </w:r>
          </w:p>
        </w:tc>
      </w:tr>
      <w:tr w:rsidR="0060276C" w14:paraId="412264D8"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148CC010" w14:textId="77777777" w:rsidR="0060276C" w:rsidRDefault="0060276C" w:rsidP="00BA14F4">
            <w:pPr>
              <w:ind w:left="171"/>
              <w:jc w:val="both"/>
            </w:pPr>
            <w:r>
              <w:t xml:space="preserve">Козы-собаки </w:t>
            </w:r>
          </w:p>
        </w:tc>
        <w:tc>
          <w:tcPr>
            <w:tcW w:w="3115" w:type="dxa"/>
            <w:tcBorders>
              <w:top w:val="single" w:sz="4" w:space="0" w:color="auto"/>
              <w:left w:val="single" w:sz="4" w:space="0" w:color="auto"/>
              <w:bottom w:val="single" w:sz="4" w:space="0" w:color="auto"/>
              <w:right w:val="single" w:sz="4" w:space="0" w:color="auto"/>
            </w:tcBorders>
          </w:tcPr>
          <w:p w14:paraId="76B0D085"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783C6CAF" w14:textId="77777777" w:rsidR="0060276C" w:rsidRDefault="0060276C">
            <w:pPr>
              <w:jc w:val="both"/>
            </w:pPr>
          </w:p>
        </w:tc>
      </w:tr>
      <w:tr w:rsidR="0060276C" w14:paraId="1887B5FA"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5F838244" w14:textId="77777777" w:rsidR="0060276C" w:rsidRDefault="0060276C" w:rsidP="00BA14F4">
            <w:pPr>
              <w:ind w:left="171"/>
              <w:jc w:val="both"/>
            </w:pPr>
            <w:r>
              <w:t>Волка-курицы</w:t>
            </w:r>
          </w:p>
        </w:tc>
        <w:tc>
          <w:tcPr>
            <w:tcW w:w="3115" w:type="dxa"/>
            <w:tcBorders>
              <w:top w:val="single" w:sz="4" w:space="0" w:color="auto"/>
              <w:left w:val="single" w:sz="4" w:space="0" w:color="auto"/>
              <w:bottom w:val="single" w:sz="4" w:space="0" w:color="auto"/>
              <w:right w:val="single" w:sz="4" w:space="0" w:color="auto"/>
            </w:tcBorders>
          </w:tcPr>
          <w:p w14:paraId="532955B3"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73C99C8D" w14:textId="77777777" w:rsidR="0060276C" w:rsidRDefault="0060276C">
            <w:pPr>
              <w:jc w:val="both"/>
            </w:pPr>
          </w:p>
        </w:tc>
      </w:tr>
      <w:tr w:rsidR="0060276C" w14:paraId="52EB2DAC"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295CE8E6" w14:textId="77777777" w:rsidR="0060276C" w:rsidRDefault="0060276C" w:rsidP="00BA14F4">
            <w:pPr>
              <w:ind w:left="171"/>
              <w:jc w:val="both"/>
            </w:pPr>
            <w:r>
              <w:t>Утки- свиньи-</w:t>
            </w:r>
          </w:p>
        </w:tc>
        <w:tc>
          <w:tcPr>
            <w:tcW w:w="3115" w:type="dxa"/>
            <w:tcBorders>
              <w:top w:val="single" w:sz="4" w:space="0" w:color="auto"/>
              <w:left w:val="single" w:sz="4" w:space="0" w:color="auto"/>
              <w:bottom w:val="single" w:sz="4" w:space="0" w:color="auto"/>
              <w:right w:val="single" w:sz="4" w:space="0" w:color="auto"/>
            </w:tcBorders>
          </w:tcPr>
          <w:p w14:paraId="6C5F986B"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2A672B0C" w14:textId="77777777" w:rsidR="0060276C" w:rsidRDefault="0060276C">
            <w:pPr>
              <w:jc w:val="both"/>
            </w:pPr>
          </w:p>
        </w:tc>
      </w:tr>
      <w:tr w:rsidR="0060276C" w14:paraId="61D72878"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2343EFCF" w14:textId="77777777" w:rsidR="0060276C" w:rsidRDefault="0060276C" w:rsidP="00BA14F4">
            <w:pPr>
              <w:ind w:left="171"/>
              <w:jc w:val="both"/>
            </w:pPr>
            <w:r>
              <w:t>Лисы- коровы-</w:t>
            </w:r>
          </w:p>
        </w:tc>
        <w:tc>
          <w:tcPr>
            <w:tcW w:w="3115" w:type="dxa"/>
            <w:tcBorders>
              <w:top w:val="single" w:sz="4" w:space="0" w:color="auto"/>
              <w:left w:val="single" w:sz="4" w:space="0" w:color="auto"/>
              <w:bottom w:val="single" w:sz="4" w:space="0" w:color="auto"/>
              <w:right w:val="single" w:sz="4" w:space="0" w:color="auto"/>
            </w:tcBorders>
          </w:tcPr>
          <w:p w14:paraId="0053A741"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24440DEE" w14:textId="77777777" w:rsidR="0060276C" w:rsidRDefault="0060276C">
            <w:pPr>
              <w:jc w:val="both"/>
            </w:pPr>
          </w:p>
        </w:tc>
      </w:tr>
      <w:tr w:rsidR="0060276C" w14:paraId="69699BE9"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163876FC" w14:textId="77777777" w:rsidR="0060276C" w:rsidRDefault="0060276C" w:rsidP="00BA14F4">
            <w:pPr>
              <w:ind w:left="171"/>
              <w:jc w:val="both"/>
            </w:pPr>
            <w:r>
              <w:t>Льва- овцы-</w:t>
            </w:r>
          </w:p>
        </w:tc>
        <w:tc>
          <w:tcPr>
            <w:tcW w:w="3115" w:type="dxa"/>
            <w:tcBorders>
              <w:top w:val="single" w:sz="4" w:space="0" w:color="auto"/>
              <w:left w:val="single" w:sz="4" w:space="0" w:color="auto"/>
              <w:bottom w:val="single" w:sz="4" w:space="0" w:color="auto"/>
              <w:right w:val="single" w:sz="4" w:space="0" w:color="auto"/>
            </w:tcBorders>
          </w:tcPr>
          <w:p w14:paraId="0F3970E6"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29ACE8BE" w14:textId="77777777" w:rsidR="0060276C" w:rsidRDefault="0060276C">
            <w:pPr>
              <w:jc w:val="both"/>
            </w:pPr>
          </w:p>
        </w:tc>
      </w:tr>
      <w:tr w:rsidR="0060276C" w14:paraId="0BC66F71"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138F2026" w14:textId="77777777" w:rsidR="0060276C" w:rsidRDefault="0060276C" w:rsidP="00BA14F4">
            <w:pPr>
              <w:ind w:left="171"/>
              <w:jc w:val="both"/>
            </w:pPr>
            <w:r>
              <w:t>Козы- собаки-</w:t>
            </w:r>
          </w:p>
        </w:tc>
        <w:tc>
          <w:tcPr>
            <w:tcW w:w="3115" w:type="dxa"/>
            <w:tcBorders>
              <w:top w:val="single" w:sz="4" w:space="0" w:color="auto"/>
              <w:left w:val="single" w:sz="4" w:space="0" w:color="auto"/>
              <w:bottom w:val="single" w:sz="4" w:space="0" w:color="auto"/>
              <w:right w:val="single" w:sz="4" w:space="0" w:color="auto"/>
            </w:tcBorders>
          </w:tcPr>
          <w:p w14:paraId="74D117DC"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148D4CC2" w14:textId="77777777" w:rsidR="0060276C" w:rsidRDefault="0060276C">
            <w:pPr>
              <w:jc w:val="both"/>
            </w:pPr>
          </w:p>
        </w:tc>
      </w:tr>
      <w:tr w:rsidR="0060276C" w14:paraId="504AE152"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56AE0808" w14:textId="77777777" w:rsidR="0060276C" w:rsidRDefault="0060276C" w:rsidP="00BA14F4">
            <w:pPr>
              <w:ind w:left="171"/>
              <w:jc w:val="both"/>
            </w:pPr>
            <w:r>
              <w:t>Волка- курицы-</w:t>
            </w:r>
          </w:p>
        </w:tc>
        <w:tc>
          <w:tcPr>
            <w:tcW w:w="3115" w:type="dxa"/>
            <w:tcBorders>
              <w:top w:val="single" w:sz="4" w:space="0" w:color="auto"/>
              <w:left w:val="single" w:sz="4" w:space="0" w:color="auto"/>
              <w:bottom w:val="single" w:sz="4" w:space="0" w:color="auto"/>
              <w:right w:val="single" w:sz="4" w:space="0" w:color="auto"/>
            </w:tcBorders>
          </w:tcPr>
          <w:p w14:paraId="6D770DC5"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0B5829DE" w14:textId="77777777" w:rsidR="0060276C" w:rsidRDefault="0060276C">
            <w:pPr>
              <w:jc w:val="both"/>
            </w:pPr>
          </w:p>
        </w:tc>
      </w:tr>
      <w:tr w:rsidR="0060276C" w14:paraId="7399D27C"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63B2DF0E" w14:textId="77777777" w:rsidR="0060276C" w:rsidRDefault="0060276C" w:rsidP="00BA14F4">
            <w:pPr>
              <w:ind w:left="171"/>
              <w:jc w:val="both"/>
            </w:pPr>
            <w:r>
              <w:t>Утки- свиньи-</w:t>
            </w:r>
          </w:p>
        </w:tc>
        <w:tc>
          <w:tcPr>
            <w:tcW w:w="3115" w:type="dxa"/>
            <w:tcBorders>
              <w:top w:val="single" w:sz="4" w:space="0" w:color="auto"/>
              <w:left w:val="single" w:sz="4" w:space="0" w:color="auto"/>
              <w:bottom w:val="single" w:sz="4" w:space="0" w:color="auto"/>
              <w:right w:val="single" w:sz="4" w:space="0" w:color="auto"/>
            </w:tcBorders>
          </w:tcPr>
          <w:p w14:paraId="6023F4E0"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5E761894" w14:textId="77777777" w:rsidR="0060276C" w:rsidRDefault="0060276C">
            <w:pPr>
              <w:jc w:val="both"/>
            </w:pPr>
          </w:p>
        </w:tc>
      </w:tr>
    </w:tbl>
    <w:p w14:paraId="6F2CCE63" w14:textId="77777777" w:rsidR="0060276C" w:rsidRDefault="0060276C" w:rsidP="0060276C">
      <w:pPr>
        <w:jc w:val="both"/>
        <w:rPr>
          <w:lang w:eastAsia="en-US"/>
        </w:rPr>
      </w:pPr>
    </w:p>
    <w:p w14:paraId="24F6A92C" w14:textId="77777777" w:rsidR="0060276C" w:rsidRDefault="0060276C" w:rsidP="0060276C">
      <w:pPr>
        <w:jc w:val="both"/>
      </w:pPr>
      <w:r>
        <w:rPr>
          <w:bCs/>
        </w:rPr>
        <w:t>2. Образование прилагательных от существительных.</w:t>
      </w:r>
    </w:p>
    <w:p w14:paraId="25C4C48B" w14:textId="77777777" w:rsidR="0060276C" w:rsidRDefault="0060276C" w:rsidP="0060276C">
      <w:pPr>
        <w:jc w:val="both"/>
      </w:pPr>
      <w:r>
        <w:t>А) относительных</w:t>
      </w:r>
    </w:p>
    <w:p w14:paraId="08B4CDE2" w14:textId="77777777" w:rsidR="0060276C" w:rsidRDefault="0060276C" w:rsidP="0060276C">
      <w:pPr>
        <w:jc w:val="both"/>
      </w:pPr>
      <w:r>
        <w:rPr>
          <w:i/>
          <w:iCs/>
        </w:rPr>
        <w:t>Инструкция:</w:t>
      </w:r>
      <w:r>
        <w:t> кукла из бумаги- бумажная.</w:t>
      </w:r>
    </w:p>
    <w:tbl>
      <w:tblPr>
        <w:tblW w:w="9214" w:type="dxa"/>
        <w:tblInd w:w="137" w:type="dxa"/>
        <w:tblLook w:val="04A0" w:firstRow="1" w:lastRow="0" w:firstColumn="1" w:lastColumn="0" w:noHBand="0" w:noVBand="1"/>
      </w:tblPr>
      <w:tblGrid>
        <w:gridCol w:w="3115"/>
        <w:gridCol w:w="3115"/>
        <w:gridCol w:w="2984"/>
      </w:tblGrid>
      <w:tr w:rsidR="0060276C" w14:paraId="774C052B" w14:textId="77777777" w:rsidTr="0060276C">
        <w:tc>
          <w:tcPr>
            <w:tcW w:w="3115" w:type="dxa"/>
            <w:tcBorders>
              <w:top w:val="single" w:sz="4" w:space="0" w:color="auto"/>
              <w:left w:val="single" w:sz="4" w:space="0" w:color="auto"/>
              <w:bottom w:val="single" w:sz="4" w:space="0" w:color="auto"/>
              <w:right w:val="single" w:sz="4" w:space="0" w:color="auto"/>
            </w:tcBorders>
          </w:tcPr>
          <w:p w14:paraId="1B4B1239" w14:textId="77777777" w:rsidR="0060276C" w:rsidRDefault="0060276C">
            <w:pPr>
              <w:jc w:val="both"/>
            </w:pPr>
          </w:p>
        </w:tc>
        <w:tc>
          <w:tcPr>
            <w:tcW w:w="3115" w:type="dxa"/>
            <w:tcBorders>
              <w:top w:val="single" w:sz="4" w:space="0" w:color="auto"/>
              <w:left w:val="single" w:sz="4" w:space="0" w:color="auto"/>
              <w:bottom w:val="single" w:sz="4" w:space="0" w:color="auto"/>
              <w:right w:val="single" w:sz="4" w:space="0" w:color="auto"/>
            </w:tcBorders>
            <w:hideMark/>
          </w:tcPr>
          <w:p w14:paraId="2A06D43F" w14:textId="77777777" w:rsidR="0060276C" w:rsidRDefault="0060276C">
            <w:pPr>
              <w:jc w:val="both"/>
            </w:pPr>
            <w:r>
              <w:t>Начало года</w:t>
            </w:r>
          </w:p>
        </w:tc>
        <w:tc>
          <w:tcPr>
            <w:tcW w:w="2984" w:type="dxa"/>
            <w:tcBorders>
              <w:top w:val="single" w:sz="4" w:space="0" w:color="auto"/>
              <w:left w:val="single" w:sz="4" w:space="0" w:color="auto"/>
              <w:bottom w:val="single" w:sz="4" w:space="0" w:color="auto"/>
              <w:right w:val="single" w:sz="4" w:space="0" w:color="auto"/>
            </w:tcBorders>
            <w:hideMark/>
          </w:tcPr>
          <w:p w14:paraId="63094FEC" w14:textId="77777777" w:rsidR="0060276C" w:rsidRDefault="0060276C">
            <w:pPr>
              <w:jc w:val="both"/>
            </w:pPr>
            <w:r>
              <w:t>Конец года</w:t>
            </w:r>
          </w:p>
        </w:tc>
      </w:tr>
      <w:tr w:rsidR="0060276C" w14:paraId="13E10799"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3A6F4D2A" w14:textId="77777777" w:rsidR="0060276C" w:rsidRDefault="0060276C" w:rsidP="00BA14F4">
            <w:pPr>
              <w:ind w:left="29"/>
            </w:pPr>
            <w:r>
              <w:t>Шляпка из соломы-</w:t>
            </w:r>
          </w:p>
        </w:tc>
        <w:tc>
          <w:tcPr>
            <w:tcW w:w="3115" w:type="dxa"/>
            <w:tcBorders>
              <w:top w:val="single" w:sz="4" w:space="0" w:color="auto"/>
              <w:left w:val="single" w:sz="4" w:space="0" w:color="auto"/>
              <w:bottom w:val="single" w:sz="4" w:space="0" w:color="auto"/>
              <w:right w:val="single" w:sz="4" w:space="0" w:color="auto"/>
            </w:tcBorders>
          </w:tcPr>
          <w:p w14:paraId="5AF0188D"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47EAC053" w14:textId="77777777" w:rsidR="0060276C" w:rsidRDefault="0060276C">
            <w:pPr>
              <w:jc w:val="both"/>
            </w:pPr>
          </w:p>
        </w:tc>
      </w:tr>
      <w:tr w:rsidR="0060276C" w14:paraId="20B7BD42"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3AED2B16" w14:textId="77777777" w:rsidR="0060276C" w:rsidRDefault="0060276C" w:rsidP="00BA14F4">
            <w:pPr>
              <w:ind w:left="29"/>
            </w:pPr>
            <w:r>
              <w:t>Кисель из клюквы-</w:t>
            </w:r>
          </w:p>
        </w:tc>
        <w:tc>
          <w:tcPr>
            <w:tcW w:w="3115" w:type="dxa"/>
            <w:tcBorders>
              <w:top w:val="single" w:sz="4" w:space="0" w:color="auto"/>
              <w:left w:val="single" w:sz="4" w:space="0" w:color="auto"/>
              <w:bottom w:val="single" w:sz="4" w:space="0" w:color="auto"/>
              <w:right w:val="single" w:sz="4" w:space="0" w:color="auto"/>
            </w:tcBorders>
          </w:tcPr>
          <w:p w14:paraId="379AAECE"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4430D713" w14:textId="77777777" w:rsidR="0060276C" w:rsidRDefault="0060276C">
            <w:pPr>
              <w:jc w:val="both"/>
            </w:pPr>
          </w:p>
        </w:tc>
      </w:tr>
      <w:tr w:rsidR="0060276C" w14:paraId="7EB1A3A2"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43E46026" w14:textId="77777777" w:rsidR="0060276C" w:rsidRDefault="0060276C" w:rsidP="00BA14F4">
            <w:pPr>
              <w:ind w:left="29"/>
            </w:pPr>
            <w:r>
              <w:t>Горка изо льда-</w:t>
            </w:r>
          </w:p>
        </w:tc>
        <w:tc>
          <w:tcPr>
            <w:tcW w:w="3115" w:type="dxa"/>
            <w:tcBorders>
              <w:top w:val="single" w:sz="4" w:space="0" w:color="auto"/>
              <w:left w:val="single" w:sz="4" w:space="0" w:color="auto"/>
              <w:bottom w:val="single" w:sz="4" w:space="0" w:color="auto"/>
              <w:right w:val="single" w:sz="4" w:space="0" w:color="auto"/>
            </w:tcBorders>
          </w:tcPr>
          <w:p w14:paraId="2B495D1C"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3885C3B4" w14:textId="77777777" w:rsidR="0060276C" w:rsidRDefault="0060276C">
            <w:pPr>
              <w:jc w:val="both"/>
            </w:pPr>
          </w:p>
        </w:tc>
      </w:tr>
      <w:tr w:rsidR="0060276C" w14:paraId="0D03B10D"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7FDF767C" w14:textId="77777777" w:rsidR="0060276C" w:rsidRDefault="0060276C" w:rsidP="00BA14F4">
            <w:pPr>
              <w:ind w:left="29"/>
            </w:pPr>
            <w:r>
              <w:t>Салат из моркови-</w:t>
            </w:r>
          </w:p>
        </w:tc>
        <w:tc>
          <w:tcPr>
            <w:tcW w:w="3115" w:type="dxa"/>
            <w:tcBorders>
              <w:top w:val="single" w:sz="4" w:space="0" w:color="auto"/>
              <w:left w:val="single" w:sz="4" w:space="0" w:color="auto"/>
              <w:bottom w:val="single" w:sz="4" w:space="0" w:color="auto"/>
              <w:right w:val="single" w:sz="4" w:space="0" w:color="auto"/>
            </w:tcBorders>
          </w:tcPr>
          <w:p w14:paraId="3AD15DF8"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0D0ED4BB" w14:textId="77777777" w:rsidR="0060276C" w:rsidRDefault="0060276C">
            <w:pPr>
              <w:jc w:val="both"/>
            </w:pPr>
          </w:p>
        </w:tc>
      </w:tr>
      <w:tr w:rsidR="0060276C" w14:paraId="358C608A"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61ABEC27" w14:textId="77777777" w:rsidR="0060276C" w:rsidRDefault="0060276C" w:rsidP="00BA14F4">
            <w:pPr>
              <w:ind w:left="29"/>
            </w:pPr>
            <w:r>
              <w:t>Варенье из вишни-</w:t>
            </w:r>
          </w:p>
        </w:tc>
        <w:tc>
          <w:tcPr>
            <w:tcW w:w="3115" w:type="dxa"/>
            <w:tcBorders>
              <w:top w:val="single" w:sz="4" w:space="0" w:color="auto"/>
              <w:left w:val="single" w:sz="4" w:space="0" w:color="auto"/>
              <w:bottom w:val="single" w:sz="4" w:space="0" w:color="auto"/>
              <w:right w:val="single" w:sz="4" w:space="0" w:color="auto"/>
            </w:tcBorders>
          </w:tcPr>
          <w:p w14:paraId="1B8F895C"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6C954531" w14:textId="77777777" w:rsidR="0060276C" w:rsidRDefault="0060276C">
            <w:pPr>
              <w:jc w:val="both"/>
            </w:pPr>
          </w:p>
        </w:tc>
      </w:tr>
      <w:tr w:rsidR="0060276C" w14:paraId="286EFF3A"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65604BCC" w14:textId="77777777" w:rsidR="0060276C" w:rsidRDefault="0060276C" w:rsidP="00BA14F4">
            <w:pPr>
              <w:ind w:left="29"/>
            </w:pPr>
            <w:r>
              <w:t>Суп из грибов-</w:t>
            </w:r>
          </w:p>
        </w:tc>
        <w:tc>
          <w:tcPr>
            <w:tcW w:w="3115" w:type="dxa"/>
            <w:tcBorders>
              <w:top w:val="single" w:sz="4" w:space="0" w:color="auto"/>
              <w:left w:val="single" w:sz="4" w:space="0" w:color="auto"/>
              <w:bottom w:val="single" w:sz="4" w:space="0" w:color="auto"/>
              <w:right w:val="single" w:sz="4" w:space="0" w:color="auto"/>
            </w:tcBorders>
          </w:tcPr>
          <w:p w14:paraId="3A48BDC2"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13A47D7E" w14:textId="77777777" w:rsidR="0060276C" w:rsidRDefault="0060276C">
            <w:pPr>
              <w:jc w:val="both"/>
            </w:pPr>
          </w:p>
        </w:tc>
      </w:tr>
      <w:tr w:rsidR="0060276C" w14:paraId="096890C0"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45420D3E" w14:textId="77777777" w:rsidR="0060276C" w:rsidRDefault="0060276C" w:rsidP="00BA14F4">
            <w:pPr>
              <w:ind w:left="29"/>
            </w:pPr>
            <w:r>
              <w:t>Варенье из яблок-</w:t>
            </w:r>
          </w:p>
        </w:tc>
        <w:tc>
          <w:tcPr>
            <w:tcW w:w="3115" w:type="dxa"/>
            <w:tcBorders>
              <w:top w:val="single" w:sz="4" w:space="0" w:color="auto"/>
              <w:left w:val="single" w:sz="4" w:space="0" w:color="auto"/>
              <w:bottom w:val="single" w:sz="4" w:space="0" w:color="auto"/>
              <w:right w:val="single" w:sz="4" w:space="0" w:color="auto"/>
            </w:tcBorders>
          </w:tcPr>
          <w:p w14:paraId="1202CDB5"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109A457D" w14:textId="77777777" w:rsidR="0060276C" w:rsidRDefault="0060276C">
            <w:pPr>
              <w:jc w:val="both"/>
            </w:pPr>
          </w:p>
        </w:tc>
      </w:tr>
      <w:tr w:rsidR="0060276C" w14:paraId="6356560B"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0B85BC0B" w14:textId="77777777" w:rsidR="0060276C" w:rsidRDefault="0060276C" w:rsidP="00BA14F4">
            <w:pPr>
              <w:ind w:left="29"/>
            </w:pPr>
            <w:r>
              <w:t>Варенье из сливы-</w:t>
            </w:r>
          </w:p>
        </w:tc>
        <w:tc>
          <w:tcPr>
            <w:tcW w:w="3115" w:type="dxa"/>
            <w:tcBorders>
              <w:top w:val="single" w:sz="4" w:space="0" w:color="auto"/>
              <w:left w:val="single" w:sz="4" w:space="0" w:color="auto"/>
              <w:bottom w:val="single" w:sz="4" w:space="0" w:color="auto"/>
              <w:right w:val="single" w:sz="4" w:space="0" w:color="auto"/>
            </w:tcBorders>
          </w:tcPr>
          <w:p w14:paraId="248B9E81"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1B4C90A9" w14:textId="77777777" w:rsidR="0060276C" w:rsidRDefault="0060276C">
            <w:pPr>
              <w:jc w:val="both"/>
            </w:pPr>
          </w:p>
        </w:tc>
      </w:tr>
      <w:tr w:rsidR="0060276C" w14:paraId="613BC9B1"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022FDC1C" w14:textId="77777777" w:rsidR="0060276C" w:rsidRDefault="0060276C" w:rsidP="00BA14F4">
            <w:pPr>
              <w:ind w:left="29"/>
            </w:pPr>
            <w:r>
              <w:lastRenderedPageBreak/>
              <w:t>Варенье из малины-</w:t>
            </w:r>
          </w:p>
        </w:tc>
        <w:tc>
          <w:tcPr>
            <w:tcW w:w="3115" w:type="dxa"/>
            <w:tcBorders>
              <w:top w:val="single" w:sz="4" w:space="0" w:color="auto"/>
              <w:left w:val="single" w:sz="4" w:space="0" w:color="auto"/>
              <w:bottom w:val="single" w:sz="4" w:space="0" w:color="auto"/>
              <w:right w:val="single" w:sz="4" w:space="0" w:color="auto"/>
            </w:tcBorders>
          </w:tcPr>
          <w:p w14:paraId="011BD82C"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2440B3BB" w14:textId="77777777" w:rsidR="0060276C" w:rsidRDefault="0060276C">
            <w:pPr>
              <w:jc w:val="both"/>
            </w:pPr>
          </w:p>
        </w:tc>
      </w:tr>
      <w:tr w:rsidR="0060276C" w14:paraId="6FE7B67F"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4DB58446" w14:textId="77777777" w:rsidR="0060276C" w:rsidRDefault="0060276C" w:rsidP="00BA14F4">
            <w:pPr>
              <w:ind w:left="29"/>
            </w:pPr>
            <w:r>
              <w:t>Варенье из клубники-</w:t>
            </w:r>
          </w:p>
        </w:tc>
        <w:tc>
          <w:tcPr>
            <w:tcW w:w="3115" w:type="dxa"/>
            <w:tcBorders>
              <w:top w:val="single" w:sz="4" w:space="0" w:color="auto"/>
              <w:left w:val="single" w:sz="4" w:space="0" w:color="auto"/>
              <w:bottom w:val="single" w:sz="4" w:space="0" w:color="auto"/>
              <w:right w:val="single" w:sz="4" w:space="0" w:color="auto"/>
            </w:tcBorders>
          </w:tcPr>
          <w:p w14:paraId="47A0420D"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6A12D7A5" w14:textId="77777777" w:rsidR="0060276C" w:rsidRDefault="0060276C">
            <w:pPr>
              <w:jc w:val="both"/>
            </w:pPr>
          </w:p>
        </w:tc>
      </w:tr>
      <w:tr w:rsidR="0060276C" w14:paraId="49C988E0"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27511302" w14:textId="77777777" w:rsidR="0060276C" w:rsidRDefault="0060276C" w:rsidP="00BA14F4">
            <w:pPr>
              <w:ind w:left="29"/>
            </w:pPr>
            <w:r>
              <w:t>Варенье из черники-</w:t>
            </w:r>
          </w:p>
        </w:tc>
        <w:tc>
          <w:tcPr>
            <w:tcW w:w="3115" w:type="dxa"/>
            <w:tcBorders>
              <w:top w:val="single" w:sz="4" w:space="0" w:color="auto"/>
              <w:left w:val="single" w:sz="4" w:space="0" w:color="auto"/>
              <w:bottom w:val="single" w:sz="4" w:space="0" w:color="auto"/>
              <w:right w:val="single" w:sz="4" w:space="0" w:color="auto"/>
            </w:tcBorders>
          </w:tcPr>
          <w:p w14:paraId="6C530AB7"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48CF0A43" w14:textId="77777777" w:rsidR="0060276C" w:rsidRDefault="0060276C">
            <w:pPr>
              <w:jc w:val="both"/>
            </w:pPr>
          </w:p>
        </w:tc>
      </w:tr>
      <w:tr w:rsidR="0060276C" w14:paraId="0E35A58A"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5394DFBA" w14:textId="77777777" w:rsidR="0060276C" w:rsidRDefault="0060276C" w:rsidP="00BA14F4">
            <w:pPr>
              <w:ind w:left="29"/>
            </w:pPr>
            <w:r>
              <w:t>Лист дуба-</w:t>
            </w:r>
          </w:p>
        </w:tc>
        <w:tc>
          <w:tcPr>
            <w:tcW w:w="3115" w:type="dxa"/>
            <w:tcBorders>
              <w:top w:val="single" w:sz="4" w:space="0" w:color="auto"/>
              <w:left w:val="single" w:sz="4" w:space="0" w:color="auto"/>
              <w:bottom w:val="single" w:sz="4" w:space="0" w:color="auto"/>
              <w:right w:val="single" w:sz="4" w:space="0" w:color="auto"/>
            </w:tcBorders>
          </w:tcPr>
          <w:p w14:paraId="1157C10F"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6E9611CC" w14:textId="77777777" w:rsidR="0060276C" w:rsidRDefault="0060276C">
            <w:pPr>
              <w:jc w:val="both"/>
            </w:pPr>
          </w:p>
        </w:tc>
      </w:tr>
      <w:tr w:rsidR="0060276C" w14:paraId="07599848"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3B1C5E4C" w14:textId="77777777" w:rsidR="0060276C" w:rsidRDefault="0060276C" w:rsidP="00BA14F4">
            <w:pPr>
              <w:ind w:left="29"/>
            </w:pPr>
            <w:r>
              <w:t>Лист клена-</w:t>
            </w:r>
          </w:p>
        </w:tc>
        <w:tc>
          <w:tcPr>
            <w:tcW w:w="3115" w:type="dxa"/>
            <w:tcBorders>
              <w:top w:val="single" w:sz="4" w:space="0" w:color="auto"/>
              <w:left w:val="single" w:sz="4" w:space="0" w:color="auto"/>
              <w:bottom w:val="single" w:sz="4" w:space="0" w:color="auto"/>
              <w:right w:val="single" w:sz="4" w:space="0" w:color="auto"/>
            </w:tcBorders>
          </w:tcPr>
          <w:p w14:paraId="4A5A682B"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095B1C4E" w14:textId="77777777" w:rsidR="0060276C" w:rsidRDefault="0060276C">
            <w:pPr>
              <w:jc w:val="both"/>
            </w:pPr>
          </w:p>
        </w:tc>
      </w:tr>
      <w:tr w:rsidR="0060276C" w14:paraId="784E7834"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1333C1A0" w14:textId="77777777" w:rsidR="0060276C" w:rsidRDefault="0060276C" w:rsidP="00BA14F4">
            <w:pPr>
              <w:ind w:left="29"/>
            </w:pPr>
            <w:r>
              <w:t>Лист осины-</w:t>
            </w:r>
          </w:p>
        </w:tc>
        <w:tc>
          <w:tcPr>
            <w:tcW w:w="3115" w:type="dxa"/>
            <w:tcBorders>
              <w:top w:val="single" w:sz="4" w:space="0" w:color="auto"/>
              <w:left w:val="single" w:sz="4" w:space="0" w:color="auto"/>
              <w:bottom w:val="single" w:sz="4" w:space="0" w:color="auto"/>
              <w:right w:val="single" w:sz="4" w:space="0" w:color="auto"/>
            </w:tcBorders>
          </w:tcPr>
          <w:p w14:paraId="4397C4D5"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3066F194" w14:textId="77777777" w:rsidR="0060276C" w:rsidRDefault="0060276C">
            <w:pPr>
              <w:jc w:val="both"/>
            </w:pPr>
          </w:p>
        </w:tc>
      </w:tr>
      <w:tr w:rsidR="0060276C" w14:paraId="7D506F39"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756660FE" w14:textId="77777777" w:rsidR="0060276C" w:rsidRDefault="0060276C" w:rsidP="00BA14F4">
            <w:pPr>
              <w:ind w:left="29"/>
            </w:pPr>
            <w:r>
              <w:t>Шишка ели-</w:t>
            </w:r>
          </w:p>
        </w:tc>
        <w:tc>
          <w:tcPr>
            <w:tcW w:w="3115" w:type="dxa"/>
            <w:tcBorders>
              <w:top w:val="single" w:sz="4" w:space="0" w:color="auto"/>
              <w:left w:val="single" w:sz="4" w:space="0" w:color="auto"/>
              <w:bottom w:val="single" w:sz="4" w:space="0" w:color="auto"/>
              <w:right w:val="single" w:sz="4" w:space="0" w:color="auto"/>
            </w:tcBorders>
          </w:tcPr>
          <w:p w14:paraId="73A3E515"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71985DB9" w14:textId="77777777" w:rsidR="0060276C" w:rsidRDefault="0060276C">
            <w:pPr>
              <w:jc w:val="both"/>
            </w:pPr>
          </w:p>
        </w:tc>
      </w:tr>
    </w:tbl>
    <w:p w14:paraId="11C7E900" w14:textId="77777777" w:rsidR="0060276C" w:rsidRDefault="0060276C" w:rsidP="0060276C">
      <w:pPr>
        <w:jc w:val="both"/>
        <w:rPr>
          <w:lang w:eastAsia="en-US"/>
        </w:rPr>
      </w:pPr>
    </w:p>
    <w:p w14:paraId="3D427240" w14:textId="77777777" w:rsidR="0060276C" w:rsidRDefault="0060276C" w:rsidP="0060276C">
      <w:pPr>
        <w:jc w:val="both"/>
      </w:pPr>
      <w:r>
        <w:t>Б) качественных</w:t>
      </w:r>
    </w:p>
    <w:p w14:paraId="3925E581" w14:textId="77777777" w:rsidR="0060276C" w:rsidRDefault="0060276C" w:rsidP="0060276C">
      <w:pPr>
        <w:jc w:val="both"/>
      </w:pPr>
      <w:r>
        <w:rPr>
          <w:i/>
          <w:iCs/>
        </w:rPr>
        <w:t>Инструкция:</w:t>
      </w:r>
      <w:r>
        <w:t xml:space="preserve"> лису за хитрость называют хитрой, а </w:t>
      </w:r>
    </w:p>
    <w:tbl>
      <w:tblPr>
        <w:tblW w:w="9214" w:type="dxa"/>
        <w:tblInd w:w="137" w:type="dxa"/>
        <w:tblLook w:val="04A0" w:firstRow="1" w:lastRow="0" w:firstColumn="1" w:lastColumn="0" w:noHBand="0" w:noVBand="1"/>
      </w:tblPr>
      <w:tblGrid>
        <w:gridCol w:w="3115"/>
        <w:gridCol w:w="3115"/>
        <w:gridCol w:w="2984"/>
      </w:tblGrid>
      <w:tr w:rsidR="0060276C" w14:paraId="33175DD7" w14:textId="77777777" w:rsidTr="0060276C">
        <w:tc>
          <w:tcPr>
            <w:tcW w:w="3115" w:type="dxa"/>
            <w:tcBorders>
              <w:top w:val="single" w:sz="4" w:space="0" w:color="auto"/>
              <w:left w:val="single" w:sz="4" w:space="0" w:color="auto"/>
              <w:bottom w:val="single" w:sz="4" w:space="0" w:color="auto"/>
              <w:right w:val="single" w:sz="4" w:space="0" w:color="auto"/>
            </w:tcBorders>
          </w:tcPr>
          <w:p w14:paraId="7DE2610C" w14:textId="77777777" w:rsidR="0060276C" w:rsidRDefault="0060276C">
            <w:pPr>
              <w:jc w:val="both"/>
            </w:pPr>
          </w:p>
        </w:tc>
        <w:tc>
          <w:tcPr>
            <w:tcW w:w="3115" w:type="dxa"/>
            <w:tcBorders>
              <w:top w:val="single" w:sz="4" w:space="0" w:color="auto"/>
              <w:left w:val="single" w:sz="4" w:space="0" w:color="auto"/>
              <w:bottom w:val="single" w:sz="4" w:space="0" w:color="auto"/>
              <w:right w:val="single" w:sz="4" w:space="0" w:color="auto"/>
            </w:tcBorders>
            <w:hideMark/>
          </w:tcPr>
          <w:p w14:paraId="70B20BBB" w14:textId="77777777" w:rsidR="0060276C" w:rsidRDefault="0060276C">
            <w:pPr>
              <w:jc w:val="both"/>
            </w:pPr>
            <w:r>
              <w:t xml:space="preserve">Начало года </w:t>
            </w:r>
          </w:p>
        </w:tc>
        <w:tc>
          <w:tcPr>
            <w:tcW w:w="2984" w:type="dxa"/>
            <w:tcBorders>
              <w:top w:val="single" w:sz="4" w:space="0" w:color="auto"/>
              <w:left w:val="single" w:sz="4" w:space="0" w:color="auto"/>
              <w:bottom w:val="single" w:sz="4" w:space="0" w:color="auto"/>
              <w:right w:val="single" w:sz="4" w:space="0" w:color="auto"/>
            </w:tcBorders>
            <w:hideMark/>
          </w:tcPr>
          <w:p w14:paraId="7979073B" w14:textId="77777777" w:rsidR="0060276C" w:rsidRDefault="0060276C">
            <w:pPr>
              <w:jc w:val="both"/>
            </w:pPr>
            <w:r>
              <w:t>Конец года</w:t>
            </w:r>
          </w:p>
        </w:tc>
      </w:tr>
      <w:tr w:rsidR="0060276C" w14:paraId="0811E370"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2277E13E" w14:textId="77777777" w:rsidR="0060276C" w:rsidRDefault="0060276C" w:rsidP="00BA14F4">
            <w:pPr>
              <w:ind w:left="171"/>
              <w:jc w:val="both"/>
            </w:pPr>
            <w:r>
              <w:t>Волка за жадность-</w:t>
            </w:r>
          </w:p>
        </w:tc>
        <w:tc>
          <w:tcPr>
            <w:tcW w:w="3115" w:type="dxa"/>
            <w:tcBorders>
              <w:top w:val="single" w:sz="4" w:space="0" w:color="auto"/>
              <w:left w:val="single" w:sz="4" w:space="0" w:color="auto"/>
              <w:bottom w:val="single" w:sz="4" w:space="0" w:color="auto"/>
              <w:right w:val="single" w:sz="4" w:space="0" w:color="auto"/>
            </w:tcBorders>
          </w:tcPr>
          <w:p w14:paraId="6C08BCB8"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263CDDB3" w14:textId="77777777" w:rsidR="0060276C" w:rsidRDefault="0060276C">
            <w:pPr>
              <w:jc w:val="both"/>
            </w:pPr>
          </w:p>
        </w:tc>
      </w:tr>
      <w:tr w:rsidR="0060276C" w14:paraId="0D1B662C"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314EF723" w14:textId="77777777" w:rsidR="0060276C" w:rsidRDefault="0060276C" w:rsidP="00BA14F4">
            <w:pPr>
              <w:ind w:left="171"/>
              <w:jc w:val="both"/>
            </w:pPr>
            <w:r>
              <w:t>Зайца за трусость-</w:t>
            </w:r>
          </w:p>
        </w:tc>
        <w:tc>
          <w:tcPr>
            <w:tcW w:w="3115" w:type="dxa"/>
            <w:tcBorders>
              <w:top w:val="single" w:sz="4" w:space="0" w:color="auto"/>
              <w:left w:val="single" w:sz="4" w:space="0" w:color="auto"/>
              <w:bottom w:val="single" w:sz="4" w:space="0" w:color="auto"/>
              <w:right w:val="single" w:sz="4" w:space="0" w:color="auto"/>
            </w:tcBorders>
          </w:tcPr>
          <w:p w14:paraId="3D6BBD13"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6941670E" w14:textId="77777777" w:rsidR="0060276C" w:rsidRDefault="0060276C">
            <w:pPr>
              <w:jc w:val="both"/>
            </w:pPr>
          </w:p>
        </w:tc>
      </w:tr>
      <w:tr w:rsidR="0060276C" w14:paraId="1BB5C2B9"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6F2B508B" w14:textId="77777777" w:rsidR="0060276C" w:rsidRDefault="0060276C" w:rsidP="00BA14F4">
            <w:pPr>
              <w:ind w:left="171" w:firstLine="22"/>
              <w:jc w:val="both"/>
            </w:pPr>
            <w:r>
              <w:t>Медведя за силу-</w:t>
            </w:r>
          </w:p>
        </w:tc>
        <w:tc>
          <w:tcPr>
            <w:tcW w:w="3115" w:type="dxa"/>
            <w:tcBorders>
              <w:top w:val="single" w:sz="4" w:space="0" w:color="auto"/>
              <w:left w:val="single" w:sz="4" w:space="0" w:color="auto"/>
              <w:bottom w:val="single" w:sz="4" w:space="0" w:color="auto"/>
              <w:right w:val="single" w:sz="4" w:space="0" w:color="auto"/>
            </w:tcBorders>
          </w:tcPr>
          <w:p w14:paraId="6BBDC4ED"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6A38AF9B" w14:textId="77777777" w:rsidR="0060276C" w:rsidRDefault="0060276C">
            <w:pPr>
              <w:jc w:val="both"/>
            </w:pPr>
          </w:p>
        </w:tc>
      </w:tr>
      <w:tr w:rsidR="0060276C" w14:paraId="64D7A682"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26FBFEE3" w14:textId="77777777" w:rsidR="0060276C" w:rsidRDefault="0060276C" w:rsidP="00BA14F4">
            <w:pPr>
              <w:ind w:left="171"/>
              <w:jc w:val="both"/>
            </w:pPr>
            <w:r>
              <w:t>Льва за смелость-</w:t>
            </w:r>
          </w:p>
        </w:tc>
        <w:tc>
          <w:tcPr>
            <w:tcW w:w="3115" w:type="dxa"/>
            <w:tcBorders>
              <w:top w:val="single" w:sz="4" w:space="0" w:color="auto"/>
              <w:left w:val="single" w:sz="4" w:space="0" w:color="auto"/>
              <w:bottom w:val="single" w:sz="4" w:space="0" w:color="auto"/>
              <w:right w:val="single" w:sz="4" w:space="0" w:color="auto"/>
            </w:tcBorders>
          </w:tcPr>
          <w:p w14:paraId="2C6E0F7A"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155479F7" w14:textId="77777777" w:rsidR="0060276C" w:rsidRDefault="0060276C">
            <w:pPr>
              <w:jc w:val="both"/>
            </w:pPr>
          </w:p>
        </w:tc>
      </w:tr>
    </w:tbl>
    <w:p w14:paraId="401BC8C1" w14:textId="77777777" w:rsidR="0060276C" w:rsidRDefault="0060276C" w:rsidP="0060276C">
      <w:pPr>
        <w:jc w:val="both"/>
        <w:rPr>
          <w:lang w:eastAsia="en-US"/>
        </w:rPr>
      </w:pPr>
    </w:p>
    <w:p w14:paraId="04F173CD" w14:textId="77777777" w:rsidR="0060276C" w:rsidRDefault="0060276C" w:rsidP="0060276C">
      <w:pPr>
        <w:jc w:val="both"/>
      </w:pPr>
      <w:r>
        <w:rPr>
          <w:i/>
          <w:iCs/>
        </w:rPr>
        <w:t>Инструкция</w:t>
      </w:r>
      <w:r>
        <w:t>: если днем жара, то день- жаркий, а если…</w:t>
      </w:r>
    </w:p>
    <w:tbl>
      <w:tblPr>
        <w:tblW w:w="9214" w:type="dxa"/>
        <w:tblInd w:w="137" w:type="dxa"/>
        <w:tblLook w:val="04A0" w:firstRow="1" w:lastRow="0" w:firstColumn="1" w:lastColumn="0" w:noHBand="0" w:noVBand="1"/>
      </w:tblPr>
      <w:tblGrid>
        <w:gridCol w:w="3115"/>
        <w:gridCol w:w="3115"/>
        <w:gridCol w:w="2984"/>
      </w:tblGrid>
      <w:tr w:rsidR="0060276C" w14:paraId="6A2DDDAE" w14:textId="77777777" w:rsidTr="0060276C">
        <w:tc>
          <w:tcPr>
            <w:tcW w:w="3115" w:type="dxa"/>
            <w:tcBorders>
              <w:top w:val="single" w:sz="4" w:space="0" w:color="auto"/>
              <w:left w:val="single" w:sz="4" w:space="0" w:color="auto"/>
              <w:bottom w:val="single" w:sz="4" w:space="0" w:color="auto"/>
              <w:right w:val="single" w:sz="4" w:space="0" w:color="auto"/>
            </w:tcBorders>
          </w:tcPr>
          <w:p w14:paraId="3DF4313A" w14:textId="77777777" w:rsidR="0060276C" w:rsidRDefault="0060276C">
            <w:pPr>
              <w:jc w:val="both"/>
            </w:pPr>
          </w:p>
        </w:tc>
        <w:tc>
          <w:tcPr>
            <w:tcW w:w="3115" w:type="dxa"/>
            <w:tcBorders>
              <w:top w:val="single" w:sz="4" w:space="0" w:color="auto"/>
              <w:left w:val="single" w:sz="4" w:space="0" w:color="auto"/>
              <w:bottom w:val="single" w:sz="4" w:space="0" w:color="auto"/>
              <w:right w:val="single" w:sz="4" w:space="0" w:color="auto"/>
            </w:tcBorders>
            <w:hideMark/>
          </w:tcPr>
          <w:p w14:paraId="5C1148EC" w14:textId="77777777" w:rsidR="0060276C" w:rsidRDefault="0060276C">
            <w:pPr>
              <w:jc w:val="both"/>
            </w:pPr>
            <w:r>
              <w:t>Начало года</w:t>
            </w:r>
          </w:p>
        </w:tc>
        <w:tc>
          <w:tcPr>
            <w:tcW w:w="2984" w:type="dxa"/>
            <w:tcBorders>
              <w:top w:val="single" w:sz="4" w:space="0" w:color="auto"/>
              <w:left w:val="single" w:sz="4" w:space="0" w:color="auto"/>
              <w:bottom w:val="single" w:sz="4" w:space="0" w:color="auto"/>
              <w:right w:val="single" w:sz="4" w:space="0" w:color="auto"/>
            </w:tcBorders>
            <w:hideMark/>
          </w:tcPr>
          <w:p w14:paraId="1E27712F" w14:textId="77777777" w:rsidR="0060276C" w:rsidRDefault="0060276C">
            <w:pPr>
              <w:jc w:val="both"/>
            </w:pPr>
            <w:r>
              <w:t>Конец года</w:t>
            </w:r>
          </w:p>
        </w:tc>
      </w:tr>
      <w:tr w:rsidR="0060276C" w14:paraId="70CBAEFA"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7C9E5298" w14:textId="77777777" w:rsidR="0060276C" w:rsidRDefault="0060276C" w:rsidP="00BA14F4">
            <w:pPr>
              <w:ind w:left="171"/>
              <w:jc w:val="both"/>
            </w:pPr>
            <w:r>
              <w:t>Мороз</w:t>
            </w:r>
          </w:p>
        </w:tc>
        <w:tc>
          <w:tcPr>
            <w:tcW w:w="3115" w:type="dxa"/>
            <w:tcBorders>
              <w:top w:val="single" w:sz="4" w:space="0" w:color="auto"/>
              <w:left w:val="single" w:sz="4" w:space="0" w:color="auto"/>
              <w:bottom w:val="single" w:sz="4" w:space="0" w:color="auto"/>
              <w:right w:val="single" w:sz="4" w:space="0" w:color="auto"/>
            </w:tcBorders>
          </w:tcPr>
          <w:p w14:paraId="60D3911F"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2F732E80" w14:textId="77777777" w:rsidR="0060276C" w:rsidRDefault="0060276C">
            <w:pPr>
              <w:jc w:val="both"/>
            </w:pPr>
          </w:p>
        </w:tc>
      </w:tr>
      <w:tr w:rsidR="0060276C" w14:paraId="6E19A7F8"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51049BCA" w14:textId="77777777" w:rsidR="0060276C" w:rsidRDefault="0060276C" w:rsidP="00BA14F4">
            <w:pPr>
              <w:ind w:left="171"/>
              <w:jc w:val="both"/>
            </w:pPr>
            <w:r>
              <w:t>Солнце</w:t>
            </w:r>
          </w:p>
        </w:tc>
        <w:tc>
          <w:tcPr>
            <w:tcW w:w="3115" w:type="dxa"/>
            <w:tcBorders>
              <w:top w:val="single" w:sz="4" w:space="0" w:color="auto"/>
              <w:left w:val="single" w:sz="4" w:space="0" w:color="auto"/>
              <w:bottom w:val="single" w:sz="4" w:space="0" w:color="auto"/>
              <w:right w:val="single" w:sz="4" w:space="0" w:color="auto"/>
            </w:tcBorders>
          </w:tcPr>
          <w:p w14:paraId="38D96EAC"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0877919B" w14:textId="77777777" w:rsidR="0060276C" w:rsidRDefault="0060276C">
            <w:pPr>
              <w:jc w:val="both"/>
            </w:pPr>
          </w:p>
        </w:tc>
      </w:tr>
      <w:tr w:rsidR="0060276C" w14:paraId="51437085"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694DCBEE" w14:textId="77777777" w:rsidR="0060276C" w:rsidRDefault="0060276C" w:rsidP="00BA14F4">
            <w:pPr>
              <w:ind w:left="171"/>
              <w:jc w:val="both"/>
            </w:pPr>
            <w:r>
              <w:t>Снег</w:t>
            </w:r>
          </w:p>
        </w:tc>
        <w:tc>
          <w:tcPr>
            <w:tcW w:w="3115" w:type="dxa"/>
            <w:tcBorders>
              <w:top w:val="single" w:sz="4" w:space="0" w:color="auto"/>
              <w:left w:val="single" w:sz="4" w:space="0" w:color="auto"/>
              <w:bottom w:val="single" w:sz="4" w:space="0" w:color="auto"/>
              <w:right w:val="single" w:sz="4" w:space="0" w:color="auto"/>
            </w:tcBorders>
          </w:tcPr>
          <w:p w14:paraId="68954698"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41C22CF4" w14:textId="77777777" w:rsidR="0060276C" w:rsidRDefault="0060276C">
            <w:pPr>
              <w:jc w:val="both"/>
            </w:pPr>
          </w:p>
        </w:tc>
      </w:tr>
      <w:tr w:rsidR="0060276C" w14:paraId="23A731B7"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23407D07" w14:textId="77777777" w:rsidR="0060276C" w:rsidRDefault="0060276C" w:rsidP="00BA14F4">
            <w:pPr>
              <w:ind w:left="171"/>
              <w:jc w:val="both"/>
            </w:pPr>
            <w:r>
              <w:t>Дождь</w:t>
            </w:r>
          </w:p>
        </w:tc>
        <w:tc>
          <w:tcPr>
            <w:tcW w:w="3115" w:type="dxa"/>
            <w:tcBorders>
              <w:top w:val="single" w:sz="4" w:space="0" w:color="auto"/>
              <w:left w:val="single" w:sz="4" w:space="0" w:color="auto"/>
              <w:bottom w:val="single" w:sz="4" w:space="0" w:color="auto"/>
              <w:right w:val="single" w:sz="4" w:space="0" w:color="auto"/>
            </w:tcBorders>
          </w:tcPr>
          <w:p w14:paraId="7C093FCB"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09E14F2D" w14:textId="77777777" w:rsidR="0060276C" w:rsidRDefault="0060276C">
            <w:pPr>
              <w:jc w:val="both"/>
            </w:pPr>
          </w:p>
        </w:tc>
      </w:tr>
      <w:tr w:rsidR="0060276C" w14:paraId="3B8AF76D"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602AEE14" w14:textId="77777777" w:rsidR="0060276C" w:rsidRDefault="0060276C" w:rsidP="00BA14F4">
            <w:pPr>
              <w:ind w:left="171"/>
              <w:jc w:val="both"/>
            </w:pPr>
            <w:r>
              <w:t>Ветер</w:t>
            </w:r>
          </w:p>
        </w:tc>
        <w:tc>
          <w:tcPr>
            <w:tcW w:w="3115" w:type="dxa"/>
            <w:tcBorders>
              <w:top w:val="single" w:sz="4" w:space="0" w:color="auto"/>
              <w:left w:val="single" w:sz="4" w:space="0" w:color="auto"/>
              <w:bottom w:val="single" w:sz="4" w:space="0" w:color="auto"/>
              <w:right w:val="single" w:sz="4" w:space="0" w:color="auto"/>
            </w:tcBorders>
          </w:tcPr>
          <w:p w14:paraId="69FC62BC"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1264AE9A" w14:textId="77777777" w:rsidR="0060276C" w:rsidRDefault="0060276C">
            <w:pPr>
              <w:jc w:val="both"/>
            </w:pPr>
          </w:p>
        </w:tc>
      </w:tr>
      <w:tr w:rsidR="0060276C" w14:paraId="1A005A5A"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5D42F440" w14:textId="77777777" w:rsidR="0060276C" w:rsidRDefault="0060276C" w:rsidP="00BA14F4">
            <w:pPr>
              <w:ind w:left="171"/>
              <w:jc w:val="both"/>
            </w:pPr>
            <w:r>
              <w:t xml:space="preserve"> Холод</w:t>
            </w:r>
          </w:p>
        </w:tc>
        <w:tc>
          <w:tcPr>
            <w:tcW w:w="3115" w:type="dxa"/>
            <w:tcBorders>
              <w:top w:val="single" w:sz="4" w:space="0" w:color="auto"/>
              <w:left w:val="single" w:sz="4" w:space="0" w:color="auto"/>
              <w:bottom w:val="single" w:sz="4" w:space="0" w:color="auto"/>
              <w:right w:val="single" w:sz="4" w:space="0" w:color="auto"/>
            </w:tcBorders>
          </w:tcPr>
          <w:p w14:paraId="6CA12B6A"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7E0B7E7C" w14:textId="77777777" w:rsidR="0060276C" w:rsidRDefault="0060276C">
            <w:pPr>
              <w:jc w:val="both"/>
            </w:pPr>
          </w:p>
        </w:tc>
      </w:tr>
    </w:tbl>
    <w:p w14:paraId="1A96F98D" w14:textId="77777777" w:rsidR="0060276C" w:rsidRDefault="0060276C" w:rsidP="0060276C">
      <w:pPr>
        <w:jc w:val="both"/>
        <w:rPr>
          <w:lang w:eastAsia="en-US"/>
        </w:rPr>
      </w:pPr>
    </w:p>
    <w:p w14:paraId="2CF05B4F" w14:textId="77777777" w:rsidR="0060276C" w:rsidRDefault="0060276C" w:rsidP="0060276C">
      <w:pPr>
        <w:jc w:val="both"/>
      </w:pPr>
      <w:r>
        <w:t>В) притяжательных</w:t>
      </w:r>
    </w:p>
    <w:p w14:paraId="1BEBAB4F" w14:textId="77777777" w:rsidR="0060276C" w:rsidRDefault="0060276C" w:rsidP="0060276C">
      <w:pPr>
        <w:jc w:val="both"/>
      </w:pPr>
      <w:r>
        <w:rPr>
          <w:i/>
          <w:iCs/>
        </w:rPr>
        <w:t>Инструкция:</w:t>
      </w:r>
      <w:r>
        <w:t> у собаки лапа собачья, а у…</w:t>
      </w:r>
    </w:p>
    <w:tbl>
      <w:tblPr>
        <w:tblW w:w="9214" w:type="dxa"/>
        <w:tblInd w:w="137" w:type="dxa"/>
        <w:tblLook w:val="04A0" w:firstRow="1" w:lastRow="0" w:firstColumn="1" w:lastColumn="0" w:noHBand="0" w:noVBand="1"/>
      </w:tblPr>
      <w:tblGrid>
        <w:gridCol w:w="3115"/>
        <w:gridCol w:w="3115"/>
        <w:gridCol w:w="2984"/>
      </w:tblGrid>
      <w:tr w:rsidR="0060276C" w14:paraId="6E790EBB" w14:textId="77777777" w:rsidTr="0060276C">
        <w:tc>
          <w:tcPr>
            <w:tcW w:w="3115" w:type="dxa"/>
            <w:tcBorders>
              <w:top w:val="single" w:sz="4" w:space="0" w:color="auto"/>
              <w:left w:val="single" w:sz="4" w:space="0" w:color="auto"/>
              <w:bottom w:val="single" w:sz="4" w:space="0" w:color="auto"/>
              <w:right w:val="single" w:sz="4" w:space="0" w:color="auto"/>
            </w:tcBorders>
          </w:tcPr>
          <w:p w14:paraId="3B17C5B9" w14:textId="77777777" w:rsidR="0060276C" w:rsidRDefault="0060276C">
            <w:pPr>
              <w:jc w:val="both"/>
            </w:pPr>
          </w:p>
        </w:tc>
        <w:tc>
          <w:tcPr>
            <w:tcW w:w="3115" w:type="dxa"/>
            <w:tcBorders>
              <w:top w:val="single" w:sz="4" w:space="0" w:color="auto"/>
              <w:left w:val="single" w:sz="4" w:space="0" w:color="auto"/>
              <w:bottom w:val="single" w:sz="4" w:space="0" w:color="auto"/>
              <w:right w:val="single" w:sz="4" w:space="0" w:color="auto"/>
            </w:tcBorders>
            <w:hideMark/>
          </w:tcPr>
          <w:p w14:paraId="1A0923C0" w14:textId="77777777" w:rsidR="0060276C" w:rsidRDefault="0060276C">
            <w:pPr>
              <w:jc w:val="both"/>
            </w:pPr>
            <w:r>
              <w:t>Начало года</w:t>
            </w:r>
          </w:p>
        </w:tc>
        <w:tc>
          <w:tcPr>
            <w:tcW w:w="2984" w:type="dxa"/>
            <w:tcBorders>
              <w:top w:val="single" w:sz="4" w:space="0" w:color="auto"/>
              <w:left w:val="single" w:sz="4" w:space="0" w:color="auto"/>
              <w:bottom w:val="single" w:sz="4" w:space="0" w:color="auto"/>
              <w:right w:val="single" w:sz="4" w:space="0" w:color="auto"/>
            </w:tcBorders>
            <w:hideMark/>
          </w:tcPr>
          <w:p w14:paraId="6BAD328C" w14:textId="77777777" w:rsidR="0060276C" w:rsidRDefault="0060276C">
            <w:pPr>
              <w:jc w:val="both"/>
            </w:pPr>
            <w:r>
              <w:t>Конец года</w:t>
            </w:r>
          </w:p>
        </w:tc>
      </w:tr>
      <w:tr w:rsidR="0060276C" w14:paraId="737D06E4"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35370F19" w14:textId="77777777" w:rsidR="0060276C" w:rsidRDefault="0060276C" w:rsidP="00BA14F4">
            <w:pPr>
              <w:ind w:left="171"/>
              <w:jc w:val="both"/>
            </w:pPr>
            <w:r>
              <w:t>Кошки</w:t>
            </w:r>
          </w:p>
        </w:tc>
        <w:tc>
          <w:tcPr>
            <w:tcW w:w="3115" w:type="dxa"/>
            <w:tcBorders>
              <w:top w:val="single" w:sz="4" w:space="0" w:color="auto"/>
              <w:left w:val="single" w:sz="4" w:space="0" w:color="auto"/>
              <w:bottom w:val="single" w:sz="4" w:space="0" w:color="auto"/>
              <w:right w:val="single" w:sz="4" w:space="0" w:color="auto"/>
            </w:tcBorders>
          </w:tcPr>
          <w:p w14:paraId="1C4B12F8"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07236241" w14:textId="77777777" w:rsidR="0060276C" w:rsidRDefault="0060276C">
            <w:pPr>
              <w:jc w:val="both"/>
            </w:pPr>
          </w:p>
        </w:tc>
      </w:tr>
      <w:tr w:rsidR="0060276C" w14:paraId="389E54BE"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1E7E4A46" w14:textId="77777777" w:rsidR="0060276C" w:rsidRDefault="0060276C" w:rsidP="00BA14F4">
            <w:pPr>
              <w:ind w:left="171"/>
              <w:jc w:val="both"/>
            </w:pPr>
            <w:r>
              <w:t>Зайца</w:t>
            </w:r>
          </w:p>
        </w:tc>
        <w:tc>
          <w:tcPr>
            <w:tcW w:w="3115" w:type="dxa"/>
            <w:tcBorders>
              <w:top w:val="single" w:sz="4" w:space="0" w:color="auto"/>
              <w:left w:val="single" w:sz="4" w:space="0" w:color="auto"/>
              <w:bottom w:val="single" w:sz="4" w:space="0" w:color="auto"/>
              <w:right w:val="single" w:sz="4" w:space="0" w:color="auto"/>
            </w:tcBorders>
          </w:tcPr>
          <w:p w14:paraId="6DF41334"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47919F70" w14:textId="77777777" w:rsidR="0060276C" w:rsidRDefault="0060276C">
            <w:pPr>
              <w:jc w:val="both"/>
            </w:pPr>
          </w:p>
        </w:tc>
      </w:tr>
      <w:tr w:rsidR="0060276C" w14:paraId="64221041"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2D25DAAF" w14:textId="77777777" w:rsidR="0060276C" w:rsidRDefault="0060276C" w:rsidP="00BA14F4">
            <w:pPr>
              <w:ind w:left="171"/>
              <w:jc w:val="both"/>
            </w:pPr>
            <w:r>
              <w:t>Медведя</w:t>
            </w:r>
          </w:p>
        </w:tc>
        <w:tc>
          <w:tcPr>
            <w:tcW w:w="3115" w:type="dxa"/>
            <w:tcBorders>
              <w:top w:val="single" w:sz="4" w:space="0" w:color="auto"/>
              <w:left w:val="single" w:sz="4" w:space="0" w:color="auto"/>
              <w:bottom w:val="single" w:sz="4" w:space="0" w:color="auto"/>
              <w:right w:val="single" w:sz="4" w:space="0" w:color="auto"/>
            </w:tcBorders>
          </w:tcPr>
          <w:p w14:paraId="2043475D"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501581D1" w14:textId="77777777" w:rsidR="0060276C" w:rsidRDefault="0060276C">
            <w:pPr>
              <w:jc w:val="both"/>
            </w:pPr>
          </w:p>
        </w:tc>
      </w:tr>
      <w:tr w:rsidR="0060276C" w14:paraId="02F8739E"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09D68BF2" w14:textId="77777777" w:rsidR="0060276C" w:rsidRDefault="0060276C" w:rsidP="00BA14F4">
            <w:pPr>
              <w:ind w:left="171"/>
              <w:jc w:val="both"/>
            </w:pPr>
            <w:r>
              <w:t>Белки</w:t>
            </w:r>
          </w:p>
        </w:tc>
        <w:tc>
          <w:tcPr>
            <w:tcW w:w="3115" w:type="dxa"/>
            <w:tcBorders>
              <w:top w:val="single" w:sz="4" w:space="0" w:color="auto"/>
              <w:left w:val="single" w:sz="4" w:space="0" w:color="auto"/>
              <w:bottom w:val="single" w:sz="4" w:space="0" w:color="auto"/>
              <w:right w:val="single" w:sz="4" w:space="0" w:color="auto"/>
            </w:tcBorders>
          </w:tcPr>
          <w:p w14:paraId="06C37FD6"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150BDBB5" w14:textId="77777777" w:rsidR="0060276C" w:rsidRDefault="0060276C">
            <w:pPr>
              <w:jc w:val="both"/>
            </w:pPr>
          </w:p>
        </w:tc>
      </w:tr>
      <w:tr w:rsidR="0060276C" w14:paraId="6EB7E3D8"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1078251B" w14:textId="77777777" w:rsidR="0060276C" w:rsidRDefault="0060276C" w:rsidP="00BA14F4">
            <w:pPr>
              <w:ind w:left="171"/>
              <w:jc w:val="both"/>
            </w:pPr>
            <w:r>
              <w:t>Волка</w:t>
            </w:r>
          </w:p>
        </w:tc>
        <w:tc>
          <w:tcPr>
            <w:tcW w:w="3115" w:type="dxa"/>
            <w:tcBorders>
              <w:top w:val="single" w:sz="4" w:space="0" w:color="auto"/>
              <w:left w:val="single" w:sz="4" w:space="0" w:color="auto"/>
              <w:bottom w:val="single" w:sz="4" w:space="0" w:color="auto"/>
              <w:right w:val="single" w:sz="4" w:space="0" w:color="auto"/>
            </w:tcBorders>
          </w:tcPr>
          <w:p w14:paraId="6C3432D5"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298F04CD" w14:textId="77777777" w:rsidR="0060276C" w:rsidRDefault="0060276C">
            <w:pPr>
              <w:jc w:val="both"/>
            </w:pPr>
          </w:p>
        </w:tc>
      </w:tr>
      <w:tr w:rsidR="0060276C" w14:paraId="74A57C0D"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1FACB83A" w14:textId="77777777" w:rsidR="0060276C" w:rsidRDefault="0060276C" w:rsidP="00BA14F4">
            <w:pPr>
              <w:ind w:left="171"/>
              <w:jc w:val="both"/>
            </w:pPr>
            <w:r>
              <w:t>Льва</w:t>
            </w:r>
          </w:p>
        </w:tc>
        <w:tc>
          <w:tcPr>
            <w:tcW w:w="3115" w:type="dxa"/>
            <w:tcBorders>
              <w:top w:val="single" w:sz="4" w:space="0" w:color="auto"/>
              <w:left w:val="single" w:sz="4" w:space="0" w:color="auto"/>
              <w:bottom w:val="single" w:sz="4" w:space="0" w:color="auto"/>
              <w:right w:val="single" w:sz="4" w:space="0" w:color="auto"/>
            </w:tcBorders>
          </w:tcPr>
          <w:p w14:paraId="40244C22"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4B897DA2" w14:textId="77777777" w:rsidR="0060276C" w:rsidRDefault="0060276C">
            <w:pPr>
              <w:jc w:val="both"/>
            </w:pPr>
          </w:p>
        </w:tc>
      </w:tr>
      <w:tr w:rsidR="0060276C" w14:paraId="6626D231"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0B94F483" w14:textId="77777777" w:rsidR="0060276C" w:rsidRDefault="0060276C" w:rsidP="00BA14F4">
            <w:pPr>
              <w:ind w:left="171"/>
              <w:jc w:val="both"/>
            </w:pPr>
            <w:r>
              <w:t>Кошки</w:t>
            </w:r>
          </w:p>
        </w:tc>
        <w:tc>
          <w:tcPr>
            <w:tcW w:w="3115" w:type="dxa"/>
            <w:tcBorders>
              <w:top w:val="single" w:sz="4" w:space="0" w:color="auto"/>
              <w:left w:val="single" w:sz="4" w:space="0" w:color="auto"/>
              <w:bottom w:val="single" w:sz="4" w:space="0" w:color="auto"/>
              <w:right w:val="single" w:sz="4" w:space="0" w:color="auto"/>
            </w:tcBorders>
          </w:tcPr>
          <w:p w14:paraId="6C750DBE"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619D2F27" w14:textId="77777777" w:rsidR="0060276C" w:rsidRDefault="0060276C">
            <w:pPr>
              <w:jc w:val="both"/>
            </w:pPr>
          </w:p>
        </w:tc>
      </w:tr>
      <w:tr w:rsidR="0060276C" w14:paraId="7F15E424"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7A5A98A2" w14:textId="77777777" w:rsidR="0060276C" w:rsidRDefault="0060276C" w:rsidP="00BA14F4">
            <w:pPr>
              <w:ind w:left="171"/>
              <w:jc w:val="both"/>
            </w:pPr>
            <w:r>
              <w:t>Зайца</w:t>
            </w:r>
          </w:p>
        </w:tc>
        <w:tc>
          <w:tcPr>
            <w:tcW w:w="3115" w:type="dxa"/>
            <w:tcBorders>
              <w:top w:val="single" w:sz="4" w:space="0" w:color="auto"/>
              <w:left w:val="single" w:sz="4" w:space="0" w:color="auto"/>
              <w:bottom w:val="single" w:sz="4" w:space="0" w:color="auto"/>
              <w:right w:val="single" w:sz="4" w:space="0" w:color="auto"/>
            </w:tcBorders>
          </w:tcPr>
          <w:p w14:paraId="009E8234"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5BF5C866" w14:textId="77777777" w:rsidR="0060276C" w:rsidRDefault="0060276C">
            <w:pPr>
              <w:jc w:val="both"/>
            </w:pPr>
          </w:p>
        </w:tc>
      </w:tr>
      <w:tr w:rsidR="0060276C" w14:paraId="1F388908"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05DE44C0" w14:textId="77777777" w:rsidR="0060276C" w:rsidRDefault="0060276C" w:rsidP="00BA14F4">
            <w:pPr>
              <w:ind w:left="171"/>
              <w:jc w:val="both"/>
            </w:pPr>
            <w:r>
              <w:t>Медведя</w:t>
            </w:r>
          </w:p>
        </w:tc>
        <w:tc>
          <w:tcPr>
            <w:tcW w:w="3115" w:type="dxa"/>
            <w:tcBorders>
              <w:top w:val="single" w:sz="4" w:space="0" w:color="auto"/>
              <w:left w:val="single" w:sz="4" w:space="0" w:color="auto"/>
              <w:bottom w:val="single" w:sz="4" w:space="0" w:color="auto"/>
              <w:right w:val="single" w:sz="4" w:space="0" w:color="auto"/>
            </w:tcBorders>
          </w:tcPr>
          <w:p w14:paraId="3B001D0B"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0E66F7AE" w14:textId="77777777" w:rsidR="0060276C" w:rsidRDefault="0060276C">
            <w:pPr>
              <w:jc w:val="both"/>
            </w:pPr>
          </w:p>
        </w:tc>
      </w:tr>
      <w:tr w:rsidR="0060276C" w14:paraId="713671B2" w14:textId="77777777" w:rsidTr="0060276C">
        <w:tc>
          <w:tcPr>
            <w:tcW w:w="3115" w:type="dxa"/>
            <w:tcBorders>
              <w:top w:val="single" w:sz="4" w:space="0" w:color="auto"/>
              <w:left w:val="single" w:sz="4" w:space="0" w:color="auto"/>
              <w:bottom w:val="single" w:sz="4" w:space="0" w:color="auto"/>
              <w:right w:val="single" w:sz="4" w:space="0" w:color="auto"/>
            </w:tcBorders>
            <w:hideMark/>
          </w:tcPr>
          <w:p w14:paraId="56EDC1EF" w14:textId="77777777" w:rsidR="0060276C" w:rsidRDefault="0060276C" w:rsidP="00BA14F4">
            <w:pPr>
              <w:ind w:left="171"/>
              <w:jc w:val="both"/>
            </w:pPr>
            <w:r>
              <w:t>Белки</w:t>
            </w:r>
          </w:p>
        </w:tc>
        <w:tc>
          <w:tcPr>
            <w:tcW w:w="3115" w:type="dxa"/>
            <w:tcBorders>
              <w:top w:val="single" w:sz="4" w:space="0" w:color="auto"/>
              <w:left w:val="single" w:sz="4" w:space="0" w:color="auto"/>
              <w:bottom w:val="single" w:sz="4" w:space="0" w:color="auto"/>
              <w:right w:val="single" w:sz="4" w:space="0" w:color="auto"/>
            </w:tcBorders>
          </w:tcPr>
          <w:p w14:paraId="7A35D958" w14:textId="77777777" w:rsidR="0060276C" w:rsidRDefault="0060276C">
            <w:pPr>
              <w:jc w:val="both"/>
            </w:pPr>
          </w:p>
        </w:tc>
        <w:tc>
          <w:tcPr>
            <w:tcW w:w="2984" w:type="dxa"/>
            <w:tcBorders>
              <w:top w:val="single" w:sz="4" w:space="0" w:color="auto"/>
              <w:left w:val="single" w:sz="4" w:space="0" w:color="auto"/>
              <w:bottom w:val="single" w:sz="4" w:space="0" w:color="auto"/>
              <w:right w:val="single" w:sz="4" w:space="0" w:color="auto"/>
            </w:tcBorders>
          </w:tcPr>
          <w:p w14:paraId="7EDFF7E8" w14:textId="77777777" w:rsidR="0060276C" w:rsidRDefault="0060276C">
            <w:pPr>
              <w:jc w:val="both"/>
            </w:pPr>
          </w:p>
        </w:tc>
      </w:tr>
    </w:tbl>
    <w:p w14:paraId="50B4A197" w14:textId="77777777" w:rsidR="0060276C" w:rsidRDefault="0060276C" w:rsidP="0060276C">
      <w:pPr>
        <w:jc w:val="both"/>
        <w:rPr>
          <w:lang w:eastAsia="en-US"/>
        </w:rPr>
      </w:pPr>
    </w:p>
    <w:p w14:paraId="3CA7F54C" w14:textId="77777777" w:rsidR="0060276C" w:rsidRDefault="0060276C" w:rsidP="0060276C">
      <w:pPr>
        <w:jc w:val="both"/>
      </w:pPr>
      <w:r>
        <w:rPr>
          <w:bCs/>
          <w:u w:val="single"/>
        </w:rPr>
        <w:t>Серия V. Исследование понимания логико-грамматических отношений.</w:t>
      </w:r>
    </w:p>
    <w:tbl>
      <w:tblPr>
        <w:tblW w:w="9223" w:type="dxa"/>
        <w:tblInd w:w="137" w:type="dxa"/>
        <w:tblLook w:val="04A0" w:firstRow="1" w:lastRow="0" w:firstColumn="1" w:lastColumn="0" w:noHBand="0" w:noVBand="1"/>
      </w:tblPr>
      <w:tblGrid>
        <w:gridCol w:w="3539"/>
        <w:gridCol w:w="2982"/>
        <w:gridCol w:w="2702"/>
      </w:tblGrid>
      <w:tr w:rsidR="0060276C" w14:paraId="65433935" w14:textId="77777777" w:rsidTr="0060276C">
        <w:trPr>
          <w:trHeight w:val="122"/>
        </w:trPr>
        <w:tc>
          <w:tcPr>
            <w:tcW w:w="3539" w:type="dxa"/>
            <w:tcBorders>
              <w:top w:val="single" w:sz="4" w:space="0" w:color="auto"/>
              <w:left w:val="single" w:sz="4" w:space="0" w:color="auto"/>
              <w:bottom w:val="single" w:sz="4" w:space="0" w:color="auto"/>
              <w:right w:val="single" w:sz="4" w:space="0" w:color="auto"/>
            </w:tcBorders>
          </w:tcPr>
          <w:p w14:paraId="127A3D7A" w14:textId="77777777" w:rsidR="0060276C" w:rsidRDefault="0060276C">
            <w:pPr>
              <w:jc w:val="both"/>
            </w:pPr>
          </w:p>
        </w:tc>
        <w:tc>
          <w:tcPr>
            <w:tcW w:w="2982" w:type="dxa"/>
            <w:tcBorders>
              <w:top w:val="single" w:sz="4" w:space="0" w:color="auto"/>
              <w:left w:val="single" w:sz="4" w:space="0" w:color="auto"/>
              <w:bottom w:val="single" w:sz="4" w:space="0" w:color="auto"/>
              <w:right w:val="single" w:sz="4" w:space="0" w:color="auto"/>
            </w:tcBorders>
            <w:hideMark/>
          </w:tcPr>
          <w:p w14:paraId="76953521" w14:textId="77777777" w:rsidR="0060276C" w:rsidRDefault="0060276C">
            <w:pPr>
              <w:jc w:val="both"/>
            </w:pPr>
            <w:r>
              <w:t>Начало года</w:t>
            </w:r>
          </w:p>
        </w:tc>
        <w:tc>
          <w:tcPr>
            <w:tcW w:w="2702" w:type="dxa"/>
            <w:tcBorders>
              <w:top w:val="single" w:sz="4" w:space="0" w:color="auto"/>
              <w:left w:val="single" w:sz="4" w:space="0" w:color="auto"/>
              <w:bottom w:val="single" w:sz="4" w:space="0" w:color="auto"/>
              <w:right w:val="single" w:sz="4" w:space="0" w:color="auto"/>
            </w:tcBorders>
            <w:hideMark/>
          </w:tcPr>
          <w:p w14:paraId="55241B96" w14:textId="77777777" w:rsidR="0060276C" w:rsidRDefault="0060276C">
            <w:pPr>
              <w:jc w:val="both"/>
            </w:pPr>
            <w:r>
              <w:t>Конец года</w:t>
            </w:r>
          </w:p>
        </w:tc>
      </w:tr>
      <w:tr w:rsidR="0060276C" w14:paraId="6BF101D6"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5EF69FC9" w14:textId="77777777" w:rsidR="0060276C" w:rsidRDefault="0060276C" w:rsidP="00BA14F4">
            <w:pPr>
              <w:ind w:left="29"/>
              <w:jc w:val="both"/>
            </w:pPr>
            <w:r>
              <w:t xml:space="preserve"> покажи ключ, карандаш.</w:t>
            </w:r>
          </w:p>
        </w:tc>
        <w:tc>
          <w:tcPr>
            <w:tcW w:w="2982" w:type="dxa"/>
            <w:tcBorders>
              <w:top w:val="single" w:sz="4" w:space="0" w:color="auto"/>
              <w:left w:val="single" w:sz="4" w:space="0" w:color="auto"/>
              <w:bottom w:val="single" w:sz="4" w:space="0" w:color="auto"/>
              <w:right w:val="single" w:sz="4" w:space="0" w:color="auto"/>
            </w:tcBorders>
          </w:tcPr>
          <w:p w14:paraId="365CD3B0"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2231CF78" w14:textId="77777777" w:rsidR="0060276C" w:rsidRDefault="0060276C">
            <w:pPr>
              <w:jc w:val="both"/>
            </w:pPr>
          </w:p>
        </w:tc>
      </w:tr>
      <w:tr w:rsidR="0060276C" w14:paraId="7D23A5A0"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17E06761" w14:textId="77777777" w:rsidR="0060276C" w:rsidRDefault="0060276C" w:rsidP="00BA14F4">
            <w:pPr>
              <w:ind w:left="29"/>
              <w:jc w:val="both"/>
            </w:pPr>
            <w:r>
              <w:t xml:space="preserve"> покажи карандашом ключ</w:t>
            </w:r>
          </w:p>
        </w:tc>
        <w:tc>
          <w:tcPr>
            <w:tcW w:w="2982" w:type="dxa"/>
            <w:tcBorders>
              <w:top w:val="single" w:sz="4" w:space="0" w:color="auto"/>
              <w:left w:val="single" w:sz="4" w:space="0" w:color="auto"/>
              <w:bottom w:val="single" w:sz="4" w:space="0" w:color="auto"/>
              <w:right w:val="single" w:sz="4" w:space="0" w:color="auto"/>
            </w:tcBorders>
          </w:tcPr>
          <w:p w14:paraId="16EAB8CD"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45C04BAA" w14:textId="77777777" w:rsidR="0060276C" w:rsidRDefault="0060276C">
            <w:pPr>
              <w:jc w:val="both"/>
            </w:pPr>
          </w:p>
        </w:tc>
      </w:tr>
      <w:tr w:rsidR="0060276C" w14:paraId="25903C56"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5B95E867" w14:textId="77777777" w:rsidR="0060276C" w:rsidRDefault="0060276C" w:rsidP="00BA14F4">
            <w:pPr>
              <w:ind w:left="29"/>
              <w:jc w:val="both"/>
            </w:pPr>
            <w:r>
              <w:t xml:space="preserve"> карандаш- ключом</w:t>
            </w:r>
          </w:p>
        </w:tc>
        <w:tc>
          <w:tcPr>
            <w:tcW w:w="2982" w:type="dxa"/>
            <w:tcBorders>
              <w:top w:val="single" w:sz="4" w:space="0" w:color="auto"/>
              <w:left w:val="single" w:sz="4" w:space="0" w:color="auto"/>
              <w:bottom w:val="single" w:sz="4" w:space="0" w:color="auto"/>
              <w:right w:val="single" w:sz="4" w:space="0" w:color="auto"/>
            </w:tcBorders>
          </w:tcPr>
          <w:p w14:paraId="2101AC3C"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58393417" w14:textId="77777777" w:rsidR="0060276C" w:rsidRDefault="0060276C">
            <w:pPr>
              <w:jc w:val="both"/>
            </w:pPr>
          </w:p>
        </w:tc>
      </w:tr>
      <w:tr w:rsidR="0060276C" w14:paraId="4F780F72"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29676AE3" w14:textId="77777777" w:rsidR="0060276C" w:rsidRDefault="0060276C" w:rsidP="00BA14F4">
            <w:pPr>
              <w:ind w:left="29"/>
              <w:jc w:val="both"/>
            </w:pPr>
            <w:r>
              <w:t>нарисуй круг под домом</w:t>
            </w:r>
          </w:p>
        </w:tc>
        <w:tc>
          <w:tcPr>
            <w:tcW w:w="2982" w:type="dxa"/>
            <w:tcBorders>
              <w:top w:val="single" w:sz="4" w:space="0" w:color="auto"/>
              <w:left w:val="single" w:sz="4" w:space="0" w:color="auto"/>
              <w:bottom w:val="single" w:sz="4" w:space="0" w:color="auto"/>
              <w:right w:val="single" w:sz="4" w:space="0" w:color="auto"/>
            </w:tcBorders>
          </w:tcPr>
          <w:p w14:paraId="7F7C506A"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5F25FD6C" w14:textId="77777777" w:rsidR="0060276C" w:rsidRDefault="0060276C">
            <w:pPr>
              <w:jc w:val="both"/>
            </w:pPr>
          </w:p>
        </w:tc>
      </w:tr>
      <w:tr w:rsidR="0060276C" w14:paraId="7DD05DDA"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4BF561E1" w14:textId="77777777" w:rsidR="0060276C" w:rsidRDefault="0060276C" w:rsidP="00BA14F4">
            <w:pPr>
              <w:ind w:left="29"/>
              <w:jc w:val="both"/>
            </w:pPr>
            <w:r>
              <w:t>дом - под кругом</w:t>
            </w:r>
          </w:p>
        </w:tc>
        <w:tc>
          <w:tcPr>
            <w:tcW w:w="2982" w:type="dxa"/>
            <w:tcBorders>
              <w:top w:val="single" w:sz="4" w:space="0" w:color="auto"/>
              <w:left w:val="single" w:sz="4" w:space="0" w:color="auto"/>
              <w:bottom w:val="single" w:sz="4" w:space="0" w:color="auto"/>
              <w:right w:val="single" w:sz="4" w:space="0" w:color="auto"/>
            </w:tcBorders>
          </w:tcPr>
          <w:p w14:paraId="1FB8C9EF"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0F279D75" w14:textId="77777777" w:rsidR="0060276C" w:rsidRDefault="0060276C">
            <w:pPr>
              <w:jc w:val="both"/>
            </w:pPr>
          </w:p>
        </w:tc>
      </w:tr>
      <w:tr w:rsidR="0060276C" w14:paraId="3D21BEE7"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3DAD77EB" w14:textId="77777777" w:rsidR="0060276C" w:rsidRDefault="0060276C" w:rsidP="00BA14F4">
            <w:pPr>
              <w:ind w:left="29"/>
              <w:jc w:val="both"/>
            </w:pPr>
            <w:r>
              <w:t xml:space="preserve"> Скажи, что верно: весна бывает перед летом или лето перед весной?</w:t>
            </w:r>
          </w:p>
        </w:tc>
        <w:tc>
          <w:tcPr>
            <w:tcW w:w="2982" w:type="dxa"/>
            <w:tcBorders>
              <w:top w:val="single" w:sz="4" w:space="0" w:color="auto"/>
              <w:left w:val="single" w:sz="4" w:space="0" w:color="auto"/>
              <w:bottom w:val="single" w:sz="4" w:space="0" w:color="auto"/>
              <w:right w:val="single" w:sz="4" w:space="0" w:color="auto"/>
            </w:tcBorders>
          </w:tcPr>
          <w:p w14:paraId="42DE58CC"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67016F8F" w14:textId="77777777" w:rsidR="0060276C" w:rsidRDefault="0060276C">
            <w:pPr>
              <w:jc w:val="both"/>
            </w:pPr>
          </w:p>
        </w:tc>
      </w:tr>
      <w:tr w:rsidR="0060276C" w14:paraId="37207378"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52A58AB8" w14:textId="77777777" w:rsidR="0060276C" w:rsidRDefault="0060276C" w:rsidP="00BA14F4">
            <w:pPr>
              <w:ind w:left="29"/>
              <w:jc w:val="both"/>
            </w:pPr>
            <w:r>
              <w:t>Ваня выше Пети. Кто меньше ростом?</w:t>
            </w:r>
          </w:p>
        </w:tc>
        <w:tc>
          <w:tcPr>
            <w:tcW w:w="2982" w:type="dxa"/>
            <w:tcBorders>
              <w:top w:val="single" w:sz="4" w:space="0" w:color="auto"/>
              <w:left w:val="single" w:sz="4" w:space="0" w:color="auto"/>
              <w:bottom w:val="single" w:sz="4" w:space="0" w:color="auto"/>
              <w:right w:val="single" w:sz="4" w:space="0" w:color="auto"/>
            </w:tcBorders>
          </w:tcPr>
          <w:p w14:paraId="33C796C7"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0AF01348" w14:textId="77777777" w:rsidR="0060276C" w:rsidRDefault="0060276C">
            <w:pPr>
              <w:jc w:val="both"/>
            </w:pPr>
          </w:p>
        </w:tc>
      </w:tr>
      <w:tr w:rsidR="0060276C" w14:paraId="5FED17E3"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72FA92EA" w14:textId="77777777" w:rsidR="0060276C" w:rsidRDefault="0060276C" w:rsidP="00BA14F4">
            <w:pPr>
              <w:ind w:left="29"/>
              <w:jc w:val="both"/>
            </w:pPr>
            <w:r>
              <w:lastRenderedPageBreak/>
              <w:t xml:space="preserve"> Сашу ударил Коля. Кто драчун?</w:t>
            </w:r>
          </w:p>
        </w:tc>
        <w:tc>
          <w:tcPr>
            <w:tcW w:w="2982" w:type="dxa"/>
            <w:tcBorders>
              <w:top w:val="single" w:sz="4" w:space="0" w:color="auto"/>
              <w:left w:val="single" w:sz="4" w:space="0" w:color="auto"/>
              <w:bottom w:val="single" w:sz="4" w:space="0" w:color="auto"/>
              <w:right w:val="single" w:sz="4" w:space="0" w:color="auto"/>
            </w:tcBorders>
          </w:tcPr>
          <w:p w14:paraId="11E3106C"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4EF9CAFC" w14:textId="77777777" w:rsidR="0060276C" w:rsidRDefault="0060276C">
            <w:pPr>
              <w:jc w:val="both"/>
            </w:pPr>
          </w:p>
        </w:tc>
      </w:tr>
      <w:tr w:rsidR="0060276C" w14:paraId="28E4BD43" w14:textId="77777777" w:rsidTr="0060276C">
        <w:tc>
          <w:tcPr>
            <w:tcW w:w="3539" w:type="dxa"/>
            <w:tcBorders>
              <w:top w:val="single" w:sz="4" w:space="0" w:color="auto"/>
              <w:left w:val="single" w:sz="4" w:space="0" w:color="auto"/>
              <w:bottom w:val="single" w:sz="4" w:space="0" w:color="auto"/>
              <w:right w:val="single" w:sz="4" w:space="0" w:color="auto"/>
            </w:tcBorders>
            <w:hideMark/>
          </w:tcPr>
          <w:p w14:paraId="25BA4059" w14:textId="77777777" w:rsidR="0060276C" w:rsidRDefault="0060276C" w:rsidP="00BA14F4">
            <w:pPr>
              <w:ind w:left="29"/>
              <w:jc w:val="both"/>
            </w:pPr>
            <w:r>
              <w:t>Охотник бежит за собакой. Кто впереди?</w:t>
            </w:r>
          </w:p>
        </w:tc>
        <w:tc>
          <w:tcPr>
            <w:tcW w:w="2982" w:type="dxa"/>
            <w:tcBorders>
              <w:top w:val="single" w:sz="4" w:space="0" w:color="auto"/>
              <w:left w:val="single" w:sz="4" w:space="0" w:color="auto"/>
              <w:bottom w:val="single" w:sz="4" w:space="0" w:color="auto"/>
              <w:right w:val="single" w:sz="4" w:space="0" w:color="auto"/>
            </w:tcBorders>
          </w:tcPr>
          <w:p w14:paraId="75436AD9" w14:textId="77777777" w:rsidR="0060276C" w:rsidRDefault="0060276C">
            <w:pPr>
              <w:jc w:val="both"/>
            </w:pPr>
          </w:p>
        </w:tc>
        <w:tc>
          <w:tcPr>
            <w:tcW w:w="2702" w:type="dxa"/>
            <w:tcBorders>
              <w:top w:val="single" w:sz="4" w:space="0" w:color="auto"/>
              <w:left w:val="single" w:sz="4" w:space="0" w:color="auto"/>
              <w:bottom w:val="single" w:sz="4" w:space="0" w:color="auto"/>
              <w:right w:val="single" w:sz="4" w:space="0" w:color="auto"/>
            </w:tcBorders>
          </w:tcPr>
          <w:p w14:paraId="366702D7" w14:textId="77777777" w:rsidR="0060276C" w:rsidRDefault="0060276C">
            <w:pPr>
              <w:jc w:val="both"/>
            </w:pPr>
          </w:p>
        </w:tc>
      </w:tr>
    </w:tbl>
    <w:p w14:paraId="6A3D6DEE" w14:textId="77777777" w:rsidR="0060276C" w:rsidRDefault="0060276C" w:rsidP="0060276C">
      <w:pPr>
        <w:jc w:val="both"/>
        <w:rPr>
          <w:lang w:eastAsia="en-US"/>
        </w:rPr>
      </w:pPr>
    </w:p>
    <w:p w14:paraId="51AF4550" w14:textId="77777777" w:rsidR="0060276C" w:rsidRDefault="0060276C" w:rsidP="00195104">
      <w:pPr>
        <w:numPr>
          <w:ilvl w:val="0"/>
          <w:numId w:val="34"/>
        </w:numPr>
        <w:spacing w:line="256" w:lineRule="auto"/>
        <w:jc w:val="both"/>
      </w:pPr>
      <w:r>
        <w:rPr>
          <w:bCs/>
        </w:rPr>
        <w:t>Составление рассказа по серии сюжетных картинок «Бобик» (5 картинок).</w:t>
      </w:r>
    </w:p>
    <w:p w14:paraId="4C02DF96" w14:textId="77777777" w:rsidR="0060276C" w:rsidRDefault="0060276C" w:rsidP="0060276C">
      <w:pPr>
        <w:jc w:val="both"/>
      </w:pPr>
      <w:r>
        <w:rPr>
          <w:i/>
          <w:iCs/>
        </w:rPr>
        <w:t>Инструкция:</w:t>
      </w:r>
      <w:r>
        <w:t> посмотри на картинки, постарайся разложить их по порядку и составь рассказ.</w:t>
      </w:r>
    </w:p>
    <w:p w14:paraId="254848F2" w14:textId="77777777" w:rsidR="0060276C" w:rsidRDefault="0060276C" w:rsidP="00195104">
      <w:pPr>
        <w:numPr>
          <w:ilvl w:val="0"/>
          <w:numId w:val="35"/>
        </w:numPr>
        <w:spacing w:line="256" w:lineRule="auto"/>
        <w:jc w:val="both"/>
      </w:pPr>
      <w:r>
        <w:rPr>
          <w:bCs/>
        </w:rPr>
        <w:t>Пересказ прослушанного текста.</w:t>
      </w:r>
    </w:p>
    <w:p w14:paraId="61234261" w14:textId="77777777" w:rsidR="0060276C" w:rsidRDefault="0060276C" w:rsidP="0060276C">
      <w:pPr>
        <w:jc w:val="both"/>
        <w:rPr>
          <w:bCs/>
        </w:rPr>
      </w:pPr>
      <w:r>
        <w:rPr>
          <w:bCs/>
        </w:rPr>
        <w:t>Начало года___________________________________________________________________</w:t>
      </w:r>
    </w:p>
    <w:p w14:paraId="20B6749B" w14:textId="77777777" w:rsidR="0060276C" w:rsidRDefault="0060276C" w:rsidP="0060276C">
      <w:pPr>
        <w:jc w:val="both"/>
      </w:pPr>
      <w:r>
        <w:t>Конец года_______</w:t>
      </w:r>
      <w:r>
        <w:rPr>
          <w:lang w:val="en-US"/>
        </w:rPr>
        <w:t>_</w:t>
      </w:r>
      <w:r>
        <w:t>____________________________________________________________</w:t>
      </w:r>
    </w:p>
    <w:p w14:paraId="12A43155" w14:textId="77777777" w:rsidR="0060276C" w:rsidRDefault="0060276C" w:rsidP="0060276C">
      <w:pPr>
        <w:jc w:val="both"/>
      </w:pPr>
      <w:r>
        <w:t>2. Пересказ прослушанного текста</w:t>
      </w:r>
    </w:p>
    <w:p w14:paraId="4005473F" w14:textId="77777777" w:rsidR="0060276C" w:rsidRDefault="0060276C" w:rsidP="0060276C">
      <w:pPr>
        <w:jc w:val="both"/>
      </w:pPr>
      <w:r>
        <w:t xml:space="preserve"> Инструкция: сейчас я прочту тебе небольшой рассказ, слушай внимательно, запоминай и приготовься его пересказывать. </w:t>
      </w:r>
    </w:p>
    <w:p w14:paraId="258B0CA9" w14:textId="77777777" w:rsidR="0060276C" w:rsidRDefault="0060276C" w:rsidP="0060276C">
      <w:pPr>
        <w:jc w:val="both"/>
      </w:pPr>
      <w:r>
        <w:t>ГОРОШИНЫ</w:t>
      </w:r>
    </w:p>
    <w:p w14:paraId="627181E4" w14:textId="77777777" w:rsidR="0060276C" w:rsidRDefault="0060276C" w:rsidP="0060276C">
      <w:pPr>
        <w:jc w:val="both"/>
      </w:pPr>
      <w:r>
        <w:t xml:space="preserve">В одном стручке сидели горошины. Прошла неделя. Стручок раскрылся. Горошины весело покатились на ладонь мальчику. Мальчик зарядил горохом ружье и выстрелил. Три горошины залетели на крышу. Там их склевали голуби. Одна горошина закатилась в канаву. Она дала росток. Скоро он зазеленел и стал кудрявым кустиком гороха. </w:t>
      </w:r>
    </w:p>
    <w:p w14:paraId="3790E125" w14:textId="77777777" w:rsidR="0060276C" w:rsidRDefault="0060276C" w:rsidP="0060276C">
      <w:pPr>
        <w:jc w:val="both"/>
      </w:pPr>
      <w:r>
        <w:t xml:space="preserve">Рассказ предъявляется не более двух раз. </w:t>
      </w:r>
    </w:p>
    <w:p w14:paraId="4C1A0FB3" w14:textId="77777777" w:rsidR="0060276C" w:rsidRDefault="0060276C" w:rsidP="0060276C">
      <w:pPr>
        <w:jc w:val="both"/>
      </w:pPr>
      <w:r>
        <w:t>Начало года___________________________________________________________________</w:t>
      </w:r>
    </w:p>
    <w:p w14:paraId="1ED915E7" w14:textId="77777777" w:rsidR="0060276C" w:rsidRDefault="0060276C" w:rsidP="0060276C">
      <w:pPr>
        <w:jc w:val="both"/>
      </w:pPr>
      <w:r>
        <w:t>Конец года____________________________________________________________________</w:t>
      </w:r>
    </w:p>
    <w:p w14:paraId="092A0A86" w14:textId="77777777" w:rsidR="0060276C" w:rsidRDefault="0060276C" w:rsidP="0060276C">
      <w:pPr>
        <w:jc w:val="both"/>
      </w:pPr>
    </w:p>
    <w:p w14:paraId="2CE274B9" w14:textId="77777777" w:rsidR="0060276C" w:rsidRDefault="0060276C" w:rsidP="0060276C">
      <w:pPr>
        <w:jc w:val="both"/>
      </w:pPr>
      <w:r>
        <w:t>Заключение логопеда: __________________________________________________________</w:t>
      </w:r>
    </w:p>
    <w:p w14:paraId="06A49FF9" w14:textId="77777777" w:rsidR="0060276C" w:rsidRDefault="0060276C" w:rsidP="0060276C">
      <w:pPr>
        <w:jc w:val="both"/>
      </w:pPr>
      <w:r>
        <w:t>_______________________________________________________________________________________________________________________________________________________________________________________________________________________________________</w:t>
      </w:r>
    </w:p>
    <w:p w14:paraId="7499C0DC" w14:textId="77777777" w:rsidR="0060276C" w:rsidRDefault="0060276C" w:rsidP="0060276C">
      <w:pPr>
        <w:jc w:val="both"/>
      </w:pPr>
      <w:r>
        <w:t>Дата обследования</w:t>
      </w:r>
    </w:p>
    <w:p w14:paraId="4988BAF9" w14:textId="77777777" w:rsidR="0060276C" w:rsidRDefault="0060276C" w:rsidP="0060276C">
      <w:pPr>
        <w:jc w:val="both"/>
      </w:pPr>
      <w:r>
        <w:t>Сентябрь_____________________________________ Май_________________________________</w:t>
      </w:r>
    </w:p>
    <w:p w14:paraId="1D79B076" w14:textId="0D2A0B77" w:rsidR="00CB0C88" w:rsidRDefault="00CB0C88">
      <w:pPr>
        <w:spacing w:after="160" w:line="259" w:lineRule="auto"/>
        <w:rPr>
          <w:b/>
        </w:rPr>
      </w:pPr>
    </w:p>
    <w:p w14:paraId="2961756E" w14:textId="77777777" w:rsidR="00312E9F" w:rsidRDefault="00312E9F" w:rsidP="00312E9F">
      <w:pPr>
        <w:jc w:val="center"/>
        <w:rPr>
          <w:b/>
        </w:rPr>
      </w:pPr>
    </w:p>
    <w:p w14:paraId="21067F17" w14:textId="77777777" w:rsidR="00312E9F" w:rsidRDefault="00312E9F">
      <w:pPr>
        <w:spacing w:after="160" w:line="259" w:lineRule="auto"/>
        <w:rPr>
          <w:b/>
        </w:rPr>
      </w:pPr>
    </w:p>
    <w:p w14:paraId="3FE1A7B6" w14:textId="77777777" w:rsidR="00312E9F" w:rsidRDefault="00312E9F">
      <w:pPr>
        <w:spacing w:after="160" w:line="259" w:lineRule="auto"/>
        <w:rPr>
          <w:b/>
        </w:rPr>
      </w:pPr>
    </w:p>
    <w:p w14:paraId="2DB071EE" w14:textId="77777777" w:rsidR="00312E9F" w:rsidRDefault="00312E9F">
      <w:pPr>
        <w:spacing w:after="160" w:line="259" w:lineRule="auto"/>
        <w:rPr>
          <w:b/>
        </w:rPr>
      </w:pPr>
      <w:r>
        <w:rPr>
          <w:b/>
        </w:rPr>
        <w:br w:type="page"/>
      </w:r>
    </w:p>
    <w:p w14:paraId="5BD117A9" w14:textId="6072C305" w:rsidR="0060276C" w:rsidRDefault="00CB0C88" w:rsidP="005E1770">
      <w:pPr>
        <w:pStyle w:val="1"/>
        <w:jc w:val="right"/>
      </w:pPr>
      <w:bookmarkStart w:id="49" w:name="_Toc61522751"/>
      <w:r>
        <w:lastRenderedPageBreak/>
        <w:t>Приложение 3</w:t>
      </w:r>
      <w:bookmarkEnd w:id="49"/>
    </w:p>
    <w:p w14:paraId="032D744B" w14:textId="5CBC4DCD" w:rsidR="00CB0C88" w:rsidRDefault="00CB0C88" w:rsidP="00CB0C88">
      <w:pPr>
        <w:jc w:val="right"/>
        <w:rPr>
          <w:b/>
        </w:rPr>
      </w:pPr>
    </w:p>
    <w:p w14:paraId="3F01A589" w14:textId="5460E4C5" w:rsidR="00CB0C88" w:rsidRDefault="00CB0C88" w:rsidP="005E1770">
      <w:pPr>
        <w:pStyle w:val="1"/>
      </w:pPr>
      <w:bookmarkStart w:id="50" w:name="_Toc61522752"/>
      <w:r>
        <w:t>ОПРОСНИКИ ДЛЯ РОДИТЕЛЕЙ</w:t>
      </w:r>
      <w:bookmarkEnd w:id="50"/>
    </w:p>
    <w:p w14:paraId="2435355B" w14:textId="101D2BB8" w:rsidR="00CB0C88" w:rsidRDefault="005818D9" w:rsidP="00CB0C88">
      <w:pPr>
        <w:jc w:val="center"/>
        <w:rPr>
          <w:b/>
        </w:rPr>
      </w:pPr>
      <w:r>
        <w:rPr>
          <w:b/>
        </w:rPr>
        <w:t xml:space="preserve"> </w:t>
      </w:r>
    </w:p>
    <w:p w14:paraId="2B078BB1" w14:textId="6164F714" w:rsidR="005818D9" w:rsidRDefault="005818D9" w:rsidP="005818D9">
      <w:pPr>
        <w:shd w:val="clear" w:color="auto" w:fill="FFFFFF"/>
        <w:jc w:val="center"/>
        <w:rPr>
          <w:bCs/>
          <w:color w:val="000000"/>
          <w:sz w:val="28"/>
          <w:szCs w:val="28"/>
        </w:rPr>
      </w:pPr>
      <w:r w:rsidRPr="005818D9">
        <w:rPr>
          <w:bCs/>
          <w:color w:val="000000"/>
          <w:sz w:val="28"/>
          <w:szCs w:val="28"/>
        </w:rPr>
        <w:t>Информационный лист</w:t>
      </w:r>
      <w:r w:rsidR="00A97A1C">
        <w:rPr>
          <w:bCs/>
          <w:color w:val="000000"/>
          <w:sz w:val="28"/>
          <w:szCs w:val="28"/>
        </w:rPr>
        <w:t xml:space="preserve"> (для родителей детей – новичков студии)</w:t>
      </w:r>
    </w:p>
    <w:p w14:paraId="79679B25" w14:textId="77777777" w:rsidR="006A07F4" w:rsidRPr="006A07F4" w:rsidRDefault="006A07F4" w:rsidP="005818D9">
      <w:pPr>
        <w:shd w:val="clear" w:color="auto" w:fill="FFFFFF"/>
        <w:jc w:val="center"/>
        <w:rPr>
          <w:bCs/>
          <w:color w:val="000000"/>
          <w:sz w:val="16"/>
          <w:szCs w:val="16"/>
        </w:rPr>
      </w:pPr>
    </w:p>
    <w:p w14:paraId="5C87E3A6" w14:textId="77777777" w:rsidR="005818D9" w:rsidRPr="006B5C0E" w:rsidRDefault="005818D9" w:rsidP="005818D9">
      <w:pPr>
        <w:shd w:val="clear" w:color="auto" w:fill="FFFFFF"/>
        <w:jc w:val="center"/>
        <w:rPr>
          <w:rFonts w:ascii="Arial" w:hAnsi="Arial" w:cs="Arial"/>
          <w:color w:val="000000"/>
          <w:sz w:val="21"/>
          <w:szCs w:val="21"/>
        </w:rPr>
      </w:pPr>
    </w:p>
    <w:p w14:paraId="64354F90" w14:textId="012C2904" w:rsidR="005818D9" w:rsidRPr="00572B95" w:rsidRDefault="005818D9" w:rsidP="005818D9">
      <w:pPr>
        <w:shd w:val="clear" w:color="auto" w:fill="FFFFFF"/>
        <w:spacing w:line="360" w:lineRule="auto"/>
        <w:jc w:val="both"/>
        <w:rPr>
          <w:bCs/>
          <w:color w:val="000000"/>
        </w:rPr>
      </w:pPr>
      <w:r w:rsidRPr="00572B95">
        <w:rPr>
          <w:bCs/>
          <w:color w:val="000000"/>
        </w:rPr>
        <w:t>Ф.И. (ребёнка)__________________</w:t>
      </w:r>
      <w:r>
        <w:rPr>
          <w:bCs/>
          <w:color w:val="000000"/>
        </w:rPr>
        <w:t xml:space="preserve">_________________ </w:t>
      </w:r>
      <w:r w:rsidR="00312E9F">
        <w:rPr>
          <w:bCs/>
          <w:color w:val="000000"/>
        </w:rPr>
        <w:t xml:space="preserve">     </w:t>
      </w:r>
      <w:r>
        <w:rPr>
          <w:bCs/>
          <w:color w:val="000000"/>
        </w:rPr>
        <w:t>Возраст (ребёнка)________</w:t>
      </w:r>
    </w:p>
    <w:p w14:paraId="10276389" w14:textId="1712B317" w:rsidR="005818D9" w:rsidRPr="00572B95" w:rsidRDefault="005818D9" w:rsidP="005818D9">
      <w:pPr>
        <w:shd w:val="clear" w:color="auto" w:fill="FFFFFF"/>
        <w:spacing w:line="360" w:lineRule="auto"/>
        <w:jc w:val="both"/>
        <w:rPr>
          <w:bCs/>
          <w:color w:val="000000"/>
        </w:rPr>
      </w:pPr>
      <w:r w:rsidRPr="00572B95">
        <w:rPr>
          <w:bCs/>
          <w:color w:val="000000"/>
        </w:rPr>
        <w:t>Какая степень ограничения у Вашего ребенка (ребенок с ОВЗ, ребенок-инвалид, ребенок-инвалид с детства) __________________________________</w:t>
      </w:r>
      <w:r>
        <w:rPr>
          <w:bCs/>
          <w:color w:val="000000"/>
        </w:rPr>
        <w:t>___________________________</w:t>
      </w:r>
    </w:p>
    <w:p w14:paraId="08BFC097" w14:textId="77777777" w:rsidR="005818D9" w:rsidRPr="00572B95" w:rsidRDefault="005818D9" w:rsidP="005818D9">
      <w:pPr>
        <w:shd w:val="clear" w:color="auto" w:fill="FFFFFF"/>
        <w:spacing w:line="360" w:lineRule="auto"/>
        <w:jc w:val="both"/>
        <w:rPr>
          <w:color w:val="000000"/>
        </w:rPr>
      </w:pPr>
      <w:r w:rsidRPr="00572B95">
        <w:rPr>
          <w:color w:val="000000"/>
        </w:rPr>
        <w:t>Какого характера нарушения жизнедеятельности у Вашего ребенка:</w:t>
      </w:r>
    </w:p>
    <w:p w14:paraId="3F4C262A" w14:textId="77777777" w:rsidR="005818D9" w:rsidRPr="00572B95" w:rsidRDefault="005818D9" w:rsidP="005818D9">
      <w:pPr>
        <w:shd w:val="clear" w:color="auto" w:fill="FFFFFF"/>
        <w:spacing w:line="360" w:lineRule="auto"/>
        <w:jc w:val="both"/>
        <w:rPr>
          <w:color w:val="000000"/>
        </w:rPr>
      </w:pPr>
      <w:r w:rsidRPr="00572B95">
        <w:rPr>
          <w:color w:val="000000"/>
        </w:rPr>
        <w:t>- опорно-двигательные;</w:t>
      </w:r>
    </w:p>
    <w:p w14:paraId="6760F3C5" w14:textId="77777777" w:rsidR="005818D9" w:rsidRPr="00572B95" w:rsidRDefault="005818D9" w:rsidP="005818D9">
      <w:pPr>
        <w:shd w:val="clear" w:color="auto" w:fill="FFFFFF"/>
        <w:spacing w:line="360" w:lineRule="auto"/>
        <w:jc w:val="both"/>
        <w:rPr>
          <w:color w:val="000000"/>
        </w:rPr>
      </w:pPr>
      <w:r w:rsidRPr="00572B95">
        <w:rPr>
          <w:color w:val="000000"/>
        </w:rPr>
        <w:t>- эмоционально-волевые;</w:t>
      </w:r>
    </w:p>
    <w:p w14:paraId="0D74B698" w14:textId="77777777" w:rsidR="005818D9" w:rsidRPr="00572B95" w:rsidRDefault="005818D9" w:rsidP="005818D9">
      <w:pPr>
        <w:shd w:val="clear" w:color="auto" w:fill="FFFFFF"/>
        <w:spacing w:line="360" w:lineRule="auto"/>
        <w:jc w:val="both"/>
        <w:rPr>
          <w:color w:val="000000"/>
        </w:rPr>
      </w:pPr>
      <w:r w:rsidRPr="00572B95">
        <w:rPr>
          <w:color w:val="000000"/>
        </w:rPr>
        <w:t>- интеллектуальные;</w:t>
      </w:r>
    </w:p>
    <w:p w14:paraId="518D9985" w14:textId="77777777" w:rsidR="005818D9" w:rsidRPr="00572B95" w:rsidRDefault="005818D9" w:rsidP="005818D9">
      <w:pPr>
        <w:shd w:val="clear" w:color="auto" w:fill="FFFFFF"/>
        <w:spacing w:line="360" w:lineRule="auto"/>
        <w:jc w:val="both"/>
        <w:rPr>
          <w:color w:val="000000"/>
        </w:rPr>
      </w:pPr>
      <w:r w:rsidRPr="00572B95">
        <w:rPr>
          <w:color w:val="000000"/>
        </w:rPr>
        <w:t>- тяжелые/множественные;</w:t>
      </w:r>
    </w:p>
    <w:p w14:paraId="404754EA" w14:textId="77777777" w:rsidR="005818D9" w:rsidRPr="00572B95" w:rsidRDefault="005818D9" w:rsidP="005818D9">
      <w:pPr>
        <w:shd w:val="clear" w:color="auto" w:fill="FFFFFF"/>
        <w:spacing w:line="360" w:lineRule="auto"/>
        <w:jc w:val="both"/>
        <w:rPr>
          <w:color w:val="000000"/>
        </w:rPr>
      </w:pPr>
      <w:r w:rsidRPr="00572B95">
        <w:rPr>
          <w:color w:val="000000"/>
        </w:rPr>
        <w:t xml:space="preserve">- нарушения речи/тяжелые нарушения речи; </w:t>
      </w:r>
    </w:p>
    <w:p w14:paraId="0B91676F" w14:textId="77777777" w:rsidR="005818D9" w:rsidRPr="00572B95" w:rsidRDefault="005818D9" w:rsidP="005818D9">
      <w:pPr>
        <w:shd w:val="clear" w:color="auto" w:fill="FFFFFF"/>
        <w:spacing w:line="360" w:lineRule="auto"/>
        <w:jc w:val="both"/>
        <w:rPr>
          <w:color w:val="000000"/>
        </w:rPr>
      </w:pPr>
      <w:r w:rsidRPr="00572B95">
        <w:rPr>
          <w:color w:val="000000"/>
        </w:rPr>
        <w:t>- нарушение слуха;</w:t>
      </w:r>
    </w:p>
    <w:p w14:paraId="6439B94E" w14:textId="77777777" w:rsidR="005818D9" w:rsidRPr="00572B95" w:rsidRDefault="005818D9" w:rsidP="005818D9">
      <w:pPr>
        <w:shd w:val="clear" w:color="auto" w:fill="FFFFFF"/>
        <w:spacing w:line="360" w:lineRule="auto"/>
        <w:jc w:val="both"/>
        <w:rPr>
          <w:color w:val="000000"/>
        </w:rPr>
      </w:pPr>
      <w:r w:rsidRPr="00572B95">
        <w:rPr>
          <w:color w:val="000000"/>
        </w:rPr>
        <w:t>- нарушение зрения;</w:t>
      </w:r>
    </w:p>
    <w:p w14:paraId="1586D714" w14:textId="77777777" w:rsidR="005818D9" w:rsidRPr="00572B95" w:rsidRDefault="005818D9" w:rsidP="005818D9">
      <w:pPr>
        <w:shd w:val="clear" w:color="auto" w:fill="FFFFFF"/>
        <w:spacing w:line="360" w:lineRule="auto"/>
        <w:jc w:val="both"/>
        <w:rPr>
          <w:color w:val="000000"/>
        </w:rPr>
      </w:pPr>
      <w:r w:rsidRPr="00572B95">
        <w:rPr>
          <w:color w:val="000000"/>
        </w:rPr>
        <w:t>- соматические нарушения;</w:t>
      </w:r>
    </w:p>
    <w:p w14:paraId="70F5E9C3" w14:textId="46DF8208" w:rsidR="005818D9" w:rsidRDefault="005818D9" w:rsidP="005818D9">
      <w:pPr>
        <w:shd w:val="clear" w:color="auto" w:fill="FFFFFF"/>
        <w:spacing w:line="360" w:lineRule="auto"/>
        <w:jc w:val="both"/>
        <w:rPr>
          <w:color w:val="000000"/>
        </w:rPr>
      </w:pPr>
      <w:r w:rsidRPr="00572B95">
        <w:rPr>
          <w:color w:val="000000"/>
        </w:rPr>
        <w:t>- другое ___________________________________________________________</w:t>
      </w:r>
      <w:r>
        <w:rPr>
          <w:color w:val="000000"/>
        </w:rPr>
        <w:t>_________</w:t>
      </w:r>
    </w:p>
    <w:p w14:paraId="51591029" w14:textId="43D8D905" w:rsidR="005818D9" w:rsidRPr="00572B95" w:rsidRDefault="005818D9" w:rsidP="005818D9">
      <w:pPr>
        <w:shd w:val="clear" w:color="auto" w:fill="FFFFFF"/>
        <w:spacing w:line="360" w:lineRule="auto"/>
        <w:jc w:val="both"/>
        <w:rPr>
          <w:color w:val="000000"/>
        </w:rPr>
      </w:pPr>
      <w:r w:rsidRPr="00572B95">
        <w:rPr>
          <w:color w:val="000000"/>
        </w:rPr>
        <w:t>Состав Вашей семьи (перечислите)_____________________________________</w:t>
      </w:r>
      <w:r>
        <w:rPr>
          <w:color w:val="000000"/>
        </w:rPr>
        <w:t>__________</w:t>
      </w:r>
    </w:p>
    <w:p w14:paraId="54835CD2" w14:textId="6BEC74ED" w:rsidR="005818D9" w:rsidRDefault="005818D9" w:rsidP="005818D9">
      <w:pPr>
        <w:shd w:val="clear" w:color="auto" w:fill="FFFFFF"/>
        <w:spacing w:line="360" w:lineRule="auto"/>
        <w:jc w:val="both"/>
        <w:rPr>
          <w:bCs/>
          <w:color w:val="000000"/>
        </w:rPr>
      </w:pPr>
      <w:r w:rsidRPr="00572B95">
        <w:rPr>
          <w:bCs/>
          <w:color w:val="000000"/>
        </w:rPr>
        <w:t>Кто из близких в основном находится с ребенком________________________</w:t>
      </w:r>
      <w:r>
        <w:rPr>
          <w:bCs/>
          <w:color w:val="000000"/>
        </w:rPr>
        <w:t xml:space="preserve">___________ </w:t>
      </w:r>
    </w:p>
    <w:p w14:paraId="6E7E513B" w14:textId="531DE835" w:rsidR="005818D9" w:rsidRPr="00572B95" w:rsidRDefault="005818D9" w:rsidP="005818D9">
      <w:pPr>
        <w:shd w:val="clear" w:color="auto" w:fill="FFFFFF"/>
        <w:spacing w:line="360" w:lineRule="auto"/>
        <w:jc w:val="both"/>
        <w:rPr>
          <w:bCs/>
          <w:color w:val="000000"/>
        </w:rPr>
      </w:pPr>
      <w:r w:rsidRPr="00572B95">
        <w:rPr>
          <w:bCs/>
          <w:color w:val="000000"/>
        </w:rPr>
        <w:t>Если Ваш ребенок посещает образовательную организацию (школа, детский сад, дополнительное образование), перечислите и назовите эти учреждения __________________________________</w:t>
      </w:r>
      <w:r>
        <w:rPr>
          <w:bCs/>
          <w:color w:val="000000"/>
        </w:rPr>
        <w:t>___________________________________________</w:t>
      </w:r>
    </w:p>
    <w:p w14:paraId="1F135454" w14:textId="2EFFD328" w:rsidR="005818D9" w:rsidRPr="00572B95" w:rsidRDefault="005818D9" w:rsidP="005818D9">
      <w:pPr>
        <w:shd w:val="clear" w:color="auto" w:fill="FFFFFF"/>
        <w:spacing w:line="360" w:lineRule="auto"/>
        <w:jc w:val="both"/>
        <w:rPr>
          <w:bCs/>
          <w:color w:val="000000"/>
        </w:rPr>
      </w:pPr>
      <w:r w:rsidRPr="00572B95">
        <w:rPr>
          <w:bCs/>
          <w:color w:val="000000"/>
        </w:rPr>
        <w:t>Укажите количество детей в группе/классе, где обучается Ваш ребенок ______</w:t>
      </w:r>
      <w:r>
        <w:rPr>
          <w:bCs/>
          <w:color w:val="000000"/>
        </w:rPr>
        <w:t>_________</w:t>
      </w:r>
    </w:p>
    <w:p w14:paraId="1082603C" w14:textId="258666C8" w:rsidR="005818D9" w:rsidRPr="00572B95" w:rsidRDefault="005818D9" w:rsidP="005818D9">
      <w:pPr>
        <w:shd w:val="clear" w:color="auto" w:fill="FFFFFF"/>
        <w:spacing w:line="360" w:lineRule="auto"/>
        <w:jc w:val="both"/>
        <w:rPr>
          <w:bCs/>
          <w:color w:val="000000"/>
        </w:rPr>
      </w:pPr>
      <w:r w:rsidRPr="00572B95">
        <w:rPr>
          <w:bCs/>
          <w:color w:val="000000"/>
        </w:rPr>
        <w:t>Вид обучения в образовательной организации:</w:t>
      </w:r>
    </w:p>
    <w:p w14:paraId="74B299A9" w14:textId="77777777" w:rsidR="005818D9" w:rsidRPr="00572B95" w:rsidRDefault="005818D9" w:rsidP="005818D9">
      <w:pPr>
        <w:shd w:val="clear" w:color="auto" w:fill="FFFFFF"/>
        <w:spacing w:line="360" w:lineRule="auto"/>
        <w:jc w:val="both"/>
        <w:rPr>
          <w:bCs/>
          <w:color w:val="000000"/>
        </w:rPr>
      </w:pPr>
      <w:r w:rsidRPr="00572B95">
        <w:rPr>
          <w:bCs/>
          <w:color w:val="000000"/>
        </w:rPr>
        <w:t xml:space="preserve">- инклюзивное обучение в обычной группе/классе; </w:t>
      </w:r>
    </w:p>
    <w:p w14:paraId="02BDED9F" w14:textId="77777777" w:rsidR="005818D9" w:rsidRPr="00572B95" w:rsidRDefault="005818D9" w:rsidP="005818D9">
      <w:pPr>
        <w:shd w:val="clear" w:color="auto" w:fill="FFFFFF"/>
        <w:spacing w:line="360" w:lineRule="auto"/>
        <w:jc w:val="both"/>
        <w:rPr>
          <w:bCs/>
          <w:color w:val="000000"/>
        </w:rPr>
      </w:pPr>
      <w:r w:rsidRPr="00572B95">
        <w:rPr>
          <w:bCs/>
          <w:color w:val="000000"/>
        </w:rPr>
        <w:t>- обучение в отдельной группе-классе для детей с ОВЗ;</w:t>
      </w:r>
    </w:p>
    <w:p w14:paraId="4B519EBD" w14:textId="77777777" w:rsidR="005818D9" w:rsidRPr="00572B95" w:rsidRDefault="005818D9" w:rsidP="005818D9">
      <w:pPr>
        <w:shd w:val="clear" w:color="auto" w:fill="FFFFFF"/>
        <w:spacing w:line="360" w:lineRule="auto"/>
        <w:jc w:val="both"/>
        <w:rPr>
          <w:bCs/>
          <w:color w:val="000000"/>
        </w:rPr>
      </w:pPr>
      <w:r w:rsidRPr="00572B95">
        <w:rPr>
          <w:bCs/>
          <w:color w:val="000000"/>
        </w:rPr>
        <w:t xml:space="preserve">- обучение в отдельной школе/детском саду для обучающихся с ОВЗ; </w:t>
      </w:r>
    </w:p>
    <w:p w14:paraId="1543986C" w14:textId="425678FF" w:rsidR="005818D9" w:rsidRPr="00572B95" w:rsidRDefault="005818D9" w:rsidP="005818D9">
      <w:pPr>
        <w:shd w:val="clear" w:color="auto" w:fill="FFFFFF"/>
        <w:spacing w:line="360" w:lineRule="auto"/>
        <w:jc w:val="both"/>
        <w:rPr>
          <w:bCs/>
          <w:color w:val="000000"/>
        </w:rPr>
      </w:pPr>
      <w:r w:rsidRPr="00572B95">
        <w:rPr>
          <w:bCs/>
          <w:color w:val="000000"/>
        </w:rPr>
        <w:t>- другое ___________________________________________________________</w:t>
      </w:r>
      <w:r w:rsidR="00A97A1C">
        <w:rPr>
          <w:bCs/>
          <w:color w:val="000000"/>
        </w:rPr>
        <w:t>_________</w:t>
      </w:r>
    </w:p>
    <w:p w14:paraId="3C970D99" w14:textId="0C49AB94" w:rsidR="005818D9" w:rsidRPr="00572B95" w:rsidRDefault="005818D9" w:rsidP="005818D9">
      <w:pPr>
        <w:shd w:val="clear" w:color="auto" w:fill="FFFFFF"/>
        <w:spacing w:line="360" w:lineRule="auto"/>
        <w:jc w:val="both"/>
        <w:rPr>
          <w:bCs/>
          <w:color w:val="000000"/>
        </w:rPr>
      </w:pPr>
      <w:r w:rsidRPr="00572B95">
        <w:rPr>
          <w:bCs/>
          <w:color w:val="000000"/>
        </w:rPr>
        <w:t>Чем любит заниматься Ваш ребенок дома? _____________________________</w:t>
      </w:r>
      <w:r w:rsidR="00A97A1C">
        <w:rPr>
          <w:bCs/>
          <w:color w:val="000000"/>
        </w:rPr>
        <w:t>____________</w:t>
      </w:r>
    </w:p>
    <w:p w14:paraId="10FDDF3A" w14:textId="03B74527" w:rsidR="005818D9" w:rsidRPr="00572B95" w:rsidRDefault="005818D9" w:rsidP="005818D9">
      <w:pPr>
        <w:shd w:val="clear" w:color="auto" w:fill="FFFFFF"/>
        <w:spacing w:line="360" w:lineRule="auto"/>
        <w:jc w:val="both"/>
        <w:rPr>
          <w:bCs/>
          <w:color w:val="000000"/>
        </w:rPr>
      </w:pPr>
      <w:r w:rsidRPr="00572B95">
        <w:rPr>
          <w:bCs/>
          <w:color w:val="000000"/>
        </w:rPr>
        <w:t>Какими умениями и навыками владеет в быту, в чем помогает взрослым? ____________________________________________________________________________________________________________________________________</w:t>
      </w:r>
      <w:r>
        <w:rPr>
          <w:bCs/>
          <w:color w:val="000000"/>
        </w:rPr>
        <w:t>_________</w:t>
      </w:r>
      <w:r w:rsidR="00A97A1C">
        <w:rPr>
          <w:bCs/>
          <w:color w:val="000000"/>
        </w:rPr>
        <w:t>_____________</w:t>
      </w:r>
    </w:p>
    <w:p w14:paraId="22D48ABE" w14:textId="42D71C26" w:rsidR="005818D9" w:rsidRPr="00572B95" w:rsidRDefault="005818D9" w:rsidP="005818D9">
      <w:pPr>
        <w:shd w:val="clear" w:color="auto" w:fill="FFFFFF"/>
        <w:spacing w:line="360" w:lineRule="auto"/>
        <w:jc w:val="both"/>
        <w:rPr>
          <w:bCs/>
          <w:color w:val="000000"/>
        </w:rPr>
      </w:pPr>
      <w:r w:rsidRPr="00572B95">
        <w:rPr>
          <w:bCs/>
          <w:color w:val="000000"/>
        </w:rPr>
        <w:t>В каких ситуациях, на Ваш взгляд, ребенок демонстрирует неадекватные реакции, о которых считаете необходимым сообщить педагогу</w:t>
      </w:r>
      <w:r w:rsidRPr="00572B95">
        <w:t xml:space="preserve"> </w:t>
      </w:r>
      <w:r w:rsidRPr="00572B95">
        <w:rPr>
          <w:bCs/>
          <w:color w:val="000000"/>
        </w:rPr>
        <w:t>________________</w:t>
      </w:r>
      <w:r w:rsidR="00A97A1C">
        <w:rPr>
          <w:bCs/>
          <w:color w:val="000000"/>
        </w:rPr>
        <w:t>_________________</w:t>
      </w:r>
    </w:p>
    <w:p w14:paraId="4EDB6EA5" w14:textId="77777777" w:rsidR="005818D9" w:rsidRPr="00572B95" w:rsidRDefault="005818D9" w:rsidP="005818D9">
      <w:pPr>
        <w:shd w:val="clear" w:color="auto" w:fill="FFFFFF"/>
        <w:spacing w:line="360" w:lineRule="auto"/>
        <w:jc w:val="both"/>
        <w:rPr>
          <w:bCs/>
          <w:color w:val="000000"/>
        </w:rPr>
      </w:pPr>
    </w:p>
    <w:p w14:paraId="53307EB1" w14:textId="3FB1B4B4" w:rsidR="005818D9" w:rsidRPr="00572B95" w:rsidRDefault="005818D9" w:rsidP="005818D9">
      <w:pPr>
        <w:spacing w:line="360" w:lineRule="auto"/>
        <w:rPr>
          <w:bCs/>
          <w:color w:val="000000"/>
        </w:rPr>
      </w:pPr>
      <w:r w:rsidRPr="00572B95">
        <w:rPr>
          <w:bCs/>
          <w:color w:val="000000"/>
        </w:rPr>
        <w:lastRenderedPageBreak/>
        <w:t>Назовите 3-5 черт своего ребенка, на которые можно опираться при работе с ним (сильные стороны) ______________________________________________</w:t>
      </w:r>
      <w:r>
        <w:rPr>
          <w:bCs/>
          <w:color w:val="000000"/>
        </w:rPr>
        <w:t>________</w:t>
      </w:r>
      <w:r w:rsidR="00A97A1C">
        <w:rPr>
          <w:bCs/>
          <w:color w:val="000000"/>
        </w:rPr>
        <w:t>_____________</w:t>
      </w:r>
    </w:p>
    <w:p w14:paraId="06792279" w14:textId="535AAEC6" w:rsidR="005818D9" w:rsidRPr="00572B95" w:rsidRDefault="005818D9" w:rsidP="005818D9">
      <w:pPr>
        <w:spacing w:line="360" w:lineRule="auto"/>
        <w:rPr>
          <w:bCs/>
          <w:color w:val="000000"/>
        </w:rPr>
      </w:pPr>
      <w:r w:rsidRPr="00572B95">
        <w:rPr>
          <w:bCs/>
          <w:color w:val="000000"/>
        </w:rPr>
        <w:t>__________________________________________________________________</w:t>
      </w:r>
      <w:r w:rsidR="00A97A1C">
        <w:rPr>
          <w:bCs/>
          <w:color w:val="000000"/>
        </w:rPr>
        <w:t>__________</w:t>
      </w:r>
    </w:p>
    <w:p w14:paraId="697DCE7F" w14:textId="7AC56593" w:rsidR="005818D9" w:rsidRPr="00572B95" w:rsidRDefault="005818D9" w:rsidP="005818D9">
      <w:pPr>
        <w:spacing w:line="360" w:lineRule="auto"/>
        <w:rPr>
          <w:bCs/>
          <w:color w:val="000000"/>
        </w:rPr>
      </w:pPr>
      <w:r w:rsidRPr="00572B95">
        <w:rPr>
          <w:bCs/>
          <w:color w:val="000000"/>
        </w:rPr>
        <w:t>Назовите 3-5 черт своего ребенка, которые затрудняют его жизнь_</w:t>
      </w:r>
      <w:r w:rsidR="00A97A1C">
        <w:rPr>
          <w:bCs/>
          <w:color w:val="000000"/>
        </w:rPr>
        <w:t>_______________________________________________________________________</w:t>
      </w:r>
    </w:p>
    <w:p w14:paraId="194BB503" w14:textId="05D80E3D" w:rsidR="005818D9" w:rsidRPr="00572B95" w:rsidRDefault="005818D9" w:rsidP="005818D9">
      <w:pPr>
        <w:shd w:val="clear" w:color="auto" w:fill="FFFFFF"/>
        <w:spacing w:line="360" w:lineRule="auto"/>
        <w:jc w:val="both"/>
        <w:rPr>
          <w:bCs/>
          <w:color w:val="000000"/>
        </w:rPr>
      </w:pPr>
      <w:r w:rsidRPr="00572B95">
        <w:rPr>
          <w:bCs/>
          <w:color w:val="000000"/>
        </w:rPr>
        <w:t>Откуда Вы получаете информацию об особенностях обучения/воспитания детей с ограниченными возможностями здоровья? _______________________</w:t>
      </w:r>
      <w:r w:rsidR="00A97A1C">
        <w:rPr>
          <w:bCs/>
          <w:color w:val="000000"/>
        </w:rPr>
        <w:t>__________________</w:t>
      </w:r>
    </w:p>
    <w:p w14:paraId="3CA55121" w14:textId="6C4934E5" w:rsidR="005818D9" w:rsidRDefault="005818D9" w:rsidP="005818D9">
      <w:pPr>
        <w:shd w:val="clear" w:color="auto" w:fill="FFFFFF"/>
        <w:spacing w:line="360" w:lineRule="auto"/>
        <w:jc w:val="both"/>
        <w:rPr>
          <w:bCs/>
          <w:color w:val="000000"/>
        </w:rPr>
      </w:pPr>
      <w:r w:rsidRPr="00572B95">
        <w:rPr>
          <w:bCs/>
          <w:color w:val="000000"/>
        </w:rPr>
        <w:t>Какие трудности при воспитании ребёнка Вы испытываете?</w:t>
      </w:r>
      <w:r w:rsidR="003C34D4">
        <w:rPr>
          <w:bCs/>
          <w:color w:val="000000"/>
        </w:rPr>
        <w:t xml:space="preserve"> </w:t>
      </w:r>
      <w:r w:rsidRPr="00572B95">
        <w:rPr>
          <w:bCs/>
          <w:color w:val="000000"/>
        </w:rPr>
        <w:t>__</w:t>
      </w:r>
      <w:r>
        <w:rPr>
          <w:bCs/>
          <w:color w:val="000000"/>
        </w:rPr>
        <w:t>__</w:t>
      </w:r>
      <w:r w:rsidR="00A97A1C">
        <w:rPr>
          <w:bCs/>
          <w:color w:val="000000"/>
        </w:rPr>
        <w:t>____________________</w:t>
      </w:r>
      <w:r w:rsidR="003C34D4">
        <w:rPr>
          <w:bCs/>
          <w:color w:val="000000"/>
        </w:rPr>
        <w:t>__</w:t>
      </w:r>
    </w:p>
    <w:p w14:paraId="6414124D" w14:textId="47E3F6F9" w:rsidR="005818D9" w:rsidRPr="00572B95" w:rsidRDefault="005818D9" w:rsidP="005818D9">
      <w:pPr>
        <w:pStyle w:val="ab"/>
        <w:shd w:val="clear" w:color="auto" w:fill="FFFFFF"/>
        <w:spacing w:before="0" w:beforeAutospacing="0" w:after="0" w:line="360" w:lineRule="auto"/>
        <w:jc w:val="both"/>
        <w:rPr>
          <w:bCs/>
          <w:color w:val="000000"/>
        </w:rPr>
      </w:pPr>
      <w:r>
        <w:rPr>
          <w:bCs/>
          <w:color w:val="000000"/>
        </w:rPr>
        <w:t>Каких результатов Вы ожидаете от занятий в студии «</w:t>
      </w:r>
      <w:proofErr w:type="spellStart"/>
      <w:r>
        <w:rPr>
          <w:bCs/>
          <w:color w:val="000000"/>
        </w:rPr>
        <w:t>Семицвети</w:t>
      </w:r>
      <w:r w:rsidR="00A97A1C">
        <w:rPr>
          <w:bCs/>
          <w:color w:val="000000"/>
        </w:rPr>
        <w:t>к</w:t>
      </w:r>
      <w:proofErr w:type="spellEnd"/>
      <w:r w:rsidR="00A97A1C">
        <w:rPr>
          <w:bCs/>
          <w:color w:val="000000"/>
        </w:rPr>
        <w:t>» ____________________</w:t>
      </w:r>
    </w:p>
    <w:p w14:paraId="710EF201" w14:textId="77777777" w:rsidR="005818D9" w:rsidRDefault="005818D9" w:rsidP="005818D9"/>
    <w:p w14:paraId="65670EFD" w14:textId="77777777" w:rsidR="005818D9" w:rsidRDefault="005818D9" w:rsidP="005818D9">
      <w:r>
        <w:t xml:space="preserve">Дата заполнения ______________________ </w:t>
      </w:r>
    </w:p>
    <w:p w14:paraId="5AEB43F6" w14:textId="77777777" w:rsidR="00A97A1C" w:rsidRDefault="00A97A1C" w:rsidP="005818D9"/>
    <w:p w14:paraId="3DB6FF37" w14:textId="1E4631DE" w:rsidR="005818D9" w:rsidRDefault="005818D9" w:rsidP="005818D9">
      <w:r>
        <w:t>Кто заполнил анкету (укажите степень родства) ________________________</w:t>
      </w:r>
      <w:r w:rsidR="00A97A1C">
        <w:t>____________</w:t>
      </w:r>
    </w:p>
    <w:p w14:paraId="3069ABC3" w14:textId="77777777" w:rsidR="005818D9" w:rsidRDefault="005818D9" w:rsidP="005818D9"/>
    <w:p w14:paraId="50E5EF58" w14:textId="3CBB3DFD" w:rsidR="00A97A1C" w:rsidRDefault="005818D9" w:rsidP="0082338B">
      <w:pPr>
        <w:jc w:val="center"/>
        <w:rPr>
          <w:b/>
          <w:bCs/>
          <w:color w:val="000000"/>
          <w:sz w:val="28"/>
          <w:szCs w:val="28"/>
        </w:rPr>
      </w:pPr>
      <w:r>
        <w:t>Спасибо!</w:t>
      </w:r>
    </w:p>
    <w:p w14:paraId="76BD22B4" w14:textId="77777777" w:rsidR="003C34D4" w:rsidRDefault="003C34D4">
      <w:pPr>
        <w:spacing w:after="160" w:line="259" w:lineRule="auto"/>
        <w:rPr>
          <w:b/>
          <w:bCs/>
          <w:color w:val="000000"/>
          <w:sz w:val="28"/>
          <w:szCs w:val="28"/>
        </w:rPr>
      </w:pPr>
      <w:r>
        <w:rPr>
          <w:b/>
          <w:bCs/>
          <w:color w:val="000000"/>
          <w:sz w:val="28"/>
          <w:szCs w:val="28"/>
        </w:rPr>
        <w:br w:type="page"/>
      </w:r>
    </w:p>
    <w:p w14:paraId="44607551" w14:textId="601DEA94" w:rsidR="00A97A1C" w:rsidRDefault="005818D9" w:rsidP="005818D9">
      <w:pPr>
        <w:pStyle w:val="ab"/>
        <w:shd w:val="clear" w:color="auto" w:fill="FFFFFF"/>
        <w:spacing w:before="0" w:beforeAutospacing="0" w:after="0" w:line="276" w:lineRule="auto"/>
        <w:jc w:val="center"/>
        <w:rPr>
          <w:b/>
          <w:bCs/>
          <w:color w:val="000000"/>
          <w:sz w:val="28"/>
          <w:szCs w:val="28"/>
        </w:rPr>
      </w:pPr>
      <w:r>
        <w:rPr>
          <w:b/>
          <w:bCs/>
          <w:color w:val="000000"/>
          <w:sz w:val="28"/>
          <w:szCs w:val="28"/>
        </w:rPr>
        <w:lastRenderedPageBreak/>
        <w:t>Анкета</w:t>
      </w:r>
      <w:r w:rsidR="00A97A1C">
        <w:rPr>
          <w:b/>
          <w:bCs/>
          <w:color w:val="000000"/>
          <w:sz w:val="28"/>
          <w:szCs w:val="28"/>
        </w:rPr>
        <w:t xml:space="preserve"> </w:t>
      </w:r>
    </w:p>
    <w:p w14:paraId="44826F06" w14:textId="281B2231" w:rsidR="005818D9" w:rsidRPr="00A97A1C" w:rsidRDefault="00A97A1C" w:rsidP="005818D9">
      <w:pPr>
        <w:pStyle w:val="ab"/>
        <w:shd w:val="clear" w:color="auto" w:fill="FFFFFF"/>
        <w:spacing w:before="0" w:beforeAutospacing="0" w:after="0" w:line="276" w:lineRule="auto"/>
        <w:jc w:val="center"/>
        <w:rPr>
          <w:bCs/>
          <w:color w:val="000000"/>
          <w:sz w:val="28"/>
          <w:szCs w:val="28"/>
        </w:rPr>
      </w:pPr>
      <w:r w:rsidRPr="00A97A1C">
        <w:rPr>
          <w:bCs/>
          <w:color w:val="000000"/>
          <w:sz w:val="28"/>
          <w:szCs w:val="28"/>
        </w:rPr>
        <w:t>(для родителей учащихся 2-го</w:t>
      </w:r>
      <w:r>
        <w:rPr>
          <w:bCs/>
          <w:color w:val="000000"/>
          <w:sz w:val="28"/>
          <w:szCs w:val="28"/>
        </w:rPr>
        <w:t xml:space="preserve"> года</w:t>
      </w:r>
      <w:r w:rsidRPr="00A97A1C">
        <w:rPr>
          <w:bCs/>
          <w:color w:val="000000"/>
          <w:sz w:val="28"/>
          <w:szCs w:val="28"/>
        </w:rPr>
        <w:t xml:space="preserve"> обучения </w:t>
      </w:r>
      <w:r>
        <w:rPr>
          <w:bCs/>
          <w:color w:val="000000"/>
          <w:sz w:val="28"/>
          <w:szCs w:val="28"/>
        </w:rPr>
        <w:t>и более</w:t>
      </w:r>
      <w:r w:rsidRPr="00A97A1C">
        <w:rPr>
          <w:bCs/>
          <w:color w:val="000000"/>
          <w:sz w:val="28"/>
          <w:szCs w:val="28"/>
        </w:rPr>
        <w:t>)</w:t>
      </w:r>
    </w:p>
    <w:p w14:paraId="5AEA01DC" w14:textId="77777777" w:rsidR="005818D9" w:rsidRPr="0082338B" w:rsidRDefault="005818D9" w:rsidP="005818D9">
      <w:pPr>
        <w:pStyle w:val="ab"/>
        <w:shd w:val="clear" w:color="auto" w:fill="FFFFFF"/>
        <w:spacing w:before="0" w:beforeAutospacing="0" w:after="0" w:line="360" w:lineRule="auto"/>
        <w:jc w:val="center"/>
        <w:rPr>
          <w:b/>
          <w:bCs/>
          <w:color w:val="000000"/>
        </w:rPr>
      </w:pPr>
    </w:p>
    <w:p w14:paraId="5E56361A" w14:textId="27501D63" w:rsidR="005818D9" w:rsidRPr="0082338B" w:rsidRDefault="005818D9" w:rsidP="005818D9">
      <w:pPr>
        <w:pStyle w:val="ab"/>
        <w:shd w:val="clear" w:color="auto" w:fill="FFFFFF"/>
        <w:spacing w:before="0" w:beforeAutospacing="0" w:after="0" w:line="360" w:lineRule="auto"/>
        <w:jc w:val="both"/>
        <w:rPr>
          <w:bCs/>
          <w:color w:val="000000"/>
        </w:rPr>
      </w:pPr>
      <w:r w:rsidRPr="0082338B">
        <w:rPr>
          <w:bCs/>
          <w:color w:val="000000"/>
        </w:rPr>
        <w:t>Ф.И.О. __________________</w:t>
      </w:r>
      <w:r w:rsidR="00A97A1C" w:rsidRPr="0082338B">
        <w:rPr>
          <w:bCs/>
          <w:color w:val="000000"/>
        </w:rPr>
        <w:t>___</w:t>
      </w:r>
      <w:r w:rsidR="0082338B">
        <w:rPr>
          <w:bCs/>
          <w:color w:val="000000"/>
        </w:rPr>
        <w:t>________</w:t>
      </w:r>
      <w:r w:rsidRPr="0082338B">
        <w:rPr>
          <w:bCs/>
          <w:color w:val="000000"/>
        </w:rPr>
        <w:t xml:space="preserve"> Дата заполнения ________________________</w:t>
      </w:r>
    </w:p>
    <w:p w14:paraId="2C6673D7" w14:textId="77777777" w:rsidR="005818D9" w:rsidRPr="0082338B" w:rsidRDefault="005818D9" w:rsidP="005818D9">
      <w:pPr>
        <w:pStyle w:val="ab"/>
        <w:shd w:val="clear" w:color="auto" w:fill="FFFFFF"/>
        <w:spacing w:before="0" w:beforeAutospacing="0" w:after="0" w:line="360" w:lineRule="auto"/>
        <w:jc w:val="both"/>
        <w:rPr>
          <w:bCs/>
          <w:color w:val="000000"/>
        </w:rPr>
      </w:pPr>
    </w:p>
    <w:p w14:paraId="7176C443" w14:textId="42881501" w:rsidR="005818D9" w:rsidRPr="0082338B" w:rsidRDefault="005818D9" w:rsidP="005818D9">
      <w:pPr>
        <w:pStyle w:val="ab"/>
        <w:shd w:val="clear" w:color="auto" w:fill="FFFFFF"/>
        <w:spacing w:before="0" w:beforeAutospacing="0" w:after="0" w:line="360" w:lineRule="auto"/>
        <w:jc w:val="both"/>
        <w:rPr>
          <w:bCs/>
          <w:color w:val="000000"/>
        </w:rPr>
      </w:pPr>
      <w:r w:rsidRPr="0082338B">
        <w:rPr>
          <w:bCs/>
          <w:color w:val="000000"/>
        </w:rPr>
        <w:t>Ф.И. (ребёнка)___</w:t>
      </w:r>
      <w:r w:rsidR="00A97A1C" w:rsidRPr="0082338B">
        <w:rPr>
          <w:bCs/>
          <w:color w:val="000000"/>
        </w:rPr>
        <w:t>_____________________</w:t>
      </w:r>
      <w:r w:rsidR="0082338B">
        <w:rPr>
          <w:bCs/>
          <w:color w:val="000000"/>
        </w:rPr>
        <w:t>___________</w:t>
      </w:r>
      <w:r w:rsidRPr="0082338B">
        <w:rPr>
          <w:bCs/>
          <w:color w:val="000000"/>
        </w:rPr>
        <w:t xml:space="preserve"> Возраст (ребёнка)___________</w:t>
      </w:r>
    </w:p>
    <w:p w14:paraId="74543147" w14:textId="77777777" w:rsidR="005818D9" w:rsidRPr="0082338B" w:rsidRDefault="005818D9" w:rsidP="005818D9">
      <w:pPr>
        <w:pStyle w:val="ab"/>
        <w:shd w:val="clear" w:color="auto" w:fill="FFFFFF"/>
        <w:spacing w:before="0" w:beforeAutospacing="0" w:after="0" w:line="360" w:lineRule="auto"/>
        <w:jc w:val="both"/>
        <w:rPr>
          <w:bCs/>
          <w:color w:val="000000"/>
        </w:rPr>
      </w:pPr>
    </w:p>
    <w:p w14:paraId="0031D02F" w14:textId="3D5155DA" w:rsidR="005818D9" w:rsidRPr="0082338B" w:rsidRDefault="005818D9" w:rsidP="00A97A1C">
      <w:pPr>
        <w:pStyle w:val="ab"/>
        <w:shd w:val="clear" w:color="auto" w:fill="FFFFFF"/>
        <w:spacing w:before="0" w:beforeAutospacing="0" w:after="0" w:line="360" w:lineRule="auto"/>
        <w:jc w:val="both"/>
        <w:rPr>
          <w:bCs/>
          <w:color w:val="000000"/>
        </w:rPr>
      </w:pPr>
      <w:r w:rsidRPr="0082338B">
        <w:rPr>
          <w:bCs/>
          <w:color w:val="000000"/>
        </w:rPr>
        <w:t>Напишите какое образовательное учреждение посещает ребенок ___________________</w:t>
      </w:r>
      <w:r w:rsidR="00A97A1C" w:rsidRPr="0082338B">
        <w:rPr>
          <w:bCs/>
          <w:color w:val="000000"/>
        </w:rPr>
        <w:t>_______________________________________________</w:t>
      </w:r>
      <w:r w:rsidR="0082338B">
        <w:rPr>
          <w:bCs/>
          <w:color w:val="000000"/>
        </w:rPr>
        <w:t>___________</w:t>
      </w:r>
    </w:p>
    <w:p w14:paraId="7CCF6D29" w14:textId="70E0559F" w:rsidR="005818D9" w:rsidRPr="0082338B" w:rsidRDefault="005818D9" w:rsidP="005818D9">
      <w:pPr>
        <w:pStyle w:val="ab"/>
        <w:shd w:val="clear" w:color="auto" w:fill="FFFFFF"/>
        <w:spacing w:before="0" w:beforeAutospacing="0" w:after="0" w:line="360" w:lineRule="auto"/>
        <w:jc w:val="both"/>
        <w:rPr>
          <w:bCs/>
          <w:color w:val="000000"/>
        </w:rPr>
      </w:pPr>
      <w:r w:rsidRPr="0082338B">
        <w:rPr>
          <w:bCs/>
          <w:color w:val="000000"/>
        </w:rPr>
        <w:t xml:space="preserve">Занимается ли ребенок где-то, кроме Дома творчества? (перечислите) </w:t>
      </w:r>
      <w:r w:rsidR="00A97A1C" w:rsidRPr="0082338B">
        <w:rPr>
          <w:bCs/>
          <w:color w:val="000000"/>
        </w:rPr>
        <w:t>__________________________________________________________________</w:t>
      </w:r>
      <w:r w:rsidR="0082338B">
        <w:rPr>
          <w:bCs/>
          <w:color w:val="000000"/>
        </w:rPr>
        <w:t>___________</w:t>
      </w:r>
    </w:p>
    <w:p w14:paraId="3C9BBA8F" w14:textId="5C2E4D22" w:rsidR="005818D9" w:rsidRPr="0082338B" w:rsidRDefault="005818D9" w:rsidP="005818D9">
      <w:pPr>
        <w:pStyle w:val="ab"/>
        <w:shd w:val="clear" w:color="auto" w:fill="FFFFFF"/>
        <w:spacing w:before="0" w:beforeAutospacing="0" w:after="0" w:line="360" w:lineRule="auto"/>
        <w:jc w:val="both"/>
        <w:rPr>
          <w:bCs/>
          <w:color w:val="000000"/>
        </w:rPr>
      </w:pPr>
      <w:r w:rsidRPr="0082338B">
        <w:rPr>
          <w:bCs/>
          <w:color w:val="000000"/>
        </w:rPr>
        <w:t>Какие новые умения и навыки появились у Вашего ребенка? ______________________</w:t>
      </w:r>
      <w:r w:rsidR="00A97A1C" w:rsidRPr="0082338B">
        <w:rPr>
          <w:bCs/>
          <w:color w:val="000000"/>
        </w:rPr>
        <w:t>____________________________________________</w:t>
      </w:r>
      <w:r w:rsidR="0082338B">
        <w:rPr>
          <w:bCs/>
          <w:color w:val="000000"/>
        </w:rPr>
        <w:t>___________</w:t>
      </w:r>
    </w:p>
    <w:p w14:paraId="61A50C32" w14:textId="2BCF84A6" w:rsidR="00A97A1C" w:rsidRPr="0082338B" w:rsidRDefault="00A97A1C" w:rsidP="005818D9">
      <w:pPr>
        <w:pStyle w:val="ab"/>
        <w:shd w:val="clear" w:color="auto" w:fill="FFFFFF"/>
        <w:spacing w:before="0" w:beforeAutospacing="0" w:after="0" w:line="360" w:lineRule="auto"/>
        <w:jc w:val="both"/>
        <w:rPr>
          <w:bCs/>
          <w:color w:val="000000"/>
        </w:rPr>
      </w:pPr>
      <w:r w:rsidRPr="0082338B">
        <w:rPr>
          <w:bCs/>
          <w:color w:val="000000"/>
        </w:rPr>
        <w:t>__________________________________________________________________</w:t>
      </w:r>
      <w:r w:rsidR="0082338B">
        <w:rPr>
          <w:bCs/>
          <w:color w:val="000000"/>
        </w:rPr>
        <w:t>___________</w:t>
      </w:r>
    </w:p>
    <w:p w14:paraId="5A58B0DF" w14:textId="4C21DD87" w:rsidR="005818D9" w:rsidRPr="0082338B" w:rsidRDefault="005818D9" w:rsidP="005818D9">
      <w:pPr>
        <w:spacing w:line="360" w:lineRule="auto"/>
        <w:rPr>
          <w:bCs/>
          <w:color w:val="000000"/>
        </w:rPr>
      </w:pPr>
      <w:r w:rsidRPr="0082338B">
        <w:rPr>
          <w:bCs/>
          <w:color w:val="000000"/>
        </w:rPr>
        <w:t>Изменилось ли как-то поведение ребенка, его взаимодействие с другими людьми? ___</w:t>
      </w:r>
      <w:r w:rsidR="00A97A1C" w:rsidRPr="0082338B">
        <w:rPr>
          <w:bCs/>
          <w:color w:val="000000"/>
        </w:rPr>
        <w:t>_______________________________________________________</w:t>
      </w:r>
      <w:r w:rsidR="0082338B">
        <w:rPr>
          <w:bCs/>
          <w:color w:val="000000"/>
        </w:rPr>
        <w:t>___________________</w:t>
      </w:r>
    </w:p>
    <w:p w14:paraId="33654506" w14:textId="77777777" w:rsidR="005818D9" w:rsidRPr="0082338B" w:rsidRDefault="005818D9" w:rsidP="005818D9">
      <w:pPr>
        <w:shd w:val="clear" w:color="auto" w:fill="FFFFFF"/>
        <w:spacing w:line="360" w:lineRule="auto"/>
        <w:jc w:val="both"/>
        <w:rPr>
          <w:bCs/>
          <w:color w:val="000000"/>
        </w:rPr>
      </w:pPr>
    </w:p>
    <w:p w14:paraId="0C58F49C" w14:textId="16732645" w:rsidR="00A97A1C" w:rsidRPr="0082338B" w:rsidRDefault="005818D9" w:rsidP="005818D9">
      <w:pPr>
        <w:shd w:val="clear" w:color="auto" w:fill="FFFFFF"/>
        <w:spacing w:line="360" w:lineRule="auto"/>
        <w:jc w:val="both"/>
        <w:rPr>
          <w:bCs/>
          <w:color w:val="000000"/>
        </w:rPr>
      </w:pPr>
      <w:r w:rsidRPr="0082338B">
        <w:rPr>
          <w:bCs/>
          <w:color w:val="000000"/>
        </w:rPr>
        <w:t>В</w:t>
      </w:r>
      <w:r w:rsidR="00A97A1C" w:rsidRPr="0082338B">
        <w:rPr>
          <w:bCs/>
          <w:color w:val="000000"/>
        </w:rPr>
        <w:t xml:space="preserve"> </w:t>
      </w:r>
      <w:r w:rsidR="00A97A1C" w:rsidRPr="0082338B">
        <w:rPr>
          <w:bCs/>
          <w:i/>
          <w:color w:val="000000"/>
        </w:rPr>
        <w:t>______</w:t>
      </w:r>
      <w:r w:rsidR="0082338B">
        <w:rPr>
          <w:bCs/>
          <w:i/>
          <w:color w:val="000000"/>
        </w:rPr>
        <w:t>______</w:t>
      </w:r>
      <w:r w:rsidR="00A97A1C" w:rsidRPr="0082338B">
        <w:rPr>
          <w:bCs/>
          <w:i/>
          <w:color w:val="000000"/>
        </w:rPr>
        <w:t>учебном году</w:t>
      </w:r>
      <w:r w:rsidRPr="0082338B">
        <w:rPr>
          <w:bCs/>
          <w:color w:val="000000"/>
        </w:rPr>
        <w:t xml:space="preserve"> в студии будут проводится занятия: </w:t>
      </w:r>
      <w:r w:rsidR="00A97A1C" w:rsidRPr="0082338B">
        <w:rPr>
          <w:bCs/>
          <w:i/>
          <w:color w:val="000000"/>
        </w:rPr>
        <w:t>(перечисление видов деятельности, периодичности, формы занятий, расписания).</w:t>
      </w:r>
      <w:r w:rsidR="00A97A1C" w:rsidRPr="0082338B">
        <w:rPr>
          <w:bCs/>
          <w:color w:val="000000"/>
        </w:rPr>
        <w:t xml:space="preserve"> </w:t>
      </w:r>
    </w:p>
    <w:p w14:paraId="4F15C208" w14:textId="5A6FC156" w:rsidR="005818D9" w:rsidRPr="0082338B" w:rsidRDefault="005818D9" w:rsidP="005818D9">
      <w:pPr>
        <w:shd w:val="clear" w:color="auto" w:fill="FFFFFF"/>
        <w:spacing w:line="360" w:lineRule="auto"/>
        <w:jc w:val="both"/>
        <w:rPr>
          <w:bCs/>
          <w:color w:val="000000"/>
        </w:rPr>
      </w:pPr>
      <w:r w:rsidRPr="0082338B">
        <w:rPr>
          <w:bCs/>
          <w:color w:val="000000"/>
        </w:rPr>
        <w:t>Подчеркните занятия, которые хотите посещать.</w:t>
      </w:r>
    </w:p>
    <w:p w14:paraId="10C1985B" w14:textId="77777777" w:rsidR="005818D9" w:rsidRPr="0082338B" w:rsidRDefault="005818D9" w:rsidP="005818D9">
      <w:pPr>
        <w:shd w:val="clear" w:color="auto" w:fill="FFFFFF"/>
        <w:spacing w:line="360" w:lineRule="auto"/>
        <w:jc w:val="both"/>
        <w:rPr>
          <w:bCs/>
          <w:color w:val="000000"/>
        </w:rPr>
      </w:pPr>
    </w:p>
    <w:p w14:paraId="6DFEA0AA" w14:textId="25E4E692" w:rsidR="005818D9" w:rsidRPr="0082338B" w:rsidRDefault="005818D9" w:rsidP="005818D9">
      <w:pPr>
        <w:rPr>
          <w:bCs/>
          <w:color w:val="000000"/>
        </w:rPr>
      </w:pPr>
      <w:r w:rsidRPr="0082338B">
        <w:rPr>
          <w:bCs/>
          <w:color w:val="000000"/>
        </w:rPr>
        <w:t>Что, помимо опыта предыдущих лет, Вы ожидаете от педагогов и психологов студии «</w:t>
      </w:r>
      <w:proofErr w:type="spellStart"/>
      <w:r w:rsidRPr="0082338B">
        <w:rPr>
          <w:bCs/>
          <w:color w:val="000000"/>
        </w:rPr>
        <w:t>Семицветик</w:t>
      </w:r>
      <w:proofErr w:type="spellEnd"/>
      <w:r w:rsidRPr="0082338B">
        <w:rPr>
          <w:bCs/>
          <w:color w:val="000000"/>
        </w:rPr>
        <w:t>» в этом году?</w:t>
      </w:r>
      <w:r w:rsidR="00312E9F" w:rsidRPr="0082338B">
        <w:rPr>
          <w:bCs/>
          <w:color w:val="000000"/>
        </w:rPr>
        <w:t xml:space="preserve"> </w:t>
      </w:r>
      <w:r w:rsidRPr="0082338B">
        <w:rPr>
          <w:bCs/>
          <w:color w:val="000000"/>
        </w:rPr>
        <w:t>___________________</w:t>
      </w:r>
      <w:r w:rsidR="00312E9F" w:rsidRPr="0082338B">
        <w:rPr>
          <w:bCs/>
          <w:color w:val="000000"/>
        </w:rPr>
        <w:t>_________________</w:t>
      </w:r>
      <w:r w:rsidR="0082338B">
        <w:rPr>
          <w:bCs/>
          <w:color w:val="000000"/>
        </w:rPr>
        <w:t>________________</w:t>
      </w:r>
    </w:p>
    <w:p w14:paraId="7A266E32" w14:textId="77777777" w:rsidR="00312E9F" w:rsidRPr="0082338B" w:rsidRDefault="00312E9F" w:rsidP="005818D9">
      <w:pPr>
        <w:shd w:val="clear" w:color="auto" w:fill="FFFFFF"/>
        <w:spacing w:line="360" w:lineRule="auto"/>
        <w:jc w:val="both"/>
        <w:rPr>
          <w:bCs/>
          <w:color w:val="000000"/>
        </w:rPr>
      </w:pPr>
    </w:p>
    <w:p w14:paraId="0A2B62D9" w14:textId="72038007" w:rsidR="005818D9" w:rsidRPr="0082338B" w:rsidRDefault="00312E9F" w:rsidP="00312E9F">
      <w:pPr>
        <w:shd w:val="clear" w:color="auto" w:fill="FFFFFF"/>
        <w:spacing w:line="360" w:lineRule="auto"/>
        <w:jc w:val="both"/>
        <w:rPr>
          <w:bCs/>
          <w:color w:val="000000"/>
        </w:rPr>
      </w:pPr>
      <w:r w:rsidRPr="0082338B">
        <w:rPr>
          <w:bCs/>
          <w:color w:val="000000"/>
        </w:rPr>
        <w:t xml:space="preserve">Предложения </w:t>
      </w:r>
      <w:r w:rsidR="005818D9" w:rsidRPr="0082338B">
        <w:rPr>
          <w:bCs/>
          <w:color w:val="000000"/>
        </w:rPr>
        <w:t>по работе студии «</w:t>
      </w:r>
      <w:proofErr w:type="spellStart"/>
      <w:r w:rsidR="005818D9" w:rsidRPr="0082338B">
        <w:rPr>
          <w:bCs/>
          <w:color w:val="000000"/>
        </w:rPr>
        <w:t>Семицветик</w:t>
      </w:r>
      <w:proofErr w:type="spellEnd"/>
      <w:r w:rsidR="005818D9" w:rsidRPr="0082338B">
        <w:rPr>
          <w:bCs/>
          <w:color w:val="000000"/>
        </w:rPr>
        <w:t>» в новом учебном году? __________________________________________________________________</w:t>
      </w:r>
      <w:r w:rsidR="0082338B">
        <w:rPr>
          <w:bCs/>
          <w:color w:val="000000"/>
        </w:rPr>
        <w:t>___________</w:t>
      </w:r>
    </w:p>
    <w:p w14:paraId="3D7BC532" w14:textId="5498B4E1" w:rsidR="0082338B" w:rsidRDefault="005818D9" w:rsidP="005818D9">
      <w:pPr>
        <w:shd w:val="clear" w:color="auto" w:fill="FFFFFF"/>
        <w:jc w:val="center"/>
        <w:rPr>
          <w:bCs/>
          <w:color w:val="000000"/>
          <w:sz w:val="28"/>
          <w:szCs w:val="28"/>
        </w:rPr>
      </w:pPr>
      <w:r w:rsidRPr="00935FE5">
        <w:rPr>
          <w:bCs/>
          <w:color w:val="000000"/>
          <w:sz w:val="28"/>
          <w:szCs w:val="28"/>
        </w:rPr>
        <w:t>СПАСИБО!</w:t>
      </w:r>
    </w:p>
    <w:p w14:paraId="01600192" w14:textId="77777777" w:rsidR="0082338B" w:rsidRDefault="0082338B">
      <w:pPr>
        <w:spacing w:after="160" w:line="259" w:lineRule="auto"/>
        <w:rPr>
          <w:bCs/>
          <w:color w:val="000000"/>
          <w:sz w:val="28"/>
          <w:szCs w:val="28"/>
        </w:rPr>
      </w:pPr>
      <w:r>
        <w:rPr>
          <w:bCs/>
          <w:color w:val="000000"/>
          <w:sz w:val="28"/>
          <w:szCs w:val="28"/>
        </w:rPr>
        <w:br w:type="page"/>
      </w:r>
    </w:p>
    <w:p w14:paraId="79A7521D" w14:textId="586BF925" w:rsidR="006A07F4" w:rsidRPr="0082338B" w:rsidRDefault="006A07F4" w:rsidP="001D7F73">
      <w:pPr>
        <w:jc w:val="center"/>
        <w:rPr>
          <w:b/>
        </w:rPr>
      </w:pPr>
      <w:r w:rsidRPr="0082338B">
        <w:rPr>
          <w:b/>
        </w:rPr>
        <w:lastRenderedPageBreak/>
        <w:t>Анкета для участников воспитательного модуля «Город без границ»</w:t>
      </w:r>
    </w:p>
    <w:p w14:paraId="29D65A2B" w14:textId="77777777" w:rsidR="006A07F4" w:rsidRPr="0082338B" w:rsidRDefault="006A07F4" w:rsidP="001D7F73">
      <w:pPr>
        <w:jc w:val="center"/>
        <w:rPr>
          <w:b/>
        </w:rPr>
      </w:pPr>
    </w:p>
    <w:p w14:paraId="0E7106F2" w14:textId="2E7717BC" w:rsidR="001D7F73" w:rsidRPr="00BD04BB" w:rsidRDefault="001D7F73" w:rsidP="001D7F73">
      <w:pPr>
        <w:jc w:val="center"/>
      </w:pPr>
      <w:r w:rsidRPr="00BD04BB">
        <w:t>Уважаемые родители!</w:t>
      </w:r>
    </w:p>
    <w:p w14:paraId="21242A43" w14:textId="77777777" w:rsidR="001D7F73" w:rsidRPr="00BD04BB" w:rsidRDefault="001D7F73" w:rsidP="001D7F73">
      <w:pPr>
        <w:ind w:firstLine="709"/>
        <w:jc w:val="both"/>
      </w:pPr>
      <w:r w:rsidRPr="00BD04BB">
        <w:t>Мы изучаем Ваши мнения и ожидания, чтобы лучше построить работу с Вашими детьми. Прочтите внимательно следующие утверждения и поставьте любой знак в той колонке, которая больше соответствует Вашему мнению.</w:t>
      </w:r>
    </w:p>
    <w:p w14:paraId="03761699" w14:textId="77777777" w:rsidR="001D7F73" w:rsidRPr="00BD04BB" w:rsidRDefault="001D7F73" w:rsidP="001D7F73">
      <w:pPr>
        <w:rPr>
          <w:rFonts w:eastAsia="Arial"/>
          <w:lang w:val="ru"/>
        </w:rPr>
      </w:pPr>
      <w:bookmarkStart w:id="51" w:name="_Hlk986542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5"/>
        <w:gridCol w:w="1720"/>
        <w:gridCol w:w="1600"/>
      </w:tblGrid>
      <w:tr w:rsidR="001D7F73" w:rsidRPr="0082338B" w14:paraId="7E6C029B" w14:textId="77777777" w:rsidTr="0082338B">
        <w:tc>
          <w:tcPr>
            <w:tcW w:w="6223" w:type="dxa"/>
            <w:tcBorders>
              <w:top w:val="single" w:sz="4" w:space="0" w:color="auto"/>
              <w:left w:val="single" w:sz="4" w:space="0" w:color="auto"/>
              <w:bottom w:val="single" w:sz="4" w:space="0" w:color="auto"/>
              <w:right w:val="single" w:sz="4" w:space="0" w:color="auto"/>
            </w:tcBorders>
            <w:hideMark/>
          </w:tcPr>
          <w:bookmarkEnd w:id="51"/>
          <w:p w14:paraId="644D9F48" w14:textId="77777777" w:rsidR="001D7F73" w:rsidRPr="0082338B" w:rsidRDefault="001D7F73" w:rsidP="0082338B">
            <w:pPr>
              <w:jc w:val="center"/>
              <w:rPr>
                <w:sz w:val="23"/>
                <w:szCs w:val="23"/>
              </w:rPr>
            </w:pPr>
            <w:r w:rsidRPr="0082338B">
              <w:rPr>
                <w:sz w:val="23"/>
                <w:szCs w:val="23"/>
              </w:rPr>
              <w:t>Утверждения</w:t>
            </w:r>
          </w:p>
        </w:tc>
        <w:tc>
          <w:tcPr>
            <w:tcW w:w="1736" w:type="dxa"/>
            <w:tcBorders>
              <w:top w:val="single" w:sz="4" w:space="0" w:color="auto"/>
              <w:left w:val="single" w:sz="4" w:space="0" w:color="auto"/>
              <w:bottom w:val="single" w:sz="4" w:space="0" w:color="auto"/>
              <w:right w:val="single" w:sz="4" w:space="0" w:color="auto"/>
            </w:tcBorders>
            <w:hideMark/>
          </w:tcPr>
          <w:p w14:paraId="10E473BC" w14:textId="77777777" w:rsidR="001D7F73" w:rsidRPr="0082338B" w:rsidRDefault="001D7F73" w:rsidP="0082338B">
            <w:pPr>
              <w:jc w:val="center"/>
              <w:rPr>
                <w:sz w:val="23"/>
                <w:szCs w:val="23"/>
              </w:rPr>
            </w:pPr>
            <w:r w:rsidRPr="0082338B">
              <w:rPr>
                <w:sz w:val="23"/>
                <w:szCs w:val="23"/>
              </w:rPr>
              <w:t>Да</w:t>
            </w:r>
          </w:p>
          <w:p w14:paraId="2738C053" w14:textId="77777777" w:rsidR="001D7F73" w:rsidRPr="0082338B" w:rsidRDefault="001D7F73" w:rsidP="0082338B">
            <w:pPr>
              <w:jc w:val="center"/>
              <w:rPr>
                <w:sz w:val="23"/>
                <w:szCs w:val="23"/>
              </w:rPr>
            </w:pPr>
            <w:r w:rsidRPr="0082338B">
              <w:rPr>
                <w:sz w:val="23"/>
                <w:szCs w:val="23"/>
              </w:rPr>
              <w:t>(количество ответов)</w:t>
            </w:r>
          </w:p>
        </w:tc>
        <w:tc>
          <w:tcPr>
            <w:tcW w:w="1612" w:type="dxa"/>
            <w:tcBorders>
              <w:top w:val="single" w:sz="4" w:space="0" w:color="auto"/>
              <w:left w:val="single" w:sz="4" w:space="0" w:color="auto"/>
              <w:bottom w:val="single" w:sz="4" w:space="0" w:color="auto"/>
              <w:right w:val="single" w:sz="4" w:space="0" w:color="auto"/>
            </w:tcBorders>
            <w:hideMark/>
          </w:tcPr>
          <w:p w14:paraId="4736FF80" w14:textId="77777777" w:rsidR="001D7F73" w:rsidRPr="0082338B" w:rsidRDefault="001D7F73" w:rsidP="0082338B">
            <w:pPr>
              <w:jc w:val="center"/>
              <w:rPr>
                <w:sz w:val="23"/>
                <w:szCs w:val="23"/>
              </w:rPr>
            </w:pPr>
            <w:r w:rsidRPr="0082338B">
              <w:rPr>
                <w:sz w:val="23"/>
                <w:szCs w:val="23"/>
              </w:rPr>
              <w:t>Нет</w:t>
            </w:r>
          </w:p>
          <w:p w14:paraId="23F4B90E" w14:textId="77777777" w:rsidR="001D7F73" w:rsidRPr="0082338B" w:rsidRDefault="001D7F73" w:rsidP="0082338B">
            <w:pPr>
              <w:jc w:val="center"/>
              <w:rPr>
                <w:sz w:val="23"/>
                <w:szCs w:val="23"/>
              </w:rPr>
            </w:pPr>
            <w:r w:rsidRPr="0082338B">
              <w:rPr>
                <w:sz w:val="23"/>
                <w:szCs w:val="23"/>
              </w:rPr>
              <w:t>(количество ответов)</w:t>
            </w:r>
          </w:p>
        </w:tc>
      </w:tr>
      <w:tr w:rsidR="001D7F73" w:rsidRPr="0082338B" w14:paraId="21EE4C6E"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10AD012D"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В каникулы мы стараемся обязательно куда-нибудь поехать, чтобы у ребенка расширялся кругозор.</w:t>
            </w:r>
          </w:p>
        </w:tc>
        <w:tc>
          <w:tcPr>
            <w:tcW w:w="1736" w:type="dxa"/>
            <w:tcBorders>
              <w:top w:val="single" w:sz="4" w:space="0" w:color="auto"/>
              <w:left w:val="single" w:sz="4" w:space="0" w:color="auto"/>
              <w:bottom w:val="single" w:sz="4" w:space="0" w:color="auto"/>
              <w:right w:val="single" w:sz="4" w:space="0" w:color="auto"/>
            </w:tcBorders>
          </w:tcPr>
          <w:p w14:paraId="5812E168"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675E2640" w14:textId="77777777" w:rsidR="001D7F73" w:rsidRPr="0082338B" w:rsidRDefault="001D7F73" w:rsidP="0082338B">
            <w:pPr>
              <w:jc w:val="center"/>
              <w:rPr>
                <w:sz w:val="23"/>
                <w:szCs w:val="23"/>
              </w:rPr>
            </w:pPr>
          </w:p>
        </w:tc>
      </w:tr>
      <w:tr w:rsidR="001D7F73" w:rsidRPr="0082338B" w14:paraId="616DD128"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4DF6D002"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Если бы у меня было больше времени, я бы чаще посещал с ребенком различные культурные места нашего города.</w:t>
            </w:r>
          </w:p>
        </w:tc>
        <w:tc>
          <w:tcPr>
            <w:tcW w:w="1736" w:type="dxa"/>
            <w:tcBorders>
              <w:top w:val="single" w:sz="4" w:space="0" w:color="auto"/>
              <w:left w:val="single" w:sz="4" w:space="0" w:color="auto"/>
              <w:bottom w:val="single" w:sz="4" w:space="0" w:color="auto"/>
              <w:right w:val="single" w:sz="4" w:space="0" w:color="auto"/>
            </w:tcBorders>
          </w:tcPr>
          <w:p w14:paraId="1096B179"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00233325" w14:textId="77777777" w:rsidR="001D7F73" w:rsidRPr="0082338B" w:rsidRDefault="001D7F73" w:rsidP="0082338B">
            <w:pPr>
              <w:jc w:val="center"/>
              <w:rPr>
                <w:sz w:val="23"/>
                <w:szCs w:val="23"/>
              </w:rPr>
            </w:pPr>
          </w:p>
        </w:tc>
      </w:tr>
      <w:tr w:rsidR="001D7F73" w:rsidRPr="0082338B" w14:paraId="27820CE9"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4CFDC6A5"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Если в общественном месте к моему ребенку обращаются чужие люди, я даю ему возможность отвечать или как-то реагировать самому.</w:t>
            </w:r>
          </w:p>
        </w:tc>
        <w:tc>
          <w:tcPr>
            <w:tcW w:w="1736" w:type="dxa"/>
            <w:tcBorders>
              <w:top w:val="single" w:sz="4" w:space="0" w:color="auto"/>
              <w:left w:val="single" w:sz="4" w:space="0" w:color="auto"/>
              <w:bottom w:val="single" w:sz="4" w:space="0" w:color="auto"/>
              <w:right w:val="single" w:sz="4" w:space="0" w:color="auto"/>
            </w:tcBorders>
          </w:tcPr>
          <w:p w14:paraId="3EBA8B5F"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158196C7" w14:textId="77777777" w:rsidR="001D7F73" w:rsidRPr="0082338B" w:rsidRDefault="001D7F73" w:rsidP="0082338B">
            <w:pPr>
              <w:jc w:val="center"/>
              <w:rPr>
                <w:sz w:val="23"/>
                <w:szCs w:val="23"/>
              </w:rPr>
            </w:pPr>
          </w:p>
        </w:tc>
      </w:tr>
      <w:tr w:rsidR="001D7F73" w:rsidRPr="0082338B" w14:paraId="43D20954"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43361E76"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Если моему ребенку предложить на выбор пойти в гости к другу или пригласить друга к нам, я думаю, он выберет…</w:t>
            </w:r>
          </w:p>
        </w:tc>
        <w:tc>
          <w:tcPr>
            <w:tcW w:w="1736" w:type="dxa"/>
            <w:tcBorders>
              <w:top w:val="single" w:sz="4" w:space="0" w:color="auto"/>
              <w:left w:val="single" w:sz="4" w:space="0" w:color="auto"/>
              <w:bottom w:val="single" w:sz="4" w:space="0" w:color="auto"/>
              <w:right w:val="single" w:sz="4" w:space="0" w:color="auto"/>
            </w:tcBorders>
            <w:hideMark/>
          </w:tcPr>
          <w:p w14:paraId="0E3B6A37" w14:textId="77777777" w:rsidR="001D7F73" w:rsidRPr="0082338B" w:rsidRDefault="001D7F73" w:rsidP="0082338B">
            <w:pPr>
              <w:jc w:val="center"/>
              <w:rPr>
                <w:sz w:val="23"/>
                <w:szCs w:val="23"/>
              </w:rPr>
            </w:pPr>
            <w:r w:rsidRPr="0082338B">
              <w:rPr>
                <w:sz w:val="23"/>
                <w:szCs w:val="23"/>
              </w:rPr>
              <w:t>Пойти</w:t>
            </w:r>
          </w:p>
          <w:p w14:paraId="18666F30"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hideMark/>
          </w:tcPr>
          <w:p w14:paraId="2CC4488C" w14:textId="77777777" w:rsidR="001D7F73" w:rsidRPr="0082338B" w:rsidRDefault="001D7F73" w:rsidP="0082338B">
            <w:pPr>
              <w:jc w:val="center"/>
              <w:rPr>
                <w:sz w:val="23"/>
                <w:szCs w:val="23"/>
              </w:rPr>
            </w:pPr>
            <w:r w:rsidRPr="0082338B">
              <w:rPr>
                <w:sz w:val="23"/>
                <w:szCs w:val="23"/>
              </w:rPr>
              <w:t>Пригласить</w:t>
            </w:r>
          </w:p>
          <w:p w14:paraId="012000F9" w14:textId="77777777" w:rsidR="001D7F73" w:rsidRPr="0082338B" w:rsidRDefault="001D7F73" w:rsidP="0082338B">
            <w:pPr>
              <w:jc w:val="center"/>
              <w:rPr>
                <w:sz w:val="23"/>
                <w:szCs w:val="23"/>
              </w:rPr>
            </w:pPr>
          </w:p>
        </w:tc>
      </w:tr>
      <w:tr w:rsidR="001D7F73" w:rsidRPr="0082338B" w14:paraId="21164967"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6BBCB02F"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Если уж посещать какие-то места в городе, то только со мной или другими членами нашей семьи.</w:t>
            </w:r>
          </w:p>
        </w:tc>
        <w:tc>
          <w:tcPr>
            <w:tcW w:w="1736" w:type="dxa"/>
            <w:tcBorders>
              <w:top w:val="single" w:sz="4" w:space="0" w:color="auto"/>
              <w:left w:val="single" w:sz="4" w:space="0" w:color="auto"/>
              <w:bottom w:val="single" w:sz="4" w:space="0" w:color="auto"/>
              <w:right w:val="single" w:sz="4" w:space="0" w:color="auto"/>
            </w:tcBorders>
          </w:tcPr>
          <w:p w14:paraId="40BFEA1E"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1D85623C" w14:textId="77777777" w:rsidR="001D7F73" w:rsidRPr="0082338B" w:rsidRDefault="001D7F73" w:rsidP="0082338B">
            <w:pPr>
              <w:jc w:val="center"/>
              <w:rPr>
                <w:sz w:val="23"/>
                <w:szCs w:val="23"/>
              </w:rPr>
            </w:pPr>
          </w:p>
        </w:tc>
      </w:tr>
      <w:tr w:rsidR="001D7F73" w:rsidRPr="0082338B" w14:paraId="11DBE4A0"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6F0AB155"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Иногда мой ребенок просит пойти или поехать с ним куда-нибудь.</w:t>
            </w:r>
          </w:p>
        </w:tc>
        <w:tc>
          <w:tcPr>
            <w:tcW w:w="1736" w:type="dxa"/>
            <w:tcBorders>
              <w:top w:val="single" w:sz="4" w:space="0" w:color="auto"/>
              <w:left w:val="single" w:sz="4" w:space="0" w:color="auto"/>
              <w:bottom w:val="single" w:sz="4" w:space="0" w:color="auto"/>
              <w:right w:val="single" w:sz="4" w:space="0" w:color="auto"/>
            </w:tcBorders>
          </w:tcPr>
          <w:p w14:paraId="0841FD92"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66A98EE5" w14:textId="77777777" w:rsidR="001D7F73" w:rsidRPr="0082338B" w:rsidRDefault="001D7F73" w:rsidP="0082338B">
            <w:pPr>
              <w:jc w:val="center"/>
              <w:rPr>
                <w:sz w:val="23"/>
                <w:szCs w:val="23"/>
              </w:rPr>
            </w:pPr>
          </w:p>
        </w:tc>
      </w:tr>
      <w:tr w:rsidR="001D7F73" w:rsidRPr="0082338B" w14:paraId="50D6BA80"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3BDE8426"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Моего ребенка категорически нельзя отпускать одного из дома.</w:t>
            </w:r>
          </w:p>
        </w:tc>
        <w:tc>
          <w:tcPr>
            <w:tcW w:w="1736" w:type="dxa"/>
            <w:tcBorders>
              <w:top w:val="single" w:sz="4" w:space="0" w:color="auto"/>
              <w:left w:val="single" w:sz="4" w:space="0" w:color="auto"/>
              <w:bottom w:val="single" w:sz="4" w:space="0" w:color="auto"/>
              <w:right w:val="single" w:sz="4" w:space="0" w:color="auto"/>
            </w:tcBorders>
          </w:tcPr>
          <w:p w14:paraId="62807E38"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76771111" w14:textId="77777777" w:rsidR="001D7F73" w:rsidRPr="0082338B" w:rsidRDefault="001D7F73" w:rsidP="0082338B">
            <w:pPr>
              <w:jc w:val="center"/>
              <w:rPr>
                <w:sz w:val="23"/>
                <w:szCs w:val="23"/>
              </w:rPr>
            </w:pPr>
          </w:p>
        </w:tc>
      </w:tr>
      <w:tr w:rsidR="001D7F73" w:rsidRPr="0082338B" w14:paraId="62DCECE7"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58BDAE1E"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Моему ребенку нужно больше бывать в общественных местах, чтобы научиться самому ориентироваться в городе.</w:t>
            </w:r>
          </w:p>
        </w:tc>
        <w:tc>
          <w:tcPr>
            <w:tcW w:w="1736" w:type="dxa"/>
            <w:tcBorders>
              <w:top w:val="single" w:sz="4" w:space="0" w:color="auto"/>
              <w:left w:val="single" w:sz="4" w:space="0" w:color="auto"/>
              <w:bottom w:val="single" w:sz="4" w:space="0" w:color="auto"/>
              <w:right w:val="single" w:sz="4" w:space="0" w:color="auto"/>
            </w:tcBorders>
          </w:tcPr>
          <w:p w14:paraId="7FCDAB22"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102B2952" w14:textId="77777777" w:rsidR="001D7F73" w:rsidRPr="0082338B" w:rsidRDefault="001D7F73" w:rsidP="0082338B">
            <w:pPr>
              <w:jc w:val="center"/>
              <w:rPr>
                <w:sz w:val="23"/>
                <w:szCs w:val="23"/>
              </w:rPr>
            </w:pPr>
          </w:p>
        </w:tc>
      </w:tr>
      <w:tr w:rsidR="001D7F73" w:rsidRPr="0082338B" w14:paraId="2D69DA9D"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50794A03"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 xml:space="preserve">Моему ребенку полезнее быть дома в спокойной обстановке, нежели идти или ехать куда-то. </w:t>
            </w:r>
          </w:p>
        </w:tc>
        <w:tc>
          <w:tcPr>
            <w:tcW w:w="1736" w:type="dxa"/>
            <w:tcBorders>
              <w:top w:val="single" w:sz="4" w:space="0" w:color="auto"/>
              <w:left w:val="single" w:sz="4" w:space="0" w:color="auto"/>
              <w:bottom w:val="single" w:sz="4" w:space="0" w:color="auto"/>
              <w:right w:val="single" w:sz="4" w:space="0" w:color="auto"/>
            </w:tcBorders>
          </w:tcPr>
          <w:p w14:paraId="581924BD"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57A343B8" w14:textId="77777777" w:rsidR="001D7F73" w:rsidRPr="0082338B" w:rsidRDefault="001D7F73" w:rsidP="0082338B">
            <w:pPr>
              <w:jc w:val="center"/>
              <w:rPr>
                <w:sz w:val="23"/>
                <w:szCs w:val="23"/>
              </w:rPr>
            </w:pPr>
          </w:p>
        </w:tc>
      </w:tr>
      <w:tr w:rsidR="001D7F73" w:rsidRPr="0082338B" w14:paraId="6309E87B"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50F47AAC"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 xml:space="preserve">Мой ребенок после экскурсий или посещения каких-то городских объектов очень </w:t>
            </w:r>
            <w:proofErr w:type="spellStart"/>
            <w:r w:rsidRPr="0082338B">
              <w:rPr>
                <w:sz w:val="23"/>
                <w:szCs w:val="23"/>
              </w:rPr>
              <w:t>перевозбуждается</w:t>
            </w:r>
            <w:proofErr w:type="spellEnd"/>
            <w:r w:rsidRPr="0082338B">
              <w:rPr>
                <w:sz w:val="23"/>
                <w:szCs w:val="23"/>
              </w:rPr>
              <w:t>, поэтому от них больше сложностей, чем пользы.</w:t>
            </w:r>
          </w:p>
        </w:tc>
        <w:tc>
          <w:tcPr>
            <w:tcW w:w="1736" w:type="dxa"/>
            <w:tcBorders>
              <w:top w:val="single" w:sz="4" w:space="0" w:color="auto"/>
              <w:left w:val="single" w:sz="4" w:space="0" w:color="auto"/>
              <w:bottom w:val="single" w:sz="4" w:space="0" w:color="auto"/>
              <w:right w:val="single" w:sz="4" w:space="0" w:color="auto"/>
            </w:tcBorders>
          </w:tcPr>
          <w:p w14:paraId="4E12F6D2"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4893A410" w14:textId="77777777" w:rsidR="001D7F73" w:rsidRPr="0082338B" w:rsidRDefault="001D7F73" w:rsidP="0082338B">
            <w:pPr>
              <w:jc w:val="center"/>
              <w:rPr>
                <w:sz w:val="23"/>
                <w:szCs w:val="23"/>
              </w:rPr>
            </w:pPr>
          </w:p>
        </w:tc>
      </w:tr>
      <w:tr w:rsidR="001D7F73" w:rsidRPr="0082338B" w14:paraId="128C2B9F"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0E289B64"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Отпускать моего ребенка на улицу одного абсурдно, так как это не в его силах.</w:t>
            </w:r>
          </w:p>
        </w:tc>
        <w:tc>
          <w:tcPr>
            <w:tcW w:w="1736" w:type="dxa"/>
            <w:tcBorders>
              <w:top w:val="single" w:sz="4" w:space="0" w:color="auto"/>
              <w:left w:val="single" w:sz="4" w:space="0" w:color="auto"/>
              <w:bottom w:val="single" w:sz="4" w:space="0" w:color="auto"/>
              <w:right w:val="single" w:sz="4" w:space="0" w:color="auto"/>
            </w:tcBorders>
          </w:tcPr>
          <w:p w14:paraId="46DE0399"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4E3CEE3B" w14:textId="77777777" w:rsidR="001D7F73" w:rsidRPr="0082338B" w:rsidRDefault="001D7F73" w:rsidP="0082338B">
            <w:pPr>
              <w:jc w:val="center"/>
              <w:rPr>
                <w:sz w:val="23"/>
                <w:szCs w:val="23"/>
              </w:rPr>
            </w:pPr>
          </w:p>
        </w:tc>
      </w:tr>
      <w:tr w:rsidR="001D7F73" w:rsidRPr="0082338B" w14:paraId="03F3290A" w14:textId="77777777" w:rsidTr="0082338B">
        <w:trPr>
          <w:trHeight w:val="769"/>
        </w:trPr>
        <w:tc>
          <w:tcPr>
            <w:tcW w:w="6223" w:type="dxa"/>
            <w:tcBorders>
              <w:top w:val="single" w:sz="4" w:space="0" w:color="auto"/>
              <w:left w:val="single" w:sz="4" w:space="0" w:color="auto"/>
              <w:bottom w:val="single" w:sz="4" w:space="0" w:color="auto"/>
              <w:right w:val="single" w:sz="4" w:space="0" w:color="auto"/>
            </w:tcBorders>
            <w:hideMark/>
          </w:tcPr>
          <w:p w14:paraId="2672329A"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Помимо мероприятий, организованных школой или Домом детского творчества, мы иногда:</w:t>
            </w:r>
          </w:p>
          <w:p w14:paraId="060C0E7F" w14:textId="57C8F228" w:rsidR="001D7F73" w:rsidRPr="0082338B" w:rsidRDefault="0082338B" w:rsidP="0082338B">
            <w:pPr>
              <w:ind w:left="29"/>
              <w:contextualSpacing/>
              <w:jc w:val="both"/>
              <w:rPr>
                <w:sz w:val="23"/>
                <w:szCs w:val="23"/>
              </w:rPr>
            </w:pPr>
            <w:r>
              <w:rPr>
                <w:sz w:val="23"/>
                <w:szCs w:val="23"/>
              </w:rPr>
              <w:t>ходим с ребенком в гости</w:t>
            </w:r>
          </w:p>
        </w:tc>
        <w:tc>
          <w:tcPr>
            <w:tcW w:w="1736" w:type="dxa"/>
            <w:tcBorders>
              <w:top w:val="single" w:sz="4" w:space="0" w:color="auto"/>
              <w:left w:val="single" w:sz="4" w:space="0" w:color="auto"/>
              <w:bottom w:val="single" w:sz="4" w:space="0" w:color="auto"/>
              <w:right w:val="single" w:sz="4" w:space="0" w:color="auto"/>
            </w:tcBorders>
            <w:hideMark/>
          </w:tcPr>
          <w:p w14:paraId="54B2E162" w14:textId="1A5164DA" w:rsidR="001D7F73" w:rsidRPr="0082338B" w:rsidRDefault="001D7F73" w:rsidP="001D7F73">
            <w:pPr>
              <w:jc w:val="center"/>
              <w:rPr>
                <w:sz w:val="23"/>
                <w:szCs w:val="23"/>
              </w:rPr>
            </w:pPr>
            <w:r w:rsidRPr="0082338B">
              <w:rPr>
                <w:sz w:val="23"/>
                <w:szCs w:val="23"/>
              </w:rPr>
              <w:t>подчеркните или допишите нужное</w:t>
            </w:r>
          </w:p>
        </w:tc>
        <w:tc>
          <w:tcPr>
            <w:tcW w:w="1612" w:type="dxa"/>
            <w:tcBorders>
              <w:top w:val="single" w:sz="4" w:space="0" w:color="auto"/>
              <w:left w:val="single" w:sz="4" w:space="0" w:color="auto"/>
              <w:bottom w:val="single" w:sz="4" w:space="0" w:color="auto"/>
              <w:right w:val="single" w:sz="4" w:space="0" w:color="auto"/>
            </w:tcBorders>
          </w:tcPr>
          <w:p w14:paraId="6D7D470A" w14:textId="77777777" w:rsidR="001D7F73" w:rsidRPr="0082338B" w:rsidRDefault="001D7F73" w:rsidP="0082338B">
            <w:pPr>
              <w:jc w:val="center"/>
              <w:rPr>
                <w:sz w:val="23"/>
                <w:szCs w:val="23"/>
              </w:rPr>
            </w:pPr>
          </w:p>
          <w:p w14:paraId="4E33253F" w14:textId="77777777" w:rsidR="001D7F73" w:rsidRPr="0082338B" w:rsidRDefault="001D7F73" w:rsidP="0082338B">
            <w:pPr>
              <w:jc w:val="center"/>
              <w:rPr>
                <w:sz w:val="23"/>
                <w:szCs w:val="23"/>
              </w:rPr>
            </w:pPr>
          </w:p>
          <w:p w14:paraId="1B28B6A2" w14:textId="77777777" w:rsidR="001D7F73" w:rsidRPr="0082338B" w:rsidRDefault="001D7F73" w:rsidP="0082338B">
            <w:pPr>
              <w:jc w:val="center"/>
              <w:rPr>
                <w:sz w:val="23"/>
                <w:szCs w:val="23"/>
              </w:rPr>
            </w:pPr>
          </w:p>
        </w:tc>
      </w:tr>
      <w:tr w:rsidR="001D7F73" w:rsidRPr="0082338B" w14:paraId="03309291" w14:textId="77777777" w:rsidTr="0082338B">
        <w:trPr>
          <w:trHeight w:val="279"/>
        </w:trPr>
        <w:tc>
          <w:tcPr>
            <w:tcW w:w="6223" w:type="dxa"/>
            <w:tcBorders>
              <w:top w:val="single" w:sz="4" w:space="0" w:color="auto"/>
              <w:left w:val="single" w:sz="4" w:space="0" w:color="auto"/>
              <w:bottom w:val="single" w:sz="4" w:space="0" w:color="auto"/>
              <w:right w:val="single" w:sz="4" w:space="0" w:color="auto"/>
            </w:tcBorders>
          </w:tcPr>
          <w:p w14:paraId="227A235A" w14:textId="58AF451A" w:rsidR="001D7F73" w:rsidRPr="0082338B" w:rsidRDefault="0082338B" w:rsidP="001D7F73">
            <w:pPr>
              <w:ind w:left="454"/>
              <w:contextualSpacing/>
              <w:jc w:val="both"/>
              <w:rPr>
                <w:sz w:val="23"/>
                <w:szCs w:val="23"/>
              </w:rPr>
            </w:pPr>
            <w:r w:rsidRPr="0082338B">
              <w:rPr>
                <w:sz w:val="23"/>
                <w:szCs w:val="23"/>
              </w:rPr>
              <w:t>в кино</w:t>
            </w:r>
          </w:p>
        </w:tc>
        <w:tc>
          <w:tcPr>
            <w:tcW w:w="1736" w:type="dxa"/>
            <w:tcBorders>
              <w:top w:val="single" w:sz="4" w:space="0" w:color="auto"/>
              <w:left w:val="single" w:sz="4" w:space="0" w:color="auto"/>
              <w:bottom w:val="single" w:sz="4" w:space="0" w:color="auto"/>
              <w:right w:val="single" w:sz="4" w:space="0" w:color="auto"/>
            </w:tcBorders>
          </w:tcPr>
          <w:p w14:paraId="42AAE872"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31A43275" w14:textId="77777777" w:rsidR="001D7F73" w:rsidRPr="0082338B" w:rsidRDefault="001D7F73" w:rsidP="0082338B">
            <w:pPr>
              <w:jc w:val="center"/>
              <w:rPr>
                <w:sz w:val="23"/>
                <w:szCs w:val="23"/>
              </w:rPr>
            </w:pPr>
          </w:p>
        </w:tc>
      </w:tr>
      <w:tr w:rsidR="001D7F73" w:rsidRPr="0082338B" w14:paraId="64097655" w14:textId="77777777" w:rsidTr="0082338B">
        <w:trPr>
          <w:trHeight w:val="209"/>
        </w:trPr>
        <w:tc>
          <w:tcPr>
            <w:tcW w:w="6223" w:type="dxa"/>
            <w:tcBorders>
              <w:top w:val="single" w:sz="4" w:space="0" w:color="auto"/>
              <w:left w:val="single" w:sz="4" w:space="0" w:color="auto"/>
              <w:bottom w:val="single" w:sz="4" w:space="0" w:color="auto"/>
              <w:right w:val="single" w:sz="4" w:space="0" w:color="auto"/>
            </w:tcBorders>
          </w:tcPr>
          <w:p w14:paraId="797372E7" w14:textId="65AC3E64" w:rsidR="001D7F73" w:rsidRPr="0082338B" w:rsidRDefault="0082338B" w:rsidP="001D7F73">
            <w:pPr>
              <w:ind w:left="454"/>
              <w:contextualSpacing/>
              <w:jc w:val="both"/>
              <w:rPr>
                <w:sz w:val="23"/>
                <w:szCs w:val="23"/>
              </w:rPr>
            </w:pPr>
            <w:r w:rsidRPr="0082338B">
              <w:rPr>
                <w:sz w:val="23"/>
                <w:szCs w:val="23"/>
              </w:rPr>
              <w:t>в театр</w:t>
            </w:r>
            <w:r w:rsidR="001D7F73" w:rsidRPr="0082338B">
              <w:rPr>
                <w:sz w:val="23"/>
                <w:szCs w:val="23"/>
              </w:rPr>
              <w:t xml:space="preserve"> </w:t>
            </w:r>
          </w:p>
        </w:tc>
        <w:tc>
          <w:tcPr>
            <w:tcW w:w="1736" w:type="dxa"/>
            <w:tcBorders>
              <w:top w:val="single" w:sz="4" w:space="0" w:color="auto"/>
              <w:left w:val="single" w:sz="4" w:space="0" w:color="auto"/>
              <w:bottom w:val="single" w:sz="4" w:space="0" w:color="auto"/>
              <w:right w:val="single" w:sz="4" w:space="0" w:color="auto"/>
            </w:tcBorders>
          </w:tcPr>
          <w:p w14:paraId="5D0C0AE5"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320AD13A" w14:textId="77777777" w:rsidR="001D7F73" w:rsidRPr="0082338B" w:rsidRDefault="001D7F73" w:rsidP="0082338B">
            <w:pPr>
              <w:jc w:val="center"/>
              <w:rPr>
                <w:sz w:val="23"/>
                <w:szCs w:val="23"/>
              </w:rPr>
            </w:pPr>
          </w:p>
        </w:tc>
      </w:tr>
      <w:tr w:rsidR="001D7F73" w:rsidRPr="0082338B" w14:paraId="59BC482C" w14:textId="77777777" w:rsidTr="0082338B">
        <w:trPr>
          <w:trHeight w:val="289"/>
        </w:trPr>
        <w:tc>
          <w:tcPr>
            <w:tcW w:w="6223" w:type="dxa"/>
            <w:tcBorders>
              <w:top w:val="single" w:sz="4" w:space="0" w:color="auto"/>
              <w:left w:val="single" w:sz="4" w:space="0" w:color="auto"/>
              <w:bottom w:val="single" w:sz="4" w:space="0" w:color="auto"/>
              <w:right w:val="single" w:sz="4" w:space="0" w:color="auto"/>
            </w:tcBorders>
          </w:tcPr>
          <w:p w14:paraId="5A0D9A08" w14:textId="6F008D60" w:rsidR="001D7F73" w:rsidRPr="0082338B" w:rsidRDefault="0082338B" w:rsidP="001D7F73">
            <w:pPr>
              <w:ind w:left="454"/>
              <w:contextualSpacing/>
              <w:jc w:val="both"/>
              <w:rPr>
                <w:sz w:val="23"/>
                <w:szCs w:val="23"/>
              </w:rPr>
            </w:pPr>
            <w:r w:rsidRPr="0082338B">
              <w:rPr>
                <w:sz w:val="23"/>
                <w:szCs w:val="23"/>
              </w:rPr>
              <w:t>в парк гулять</w:t>
            </w:r>
          </w:p>
        </w:tc>
        <w:tc>
          <w:tcPr>
            <w:tcW w:w="1736" w:type="dxa"/>
            <w:tcBorders>
              <w:top w:val="single" w:sz="4" w:space="0" w:color="auto"/>
              <w:left w:val="single" w:sz="4" w:space="0" w:color="auto"/>
              <w:bottom w:val="single" w:sz="4" w:space="0" w:color="auto"/>
              <w:right w:val="single" w:sz="4" w:space="0" w:color="auto"/>
            </w:tcBorders>
          </w:tcPr>
          <w:p w14:paraId="56DB081C"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2BD306E5" w14:textId="77777777" w:rsidR="001D7F73" w:rsidRPr="0082338B" w:rsidRDefault="001D7F73" w:rsidP="0082338B">
            <w:pPr>
              <w:jc w:val="center"/>
              <w:rPr>
                <w:sz w:val="23"/>
                <w:szCs w:val="23"/>
              </w:rPr>
            </w:pPr>
          </w:p>
        </w:tc>
      </w:tr>
      <w:tr w:rsidR="001D7F73" w:rsidRPr="0082338B" w14:paraId="3C8DEC35" w14:textId="77777777" w:rsidTr="0082338B">
        <w:trPr>
          <w:trHeight w:val="255"/>
        </w:trPr>
        <w:tc>
          <w:tcPr>
            <w:tcW w:w="6223" w:type="dxa"/>
            <w:tcBorders>
              <w:top w:val="single" w:sz="4" w:space="0" w:color="auto"/>
              <w:left w:val="single" w:sz="4" w:space="0" w:color="auto"/>
              <w:bottom w:val="single" w:sz="4" w:space="0" w:color="auto"/>
              <w:right w:val="single" w:sz="4" w:space="0" w:color="auto"/>
            </w:tcBorders>
          </w:tcPr>
          <w:p w14:paraId="272996AE" w14:textId="50CC72F0" w:rsidR="001D7F73" w:rsidRPr="0082338B" w:rsidRDefault="0082338B" w:rsidP="001D7F73">
            <w:pPr>
              <w:ind w:left="454"/>
              <w:contextualSpacing/>
              <w:jc w:val="both"/>
              <w:rPr>
                <w:sz w:val="23"/>
                <w:szCs w:val="23"/>
              </w:rPr>
            </w:pPr>
            <w:r w:rsidRPr="0082338B">
              <w:rPr>
                <w:sz w:val="23"/>
                <w:szCs w:val="23"/>
              </w:rPr>
              <w:t>в музей</w:t>
            </w:r>
          </w:p>
        </w:tc>
        <w:tc>
          <w:tcPr>
            <w:tcW w:w="1736" w:type="dxa"/>
            <w:tcBorders>
              <w:top w:val="single" w:sz="4" w:space="0" w:color="auto"/>
              <w:left w:val="single" w:sz="4" w:space="0" w:color="auto"/>
              <w:bottom w:val="single" w:sz="4" w:space="0" w:color="auto"/>
              <w:right w:val="single" w:sz="4" w:space="0" w:color="auto"/>
            </w:tcBorders>
          </w:tcPr>
          <w:p w14:paraId="01864AC3"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17EEBB23" w14:textId="77777777" w:rsidR="001D7F73" w:rsidRPr="0082338B" w:rsidRDefault="001D7F73" w:rsidP="0082338B">
            <w:pPr>
              <w:jc w:val="center"/>
              <w:rPr>
                <w:sz w:val="23"/>
                <w:szCs w:val="23"/>
              </w:rPr>
            </w:pPr>
          </w:p>
        </w:tc>
      </w:tr>
      <w:tr w:rsidR="001D7F73" w:rsidRPr="0082338B" w14:paraId="3C24D617" w14:textId="77777777" w:rsidTr="0082338B">
        <w:trPr>
          <w:trHeight w:val="267"/>
        </w:trPr>
        <w:tc>
          <w:tcPr>
            <w:tcW w:w="6223" w:type="dxa"/>
            <w:tcBorders>
              <w:top w:val="single" w:sz="4" w:space="0" w:color="auto"/>
              <w:left w:val="single" w:sz="4" w:space="0" w:color="auto"/>
              <w:bottom w:val="single" w:sz="4" w:space="0" w:color="auto"/>
              <w:right w:val="single" w:sz="4" w:space="0" w:color="auto"/>
            </w:tcBorders>
          </w:tcPr>
          <w:p w14:paraId="2BAB7EF7" w14:textId="4870F726" w:rsidR="001D7F73" w:rsidRPr="0082338B" w:rsidRDefault="0082338B" w:rsidP="001D7F73">
            <w:pPr>
              <w:ind w:left="454"/>
              <w:contextualSpacing/>
              <w:jc w:val="both"/>
              <w:rPr>
                <w:sz w:val="23"/>
                <w:szCs w:val="23"/>
              </w:rPr>
            </w:pPr>
            <w:r w:rsidRPr="0082338B">
              <w:rPr>
                <w:sz w:val="23"/>
                <w:szCs w:val="23"/>
              </w:rPr>
              <w:t>в аквапарк</w:t>
            </w:r>
          </w:p>
        </w:tc>
        <w:tc>
          <w:tcPr>
            <w:tcW w:w="1736" w:type="dxa"/>
            <w:tcBorders>
              <w:top w:val="single" w:sz="4" w:space="0" w:color="auto"/>
              <w:left w:val="single" w:sz="4" w:space="0" w:color="auto"/>
              <w:bottom w:val="single" w:sz="4" w:space="0" w:color="auto"/>
              <w:right w:val="single" w:sz="4" w:space="0" w:color="auto"/>
            </w:tcBorders>
          </w:tcPr>
          <w:p w14:paraId="6D329375"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484FE584" w14:textId="77777777" w:rsidR="001D7F73" w:rsidRPr="0082338B" w:rsidRDefault="001D7F73" w:rsidP="0082338B">
            <w:pPr>
              <w:jc w:val="center"/>
              <w:rPr>
                <w:sz w:val="23"/>
                <w:szCs w:val="23"/>
              </w:rPr>
            </w:pPr>
          </w:p>
        </w:tc>
      </w:tr>
      <w:tr w:rsidR="001D7F73" w:rsidRPr="0082338B" w14:paraId="75BBF79B" w14:textId="77777777" w:rsidTr="0082338B">
        <w:trPr>
          <w:trHeight w:val="255"/>
        </w:trPr>
        <w:tc>
          <w:tcPr>
            <w:tcW w:w="6223" w:type="dxa"/>
            <w:tcBorders>
              <w:top w:val="single" w:sz="4" w:space="0" w:color="auto"/>
              <w:left w:val="single" w:sz="4" w:space="0" w:color="auto"/>
              <w:bottom w:val="single" w:sz="4" w:space="0" w:color="auto"/>
              <w:right w:val="single" w:sz="4" w:space="0" w:color="auto"/>
            </w:tcBorders>
          </w:tcPr>
          <w:p w14:paraId="6C3601BA" w14:textId="5EBADF54" w:rsidR="001D7F73" w:rsidRPr="0082338B" w:rsidRDefault="0082338B" w:rsidP="001D7F73">
            <w:pPr>
              <w:ind w:left="454"/>
              <w:contextualSpacing/>
              <w:jc w:val="both"/>
              <w:rPr>
                <w:sz w:val="23"/>
                <w:szCs w:val="23"/>
              </w:rPr>
            </w:pPr>
            <w:r w:rsidRPr="0082338B">
              <w:rPr>
                <w:sz w:val="23"/>
                <w:szCs w:val="23"/>
              </w:rPr>
              <w:t>в цирк</w:t>
            </w:r>
          </w:p>
        </w:tc>
        <w:tc>
          <w:tcPr>
            <w:tcW w:w="1736" w:type="dxa"/>
            <w:tcBorders>
              <w:top w:val="single" w:sz="4" w:space="0" w:color="auto"/>
              <w:left w:val="single" w:sz="4" w:space="0" w:color="auto"/>
              <w:bottom w:val="single" w:sz="4" w:space="0" w:color="auto"/>
              <w:right w:val="single" w:sz="4" w:space="0" w:color="auto"/>
            </w:tcBorders>
          </w:tcPr>
          <w:p w14:paraId="6EED2072"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1A02BA90" w14:textId="77777777" w:rsidR="001D7F73" w:rsidRPr="0082338B" w:rsidRDefault="001D7F73" w:rsidP="0082338B">
            <w:pPr>
              <w:jc w:val="center"/>
              <w:rPr>
                <w:sz w:val="23"/>
                <w:szCs w:val="23"/>
              </w:rPr>
            </w:pPr>
          </w:p>
        </w:tc>
      </w:tr>
      <w:tr w:rsidR="001D7F73" w:rsidRPr="0082338B" w14:paraId="2FA03779" w14:textId="77777777" w:rsidTr="0082338B">
        <w:trPr>
          <w:trHeight w:val="409"/>
        </w:trPr>
        <w:tc>
          <w:tcPr>
            <w:tcW w:w="6223" w:type="dxa"/>
            <w:tcBorders>
              <w:top w:val="single" w:sz="4" w:space="0" w:color="auto"/>
              <w:left w:val="single" w:sz="4" w:space="0" w:color="auto"/>
              <w:bottom w:val="single" w:sz="4" w:space="0" w:color="auto"/>
              <w:right w:val="single" w:sz="4" w:space="0" w:color="auto"/>
            </w:tcBorders>
          </w:tcPr>
          <w:p w14:paraId="4716F895" w14:textId="368CECD3" w:rsidR="001D7F73" w:rsidRPr="0082338B" w:rsidRDefault="0082338B" w:rsidP="0082338B">
            <w:pPr>
              <w:ind w:left="454"/>
              <w:contextualSpacing/>
              <w:jc w:val="both"/>
              <w:rPr>
                <w:sz w:val="23"/>
                <w:szCs w:val="23"/>
              </w:rPr>
            </w:pPr>
            <w:r w:rsidRPr="0082338B">
              <w:rPr>
                <w:sz w:val="23"/>
                <w:szCs w:val="23"/>
              </w:rPr>
              <w:t>другое</w:t>
            </w:r>
            <w:r w:rsidR="001D7F73" w:rsidRPr="0082338B">
              <w:rPr>
                <w:sz w:val="23"/>
                <w:szCs w:val="23"/>
              </w:rPr>
              <w:t xml:space="preserve"> _____________</w:t>
            </w:r>
          </w:p>
        </w:tc>
        <w:tc>
          <w:tcPr>
            <w:tcW w:w="1736" w:type="dxa"/>
            <w:tcBorders>
              <w:top w:val="single" w:sz="4" w:space="0" w:color="auto"/>
              <w:left w:val="single" w:sz="4" w:space="0" w:color="auto"/>
              <w:bottom w:val="single" w:sz="4" w:space="0" w:color="auto"/>
              <w:right w:val="single" w:sz="4" w:space="0" w:color="auto"/>
            </w:tcBorders>
          </w:tcPr>
          <w:p w14:paraId="574B4EF5"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7F20FD3E" w14:textId="77777777" w:rsidR="001D7F73" w:rsidRPr="0082338B" w:rsidRDefault="001D7F73" w:rsidP="0082338B">
            <w:pPr>
              <w:jc w:val="both"/>
              <w:rPr>
                <w:sz w:val="23"/>
                <w:szCs w:val="23"/>
              </w:rPr>
            </w:pPr>
          </w:p>
        </w:tc>
      </w:tr>
      <w:tr w:rsidR="001D7F73" w:rsidRPr="0082338B" w14:paraId="09E4C035"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307CF1DA"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Пока это в моих силах, я буду постоянно рядом с ребенком, даже когда он вырастет.</w:t>
            </w:r>
          </w:p>
        </w:tc>
        <w:tc>
          <w:tcPr>
            <w:tcW w:w="1736" w:type="dxa"/>
            <w:tcBorders>
              <w:top w:val="single" w:sz="4" w:space="0" w:color="auto"/>
              <w:left w:val="single" w:sz="4" w:space="0" w:color="auto"/>
              <w:bottom w:val="single" w:sz="4" w:space="0" w:color="auto"/>
              <w:right w:val="single" w:sz="4" w:space="0" w:color="auto"/>
            </w:tcBorders>
          </w:tcPr>
          <w:p w14:paraId="44570A51"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5A33A243" w14:textId="77777777" w:rsidR="001D7F73" w:rsidRPr="0082338B" w:rsidRDefault="001D7F73" w:rsidP="0082338B">
            <w:pPr>
              <w:jc w:val="center"/>
              <w:rPr>
                <w:sz w:val="23"/>
                <w:szCs w:val="23"/>
              </w:rPr>
            </w:pPr>
          </w:p>
        </w:tc>
      </w:tr>
      <w:tr w:rsidR="001D7F73" w:rsidRPr="0082338B" w14:paraId="1C4ECB38"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27AE58E5"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Пусть ребенок с детства учится жить в том мире, какой есть, даже включая непонимание и неприятие, а не сидит в домашнем комфорте.</w:t>
            </w:r>
          </w:p>
        </w:tc>
        <w:tc>
          <w:tcPr>
            <w:tcW w:w="1736" w:type="dxa"/>
            <w:tcBorders>
              <w:top w:val="single" w:sz="4" w:space="0" w:color="auto"/>
              <w:left w:val="single" w:sz="4" w:space="0" w:color="auto"/>
              <w:bottom w:val="single" w:sz="4" w:space="0" w:color="auto"/>
              <w:right w:val="single" w:sz="4" w:space="0" w:color="auto"/>
            </w:tcBorders>
          </w:tcPr>
          <w:p w14:paraId="66950009"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7D2F57F8" w14:textId="77777777" w:rsidR="001D7F73" w:rsidRPr="0082338B" w:rsidRDefault="001D7F73" w:rsidP="0082338B">
            <w:pPr>
              <w:jc w:val="center"/>
              <w:rPr>
                <w:sz w:val="23"/>
                <w:szCs w:val="23"/>
              </w:rPr>
            </w:pPr>
          </w:p>
        </w:tc>
      </w:tr>
      <w:tr w:rsidR="001D7F73" w:rsidRPr="0082338B" w14:paraId="6FC00C60"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15D6DC38"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 xml:space="preserve">Самая главная проблема для моего ребенка в общественных местах – это необходимость соблюдать </w:t>
            </w:r>
            <w:r w:rsidRPr="0082338B">
              <w:rPr>
                <w:sz w:val="23"/>
                <w:szCs w:val="23"/>
              </w:rPr>
              <w:lastRenderedPageBreak/>
              <w:t>общие правила (темп, скорость, направление движения, уместность того или иного поведения и т.д.).</w:t>
            </w:r>
          </w:p>
        </w:tc>
        <w:tc>
          <w:tcPr>
            <w:tcW w:w="1736" w:type="dxa"/>
            <w:tcBorders>
              <w:top w:val="single" w:sz="4" w:space="0" w:color="auto"/>
              <w:left w:val="single" w:sz="4" w:space="0" w:color="auto"/>
              <w:bottom w:val="single" w:sz="4" w:space="0" w:color="auto"/>
              <w:right w:val="single" w:sz="4" w:space="0" w:color="auto"/>
            </w:tcBorders>
          </w:tcPr>
          <w:p w14:paraId="6ECAFEA6"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7C9809E2" w14:textId="77777777" w:rsidR="001D7F73" w:rsidRPr="0082338B" w:rsidRDefault="001D7F73" w:rsidP="0082338B">
            <w:pPr>
              <w:jc w:val="center"/>
              <w:rPr>
                <w:sz w:val="23"/>
                <w:szCs w:val="23"/>
              </w:rPr>
            </w:pPr>
          </w:p>
        </w:tc>
      </w:tr>
      <w:tr w:rsidR="001D7F73" w:rsidRPr="0082338B" w14:paraId="1076CE90"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35A7A0A8"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lastRenderedPageBreak/>
              <w:t>Я думаю, моему ребенку очень полезны походы–поездки в различные места в городе.</w:t>
            </w:r>
          </w:p>
        </w:tc>
        <w:tc>
          <w:tcPr>
            <w:tcW w:w="1736" w:type="dxa"/>
            <w:tcBorders>
              <w:top w:val="single" w:sz="4" w:space="0" w:color="auto"/>
              <w:left w:val="single" w:sz="4" w:space="0" w:color="auto"/>
              <w:bottom w:val="single" w:sz="4" w:space="0" w:color="auto"/>
              <w:right w:val="single" w:sz="4" w:space="0" w:color="auto"/>
            </w:tcBorders>
          </w:tcPr>
          <w:p w14:paraId="7ACB2884"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5EDE47D6" w14:textId="77777777" w:rsidR="001D7F73" w:rsidRPr="0082338B" w:rsidRDefault="001D7F73" w:rsidP="0082338B">
            <w:pPr>
              <w:jc w:val="center"/>
              <w:rPr>
                <w:sz w:val="23"/>
                <w:szCs w:val="23"/>
              </w:rPr>
            </w:pPr>
          </w:p>
        </w:tc>
      </w:tr>
      <w:tr w:rsidR="001D7F73" w:rsidRPr="0082338B" w14:paraId="32E2876C"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38DF1A6B"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Самая главная проблема для моего ребенка в общественных местах – это постоянная угроза безопасности.</w:t>
            </w:r>
          </w:p>
        </w:tc>
        <w:tc>
          <w:tcPr>
            <w:tcW w:w="1736" w:type="dxa"/>
            <w:tcBorders>
              <w:top w:val="single" w:sz="4" w:space="0" w:color="auto"/>
              <w:left w:val="single" w:sz="4" w:space="0" w:color="auto"/>
              <w:bottom w:val="single" w:sz="4" w:space="0" w:color="auto"/>
              <w:right w:val="single" w:sz="4" w:space="0" w:color="auto"/>
            </w:tcBorders>
          </w:tcPr>
          <w:p w14:paraId="620545DF"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7F567564" w14:textId="77777777" w:rsidR="001D7F73" w:rsidRPr="0082338B" w:rsidRDefault="001D7F73" w:rsidP="0082338B">
            <w:pPr>
              <w:jc w:val="center"/>
              <w:rPr>
                <w:sz w:val="23"/>
                <w:szCs w:val="23"/>
              </w:rPr>
            </w:pPr>
          </w:p>
        </w:tc>
      </w:tr>
      <w:tr w:rsidR="001D7F73" w:rsidRPr="0082338B" w14:paraId="6EF9DFA3"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37720B15"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Я пока не решаюсь отпускать ребенка одного из дома, но понимаю, что надо бы.</w:t>
            </w:r>
          </w:p>
        </w:tc>
        <w:tc>
          <w:tcPr>
            <w:tcW w:w="1736" w:type="dxa"/>
            <w:tcBorders>
              <w:top w:val="single" w:sz="4" w:space="0" w:color="auto"/>
              <w:left w:val="single" w:sz="4" w:space="0" w:color="auto"/>
              <w:bottom w:val="single" w:sz="4" w:space="0" w:color="auto"/>
              <w:right w:val="single" w:sz="4" w:space="0" w:color="auto"/>
            </w:tcBorders>
          </w:tcPr>
          <w:p w14:paraId="2D1FFE18"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3F63B3EA" w14:textId="77777777" w:rsidR="001D7F73" w:rsidRPr="0082338B" w:rsidRDefault="001D7F73" w:rsidP="0082338B">
            <w:pPr>
              <w:jc w:val="center"/>
              <w:rPr>
                <w:sz w:val="23"/>
                <w:szCs w:val="23"/>
              </w:rPr>
            </w:pPr>
          </w:p>
        </w:tc>
      </w:tr>
      <w:tr w:rsidR="001D7F73" w:rsidRPr="0082338B" w14:paraId="6DEB2214"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030562EF"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Я постоянно не выпускаю ребенка из поля зрения, так как это необходимо для его безопасности.</w:t>
            </w:r>
          </w:p>
        </w:tc>
        <w:tc>
          <w:tcPr>
            <w:tcW w:w="1736" w:type="dxa"/>
            <w:tcBorders>
              <w:top w:val="single" w:sz="4" w:space="0" w:color="auto"/>
              <w:left w:val="single" w:sz="4" w:space="0" w:color="auto"/>
              <w:bottom w:val="single" w:sz="4" w:space="0" w:color="auto"/>
              <w:right w:val="single" w:sz="4" w:space="0" w:color="auto"/>
            </w:tcBorders>
          </w:tcPr>
          <w:p w14:paraId="00B121E7"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266E3B71" w14:textId="77777777" w:rsidR="001D7F73" w:rsidRPr="0082338B" w:rsidRDefault="001D7F73" w:rsidP="0082338B">
            <w:pPr>
              <w:jc w:val="center"/>
              <w:rPr>
                <w:sz w:val="23"/>
                <w:szCs w:val="23"/>
              </w:rPr>
            </w:pPr>
          </w:p>
        </w:tc>
      </w:tr>
      <w:tr w:rsidR="001D7F73" w:rsidRPr="0082338B" w14:paraId="5A607CA7"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708743A0"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Я чувствую, что ребенок начинает испытывать волнение, когда я отдаляюсь.</w:t>
            </w:r>
          </w:p>
        </w:tc>
        <w:tc>
          <w:tcPr>
            <w:tcW w:w="1736" w:type="dxa"/>
            <w:tcBorders>
              <w:top w:val="single" w:sz="4" w:space="0" w:color="auto"/>
              <w:left w:val="single" w:sz="4" w:space="0" w:color="auto"/>
              <w:bottom w:val="single" w:sz="4" w:space="0" w:color="auto"/>
              <w:right w:val="single" w:sz="4" w:space="0" w:color="auto"/>
            </w:tcBorders>
          </w:tcPr>
          <w:p w14:paraId="103A3801"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248340FA" w14:textId="77777777" w:rsidR="001D7F73" w:rsidRPr="0082338B" w:rsidRDefault="001D7F73" w:rsidP="0082338B">
            <w:pPr>
              <w:jc w:val="center"/>
              <w:rPr>
                <w:sz w:val="23"/>
                <w:szCs w:val="23"/>
              </w:rPr>
            </w:pPr>
          </w:p>
        </w:tc>
      </w:tr>
      <w:tr w:rsidR="001D7F73" w:rsidRPr="0082338B" w14:paraId="1B3DC827"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429AF799"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Я чувствую, что ребенок стремиться обособляться от меня, чего раньше не было.</w:t>
            </w:r>
          </w:p>
        </w:tc>
        <w:tc>
          <w:tcPr>
            <w:tcW w:w="1736" w:type="dxa"/>
            <w:tcBorders>
              <w:top w:val="single" w:sz="4" w:space="0" w:color="auto"/>
              <w:left w:val="single" w:sz="4" w:space="0" w:color="auto"/>
              <w:bottom w:val="single" w:sz="4" w:space="0" w:color="auto"/>
              <w:right w:val="single" w:sz="4" w:space="0" w:color="auto"/>
            </w:tcBorders>
          </w:tcPr>
          <w:p w14:paraId="4E1975C2"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41C770C3" w14:textId="77777777" w:rsidR="001D7F73" w:rsidRPr="0082338B" w:rsidRDefault="001D7F73" w:rsidP="0082338B">
            <w:pPr>
              <w:jc w:val="center"/>
              <w:rPr>
                <w:sz w:val="23"/>
                <w:szCs w:val="23"/>
              </w:rPr>
            </w:pPr>
          </w:p>
        </w:tc>
      </w:tr>
      <w:tr w:rsidR="001D7F73" w:rsidRPr="0082338B" w14:paraId="17B1AAB1"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2C343572"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Если в общественном месте посторонние люди не замечают физические сложности моего ребенка, я даю ему возможность реагировать самому, а не стремлюсь быстро решить ситуацию.</w:t>
            </w:r>
          </w:p>
        </w:tc>
        <w:tc>
          <w:tcPr>
            <w:tcW w:w="1736" w:type="dxa"/>
            <w:tcBorders>
              <w:top w:val="single" w:sz="4" w:space="0" w:color="auto"/>
              <w:left w:val="single" w:sz="4" w:space="0" w:color="auto"/>
              <w:bottom w:val="single" w:sz="4" w:space="0" w:color="auto"/>
              <w:right w:val="single" w:sz="4" w:space="0" w:color="auto"/>
            </w:tcBorders>
          </w:tcPr>
          <w:p w14:paraId="69F30F82"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2CA6D7CD" w14:textId="77777777" w:rsidR="001D7F73" w:rsidRPr="0082338B" w:rsidRDefault="001D7F73" w:rsidP="0082338B">
            <w:pPr>
              <w:jc w:val="center"/>
              <w:rPr>
                <w:sz w:val="23"/>
                <w:szCs w:val="23"/>
              </w:rPr>
            </w:pPr>
          </w:p>
        </w:tc>
      </w:tr>
      <w:tr w:rsidR="001D7F73" w:rsidRPr="0082338B" w14:paraId="4FB7AFA7"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15EE0C43"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Если моему ребенку предложить на выбор, как провести выходной – дома или пойти куда-то в городе, я думаю, он выберет…</w:t>
            </w:r>
          </w:p>
        </w:tc>
        <w:tc>
          <w:tcPr>
            <w:tcW w:w="1736" w:type="dxa"/>
            <w:tcBorders>
              <w:top w:val="single" w:sz="4" w:space="0" w:color="auto"/>
              <w:left w:val="single" w:sz="4" w:space="0" w:color="auto"/>
              <w:bottom w:val="single" w:sz="4" w:space="0" w:color="auto"/>
              <w:right w:val="single" w:sz="4" w:space="0" w:color="auto"/>
            </w:tcBorders>
            <w:hideMark/>
          </w:tcPr>
          <w:p w14:paraId="68593683" w14:textId="77777777" w:rsidR="001D7F73" w:rsidRPr="0082338B" w:rsidRDefault="001D7F73" w:rsidP="0082338B">
            <w:pPr>
              <w:jc w:val="center"/>
              <w:rPr>
                <w:sz w:val="23"/>
                <w:szCs w:val="23"/>
              </w:rPr>
            </w:pPr>
            <w:r w:rsidRPr="0082338B">
              <w:rPr>
                <w:sz w:val="23"/>
                <w:szCs w:val="23"/>
              </w:rPr>
              <w:t>Пойти</w:t>
            </w:r>
          </w:p>
          <w:p w14:paraId="418D2711"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hideMark/>
          </w:tcPr>
          <w:p w14:paraId="5F208B18" w14:textId="77777777" w:rsidR="001D7F73" w:rsidRPr="0082338B" w:rsidRDefault="001D7F73" w:rsidP="0082338B">
            <w:pPr>
              <w:jc w:val="center"/>
              <w:rPr>
                <w:sz w:val="23"/>
                <w:szCs w:val="23"/>
              </w:rPr>
            </w:pPr>
            <w:r w:rsidRPr="0082338B">
              <w:rPr>
                <w:sz w:val="23"/>
                <w:szCs w:val="23"/>
              </w:rPr>
              <w:t>Дома</w:t>
            </w:r>
          </w:p>
          <w:p w14:paraId="7E850257" w14:textId="77777777" w:rsidR="001D7F73" w:rsidRPr="0082338B" w:rsidRDefault="001D7F73" w:rsidP="0082338B">
            <w:pPr>
              <w:jc w:val="center"/>
              <w:rPr>
                <w:sz w:val="23"/>
                <w:szCs w:val="23"/>
              </w:rPr>
            </w:pPr>
          </w:p>
        </w:tc>
      </w:tr>
      <w:tr w:rsidR="001D7F73" w:rsidRPr="0082338B" w14:paraId="7E19C5D6"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54DA70CF"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Когда мы совершаем поездку в другой город, связанную с лечением или реабилитацией, мы стараемся не ограничиваться стенами больницы, а ездить по достопримечательностям.</w:t>
            </w:r>
          </w:p>
        </w:tc>
        <w:tc>
          <w:tcPr>
            <w:tcW w:w="1736" w:type="dxa"/>
            <w:tcBorders>
              <w:top w:val="single" w:sz="4" w:space="0" w:color="auto"/>
              <w:left w:val="single" w:sz="4" w:space="0" w:color="auto"/>
              <w:bottom w:val="single" w:sz="4" w:space="0" w:color="auto"/>
              <w:right w:val="single" w:sz="4" w:space="0" w:color="auto"/>
            </w:tcBorders>
          </w:tcPr>
          <w:p w14:paraId="5B26988E"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72B753E1" w14:textId="77777777" w:rsidR="001D7F73" w:rsidRPr="0082338B" w:rsidRDefault="001D7F73" w:rsidP="0082338B">
            <w:pPr>
              <w:jc w:val="center"/>
              <w:rPr>
                <w:sz w:val="23"/>
                <w:szCs w:val="23"/>
              </w:rPr>
            </w:pPr>
          </w:p>
        </w:tc>
      </w:tr>
      <w:tr w:rsidR="001D7F73" w:rsidRPr="0082338B" w14:paraId="2C92DDBB"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3DC7A08C"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Мне бы хотелось, чтобы мой ребенок все больше времени проводил не в семье, а с разными другими людьми, это поможет ему социализироваться.</w:t>
            </w:r>
          </w:p>
        </w:tc>
        <w:tc>
          <w:tcPr>
            <w:tcW w:w="1736" w:type="dxa"/>
            <w:tcBorders>
              <w:top w:val="single" w:sz="4" w:space="0" w:color="auto"/>
              <w:left w:val="single" w:sz="4" w:space="0" w:color="auto"/>
              <w:bottom w:val="single" w:sz="4" w:space="0" w:color="auto"/>
              <w:right w:val="single" w:sz="4" w:space="0" w:color="auto"/>
            </w:tcBorders>
          </w:tcPr>
          <w:p w14:paraId="2E66F3CD"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3EA3CA40" w14:textId="77777777" w:rsidR="001D7F73" w:rsidRPr="0082338B" w:rsidRDefault="001D7F73" w:rsidP="0082338B">
            <w:pPr>
              <w:jc w:val="center"/>
              <w:rPr>
                <w:sz w:val="23"/>
                <w:szCs w:val="23"/>
              </w:rPr>
            </w:pPr>
          </w:p>
        </w:tc>
      </w:tr>
      <w:tr w:rsidR="001D7F73" w:rsidRPr="0082338B" w14:paraId="5AB85BDF"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195118AA"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Моему ребенку крайне необходимо больше бывать за пределами дома.</w:t>
            </w:r>
          </w:p>
        </w:tc>
        <w:tc>
          <w:tcPr>
            <w:tcW w:w="1736" w:type="dxa"/>
            <w:tcBorders>
              <w:top w:val="single" w:sz="4" w:space="0" w:color="auto"/>
              <w:left w:val="single" w:sz="4" w:space="0" w:color="auto"/>
              <w:bottom w:val="single" w:sz="4" w:space="0" w:color="auto"/>
              <w:right w:val="single" w:sz="4" w:space="0" w:color="auto"/>
            </w:tcBorders>
          </w:tcPr>
          <w:p w14:paraId="572C0168"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4E3ECFD7" w14:textId="77777777" w:rsidR="001D7F73" w:rsidRPr="0082338B" w:rsidRDefault="001D7F73" w:rsidP="0082338B">
            <w:pPr>
              <w:jc w:val="center"/>
              <w:rPr>
                <w:sz w:val="23"/>
                <w:szCs w:val="23"/>
              </w:rPr>
            </w:pPr>
          </w:p>
        </w:tc>
      </w:tr>
      <w:tr w:rsidR="001D7F73" w:rsidRPr="0082338B" w14:paraId="0806450E"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6DA96202"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Мой ребенок после экскурсий или посещения каких-то городских объектов, очень истощается, поэтому от них больше сложностей, чем пользы.</w:t>
            </w:r>
          </w:p>
        </w:tc>
        <w:tc>
          <w:tcPr>
            <w:tcW w:w="1736" w:type="dxa"/>
            <w:tcBorders>
              <w:top w:val="single" w:sz="4" w:space="0" w:color="auto"/>
              <w:left w:val="single" w:sz="4" w:space="0" w:color="auto"/>
              <w:bottom w:val="single" w:sz="4" w:space="0" w:color="auto"/>
              <w:right w:val="single" w:sz="4" w:space="0" w:color="auto"/>
            </w:tcBorders>
          </w:tcPr>
          <w:p w14:paraId="1621EB6D"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2E518273" w14:textId="77777777" w:rsidR="001D7F73" w:rsidRPr="0082338B" w:rsidRDefault="001D7F73" w:rsidP="0082338B">
            <w:pPr>
              <w:jc w:val="center"/>
              <w:rPr>
                <w:sz w:val="23"/>
                <w:szCs w:val="23"/>
              </w:rPr>
            </w:pPr>
          </w:p>
        </w:tc>
      </w:tr>
      <w:tr w:rsidR="001D7F73" w:rsidRPr="0082338B" w14:paraId="23AD41AA"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7393E44D"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Пока это в моих силах, я буду учить ребенка самостоятельно справляться с трудностями своей жизни.</w:t>
            </w:r>
          </w:p>
        </w:tc>
        <w:tc>
          <w:tcPr>
            <w:tcW w:w="1736" w:type="dxa"/>
            <w:tcBorders>
              <w:top w:val="single" w:sz="4" w:space="0" w:color="auto"/>
              <w:left w:val="single" w:sz="4" w:space="0" w:color="auto"/>
              <w:bottom w:val="single" w:sz="4" w:space="0" w:color="auto"/>
              <w:right w:val="single" w:sz="4" w:space="0" w:color="auto"/>
            </w:tcBorders>
          </w:tcPr>
          <w:p w14:paraId="0BAA6359"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22B20D19" w14:textId="77777777" w:rsidR="001D7F73" w:rsidRPr="0082338B" w:rsidRDefault="001D7F73" w:rsidP="0082338B">
            <w:pPr>
              <w:jc w:val="center"/>
              <w:rPr>
                <w:sz w:val="23"/>
                <w:szCs w:val="23"/>
              </w:rPr>
            </w:pPr>
          </w:p>
        </w:tc>
      </w:tr>
      <w:tr w:rsidR="001D7F73" w:rsidRPr="0082338B" w14:paraId="31F3954C"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48BCD878"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Моему ребенку нужно больше бывать в общественных местах, чтобы научиться обращаться за помощью к незнакомым людям.</w:t>
            </w:r>
          </w:p>
        </w:tc>
        <w:tc>
          <w:tcPr>
            <w:tcW w:w="1736" w:type="dxa"/>
            <w:tcBorders>
              <w:top w:val="single" w:sz="4" w:space="0" w:color="auto"/>
              <w:left w:val="single" w:sz="4" w:space="0" w:color="auto"/>
              <w:bottom w:val="single" w:sz="4" w:space="0" w:color="auto"/>
              <w:right w:val="single" w:sz="4" w:space="0" w:color="auto"/>
            </w:tcBorders>
          </w:tcPr>
          <w:p w14:paraId="0FC958E6"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3A643936" w14:textId="77777777" w:rsidR="001D7F73" w:rsidRPr="0082338B" w:rsidRDefault="001D7F73" w:rsidP="0082338B">
            <w:pPr>
              <w:jc w:val="center"/>
              <w:rPr>
                <w:sz w:val="23"/>
                <w:szCs w:val="23"/>
              </w:rPr>
            </w:pPr>
          </w:p>
        </w:tc>
      </w:tr>
      <w:tr w:rsidR="001D7F73" w:rsidRPr="0082338B" w14:paraId="03779FB9"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68B365CA"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Самая главная проблема для моего ребенка в общественных местах – это возможное неприятие/неодобрение окружающих.</w:t>
            </w:r>
          </w:p>
        </w:tc>
        <w:tc>
          <w:tcPr>
            <w:tcW w:w="1736" w:type="dxa"/>
            <w:tcBorders>
              <w:top w:val="single" w:sz="4" w:space="0" w:color="auto"/>
              <w:left w:val="single" w:sz="4" w:space="0" w:color="auto"/>
              <w:bottom w:val="single" w:sz="4" w:space="0" w:color="auto"/>
              <w:right w:val="single" w:sz="4" w:space="0" w:color="auto"/>
            </w:tcBorders>
          </w:tcPr>
          <w:p w14:paraId="4554E6C6"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65262573" w14:textId="77777777" w:rsidR="001D7F73" w:rsidRPr="0082338B" w:rsidRDefault="001D7F73" w:rsidP="0082338B">
            <w:pPr>
              <w:jc w:val="center"/>
              <w:rPr>
                <w:sz w:val="23"/>
                <w:szCs w:val="23"/>
              </w:rPr>
            </w:pPr>
          </w:p>
        </w:tc>
      </w:tr>
      <w:tr w:rsidR="001D7F73" w:rsidRPr="0082338B" w14:paraId="2B4C9C4E"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1F3721C0"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Я отпускал бы ребенка одного на улицу, если бы там было не так опасно.</w:t>
            </w:r>
          </w:p>
        </w:tc>
        <w:tc>
          <w:tcPr>
            <w:tcW w:w="1736" w:type="dxa"/>
            <w:tcBorders>
              <w:top w:val="single" w:sz="4" w:space="0" w:color="auto"/>
              <w:left w:val="single" w:sz="4" w:space="0" w:color="auto"/>
              <w:bottom w:val="single" w:sz="4" w:space="0" w:color="auto"/>
              <w:right w:val="single" w:sz="4" w:space="0" w:color="auto"/>
            </w:tcBorders>
          </w:tcPr>
          <w:p w14:paraId="2116764E"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75C5409C" w14:textId="77777777" w:rsidR="001D7F73" w:rsidRPr="0082338B" w:rsidRDefault="001D7F73" w:rsidP="0082338B">
            <w:pPr>
              <w:jc w:val="center"/>
              <w:rPr>
                <w:sz w:val="23"/>
                <w:szCs w:val="23"/>
              </w:rPr>
            </w:pPr>
          </w:p>
        </w:tc>
      </w:tr>
      <w:tr w:rsidR="001D7F73" w:rsidRPr="0082338B" w14:paraId="4CE31478"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35152B16"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Самая главная проблема для моего ребенка в общественных местах – это его неспособность/неумение попросить помощи у посторонних людей.</w:t>
            </w:r>
          </w:p>
        </w:tc>
        <w:tc>
          <w:tcPr>
            <w:tcW w:w="1736" w:type="dxa"/>
            <w:tcBorders>
              <w:top w:val="single" w:sz="4" w:space="0" w:color="auto"/>
              <w:left w:val="single" w:sz="4" w:space="0" w:color="auto"/>
              <w:bottom w:val="single" w:sz="4" w:space="0" w:color="auto"/>
              <w:right w:val="single" w:sz="4" w:space="0" w:color="auto"/>
            </w:tcBorders>
          </w:tcPr>
          <w:p w14:paraId="0822C12A"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38591763" w14:textId="77777777" w:rsidR="001D7F73" w:rsidRPr="0082338B" w:rsidRDefault="001D7F73" w:rsidP="0082338B">
            <w:pPr>
              <w:jc w:val="center"/>
              <w:rPr>
                <w:sz w:val="23"/>
                <w:szCs w:val="23"/>
              </w:rPr>
            </w:pPr>
          </w:p>
        </w:tc>
      </w:tr>
      <w:tr w:rsidR="001D7F73" w:rsidRPr="0082338B" w14:paraId="26D5898E" w14:textId="77777777" w:rsidTr="0082338B">
        <w:tc>
          <w:tcPr>
            <w:tcW w:w="6223" w:type="dxa"/>
            <w:tcBorders>
              <w:top w:val="single" w:sz="4" w:space="0" w:color="auto"/>
              <w:left w:val="single" w:sz="4" w:space="0" w:color="auto"/>
              <w:bottom w:val="single" w:sz="4" w:space="0" w:color="auto"/>
              <w:right w:val="single" w:sz="4" w:space="0" w:color="auto"/>
            </w:tcBorders>
            <w:hideMark/>
          </w:tcPr>
          <w:p w14:paraId="3E9521D3" w14:textId="77777777" w:rsidR="001D7F73" w:rsidRPr="0082338B" w:rsidRDefault="001D7F73" w:rsidP="0082338B">
            <w:pPr>
              <w:numPr>
                <w:ilvl w:val="0"/>
                <w:numId w:val="73"/>
              </w:numPr>
              <w:ind w:left="29" w:firstLine="0"/>
              <w:contextualSpacing/>
              <w:jc w:val="both"/>
              <w:rPr>
                <w:sz w:val="23"/>
                <w:szCs w:val="23"/>
              </w:rPr>
            </w:pPr>
            <w:r w:rsidRPr="0082338B">
              <w:rPr>
                <w:sz w:val="23"/>
                <w:szCs w:val="23"/>
              </w:rPr>
              <w:t>Моему ребенку нужно больше бывать в общественных местах, чтобы научиться самому справляться с трудностями.</w:t>
            </w:r>
          </w:p>
        </w:tc>
        <w:tc>
          <w:tcPr>
            <w:tcW w:w="1736" w:type="dxa"/>
            <w:tcBorders>
              <w:top w:val="single" w:sz="4" w:space="0" w:color="auto"/>
              <w:left w:val="single" w:sz="4" w:space="0" w:color="auto"/>
              <w:bottom w:val="single" w:sz="4" w:space="0" w:color="auto"/>
              <w:right w:val="single" w:sz="4" w:space="0" w:color="auto"/>
            </w:tcBorders>
          </w:tcPr>
          <w:p w14:paraId="7A3F7A82" w14:textId="77777777" w:rsidR="001D7F73" w:rsidRPr="0082338B" w:rsidRDefault="001D7F73" w:rsidP="0082338B">
            <w:pPr>
              <w:jc w:val="center"/>
              <w:rPr>
                <w:sz w:val="23"/>
                <w:szCs w:val="23"/>
              </w:rPr>
            </w:pPr>
          </w:p>
        </w:tc>
        <w:tc>
          <w:tcPr>
            <w:tcW w:w="1612" w:type="dxa"/>
            <w:tcBorders>
              <w:top w:val="single" w:sz="4" w:space="0" w:color="auto"/>
              <w:left w:val="single" w:sz="4" w:space="0" w:color="auto"/>
              <w:bottom w:val="single" w:sz="4" w:space="0" w:color="auto"/>
              <w:right w:val="single" w:sz="4" w:space="0" w:color="auto"/>
            </w:tcBorders>
          </w:tcPr>
          <w:p w14:paraId="704BCBC7" w14:textId="77777777" w:rsidR="001D7F73" w:rsidRPr="0082338B" w:rsidRDefault="001D7F73" w:rsidP="0082338B">
            <w:pPr>
              <w:jc w:val="center"/>
              <w:rPr>
                <w:sz w:val="23"/>
                <w:szCs w:val="23"/>
              </w:rPr>
            </w:pPr>
          </w:p>
        </w:tc>
      </w:tr>
    </w:tbl>
    <w:p w14:paraId="5E7A8072" w14:textId="5EA6B29C" w:rsidR="0082338B" w:rsidRDefault="0082338B" w:rsidP="005818D9">
      <w:pPr>
        <w:shd w:val="clear" w:color="auto" w:fill="FFFFFF"/>
        <w:jc w:val="center"/>
        <w:rPr>
          <w:bCs/>
          <w:color w:val="000000"/>
          <w:sz w:val="28"/>
          <w:szCs w:val="28"/>
        </w:rPr>
      </w:pPr>
    </w:p>
    <w:p w14:paraId="3C1EF658" w14:textId="77777777" w:rsidR="0082338B" w:rsidRDefault="0082338B">
      <w:pPr>
        <w:spacing w:after="160" w:line="259" w:lineRule="auto"/>
        <w:rPr>
          <w:bCs/>
          <w:color w:val="000000"/>
          <w:sz w:val="28"/>
          <w:szCs w:val="28"/>
        </w:rPr>
      </w:pPr>
      <w:r>
        <w:rPr>
          <w:bCs/>
          <w:color w:val="000000"/>
          <w:sz w:val="28"/>
          <w:szCs w:val="28"/>
        </w:rPr>
        <w:br w:type="page"/>
      </w:r>
    </w:p>
    <w:p w14:paraId="53F00B5D" w14:textId="77777777" w:rsidR="0082338B" w:rsidRPr="00C874C1" w:rsidRDefault="0082338B" w:rsidP="00C874C1">
      <w:pPr>
        <w:jc w:val="center"/>
        <w:rPr>
          <w:b/>
        </w:rPr>
      </w:pPr>
      <w:r w:rsidRPr="00C874C1">
        <w:rPr>
          <w:b/>
        </w:rPr>
        <w:lastRenderedPageBreak/>
        <w:t>Анкета</w:t>
      </w:r>
    </w:p>
    <w:p w14:paraId="3AF0E014" w14:textId="77777777" w:rsidR="0082338B" w:rsidRPr="00C874C1" w:rsidRDefault="0082338B" w:rsidP="00C874C1">
      <w:pPr>
        <w:jc w:val="center"/>
        <w:rPr>
          <w:b/>
        </w:rPr>
      </w:pPr>
      <w:r w:rsidRPr="00C874C1">
        <w:rPr>
          <w:b/>
        </w:rPr>
        <w:t>Удовлетворенность качеством предоставляемых дополнительных образовательных услуг</w:t>
      </w:r>
      <w:r w:rsidRPr="00C874C1">
        <w:footnoteReference w:id="3"/>
      </w:r>
    </w:p>
    <w:p w14:paraId="07EA2294" w14:textId="77777777" w:rsidR="0082338B" w:rsidRDefault="0082338B" w:rsidP="0082338B">
      <w:pPr>
        <w:widowControl w:val="0"/>
        <w:tabs>
          <w:tab w:val="left" w:pos="9355"/>
        </w:tabs>
        <w:jc w:val="center"/>
        <w:rPr>
          <w:color w:val="000000"/>
          <w:spacing w:val="-1"/>
        </w:rPr>
      </w:pPr>
      <w:r>
        <w:rPr>
          <w:color w:val="000000"/>
          <w:w w:val="99"/>
        </w:rPr>
        <w:t>У</w:t>
      </w:r>
      <w:r>
        <w:rPr>
          <w:color w:val="000000"/>
          <w:w w:val="104"/>
        </w:rPr>
        <w:t>в</w:t>
      </w:r>
      <w:r>
        <w:rPr>
          <w:color w:val="000000"/>
          <w:w w:val="101"/>
        </w:rPr>
        <w:t>а</w:t>
      </w:r>
      <w:r>
        <w:rPr>
          <w:color w:val="000000"/>
          <w:w w:val="97"/>
        </w:rPr>
        <w:t>ж</w:t>
      </w:r>
      <w:r>
        <w:rPr>
          <w:color w:val="000000"/>
          <w:spacing w:val="-1"/>
          <w:w w:val="101"/>
        </w:rPr>
        <w:t>ае</w:t>
      </w:r>
      <w:r>
        <w:rPr>
          <w:color w:val="000000"/>
          <w:w w:val="95"/>
        </w:rPr>
        <w:t>м</w:t>
      </w:r>
      <w:r>
        <w:rPr>
          <w:color w:val="000000"/>
        </w:rPr>
        <w:t>ы</w:t>
      </w:r>
      <w:r>
        <w:rPr>
          <w:color w:val="000000"/>
          <w:w w:val="101"/>
        </w:rPr>
        <w:t>е</w:t>
      </w:r>
      <w:r>
        <w:rPr>
          <w:color w:val="000000"/>
          <w:spacing w:val="-1"/>
        </w:rPr>
        <w:t xml:space="preserve"> </w:t>
      </w:r>
      <w:r>
        <w:rPr>
          <w:color w:val="000000"/>
          <w:spacing w:val="-2"/>
          <w:w w:val="108"/>
        </w:rPr>
        <w:t>р</w:t>
      </w:r>
      <w:r>
        <w:rPr>
          <w:color w:val="000000"/>
          <w:spacing w:val="-2"/>
          <w:w w:val="104"/>
        </w:rPr>
        <w:t>о</w:t>
      </w:r>
      <w:r>
        <w:rPr>
          <w:color w:val="000000"/>
          <w:spacing w:val="-2"/>
          <w:w w:val="95"/>
        </w:rPr>
        <w:t>д</w:t>
      </w:r>
      <w:r>
        <w:rPr>
          <w:color w:val="000000"/>
          <w:spacing w:val="-2"/>
          <w:w w:val="103"/>
        </w:rPr>
        <w:t>и</w:t>
      </w:r>
      <w:r>
        <w:rPr>
          <w:color w:val="000000"/>
          <w:spacing w:val="-2"/>
          <w:w w:val="106"/>
        </w:rPr>
        <w:t>т</w:t>
      </w:r>
      <w:r>
        <w:rPr>
          <w:color w:val="000000"/>
          <w:spacing w:val="-2"/>
          <w:w w:val="101"/>
        </w:rPr>
        <w:t>е</w:t>
      </w:r>
      <w:r>
        <w:rPr>
          <w:color w:val="000000"/>
          <w:spacing w:val="-2"/>
          <w:w w:val="99"/>
        </w:rPr>
        <w:t>л</w:t>
      </w:r>
      <w:r>
        <w:rPr>
          <w:color w:val="000000"/>
          <w:spacing w:val="-2"/>
          <w:w w:val="103"/>
        </w:rPr>
        <w:t>и</w:t>
      </w:r>
      <w:r>
        <w:rPr>
          <w:color w:val="000000"/>
          <w:spacing w:val="-1"/>
        </w:rPr>
        <w:t>!</w:t>
      </w:r>
    </w:p>
    <w:p w14:paraId="3C3D32A0" w14:textId="77777777" w:rsidR="0082338B" w:rsidRDefault="0082338B" w:rsidP="0082338B">
      <w:pPr>
        <w:widowControl w:val="0"/>
        <w:tabs>
          <w:tab w:val="left" w:pos="9355"/>
        </w:tabs>
        <w:jc w:val="center"/>
        <w:rPr>
          <w:color w:val="000000"/>
          <w:spacing w:val="-1"/>
        </w:rPr>
      </w:pPr>
      <w:r>
        <w:rPr>
          <w:color w:val="000000"/>
          <w:w w:val="104"/>
        </w:rPr>
        <w:t>О</w:t>
      </w:r>
      <w:r>
        <w:rPr>
          <w:color w:val="000000"/>
          <w:w w:val="102"/>
        </w:rPr>
        <w:t>ц</w:t>
      </w:r>
      <w:r>
        <w:rPr>
          <w:color w:val="000000"/>
          <w:w w:val="101"/>
        </w:rPr>
        <w:t>е</w:t>
      </w:r>
      <w:r>
        <w:rPr>
          <w:color w:val="000000"/>
          <w:w w:val="102"/>
        </w:rPr>
        <w:t>н</w:t>
      </w:r>
      <w:r>
        <w:rPr>
          <w:color w:val="000000"/>
          <w:w w:val="103"/>
        </w:rPr>
        <w:t>и</w:t>
      </w:r>
      <w:r>
        <w:rPr>
          <w:color w:val="000000"/>
          <w:w w:val="106"/>
        </w:rPr>
        <w:t>т</w:t>
      </w:r>
      <w:r>
        <w:rPr>
          <w:color w:val="000000"/>
          <w:spacing w:val="-1"/>
          <w:w w:val="101"/>
        </w:rPr>
        <w:t>е</w:t>
      </w:r>
      <w:r>
        <w:rPr>
          <w:color w:val="000000"/>
          <w:spacing w:val="-1"/>
        </w:rPr>
        <w:t xml:space="preserve"> </w:t>
      </w:r>
      <w:r>
        <w:rPr>
          <w:color w:val="000000"/>
          <w:w w:val="104"/>
        </w:rPr>
        <w:t>по</w:t>
      </w:r>
      <w:r>
        <w:rPr>
          <w:color w:val="000000"/>
          <w:spacing w:val="-3"/>
        </w:rPr>
        <w:t xml:space="preserve"> </w:t>
      </w:r>
      <w:r>
        <w:rPr>
          <w:color w:val="000000"/>
          <w:w w:val="104"/>
        </w:rPr>
        <w:t>п</w:t>
      </w:r>
      <w:r>
        <w:rPr>
          <w:color w:val="000000"/>
          <w:w w:val="105"/>
        </w:rPr>
        <w:t>я</w:t>
      </w:r>
      <w:r>
        <w:rPr>
          <w:color w:val="000000"/>
          <w:w w:val="106"/>
        </w:rPr>
        <w:t>т</w:t>
      </w:r>
      <w:r>
        <w:rPr>
          <w:color w:val="000000"/>
          <w:w w:val="103"/>
        </w:rPr>
        <w:t>и</w:t>
      </w:r>
      <w:r>
        <w:rPr>
          <w:color w:val="000000"/>
          <w:w w:val="99"/>
        </w:rPr>
        <w:t>б</w:t>
      </w:r>
      <w:r>
        <w:rPr>
          <w:color w:val="000000"/>
          <w:w w:val="101"/>
        </w:rPr>
        <w:t>а</w:t>
      </w:r>
      <w:r>
        <w:rPr>
          <w:color w:val="000000"/>
          <w:w w:val="99"/>
        </w:rPr>
        <w:t>лл</w:t>
      </w:r>
      <w:r>
        <w:rPr>
          <w:color w:val="000000"/>
          <w:w w:val="106"/>
        </w:rPr>
        <w:t>ь</w:t>
      </w:r>
      <w:r>
        <w:rPr>
          <w:color w:val="000000"/>
          <w:w w:val="102"/>
        </w:rPr>
        <w:t>н</w:t>
      </w:r>
      <w:r>
        <w:rPr>
          <w:color w:val="000000"/>
          <w:w w:val="104"/>
        </w:rPr>
        <w:t>о</w:t>
      </w:r>
      <w:r>
        <w:rPr>
          <w:color w:val="000000"/>
          <w:w w:val="103"/>
        </w:rPr>
        <w:t>й</w:t>
      </w:r>
      <w:r>
        <w:rPr>
          <w:color w:val="000000"/>
          <w:spacing w:val="-1"/>
        </w:rPr>
        <w:t xml:space="preserve"> </w:t>
      </w:r>
      <w:r>
        <w:rPr>
          <w:color w:val="000000"/>
          <w:w w:val="101"/>
        </w:rPr>
        <w:t>ш</w:t>
      </w:r>
      <w:r>
        <w:rPr>
          <w:color w:val="000000"/>
          <w:w w:val="103"/>
        </w:rPr>
        <w:t>к</w:t>
      </w:r>
      <w:r>
        <w:rPr>
          <w:color w:val="000000"/>
          <w:w w:val="101"/>
        </w:rPr>
        <w:t>а</w:t>
      </w:r>
      <w:r>
        <w:rPr>
          <w:color w:val="000000"/>
          <w:w w:val="99"/>
        </w:rPr>
        <w:t>л</w:t>
      </w:r>
      <w:r>
        <w:rPr>
          <w:color w:val="000000"/>
          <w:w w:val="101"/>
        </w:rPr>
        <w:t>е</w:t>
      </w:r>
      <w:r>
        <w:rPr>
          <w:color w:val="000000"/>
          <w:spacing w:val="-1"/>
        </w:rPr>
        <w:t xml:space="preserve"> </w:t>
      </w:r>
      <w:r>
        <w:rPr>
          <w:color w:val="000000"/>
          <w:w w:val="94"/>
        </w:rPr>
        <w:t>(</w:t>
      </w:r>
      <w:r>
        <w:rPr>
          <w:color w:val="000000"/>
          <w:w w:val="104"/>
        </w:rPr>
        <w:t>о</w:t>
      </w:r>
      <w:r>
        <w:rPr>
          <w:color w:val="000000"/>
          <w:w w:val="106"/>
        </w:rPr>
        <w:t>т</w:t>
      </w:r>
      <w:r>
        <w:rPr>
          <w:color w:val="000000"/>
          <w:spacing w:val="-3"/>
        </w:rPr>
        <w:t xml:space="preserve"> </w:t>
      </w:r>
      <w:r>
        <w:rPr>
          <w:color w:val="000000"/>
          <w:w w:val="101"/>
        </w:rPr>
        <w:t>1</w:t>
      </w:r>
      <w:r>
        <w:rPr>
          <w:color w:val="000000"/>
          <w:spacing w:val="-2"/>
        </w:rPr>
        <w:t xml:space="preserve"> </w:t>
      </w:r>
      <w:r>
        <w:rPr>
          <w:color w:val="000000"/>
          <w:w w:val="95"/>
        </w:rPr>
        <w:t>д</w:t>
      </w:r>
      <w:r>
        <w:rPr>
          <w:color w:val="000000"/>
          <w:w w:val="104"/>
        </w:rPr>
        <w:t>о</w:t>
      </w:r>
      <w:r>
        <w:rPr>
          <w:color w:val="000000"/>
          <w:spacing w:val="-2"/>
        </w:rPr>
        <w:t xml:space="preserve"> </w:t>
      </w:r>
      <w:r>
        <w:rPr>
          <w:color w:val="000000"/>
          <w:spacing w:val="-1"/>
          <w:w w:val="101"/>
        </w:rPr>
        <w:t>5</w:t>
      </w:r>
      <w:r>
        <w:rPr>
          <w:color w:val="000000"/>
          <w:w w:val="94"/>
        </w:rPr>
        <w:t>)</w:t>
      </w:r>
      <w:r>
        <w:rPr>
          <w:color w:val="000000"/>
          <w:spacing w:val="-2"/>
        </w:rPr>
        <w:t xml:space="preserve"> </w:t>
      </w:r>
      <w:r>
        <w:rPr>
          <w:color w:val="000000"/>
          <w:w w:val="106"/>
        </w:rPr>
        <w:t>с</w:t>
      </w:r>
      <w:r>
        <w:rPr>
          <w:color w:val="000000"/>
          <w:w w:val="99"/>
        </w:rPr>
        <w:t>л</w:t>
      </w:r>
      <w:r>
        <w:rPr>
          <w:color w:val="000000"/>
          <w:w w:val="101"/>
        </w:rPr>
        <w:t>е</w:t>
      </w:r>
      <w:r>
        <w:rPr>
          <w:color w:val="000000"/>
          <w:w w:val="95"/>
        </w:rPr>
        <w:t>д</w:t>
      </w:r>
      <w:r>
        <w:rPr>
          <w:color w:val="000000"/>
          <w:w w:val="104"/>
        </w:rPr>
        <w:t>у</w:t>
      </w:r>
      <w:r>
        <w:rPr>
          <w:color w:val="000000"/>
          <w:w w:val="98"/>
        </w:rPr>
        <w:t>ю</w:t>
      </w:r>
      <w:r>
        <w:rPr>
          <w:color w:val="000000"/>
        </w:rPr>
        <w:t>щ</w:t>
      </w:r>
      <w:r>
        <w:rPr>
          <w:color w:val="000000"/>
          <w:w w:val="103"/>
        </w:rPr>
        <w:t>и</w:t>
      </w:r>
      <w:r>
        <w:rPr>
          <w:color w:val="000000"/>
          <w:w w:val="101"/>
        </w:rPr>
        <w:t>е</w:t>
      </w:r>
      <w:r>
        <w:rPr>
          <w:color w:val="000000"/>
          <w:spacing w:val="-3"/>
        </w:rPr>
        <w:t xml:space="preserve"> </w:t>
      </w:r>
      <w:r>
        <w:rPr>
          <w:color w:val="000000"/>
          <w:spacing w:val="-1"/>
          <w:w w:val="104"/>
        </w:rPr>
        <w:t>по</w:t>
      </w:r>
      <w:r>
        <w:rPr>
          <w:color w:val="000000"/>
          <w:spacing w:val="-2"/>
          <w:w w:val="102"/>
        </w:rPr>
        <w:t>з</w:t>
      </w:r>
      <w:r>
        <w:rPr>
          <w:color w:val="000000"/>
          <w:spacing w:val="-1"/>
          <w:w w:val="103"/>
        </w:rPr>
        <w:t>и</w:t>
      </w:r>
      <w:r>
        <w:rPr>
          <w:color w:val="000000"/>
          <w:spacing w:val="-2"/>
          <w:w w:val="102"/>
        </w:rPr>
        <w:t>ц</w:t>
      </w:r>
      <w:r>
        <w:rPr>
          <w:color w:val="000000"/>
          <w:spacing w:val="-1"/>
          <w:w w:val="103"/>
        </w:rPr>
        <w:t>и</w:t>
      </w:r>
      <w:r>
        <w:rPr>
          <w:color w:val="000000"/>
          <w:spacing w:val="-4"/>
          <w:w w:val="103"/>
        </w:rPr>
        <w:t>и</w:t>
      </w:r>
      <w:r>
        <w:rPr>
          <w:color w:val="000000"/>
          <w:spacing w:val="-1"/>
        </w:rPr>
        <w:t>:</w:t>
      </w:r>
    </w:p>
    <w:p w14:paraId="12CBFA12" w14:textId="77777777" w:rsidR="0082338B" w:rsidRDefault="0082338B" w:rsidP="0082338B">
      <w:pPr>
        <w:widowControl w:val="0"/>
        <w:tabs>
          <w:tab w:val="left" w:pos="9355"/>
        </w:tabs>
        <w:jc w:val="center"/>
        <w:rPr>
          <w:color w:val="000000"/>
          <w:spacing w:val="-1"/>
        </w:rPr>
      </w:pPr>
    </w:p>
    <w:tbl>
      <w:tblPr>
        <w:tblW w:w="0" w:type="auto"/>
        <w:tblCellMar>
          <w:left w:w="0" w:type="dxa"/>
          <w:right w:w="0" w:type="dxa"/>
        </w:tblCellMar>
        <w:tblLook w:val="04A0" w:firstRow="1" w:lastRow="0" w:firstColumn="1" w:lastColumn="0" w:noHBand="0" w:noVBand="1"/>
      </w:tblPr>
      <w:tblGrid>
        <w:gridCol w:w="561"/>
        <w:gridCol w:w="7793"/>
        <w:gridCol w:w="985"/>
      </w:tblGrid>
      <w:tr w:rsidR="0082338B" w14:paraId="15C1472A" w14:textId="77777777" w:rsidTr="0082338B">
        <w:trPr>
          <w:cantSplit/>
          <w:trHeight w:hRule="exact" w:val="608"/>
        </w:trPr>
        <w:tc>
          <w:tcPr>
            <w:tcW w:w="561" w:type="dxa"/>
            <w:tcBorders>
              <w:top w:val="single" w:sz="6" w:space="0" w:color="000000"/>
              <w:left w:val="single" w:sz="6" w:space="0" w:color="000000"/>
              <w:bottom w:val="single" w:sz="6" w:space="0" w:color="000000"/>
              <w:right w:val="single" w:sz="6" w:space="0" w:color="000000"/>
            </w:tcBorders>
            <w:hideMark/>
          </w:tcPr>
          <w:p w14:paraId="36454521" w14:textId="77777777" w:rsidR="0082338B" w:rsidRDefault="0082338B">
            <w:pPr>
              <w:widowControl w:val="0"/>
              <w:tabs>
                <w:tab w:val="left" w:pos="9355"/>
              </w:tabs>
              <w:spacing w:before="120" w:after="120" w:line="256" w:lineRule="auto"/>
              <w:ind w:firstLine="142"/>
              <w:jc w:val="center"/>
              <w:rPr>
                <w:b/>
                <w:bCs/>
                <w:color w:val="000000"/>
                <w:w w:val="93"/>
                <w:lang w:eastAsia="en-US"/>
              </w:rPr>
            </w:pPr>
            <w:r>
              <w:rPr>
                <w:b/>
                <w:bCs/>
                <w:color w:val="000000"/>
                <w:w w:val="93"/>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1A79CC7F" w14:textId="77777777" w:rsidR="0082338B" w:rsidRDefault="0082338B">
            <w:pPr>
              <w:widowControl w:val="0"/>
              <w:tabs>
                <w:tab w:val="left" w:pos="9355"/>
              </w:tabs>
              <w:spacing w:before="120" w:after="120" w:line="256" w:lineRule="auto"/>
              <w:ind w:firstLine="142"/>
              <w:jc w:val="center"/>
              <w:rPr>
                <w:b/>
                <w:bCs/>
                <w:color w:val="000000"/>
                <w:w w:val="112"/>
                <w:lang w:eastAsia="en-US"/>
              </w:rPr>
            </w:pPr>
            <w:r>
              <w:rPr>
                <w:b/>
                <w:bCs/>
                <w:color w:val="000000"/>
                <w:w w:val="108"/>
                <w:lang w:eastAsia="en-US"/>
              </w:rPr>
              <w:t>П</w:t>
            </w:r>
            <w:r>
              <w:rPr>
                <w:b/>
                <w:bCs/>
                <w:color w:val="000000"/>
                <w:spacing w:val="1"/>
                <w:w w:val="107"/>
                <w:lang w:eastAsia="en-US"/>
              </w:rPr>
              <w:t>о</w:t>
            </w:r>
            <w:r>
              <w:rPr>
                <w:b/>
                <w:bCs/>
                <w:color w:val="000000"/>
                <w:w w:val="107"/>
                <w:lang w:eastAsia="en-US"/>
              </w:rPr>
              <w:t>ка</w:t>
            </w:r>
            <w:r>
              <w:rPr>
                <w:b/>
                <w:bCs/>
                <w:color w:val="000000"/>
                <w:w w:val="114"/>
                <w:lang w:eastAsia="en-US"/>
              </w:rPr>
              <w:t>з</w:t>
            </w:r>
            <w:r>
              <w:rPr>
                <w:b/>
                <w:bCs/>
                <w:color w:val="000000"/>
                <w:w w:val="107"/>
                <w:lang w:eastAsia="en-US"/>
              </w:rPr>
              <w:t>а</w:t>
            </w:r>
            <w:r>
              <w:rPr>
                <w:b/>
                <w:bCs/>
                <w:color w:val="000000"/>
                <w:w w:val="119"/>
                <w:lang w:eastAsia="en-US"/>
              </w:rPr>
              <w:t>т</w:t>
            </w:r>
            <w:r>
              <w:rPr>
                <w:b/>
                <w:bCs/>
                <w:color w:val="000000"/>
                <w:spacing w:val="-1"/>
                <w:w w:val="105"/>
                <w:lang w:eastAsia="en-US"/>
              </w:rPr>
              <w:t>е</w:t>
            </w:r>
            <w:r>
              <w:rPr>
                <w:b/>
                <w:bCs/>
                <w:color w:val="000000"/>
                <w:w w:val="104"/>
                <w:lang w:eastAsia="en-US"/>
              </w:rPr>
              <w:t>л</w:t>
            </w:r>
            <w:r>
              <w:rPr>
                <w:b/>
                <w:bCs/>
                <w:color w:val="000000"/>
                <w:w w:val="112"/>
                <w:lang w:eastAsia="en-US"/>
              </w:rPr>
              <w:t>ь</w:t>
            </w:r>
          </w:p>
        </w:tc>
        <w:tc>
          <w:tcPr>
            <w:tcW w:w="985" w:type="dxa"/>
            <w:tcBorders>
              <w:top w:val="single" w:sz="6" w:space="0" w:color="000000"/>
              <w:left w:val="single" w:sz="6" w:space="0" w:color="000000"/>
              <w:bottom w:val="single" w:sz="6" w:space="0" w:color="000000"/>
              <w:right w:val="single" w:sz="6" w:space="0" w:color="000000"/>
            </w:tcBorders>
            <w:hideMark/>
          </w:tcPr>
          <w:p w14:paraId="4DA6DEE1" w14:textId="77777777" w:rsidR="0082338B" w:rsidRDefault="0082338B">
            <w:pPr>
              <w:widowControl w:val="0"/>
              <w:tabs>
                <w:tab w:val="left" w:pos="9355"/>
              </w:tabs>
              <w:spacing w:before="120" w:after="120" w:line="256" w:lineRule="auto"/>
              <w:ind w:left="-5" w:hanging="5"/>
              <w:jc w:val="center"/>
              <w:rPr>
                <w:b/>
                <w:bCs/>
                <w:color w:val="000000"/>
                <w:w w:val="104"/>
                <w:lang w:eastAsia="en-US"/>
              </w:rPr>
            </w:pPr>
            <w:r>
              <w:rPr>
                <w:b/>
                <w:bCs/>
                <w:color w:val="000000"/>
                <w:w w:val="109"/>
                <w:lang w:eastAsia="en-US"/>
              </w:rPr>
              <w:t>Б</w:t>
            </w:r>
            <w:r>
              <w:rPr>
                <w:b/>
                <w:bCs/>
                <w:color w:val="000000"/>
                <w:w w:val="107"/>
                <w:lang w:eastAsia="en-US"/>
              </w:rPr>
              <w:t>а</w:t>
            </w:r>
            <w:r>
              <w:rPr>
                <w:b/>
                <w:bCs/>
                <w:color w:val="000000"/>
                <w:w w:val="104"/>
                <w:lang w:eastAsia="en-US"/>
              </w:rPr>
              <w:t>лл</w:t>
            </w:r>
          </w:p>
        </w:tc>
      </w:tr>
      <w:tr w:rsidR="0082338B" w14:paraId="1F9E3748" w14:textId="77777777" w:rsidTr="0082338B">
        <w:trPr>
          <w:cantSplit/>
          <w:trHeight w:hRule="exact" w:val="560"/>
        </w:trPr>
        <w:tc>
          <w:tcPr>
            <w:tcW w:w="561" w:type="dxa"/>
            <w:tcBorders>
              <w:top w:val="single" w:sz="6" w:space="0" w:color="000000"/>
              <w:left w:val="single" w:sz="6" w:space="0" w:color="000000"/>
              <w:bottom w:val="single" w:sz="6" w:space="0" w:color="000000"/>
              <w:right w:val="single" w:sz="6" w:space="0" w:color="000000"/>
            </w:tcBorders>
            <w:hideMark/>
          </w:tcPr>
          <w:p w14:paraId="32D3DF8A"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1</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05337D57" w14:textId="77777777" w:rsidR="0082338B" w:rsidRDefault="0082338B">
            <w:pPr>
              <w:widowControl w:val="0"/>
              <w:tabs>
                <w:tab w:val="left" w:pos="9355"/>
              </w:tabs>
              <w:spacing w:before="120" w:after="120" w:line="256" w:lineRule="auto"/>
              <w:ind w:left="140" w:right="133"/>
              <w:jc w:val="both"/>
              <w:rPr>
                <w:color w:val="000000"/>
                <w:lang w:eastAsia="en-US"/>
              </w:rPr>
            </w:pPr>
            <w:r>
              <w:rPr>
                <w:color w:val="000000"/>
                <w:w w:val="105"/>
                <w:lang w:eastAsia="en-US"/>
              </w:rPr>
              <w:t>Н</w:t>
            </w:r>
            <w:r>
              <w:rPr>
                <w:color w:val="000000"/>
                <w:w w:val="101"/>
                <w:lang w:eastAsia="en-US"/>
              </w:rPr>
              <w:t>а</w:t>
            </w:r>
            <w:r>
              <w:rPr>
                <w:color w:val="000000"/>
                <w:w w:val="104"/>
                <w:lang w:eastAsia="en-US"/>
              </w:rPr>
              <w:t>по</w:t>
            </w:r>
            <w:r>
              <w:rPr>
                <w:color w:val="000000"/>
                <w:w w:val="99"/>
                <w:lang w:eastAsia="en-US"/>
              </w:rPr>
              <w:t>л</w:t>
            </w:r>
            <w:r>
              <w:rPr>
                <w:color w:val="000000"/>
                <w:w w:val="102"/>
                <w:lang w:eastAsia="en-US"/>
              </w:rPr>
              <w:t>н</w:t>
            </w:r>
            <w:r>
              <w:rPr>
                <w:color w:val="000000"/>
                <w:w w:val="105"/>
                <w:lang w:eastAsia="en-US"/>
              </w:rPr>
              <w:t>я</w:t>
            </w:r>
            <w:r>
              <w:rPr>
                <w:color w:val="000000"/>
                <w:w w:val="101"/>
                <w:lang w:eastAsia="en-US"/>
              </w:rPr>
              <w:t>е</w:t>
            </w:r>
            <w:r>
              <w:rPr>
                <w:color w:val="000000"/>
                <w:w w:val="95"/>
                <w:lang w:eastAsia="en-US"/>
              </w:rPr>
              <w:t>м</w:t>
            </w:r>
            <w:r>
              <w:rPr>
                <w:color w:val="000000"/>
                <w:w w:val="104"/>
                <w:lang w:eastAsia="en-US"/>
              </w:rPr>
              <w:t>о</w:t>
            </w:r>
            <w:r>
              <w:rPr>
                <w:color w:val="000000"/>
                <w:w w:val="106"/>
                <w:lang w:eastAsia="en-US"/>
              </w:rPr>
              <w:t>сть</w:t>
            </w:r>
            <w:r>
              <w:rPr>
                <w:color w:val="000000"/>
                <w:lang w:eastAsia="en-US"/>
              </w:rPr>
              <w:t xml:space="preserve"> </w:t>
            </w:r>
            <w:r>
              <w:rPr>
                <w:color w:val="000000"/>
                <w:w w:val="112"/>
                <w:lang w:eastAsia="en-US"/>
              </w:rPr>
              <w:t>г</w:t>
            </w:r>
            <w:r>
              <w:rPr>
                <w:color w:val="000000"/>
                <w:w w:val="108"/>
                <w:lang w:eastAsia="en-US"/>
              </w:rPr>
              <w:t>р</w:t>
            </w:r>
            <w:r>
              <w:rPr>
                <w:color w:val="000000"/>
                <w:w w:val="104"/>
                <w:lang w:eastAsia="en-US"/>
              </w:rPr>
              <w:t>упп</w:t>
            </w:r>
            <w:r>
              <w:rPr>
                <w:color w:val="000000"/>
                <w:lang w:eastAsia="en-US"/>
              </w:rPr>
              <w:t>ы</w:t>
            </w:r>
          </w:p>
        </w:tc>
        <w:tc>
          <w:tcPr>
            <w:tcW w:w="985" w:type="dxa"/>
            <w:tcBorders>
              <w:top w:val="single" w:sz="6" w:space="0" w:color="000000"/>
              <w:left w:val="single" w:sz="6" w:space="0" w:color="000000"/>
              <w:bottom w:val="single" w:sz="6" w:space="0" w:color="000000"/>
              <w:right w:val="single" w:sz="6" w:space="0" w:color="000000"/>
            </w:tcBorders>
          </w:tcPr>
          <w:p w14:paraId="235C1BAB" w14:textId="77777777" w:rsidR="0082338B" w:rsidRDefault="0082338B">
            <w:pPr>
              <w:tabs>
                <w:tab w:val="left" w:pos="9355"/>
              </w:tabs>
              <w:spacing w:before="120" w:after="120" w:line="256" w:lineRule="auto"/>
              <w:ind w:firstLine="142"/>
              <w:jc w:val="both"/>
              <w:rPr>
                <w:lang w:eastAsia="en-US"/>
              </w:rPr>
            </w:pPr>
          </w:p>
        </w:tc>
      </w:tr>
      <w:tr w:rsidR="0082338B" w14:paraId="2D624E74" w14:textId="77777777" w:rsidTr="0082338B">
        <w:trPr>
          <w:cantSplit/>
          <w:trHeight w:hRule="exact" w:val="440"/>
        </w:trPr>
        <w:tc>
          <w:tcPr>
            <w:tcW w:w="561" w:type="dxa"/>
            <w:tcBorders>
              <w:top w:val="single" w:sz="6" w:space="0" w:color="000000"/>
              <w:left w:val="single" w:sz="6" w:space="0" w:color="000000"/>
              <w:bottom w:val="single" w:sz="6" w:space="0" w:color="000000"/>
              <w:right w:val="single" w:sz="6" w:space="0" w:color="000000"/>
            </w:tcBorders>
            <w:hideMark/>
          </w:tcPr>
          <w:p w14:paraId="13BB7590"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2</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1999D5D4" w14:textId="77777777" w:rsidR="0082338B" w:rsidRDefault="0082338B">
            <w:pPr>
              <w:widowControl w:val="0"/>
              <w:tabs>
                <w:tab w:val="left" w:pos="9355"/>
              </w:tabs>
              <w:spacing w:before="120" w:after="120" w:line="256" w:lineRule="auto"/>
              <w:ind w:left="140" w:right="133"/>
              <w:jc w:val="both"/>
              <w:rPr>
                <w:color w:val="000000"/>
                <w:w w:val="104"/>
                <w:lang w:eastAsia="en-US"/>
              </w:rPr>
            </w:pPr>
            <w:r>
              <w:rPr>
                <w:color w:val="000000"/>
                <w:spacing w:val="1"/>
                <w:w w:val="99"/>
                <w:lang w:eastAsia="en-US"/>
              </w:rPr>
              <w:t>У</w:t>
            </w:r>
            <w:r>
              <w:rPr>
                <w:color w:val="000000"/>
                <w:w w:val="108"/>
                <w:lang w:eastAsia="en-US"/>
              </w:rPr>
              <w:t>р</w:t>
            </w:r>
            <w:r>
              <w:rPr>
                <w:color w:val="000000"/>
                <w:spacing w:val="-1"/>
                <w:w w:val="104"/>
                <w:lang w:eastAsia="en-US"/>
              </w:rPr>
              <w:t>о</w:t>
            </w:r>
            <w:r>
              <w:rPr>
                <w:color w:val="000000"/>
                <w:w w:val="104"/>
                <w:lang w:eastAsia="en-US"/>
              </w:rPr>
              <w:t>в</w:t>
            </w:r>
            <w:r>
              <w:rPr>
                <w:color w:val="000000"/>
                <w:w w:val="101"/>
                <w:lang w:eastAsia="en-US"/>
              </w:rPr>
              <w:t>е</w:t>
            </w:r>
            <w:r>
              <w:rPr>
                <w:color w:val="000000"/>
                <w:w w:val="102"/>
                <w:lang w:eastAsia="en-US"/>
              </w:rPr>
              <w:t>н</w:t>
            </w:r>
            <w:r>
              <w:rPr>
                <w:color w:val="000000"/>
                <w:w w:val="106"/>
                <w:lang w:eastAsia="en-US"/>
              </w:rPr>
              <w:t>ь</w:t>
            </w:r>
            <w:r>
              <w:rPr>
                <w:color w:val="000000"/>
                <w:spacing w:val="-1"/>
                <w:lang w:eastAsia="en-US"/>
              </w:rPr>
              <w:t xml:space="preserve"> </w:t>
            </w:r>
            <w:r>
              <w:rPr>
                <w:color w:val="000000"/>
                <w:w w:val="103"/>
                <w:lang w:eastAsia="en-US"/>
              </w:rPr>
              <w:t>к</w:t>
            </w:r>
            <w:r>
              <w:rPr>
                <w:color w:val="000000"/>
                <w:w w:val="104"/>
                <w:lang w:eastAsia="en-US"/>
              </w:rPr>
              <w:t>о</w:t>
            </w:r>
            <w:r>
              <w:rPr>
                <w:color w:val="000000"/>
                <w:w w:val="95"/>
                <w:lang w:eastAsia="en-US"/>
              </w:rPr>
              <w:t>м</w:t>
            </w:r>
            <w:r>
              <w:rPr>
                <w:color w:val="000000"/>
                <w:w w:val="104"/>
                <w:lang w:eastAsia="en-US"/>
              </w:rPr>
              <w:t>п</w:t>
            </w:r>
            <w:r>
              <w:rPr>
                <w:color w:val="000000"/>
                <w:w w:val="101"/>
                <w:lang w:eastAsia="en-US"/>
              </w:rPr>
              <w:t>е</w:t>
            </w:r>
            <w:r>
              <w:rPr>
                <w:color w:val="000000"/>
                <w:w w:val="106"/>
                <w:lang w:eastAsia="en-US"/>
              </w:rPr>
              <w:t>т</w:t>
            </w:r>
            <w:r>
              <w:rPr>
                <w:color w:val="000000"/>
                <w:w w:val="101"/>
                <w:lang w:eastAsia="en-US"/>
              </w:rPr>
              <w:t>е</w:t>
            </w:r>
            <w:r>
              <w:rPr>
                <w:color w:val="000000"/>
                <w:w w:val="102"/>
                <w:lang w:eastAsia="en-US"/>
              </w:rPr>
              <w:t>н</w:t>
            </w:r>
            <w:r>
              <w:rPr>
                <w:color w:val="000000"/>
                <w:w w:val="106"/>
                <w:lang w:eastAsia="en-US"/>
              </w:rPr>
              <w:t>т</w:t>
            </w:r>
            <w:r>
              <w:rPr>
                <w:color w:val="000000"/>
                <w:spacing w:val="1"/>
                <w:w w:val="102"/>
                <w:lang w:eastAsia="en-US"/>
              </w:rPr>
              <w:t>н</w:t>
            </w:r>
            <w:r>
              <w:rPr>
                <w:color w:val="000000"/>
                <w:w w:val="104"/>
                <w:lang w:eastAsia="en-US"/>
              </w:rPr>
              <w:t>о</w:t>
            </w:r>
            <w:r>
              <w:rPr>
                <w:color w:val="000000"/>
                <w:w w:val="106"/>
                <w:lang w:eastAsia="en-US"/>
              </w:rPr>
              <w:t>ст</w:t>
            </w:r>
            <w:r>
              <w:rPr>
                <w:color w:val="000000"/>
                <w:w w:val="103"/>
                <w:lang w:eastAsia="en-US"/>
              </w:rPr>
              <w:t>и</w:t>
            </w:r>
            <w:r>
              <w:rPr>
                <w:color w:val="000000"/>
                <w:spacing w:val="-1"/>
                <w:lang w:eastAsia="en-US"/>
              </w:rPr>
              <w:t xml:space="preserve"> </w:t>
            </w:r>
            <w:r>
              <w:rPr>
                <w:color w:val="000000"/>
                <w:spacing w:val="-2"/>
                <w:w w:val="104"/>
                <w:lang w:eastAsia="en-US"/>
              </w:rPr>
              <w:t>п</w:t>
            </w:r>
            <w:r>
              <w:rPr>
                <w:color w:val="000000"/>
                <w:w w:val="101"/>
                <w:lang w:eastAsia="en-US"/>
              </w:rPr>
              <w:t>е</w:t>
            </w:r>
            <w:r>
              <w:rPr>
                <w:color w:val="000000"/>
                <w:w w:val="95"/>
                <w:lang w:eastAsia="en-US"/>
              </w:rPr>
              <w:t>д</w:t>
            </w:r>
            <w:r>
              <w:rPr>
                <w:color w:val="000000"/>
                <w:spacing w:val="-2"/>
                <w:w w:val="101"/>
                <w:lang w:eastAsia="en-US"/>
              </w:rPr>
              <w:t>а</w:t>
            </w:r>
            <w:r>
              <w:rPr>
                <w:color w:val="000000"/>
                <w:w w:val="112"/>
                <w:lang w:eastAsia="en-US"/>
              </w:rPr>
              <w:t>г</w:t>
            </w:r>
            <w:r>
              <w:rPr>
                <w:color w:val="000000"/>
                <w:spacing w:val="-1"/>
                <w:w w:val="104"/>
                <w:lang w:eastAsia="en-US"/>
              </w:rPr>
              <w:t>о</w:t>
            </w:r>
            <w:r>
              <w:rPr>
                <w:color w:val="000000"/>
                <w:w w:val="112"/>
                <w:lang w:eastAsia="en-US"/>
              </w:rPr>
              <w:t>г</w:t>
            </w:r>
            <w:r>
              <w:rPr>
                <w:color w:val="000000"/>
                <w:w w:val="103"/>
                <w:lang w:eastAsia="en-US"/>
              </w:rPr>
              <w:t>и</w:t>
            </w:r>
            <w:r>
              <w:rPr>
                <w:color w:val="000000"/>
                <w:w w:val="110"/>
                <w:lang w:eastAsia="en-US"/>
              </w:rPr>
              <w:t>ч</w:t>
            </w:r>
            <w:r>
              <w:rPr>
                <w:color w:val="000000"/>
                <w:w w:val="101"/>
                <w:lang w:eastAsia="en-US"/>
              </w:rPr>
              <w:t>е</w:t>
            </w:r>
            <w:r>
              <w:rPr>
                <w:color w:val="000000"/>
                <w:spacing w:val="-1"/>
                <w:w w:val="106"/>
                <w:lang w:eastAsia="en-US"/>
              </w:rPr>
              <w:t>с</w:t>
            </w:r>
            <w:r>
              <w:rPr>
                <w:color w:val="000000"/>
                <w:w w:val="103"/>
                <w:lang w:eastAsia="en-US"/>
              </w:rPr>
              <w:t>ки</w:t>
            </w:r>
            <w:r>
              <w:rPr>
                <w:color w:val="000000"/>
                <w:w w:val="107"/>
                <w:lang w:eastAsia="en-US"/>
              </w:rPr>
              <w:t>х</w:t>
            </w:r>
            <w:r>
              <w:rPr>
                <w:color w:val="000000"/>
                <w:lang w:eastAsia="en-US"/>
              </w:rPr>
              <w:t xml:space="preserve"> </w:t>
            </w:r>
            <w:r>
              <w:rPr>
                <w:color w:val="000000"/>
                <w:w w:val="103"/>
                <w:lang w:eastAsia="en-US"/>
              </w:rPr>
              <w:t>к</w:t>
            </w:r>
            <w:r>
              <w:rPr>
                <w:color w:val="000000"/>
                <w:w w:val="101"/>
                <w:lang w:eastAsia="en-US"/>
              </w:rPr>
              <w:t>а</w:t>
            </w:r>
            <w:r>
              <w:rPr>
                <w:color w:val="000000"/>
                <w:w w:val="95"/>
                <w:lang w:eastAsia="en-US"/>
              </w:rPr>
              <w:t>д</w:t>
            </w:r>
            <w:r>
              <w:rPr>
                <w:color w:val="000000"/>
                <w:w w:val="108"/>
                <w:lang w:eastAsia="en-US"/>
              </w:rPr>
              <w:t>р</w:t>
            </w:r>
            <w:r>
              <w:rPr>
                <w:color w:val="000000"/>
                <w:w w:val="104"/>
                <w:lang w:eastAsia="en-US"/>
              </w:rPr>
              <w:t>ов</w:t>
            </w:r>
          </w:p>
        </w:tc>
        <w:tc>
          <w:tcPr>
            <w:tcW w:w="985" w:type="dxa"/>
            <w:tcBorders>
              <w:top w:val="single" w:sz="6" w:space="0" w:color="000000"/>
              <w:left w:val="single" w:sz="6" w:space="0" w:color="000000"/>
              <w:bottom w:val="single" w:sz="6" w:space="0" w:color="000000"/>
              <w:right w:val="single" w:sz="6" w:space="0" w:color="000000"/>
            </w:tcBorders>
          </w:tcPr>
          <w:p w14:paraId="3DACE88D" w14:textId="77777777" w:rsidR="0082338B" w:rsidRDefault="0082338B">
            <w:pPr>
              <w:tabs>
                <w:tab w:val="left" w:pos="9355"/>
              </w:tabs>
              <w:spacing w:before="120" w:after="120" w:line="256" w:lineRule="auto"/>
              <w:ind w:firstLine="142"/>
              <w:jc w:val="both"/>
              <w:rPr>
                <w:lang w:eastAsia="en-US"/>
              </w:rPr>
            </w:pPr>
          </w:p>
        </w:tc>
      </w:tr>
      <w:tr w:rsidR="0082338B" w14:paraId="10085EDA" w14:textId="77777777" w:rsidTr="0082338B">
        <w:trPr>
          <w:cantSplit/>
          <w:trHeight w:hRule="exact" w:val="419"/>
        </w:trPr>
        <w:tc>
          <w:tcPr>
            <w:tcW w:w="561" w:type="dxa"/>
            <w:tcBorders>
              <w:top w:val="single" w:sz="6" w:space="0" w:color="000000"/>
              <w:left w:val="single" w:sz="6" w:space="0" w:color="000000"/>
              <w:bottom w:val="single" w:sz="6" w:space="0" w:color="000000"/>
              <w:right w:val="single" w:sz="6" w:space="0" w:color="000000"/>
            </w:tcBorders>
            <w:hideMark/>
          </w:tcPr>
          <w:p w14:paraId="2F687AD4"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3</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563CE3D1" w14:textId="77777777" w:rsidR="0082338B" w:rsidRDefault="0082338B">
            <w:pPr>
              <w:widowControl w:val="0"/>
              <w:tabs>
                <w:tab w:val="left" w:pos="9355"/>
              </w:tabs>
              <w:spacing w:before="120" w:after="120" w:line="256" w:lineRule="auto"/>
              <w:ind w:left="140" w:right="133"/>
              <w:jc w:val="both"/>
              <w:rPr>
                <w:color w:val="000000"/>
                <w:w w:val="103"/>
                <w:lang w:eastAsia="en-US"/>
              </w:rPr>
            </w:pPr>
            <w:r>
              <w:rPr>
                <w:color w:val="000000"/>
                <w:w w:val="104"/>
                <w:lang w:eastAsia="en-US"/>
              </w:rPr>
              <w:t>О</w:t>
            </w:r>
            <w:r>
              <w:rPr>
                <w:color w:val="000000"/>
                <w:w w:val="106"/>
                <w:lang w:eastAsia="en-US"/>
              </w:rPr>
              <w:t>т</w:t>
            </w:r>
            <w:r>
              <w:rPr>
                <w:color w:val="000000"/>
                <w:w w:val="102"/>
                <w:lang w:eastAsia="en-US"/>
              </w:rPr>
              <w:t>н</w:t>
            </w:r>
            <w:r>
              <w:rPr>
                <w:color w:val="000000"/>
                <w:w w:val="104"/>
                <w:lang w:eastAsia="en-US"/>
              </w:rPr>
              <w:t>о</w:t>
            </w:r>
            <w:r>
              <w:rPr>
                <w:color w:val="000000"/>
                <w:w w:val="101"/>
                <w:lang w:eastAsia="en-US"/>
              </w:rPr>
              <w:t>ше</w:t>
            </w:r>
            <w:r>
              <w:rPr>
                <w:color w:val="000000"/>
                <w:w w:val="102"/>
                <w:lang w:eastAsia="en-US"/>
              </w:rPr>
              <w:t>н</w:t>
            </w:r>
            <w:r>
              <w:rPr>
                <w:color w:val="000000"/>
                <w:w w:val="103"/>
                <w:lang w:eastAsia="en-US"/>
              </w:rPr>
              <w:t>и</w:t>
            </w:r>
            <w:r>
              <w:rPr>
                <w:color w:val="000000"/>
                <w:w w:val="105"/>
                <w:lang w:eastAsia="en-US"/>
              </w:rPr>
              <w:t>я</w:t>
            </w:r>
            <w:r>
              <w:rPr>
                <w:color w:val="000000"/>
                <w:spacing w:val="-2"/>
                <w:lang w:eastAsia="en-US"/>
              </w:rPr>
              <w:t xml:space="preserve"> </w:t>
            </w:r>
            <w:r>
              <w:rPr>
                <w:color w:val="000000"/>
                <w:w w:val="108"/>
                <w:lang w:eastAsia="en-US"/>
              </w:rPr>
              <w:t>р</w:t>
            </w:r>
            <w:r>
              <w:rPr>
                <w:color w:val="000000"/>
                <w:w w:val="101"/>
                <w:lang w:eastAsia="en-US"/>
              </w:rPr>
              <w:t>е</w:t>
            </w:r>
            <w:r>
              <w:rPr>
                <w:color w:val="000000"/>
                <w:w w:val="99"/>
                <w:lang w:eastAsia="en-US"/>
              </w:rPr>
              <w:t>б</w:t>
            </w:r>
            <w:r>
              <w:rPr>
                <w:color w:val="000000"/>
                <w:w w:val="101"/>
                <w:lang w:eastAsia="en-US"/>
              </w:rPr>
              <w:t>е</w:t>
            </w:r>
            <w:r>
              <w:rPr>
                <w:color w:val="000000"/>
                <w:w w:val="102"/>
                <w:lang w:eastAsia="en-US"/>
              </w:rPr>
              <w:t>н</w:t>
            </w:r>
            <w:r>
              <w:rPr>
                <w:color w:val="000000"/>
                <w:w w:val="103"/>
                <w:lang w:eastAsia="en-US"/>
              </w:rPr>
              <w:t>к</w:t>
            </w:r>
            <w:r>
              <w:rPr>
                <w:color w:val="000000"/>
                <w:w w:val="101"/>
                <w:lang w:eastAsia="en-US"/>
              </w:rPr>
              <w:t>а</w:t>
            </w:r>
            <w:r>
              <w:rPr>
                <w:color w:val="000000"/>
                <w:spacing w:val="-1"/>
                <w:lang w:eastAsia="en-US"/>
              </w:rPr>
              <w:t xml:space="preserve"> </w:t>
            </w:r>
            <w:r>
              <w:rPr>
                <w:color w:val="000000"/>
                <w:w w:val="106"/>
                <w:lang w:eastAsia="en-US"/>
              </w:rPr>
              <w:t>с</w:t>
            </w:r>
            <w:r>
              <w:rPr>
                <w:color w:val="000000"/>
                <w:spacing w:val="-2"/>
                <w:lang w:eastAsia="en-US"/>
              </w:rPr>
              <w:t xml:space="preserve"> </w:t>
            </w:r>
            <w:r>
              <w:rPr>
                <w:color w:val="000000"/>
                <w:w w:val="104"/>
                <w:lang w:eastAsia="en-US"/>
              </w:rPr>
              <w:t>п</w:t>
            </w:r>
            <w:r>
              <w:rPr>
                <w:color w:val="000000"/>
                <w:w w:val="101"/>
                <w:lang w:eastAsia="en-US"/>
              </w:rPr>
              <w:t>е</w:t>
            </w:r>
            <w:r>
              <w:rPr>
                <w:color w:val="000000"/>
                <w:spacing w:val="-2"/>
                <w:w w:val="95"/>
                <w:lang w:eastAsia="en-US"/>
              </w:rPr>
              <w:t>д</w:t>
            </w:r>
            <w:r>
              <w:rPr>
                <w:color w:val="000000"/>
                <w:w w:val="101"/>
                <w:lang w:eastAsia="en-US"/>
              </w:rPr>
              <w:t>а</w:t>
            </w:r>
            <w:r>
              <w:rPr>
                <w:color w:val="000000"/>
                <w:w w:val="112"/>
                <w:lang w:eastAsia="en-US"/>
              </w:rPr>
              <w:t>г</w:t>
            </w:r>
            <w:r>
              <w:rPr>
                <w:color w:val="000000"/>
                <w:w w:val="104"/>
                <w:lang w:eastAsia="en-US"/>
              </w:rPr>
              <w:t>о</w:t>
            </w:r>
            <w:r>
              <w:rPr>
                <w:color w:val="000000"/>
                <w:w w:val="112"/>
                <w:lang w:eastAsia="en-US"/>
              </w:rPr>
              <w:t>г</w:t>
            </w:r>
            <w:r>
              <w:rPr>
                <w:color w:val="000000"/>
                <w:w w:val="101"/>
                <w:lang w:eastAsia="en-US"/>
              </w:rPr>
              <w:t>а</w:t>
            </w:r>
            <w:r>
              <w:rPr>
                <w:color w:val="000000"/>
                <w:w w:val="95"/>
                <w:lang w:eastAsia="en-US"/>
              </w:rPr>
              <w:t>м</w:t>
            </w:r>
            <w:r>
              <w:rPr>
                <w:color w:val="000000"/>
                <w:w w:val="103"/>
                <w:lang w:eastAsia="en-US"/>
              </w:rPr>
              <w:t>и</w:t>
            </w:r>
          </w:p>
        </w:tc>
        <w:tc>
          <w:tcPr>
            <w:tcW w:w="985" w:type="dxa"/>
            <w:tcBorders>
              <w:top w:val="single" w:sz="6" w:space="0" w:color="000000"/>
              <w:left w:val="single" w:sz="6" w:space="0" w:color="000000"/>
              <w:bottom w:val="single" w:sz="6" w:space="0" w:color="000000"/>
              <w:right w:val="single" w:sz="6" w:space="0" w:color="000000"/>
            </w:tcBorders>
          </w:tcPr>
          <w:p w14:paraId="78FCA9BB" w14:textId="77777777" w:rsidR="0082338B" w:rsidRDefault="0082338B">
            <w:pPr>
              <w:tabs>
                <w:tab w:val="left" w:pos="9355"/>
              </w:tabs>
              <w:spacing w:before="120" w:after="120" w:line="256" w:lineRule="auto"/>
              <w:ind w:firstLine="142"/>
              <w:jc w:val="both"/>
              <w:rPr>
                <w:lang w:eastAsia="en-US"/>
              </w:rPr>
            </w:pPr>
          </w:p>
        </w:tc>
      </w:tr>
      <w:tr w:rsidR="0082338B" w14:paraId="1C7132F6" w14:textId="77777777" w:rsidTr="0082338B">
        <w:trPr>
          <w:cantSplit/>
          <w:trHeight w:hRule="exact" w:val="567"/>
        </w:trPr>
        <w:tc>
          <w:tcPr>
            <w:tcW w:w="561" w:type="dxa"/>
            <w:tcBorders>
              <w:top w:val="single" w:sz="6" w:space="0" w:color="000000"/>
              <w:left w:val="single" w:sz="6" w:space="0" w:color="000000"/>
              <w:bottom w:val="single" w:sz="6" w:space="0" w:color="000000"/>
              <w:right w:val="single" w:sz="6" w:space="0" w:color="000000"/>
            </w:tcBorders>
            <w:hideMark/>
          </w:tcPr>
          <w:p w14:paraId="2C2B84AC"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4</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1C8D8C29" w14:textId="77777777" w:rsidR="0082338B" w:rsidRDefault="0082338B">
            <w:pPr>
              <w:widowControl w:val="0"/>
              <w:tabs>
                <w:tab w:val="left" w:pos="9355"/>
              </w:tabs>
              <w:spacing w:before="120" w:after="120" w:line="256" w:lineRule="auto"/>
              <w:ind w:left="140" w:right="133"/>
              <w:jc w:val="both"/>
              <w:rPr>
                <w:color w:val="000000"/>
                <w:w w:val="105"/>
                <w:lang w:eastAsia="en-US"/>
              </w:rPr>
            </w:pPr>
            <w:r>
              <w:rPr>
                <w:color w:val="000000"/>
                <w:w w:val="104"/>
                <w:lang w:eastAsia="en-US"/>
              </w:rPr>
              <w:t>О</w:t>
            </w:r>
            <w:r>
              <w:rPr>
                <w:color w:val="000000"/>
                <w:w w:val="106"/>
                <w:lang w:eastAsia="en-US"/>
              </w:rPr>
              <w:t>т</w:t>
            </w:r>
            <w:r>
              <w:rPr>
                <w:color w:val="000000"/>
                <w:w w:val="102"/>
                <w:lang w:eastAsia="en-US"/>
              </w:rPr>
              <w:t>н</w:t>
            </w:r>
            <w:r>
              <w:rPr>
                <w:color w:val="000000"/>
                <w:w w:val="104"/>
                <w:lang w:eastAsia="en-US"/>
              </w:rPr>
              <w:t>о</w:t>
            </w:r>
            <w:r>
              <w:rPr>
                <w:color w:val="000000"/>
                <w:w w:val="101"/>
                <w:lang w:eastAsia="en-US"/>
              </w:rPr>
              <w:t>ше</w:t>
            </w:r>
            <w:r>
              <w:rPr>
                <w:color w:val="000000"/>
                <w:w w:val="102"/>
                <w:lang w:eastAsia="en-US"/>
              </w:rPr>
              <w:t>н</w:t>
            </w:r>
            <w:r>
              <w:rPr>
                <w:color w:val="000000"/>
                <w:w w:val="103"/>
                <w:lang w:eastAsia="en-US"/>
              </w:rPr>
              <w:t>и</w:t>
            </w:r>
            <w:r>
              <w:rPr>
                <w:color w:val="000000"/>
                <w:w w:val="105"/>
                <w:lang w:eastAsia="en-US"/>
              </w:rPr>
              <w:t>я</w:t>
            </w:r>
            <w:r>
              <w:rPr>
                <w:color w:val="000000"/>
                <w:spacing w:val="-2"/>
                <w:lang w:eastAsia="en-US"/>
              </w:rPr>
              <w:t xml:space="preserve"> </w:t>
            </w:r>
            <w:r>
              <w:rPr>
                <w:color w:val="000000"/>
                <w:w w:val="108"/>
                <w:lang w:eastAsia="en-US"/>
              </w:rPr>
              <w:t>р</w:t>
            </w:r>
            <w:r>
              <w:rPr>
                <w:color w:val="000000"/>
                <w:w w:val="101"/>
                <w:lang w:eastAsia="en-US"/>
              </w:rPr>
              <w:t>е</w:t>
            </w:r>
            <w:r>
              <w:rPr>
                <w:color w:val="000000"/>
                <w:w w:val="99"/>
                <w:lang w:eastAsia="en-US"/>
              </w:rPr>
              <w:t>б</w:t>
            </w:r>
            <w:r>
              <w:rPr>
                <w:color w:val="000000"/>
                <w:w w:val="101"/>
                <w:lang w:eastAsia="en-US"/>
              </w:rPr>
              <w:t>е</w:t>
            </w:r>
            <w:r>
              <w:rPr>
                <w:color w:val="000000"/>
                <w:w w:val="102"/>
                <w:lang w:eastAsia="en-US"/>
              </w:rPr>
              <w:t>н</w:t>
            </w:r>
            <w:r>
              <w:rPr>
                <w:color w:val="000000"/>
                <w:w w:val="103"/>
                <w:lang w:eastAsia="en-US"/>
              </w:rPr>
              <w:t>к</w:t>
            </w:r>
            <w:r>
              <w:rPr>
                <w:color w:val="000000"/>
                <w:spacing w:val="1"/>
                <w:w w:val="101"/>
                <w:lang w:eastAsia="en-US"/>
              </w:rPr>
              <w:t>а</w:t>
            </w:r>
            <w:r>
              <w:rPr>
                <w:color w:val="000000"/>
                <w:spacing w:val="-2"/>
                <w:lang w:eastAsia="en-US"/>
              </w:rPr>
              <w:t xml:space="preserve"> </w:t>
            </w:r>
            <w:r>
              <w:rPr>
                <w:color w:val="000000"/>
                <w:w w:val="106"/>
                <w:lang w:eastAsia="en-US"/>
              </w:rPr>
              <w:t>с</w:t>
            </w:r>
            <w:r>
              <w:rPr>
                <w:color w:val="000000"/>
                <w:spacing w:val="-2"/>
                <w:lang w:eastAsia="en-US"/>
              </w:rPr>
              <w:t xml:space="preserve"> </w:t>
            </w:r>
            <w:r>
              <w:rPr>
                <w:color w:val="000000"/>
                <w:w w:val="95"/>
                <w:lang w:eastAsia="en-US"/>
              </w:rPr>
              <w:t>д</w:t>
            </w:r>
            <w:r>
              <w:rPr>
                <w:color w:val="000000"/>
                <w:w w:val="108"/>
                <w:lang w:eastAsia="en-US"/>
              </w:rPr>
              <w:t>р</w:t>
            </w:r>
            <w:r>
              <w:rPr>
                <w:color w:val="000000"/>
                <w:w w:val="104"/>
                <w:lang w:eastAsia="en-US"/>
              </w:rPr>
              <w:t>у</w:t>
            </w:r>
            <w:r>
              <w:rPr>
                <w:color w:val="000000"/>
                <w:w w:val="112"/>
                <w:lang w:eastAsia="en-US"/>
              </w:rPr>
              <w:t>г</w:t>
            </w:r>
            <w:r>
              <w:rPr>
                <w:color w:val="000000"/>
                <w:w w:val="103"/>
                <w:lang w:eastAsia="en-US"/>
              </w:rPr>
              <w:t>и</w:t>
            </w:r>
            <w:r>
              <w:rPr>
                <w:color w:val="000000"/>
                <w:w w:val="95"/>
                <w:lang w:eastAsia="en-US"/>
              </w:rPr>
              <w:t>м</w:t>
            </w:r>
            <w:r>
              <w:rPr>
                <w:color w:val="000000"/>
                <w:spacing w:val="-1"/>
                <w:w w:val="103"/>
                <w:lang w:eastAsia="en-US"/>
              </w:rPr>
              <w:t>и</w:t>
            </w:r>
            <w:r>
              <w:rPr>
                <w:color w:val="000000"/>
                <w:spacing w:val="-3"/>
                <w:lang w:eastAsia="en-US"/>
              </w:rPr>
              <w:t xml:space="preserve"> </w:t>
            </w:r>
            <w:r>
              <w:rPr>
                <w:color w:val="000000"/>
                <w:w w:val="104"/>
                <w:lang w:eastAsia="en-US"/>
              </w:rPr>
              <w:t>у</w:t>
            </w:r>
            <w:r>
              <w:rPr>
                <w:color w:val="000000"/>
                <w:w w:val="110"/>
                <w:lang w:eastAsia="en-US"/>
              </w:rPr>
              <w:t>ч</w:t>
            </w:r>
            <w:r>
              <w:rPr>
                <w:color w:val="000000"/>
                <w:w w:val="101"/>
                <w:lang w:eastAsia="en-US"/>
              </w:rPr>
              <w:t>а</w:t>
            </w:r>
            <w:r>
              <w:rPr>
                <w:color w:val="000000"/>
                <w:lang w:eastAsia="en-US"/>
              </w:rPr>
              <w:t>щ</w:t>
            </w:r>
            <w:r>
              <w:rPr>
                <w:color w:val="000000"/>
                <w:w w:val="103"/>
                <w:lang w:eastAsia="en-US"/>
              </w:rPr>
              <w:t>и</w:t>
            </w:r>
            <w:r>
              <w:rPr>
                <w:color w:val="000000"/>
                <w:w w:val="95"/>
                <w:lang w:eastAsia="en-US"/>
              </w:rPr>
              <w:t>м</w:t>
            </w:r>
            <w:r>
              <w:rPr>
                <w:color w:val="000000"/>
                <w:w w:val="103"/>
                <w:lang w:eastAsia="en-US"/>
              </w:rPr>
              <w:t>и</w:t>
            </w:r>
            <w:r>
              <w:rPr>
                <w:color w:val="000000"/>
                <w:spacing w:val="-1"/>
                <w:w w:val="106"/>
                <w:lang w:eastAsia="en-US"/>
              </w:rPr>
              <w:t>с</w:t>
            </w:r>
            <w:r>
              <w:rPr>
                <w:color w:val="000000"/>
                <w:w w:val="105"/>
                <w:lang w:eastAsia="en-US"/>
              </w:rPr>
              <w:t>я</w:t>
            </w:r>
          </w:p>
        </w:tc>
        <w:tc>
          <w:tcPr>
            <w:tcW w:w="985" w:type="dxa"/>
            <w:tcBorders>
              <w:top w:val="single" w:sz="6" w:space="0" w:color="000000"/>
              <w:left w:val="single" w:sz="6" w:space="0" w:color="000000"/>
              <w:bottom w:val="single" w:sz="6" w:space="0" w:color="000000"/>
              <w:right w:val="single" w:sz="6" w:space="0" w:color="000000"/>
            </w:tcBorders>
          </w:tcPr>
          <w:p w14:paraId="7D46B3EB" w14:textId="77777777" w:rsidR="0082338B" w:rsidRDefault="0082338B">
            <w:pPr>
              <w:tabs>
                <w:tab w:val="left" w:pos="9355"/>
              </w:tabs>
              <w:spacing w:before="120" w:after="120" w:line="256" w:lineRule="auto"/>
              <w:ind w:firstLine="142"/>
              <w:jc w:val="both"/>
              <w:rPr>
                <w:lang w:eastAsia="en-US"/>
              </w:rPr>
            </w:pPr>
          </w:p>
        </w:tc>
      </w:tr>
      <w:tr w:rsidR="0082338B" w14:paraId="49732384" w14:textId="77777777" w:rsidTr="0082338B">
        <w:trPr>
          <w:cantSplit/>
          <w:trHeight w:hRule="exact" w:val="575"/>
        </w:trPr>
        <w:tc>
          <w:tcPr>
            <w:tcW w:w="561" w:type="dxa"/>
            <w:tcBorders>
              <w:top w:val="single" w:sz="6" w:space="0" w:color="000000"/>
              <w:left w:val="single" w:sz="6" w:space="0" w:color="000000"/>
              <w:bottom w:val="single" w:sz="6" w:space="0" w:color="000000"/>
              <w:right w:val="single" w:sz="6" w:space="0" w:color="000000"/>
            </w:tcBorders>
            <w:hideMark/>
          </w:tcPr>
          <w:p w14:paraId="3DBCD31F"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5</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0FFC183E" w14:textId="77777777" w:rsidR="0082338B" w:rsidRDefault="0082338B">
            <w:pPr>
              <w:widowControl w:val="0"/>
              <w:tabs>
                <w:tab w:val="left" w:pos="9355"/>
              </w:tabs>
              <w:spacing w:before="120" w:after="120" w:line="256" w:lineRule="auto"/>
              <w:ind w:left="140" w:right="133"/>
              <w:jc w:val="both"/>
              <w:rPr>
                <w:color w:val="000000"/>
                <w:w w:val="103"/>
                <w:lang w:eastAsia="en-US"/>
              </w:rPr>
            </w:pPr>
            <w:r>
              <w:rPr>
                <w:color w:val="000000"/>
                <w:spacing w:val="1"/>
                <w:w w:val="99"/>
                <w:lang w:eastAsia="en-US"/>
              </w:rPr>
              <w:t>У</w:t>
            </w:r>
            <w:r>
              <w:rPr>
                <w:color w:val="000000"/>
                <w:w w:val="108"/>
                <w:lang w:eastAsia="en-US"/>
              </w:rPr>
              <w:t>р</w:t>
            </w:r>
            <w:r>
              <w:rPr>
                <w:color w:val="000000"/>
                <w:spacing w:val="-1"/>
                <w:w w:val="104"/>
                <w:lang w:eastAsia="en-US"/>
              </w:rPr>
              <w:t>о</w:t>
            </w:r>
            <w:r>
              <w:rPr>
                <w:color w:val="000000"/>
                <w:w w:val="104"/>
                <w:lang w:eastAsia="en-US"/>
              </w:rPr>
              <w:t>в</w:t>
            </w:r>
            <w:r>
              <w:rPr>
                <w:color w:val="000000"/>
                <w:w w:val="101"/>
                <w:lang w:eastAsia="en-US"/>
              </w:rPr>
              <w:t>е</w:t>
            </w:r>
            <w:r>
              <w:rPr>
                <w:color w:val="000000"/>
                <w:w w:val="102"/>
                <w:lang w:eastAsia="en-US"/>
              </w:rPr>
              <w:t>н</w:t>
            </w:r>
            <w:r>
              <w:rPr>
                <w:color w:val="000000"/>
                <w:w w:val="106"/>
                <w:lang w:eastAsia="en-US"/>
              </w:rPr>
              <w:t>ь</w:t>
            </w:r>
            <w:r>
              <w:rPr>
                <w:color w:val="000000"/>
                <w:spacing w:val="-1"/>
                <w:lang w:eastAsia="en-US"/>
              </w:rPr>
              <w:t xml:space="preserve"> </w:t>
            </w:r>
            <w:r>
              <w:rPr>
                <w:color w:val="000000"/>
                <w:w w:val="104"/>
                <w:lang w:eastAsia="en-US"/>
              </w:rPr>
              <w:t>о</w:t>
            </w:r>
            <w:r>
              <w:rPr>
                <w:color w:val="000000"/>
                <w:w w:val="99"/>
                <w:lang w:eastAsia="en-US"/>
              </w:rPr>
              <w:t>б</w:t>
            </w:r>
            <w:r>
              <w:rPr>
                <w:color w:val="000000"/>
                <w:w w:val="101"/>
                <w:lang w:eastAsia="en-US"/>
              </w:rPr>
              <w:t>е</w:t>
            </w:r>
            <w:r>
              <w:rPr>
                <w:color w:val="000000"/>
                <w:w w:val="106"/>
                <w:lang w:eastAsia="en-US"/>
              </w:rPr>
              <w:t>с</w:t>
            </w:r>
            <w:r>
              <w:rPr>
                <w:color w:val="000000"/>
                <w:w w:val="104"/>
                <w:lang w:eastAsia="en-US"/>
              </w:rPr>
              <w:t>п</w:t>
            </w:r>
            <w:r>
              <w:rPr>
                <w:color w:val="000000"/>
                <w:w w:val="101"/>
                <w:lang w:eastAsia="en-US"/>
              </w:rPr>
              <w:t>е</w:t>
            </w:r>
            <w:r>
              <w:rPr>
                <w:color w:val="000000"/>
                <w:spacing w:val="-1"/>
                <w:w w:val="110"/>
                <w:lang w:eastAsia="en-US"/>
              </w:rPr>
              <w:t>ч</w:t>
            </w:r>
            <w:r>
              <w:rPr>
                <w:color w:val="000000"/>
                <w:w w:val="101"/>
                <w:lang w:eastAsia="en-US"/>
              </w:rPr>
              <w:t>е</w:t>
            </w:r>
            <w:r>
              <w:rPr>
                <w:color w:val="000000"/>
                <w:w w:val="102"/>
                <w:lang w:eastAsia="en-US"/>
              </w:rPr>
              <w:t>нн</w:t>
            </w:r>
            <w:r>
              <w:rPr>
                <w:color w:val="000000"/>
                <w:w w:val="104"/>
                <w:lang w:eastAsia="en-US"/>
              </w:rPr>
              <w:t>о</w:t>
            </w:r>
            <w:r>
              <w:rPr>
                <w:color w:val="000000"/>
                <w:w w:val="106"/>
                <w:lang w:eastAsia="en-US"/>
              </w:rPr>
              <w:t>ст</w:t>
            </w:r>
            <w:r>
              <w:rPr>
                <w:color w:val="000000"/>
                <w:w w:val="103"/>
                <w:lang w:eastAsia="en-US"/>
              </w:rPr>
              <w:t>и</w:t>
            </w:r>
            <w:r>
              <w:rPr>
                <w:color w:val="000000"/>
                <w:lang w:eastAsia="en-US"/>
              </w:rPr>
              <w:t xml:space="preserve"> </w:t>
            </w:r>
            <w:r>
              <w:rPr>
                <w:color w:val="000000"/>
                <w:w w:val="106"/>
                <w:lang w:eastAsia="en-US"/>
              </w:rPr>
              <w:t>с</w:t>
            </w:r>
            <w:r>
              <w:rPr>
                <w:color w:val="000000"/>
                <w:w w:val="108"/>
                <w:lang w:eastAsia="en-US"/>
              </w:rPr>
              <w:t>р</w:t>
            </w:r>
            <w:r>
              <w:rPr>
                <w:color w:val="000000"/>
                <w:w w:val="101"/>
                <w:lang w:eastAsia="en-US"/>
              </w:rPr>
              <w:t>е</w:t>
            </w:r>
            <w:r>
              <w:rPr>
                <w:color w:val="000000"/>
                <w:w w:val="95"/>
                <w:lang w:eastAsia="en-US"/>
              </w:rPr>
              <w:t>д</w:t>
            </w:r>
            <w:r>
              <w:rPr>
                <w:color w:val="000000"/>
                <w:w w:val="106"/>
                <w:lang w:eastAsia="en-US"/>
              </w:rPr>
              <w:t>ст</w:t>
            </w:r>
            <w:r>
              <w:rPr>
                <w:color w:val="000000"/>
                <w:w w:val="104"/>
                <w:lang w:eastAsia="en-US"/>
              </w:rPr>
              <w:t>в</w:t>
            </w:r>
            <w:r>
              <w:rPr>
                <w:color w:val="000000"/>
                <w:w w:val="101"/>
                <w:lang w:eastAsia="en-US"/>
              </w:rPr>
              <w:t>а</w:t>
            </w:r>
            <w:r>
              <w:rPr>
                <w:color w:val="000000"/>
                <w:w w:val="95"/>
                <w:lang w:eastAsia="en-US"/>
              </w:rPr>
              <w:t>м</w:t>
            </w:r>
            <w:r>
              <w:rPr>
                <w:color w:val="000000"/>
                <w:w w:val="103"/>
                <w:lang w:eastAsia="en-US"/>
              </w:rPr>
              <w:t>и</w:t>
            </w:r>
            <w:r>
              <w:rPr>
                <w:color w:val="000000"/>
                <w:spacing w:val="-2"/>
                <w:lang w:eastAsia="en-US"/>
              </w:rPr>
              <w:t xml:space="preserve"> </w:t>
            </w:r>
            <w:r>
              <w:rPr>
                <w:color w:val="000000"/>
                <w:w w:val="103"/>
                <w:lang w:eastAsia="en-US"/>
              </w:rPr>
              <w:t>и</w:t>
            </w:r>
            <w:r>
              <w:rPr>
                <w:color w:val="000000"/>
                <w:w w:val="102"/>
                <w:lang w:eastAsia="en-US"/>
              </w:rPr>
              <w:t>н</w:t>
            </w:r>
            <w:r>
              <w:rPr>
                <w:color w:val="000000"/>
                <w:w w:val="103"/>
                <w:lang w:eastAsia="en-US"/>
              </w:rPr>
              <w:t>ф</w:t>
            </w:r>
            <w:r>
              <w:rPr>
                <w:color w:val="000000"/>
                <w:spacing w:val="-1"/>
                <w:w w:val="104"/>
                <w:lang w:eastAsia="en-US"/>
              </w:rPr>
              <w:t>о</w:t>
            </w:r>
            <w:r>
              <w:rPr>
                <w:color w:val="000000"/>
                <w:w w:val="108"/>
                <w:lang w:eastAsia="en-US"/>
              </w:rPr>
              <w:t>р</w:t>
            </w:r>
            <w:r>
              <w:rPr>
                <w:color w:val="000000"/>
                <w:w w:val="95"/>
                <w:lang w:eastAsia="en-US"/>
              </w:rPr>
              <w:t>м</w:t>
            </w:r>
            <w:r>
              <w:rPr>
                <w:color w:val="000000"/>
                <w:w w:val="101"/>
                <w:lang w:eastAsia="en-US"/>
              </w:rPr>
              <w:t>а</w:t>
            </w:r>
            <w:r>
              <w:rPr>
                <w:color w:val="000000"/>
                <w:w w:val="106"/>
                <w:lang w:eastAsia="en-US"/>
              </w:rPr>
              <w:t>т</w:t>
            </w:r>
            <w:r>
              <w:rPr>
                <w:color w:val="000000"/>
                <w:w w:val="103"/>
                <w:lang w:eastAsia="en-US"/>
              </w:rPr>
              <w:t>и</w:t>
            </w:r>
            <w:r>
              <w:rPr>
                <w:color w:val="000000"/>
                <w:w w:val="102"/>
                <w:lang w:eastAsia="en-US"/>
              </w:rPr>
              <w:t>з</w:t>
            </w:r>
            <w:r>
              <w:rPr>
                <w:color w:val="000000"/>
                <w:w w:val="101"/>
                <w:lang w:eastAsia="en-US"/>
              </w:rPr>
              <w:t>а</w:t>
            </w:r>
            <w:r>
              <w:rPr>
                <w:color w:val="000000"/>
                <w:w w:val="102"/>
                <w:lang w:eastAsia="en-US"/>
              </w:rPr>
              <w:t>ц</w:t>
            </w:r>
            <w:r>
              <w:rPr>
                <w:color w:val="000000"/>
                <w:spacing w:val="-1"/>
                <w:w w:val="103"/>
                <w:lang w:eastAsia="en-US"/>
              </w:rPr>
              <w:t>и</w:t>
            </w:r>
            <w:r>
              <w:rPr>
                <w:color w:val="000000"/>
                <w:w w:val="103"/>
                <w:lang w:eastAsia="en-US"/>
              </w:rPr>
              <w:t>и</w:t>
            </w:r>
          </w:p>
        </w:tc>
        <w:tc>
          <w:tcPr>
            <w:tcW w:w="985" w:type="dxa"/>
            <w:tcBorders>
              <w:top w:val="single" w:sz="6" w:space="0" w:color="000000"/>
              <w:left w:val="single" w:sz="6" w:space="0" w:color="000000"/>
              <w:bottom w:val="single" w:sz="6" w:space="0" w:color="000000"/>
              <w:right w:val="single" w:sz="6" w:space="0" w:color="000000"/>
            </w:tcBorders>
          </w:tcPr>
          <w:p w14:paraId="553ABD0B" w14:textId="77777777" w:rsidR="0082338B" w:rsidRDefault="0082338B">
            <w:pPr>
              <w:tabs>
                <w:tab w:val="left" w:pos="9355"/>
              </w:tabs>
              <w:spacing w:before="120" w:after="120" w:line="256" w:lineRule="auto"/>
              <w:ind w:firstLine="142"/>
              <w:jc w:val="both"/>
              <w:rPr>
                <w:lang w:eastAsia="en-US"/>
              </w:rPr>
            </w:pPr>
          </w:p>
        </w:tc>
      </w:tr>
      <w:tr w:rsidR="0082338B" w14:paraId="2BEB0436" w14:textId="77777777" w:rsidTr="0082338B">
        <w:trPr>
          <w:cantSplit/>
          <w:trHeight w:hRule="exact" w:val="569"/>
        </w:trPr>
        <w:tc>
          <w:tcPr>
            <w:tcW w:w="561" w:type="dxa"/>
            <w:tcBorders>
              <w:top w:val="single" w:sz="6" w:space="0" w:color="000000"/>
              <w:left w:val="single" w:sz="6" w:space="0" w:color="000000"/>
              <w:bottom w:val="single" w:sz="6" w:space="0" w:color="000000"/>
              <w:right w:val="single" w:sz="6" w:space="0" w:color="000000"/>
            </w:tcBorders>
            <w:hideMark/>
          </w:tcPr>
          <w:p w14:paraId="61265498"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6</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16883CAA" w14:textId="77777777" w:rsidR="0082338B" w:rsidRDefault="0082338B">
            <w:pPr>
              <w:widowControl w:val="0"/>
              <w:tabs>
                <w:tab w:val="left" w:pos="9355"/>
              </w:tabs>
              <w:spacing w:before="120" w:after="120" w:line="256" w:lineRule="auto"/>
              <w:ind w:left="140" w:right="133"/>
              <w:jc w:val="both"/>
              <w:rPr>
                <w:color w:val="000000"/>
                <w:w w:val="95"/>
                <w:lang w:eastAsia="en-US"/>
              </w:rPr>
            </w:pPr>
            <w:r>
              <w:rPr>
                <w:color w:val="000000"/>
                <w:w w:val="104"/>
                <w:lang w:eastAsia="en-US"/>
              </w:rPr>
              <w:t>О</w:t>
            </w:r>
            <w:r>
              <w:rPr>
                <w:color w:val="000000"/>
                <w:w w:val="108"/>
                <w:lang w:eastAsia="en-US"/>
              </w:rPr>
              <w:t>р</w:t>
            </w:r>
            <w:r>
              <w:rPr>
                <w:color w:val="000000"/>
                <w:w w:val="112"/>
                <w:lang w:eastAsia="en-US"/>
              </w:rPr>
              <w:t>г</w:t>
            </w:r>
            <w:r>
              <w:rPr>
                <w:color w:val="000000"/>
                <w:w w:val="101"/>
                <w:lang w:eastAsia="en-US"/>
              </w:rPr>
              <w:t>а</w:t>
            </w:r>
            <w:r>
              <w:rPr>
                <w:color w:val="000000"/>
                <w:w w:val="102"/>
                <w:lang w:eastAsia="en-US"/>
              </w:rPr>
              <w:t>н</w:t>
            </w:r>
            <w:r>
              <w:rPr>
                <w:color w:val="000000"/>
                <w:w w:val="103"/>
                <w:lang w:eastAsia="en-US"/>
              </w:rPr>
              <w:t>и</w:t>
            </w:r>
            <w:r>
              <w:rPr>
                <w:color w:val="000000"/>
                <w:w w:val="102"/>
                <w:lang w:eastAsia="en-US"/>
              </w:rPr>
              <w:t>з</w:t>
            </w:r>
            <w:r>
              <w:rPr>
                <w:color w:val="000000"/>
                <w:w w:val="101"/>
                <w:lang w:eastAsia="en-US"/>
              </w:rPr>
              <w:t>а</w:t>
            </w:r>
            <w:r>
              <w:rPr>
                <w:color w:val="000000"/>
                <w:w w:val="102"/>
                <w:lang w:eastAsia="en-US"/>
              </w:rPr>
              <w:t>ц</w:t>
            </w:r>
            <w:r>
              <w:rPr>
                <w:color w:val="000000"/>
                <w:w w:val="103"/>
                <w:lang w:eastAsia="en-US"/>
              </w:rPr>
              <w:t>и</w:t>
            </w:r>
            <w:r>
              <w:rPr>
                <w:color w:val="000000"/>
                <w:spacing w:val="-1"/>
                <w:w w:val="105"/>
                <w:lang w:eastAsia="en-US"/>
              </w:rPr>
              <w:t>я</w:t>
            </w:r>
            <w:r>
              <w:rPr>
                <w:color w:val="000000"/>
                <w:lang w:eastAsia="en-US"/>
              </w:rPr>
              <w:t xml:space="preserve"> </w:t>
            </w:r>
            <w:r>
              <w:rPr>
                <w:color w:val="000000"/>
                <w:w w:val="103"/>
                <w:lang w:eastAsia="en-US"/>
              </w:rPr>
              <w:t>и</w:t>
            </w:r>
            <w:r>
              <w:rPr>
                <w:color w:val="000000"/>
                <w:w w:val="112"/>
                <w:lang w:eastAsia="en-US"/>
              </w:rPr>
              <w:t>г</w:t>
            </w:r>
            <w:r>
              <w:rPr>
                <w:color w:val="000000"/>
                <w:w w:val="108"/>
                <w:lang w:eastAsia="en-US"/>
              </w:rPr>
              <w:t>р</w:t>
            </w:r>
            <w:r>
              <w:rPr>
                <w:color w:val="000000"/>
                <w:w w:val="104"/>
                <w:lang w:eastAsia="en-US"/>
              </w:rPr>
              <w:t>ов</w:t>
            </w:r>
            <w:r>
              <w:rPr>
                <w:color w:val="000000"/>
                <w:lang w:eastAsia="en-US"/>
              </w:rPr>
              <w:t>ы</w:t>
            </w:r>
            <w:r>
              <w:rPr>
                <w:color w:val="000000"/>
                <w:w w:val="107"/>
                <w:lang w:eastAsia="en-US"/>
              </w:rPr>
              <w:t>х</w:t>
            </w:r>
            <w:r>
              <w:rPr>
                <w:color w:val="000000"/>
                <w:spacing w:val="-2"/>
                <w:lang w:eastAsia="en-US"/>
              </w:rPr>
              <w:t xml:space="preserve"> </w:t>
            </w:r>
            <w:r>
              <w:rPr>
                <w:color w:val="000000"/>
                <w:w w:val="103"/>
                <w:lang w:eastAsia="en-US"/>
              </w:rPr>
              <w:t>к</w:t>
            </w:r>
            <w:r>
              <w:rPr>
                <w:color w:val="000000"/>
                <w:w w:val="104"/>
                <w:lang w:eastAsia="en-US"/>
              </w:rPr>
              <w:t>у</w:t>
            </w:r>
            <w:r>
              <w:rPr>
                <w:color w:val="000000"/>
                <w:w w:val="99"/>
                <w:lang w:eastAsia="en-US"/>
              </w:rPr>
              <w:t>л</w:t>
            </w:r>
            <w:r>
              <w:rPr>
                <w:color w:val="000000"/>
                <w:w w:val="106"/>
                <w:lang w:eastAsia="en-US"/>
              </w:rPr>
              <w:t>ьт</w:t>
            </w:r>
            <w:r>
              <w:rPr>
                <w:color w:val="000000"/>
                <w:w w:val="104"/>
                <w:lang w:eastAsia="en-US"/>
              </w:rPr>
              <w:t>у</w:t>
            </w:r>
            <w:r>
              <w:rPr>
                <w:color w:val="000000"/>
                <w:w w:val="108"/>
                <w:lang w:eastAsia="en-US"/>
              </w:rPr>
              <w:t>р</w:t>
            </w:r>
            <w:r>
              <w:rPr>
                <w:color w:val="000000"/>
                <w:w w:val="102"/>
                <w:lang w:eastAsia="en-US"/>
              </w:rPr>
              <w:t>н</w:t>
            </w:r>
            <w:r>
              <w:rPr>
                <w:color w:val="000000"/>
                <w:lang w:eastAsia="en-US"/>
              </w:rPr>
              <w:t>ы</w:t>
            </w:r>
            <w:r>
              <w:rPr>
                <w:color w:val="000000"/>
                <w:w w:val="107"/>
                <w:lang w:eastAsia="en-US"/>
              </w:rPr>
              <w:t>х</w:t>
            </w:r>
            <w:r>
              <w:rPr>
                <w:color w:val="000000"/>
                <w:spacing w:val="-2"/>
                <w:lang w:eastAsia="en-US"/>
              </w:rPr>
              <w:t xml:space="preserve"> </w:t>
            </w:r>
            <w:r>
              <w:rPr>
                <w:color w:val="000000"/>
                <w:w w:val="103"/>
                <w:lang w:eastAsia="en-US"/>
              </w:rPr>
              <w:t>и</w:t>
            </w:r>
            <w:r>
              <w:rPr>
                <w:color w:val="000000"/>
                <w:spacing w:val="-4"/>
                <w:lang w:eastAsia="en-US"/>
              </w:rPr>
              <w:t xml:space="preserve"> </w:t>
            </w:r>
            <w:r>
              <w:rPr>
                <w:color w:val="000000"/>
                <w:w w:val="95"/>
                <w:lang w:eastAsia="en-US"/>
              </w:rPr>
              <w:t>д</w:t>
            </w:r>
            <w:r>
              <w:rPr>
                <w:color w:val="000000"/>
                <w:w w:val="104"/>
                <w:lang w:eastAsia="en-US"/>
              </w:rPr>
              <w:t>о</w:t>
            </w:r>
            <w:r>
              <w:rPr>
                <w:color w:val="000000"/>
                <w:w w:val="106"/>
                <w:lang w:eastAsia="en-US"/>
              </w:rPr>
              <w:t>с</w:t>
            </w:r>
            <w:r>
              <w:rPr>
                <w:color w:val="000000"/>
                <w:w w:val="104"/>
                <w:lang w:eastAsia="en-US"/>
              </w:rPr>
              <w:t>у</w:t>
            </w:r>
            <w:r>
              <w:rPr>
                <w:color w:val="000000"/>
                <w:w w:val="112"/>
                <w:lang w:eastAsia="en-US"/>
              </w:rPr>
              <w:t>г</w:t>
            </w:r>
            <w:r>
              <w:rPr>
                <w:color w:val="000000"/>
                <w:w w:val="104"/>
                <w:lang w:eastAsia="en-US"/>
              </w:rPr>
              <w:t>ов</w:t>
            </w:r>
            <w:r>
              <w:rPr>
                <w:color w:val="000000"/>
                <w:lang w:eastAsia="en-US"/>
              </w:rPr>
              <w:t>ы</w:t>
            </w:r>
            <w:r>
              <w:rPr>
                <w:color w:val="000000"/>
                <w:w w:val="107"/>
                <w:lang w:eastAsia="en-US"/>
              </w:rPr>
              <w:t>х</w:t>
            </w:r>
            <w:r>
              <w:rPr>
                <w:color w:val="000000"/>
                <w:spacing w:val="-1"/>
                <w:lang w:eastAsia="en-US"/>
              </w:rPr>
              <w:t xml:space="preserve"> </w:t>
            </w:r>
            <w:r>
              <w:rPr>
                <w:color w:val="000000"/>
                <w:spacing w:val="-1"/>
                <w:w w:val="104"/>
                <w:lang w:eastAsia="en-US"/>
              </w:rPr>
              <w:t>п</w:t>
            </w:r>
            <w:r>
              <w:rPr>
                <w:color w:val="000000"/>
                <w:w w:val="108"/>
                <w:lang w:eastAsia="en-US"/>
              </w:rPr>
              <w:t>р</w:t>
            </w:r>
            <w:r>
              <w:rPr>
                <w:color w:val="000000"/>
                <w:w w:val="104"/>
                <w:lang w:eastAsia="en-US"/>
              </w:rPr>
              <w:t>о</w:t>
            </w:r>
            <w:r>
              <w:rPr>
                <w:color w:val="000000"/>
                <w:w w:val="112"/>
                <w:lang w:eastAsia="en-US"/>
              </w:rPr>
              <w:t>г</w:t>
            </w:r>
            <w:r>
              <w:rPr>
                <w:color w:val="000000"/>
                <w:w w:val="108"/>
                <w:lang w:eastAsia="en-US"/>
              </w:rPr>
              <w:t>р</w:t>
            </w:r>
            <w:r>
              <w:rPr>
                <w:color w:val="000000"/>
                <w:w w:val="101"/>
                <w:lang w:eastAsia="en-US"/>
              </w:rPr>
              <w:t>а</w:t>
            </w:r>
            <w:r>
              <w:rPr>
                <w:color w:val="000000"/>
                <w:w w:val="95"/>
                <w:lang w:eastAsia="en-US"/>
              </w:rPr>
              <w:t>мм</w:t>
            </w:r>
          </w:p>
        </w:tc>
        <w:tc>
          <w:tcPr>
            <w:tcW w:w="985" w:type="dxa"/>
            <w:tcBorders>
              <w:top w:val="single" w:sz="6" w:space="0" w:color="000000"/>
              <w:left w:val="single" w:sz="6" w:space="0" w:color="000000"/>
              <w:bottom w:val="single" w:sz="6" w:space="0" w:color="000000"/>
              <w:right w:val="single" w:sz="6" w:space="0" w:color="000000"/>
            </w:tcBorders>
          </w:tcPr>
          <w:p w14:paraId="038BF963" w14:textId="77777777" w:rsidR="0082338B" w:rsidRDefault="0082338B">
            <w:pPr>
              <w:tabs>
                <w:tab w:val="left" w:pos="9355"/>
              </w:tabs>
              <w:spacing w:before="120" w:after="120" w:line="256" w:lineRule="auto"/>
              <w:ind w:firstLine="142"/>
              <w:jc w:val="both"/>
              <w:rPr>
                <w:lang w:eastAsia="en-US"/>
              </w:rPr>
            </w:pPr>
          </w:p>
        </w:tc>
      </w:tr>
      <w:tr w:rsidR="0082338B" w14:paraId="2494071C" w14:textId="77777777" w:rsidTr="0082338B">
        <w:trPr>
          <w:cantSplit/>
          <w:trHeight w:hRule="exact" w:val="563"/>
        </w:trPr>
        <w:tc>
          <w:tcPr>
            <w:tcW w:w="561" w:type="dxa"/>
            <w:tcBorders>
              <w:top w:val="single" w:sz="6" w:space="0" w:color="000000"/>
              <w:left w:val="single" w:sz="6" w:space="0" w:color="000000"/>
              <w:bottom w:val="single" w:sz="6" w:space="0" w:color="000000"/>
              <w:right w:val="single" w:sz="6" w:space="0" w:color="000000"/>
            </w:tcBorders>
            <w:hideMark/>
          </w:tcPr>
          <w:p w14:paraId="720D5CC3"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7</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05AC9A2E" w14:textId="77777777" w:rsidR="0082338B" w:rsidRDefault="0082338B">
            <w:pPr>
              <w:widowControl w:val="0"/>
              <w:tabs>
                <w:tab w:val="left" w:pos="9355"/>
              </w:tabs>
              <w:spacing w:before="120" w:after="120" w:line="256" w:lineRule="auto"/>
              <w:ind w:left="140" w:right="133"/>
              <w:jc w:val="both"/>
              <w:rPr>
                <w:color w:val="000000"/>
                <w:w w:val="82"/>
                <w:lang w:eastAsia="en-US"/>
              </w:rPr>
            </w:pPr>
            <w:r>
              <w:rPr>
                <w:color w:val="000000"/>
                <w:w w:val="104"/>
                <w:lang w:eastAsia="en-US"/>
              </w:rPr>
              <w:t>О</w:t>
            </w:r>
            <w:r>
              <w:rPr>
                <w:color w:val="000000"/>
                <w:w w:val="108"/>
                <w:lang w:eastAsia="en-US"/>
              </w:rPr>
              <w:t>р</w:t>
            </w:r>
            <w:r>
              <w:rPr>
                <w:color w:val="000000"/>
                <w:w w:val="112"/>
                <w:lang w:eastAsia="en-US"/>
              </w:rPr>
              <w:t>г</w:t>
            </w:r>
            <w:r>
              <w:rPr>
                <w:color w:val="000000"/>
                <w:w w:val="101"/>
                <w:lang w:eastAsia="en-US"/>
              </w:rPr>
              <w:t>а</w:t>
            </w:r>
            <w:r>
              <w:rPr>
                <w:color w:val="000000"/>
                <w:w w:val="102"/>
                <w:lang w:eastAsia="en-US"/>
              </w:rPr>
              <w:t>н</w:t>
            </w:r>
            <w:r>
              <w:rPr>
                <w:color w:val="000000"/>
                <w:spacing w:val="1"/>
                <w:w w:val="103"/>
                <w:lang w:eastAsia="en-US"/>
              </w:rPr>
              <w:t>и</w:t>
            </w:r>
            <w:r>
              <w:rPr>
                <w:color w:val="000000"/>
                <w:w w:val="102"/>
                <w:lang w:eastAsia="en-US"/>
              </w:rPr>
              <w:t>з</w:t>
            </w:r>
            <w:r>
              <w:rPr>
                <w:color w:val="000000"/>
                <w:w w:val="101"/>
                <w:lang w:eastAsia="en-US"/>
              </w:rPr>
              <w:t>а</w:t>
            </w:r>
            <w:r>
              <w:rPr>
                <w:color w:val="000000"/>
                <w:w w:val="102"/>
                <w:lang w:eastAsia="en-US"/>
              </w:rPr>
              <w:t>ц</w:t>
            </w:r>
            <w:r>
              <w:rPr>
                <w:color w:val="000000"/>
                <w:spacing w:val="-1"/>
                <w:w w:val="103"/>
                <w:lang w:eastAsia="en-US"/>
              </w:rPr>
              <w:t>и</w:t>
            </w:r>
            <w:r>
              <w:rPr>
                <w:color w:val="000000"/>
                <w:spacing w:val="-1"/>
                <w:w w:val="105"/>
                <w:lang w:eastAsia="en-US"/>
              </w:rPr>
              <w:t>я</w:t>
            </w:r>
            <w:r>
              <w:rPr>
                <w:color w:val="000000"/>
                <w:spacing w:val="22"/>
                <w:lang w:eastAsia="en-US"/>
              </w:rPr>
              <w:t xml:space="preserve"> </w:t>
            </w:r>
            <w:r>
              <w:rPr>
                <w:color w:val="000000"/>
                <w:w w:val="103"/>
                <w:lang w:eastAsia="en-US"/>
              </w:rPr>
              <w:t>к</w:t>
            </w:r>
            <w:r>
              <w:rPr>
                <w:color w:val="000000"/>
                <w:w w:val="104"/>
                <w:lang w:eastAsia="en-US"/>
              </w:rPr>
              <w:t>о</w:t>
            </w:r>
            <w:r>
              <w:rPr>
                <w:color w:val="000000"/>
                <w:w w:val="102"/>
                <w:lang w:eastAsia="en-US"/>
              </w:rPr>
              <w:t>нц</w:t>
            </w:r>
            <w:r>
              <w:rPr>
                <w:color w:val="000000"/>
                <w:w w:val="101"/>
                <w:lang w:eastAsia="en-US"/>
              </w:rPr>
              <w:t>е</w:t>
            </w:r>
            <w:r>
              <w:rPr>
                <w:color w:val="000000"/>
                <w:w w:val="108"/>
                <w:lang w:eastAsia="en-US"/>
              </w:rPr>
              <w:t>р</w:t>
            </w:r>
            <w:r>
              <w:rPr>
                <w:color w:val="000000"/>
                <w:w w:val="106"/>
                <w:lang w:eastAsia="en-US"/>
              </w:rPr>
              <w:t>т</w:t>
            </w:r>
            <w:r>
              <w:rPr>
                <w:color w:val="000000"/>
                <w:w w:val="104"/>
                <w:lang w:eastAsia="en-US"/>
              </w:rPr>
              <w:t>ов</w:t>
            </w:r>
            <w:r>
              <w:rPr>
                <w:color w:val="000000"/>
                <w:w w:val="83"/>
                <w:lang w:eastAsia="en-US"/>
              </w:rPr>
              <w:t>,</w:t>
            </w:r>
            <w:r>
              <w:rPr>
                <w:color w:val="000000"/>
                <w:spacing w:val="23"/>
                <w:lang w:eastAsia="en-US"/>
              </w:rPr>
              <w:t xml:space="preserve"> </w:t>
            </w:r>
            <w:r>
              <w:rPr>
                <w:color w:val="000000"/>
                <w:w w:val="104"/>
                <w:lang w:eastAsia="en-US"/>
              </w:rPr>
              <w:t>в</w:t>
            </w:r>
            <w:r>
              <w:rPr>
                <w:color w:val="000000"/>
                <w:lang w:eastAsia="en-US"/>
              </w:rPr>
              <w:t>ы</w:t>
            </w:r>
            <w:r>
              <w:rPr>
                <w:color w:val="000000"/>
                <w:w w:val="106"/>
                <w:lang w:eastAsia="en-US"/>
              </w:rPr>
              <w:t>ст</w:t>
            </w:r>
            <w:r>
              <w:rPr>
                <w:color w:val="000000"/>
                <w:w w:val="101"/>
                <w:lang w:eastAsia="en-US"/>
              </w:rPr>
              <w:t>а</w:t>
            </w:r>
            <w:r>
              <w:rPr>
                <w:color w:val="000000"/>
                <w:w w:val="104"/>
                <w:lang w:eastAsia="en-US"/>
              </w:rPr>
              <w:t>во</w:t>
            </w:r>
            <w:r>
              <w:rPr>
                <w:color w:val="000000"/>
                <w:w w:val="103"/>
                <w:lang w:eastAsia="en-US"/>
              </w:rPr>
              <w:t>к</w:t>
            </w:r>
            <w:r>
              <w:rPr>
                <w:color w:val="000000"/>
                <w:w w:val="83"/>
                <w:lang w:eastAsia="en-US"/>
              </w:rPr>
              <w:t>,</w:t>
            </w:r>
            <w:r>
              <w:rPr>
                <w:color w:val="000000"/>
                <w:spacing w:val="21"/>
                <w:lang w:eastAsia="en-US"/>
              </w:rPr>
              <w:t xml:space="preserve"> </w:t>
            </w:r>
            <w:r>
              <w:rPr>
                <w:color w:val="000000"/>
                <w:w w:val="103"/>
                <w:lang w:eastAsia="en-US"/>
              </w:rPr>
              <w:t>к</w:t>
            </w:r>
            <w:r>
              <w:rPr>
                <w:color w:val="000000"/>
                <w:spacing w:val="1"/>
                <w:w w:val="104"/>
                <w:lang w:eastAsia="en-US"/>
              </w:rPr>
              <w:t>о</w:t>
            </w:r>
            <w:r>
              <w:rPr>
                <w:color w:val="000000"/>
                <w:spacing w:val="-1"/>
                <w:w w:val="102"/>
                <w:lang w:eastAsia="en-US"/>
              </w:rPr>
              <w:t>н</w:t>
            </w:r>
            <w:r>
              <w:rPr>
                <w:color w:val="000000"/>
                <w:spacing w:val="1"/>
                <w:w w:val="103"/>
                <w:lang w:eastAsia="en-US"/>
              </w:rPr>
              <w:t>к</w:t>
            </w:r>
            <w:r>
              <w:rPr>
                <w:color w:val="000000"/>
                <w:w w:val="104"/>
                <w:lang w:eastAsia="en-US"/>
              </w:rPr>
              <w:t>у</w:t>
            </w:r>
            <w:r>
              <w:rPr>
                <w:color w:val="000000"/>
                <w:w w:val="108"/>
                <w:lang w:eastAsia="en-US"/>
              </w:rPr>
              <w:t>р</w:t>
            </w:r>
            <w:r>
              <w:rPr>
                <w:color w:val="000000"/>
                <w:w w:val="106"/>
                <w:lang w:eastAsia="en-US"/>
              </w:rPr>
              <w:t>с</w:t>
            </w:r>
            <w:r>
              <w:rPr>
                <w:color w:val="000000"/>
                <w:w w:val="104"/>
                <w:lang w:eastAsia="en-US"/>
              </w:rPr>
              <w:t>ов</w:t>
            </w:r>
            <w:r>
              <w:rPr>
                <w:color w:val="000000"/>
                <w:spacing w:val="22"/>
                <w:lang w:eastAsia="en-US"/>
              </w:rPr>
              <w:t xml:space="preserve"> </w:t>
            </w:r>
            <w:r>
              <w:rPr>
                <w:color w:val="000000"/>
                <w:w w:val="103"/>
                <w:lang w:eastAsia="en-US"/>
              </w:rPr>
              <w:t>и</w:t>
            </w:r>
            <w:r>
              <w:rPr>
                <w:color w:val="000000"/>
                <w:lang w:eastAsia="en-US"/>
              </w:rPr>
              <w:t xml:space="preserve"> </w:t>
            </w:r>
            <w:r>
              <w:rPr>
                <w:color w:val="000000"/>
                <w:w w:val="106"/>
                <w:lang w:eastAsia="en-US"/>
              </w:rPr>
              <w:t>т</w:t>
            </w:r>
            <w:r>
              <w:rPr>
                <w:color w:val="000000"/>
                <w:w w:val="82"/>
                <w:lang w:eastAsia="en-US"/>
              </w:rPr>
              <w:t>.</w:t>
            </w:r>
            <w:r>
              <w:rPr>
                <w:color w:val="000000"/>
                <w:spacing w:val="-1"/>
                <w:w w:val="95"/>
                <w:lang w:eastAsia="en-US"/>
              </w:rPr>
              <w:t>д</w:t>
            </w:r>
            <w:r>
              <w:rPr>
                <w:color w:val="000000"/>
                <w:w w:val="82"/>
                <w:lang w:eastAsia="en-US"/>
              </w:rPr>
              <w:t>.</w:t>
            </w:r>
          </w:p>
        </w:tc>
        <w:tc>
          <w:tcPr>
            <w:tcW w:w="985" w:type="dxa"/>
            <w:tcBorders>
              <w:top w:val="single" w:sz="6" w:space="0" w:color="000000"/>
              <w:left w:val="single" w:sz="6" w:space="0" w:color="000000"/>
              <w:bottom w:val="single" w:sz="6" w:space="0" w:color="000000"/>
              <w:right w:val="single" w:sz="6" w:space="0" w:color="000000"/>
            </w:tcBorders>
          </w:tcPr>
          <w:p w14:paraId="49A39B92" w14:textId="77777777" w:rsidR="0082338B" w:rsidRDefault="0082338B">
            <w:pPr>
              <w:tabs>
                <w:tab w:val="left" w:pos="9355"/>
              </w:tabs>
              <w:spacing w:before="120" w:after="120" w:line="256" w:lineRule="auto"/>
              <w:ind w:firstLine="142"/>
              <w:jc w:val="both"/>
              <w:rPr>
                <w:lang w:eastAsia="en-US"/>
              </w:rPr>
            </w:pPr>
          </w:p>
        </w:tc>
      </w:tr>
      <w:tr w:rsidR="0082338B" w14:paraId="5C8AC5BC" w14:textId="77777777" w:rsidTr="0082338B">
        <w:trPr>
          <w:cantSplit/>
          <w:trHeight w:hRule="exact" w:val="840"/>
        </w:trPr>
        <w:tc>
          <w:tcPr>
            <w:tcW w:w="561" w:type="dxa"/>
            <w:tcBorders>
              <w:top w:val="single" w:sz="6" w:space="0" w:color="000000"/>
              <w:left w:val="single" w:sz="6" w:space="0" w:color="000000"/>
              <w:bottom w:val="single" w:sz="6" w:space="0" w:color="000000"/>
              <w:right w:val="single" w:sz="6" w:space="0" w:color="000000"/>
            </w:tcBorders>
            <w:hideMark/>
          </w:tcPr>
          <w:p w14:paraId="5DE17332"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8</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2D0D1D95" w14:textId="77777777" w:rsidR="0082338B" w:rsidRDefault="0082338B">
            <w:pPr>
              <w:widowControl w:val="0"/>
              <w:tabs>
                <w:tab w:val="left" w:pos="9355"/>
              </w:tabs>
              <w:spacing w:before="120" w:after="120" w:line="256" w:lineRule="auto"/>
              <w:ind w:left="140" w:right="133"/>
              <w:jc w:val="both"/>
              <w:rPr>
                <w:color w:val="000000"/>
                <w:lang w:eastAsia="en-US"/>
              </w:rPr>
            </w:pPr>
            <w:r>
              <w:rPr>
                <w:color w:val="000000"/>
                <w:w w:val="104"/>
                <w:lang w:eastAsia="en-US"/>
              </w:rPr>
              <w:t>О</w:t>
            </w:r>
            <w:r>
              <w:rPr>
                <w:color w:val="000000"/>
                <w:w w:val="108"/>
                <w:lang w:eastAsia="en-US"/>
              </w:rPr>
              <w:t>р</w:t>
            </w:r>
            <w:r>
              <w:rPr>
                <w:color w:val="000000"/>
                <w:w w:val="112"/>
                <w:lang w:eastAsia="en-US"/>
              </w:rPr>
              <w:t>г</w:t>
            </w:r>
            <w:r>
              <w:rPr>
                <w:color w:val="000000"/>
                <w:w w:val="101"/>
                <w:lang w:eastAsia="en-US"/>
              </w:rPr>
              <w:t>а</w:t>
            </w:r>
            <w:r>
              <w:rPr>
                <w:color w:val="000000"/>
                <w:w w:val="102"/>
                <w:lang w:eastAsia="en-US"/>
              </w:rPr>
              <w:t>н</w:t>
            </w:r>
            <w:r>
              <w:rPr>
                <w:color w:val="000000"/>
                <w:w w:val="103"/>
                <w:lang w:eastAsia="en-US"/>
              </w:rPr>
              <w:t>и</w:t>
            </w:r>
            <w:r>
              <w:rPr>
                <w:color w:val="000000"/>
                <w:w w:val="102"/>
                <w:lang w:eastAsia="en-US"/>
              </w:rPr>
              <w:t>з</w:t>
            </w:r>
            <w:r>
              <w:rPr>
                <w:color w:val="000000"/>
                <w:spacing w:val="-1"/>
                <w:w w:val="101"/>
                <w:lang w:eastAsia="en-US"/>
              </w:rPr>
              <w:t>а</w:t>
            </w:r>
            <w:r>
              <w:rPr>
                <w:color w:val="000000"/>
                <w:w w:val="102"/>
                <w:lang w:eastAsia="en-US"/>
              </w:rPr>
              <w:t>ц</w:t>
            </w:r>
            <w:r>
              <w:rPr>
                <w:color w:val="000000"/>
                <w:w w:val="103"/>
                <w:lang w:eastAsia="en-US"/>
              </w:rPr>
              <w:t>и</w:t>
            </w:r>
            <w:r>
              <w:rPr>
                <w:color w:val="000000"/>
                <w:spacing w:val="-1"/>
                <w:w w:val="105"/>
                <w:lang w:eastAsia="en-US"/>
              </w:rPr>
              <w:t>я</w:t>
            </w:r>
            <w:r>
              <w:rPr>
                <w:color w:val="000000"/>
                <w:spacing w:val="13"/>
                <w:lang w:eastAsia="en-US"/>
              </w:rPr>
              <w:t xml:space="preserve"> </w:t>
            </w:r>
            <w:r>
              <w:rPr>
                <w:color w:val="000000"/>
                <w:spacing w:val="2"/>
                <w:w w:val="103"/>
                <w:lang w:eastAsia="en-US"/>
              </w:rPr>
              <w:t>к</w:t>
            </w:r>
            <w:r>
              <w:rPr>
                <w:color w:val="000000"/>
                <w:w w:val="104"/>
                <w:lang w:eastAsia="en-US"/>
              </w:rPr>
              <w:t>о</w:t>
            </w:r>
            <w:r>
              <w:rPr>
                <w:color w:val="000000"/>
                <w:w w:val="95"/>
                <w:lang w:eastAsia="en-US"/>
              </w:rPr>
              <w:t>м</w:t>
            </w:r>
            <w:r>
              <w:rPr>
                <w:color w:val="000000"/>
                <w:w w:val="103"/>
                <w:lang w:eastAsia="en-US"/>
              </w:rPr>
              <w:t>ф</w:t>
            </w:r>
            <w:r>
              <w:rPr>
                <w:color w:val="000000"/>
                <w:w w:val="104"/>
                <w:lang w:eastAsia="en-US"/>
              </w:rPr>
              <w:t>о</w:t>
            </w:r>
            <w:r>
              <w:rPr>
                <w:color w:val="000000"/>
                <w:w w:val="108"/>
                <w:lang w:eastAsia="en-US"/>
              </w:rPr>
              <w:t>р</w:t>
            </w:r>
            <w:r>
              <w:rPr>
                <w:color w:val="000000"/>
                <w:w w:val="106"/>
                <w:lang w:eastAsia="en-US"/>
              </w:rPr>
              <w:t>т</w:t>
            </w:r>
            <w:r>
              <w:rPr>
                <w:color w:val="000000"/>
                <w:spacing w:val="1"/>
                <w:w w:val="102"/>
                <w:lang w:eastAsia="en-US"/>
              </w:rPr>
              <w:t>н</w:t>
            </w:r>
            <w:r>
              <w:rPr>
                <w:color w:val="000000"/>
                <w:w w:val="104"/>
                <w:lang w:eastAsia="en-US"/>
              </w:rPr>
              <w:t>о</w:t>
            </w:r>
            <w:r>
              <w:rPr>
                <w:color w:val="000000"/>
                <w:w w:val="103"/>
                <w:lang w:eastAsia="en-US"/>
              </w:rPr>
              <w:t>й</w:t>
            </w:r>
            <w:r>
              <w:rPr>
                <w:color w:val="000000"/>
                <w:spacing w:val="13"/>
                <w:lang w:eastAsia="en-US"/>
              </w:rPr>
              <w:t xml:space="preserve"> </w:t>
            </w:r>
            <w:r>
              <w:rPr>
                <w:color w:val="000000"/>
                <w:w w:val="103"/>
                <w:lang w:eastAsia="en-US"/>
              </w:rPr>
              <w:t>и</w:t>
            </w:r>
            <w:r>
              <w:rPr>
                <w:color w:val="000000"/>
                <w:spacing w:val="11"/>
                <w:lang w:eastAsia="en-US"/>
              </w:rPr>
              <w:t xml:space="preserve"> </w:t>
            </w:r>
            <w:r>
              <w:rPr>
                <w:color w:val="000000"/>
                <w:spacing w:val="1"/>
                <w:w w:val="99"/>
                <w:lang w:eastAsia="en-US"/>
              </w:rPr>
              <w:t>б</w:t>
            </w:r>
            <w:r>
              <w:rPr>
                <w:color w:val="000000"/>
                <w:w w:val="101"/>
                <w:lang w:eastAsia="en-US"/>
              </w:rPr>
              <w:t>е</w:t>
            </w:r>
            <w:r>
              <w:rPr>
                <w:color w:val="000000"/>
                <w:w w:val="102"/>
                <w:lang w:eastAsia="en-US"/>
              </w:rPr>
              <w:t>з</w:t>
            </w:r>
            <w:r>
              <w:rPr>
                <w:color w:val="000000"/>
                <w:spacing w:val="-2"/>
                <w:w w:val="104"/>
                <w:lang w:eastAsia="en-US"/>
              </w:rPr>
              <w:t>о</w:t>
            </w:r>
            <w:r>
              <w:rPr>
                <w:color w:val="000000"/>
                <w:w w:val="104"/>
                <w:lang w:eastAsia="en-US"/>
              </w:rPr>
              <w:t>п</w:t>
            </w:r>
            <w:r>
              <w:rPr>
                <w:color w:val="000000"/>
                <w:w w:val="101"/>
                <w:lang w:eastAsia="en-US"/>
              </w:rPr>
              <w:t>а</w:t>
            </w:r>
            <w:r>
              <w:rPr>
                <w:color w:val="000000"/>
                <w:spacing w:val="-1"/>
                <w:w w:val="106"/>
                <w:lang w:eastAsia="en-US"/>
              </w:rPr>
              <w:t>с</w:t>
            </w:r>
            <w:r>
              <w:rPr>
                <w:color w:val="000000"/>
                <w:spacing w:val="1"/>
                <w:w w:val="102"/>
                <w:lang w:eastAsia="en-US"/>
              </w:rPr>
              <w:t>н</w:t>
            </w:r>
            <w:r>
              <w:rPr>
                <w:color w:val="000000"/>
                <w:w w:val="104"/>
                <w:lang w:eastAsia="en-US"/>
              </w:rPr>
              <w:t>о</w:t>
            </w:r>
            <w:r>
              <w:rPr>
                <w:color w:val="000000"/>
                <w:w w:val="103"/>
                <w:lang w:eastAsia="en-US"/>
              </w:rPr>
              <w:t>й</w:t>
            </w:r>
            <w:r>
              <w:rPr>
                <w:color w:val="000000"/>
                <w:spacing w:val="14"/>
                <w:lang w:eastAsia="en-US"/>
              </w:rPr>
              <w:t xml:space="preserve"> </w:t>
            </w:r>
            <w:r>
              <w:rPr>
                <w:color w:val="000000"/>
                <w:w w:val="95"/>
                <w:lang w:eastAsia="en-US"/>
              </w:rPr>
              <w:t>д</w:t>
            </w:r>
            <w:r>
              <w:rPr>
                <w:color w:val="000000"/>
                <w:w w:val="99"/>
                <w:lang w:eastAsia="en-US"/>
              </w:rPr>
              <w:t>л</w:t>
            </w:r>
            <w:r>
              <w:rPr>
                <w:color w:val="000000"/>
                <w:w w:val="105"/>
                <w:lang w:eastAsia="en-US"/>
              </w:rPr>
              <w:t>я</w:t>
            </w:r>
            <w:r>
              <w:rPr>
                <w:color w:val="000000"/>
                <w:spacing w:val="12"/>
                <w:lang w:eastAsia="en-US"/>
              </w:rPr>
              <w:t xml:space="preserve"> </w:t>
            </w:r>
            <w:r>
              <w:rPr>
                <w:color w:val="000000"/>
                <w:w w:val="108"/>
                <w:lang w:eastAsia="en-US"/>
              </w:rPr>
              <w:t>р</w:t>
            </w:r>
            <w:r>
              <w:rPr>
                <w:color w:val="000000"/>
                <w:w w:val="101"/>
                <w:lang w:eastAsia="en-US"/>
              </w:rPr>
              <w:t>е</w:t>
            </w:r>
            <w:r>
              <w:rPr>
                <w:color w:val="000000"/>
                <w:w w:val="99"/>
                <w:lang w:eastAsia="en-US"/>
              </w:rPr>
              <w:t>б</w:t>
            </w:r>
            <w:r>
              <w:rPr>
                <w:color w:val="000000"/>
                <w:w w:val="101"/>
                <w:lang w:eastAsia="en-US"/>
              </w:rPr>
              <w:t>е</w:t>
            </w:r>
            <w:r>
              <w:rPr>
                <w:color w:val="000000"/>
                <w:w w:val="102"/>
                <w:lang w:eastAsia="en-US"/>
              </w:rPr>
              <w:t>н</w:t>
            </w:r>
            <w:r>
              <w:rPr>
                <w:color w:val="000000"/>
                <w:w w:val="103"/>
                <w:lang w:eastAsia="en-US"/>
              </w:rPr>
              <w:t>к</w:t>
            </w:r>
            <w:r>
              <w:rPr>
                <w:color w:val="000000"/>
                <w:w w:val="101"/>
                <w:lang w:eastAsia="en-US"/>
              </w:rPr>
              <w:t>а</w:t>
            </w:r>
            <w:r>
              <w:rPr>
                <w:color w:val="000000"/>
                <w:spacing w:val="13"/>
                <w:lang w:eastAsia="en-US"/>
              </w:rPr>
              <w:t xml:space="preserve"> </w:t>
            </w:r>
            <w:r>
              <w:rPr>
                <w:color w:val="000000"/>
                <w:w w:val="104"/>
                <w:lang w:eastAsia="en-US"/>
              </w:rPr>
              <w:t>о</w:t>
            </w:r>
            <w:r>
              <w:rPr>
                <w:color w:val="000000"/>
                <w:w w:val="99"/>
                <w:lang w:eastAsia="en-US"/>
              </w:rPr>
              <w:t>б</w:t>
            </w:r>
            <w:r>
              <w:rPr>
                <w:color w:val="000000"/>
                <w:w w:val="108"/>
                <w:lang w:eastAsia="en-US"/>
              </w:rPr>
              <w:t>р</w:t>
            </w:r>
            <w:r>
              <w:rPr>
                <w:color w:val="000000"/>
                <w:w w:val="101"/>
                <w:lang w:eastAsia="en-US"/>
              </w:rPr>
              <w:t>а</w:t>
            </w:r>
            <w:r>
              <w:rPr>
                <w:color w:val="000000"/>
                <w:w w:val="102"/>
                <w:lang w:eastAsia="en-US"/>
              </w:rPr>
              <w:t>з</w:t>
            </w:r>
            <w:r>
              <w:rPr>
                <w:color w:val="000000"/>
                <w:w w:val="104"/>
                <w:lang w:eastAsia="en-US"/>
              </w:rPr>
              <w:t>ов</w:t>
            </w:r>
            <w:r>
              <w:rPr>
                <w:color w:val="000000"/>
                <w:spacing w:val="2"/>
                <w:w w:val="101"/>
                <w:lang w:eastAsia="en-US"/>
              </w:rPr>
              <w:t>а</w:t>
            </w:r>
            <w:r>
              <w:rPr>
                <w:color w:val="000000"/>
                <w:w w:val="106"/>
                <w:lang w:eastAsia="en-US"/>
              </w:rPr>
              <w:t>т</w:t>
            </w:r>
            <w:r>
              <w:rPr>
                <w:color w:val="000000"/>
                <w:w w:val="101"/>
                <w:lang w:eastAsia="en-US"/>
              </w:rPr>
              <w:t>е</w:t>
            </w:r>
            <w:r>
              <w:rPr>
                <w:color w:val="000000"/>
                <w:w w:val="99"/>
                <w:lang w:eastAsia="en-US"/>
              </w:rPr>
              <w:t>л</w:t>
            </w:r>
            <w:r>
              <w:rPr>
                <w:color w:val="000000"/>
                <w:w w:val="106"/>
                <w:lang w:eastAsia="en-US"/>
              </w:rPr>
              <w:t>ь</w:t>
            </w:r>
            <w:r>
              <w:rPr>
                <w:color w:val="000000"/>
                <w:w w:val="102"/>
                <w:lang w:eastAsia="en-US"/>
              </w:rPr>
              <w:t>н</w:t>
            </w:r>
            <w:r>
              <w:rPr>
                <w:color w:val="000000"/>
                <w:w w:val="104"/>
                <w:lang w:eastAsia="en-US"/>
              </w:rPr>
              <w:t>о</w:t>
            </w:r>
            <w:r>
              <w:rPr>
                <w:color w:val="000000"/>
                <w:w w:val="103"/>
                <w:lang w:eastAsia="en-US"/>
              </w:rPr>
              <w:t>й</w:t>
            </w:r>
            <w:r>
              <w:rPr>
                <w:color w:val="000000"/>
                <w:spacing w:val="-2"/>
                <w:lang w:eastAsia="en-US"/>
              </w:rPr>
              <w:t xml:space="preserve"> </w:t>
            </w:r>
            <w:r>
              <w:rPr>
                <w:color w:val="000000"/>
                <w:w w:val="106"/>
                <w:lang w:eastAsia="en-US"/>
              </w:rPr>
              <w:t>с</w:t>
            </w:r>
            <w:r>
              <w:rPr>
                <w:color w:val="000000"/>
                <w:w w:val="108"/>
                <w:lang w:eastAsia="en-US"/>
              </w:rPr>
              <w:t>р</w:t>
            </w:r>
            <w:r>
              <w:rPr>
                <w:color w:val="000000"/>
                <w:w w:val="101"/>
                <w:lang w:eastAsia="en-US"/>
              </w:rPr>
              <w:t>е</w:t>
            </w:r>
            <w:r>
              <w:rPr>
                <w:color w:val="000000"/>
                <w:w w:val="95"/>
                <w:lang w:eastAsia="en-US"/>
              </w:rPr>
              <w:t>д</w:t>
            </w:r>
            <w:r>
              <w:rPr>
                <w:color w:val="000000"/>
                <w:lang w:eastAsia="en-US"/>
              </w:rPr>
              <w:t>ы</w:t>
            </w:r>
          </w:p>
        </w:tc>
        <w:tc>
          <w:tcPr>
            <w:tcW w:w="985" w:type="dxa"/>
            <w:tcBorders>
              <w:top w:val="single" w:sz="6" w:space="0" w:color="000000"/>
              <w:left w:val="single" w:sz="6" w:space="0" w:color="000000"/>
              <w:bottom w:val="single" w:sz="6" w:space="0" w:color="000000"/>
              <w:right w:val="single" w:sz="6" w:space="0" w:color="000000"/>
            </w:tcBorders>
          </w:tcPr>
          <w:p w14:paraId="6B349D7D" w14:textId="77777777" w:rsidR="0082338B" w:rsidRDefault="0082338B">
            <w:pPr>
              <w:tabs>
                <w:tab w:val="left" w:pos="9355"/>
              </w:tabs>
              <w:spacing w:before="120" w:after="120" w:line="256" w:lineRule="auto"/>
              <w:ind w:firstLine="142"/>
              <w:jc w:val="both"/>
              <w:rPr>
                <w:lang w:eastAsia="en-US"/>
              </w:rPr>
            </w:pPr>
          </w:p>
        </w:tc>
      </w:tr>
      <w:tr w:rsidR="0082338B" w14:paraId="06DF3CD1" w14:textId="77777777" w:rsidTr="0082338B">
        <w:trPr>
          <w:cantSplit/>
          <w:trHeight w:hRule="exact" w:val="532"/>
        </w:trPr>
        <w:tc>
          <w:tcPr>
            <w:tcW w:w="561" w:type="dxa"/>
            <w:tcBorders>
              <w:top w:val="single" w:sz="6" w:space="0" w:color="000000"/>
              <w:left w:val="single" w:sz="6" w:space="0" w:color="000000"/>
              <w:bottom w:val="single" w:sz="6" w:space="0" w:color="000000"/>
              <w:right w:val="single" w:sz="6" w:space="0" w:color="000000"/>
            </w:tcBorders>
            <w:hideMark/>
          </w:tcPr>
          <w:p w14:paraId="52D0AAEB"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9</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2A39C93F" w14:textId="77777777" w:rsidR="0082338B" w:rsidRDefault="0082338B">
            <w:pPr>
              <w:widowControl w:val="0"/>
              <w:tabs>
                <w:tab w:val="left" w:pos="9355"/>
              </w:tabs>
              <w:spacing w:before="120" w:after="120" w:line="256" w:lineRule="auto"/>
              <w:ind w:left="140" w:right="133"/>
              <w:jc w:val="both"/>
              <w:rPr>
                <w:color w:val="252525"/>
                <w:spacing w:val="-1"/>
                <w:w w:val="103"/>
                <w:lang w:eastAsia="en-US"/>
              </w:rPr>
            </w:pPr>
            <w:r>
              <w:rPr>
                <w:color w:val="252525"/>
                <w:w w:val="104"/>
                <w:lang w:eastAsia="en-US"/>
              </w:rPr>
              <w:t>О</w:t>
            </w:r>
            <w:r>
              <w:rPr>
                <w:color w:val="252525"/>
                <w:w w:val="108"/>
                <w:lang w:eastAsia="en-US"/>
              </w:rPr>
              <w:t>р</w:t>
            </w:r>
            <w:r>
              <w:rPr>
                <w:color w:val="252525"/>
                <w:w w:val="112"/>
                <w:lang w:eastAsia="en-US"/>
              </w:rPr>
              <w:t>г</w:t>
            </w:r>
            <w:r>
              <w:rPr>
                <w:color w:val="252525"/>
                <w:w w:val="101"/>
                <w:lang w:eastAsia="en-US"/>
              </w:rPr>
              <w:t>а</w:t>
            </w:r>
            <w:r>
              <w:rPr>
                <w:color w:val="252525"/>
                <w:spacing w:val="-1"/>
                <w:w w:val="102"/>
                <w:lang w:eastAsia="en-US"/>
              </w:rPr>
              <w:t>н</w:t>
            </w:r>
            <w:r>
              <w:rPr>
                <w:color w:val="252525"/>
                <w:w w:val="103"/>
                <w:lang w:eastAsia="en-US"/>
              </w:rPr>
              <w:t>и</w:t>
            </w:r>
            <w:r>
              <w:rPr>
                <w:color w:val="252525"/>
                <w:w w:val="102"/>
                <w:lang w:eastAsia="en-US"/>
              </w:rPr>
              <w:t>з</w:t>
            </w:r>
            <w:r>
              <w:rPr>
                <w:color w:val="252525"/>
                <w:w w:val="101"/>
                <w:lang w:eastAsia="en-US"/>
              </w:rPr>
              <w:t>а</w:t>
            </w:r>
            <w:r>
              <w:rPr>
                <w:color w:val="252525"/>
                <w:w w:val="102"/>
                <w:lang w:eastAsia="en-US"/>
              </w:rPr>
              <w:t>ц</w:t>
            </w:r>
            <w:r>
              <w:rPr>
                <w:color w:val="252525"/>
                <w:spacing w:val="-1"/>
                <w:w w:val="103"/>
                <w:lang w:eastAsia="en-US"/>
              </w:rPr>
              <w:t>и</w:t>
            </w:r>
            <w:r>
              <w:rPr>
                <w:color w:val="252525"/>
                <w:spacing w:val="-1"/>
                <w:w w:val="105"/>
                <w:lang w:eastAsia="en-US"/>
              </w:rPr>
              <w:t>я</w:t>
            </w:r>
            <w:r>
              <w:rPr>
                <w:color w:val="252525"/>
                <w:spacing w:val="-1"/>
                <w:lang w:eastAsia="en-US"/>
              </w:rPr>
              <w:t xml:space="preserve"> </w:t>
            </w:r>
            <w:r>
              <w:rPr>
                <w:color w:val="252525"/>
                <w:w w:val="106"/>
                <w:lang w:eastAsia="en-US"/>
              </w:rPr>
              <w:t>с</w:t>
            </w:r>
            <w:r>
              <w:rPr>
                <w:color w:val="252525"/>
                <w:w w:val="104"/>
                <w:lang w:eastAsia="en-US"/>
              </w:rPr>
              <w:t>о</w:t>
            </w:r>
            <w:r>
              <w:rPr>
                <w:color w:val="252525"/>
                <w:w w:val="106"/>
                <w:lang w:eastAsia="en-US"/>
              </w:rPr>
              <w:t>т</w:t>
            </w:r>
            <w:r>
              <w:rPr>
                <w:color w:val="252525"/>
                <w:w w:val="108"/>
                <w:lang w:eastAsia="en-US"/>
              </w:rPr>
              <w:t>р</w:t>
            </w:r>
            <w:r>
              <w:rPr>
                <w:color w:val="252525"/>
                <w:w w:val="104"/>
                <w:lang w:eastAsia="en-US"/>
              </w:rPr>
              <w:t>у</w:t>
            </w:r>
            <w:r>
              <w:rPr>
                <w:color w:val="252525"/>
                <w:w w:val="95"/>
                <w:lang w:eastAsia="en-US"/>
              </w:rPr>
              <w:t>д</w:t>
            </w:r>
            <w:r>
              <w:rPr>
                <w:color w:val="252525"/>
                <w:w w:val="102"/>
                <w:lang w:eastAsia="en-US"/>
              </w:rPr>
              <w:t>н</w:t>
            </w:r>
            <w:r>
              <w:rPr>
                <w:color w:val="252525"/>
                <w:w w:val="103"/>
                <w:lang w:eastAsia="en-US"/>
              </w:rPr>
              <w:t>и</w:t>
            </w:r>
            <w:r>
              <w:rPr>
                <w:color w:val="252525"/>
                <w:w w:val="110"/>
                <w:lang w:eastAsia="en-US"/>
              </w:rPr>
              <w:t>ч</w:t>
            </w:r>
            <w:r>
              <w:rPr>
                <w:color w:val="252525"/>
                <w:w w:val="101"/>
                <w:lang w:eastAsia="en-US"/>
              </w:rPr>
              <w:t>е</w:t>
            </w:r>
            <w:r>
              <w:rPr>
                <w:color w:val="252525"/>
                <w:w w:val="106"/>
                <w:lang w:eastAsia="en-US"/>
              </w:rPr>
              <w:t>ст</w:t>
            </w:r>
            <w:r>
              <w:rPr>
                <w:color w:val="252525"/>
                <w:w w:val="104"/>
                <w:lang w:eastAsia="en-US"/>
              </w:rPr>
              <w:t>в</w:t>
            </w:r>
            <w:r>
              <w:rPr>
                <w:color w:val="252525"/>
                <w:w w:val="101"/>
                <w:lang w:eastAsia="en-US"/>
              </w:rPr>
              <w:t>а</w:t>
            </w:r>
            <w:r>
              <w:rPr>
                <w:color w:val="252525"/>
                <w:spacing w:val="-1"/>
                <w:lang w:eastAsia="en-US"/>
              </w:rPr>
              <w:t xml:space="preserve"> </w:t>
            </w:r>
            <w:r>
              <w:rPr>
                <w:color w:val="252525"/>
                <w:w w:val="106"/>
                <w:lang w:eastAsia="en-US"/>
              </w:rPr>
              <w:t>с</w:t>
            </w:r>
            <w:r>
              <w:rPr>
                <w:color w:val="252525"/>
                <w:spacing w:val="-2"/>
                <w:lang w:eastAsia="en-US"/>
              </w:rPr>
              <w:t xml:space="preserve"> </w:t>
            </w:r>
            <w:r>
              <w:rPr>
                <w:color w:val="252525"/>
                <w:w w:val="108"/>
                <w:lang w:eastAsia="en-US"/>
              </w:rPr>
              <w:t>р</w:t>
            </w:r>
            <w:r>
              <w:rPr>
                <w:color w:val="252525"/>
                <w:spacing w:val="-2"/>
                <w:w w:val="104"/>
                <w:lang w:eastAsia="en-US"/>
              </w:rPr>
              <w:t>о</w:t>
            </w:r>
            <w:r>
              <w:rPr>
                <w:color w:val="252525"/>
                <w:w w:val="95"/>
                <w:lang w:eastAsia="en-US"/>
              </w:rPr>
              <w:t>д</w:t>
            </w:r>
            <w:r>
              <w:rPr>
                <w:color w:val="252525"/>
                <w:w w:val="103"/>
                <w:lang w:eastAsia="en-US"/>
              </w:rPr>
              <w:t>и</w:t>
            </w:r>
            <w:r>
              <w:rPr>
                <w:color w:val="252525"/>
                <w:w w:val="106"/>
                <w:lang w:eastAsia="en-US"/>
              </w:rPr>
              <w:t>т</w:t>
            </w:r>
            <w:r>
              <w:rPr>
                <w:color w:val="252525"/>
                <w:w w:val="101"/>
                <w:lang w:eastAsia="en-US"/>
              </w:rPr>
              <w:t>е</w:t>
            </w:r>
            <w:r>
              <w:rPr>
                <w:color w:val="252525"/>
                <w:spacing w:val="-1"/>
                <w:w w:val="99"/>
                <w:lang w:eastAsia="en-US"/>
              </w:rPr>
              <w:t>л</w:t>
            </w:r>
            <w:r>
              <w:rPr>
                <w:color w:val="252525"/>
                <w:w w:val="105"/>
                <w:lang w:eastAsia="en-US"/>
              </w:rPr>
              <w:t>я</w:t>
            </w:r>
            <w:r>
              <w:rPr>
                <w:color w:val="252525"/>
                <w:w w:val="95"/>
                <w:lang w:eastAsia="en-US"/>
              </w:rPr>
              <w:t>м</w:t>
            </w:r>
            <w:r>
              <w:rPr>
                <w:color w:val="252525"/>
                <w:spacing w:val="-1"/>
                <w:w w:val="103"/>
                <w:lang w:eastAsia="en-US"/>
              </w:rPr>
              <w:t>и</w:t>
            </w:r>
          </w:p>
        </w:tc>
        <w:tc>
          <w:tcPr>
            <w:tcW w:w="985" w:type="dxa"/>
            <w:tcBorders>
              <w:top w:val="single" w:sz="6" w:space="0" w:color="000000"/>
              <w:left w:val="single" w:sz="6" w:space="0" w:color="000000"/>
              <w:bottom w:val="single" w:sz="6" w:space="0" w:color="000000"/>
              <w:right w:val="single" w:sz="6" w:space="0" w:color="000000"/>
            </w:tcBorders>
          </w:tcPr>
          <w:p w14:paraId="05EA417E" w14:textId="77777777" w:rsidR="0082338B" w:rsidRDefault="0082338B">
            <w:pPr>
              <w:tabs>
                <w:tab w:val="left" w:pos="9355"/>
              </w:tabs>
              <w:spacing w:before="120" w:after="120" w:line="256" w:lineRule="auto"/>
              <w:ind w:firstLine="142"/>
              <w:jc w:val="both"/>
              <w:rPr>
                <w:lang w:eastAsia="en-US"/>
              </w:rPr>
            </w:pPr>
          </w:p>
        </w:tc>
      </w:tr>
      <w:tr w:rsidR="0082338B" w14:paraId="185AB40E" w14:textId="77777777" w:rsidTr="0082338B">
        <w:trPr>
          <w:cantSplit/>
          <w:trHeight w:hRule="exact" w:val="902"/>
        </w:trPr>
        <w:tc>
          <w:tcPr>
            <w:tcW w:w="561" w:type="dxa"/>
            <w:tcBorders>
              <w:top w:val="single" w:sz="6" w:space="0" w:color="000000"/>
              <w:left w:val="single" w:sz="6" w:space="0" w:color="000000"/>
              <w:bottom w:val="single" w:sz="6" w:space="0" w:color="000000"/>
              <w:right w:val="single" w:sz="6" w:space="0" w:color="000000"/>
            </w:tcBorders>
            <w:hideMark/>
          </w:tcPr>
          <w:p w14:paraId="3D2CE0B0"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1</w:t>
            </w:r>
            <w:r>
              <w:rPr>
                <w:color w:val="000000"/>
                <w:lang w:eastAsia="en-US"/>
              </w:rPr>
              <w:t xml:space="preserve"> </w:t>
            </w:r>
            <w:r>
              <w:rPr>
                <w:color w:val="000000"/>
                <w:w w:val="101"/>
                <w:lang w:eastAsia="en-US"/>
              </w:rPr>
              <w:t>0</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7DB493B4" w14:textId="77777777" w:rsidR="0082338B" w:rsidRDefault="0082338B">
            <w:pPr>
              <w:widowControl w:val="0"/>
              <w:tabs>
                <w:tab w:val="left" w:pos="9355"/>
              </w:tabs>
              <w:spacing w:before="120" w:after="120" w:line="256" w:lineRule="auto"/>
              <w:ind w:left="140" w:right="133"/>
              <w:jc w:val="both"/>
              <w:rPr>
                <w:color w:val="000000"/>
                <w:w w:val="94"/>
                <w:lang w:eastAsia="en-US"/>
              </w:rPr>
            </w:pPr>
            <w:r>
              <w:rPr>
                <w:color w:val="000000"/>
                <w:spacing w:val="1"/>
                <w:w w:val="105"/>
                <w:lang w:eastAsia="en-US"/>
              </w:rPr>
              <w:t>Н</w:t>
            </w:r>
            <w:r>
              <w:rPr>
                <w:color w:val="000000"/>
                <w:w w:val="101"/>
                <w:lang w:eastAsia="en-US"/>
              </w:rPr>
              <w:t>е</w:t>
            </w:r>
            <w:r>
              <w:rPr>
                <w:color w:val="000000"/>
                <w:spacing w:val="-1"/>
                <w:w w:val="104"/>
                <w:lang w:eastAsia="en-US"/>
              </w:rPr>
              <w:t>о</w:t>
            </w:r>
            <w:r>
              <w:rPr>
                <w:color w:val="000000"/>
                <w:w w:val="99"/>
                <w:lang w:eastAsia="en-US"/>
              </w:rPr>
              <w:t>б</w:t>
            </w:r>
            <w:r>
              <w:rPr>
                <w:color w:val="000000"/>
                <w:w w:val="107"/>
                <w:lang w:eastAsia="en-US"/>
              </w:rPr>
              <w:t>х</w:t>
            </w:r>
            <w:r>
              <w:rPr>
                <w:color w:val="000000"/>
                <w:spacing w:val="-1"/>
                <w:w w:val="104"/>
                <w:lang w:eastAsia="en-US"/>
              </w:rPr>
              <w:t>о</w:t>
            </w:r>
            <w:r>
              <w:rPr>
                <w:color w:val="000000"/>
                <w:w w:val="95"/>
                <w:lang w:eastAsia="en-US"/>
              </w:rPr>
              <w:t>д</w:t>
            </w:r>
            <w:r>
              <w:rPr>
                <w:color w:val="000000"/>
                <w:spacing w:val="-1"/>
                <w:w w:val="103"/>
                <w:lang w:eastAsia="en-US"/>
              </w:rPr>
              <w:t>и</w:t>
            </w:r>
            <w:r>
              <w:rPr>
                <w:color w:val="000000"/>
                <w:w w:val="95"/>
                <w:lang w:eastAsia="en-US"/>
              </w:rPr>
              <w:t>м</w:t>
            </w:r>
            <w:r>
              <w:rPr>
                <w:color w:val="000000"/>
                <w:spacing w:val="-1"/>
                <w:w w:val="104"/>
                <w:lang w:eastAsia="en-US"/>
              </w:rPr>
              <w:t>о</w:t>
            </w:r>
            <w:r>
              <w:rPr>
                <w:color w:val="000000"/>
                <w:w w:val="106"/>
                <w:lang w:eastAsia="en-US"/>
              </w:rPr>
              <w:t>с</w:t>
            </w:r>
            <w:r>
              <w:rPr>
                <w:color w:val="000000"/>
                <w:spacing w:val="1"/>
                <w:w w:val="106"/>
                <w:lang w:eastAsia="en-US"/>
              </w:rPr>
              <w:t>т</w:t>
            </w:r>
            <w:r>
              <w:rPr>
                <w:color w:val="000000"/>
                <w:w w:val="106"/>
                <w:lang w:eastAsia="en-US"/>
              </w:rPr>
              <w:t>ь</w:t>
            </w:r>
            <w:r>
              <w:rPr>
                <w:color w:val="000000"/>
                <w:lang w:eastAsia="en-US"/>
              </w:rPr>
              <w:t xml:space="preserve"> </w:t>
            </w:r>
            <w:r>
              <w:rPr>
                <w:color w:val="000000"/>
                <w:w w:val="104"/>
                <w:lang w:eastAsia="en-US"/>
              </w:rPr>
              <w:t>улучшения материальной базы в</w:t>
            </w:r>
            <w:r>
              <w:rPr>
                <w:color w:val="000000"/>
                <w:spacing w:val="33"/>
                <w:lang w:eastAsia="en-US"/>
              </w:rPr>
              <w:t xml:space="preserve"> </w:t>
            </w:r>
            <w:r>
              <w:rPr>
                <w:color w:val="000000"/>
                <w:w w:val="104"/>
                <w:lang w:eastAsia="en-US"/>
              </w:rPr>
              <w:t>у</w:t>
            </w:r>
            <w:r>
              <w:rPr>
                <w:color w:val="000000"/>
                <w:w w:val="110"/>
                <w:lang w:eastAsia="en-US"/>
              </w:rPr>
              <w:t>ч</w:t>
            </w:r>
            <w:r>
              <w:rPr>
                <w:color w:val="000000"/>
                <w:w w:val="108"/>
                <w:lang w:eastAsia="en-US"/>
              </w:rPr>
              <w:t>р</w:t>
            </w:r>
            <w:r>
              <w:rPr>
                <w:color w:val="000000"/>
                <w:w w:val="101"/>
                <w:lang w:eastAsia="en-US"/>
              </w:rPr>
              <w:t>е</w:t>
            </w:r>
            <w:r>
              <w:rPr>
                <w:color w:val="000000"/>
                <w:w w:val="97"/>
                <w:lang w:eastAsia="en-US"/>
              </w:rPr>
              <w:t>ж</w:t>
            </w:r>
            <w:r>
              <w:rPr>
                <w:color w:val="000000"/>
                <w:w w:val="95"/>
                <w:lang w:eastAsia="en-US"/>
              </w:rPr>
              <w:t>д</w:t>
            </w:r>
            <w:r>
              <w:rPr>
                <w:color w:val="000000"/>
                <w:w w:val="101"/>
                <w:lang w:eastAsia="en-US"/>
              </w:rPr>
              <w:t>е</w:t>
            </w:r>
            <w:r>
              <w:rPr>
                <w:color w:val="000000"/>
                <w:spacing w:val="-1"/>
                <w:w w:val="102"/>
                <w:lang w:eastAsia="en-US"/>
              </w:rPr>
              <w:t>н</w:t>
            </w:r>
            <w:r>
              <w:rPr>
                <w:color w:val="000000"/>
                <w:w w:val="103"/>
                <w:lang w:eastAsia="en-US"/>
              </w:rPr>
              <w:t>ии</w:t>
            </w:r>
            <w:r>
              <w:rPr>
                <w:color w:val="000000"/>
                <w:spacing w:val="32"/>
                <w:lang w:eastAsia="en-US"/>
              </w:rPr>
              <w:t xml:space="preserve"> </w:t>
            </w:r>
            <w:r>
              <w:rPr>
                <w:color w:val="000000"/>
                <w:w w:val="94"/>
                <w:lang w:eastAsia="en-US"/>
              </w:rPr>
              <w:t>(</w:t>
            </w:r>
            <w:r>
              <w:rPr>
                <w:color w:val="000000"/>
                <w:w w:val="103"/>
                <w:lang w:eastAsia="en-US"/>
              </w:rPr>
              <w:t>и</w:t>
            </w:r>
            <w:r>
              <w:rPr>
                <w:color w:val="000000"/>
                <w:w w:val="102"/>
                <w:lang w:eastAsia="en-US"/>
              </w:rPr>
              <w:t>н</w:t>
            </w:r>
            <w:r>
              <w:rPr>
                <w:color w:val="000000"/>
                <w:w w:val="104"/>
                <w:lang w:eastAsia="en-US"/>
              </w:rPr>
              <w:t>в</w:t>
            </w:r>
            <w:r>
              <w:rPr>
                <w:color w:val="000000"/>
                <w:w w:val="101"/>
                <w:lang w:eastAsia="en-US"/>
              </w:rPr>
              <w:t>е</w:t>
            </w:r>
            <w:r>
              <w:rPr>
                <w:color w:val="000000"/>
                <w:w w:val="102"/>
                <w:lang w:eastAsia="en-US"/>
              </w:rPr>
              <w:t>н</w:t>
            </w:r>
            <w:r>
              <w:rPr>
                <w:color w:val="000000"/>
                <w:w w:val="106"/>
                <w:lang w:eastAsia="en-US"/>
              </w:rPr>
              <w:t>т</w:t>
            </w:r>
            <w:r>
              <w:rPr>
                <w:color w:val="000000"/>
                <w:w w:val="101"/>
                <w:lang w:eastAsia="en-US"/>
              </w:rPr>
              <w:t>а</w:t>
            </w:r>
            <w:r>
              <w:rPr>
                <w:color w:val="000000"/>
                <w:w w:val="108"/>
                <w:lang w:eastAsia="en-US"/>
              </w:rPr>
              <w:t>р</w:t>
            </w:r>
            <w:r>
              <w:rPr>
                <w:color w:val="000000"/>
                <w:w w:val="106"/>
                <w:lang w:eastAsia="en-US"/>
              </w:rPr>
              <w:t>ь</w:t>
            </w:r>
            <w:r>
              <w:rPr>
                <w:color w:val="000000"/>
                <w:w w:val="83"/>
                <w:lang w:eastAsia="en-US"/>
              </w:rPr>
              <w:t>,</w:t>
            </w:r>
            <w:r>
              <w:rPr>
                <w:color w:val="000000"/>
                <w:spacing w:val="33"/>
                <w:lang w:eastAsia="en-US"/>
              </w:rPr>
              <w:t xml:space="preserve"> </w:t>
            </w:r>
            <w:r>
              <w:rPr>
                <w:color w:val="000000"/>
                <w:w w:val="108"/>
                <w:lang w:eastAsia="en-US"/>
              </w:rPr>
              <w:t>р</w:t>
            </w:r>
            <w:r>
              <w:rPr>
                <w:color w:val="000000"/>
                <w:w w:val="101"/>
                <w:lang w:eastAsia="en-US"/>
              </w:rPr>
              <w:t>а</w:t>
            </w:r>
            <w:r>
              <w:rPr>
                <w:color w:val="000000"/>
                <w:w w:val="106"/>
                <w:lang w:eastAsia="en-US"/>
              </w:rPr>
              <w:t>с</w:t>
            </w:r>
            <w:r>
              <w:rPr>
                <w:color w:val="000000"/>
                <w:w w:val="107"/>
                <w:lang w:eastAsia="en-US"/>
              </w:rPr>
              <w:t>х</w:t>
            </w:r>
            <w:r>
              <w:rPr>
                <w:color w:val="000000"/>
                <w:w w:val="104"/>
                <w:lang w:eastAsia="en-US"/>
              </w:rPr>
              <w:t>о</w:t>
            </w:r>
            <w:r>
              <w:rPr>
                <w:color w:val="000000"/>
                <w:w w:val="95"/>
                <w:lang w:eastAsia="en-US"/>
              </w:rPr>
              <w:t>д</w:t>
            </w:r>
            <w:r>
              <w:rPr>
                <w:color w:val="000000"/>
                <w:w w:val="102"/>
                <w:lang w:eastAsia="en-US"/>
              </w:rPr>
              <w:t>н</w:t>
            </w:r>
            <w:r>
              <w:rPr>
                <w:color w:val="000000"/>
                <w:lang w:eastAsia="en-US"/>
              </w:rPr>
              <w:t>ы</w:t>
            </w:r>
            <w:r>
              <w:rPr>
                <w:color w:val="000000"/>
                <w:w w:val="101"/>
                <w:lang w:eastAsia="en-US"/>
              </w:rPr>
              <w:t>е</w:t>
            </w:r>
            <w:r>
              <w:rPr>
                <w:color w:val="000000"/>
                <w:spacing w:val="32"/>
                <w:lang w:eastAsia="en-US"/>
              </w:rPr>
              <w:t xml:space="preserve"> </w:t>
            </w:r>
            <w:r>
              <w:rPr>
                <w:color w:val="000000"/>
                <w:w w:val="95"/>
                <w:lang w:eastAsia="en-US"/>
              </w:rPr>
              <w:t>м</w:t>
            </w:r>
            <w:r>
              <w:rPr>
                <w:color w:val="000000"/>
                <w:w w:val="101"/>
                <w:lang w:eastAsia="en-US"/>
              </w:rPr>
              <w:t>а</w:t>
            </w:r>
            <w:r>
              <w:rPr>
                <w:color w:val="000000"/>
                <w:w w:val="106"/>
                <w:lang w:eastAsia="en-US"/>
              </w:rPr>
              <w:t>т</w:t>
            </w:r>
            <w:r>
              <w:rPr>
                <w:color w:val="000000"/>
                <w:w w:val="101"/>
                <w:lang w:eastAsia="en-US"/>
              </w:rPr>
              <w:t>е</w:t>
            </w:r>
            <w:r>
              <w:rPr>
                <w:color w:val="000000"/>
                <w:spacing w:val="-1"/>
                <w:w w:val="108"/>
                <w:lang w:eastAsia="en-US"/>
              </w:rPr>
              <w:t>р</w:t>
            </w:r>
            <w:r>
              <w:rPr>
                <w:color w:val="000000"/>
                <w:w w:val="103"/>
                <w:lang w:eastAsia="en-US"/>
              </w:rPr>
              <w:t>и</w:t>
            </w:r>
            <w:r>
              <w:rPr>
                <w:color w:val="000000"/>
                <w:w w:val="101"/>
                <w:lang w:eastAsia="en-US"/>
              </w:rPr>
              <w:t>а</w:t>
            </w:r>
            <w:r>
              <w:rPr>
                <w:color w:val="000000"/>
                <w:w w:val="99"/>
                <w:lang w:eastAsia="en-US"/>
              </w:rPr>
              <w:t>л</w:t>
            </w:r>
            <w:r>
              <w:rPr>
                <w:color w:val="000000"/>
                <w:lang w:eastAsia="en-US"/>
              </w:rPr>
              <w:t>ы</w:t>
            </w:r>
            <w:r>
              <w:rPr>
                <w:color w:val="000000"/>
                <w:w w:val="83"/>
                <w:lang w:eastAsia="en-US"/>
              </w:rPr>
              <w:t>,</w:t>
            </w:r>
            <w:r>
              <w:rPr>
                <w:color w:val="000000"/>
                <w:lang w:eastAsia="en-US"/>
              </w:rPr>
              <w:t xml:space="preserve"> </w:t>
            </w:r>
            <w:r>
              <w:rPr>
                <w:color w:val="000000"/>
                <w:w w:val="103"/>
                <w:lang w:eastAsia="en-US"/>
              </w:rPr>
              <w:t>к</w:t>
            </w:r>
            <w:r>
              <w:rPr>
                <w:color w:val="000000"/>
                <w:w w:val="104"/>
                <w:lang w:eastAsia="en-US"/>
              </w:rPr>
              <w:t>о</w:t>
            </w:r>
            <w:r>
              <w:rPr>
                <w:color w:val="000000"/>
                <w:w w:val="106"/>
                <w:lang w:eastAsia="en-US"/>
              </w:rPr>
              <w:t>ст</w:t>
            </w:r>
            <w:r>
              <w:rPr>
                <w:color w:val="000000"/>
                <w:w w:val="98"/>
                <w:lang w:eastAsia="en-US"/>
              </w:rPr>
              <w:t>ю</w:t>
            </w:r>
            <w:r>
              <w:rPr>
                <w:color w:val="000000"/>
                <w:w w:val="95"/>
                <w:lang w:eastAsia="en-US"/>
              </w:rPr>
              <w:t>м</w:t>
            </w:r>
            <w:r>
              <w:rPr>
                <w:color w:val="000000"/>
                <w:lang w:eastAsia="en-US"/>
              </w:rPr>
              <w:t>ы</w:t>
            </w:r>
            <w:r>
              <w:rPr>
                <w:color w:val="000000"/>
                <w:spacing w:val="-3"/>
                <w:lang w:eastAsia="en-US"/>
              </w:rPr>
              <w:t xml:space="preserve"> </w:t>
            </w:r>
            <w:r>
              <w:rPr>
                <w:color w:val="000000"/>
                <w:w w:val="103"/>
                <w:lang w:eastAsia="en-US"/>
              </w:rPr>
              <w:t>и</w:t>
            </w:r>
            <w:r>
              <w:rPr>
                <w:color w:val="000000"/>
                <w:spacing w:val="-3"/>
                <w:lang w:eastAsia="en-US"/>
              </w:rPr>
              <w:t xml:space="preserve"> </w:t>
            </w:r>
            <w:r>
              <w:rPr>
                <w:color w:val="000000"/>
                <w:w w:val="106"/>
                <w:lang w:eastAsia="en-US"/>
              </w:rPr>
              <w:t>т</w:t>
            </w:r>
            <w:r>
              <w:rPr>
                <w:color w:val="000000"/>
                <w:w w:val="82"/>
                <w:lang w:eastAsia="en-US"/>
              </w:rPr>
              <w:t>.</w:t>
            </w:r>
            <w:r>
              <w:rPr>
                <w:color w:val="000000"/>
                <w:w w:val="95"/>
                <w:lang w:eastAsia="en-US"/>
              </w:rPr>
              <w:t>д</w:t>
            </w:r>
            <w:r>
              <w:rPr>
                <w:color w:val="000000"/>
                <w:w w:val="82"/>
                <w:lang w:eastAsia="en-US"/>
              </w:rPr>
              <w:t>.</w:t>
            </w:r>
            <w:r>
              <w:rPr>
                <w:color w:val="000000"/>
                <w:w w:val="94"/>
                <w:lang w:eastAsia="en-US"/>
              </w:rPr>
              <w:t>)</w:t>
            </w:r>
          </w:p>
        </w:tc>
        <w:tc>
          <w:tcPr>
            <w:tcW w:w="985" w:type="dxa"/>
            <w:tcBorders>
              <w:top w:val="single" w:sz="6" w:space="0" w:color="000000"/>
              <w:left w:val="single" w:sz="6" w:space="0" w:color="000000"/>
              <w:bottom w:val="single" w:sz="6" w:space="0" w:color="000000"/>
              <w:right w:val="single" w:sz="6" w:space="0" w:color="000000"/>
            </w:tcBorders>
          </w:tcPr>
          <w:p w14:paraId="13936371" w14:textId="77777777" w:rsidR="0082338B" w:rsidRDefault="0082338B">
            <w:pPr>
              <w:tabs>
                <w:tab w:val="left" w:pos="9355"/>
              </w:tabs>
              <w:spacing w:before="120" w:after="120" w:line="256" w:lineRule="auto"/>
              <w:ind w:firstLine="142"/>
              <w:jc w:val="both"/>
              <w:rPr>
                <w:lang w:eastAsia="en-US"/>
              </w:rPr>
            </w:pPr>
          </w:p>
        </w:tc>
      </w:tr>
      <w:tr w:rsidR="0082338B" w14:paraId="3CDAC78A" w14:textId="77777777" w:rsidTr="0082338B">
        <w:trPr>
          <w:cantSplit/>
          <w:trHeight w:hRule="exact" w:val="854"/>
        </w:trPr>
        <w:tc>
          <w:tcPr>
            <w:tcW w:w="561" w:type="dxa"/>
            <w:tcBorders>
              <w:top w:val="single" w:sz="6" w:space="0" w:color="000000"/>
              <w:left w:val="single" w:sz="6" w:space="0" w:color="000000"/>
              <w:bottom w:val="single" w:sz="6" w:space="0" w:color="000000"/>
              <w:right w:val="single" w:sz="6" w:space="0" w:color="000000"/>
            </w:tcBorders>
            <w:hideMark/>
          </w:tcPr>
          <w:p w14:paraId="6ABA33EE" w14:textId="77777777" w:rsidR="0082338B" w:rsidRDefault="0082338B">
            <w:pPr>
              <w:widowControl w:val="0"/>
              <w:tabs>
                <w:tab w:val="left" w:pos="9355"/>
              </w:tabs>
              <w:spacing w:before="120" w:after="120" w:line="256" w:lineRule="auto"/>
              <w:ind w:firstLine="142"/>
              <w:jc w:val="both"/>
              <w:rPr>
                <w:color w:val="000000"/>
                <w:w w:val="82"/>
                <w:lang w:eastAsia="en-US"/>
              </w:rPr>
            </w:pPr>
            <w:r>
              <w:rPr>
                <w:color w:val="000000"/>
                <w:w w:val="101"/>
                <w:lang w:eastAsia="en-US"/>
              </w:rPr>
              <w:t>1</w:t>
            </w:r>
            <w:r>
              <w:rPr>
                <w:color w:val="000000"/>
                <w:lang w:eastAsia="en-US"/>
              </w:rPr>
              <w:t xml:space="preserve"> </w:t>
            </w:r>
            <w:r>
              <w:rPr>
                <w:color w:val="000000"/>
                <w:w w:val="101"/>
                <w:lang w:eastAsia="en-US"/>
              </w:rPr>
              <w:t>1</w:t>
            </w:r>
            <w:r>
              <w:rPr>
                <w:color w:val="000000"/>
                <w:w w:val="82"/>
                <w:lang w:eastAsia="en-US"/>
              </w:rPr>
              <w:t>.</w:t>
            </w:r>
          </w:p>
        </w:tc>
        <w:tc>
          <w:tcPr>
            <w:tcW w:w="7797" w:type="dxa"/>
            <w:tcBorders>
              <w:top w:val="single" w:sz="6" w:space="0" w:color="000000"/>
              <w:left w:val="single" w:sz="6" w:space="0" w:color="000000"/>
              <w:bottom w:val="single" w:sz="6" w:space="0" w:color="000000"/>
              <w:right w:val="single" w:sz="6" w:space="0" w:color="000000"/>
            </w:tcBorders>
            <w:hideMark/>
          </w:tcPr>
          <w:p w14:paraId="0467302B" w14:textId="77777777" w:rsidR="0082338B" w:rsidRDefault="0082338B">
            <w:pPr>
              <w:widowControl w:val="0"/>
              <w:tabs>
                <w:tab w:val="left" w:pos="9355"/>
              </w:tabs>
              <w:spacing w:before="120" w:after="120" w:line="256" w:lineRule="auto"/>
              <w:ind w:left="140" w:right="133"/>
              <w:jc w:val="both"/>
              <w:rPr>
                <w:color w:val="000000"/>
                <w:w w:val="82"/>
                <w:lang w:eastAsia="en-US"/>
              </w:rPr>
            </w:pPr>
            <w:r>
              <w:rPr>
                <w:color w:val="000000"/>
                <w:w w:val="98"/>
                <w:lang w:eastAsia="en-US"/>
              </w:rPr>
              <w:t>Д</w:t>
            </w:r>
            <w:r>
              <w:rPr>
                <w:color w:val="000000"/>
                <w:spacing w:val="-1"/>
                <w:w w:val="104"/>
                <w:lang w:eastAsia="en-US"/>
              </w:rPr>
              <w:t>о</w:t>
            </w:r>
            <w:r>
              <w:rPr>
                <w:color w:val="000000"/>
                <w:w w:val="99"/>
                <w:lang w:eastAsia="en-US"/>
              </w:rPr>
              <w:t>б</w:t>
            </w:r>
            <w:r>
              <w:rPr>
                <w:color w:val="000000"/>
                <w:w w:val="108"/>
                <w:lang w:eastAsia="en-US"/>
              </w:rPr>
              <w:t>р</w:t>
            </w:r>
            <w:r>
              <w:rPr>
                <w:color w:val="000000"/>
                <w:w w:val="104"/>
                <w:lang w:eastAsia="en-US"/>
              </w:rPr>
              <w:t>о</w:t>
            </w:r>
            <w:r>
              <w:rPr>
                <w:color w:val="000000"/>
                <w:w w:val="97"/>
                <w:lang w:eastAsia="en-US"/>
              </w:rPr>
              <w:t>ж</w:t>
            </w:r>
            <w:r>
              <w:rPr>
                <w:color w:val="000000"/>
                <w:w w:val="101"/>
                <w:lang w:eastAsia="en-US"/>
              </w:rPr>
              <w:t>е</w:t>
            </w:r>
            <w:r>
              <w:rPr>
                <w:color w:val="000000"/>
                <w:w w:val="99"/>
                <w:lang w:eastAsia="en-US"/>
              </w:rPr>
              <w:t>л</w:t>
            </w:r>
            <w:r>
              <w:rPr>
                <w:color w:val="000000"/>
                <w:w w:val="101"/>
                <w:lang w:eastAsia="en-US"/>
              </w:rPr>
              <w:t>а</w:t>
            </w:r>
            <w:r>
              <w:rPr>
                <w:color w:val="000000"/>
                <w:w w:val="106"/>
                <w:lang w:eastAsia="en-US"/>
              </w:rPr>
              <w:t>т</w:t>
            </w:r>
            <w:r>
              <w:rPr>
                <w:color w:val="000000"/>
                <w:w w:val="101"/>
                <w:lang w:eastAsia="en-US"/>
              </w:rPr>
              <w:t>е</w:t>
            </w:r>
            <w:r>
              <w:rPr>
                <w:color w:val="000000"/>
                <w:w w:val="99"/>
                <w:lang w:eastAsia="en-US"/>
              </w:rPr>
              <w:t>л</w:t>
            </w:r>
            <w:r>
              <w:rPr>
                <w:color w:val="000000"/>
                <w:w w:val="106"/>
                <w:lang w:eastAsia="en-US"/>
              </w:rPr>
              <w:t>ь</w:t>
            </w:r>
            <w:r>
              <w:rPr>
                <w:color w:val="000000"/>
                <w:w w:val="102"/>
                <w:lang w:eastAsia="en-US"/>
              </w:rPr>
              <w:t>н</w:t>
            </w:r>
            <w:r>
              <w:rPr>
                <w:color w:val="000000"/>
                <w:w w:val="104"/>
                <w:lang w:eastAsia="en-US"/>
              </w:rPr>
              <w:t>о</w:t>
            </w:r>
            <w:r>
              <w:rPr>
                <w:color w:val="000000"/>
                <w:spacing w:val="1"/>
                <w:w w:val="106"/>
                <w:lang w:eastAsia="en-US"/>
              </w:rPr>
              <w:t>с</w:t>
            </w:r>
            <w:r>
              <w:rPr>
                <w:color w:val="000000"/>
                <w:w w:val="106"/>
                <w:lang w:eastAsia="en-US"/>
              </w:rPr>
              <w:t>ть</w:t>
            </w:r>
            <w:r>
              <w:rPr>
                <w:color w:val="000000"/>
                <w:spacing w:val="39"/>
                <w:lang w:eastAsia="en-US"/>
              </w:rPr>
              <w:t xml:space="preserve"> </w:t>
            </w:r>
            <w:r>
              <w:rPr>
                <w:color w:val="000000"/>
                <w:w w:val="103"/>
                <w:lang w:eastAsia="en-US"/>
              </w:rPr>
              <w:t>и</w:t>
            </w:r>
            <w:r>
              <w:rPr>
                <w:color w:val="000000"/>
                <w:spacing w:val="35"/>
                <w:lang w:eastAsia="en-US"/>
              </w:rPr>
              <w:t xml:space="preserve"> </w:t>
            </w:r>
            <w:r>
              <w:rPr>
                <w:color w:val="000000"/>
                <w:w w:val="104"/>
                <w:lang w:eastAsia="en-US"/>
              </w:rPr>
              <w:t>в</w:t>
            </w:r>
            <w:r>
              <w:rPr>
                <w:color w:val="000000"/>
                <w:w w:val="101"/>
                <w:lang w:eastAsia="en-US"/>
              </w:rPr>
              <w:t>е</w:t>
            </w:r>
            <w:r>
              <w:rPr>
                <w:color w:val="000000"/>
                <w:w w:val="97"/>
                <w:lang w:eastAsia="en-US"/>
              </w:rPr>
              <w:t>ж</w:t>
            </w:r>
            <w:r>
              <w:rPr>
                <w:color w:val="000000"/>
                <w:w w:val="99"/>
                <w:lang w:eastAsia="en-US"/>
              </w:rPr>
              <w:t>л</w:t>
            </w:r>
            <w:r>
              <w:rPr>
                <w:color w:val="000000"/>
                <w:w w:val="103"/>
                <w:lang w:eastAsia="en-US"/>
              </w:rPr>
              <w:t>и</w:t>
            </w:r>
            <w:r>
              <w:rPr>
                <w:color w:val="000000"/>
                <w:w w:val="104"/>
                <w:lang w:eastAsia="en-US"/>
              </w:rPr>
              <w:t>во</w:t>
            </w:r>
            <w:r>
              <w:rPr>
                <w:color w:val="000000"/>
                <w:w w:val="106"/>
                <w:lang w:eastAsia="en-US"/>
              </w:rPr>
              <w:t>с</w:t>
            </w:r>
            <w:r>
              <w:rPr>
                <w:color w:val="000000"/>
                <w:spacing w:val="1"/>
                <w:w w:val="106"/>
                <w:lang w:eastAsia="en-US"/>
              </w:rPr>
              <w:t>т</w:t>
            </w:r>
            <w:r>
              <w:rPr>
                <w:color w:val="000000"/>
                <w:w w:val="106"/>
                <w:lang w:eastAsia="en-US"/>
              </w:rPr>
              <w:t>ь</w:t>
            </w:r>
            <w:r>
              <w:rPr>
                <w:color w:val="000000"/>
                <w:spacing w:val="35"/>
                <w:lang w:eastAsia="en-US"/>
              </w:rPr>
              <w:t xml:space="preserve"> </w:t>
            </w:r>
            <w:r>
              <w:rPr>
                <w:color w:val="000000"/>
                <w:w w:val="108"/>
                <w:lang w:eastAsia="en-US"/>
              </w:rPr>
              <w:t>р</w:t>
            </w:r>
            <w:r>
              <w:rPr>
                <w:color w:val="000000"/>
                <w:w w:val="101"/>
                <w:lang w:eastAsia="en-US"/>
              </w:rPr>
              <w:t>а</w:t>
            </w:r>
            <w:r>
              <w:rPr>
                <w:color w:val="000000"/>
                <w:w w:val="99"/>
                <w:lang w:eastAsia="en-US"/>
              </w:rPr>
              <w:t>б</w:t>
            </w:r>
            <w:r>
              <w:rPr>
                <w:color w:val="000000"/>
                <w:w w:val="104"/>
                <w:lang w:eastAsia="en-US"/>
              </w:rPr>
              <w:t>о</w:t>
            </w:r>
            <w:r>
              <w:rPr>
                <w:color w:val="000000"/>
                <w:w w:val="106"/>
                <w:lang w:eastAsia="en-US"/>
              </w:rPr>
              <w:t>т</w:t>
            </w:r>
            <w:r>
              <w:rPr>
                <w:color w:val="000000"/>
                <w:w w:val="102"/>
                <w:lang w:eastAsia="en-US"/>
              </w:rPr>
              <w:t>н</w:t>
            </w:r>
            <w:r>
              <w:rPr>
                <w:color w:val="000000"/>
                <w:w w:val="103"/>
                <w:lang w:eastAsia="en-US"/>
              </w:rPr>
              <w:t>и</w:t>
            </w:r>
            <w:r>
              <w:rPr>
                <w:color w:val="000000"/>
                <w:spacing w:val="-1"/>
                <w:w w:val="103"/>
                <w:lang w:eastAsia="en-US"/>
              </w:rPr>
              <w:t>к</w:t>
            </w:r>
            <w:r>
              <w:rPr>
                <w:color w:val="000000"/>
                <w:w w:val="104"/>
                <w:lang w:eastAsia="en-US"/>
              </w:rPr>
              <w:t>ов</w:t>
            </w:r>
            <w:r>
              <w:rPr>
                <w:color w:val="000000"/>
                <w:spacing w:val="36"/>
                <w:lang w:eastAsia="en-US"/>
              </w:rPr>
              <w:t xml:space="preserve"> </w:t>
            </w:r>
            <w:r>
              <w:rPr>
                <w:color w:val="000000"/>
                <w:spacing w:val="1"/>
                <w:w w:val="104"/>
                <w:lang w:eastAsia="en-US"/>
              </w:rPr>
              <w:t>о</w:t>
            </w:r>
            <w:r>
              <w:rPr>
                <w:color w:val="000000"/>
                <w:w w:val="99"/>
                <w:lang w:eastAsia="en-US"/>
              </w:rPr>
              <w:t>б</w:t>
            </w:r>
            <w:r>
              <w:rPr>
                <w:color w:val="000000"/>
                <w:w w:val="108"/>
                <w:lang w:eastAsia="en-US"/>
              </w:rPr>
              <w:t>р</w:t>
            </w:r>
            <w:r>
              <w:rPr>
                <w:color w:val="000000"/>
                <w:w w:val="101"/>
                <w:lang w:eastAsia="en-US"/>
              </w:rPr>
              <w:t>а</w:t>
            </w:r>
            <w:r>
              <w:rPr>
                <w:color w:val="000000"/>
                <w:w w:val="102"/>
                <w:lang w:eastAsia="en-US"/>
              </w:rPr>
              <w:t>з</w:t>
            </w:r>
            <w:r>
              <w:rPr>
                <w:color w:val="000000"/>
                <w:spacing w:val="-1"/>
                <w:w w:val="104"/>
                <w:lang w:eastAsia="en-US"/>
              </w:rPr>
              <w:t>о</w:t>
            </w:r>
            <w:r>
              <w:rPr>
                <w:color w:val="000000"/>
                <w:w w:val="104"/>
                <w:lang w:eastAsia="en-US"/>
              </w:rPr>
              <w:t>в</w:t>
            </w:r>
            <w:r>
              <w:rPr>
                <w:color w:val="000000"/>
                <w:w w:val="101"/>
                <w:lang w:eastAsia="en-US"/>
              </w:rPr>
              <w:t>а</w:t>
            </w:r>
            <w:r>
              <w:rPr>
                <w:color w:val="000000"/>
                <w:w w:val="106"/>
                <w:lang w:eastAsia="en-US"/>
              </w:rPr>
              <w:t>т</w:t>
            </w:r>
            <w:r>
              <w:rPr>
                <w:color w:val="000000"/>
                <w:w w:val="101"/>
                <w:lang w:eastAsia="en-US"/>
              </w:rPr>
              <w:t>е</w:t>
            </w:r>
            <w:r>
              <w:rPr>
                <w:color w:val="000000"/>
                <w:w w:val="99"/>
                <w:lang w:eastAsia="en-US"/>
              </w:rPr>
              <w:t>л</w:t>
            </w:r>
            <w:r>
              <w:rPr>
                <w:color w:val="000000"/>
                <w:spacing w:val="3"/>
                <w:w w:val="106"/>
                <w:lang w:eastAsia="en-US"/>
              </w:rPr>
              <w:t>ь</w:t>
            </w:r>
            <w:r>
              <w:rPr>
                <w:color w:val="000000"/>
                <w:w w:val="102"/>
                <w:lang w:eastAsia="en-US"/>
              </w:rPr>
              <w:t>н</w:t>
            </w:r>
            <w:r>
              <w:rPr>
                <w:color w:val="000000"/>
                <w:w w:val="104"/>
                <w:lang w:eastAsia="en-US"/>
              </w:rPr>
              <w:t>о</w:t>
            </w:r>
            <w:r>
              <w:rPr>
                <w:color w:val="000000"/>
                <w:w w:val="112"/>
                <w:lang w:eastAsia="en-US"/>
              </w:rPr>
              <w:t>г</w:t>
            </w:r>
            <w:r>
              <w:rPr>
                <w:color w:val="000000"/>
                <w:w w:val="104"/>
                <w:lang w:eastAsia="en-US"/>
              </w:rPr>
              <w:t>о</w:t>
            </w:r>
            <w:r>
              <w:rPr>
                <w:color w:val="000000"/>
                <w:spacing w:val="-2"/>
                <w:lang w:eastAsia="en-US"/>
              </w:rPr>
              <w:t xml:space="preserve"> </w:t>
            </w:r>
            <w:r>
              <w:rPr>
                <w:color w:val="000000"/>
                <w:w w:val="104"/>
                <w:lang w:eastAsia="en-US"/>
              </w:rPr>
              <w:t>у</w:t>
            </w:r>
            <w:r>
              <w:rPr>
                <w:color w:val="000000"/>
                <w:w w:val="110"/>
                <w:lang w:eastAsia="en-US"/>
              </w:rPr>
              <w:t>ч</w:t>
            </w:r>
            <w:r>
              <w:rPr>
                <w:color w:val="000000"/>
                <w:w w:val="108"/>
                <w:lang w:eastAsia="en-US"/>
              </w:rPr>
              <w:t>р</w:t>
            </w:r>
            <w:r>
              <w:rPr>
                <w:color w:val="000000"/>
                <w:w w:val="101"/>
                <w:lang w:eastAsia="en-US"/>
              </w:rPr>
              <w:t>е</w:t>
            </w:r>
            <w:r>
              <w:rPr>
                <w:color w:val="000000"/>
                <w:w w:val="97"/>
                <w:lang w:eastAsia="en-US"/>
              </w:rPr>
              <w:t>ж</w:t>
            </w:r>
            <w:r>
              <w:rPr>
                <w:color w:val="000000"/>
                <w:w w:val="95"/>
                <w:lang w:eastAsia="en-US"/>
              </w:rPr>
              <w:t>д</w:t>
            </w:r>
            <w:r>
              <w:rPr>
                <w:color w:val="000000"/>
                <w:w w:val="101"/>
                <w:lang w:eastAsia="en-US"/>
              </w:rPr>
              <w:t>е</w:t>
            </w:r>
            <w:r>
              <w:rPr>
                <w:color w:val="000000"/>
                <w:spacing w:val="-1"/>
                <w:w w:val="102"/>
                <w:lang w:eastAsia="en-US"/>
              </w:rPr>
              <w:t>н</w:t>
            </w:r>
            <w:r>
              <w:rPr>
                <w:color w:val="000000"/>
                <w:w w:val="103"/>
                <w:lang w:eastAsia="en-US"/>
              </w:rPr>
              <w:t>и</w:t>
            </w:r>
            <w:r>
              <w:rPr>
                <w:color w:val="000000"/>
                <w:spacing w:val="-1"/>
                <w:w w:val="105"/>
                <w:lang w:eastAsia="en-US"/>
              </w:rPr>
              <w:t>я</w:t>
            </w:r>
            <w:r>
              <w:rPr>
                <w:color w:val="000000"/>
                <w:w w:val="82"/>
                <w:lang w:eastAsia="en-US"/>
              </w:rPr>
              <w:t>.</w:t>
            </w:r>
          </w:p>
        </w:tc>
        <w:tc>
          <w:tcPr>
            <w:tcW w:w="985" w:type="dxa"/>
            <w:tcBorders>
              <w:top w:val="single" w:sz="6" w:space="0" w:color="000000"/>
              <w:left w:val="single" w:sz="6" w:space="0" w:color="000000"/>
              <w:bottom w:val="single" w:sz="6" w:space="0" w:color="000000"/>
              <w:right w:val="single" w:sz="6" w:space="0" w:color="000000"/>
            </w:tcBorders>
          </w:tcPr>
          <w:p w14:paraId="05AF9B05" w14:textId="77777777" w:rsidR="0082338B" w:rsidRDefault="0082338B">
            <w:pPr>
              <w:tabs>
                <w:tab w:val="left" w:pos="9355"/>
              </w:tabs>
              <w:spacing w:before="120" w:after="120" w:line="256" w:lineRule="auto"/>
              <w:ind w:firstLine="142"/>
              <w:jc w:val="both"/>
              <w:rPr>
                <w:lang w:eastAsia="en-US"/>
              </w:rPr>
            </w:pPr>
          </w:p>
        </w:tc>
      </w:tr>
    </w:tbl>
    <w:p w14:paraId="3025BFDE" w14:textId="77777777" w:rsidR="0082338B" w:rsidRDefault="0082338B" w:rsidP="0082338B">
      <w:pPr>
        <w:tabs>
          <w:tab w:val="left" w:pos="9355"/>
        </w:tabs>
        <w:ind w:firstLine="709"/>
        <w:jc w:val="both"/>
      </w:pPr>
    </w:p>
    <w:p w14:paraId="333E6D1C" w14:textId="77777777" w:rsidR="0082338B" w:rsidRDefault="0082338B" w:rsidP="0082338B">
      <w:pPr>
        <w:tabs>
          <w:tab w:val="left" w:pos="9355"/>
        </w:tabs>
        <w:ind w:firstLine="709"/>
        <w:jc w:val="both"/>
      </w:pPr>
      <w:r>
        <w:t>Ранжирование оценок уровня удовлетворенности:</w:t>
      </w:r>
    </w:p>
    <w:p w14:paraId="7CEC8D41" w14:textId="77777777" w:rsidR="0082338B" w:rsidRDefault="0082338B" w:rsidP="0082338B">
      <w:pPr>
        <w:tabs>
          <w:tab w:val="left" w:pos="9355"/>
        </w:tabs>
        <w:ind w:firstLine="709"/>
        <w:jc w:val="both"/>
      </w:pPr>
      <w:r>
        <w:t xml:space="preserve">1-2 балла – низкий </w:t>
      </w:r>
    </w:p>
    <w:p w14:paraId="19F3FEC3" w14:textId="77777777" w:rsidR="0082338B" w:rsidRDefault="0082338B" w:rsidP="0082338B">
      <w:pPr>
        <w:tabs>
          <w:tab w:val="left" w:pos="9355"/>
        </w:tabs>
        <w:ind w:firstLine="709"/>
        <w:jc w:val="both"/>
      </w:pPr>
      <w:r>
        <w:t>3 – средний</w:t>
      </w:r>
    </w:p>
    <w:p w14:paraId="408133F7" w14:textId="77777777" w:rsidR="0082338B" w:rsidRDefault="0082338B" w:rsidP="0082338B">
      <w:pPr>
        <w:ind w:firstLine="709"/>
      </w:pPr>
      <w:r>
        <w:t>4 – выше среднего</w:t>
      </w:r>
    </w:p>
    <w:p w14:paraId="37B35C41" w14:textId="77777777" w:rsidR="0082338B" w:rsidRDefault="0082338B" w:rsidP="0082338B">
      <w:pPr>
        <w:ind w:firstLine="709"/>
      </w:pPr>
      <w:r>
        <w:t xml:space="preserve">5 – высокий  </w:t>
      </w:r>
    </w:p>
    <w:p w14:paraId="76E6F510" w14:textId="77777777" w:rsidR="0082338B" w:rsidRDefault="0082338B" w:rsidP="0082338B">
      <w:pPr>
        <w:widowControl w:val="0"/>
        <w:tabs>
          <w:tab w:val="left" w:pos="9355"/>
        </w:tabs>
        <w:ind w:firstLine="709"/>
        <w:jc w:val="both"/>
        <w:rPr>
          <w:color w:val="000000"/>
          <w:w w:val="101"/>
        </w:rPr>
      </w:pPr>
    </w:p>
    <w:p w14:paraId="105D1977" w14:textId="77777777" w:rsidR="001D7F73" w:rsidRPr="00935FE5" w:rsidRDefault="001D7F73" w:rsidP="005818D9">
      <w:pPr>
        <w:shd w:val="clear" w:color="auto" w:fill="FFFFFF"/>
        <w:jc w:val="center"/>
        <w:rPr>
          <w:bCs/>
          <w:color w:val="000000"/>
          <w:sz w:val="28"/>
          <w:szCs w:val="28"/>
        </w:rPr>
      </w:pPr>
    </w:p>
    <w:sectPr w:rsidR="001D7F73" w:rsidRPr="00935FE5" w:rsidSect="00BD72E7">
      <w:footerReference w:type="default" r:id="rId12"/>
      <w:pgSz w:w="11906" w:h="16838"/>
      <w:pgMar w:top="993" w:right="850" w:bottom="993"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BB9AD" w14:textId="77777777" w:rsidR="009821AF" w:rsidRDefault="009821AF" w:rsidP="006F51F9">
      <w:r>
        <w:separator/>
      </w:r>
    </w:p>
  </w:endnote>
  <w:endnote w:type="continuationSeparator" w:id="0">
    <w:p w14:paraId="6958AF68" w14:textId="77777777" w:rsidR="009821AF" w:rsidRDefault="009821AF" w:rsidP="006F51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CC"/>
    <w:family w:val="auto"/>
    <w:pitch w:val="variable"/>
    <w:sig w:usb0="A00002EF" w:usb1="4000204B" w:usb2="00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ndara">
    <w:panose1 w:val="020E0502030303020204"/>
    <w:charset w:val="CC"/>
    <w:family w:val="swiss"/>
    <w:pitch w:val="variable"/>
    <w:sig w:usb0="A00002EF" w:usb1="4000A44B" w:usb2="00000000" w:usb3="00000000" w:csb0="0000019F" w:csb1="00000000"/>
  </w:font>
  <w:font w:name="Arial CYR">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353277"/>
      <w:docPartObj>
        <w:docPartGallery w:val="Page Numbers (Bottom of Page)"/>
        <w:docPartUnique/>
      </w:docPartObj>
    </w:sdtPr>
    <w:sdtEndPr/>
    <w:sdtContent>
      <w:p w14:paraId="13603E49" w14:textId="7B935E61" w:rsidR="005E1770" w:rsidRDefault="005E1770">
        <w:pPr>
          <w:pStyle w:val="af3"/>
          <w:jc w:val="center"/>
        </w:pPr>
        <w:r>
          <w:fldChar w:fldCharType="begin"/>
        </w:r>
        <w:r>
          <w:instrText>PAGE   \* MERGEFORMAT</w:instrText>
        </w:r>
        <w:r>
          <w:fldChar w:fldCharType="separate"/>
        </w:r>
        <w:r w:rsidR="006E55E0">
          <w:rPr>
            <w:noProof/>
          </w:rPr>
          <w:t>36</w:t>
        </w:r>
        <w:r>
          <w:fldChar w:fldCharType="end"/>
        </w:r>
      </w:p>
    </w:sdtContent>
  </w:sdt>
  <w:p w14:paraId="6E422D4A" w14:textId="77777777" w:rsidR="005E1770" w:rsidRDefault="005E1770">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49B258" w14:textId="77777777" w:rsidR="009821AF" w:rsidRDefault="009821AF" w:rsidP="006F51F9">
      <w:r>
        <w:separator/>
      </w:r>
    </w:p>
  </w:footnote>
  <w:footnote w:type="continuationSeparator" w:id="0">
    <w:p w14:paraId="44A24DE9" w14:textId="77777777" w:rsidR="009821AF" w:rsidRDefault="009821AF" w:rsidP="006F51F9">
      <w:r>
        <w:continuationSeparator/>
      </w:r>
    </w:p>
  </w:footnote>
  <w:footnote w:id="1">
    <w:p w14:paraId="409E6D3B" w14:textId="77777777" w:rsidR="005E1770" w:rsidRDefault="005E1770" w:rsidP="009D12DC">
      <w:pPr>
        <w:pStyle w:val="af8"/>
      </w:pPr>
      <w:r>
        <w:rPr>
          <w:rStyle w:val="afa"/>
        </w:rPr>
        <w:footnoteRef/>
      </w:r>
      <w:r>
        <w:t xml:space="preserve"> На основе комплексного учебного плана и содержания учебного плана ежегодно составляется рабочая программа, содержащая календарный учебный график.</w:t>
      </w:r>
    </w:p>
  </w:footnote>
  <w:footnote w:id="2">
    <w:p w14:paraId="3838A442" w14:textId="77777777" w:rsidR="005E1770" w:rsidRDefault="005E1770">
      <w:pPr>
        <w:pStyle w:val="af8"/>
      </w:pPr>
      <w:r>
        <w:rPr>
          <w:rStyle w:val="afa"/>
        </w:rPr>
        <w:footnoteRef/>
      </w:r>
      <w:r>
        <w:t xml:space="preserve"> Программа экскурсий и выходов ежегодно уточняется с учетом пожеланий детей и родителей</w:t>
      </w:r>
    </w:p>
  </w:footnote>
  <w:footnote w:id="3">
    <w:p w14:paraId="155463A5" w14:textId="77777777" w:rsidR="005E1770" w:rsidRDefault="005E1770" w:rsidP="0082338B">
      <w:pPr>
        <w:pStyle w:val="af8"/>
      </w:pPr>
      <w:r>
        <w:rPr>
          <w:rStyle w:val="afa"/>
        </w:rPr>
        <w:footnoteRef/>
      </w:r>
      <w:r>
        <w:t xml:space="preserve"> </w:t>
      </w:r>
      <w:r>
        <w:rPr>
          <w:color w:val="000000"/>
          <w:w w:val="108"/>
          <w:sz w:val="24"/>
          <w:szCs w:val="24"/>
        </w:rPr>
        <w:t xml:space="preserve">Разработка </w:t>
      </w:r>
      <w:r>
        <w:rPr>
          <w:color w:val="000000"/>
          <w:w w:val="103"/>
          <w:sz w:val="24"/>
          <w:szCs w:val="24"/>
        </w:rPr>
        <w:t>Р</w:t>
      </w:r>
      <w:r>
        <w:rPr>
          <w:color w:val="000000"/>
          <w:w w:val="101"/>
          <w:sz w:val="24"/>
          <w:szCs w:val="24"/>
        </w:rPr>
        <w:t>е</w:t>
      </w:r>
      <w:r>
        <w:rPr>
          <w:color w:val="000000"/>
          <w:w w:val="106"/>
          <w:sz w:val="24"/>
          <w:szCs w:val="24"/>
        </w:rPr>
        <w:t>с</w:t>
      </w:r>
      <w:r>
        <w:rPr>
          <w:color w:val="000000"/>
          <w:w w:val="104"/>
          <w:sz w:val="24"/>
          <w:szCs w:val="24"/>
        </w:rPr>
        <w:t>у</w:t>
      </w:r>
      <w:r>
        <w:rPr>
          <w:color w:val="000000"/>
          <w:w w:val="108"/>
          <w:sz w:val="24"/>
          <w:szCs w:val="24"/>
        </w:rPr>
        <w:t>р</w:t>
      </w:r>
      <w:r>
        <w:rPr>
          <w:color w:val="000000"/>
          <w:w w:val="106"/>
          <w:sz w:val="24"/>
          <w:szCs w:val="24"/>
        </w:rPr>
        <w:t>с</w:t>
      </w:r>
      <w:r>
        <w:rPr>
          <w:color w:val="000000"/>
          <w:spacing w:val="1"/>
          <w:w w:val="102"/>
          <w:sz w:val="24"/>
          <w:szCs w:val="24"/>
        </w:rPr>
        <w:t>н</w:t>
      </w:r>
      <w:r>
        <w:rPr>
          <w:color w:val="000000"/>
          <w:spacing w:val="-1"/>
          <w:w w:val="104"/>
          <w:sz w:val="24"/>
          <w:szCs w:val="24"/>
        </w:rPr>
        <w:t>о</w:t>
      </w:r>
      <w:r>
        <w:rPr>
          <w:color w:val="000000"/>
          <w:spacing w:val="1"/>
          <w:w w:val="112"/>
          <w:sz w:val="24"/>
          <w:szCs w:val="24"/>
        </w:rPr>
        <w:t>г</w:t>
      </w:r>
      <w:r>
        <w:rPr>
          <w:color w:val="000000"/>
          <w:w w:val="104"/>
          <w:sz w:val="24"/>
          <w:szCs w:val="24"/>
        </w:rPr>
        <w:t>о</w:t>
      </w:r>
      <w:r>
        <w:rPr>
          <w:color w:val="000000"/>
          <w:spacing w:val="53"/>
          <w:sz w:val="24"/>
          <w:szCs w:val="24"/>
        </w:rPr>
        <w:t xml:space="preserve"> </w:t>
      </w:r>
      <w:r>
        <w:rPr>
          <w:color w:val="000000"/>
          <w:w w:val="102"/>
          <w:sz w:val="24"/>
          <w:szCs w:val="24"/>
        </w:rPr>
        <w:t>ц</w:t>
      </w:r>
      <w:r>
        <w:rPr>
          <w:color w:val="000000"/>
          <w:w w:val="101"/>
          <w:sz w:val="24"/>
          <w:szCs w:val="24"/>
        </w:rPr>
        <w:t>е</w:t>
      </w:r>
      <w:r>
        <w:rPr>
          <w:color w:val="000000"/>
          <w:w w:val="102"/>
          <w:sz w:val="24"/>
          <w:szCs w:val="24"/>
        </w:rPr>
        <w:t>н</w:t>
      </w:r>
      <w:r>
        <w:rPr>
          <w:color w:val="000000"/>
          <w:w w:val="106"/>
          <w:sz w:val="24"/>
          <w:szCs w:val="24"/>
        </w:rPr>
        <w:t>т</w:t>
      </w:r>
      <w:r>
        <w:rPr>
          <w:color w:val="000000"/>
          <w:w w:val="108"/>
          <w:sz w:val="24"/>
          <w:szCs w:val="24"/>
        </w:rPr>
        <w:t>р</w:t>
      </w:r>
      <w:r>
        <w:rPr>
          <w:color w:val="000000"/>
          <w:w w:val="101"/>
          <w:sz w:val="24"/>
          <w:szCs w:val="24"/>
        </w:rPr>
        <w:t>а</w:t>
      </w:r>
      <w:r>
        <w:rPr>
          <w:color w:val="000000"/>
          <w:spacing w:val="53"/>
          <w:sz w:val="24"/>
          <w:szCs w:val="24"/>
        </w:rPr>
        <w:t xml:space="preserve"> </w:t>
      </w:r>
      <w:r>
        <w:rPr>
          <w:color w:val="000000"/>
          <w:w w:val="95"/>
          <w:sz w:val="24"/>
          <w:szCs w:val="24"/>
        </w:rPr>
        <w:t>д</w:t>
      </w:r>
      <w:r>
        <w:rPr>
          <w:color w:val="000000"/>
          <w:w w:val="104"/>
          <w:sz w:val="24"/>
          <w:szCs w:val="24"/>
        </w:rPr>
        <w:t>оп</w:t>
      </w:r>
      <w:r>
        <w:rPr>
          <w:color w:val="000000"/>
          <w:spacing w:val="-1"/>
          <w:w w:val="104"/>
          <w:sz w:val="24"/>
          <w:szCs w:val="24"/>
        </w:rPr>
        <w:t>о</w:t>
      </w:r>
      <w:r>
        <w:rPr>
          <w:color w:val="000000"/>
          <w:w w:val="99"/>
          <w:sz w:val="24"/>
          <w:szCs w:val="24"/>
        </w:rPr>
        <w:t>л</w:t>
      </w:r>
      <w:r>
        <w:rPr>
          <w:color w:val="000000"/>
          <w:w w:val="102"/>
          <w:sz w:val="24"/>
          <w:szCs w:val="24"/>
        </w:rPr>
        <w:t>н</w:t>
      </w:r>
      <w:r>
        <w:rPr>
          <w:color w:val="000000"/>
          <w:w w:val="103"/>
          <w:sz w:val="24"/>
          <w:szCs w:val="24"/>
        </w:rPr>
        <w:t>и</w:t>
      </w:r>
      <w:r>
        <w:rPr>
          <w:color w:val="000000"/>
          <w:w w:val="106"/>
          <w:sz w:val="24"/>
          <w:szCs w:val="24"/>
        </w:rPr>
        <w:t>т</w:t>
      </w:r>
      <w:r>
        <w:rPr>
          <w:color w:val="000000"/>
          <w:w w:val="101"/>
          <w:sz w:val="24"/>
          <w:szCs w:val="24"/>
        </w:rPr>
        <w:t>е</w:t>
      </w:r>
      <w:r>
        <w:rPr>
          <w:color w:val="000000"/>
          <w:w w:val="99"/>
          <w:sz w:val="24"/>
          <w:szCs w:val="24"/>
        </w:rPr>
        <w:t>л</w:t>
      </w:r>
      <w:r>
        <w:rPr>
          <w:color w:val="000000"/>
          <w:w w:val="106"/>
          <w:sz w:val="24"/>
          <w:szCs w:val="24"/>
        </w:rPr>
        <w:t>ь</w:t>
      </w:r>
      <w:r>
        <w:rPr>
          <w:color w:val="000000"/>
          <w:w w:val="102"/>
          <w:sz w:val="24"/>
          <w:szCs w:val="24"/>
        </w:rPr>
        <w:t>н</w:t>
      </w:r>
      <w:r>
        <w:rPr>
          <w:color w:val="000000"/>
          <w:w w:val="104"/>
          <w:sz w:val="24"/>
          <w:szCs w:val="24"/>
        </w:rPr>
        <w:t>о</w:t>
      </w:r>
      <w:r>
        <w:rPr>
          <w:color w:val="000000"/>
          <w:w w:val="112"/>
          <w:sz w:val="24"/>
          <w:szCs w:val="24"/>
        </w:rPr>
        <w:t>г</w:t>
      </w:r>
      <w:r>
        <w:rPr>
          <w:color w:val="000000"/>
          <w:w w:val="104"/>
          <w:sz w:val="24"/>
          <w:szCs w:val="24"/>
        </w:rPr>
        <w:t>о</w:t>
      </w:r>
      <w:r>
        <w:rPr>
          <w:color w:val="000000"/>
          <w:spacing w:val="53"/>
          <w:sz w:val="24"/>
          <w:szCs w:val="24"/>
        </w:rPr>
        <w:t xml:space="preserve"> </w:t>
      </w:r>
      <w:r>
        <w:rPr>
          <w:color w:val="000000"/>
          <w:w w:val="104"/>
          <w:sz w:val="24"/>
          <w:szCs w:val="24"/>
        </w:rPr>
        <w:t>о</w:t>
      </w:r>
      <w:r>
        <w:rPr>
          <w:color w:val="000000"/>
          <w:spacing w:val="1"/>
          <w:w w:val="99"/>
          <w:sz w:val="24"/>
          <w:szCs w:val="24"/>
        </w:rPr>
        <w:t>б</w:t>
      </w:r>
      <w:r>
        <w:rPr>
          <w:color w:val="000000"/>
          <w:w w:val="108"/>
          <w:sz w:val="24"/>
          <w:szCs w:val="24"/>
        </w:rPr>
        <w:t>р</w:t>
      </w:r>
      <w:r>
        <w:rPr>
          <w:color w:val="000000"/>
          <w:spacing w:val="-1"/>
          <w:w w:val="101"/>
          <w:sz w:val="24"/>
          <w:szCs w:val="24"/>
        </w:rPr>
        <w:t>а</w:t>
      </w:r>
      <w:r>
        <w:rPr>
          <w:color w:val="000000"/>
          <w:w w:val="102"/>
          <w:sz w:val="24"/>
          <w:szCs w:val="24"/>
        </w:rPr>
        <w:t>з</w:t>
      </w:r>
      <w:r>
        <w:rPr>
          <w:color w:val="000000"/>
          <w:w w:val="104"/>
          <w:sz w:val="24"/>
          <w:szCs w:val="24"/>
        </w:rPr>
        <w:t>ов</w:t>
      </w:r>
      <w:r>
        <w:rPr>
          <w:color w:val="000000"/>
          <w:w w:val="101"/>
          <w:sz w:val="24"/>
          <w:szCs w:val="24"/>
        </w:rPr>
        <w:t>а</w:t>
      </w:r>
      <w:r>
        <w:rPr>
          <w:color w:val="000000"/>
          <w:w w:val="102"/>
          <w:sz w:val="24"/>
          <w:szCs w:val="24"/>
        </w:rPr>
        <w:t>н</w:t>
      </w:r>
      <w:r>
        <w:rPr>
          <w:color w:val="000000"/>
          <w:w w:val="103"/>
          <w:sz w:val="24"/>
          <w:szCs w:val="24"/>
        </w:rPr>
        <w:t>и</w:t>
      </w:r>
      <w:r>
        <w:rPr>
          <w:color w:val="000000"/>
          <w:w w:val="105"/>
          <w:sz w:val="24"/>
          <w:szCs w:val="24"/>
        </w:rPr>
        <w:t>я</w:t>
      </w:r>
      <w:r>
        <w:rPr>
          <w:color w:val="000000"/>
          <w:sz w:val="24"/>
          <w:szCs w:val="24"/>
        </w:rPr>
        <w:t xml:space="preserve"> </w:t>
      </w:r>
      <w:r>
        <w:rPr>
          <w:color w:val="000000"/>
          <w:w w:val="109"/>
          <w:sz w:val="24"/>
          <w:szCs w:val="24"/>
        </w:rPr>
        <w:t>С</w:t>
      </w:r>
      <w:r>
        <w:rPr>
          <w:color w:val="000000"/>
          <w:w w:val="101"/>
          <w:sz w:val="24"/>
          <w:szCs w:val="24"/>
        </w:rPr>
        <w:t>а</w:t>
      </w:r>
      <w:r>
        <w:rPr>
          <w:color w:val="000000"/>
          <w:w w:val="102"/>
          <w:sz w:val="24"/>
          <w:szCs w:val="24"/>
        </w:rPr>
        <w:t>н</w:t>
      </w:r>
      <w:r>
        <w:rPr>
          <w:color w:val="000000"/>
          <w:w w:val="103"/>
          <w:sz w:val="24"/>
          <w:szCs w:val="24"/>
        </w:rPr>
        <w:t>к</w:t>
      </w:r>
      <w:r>
        <w:rPr>
          <w:color w:val="000000"/>
          <w:w w:val="106"/>
          <w:sz w:val="24"/>
          <w:szCs w:val="24"/>
        </w:rPr>
        <w:t>т</w:t>
      </w:r>
      <w:r>
        <w:rPr>
          <w:color w:val="000000"/>
          <w:sz w:val="24"/>
          <w:szCs w:val="24"/>
        </w:rPr>
        <w:t>-</w:t>
      </w:r>
      <w:r>
        <w:rPr>
          <w:color w:val="000000"/>
          <w:w w:val="103"/>
          <w:sz w:val="24"/>
          <w:szCs w:val="24"/>
        </w:rPr>
        <w:t>П</w:t>
      </w:r>
      <w:r>
        <w:rPr>
          <w:color w:val="000000"/>
          <w:w w:val="101"/>
          <w:sz w:val="24"/>
          <w:szCs w:val="24"/>
        </w:rPr>
        <w:t>е</w:t>
      </w:r>
      <w:r>
        <w:rPr>
          <w:color w:val="000000"/>
          <w:spacing w:val="-1"/>
          <w:w w:val="106"/>
          <w:sz w:val="24"/>
          <w:szCs w:val="24"/>
        </w:rPr>
        <w:t>т</w:t>
      </w:r>
      <w:r>
        <w:rPr>
          <w:color w:val="000000"/>
          <w:w w:val="101"/>
          <w:sz w:val="24"/>
          <w:szCs w:val="24"/>
        </w:rPr>
        <w:t>е</w:t>
      </w:r>
      <w:r>
        <w:rPr>
          <w:color w:val="000000"/>
          <w:w w:val="108"/>
          <w:sz w:val="24"/>
          <w:szCs w:val="24"/>
        </w:rPr>
        <w:t>р</w:t>
      </w:r>
      <w:r>
        <w:rPr>
          <w:color w:val="000000"/>
          <w:w w:val="99"/>
          <w:sz w:val="24"/>
          <w:szCs w:val="24"/>
        </w:rPr>
        <w:t>б</w:t>
      </w:r>
      <w:r>
        <w:rPr>
          <w:color w:val="000000"/>
          <w:w w:val="104"/>
          <w:sz w:val="24"/>
          <w:szCs w:val="24"/>
        </w:rPr>
        <w:t>у</w:t>
      </w:r>
      <w:r>
        <w:rPr>
          <w:color w:val="000000"/>
          <w:w w:val="108"/>
          <w:sz w:val="24"/>
          <w:szCs w:val="24"/>
        </w:rPr>
        <w:t>р</w:t>
      </w:r>
      <w:r>
        <w:rPr>
          <w:color w:val="000000"/>
          <w:w w:val="112"/>
          <w:sz w:val="24"/>
          <w:szCs w:val="24"/>
        </w:rPr>
        <w:t>г</w:t>
      </w:r>
      <w:r>
        <w:rPr>
          <w:color w:val="000000"/>
          <w:w w:val="101"/>
          <w:sz w:val="24"/>
          <w:szCs w:val="24"/>
        </w:rPr>
        <w:t>а</w:t>
      </w:r>
      <w:r>
        <w:rPr>
          <w:color w:val="000000"/>
          <w:sz w:val="24"/>
          <w:szCs w:val="24"/>
        </w:rPr>
        <w:t xml:space="preserve"> </w:t>
      </w:r>
      <w:r>
        <w:rPr>
          <w:color w:val="000000"/>
          <w:w w:val="101"/>
          <w:sz w:val="24"/>
          <w:szCs w:val="24"/>
        </w:rPr>
        <w:t>Г</w:t>
      </w:r>
      <w:r>
        <w:rPr>
          <w:color w:val="000000"/>
          <w:w w:val="102"/>
          <w:sz w:val="24"/>
          <w:szCs w:val="24"/>
        </w:rPr>
        <w:t>Б</w:t>
      </w:r>
      <w:r>
        <w:rPr>
          <w:color w:val="000000"/>
          <w:spacing w:val="-1"/>
          <w:w w:val="104"/>
          <w:sz w:val="24"/>
          <w:szCs w:val="24"/>
        </w:rPr>
        <w:t>О</w:t>
      </w:r>
      <w:r>
        <w:rPr>
          <w:color w:val="000000"/>
          <w:w w:val="99"/>
          <w:sz w:val="24"/>
          <w:szCs w:val="24"/>
        </w:rPr>
        <w:t>У</w:t>
      </w:r>
      <w:r>
        <w:rPr>
          <w:color w:val="000000"/>
          <w:spacing w:val="-1"/>
          <w:sz w:val="24"/>
          <w:szCs w:val="24"/>
        </w:rPr>
        <w:t xml:space="preserve"> </w:t>
      </w:r>
      <w:r>
        <w:rPr>
          <w:color w:val="000000"/>
          <w:w w:val="101"/>
          <w:sz w:val="24"/>
          <w:szCs w:val="24"/>
        </w:rPr>
        <w:t>ш</w:t>
      </w:r>
      <w:r>
        <w:rPr>
          <w:color w:val="000000"/>
          <w:w w:val="103"/>
          <w:sz w:val="24"/>
          <w:szCs w:val="24"/>
        </w:rPr>
        <w:t>к</w:t>
      </w:r>
      <w:r>
        <w:rPr>
          <w:color w:val="000000"/>
          <w:w w:val="104"/>
          <w:sz w:val="24"/>
          <w:szCs w:val="24"/>
        </w:rPr>
        <w:t>о</w:t>
      </w:r>
      <w:r>
        <w:rPr>
          <w:color w:val="000000"/>
          <w:w w:val="99"/>
          <w:sz w:val="24"/>
          <w:szCs w:val="24"/>
        </w:rPr>
        <w:t>л</w:t>
      </w:r>
      <w:r>
        <w:rPr>
          <w:color w:val="000000"/>
          <w:sz w:val="24"/>
          <w:szCs w:val="24"/>
        </w:rPr>
        <w:t>ы-</w:t>
      </w:r>
      <w:r>
        <w:rPr>
          <w:color w:val="000000"/>
          <w:w w:val="103"/>
          <w:sz w:val="24"/>
          <w:szCs w:val="24"/>
        </w:rPr>
        <w:t>и</w:t>
      </w:r>
      <w:r>
        <w:rPr>
          <w:color w:val="000000"/>
          <w:w w:val="102"/>
          <w:sz w:val="24"/>
          <w:szCs w:val="24"/>
        </w:rPr>
        <w:t>н</w:t>
      </w:r>
      <w:r>
        <w:rPr>
          <w:color w:val="000000"/>
          <w:w w:val="106"/>
          <w:sz w:val="24"/>
          <w:szCs w:val="24"/>
        </w:rPr>
        <w:t>т</w:t>
      </w:r>
      <w:r>
        <w:rPr>
          <w:color w:val="000000"/>
          <w:w w:val="101"/>
          <w:sz w:val="24"/>
          <w:szCs w:val="24"/>
        </w:rPr>
        <w:t>е</w:t>
      </w:r>
      <w:r>
        <w:rPr>
          <w:color w:val="000000"/>
          <w:w w:val="108"/>
          <w:sz w:val="24"/>
          <w:szCs w:val="24"/>
        </w:rPr>
        <w:t>р</w:t>
      </w:r>
      <w:r>
        <w:rPr>
          <w:color w:val="000000"/>
          <w:w w:val="102"/>
          <w:sz w:val="24"/>
          <w:szCs w:val="24"/>
        </w:rPr>
        <w:t>н</w:t>
      </w:r>
      <w:r>
        <w:rPr>
          <w:color w:val="000000"/>
          <w:w w:val="101"/>
          <w:sz w:val="24"/>
          <w:szCs w:val="24"/>
        </w:rPr>
        <w:t>а</w:t>
      </w:r>
      <w:r>
        <w:rPr>
          <w:color w:val="000000"/>
          <w:w w:val="106"/>
          <w:sz w:val="24"/>
          <w:szCs w:val="24"/>
        </w:rPr>
        <w:t>т</w:t>
      </w:r>
      <w:r>
        <w:rPr>
          <w:color w:val="000000"/>
          <w:w w:val="101"/>
          <w:sz w:val="24"/>
          <w:szCs w:val="24"/>
        </w:rPr>
        <w:t>а</w:t>
      </w:r>
      <w:r>
        <w:rPr>
          <w:color w:val="000000"/>
          <w:spacing w:val="-2"/>
          <w:sz w:val="24"/>
          <w:szCs w:val="24"/>
        </w:rPr>
        <w:t xml:space="preserve"> </w:t>
      </w:r>
      <w:r>
        <w:rPr>
          <w:color w:val="000000"/>
          <w:w w:val="89"/>
          <w:sz w:val="24"/>
          <w:szCs w:val="24"/>
        </w:rPr>
        <w:t>№</w:t>
      </w:r>
      <w:r>
        <w:rPr>
          <w:color w:val="000000"/>
          <w:spacing w:val="-1"/>
          <w:sz w:val="24"/>
          <w:szCs w:val="24"/>
        </w:rPr>
        <w:t xml:space="preserve"> </w:t>
      </w:r>
      <w:r>
        <w:rPr>
          <w:color w:val="000000"/>
          <w:w w:val="101"/>
          <w:sz w:val="24"/>
          <w:szCs w:val="24"/>
        </w:rPr>
        <w:t>1</w:t>
      </w:r>
      <w:r>
        <w:rPr>
          <w:color w:val="000000"/>
          <w:spacing w:val="-3"/>
          <w:sz w:val="24"/>
          <w:szCs w:val="24"/>
        </w:rPr>
        <w:t xml:space="preserve"> </w:t>
      </w:r>
      <w:r>
        <w:rPr>
          <w:color w:val="000000"/>
          <w:w w:val="103"/>
          <w:sz w:val="24"/>
          <w:szCs w:val="24"/>
        </w:rPr>
        <w:t>и</w:t>
      </w:r>
      <w:r>
        <w:rPr>
          <w:color w:val="000000"/>
          <w:spacing w:val="-1"/>
          <w:w w:val="95"/>
          <w:sz w:val="24"/>
          <w:szCs w:val="24"/>
        </w:rPr>
        <w:t>м</w:t>
      </w:r>
      <w:r>
        <w:rPr>
          <w:color w:val="000000"/>
          <w:w w:val="82"/>
          <w:sz w:val="24"/>
          <w:szCs w:val="24"/>
        </w:rPr>
        <w:t>.</w:t>
      </w:r>
      <w:r>
        <w:rPr>
          <w:color w:val="000000"/>
          <w:spacing w:val="-1"/>
          <w:sz w:val="24"/>
          <w:szCs w:val="24"/>
        </w:rPr>
        <w:t xml:space="preserve"> </w:t>
      </w:r>
      <w:r>
        <w:rPr>
          <w:color w:val="000000"/>
          <w:sz w:val="24"/>
          <w:szCs w:val="24"/>
        </w:rPr>
        <w:t>К</w:t>
      </w:r>
      <w:r>
        <w:rPr>
          <w:color w:val="000000"/>
          <w:w w:val="82"/>
          <w:sz w:val="24"/>
          <w:szCs w:val="24"/>
        </w:rPr>
        <w:t xml:space="preserve">. </w:t>
      </w:r>
      <w:r>
        <w:rPr>
          <w:color w:val="000000"/>
          <w:w w:val="101"/>
          <w:sz w:val="24"/>
          <w:szCs w:val="24"/>
        </w:rPr>
        <w:t>Г</w:t>
      </w:r>
      <w:r>
        <w:rPr>
          <w:color w:val="000000"/>
          <w:w w:val="108"/>
          <w:sz w:val="24"/>
          <w:szCs w:val="24"/>
        </w:rPr>
        <w:t>р</w:t>
      </w:r>
      <w:r>
        <w:rPr>
          <w:color w:val="000000"/>
          <w:w w:val="104"/>
          <w:sz w:val="24"/>
          <w:szCs w:val="24"/>
        </w:rPr>
        <w:t>о</w:t>
      </w:r>
      <w:r>
        <w:rPr>
          <w:color w:val="000000"/>
          <w:w w:val="106"/>
          <w:sz w:val="24"/>
          <w:szCs w:val="24"/>
        </w:rPr>
        <w:t>т</w:t>
      </w:r>
      <w:r>
        <w:rPr>
          <w:color w:val="000000"/>
          <w:w w:val="101"/>
          <w:sz w:val="24"/>
          <w:szCs w:val="24"/>
        </w:rPr>
        <w:t>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3"/>
    <w:lvl w:ilvl="0">
      <w:start w:val="1"/>
      <w:numFmt w:val="bullet"/>
      <w:lvlText w:val=""/>
      <w:lvlJc w:val="left"/>
      <w:pPr>
        <w:tabs>
          <w:tab w:val="num" w:pos="0"/>
        </w:tabs>
        <w:ind w:left="720" w:hanging="360"/>
      </w:pPr>
      <w:rPr>
        <w:rFonts w:ascii="Symbol" w:hAnsi="Symbol" w:cs="Symbol"/>
        <w:sz w:val="18"/>
        <w:szCs w:val="18"/>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00000006"/>
    <w:multiLevelType w:val="multilevel"/>
    <w:tmpl w:val="0000000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7"/>
    <w:multiLevelType w:val="multilevel"/>
    <w:tmpl w:val="00000007"/>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0"/>
    <w:multiLevelType w:val="multilevel"/>
    <w:tmpl w:val="00000010"/>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1055CFB"/>
    <w:multiLevelType w:val="hybridMultilevel"/>
    <w:tmpl w:val="BA56F184"/>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03701932"/>
    <w:multiLevelType w:val="hybridMultilevel"/>
    <w:tmpl w:val="B43298FE"/>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062A2FBA"/>
    <w:multiLevelType w:val="multilevel"/>
    <w:tmpl w:val="5434D7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89869BF"/>
    <w:multiLevelType w:val="hybridMultilevel"/>
    <w:tmpl w:val="59C696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095378B6"/>
    <w:multiLevelType w:val="hybridMultilevel"/>
    <w:tmpl w:val="74B2357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9" w15:restartNumberingAfterBreak="0">
    <w:nsid w:val="0B212971"/>
    <w:multiLevelType w:val="hybridMultilevel"/>
    <w:tmpl w:val="0D6C4D0C"/>
    <w:lvl w:ilvl="0" w:tplc="B56C5F8C">
      <w:start w:val="1"/>
      <w:numFmt w:val="bullet"/>
      <w:lvlText w:val="-"/>
      <w:lvlJc w:val="left"/>
      <w:pPr>
        <w:ind w:left="1041" w:hanging="360"/>
      </w:pPr>
      <w:rPr>
        <w:rFonts w:ascii="Sitka Small" w:hAnsi="Sitka Small" w:hint="default"/>
      </w:r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10" w15:restartNumberingAfterBreak="0">
    <w:nsid w:val="0C9723F6"/>
    <w:multiLevelType w:val="hybridMultilevel"/>
    <w:tmpl w:val="8E0855AA"/>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0E0A4AE1"/>
    <w:multiLevelType w:val="hybridMultilevel"/>
    <w:tmpl w:val="B69C2FEE"/>
    <w:lvl w:ilvl="0" w:tplc="13F024F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134B5FA3"/>
    <w:multiLevelType w:val="hybridMultilevel"/>
    <w:tmpl w:val="7C487A3E"/>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387689A"/>
    <w:multiLevelType w:val="multilevel"/>
    <w:tmpl w:val="5AB8DD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73448B8"/>
    <w:multiLevelType w:val="hybridMultilevel"/>
    <w:tmpl w:val="EEF4BAF4"/>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19D54807"/>
    <w:multiLevelType w:val="hybridMultilevel"/>
    <w:tmpl w:val="CC42A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BCC1BB9"/>
    <w:multiLevelType w:val="hybridMultilevel"/>
    <w:tmpl w:val="9058FB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7E085A"/>
    <w:multiLevelType w:val="hybridMultilevel"/>
    <w:tmpl w:val="1EDC624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15:restartNumberingAfterBreak="0">
    <w:nsid w:val="20DF4BE0"/>
    <w:multiLevelType w:val="hybridMultilevel"/>
    <w:tmpl w:val="92F4FD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9" w15:restartNumberingAfterBreak="0">
    <w:nsid w:val="212D6A2A"/>
    <w:multiLevelType w:val="hybridMultilevel"/>
    <w:tmpl w:val="3166879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5654FAE"/>
    <w:multiLevelType w:val="hybridMultilevel"/>
    <w:tmpl w:val="207A4760"/>
    <w:lvl w:ilvl="0" w:tplc="E54E8D88">
      <w:start w:val="1"/>
      <w:numFmt w:val="bullet"/>
      <w:lvlText w:val=""/>
      <w:lvlJc w:val="left"/>
      <w:pPr>
        <w:tabs>
          <w:tab w:val="num" w:pos="473"/>
        </w:tabs>
        <w:ind w:left="0" w:firstLine="113"/>
      </w:pPr>
      <w:rPr>
        <w:rFonts w:ascii="Symbol" w:hAnsi="Symbol" w:hint="default"/>
        <w:color w:val="auto"/>
        <w:sz w:val="1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27DF5E39"/>
    <w:multiLevelType w:val="hybridMultilevel"/>
    <w:tmpl w:val="097C1EE4"/>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2E5A7FAF"/>
    <w:multiLevelType w:val="hybridMultilevel"/>
    <w:tmpl w:val="797C0396"/>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2F1B4F30"/>
    <w:multiLevelType w:val="multilevel"/>
    <w:tmpl w:val="4ACE1B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FC142E7"/>
    <w:multiLevelType w:val="hybridMultilevel"/>
    <w:tmpl w:val="52121648"/>
    <w:lvl w:ilvl="0" w:tplc="28825C14">
      <w:start w:val="1"/>
      <w:numFmt w:val="upperRoman"/>
      <w:lvlText w:val="%1."/>
      <w:lvlJc w:val="left"/>
      <w:pPr>
        <w:ind w:left="1080" w:hanging="720"/>
      </w:pPr>
      <w:rPr>
        <w:rFonts w:hint="default"/>
      </w:rPr>
    </w:lvl>
    <w:lvl w:ilvl="1" w:tplc="0952F65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03A52D0"/>
    <w:multiLevelType w:val="hybridMultilevel"/>
    <w:tmpl w:val="73ACF4C2"/>
    <w:lvl w:ilvl="0" w:tplc="0419000F">
      <w:start w:val="1"/>
      <w:numFmt w:val="decimal"/>
      <w:lvlText w:val="%1."/>
      <w:lvlJc w:val="left"/>
      <w:pPr>
        <w:ind w:left="587" w:hanging="360"/>
      </w:pPr>
    </w:lvl>
    <w:lvl w:ilvl="1" w:tplc="04190019" w:tentative="1">
      <w:start w:val="1"/>
      <w:numFmt w:val="lowerLetter"/>
      <w:lvlText w:val="%2."/>
      <w:lvlJc w:val="left"/>
      <w:pPr>
        <w:ind w:left="1307" w:hanging="360"/>
      </w:pPr>
      <w:rPr>
        <w:rFonts w:cs="Times New Roman"/>
      </w:rPr>
    </w:lvl>
    <w:lvl w:ilvl="2" w:tplc="0419001B" w:tentative="1">
      <w:start w:val="1"/>
      <w:numFmt w:val="lowerRoman"/>
      <w:lvlText w:val="%3."/>
      <w:lvlJc w:val="right"/>
      <w:pPr>
        <w:ind w:left="2027" w:hanging="180"/>
      </w:pPr>
      <w:rPr>
        <w:rFonts w:cs="Times New Roman"/>
      </w:rPr>
    </w:lvl>
    <w:lvl w:ilvl="3" w:tplc="0419000F" w:tentative="1">
      <w:start w:val="1"/>
      <w:numFmt w:val="decimal"/>
      <w:lvlText w:val="%4."/>
      <w:lvlJc w:val="left"/>
      <w:pPr>
        <w:ind w:left="2747" w:hanging="360"/>
      </w:pPr>
      <w:rPr>
        <w:rFonts w:cs="Times New Roman"/>
      </w:rPr>
    </w:lvl>
    <w:lvl w:ilvl="4" w:tplc="04190019" w:tentative="1">
      <w:start w:val="1"/>
      <w:numFmt w:val="lowerLetter"/>
      <w:lvlText w:val="%5."/>
      <w:lvlJc w:val="left"/>
      <w:pPr>
        <w:ind w:left="3467" w:hanging="360"/>
      </w:pPr>
      <w:rPr>
        <w:rFonts w:cs="Times New Roman"/>
      </w:rPr>
    </w:lvl>
    <w:lvl w:ilvl="5" w:tplc="0419001B" w:tentative="1">
      <w:start w:val="1"/>
      <w:numFmt w:val="lowerRoman"/>
      <w:lvlText w:val="%6."/>
      <w:lvlJc w:val="right"/>
      <w:pPr>
        <w:ind w:left="4187" w:hanging="180"/>
      </w:pPr>
      <w:rPr>
        <w:rFonts w:cs="Times New Roman"/>
      </w:rPr>
    </w:lvl>
    <w:lvl w:ilvl="6" w:tplc="0419000F" w:tentative="1">
      <w:start w:val="1"/>
      <w:numFmt w:val="decimal"/>
      <w:lvlText w:val="%7."/>
      <w:lvlJc w:val="left"/>
      <w:pPr>
        <w:ind w:left="4907" w:hanging="360"/>
      </w:pPr>
      <w:rPr>
        <w:rFonts w:cs="Times New Roman"/>
      </w:rPr>
    </w:lvl>
    <w:lvl w:ilvl="7" w:tplc="04190019" w:tentative="1">
      <w:start w:val="1"/>
      <w:numFmt w:val="lowerLetter"/>
      <w:lvlText w:val="%8."/>
      <w:lvlJc w:val="left"/>
      <w:pPr>
        <w:ind w:left="5627" w:hanging="360"/>
      </w:pPr>
      <w:rPr>
        <w:rFonts w:cs="Times New Roman"/>
      </w:rPr>
    </w:lvl>
    <w:lvl w:ilvl="8" w:tplc="0419001B" w:tentative="1">
      <w:start w:val="1"/>
      <w:numFmt w:val="lowerRoman"/>
      <w:lvlText w:val="%9."/>
      <w:lvlJc w:val="right"/>
      <w:pPr>
        <w:ind w:left="6347" w:hanging="180"/>
      </w:pPr>
      <w:rPr>
        <w:rFonts w:cs="Times New Roman"/>
      </w:rPr>
    </w:lvl>
  </w:abstractNum>
  <w:abstractNum w:abstractNumId="26" w15:restartNumberingAfterBreak="0">
    <w:nsid w:val="3045784E"/>
    <w:multiLevelType w:val="hybridMultilevel"/>
    <w:tmpl w:val="28F21E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238471C"/>
    <w:multiLevelType w:val="multilevel"/>
    <w:tmpl w:val="867235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32AE6B10"/>
    <w:multiLevelType w:val="hybridMultilevel"/>
    <w:tmpl w:val="19A42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348C0DAA"/>
    <w:multiLevelType w:val="multilevel"/>
    <w:tmpl w:val="BB04355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368C5694"/>
    <w:multiLevelType w:val="hybridMultilevel"/>
    <w:tmpl w:val="A91C30D2"/>
    <w:lvl w:ilvl="0" w:tplc="0419000F">
      <w:start w:val="1"/>
      <w:numFmt w:val="decimal"/>
      <w:lvlText w:val="%1."/>
      <w:lvlJc w:val="left"/>
      <w:pPr>
        <w:ind w:left="5760" w:hanging="360"/>
      </w:pPr>
    </w:lvl>
    <w:lvl w:ilvl="1" w:tplc="04190019" w:tentative="1">
      <w:start w:val="1"/>
      <w:numFmt w:val="lowerLetter"/>
      <w:lvlText w:val="%2."/>
      <w:lvlJc w:val="left"/>
      <w:pPr>
        <w:ind w:left="6480" w:hanging="360"/>
      </w:pPr>
    </w:lvl>
    <w:lvl w:ilvl="2" w:tplc="0419001B" w:tentative="1">
      <w:start w:val="1"/>
      <w:numFmt w:val="lowerRoman"/>
      <w:lvlText w:val="%3."/>
      <w:lvlJc w:val="right"/>
      <w:pPr>
        <w:ind w:left="7200" w:hanging="180"/>
      </w:pPr>
    </w:lvl>
    <w:lvl w:ilvl="3" w:tplc="0419000F" w:tentative="1">
      <w:start w:val="1"/>
      <w:numFmt w:val="decimal"/>
      <w:lvlText w:val="%4."/>
      <w:lvlJc w:val="left"/>
      <w:pPr>
        <w:ind w:left="7920" w:hanging="360"/>
      </w:pPr>
    </w:lvl>
    <w:lvl w:ilvl="4" w:tplc="04190019" w:tentative="1">
      <w:start w:val="1"/>
      <w:numFmt w:val="lowerLetter"/>
      <w:lvlText w:val="%5."/>
      <w:lvlJc w:val="left"/>
      <w:pPr>
        <w:ind w:left="8640" w:hanging="360"/>
      </w:pPr>
    </w:lvl>
    <w:lvl w:ilvl="5" w:tplc="0419001B" w:tentative="1">
      <w:start w:val="1"/>
      <w:numFmt w:val="lowerRoman"/>
      <w:lvlText w:val="%6."/>
      <w:lvlJc w:val="right"/>
      <w:pPr>
        <w:ind w:left="9360" w:hanging="180"/>
      </w:pPr>
    </w:lvl>
    <w:lvl w:ilvl="6" w:tplc="0419000F" w:tentative="1">
      <w:start w:val="1"/>
      <w:numFmt w:val="decimal"/>
      <w:lvlText w:val="%7."/>
      <w:lvlJc w:val="left"/>
      <w:pPr>
        <w:ind w:left="10080" w:hanging="360"/>
      </w:pPr>
    </w:lvl>
    <w:lvl w:ilvl="7" w:tplc="04190019" w:tentative="1">
      <w:start w:val="1"/>
      <w:numFmt w:val="lowerLetter"/>
      <w:lvlText w:val="%8."/>
      <w:lvlJc w:val="left"/>
      <w:pPr>
        <w:ind w:left="10800" w:hanging="360"/>
      </w:pPr>
    </w:lvl>
    <w:lvl w:ilvl="8" w:tplc="0419001B" w:tentative="1">
      <w:start w:val="1"/>
      <w:numFmt w:val="lowerRoman"/>
      <w:lvlText w:val="%9."/>
      <w:lvlJc w:val="right"/>
      <w:pPr>
        <w:ind w:left="11520" w:hanging="180"/>
      </w:pPr>
    </w:lvl>
  </w:abstractNum>
  <w:abstractNum w:abstractNumId="31" w15:restartNumberingAfterBreak="0">
    <w:nsid w:val="397D4021"/>
    <w:multiLevelType w:val="hybridMultilevel"/>
    <w:tmpl w:val="E54E69F6"/>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32" w15:restartNumberingAfterBreak="0">
    <w:nsid w:val="3AFA4A20"/>
    <w:multiLevelType w:val="hybridMultilevel"/>
    <w:tmpl w:val="67F6DB38"/>
    <w:lvl w:ilvl="0" w:tplc="0419000F">
      <w:start w:val="1"/>
      <w:numFmt w:val="decimal"/>
      <w:lvlText w:val="%1."/>
      <w:lvlJc w:val="left"/>
      <w:pPr>
        <w:ind w:left="502" w:hanging="360"/>
      </w:pPr>
      <w:rPr>
        <w:rFonts w:cs="Times New Roman"/>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33" w15:restartNumberingAfterBreak="0">
    <w:nsid w:val="3B0E4684"/>
    <w:multiLevelType w:val="hybridMultilevel"/>
    <w:tmpl w:val="E59AD18E"/>
    <w:lvl w:ilvl="0" w:tplc="B56C5F8C">
      <w:start w:val="1"/>
      <w:numFmt w:val="bullet"/>
      <w:lvlText w:val="-"/>
      <w:lvlJc w:val="left"/>
      <w:pPr>
        <w:ind w:left="1080" w:hanging="360"/>
      </w:pPr>
      <w:rPr>
        <w:rFonts w:ascii="Sitka Small" w:hAnsi="Sitka Smal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15:restartNumberingAfterBreak="0">
    <w:nsid w:val="3B2B1C06"/>
    <w:multiLevelType w:val="hybridMultilevel"/>
    <w:tmpl w:val="78908830"/>
    <w:lvl w:ilvl="0" w:tplc="13F024F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15:restartNumberingAfterBreak="0">
    <w:nsid w:val="3B975B10"/>
    <w:multiLevelType w:val="hybridMultilevel"/>
    <w:tmpl w:val="978436DE"/>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6" w15:restartNumberingAfterBreak="0">
    <w:nsid w:val="3FB556DB"/>
    <w:multiLevelType w:val="hybridMultilevel"/>
    <w:tmpl w:val="4A0C3642"/>
    <w:lvl w:ilvl="0" w:tplc="0419000F">
      <w:start w:val="1"/>
      <w:numFmt w:val="decimal"/>
      <w:lvlText w:val="%1."/>
      <w:lvlJc w:val="left"/>
      <w:pPr>
        <w:ind w:left="1080" w:hanging="720"/>
      </w:pPr>
      <w:rPr>
        <w:rFonts w:hint="default"/>
      </w:rPr>
    </w:lvl>
    <w:lvl w:ilvl="1" w:tplc="0952F658">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0302D0B"/>
    <w:multiLevelType w:val="hybridMultilevel"/>
    <w:tmpl w:val="9896548C"/>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8" w15:restartNumberingAfterBreak="0">
    <w:nsid w:val="44A77C8F"/>
    <w:multiLevelType w:val="hybridMultilevel"/>
    <w:tmpl w:val="82C09308"/>
    <w:lvl w:ilvl="0" w:tplc="13F024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44C57E1D"/>
    <w:multiLevelType w:val="hybridMultilevel"/>
    <w:tmpl w:val="5B2C1778"/>
    <w:lvl w:ilvl="0" w:tplc="BE4636EC">
      <w:start w:val="2"/>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657355C"/>
    <w:multiLevelType w:val="hybridMultilevel"/>
    <w:tmpl w:val="A2D68322"/>
    <w:lvl w:ilvl="0" w:tplc="E54E8D88">
      <w:start w:val="1"/>
      <w:numFmt w:val="bullet"/>
      <w:lvlText w:val=""/>
      <w:lvlJc w:val="left"/>
      <w:pPr>
        <w:tabs>
          <w:tab w:val="num" w:pos="473"/>
        </w:tabs>
        <w:ind w:left="0" w:firstLine="113"/>
      </w:pPr>
      <w:rPr>
        <w:rFonts w:ascii="Symbol" w:hAnsi="Symbol" w:hint="default"/>
        <w:color w:val="auto"/>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70C606E"/>
    <w:multiLevelType w:val="hybridMultilevel"/>
    <w:tmpl w:val="89B8DB66"/>
    <w:lvl w:ilvl="0" w:tplc="6792B884">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484252C0"/>
    <w:multiLevelType w:val="hybridMultilevel"/>
    <w:tmpl w:val="B7C0DD98"/>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3" w15:restartNumberingAfterBreak="0">
    <w:nsid w:val="4A0F5462"/>
    <w:multiLevelType w:val="hybridMultilevel"/>
    <w:tmpl w:val="DA4415F0"/>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4B1D6869"/>
    <w:multiLevelType w:val="hybridMultilevel"/>
    <w:tmpl w:val="AE6869B6"/>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5" w15:restartNumberingAfterBreak="0">
    <w:nsid w:val="4DF03990"/>
    <w:multiLevelType w:val="hybridMultilevel"/>
    <w:tmpl w:val="34842D96"/>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6" w15:restartNumberingAfterBreak="0">
    <w:nsid w:val="51E92301"/>
    <w:multiLevelType w:val="hybridMultilevel"/>
    <w:tmpl w:val="3B629232"/>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7" w15:restartNumberingAfterBreak="0">
    <w:nsid w:val="52170826"/>
    <w:multiLevelType w:val="hybridMultilevel"/>
    <w:tmpl w:val="A91C30D2"/>
    <w:lvl w:ilvl="0" w:tplc="0419000F">
      <w:start w:val="1"/>
      <w:numFmt w:val="decimal"/>
      <w:lvlText w:val="%1."/>
      <w:lvlJc w:val="left"/>
      <w:pPr>
        <w:ind w:left="5760" w:hanging="360"/>
      </w:pPr>
    </w:lvl>
    <w:lvl w:ilvl="1" w:tplc="04190019" w:tentative="1">
      <w:start w:val="1"/>
      <w:numFmt w:val="lowerLetter"/>
      <w:lvlText w:val="%2."/>
      <w:lvlJc w:val="left"/>
      <w:pPr>
        <w:ind w:left="6480" w:hanging="360"/>
      </w:pPr>
    </w:lvl>
    <w:lvl w:ilvl="2" w:tplc="0419001B" w:tentative="1">
      <w:start w:val="1"/>
      <w:numFmt w:val="lowerRoman"/>
      <w:lvlText w:val="%3."/>
      <w:lvlJc w:val="right"/>
      <w:pPr>
        <w:ind w:left="7200" w:hanging="180"/>
      </w:pPr>
    </w:lvl>
    <w:lvl w:ilvl="3" w:tplc="0419000F" w:tentative="1">
      <w:start w:val="1"/>
      <w:numFmt w:val="decimal"/>
      <w:lvlText w:val="%4."/>
      <w:lvlJc w:val="left"/>
      <w:pPr>
        <w:ind w:left="7920" w:hanging="360"/>
      </w:pPr>
    </w:lvl>
    <w:lvl w:ilvl="4" w:tplc="04190019" w:tentative="1">
      <w:start w:val="1"/>
      <w:numFmt w:val="lowerLetter"/>
      <w:lvlText w:val="%5."/>
      <w:lvlJc w:val="left"/>
      <w:pPr>
        <w:ind w:left="8640" w:hanging="360"/>
      </w:pPr>
    </w:lvl>
    <w:lvl w:ilvl="5" w:tplc="0419001B" w:tentative="1">
      <w:start w:val="1"/>
      <w:numFmt w:val="lowerRoman"/>
      <w:lvlText w:val="%6."/>
      <w:lvlJc w:val="right"/>
      <w:pPr>
        <w:ind w:left="9360" w:hanging="180"/>
      </w:pPr>
    </w:lvl>
    <w:lvl w:ilvl="6" w:tplc="0419000F" w:tentative="1">
      <w:start w:val="1"/>
      <w:numFmt w:val="decimal"/>
      <w:lvlText w:val="%7."/>
      <w:lvlJc w:val="left"/>
      <w:pPr>
        <w:ind w:left="10080" w:hanging="360"/>
      </w:pPr>
    </w:lvl>
    <w:lvl w:ilvl="7" w:tplc="04190019" w:tentative="1">
      <w:start w:val="1"/>
      <w:numFmt w:val="lowerLetter"/>
      <w:lvlText w:val="%8."/>
      <w:lvlJc w:val="left"/>
      <w:pPr>
        <w:ind w:left="10800" w:hanging="360"/>
      </w:pPr>
    </w:lvl>
    <w:lvl w:ilvl="8" w:tplc="0419001B" w:tentative="1">
      <w:start w:val="1"/>
      <w:numFmt w:val="lowerRoman"/>
      <w:lvlText w:val="%9."/>
      <w:lvlJc w:val="right"/>
      <w:pPr>
        <w:ind w:left="11520" w:hanging="180"/>
      </w:pPr>
    </w:lvl>
  </w:abstractNum>
  <w:abstractNum w:abstractNumId="48" w15:restartNumberingAfterBreak="0">
    <w:nsid w:val="5894017B"/>
    <w:multiLevelType w:val="multilevel"/>
    <w:tmpl w:val="0C50AEC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9" w15:restartNumberingAfterBreak="0">
    <w:nsid w:val="591706B5"/>
    <w:multiLevelType w:val="hybridMultilevel"/>
    <w:tmpl w:val="D91ECE9C"/>
    <w:lvl w:ilvl="0" w:tplc="13F024F6">
      <w:start w:val="1"/>
      <w:numFmt w:val="bullet"/>
      <w:lvlText w:val=""/>
      <w:lvlJc w:val="left"/>
      <w:pPr>
        <w:ind w:left="1495"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0" w15:restartNumberingAfterBreak="0">
    <w:nsid w:val="59CB7C76"/>
    <w:multiLevelType w:val="hybridMultilevel"/>
    <w:tmpl w:val="310A937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1" w15:restartNumberingAfterBreak="0">
    <w:nsid w:val="5A5F2D7B"/>
    <w:multiLevelType w:val="hybridMultilevel"/>
    <w:tmpl w:val="1F06AE2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5ADA3650"/>
    <w:multiLevelType w:val="hybridMultilevel"/>
    <w:tmpl w:val="A0160A2A"/>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3" w15:restartNumberingAfterBreak="0">
    <w:nsid w:val="5BED51CE"/>
    <w:multiLevelType w:val="hybridMultilevel"/>
    <w:tmpl w:val="19D21166"/>
    <w:lvl w:ilvl="0" w:tplc="B56C5F8C">
      <w:start w:val="1"/>
      <w:numFmt w:val="bullet"/>
      <w:lvlText w:val="-"/>
      <w:lvlJc w:val="left"/>
      <w:pPr>
        <w:ind w:left="1041" w:hanging="360"/>
      </w:pPr>
      <w:rPr>
        <w:rFonts w:ascii="Sitka Small" w:hAnsi="Sitka Small" w:hint="default"/>
      </w:r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54" w15:restartNumberingAfterBreak="0">
    <w:nsid w:val="5C4924E2"/>
    <w:multiLevelType w:val="hybridMultilevel"/>
    <w:tmpl w:val="562EB66A"/>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5" w15:restartNumberingAfterBreak="0">
    <w:nsid w:val="5CA85F79"/>
    <w:multiLevelType w:val="hybridMultilevel"/>
    <w:tmpl w:val="C72A2C4E"/>
    <w:lvl w:ilvl="0" w:tplc="182A8C44">
      <w:start w:val="1"/>
      <w:numFmt w:val="decimal"/>
      <w:lvlText w:val="%1."/>
      <w:lvlJc w:val="left"/>
      <w:pPr>
        <w:ind w:left="720"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E1A6401"/>
    <w:multiLevelType w:val="hybridMultilevel"/>
    <w:tmpl w:val="8DA098A4"/>
    <w:lvl w:ilvl="0" w:tplc="28825C14">
      <w:start w:val="1"/>
      <w:numFmt w:val="upperRoman"/>
      <w:lvlText w:val="%1."/>
      <w:lvlJc w:val="left"/>
      <w:pPr>
        <w:ind w:left="1080" w:hanging="720"/>
      </w:pPr>
      <w:rPr>
        <w:rFonts w:hint="default"/>
      </w:r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EFC3A48"/>
    <w:multiLevelType w:val="hybridMultilevel"/>
    <w:tmpl w:val="4E2A2C26"/>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8" w15:restartNumberingAfterBreak="0">
    <w:nsid w:val="6130337B"/>
    <w:multiLevelType w:val="hybridMultilevel"/>
    <w:tmpl w:val="7AC089AA"/>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abstractNum w:abstractNumId="59" w15:restartNumberingAfterBreak="0">
    <w:nsid w:val="69C6194D"/>
    <w:multiLevelType w:val="hybridMultilevel"/>
    <w:tmpl w:val="A41075BA"/>
    <w:lvl w:ilvl="0" w:tplc="13F024F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6ABB4FC7"/>
    <w:multiLevelType w:val="hybridMultilevel"/>
    <w:tmpl w:val="83A84FE6"/>
    <w:lvl w:ilvl="0" w:tplc="B56C5F8C">
      <w:start w:val="1"/>
      <w:numFmt w:val="bullet"/>
      <w:lvlText w:val="-"/>
      <w:lvlJc w:val="left"/>
      <w:pPr>
        <w:ind w:left="720" w:hanging="360"/>
      </w:pPr>
      <w:rPr>
        <w:rFonts w:ascii="Sitka Small" w:hAnsi="Sitka Smal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6B557AA5"/>
    <w:multiLevelType w:val="hybridMultilevel"/>
    <w:tmpl w:val="4F7CAD56"/>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2" w15:restartNumberingAfterBreak="0">
    <w:nsid w:val="6E934FA1"/>
    <w:multiLevelType w:val="hybridMultilevel"/>
    <w:tmpl w:val="1C60EBBE"/>
    <w:lvl w:ilvl="0" w:tplc="04190001">
      <w:start w:val="1"/>
      <w:numFmt w:val="bullet"/>
      <w:lvlText w:val=""/>
      <w:lvlJc w:val="left"/>
      <w:pPr>
        <w:ind w:left="1135" w:hanging="360"/>
      </w:pPr>
      <w:rPr>
        <w:rFonts w:ascii="Symbol" w:hAnsi="Symbol" w:hint="default"/>
      </w:rPr>
    </w:lvl>
    <w:lvl w:ilvl="1" w:tplc="04190003" w:tentative="1">
      <w:start w:val="1"/>
      <w:numFmt w:val="bullet"/>
      <w:lvlText w:val="o"/>
      <w:lvlJc w:val="left"/>
      <w:pPr>
        <w:ind w:left="1855" w:hanging="360"/>
      </w:pPr>
      <w:rPr>
        <w:rFonts w:ascii="Courier New" w:hAnsi="Courier New" w:cs="Courier New" w:hint="default"/>
      </w:rPr>
    </w:lvl>
    <w:lvl w:ilvl="2" w:tplc="04190005" w:tentative="1">
      <w:start w:val="1"/>
      <w:numFmt w:val="bullet"/>
      <w:lvlText w:val=""/>
      <w:lvlJc w:val="left"/>
      <w:pPr>
        <w:ind w:left="2575" w:hanging="360"/>
      </w:pPr>
      <w:rPr>
        <w:rFonts w:ascii="Wingdings" w:hAnsi="Wingdings" w:hint="default"/>
      </w:rPr>
    </w:lvl>
    <w:lvl w:ilvl="3" w:tplc="04190001" w:tentative="1">
      <w:start w:val="1"/>
      <w:numFmt w:val="bullet"/>
      <w:lvlText w:val=""/>
      <w:lvlJc w:val="left"/>
      <w:pPr>
        <w:ind w:left="3295" w:hanging="360"/>
      </w:pPr>
      <w:rPr>
        <w:rFonts w:ascii="Symbol" w:hAnsi="Symbol" w:hint="default"/>
      </w:rPr>
    </w:lvl>
    <w:lvl w:ilvl="4" w:tplc="04190003" w:tentative="1">
      <w:start w:val="1"/>
      <w:numFmt w:val="bullet"/>
      <w:lvlText w:val="o"/>
      <w:lvlJc w:val="left"/>
      <w:pPr>
        <w:ind w:left="4015" w:hanging="360"/>
      </w:pPr>
      <w:rPr>
        <w:rFonts w:ascii="Courier New" w:hAnsi="Courier New" w:cs="Courier New" w:hint="default"/>
      </w:rPr>
    </w:lvl>
    <w:lvl w:ilvl="5" w:tplc="04190005" w:tentative="1">
      <w:start w:val="1"/>
      <w:numFmt w:val="bullet"/>
      <w:lvlText w:val=""/>
      <w:lvlJc w:val="left"/>
      <w:pPr>
        <w:ind w:left="4735" w:hanging="360"/>
      </w:pPr>
      <w:rPr>
        <w:rFonts w:ascii="Wingdings" w:hAnsi="Wingdings" w:hint="default"/>
      </w:rPr>
    </w:lvl>
    <w:lvl w:ilvl="6" w:tplc="04190001" w:tentative="1">
      <w:start w:val="1"/>
      <w:numFmt w:val="bullet"/>
      <w:lvlText w:val=""/>
      <w:lvlJc w:val="left"/>
      <w:pPr>
        <w:ind w:left="5455" w:hanging="360"/>
      </w:pPr>
      <w:rPr>
        <w:rFonts w:ascii="Symbol" w:hAnsi="Symbol" w:hint="default"/>
      </w:rPr>
    </w:lvl>
    <w:lvl w:ilvl="7" w:tplc="04190003" w:tentative="1">
      <w:start w:val="1"/>
      <w:numFmt w:val="bullet"/>
      <w:lvlText w:val="o"/>
      <w:lvlJc w:val="left"/>
      <w:pPr>
        <w:ind w:left="6175" w:hanging="360"/>
      </w:pPr>
      <w:rPr>
        <w:rFonts w:ascii="Courier New" w:hAnsi="Courier New" w:cs="Courier New" w:hint="default"/>
      </w:rPr>
    </w:lvl>
    <w:lvl w:ilvl="8" w:tplc="04190005" w:tentative="1">
      <w:start w:val="1"/>
      <w:numFmt w:val="bullet"/>
      <w:lvlText w:val=""/>
      <w:lvlJc w:val="left"/>
      <w:pPr>
        <w:ind w:left="6895" w:hanging="360"/>
      </w:pPr>
      <w:rPr>
        <w:rFonts w:ascii="Wingdings" w:hAnsi="Wingdings" w:hint="default"/>
      </w:rPr>
    </w:lvl>
  </w:abstractNum>
  <w:abstractNum w:abstractNumId="63" w15:restartNumberingAfterBreak="0">
    <w:nsid w:val="71CC0000"/>
    <w:multiLevelType w:val="hybridMultilevel"/>
    <w:tmpl w:val="36DC111C"/>
    <w:lvl w:ilvl="0" w:tplc="0419000B">
      <w:start w:val="1"/>
      <w:numFmt w:val="bullet"/>
      <w:lvlText w:val=""/>
      <w:lvlJc w:val="left"/>
      <w:pPr>
        <w:ind w:left="928" w:hanging="360"/>
      </w:pPr>
      <w:rPr>
        <w:rFonts w:ascii="Wingdings" w:hAnsi="Wingdings" w:hint="default"/>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64" w15:restartNumberingAfterBreak="0">
    <w:nsid w:val="72283EC2"/>
    <w:multiLevelType w:val="multilevel"/>
    <w:tmpl w:val="D88ADF3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5" w15:restartNumberingAfterBreak="0">
    <w:nsid w:val="72F57AC7"/>
    <w:multiLevelType w:val="hybridMultilevel"/>
    <w:tmpl w:val="6C4E67DC"/>
    <w:lvl w:ilvl="0" w:tplc="CD3AB60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4B1772B"/>
    <w:multiLevelType w:val="hybridMultilevel"/>
    <w:tmpl w:val="00F62B88"/>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7" w15:restartNumberingAfterBreak="0">
    <w:nsid w:val="74E36902"/>
    <w:multiLevelType w:val="hybridMultilevel"/>
    <w:tmpl w:val="7458EF8C"/>
    <w:lvl w:ilvl="0" w:tplc="0419000F">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68" w15:restartNumberingAfterBreak="0">
    <w:nsid w:val="76E61986"/>
    <w:multiLevelType w:val="hybridMultilevel"/>
    <w:tmpl w:val="CD68A75C"/>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9" w15:restartNumberingAfterBreak="0">
    <w:nsid w:val="78095193"/>
    <w:multiLevelType w:val="hybridMultilevel"/>
    <w:tmpl w:val="94A4F0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7A9E4611"/>
    <w:multiLevelType w:val="hybridMultilevel"/>
    <w:tmpl w:val="9752AD5C"/>
    <w:lvl w:ilvl="0" w:tplc="04190001">
      <w:start w:val="1"/>
      <w:numFmt w:val="bullet"/>
      <w:lvlText w:val=""/>
      <w:lvlJc w:val="left"/>
      <w:pPr>
        <w:ind w:left="1041" w:hanging="360"/>
      </w:pPr>
      <w:rPr>
        <w:rFonts w:ascii="Symbol" w:hAnsi="Symbol" w:hint="default"/>
      </w:rPr>
    </w:lvl>
    <w:lvl w:ilvl="1" w:tplc="04190003" w:tentative="1">
      <w:start w:val="1"/>
      <w:numFmt w:val="bullet"/>
      <w:lvlText w:val="o"/>
      <w:lvlJc w:val="left"/>
      <w:pPr>
        <w:ind w:left="1761" w:hanging="360"/>
      </w:pPr>
      <w:rPr>
        <w:rFonts w:ascii="Courier New" w:hAnsi="Courier New" w:cs="Courier New" w:hint="default"/>
      </w:rPr>
    </w:lvl>
    <w:lvl w:ilvl="2" w:tplc="04190005" w:tentative="1">
      <w:start w:val="1"/>
      <w:numFmt w:val="bullet"/>
      <w:lvlText w:val=""/>
      <w:lvlJc w:val="left"/>
      <w:pPr>
        <w:ind w:left="2481" w:hanging="360"/>
      </w:pPr>
      <w:rPr>
        <w:rFonts w:ascii="Wingdings" w:hAnsi="Wingdings" w:hint="default"/>
      </w:rPr>
    </w:lvl>
    <w:lvl w:ilvl="3" w:tplc="04190001" w:tentative="1">
      <w:start w:val="1"/>
      <w:numFmt w:val="bullet"/>
      <w:lvlText w:val=""/>
      <w:lvlJc w:val="left"/>
      <w:pPr>
        <w:ind w:left="3201" w:hanging="360"/>
      </w:pPr>
      <w:rPr>
        <w:rFonts w:ascii="Symbol" w:hAnsi="Symbol" w:hint="default"/>
      </w:rPr>
    </w:lvl>
    <w:lvl w:ilvl="4" w:tplc="04190003" w:tentative="1">
      <w:start w:val="1"/>
      <w:numFmt w:val="bullet"/>
      <w:lvlText w:val="o"/>
      <w:lvlJc w:val="left"/>
      <w:pPr>
        <w:ind w:left="3921" w:hanging="360"/>
      </w:pPr>
      <w:rPr>
        <w:rFonts w:ascii="Courier New" w:hAnsi="Courier New" w:cs="Courier New" w:hint="default"/>
      </w:rPr>
    </w:lvl>
    <w:lvl w:ilvl="5" w:tplc="04190005" w:tentative="1">
      <w:start w:val="1"/>
      <w:numFmt w:val="bullet"/>
      <w:lvlText w:val=""/>
      <w:lvlJc w:val="left"/>
      <w:pPr>
        <w:ind w:left="4641" w:hanging="360"/>
      </w:pPr>
      <w:rPr>
        <w:rFonts w:ascii="Wingdings" w:hAnsi="Wingdings" w:hint="default"/>
      </w:rPr>
    </w:lvl>
    <w:lvl w:ilvl="6" w:tplc="04190001" w:tentative="1">
      <w:start w:val="1"/>
      <w:numFmt w:val="bullet"/>
      <w:lvlText w:val=""/>
      <w:lvlJc w:val="left"/>
      <w:pPr>
        <w:ind w:left="5361" w:hanging="360"/>
      </w:pPr>
      <w:rPr>
        <w:rFonts w:ascii="Symbol" w:hAnsi="Symbol" w:hint="default"/>
      </w:rPr>
    </w:lvl>
    <w:lvl w:ilvl="7" w:tplc="04190003" w:tentative="1">
      <w:start w:val="1"/>
      <w:numFmt w:val="bullet"/>
      <w:lvlText w:val="o"/>
      <w:lvlJc w:val="left"/>
      <w:pPr>
        <w:ind w:left="6081" w:hanging="360"/>
      </w:pPr>
      <w:rPr>
        <w:rFonts w:ascii="Courier New" w:hAnsi="Courier New" w:cs="Courier New" w:hint="default"/>
      </w:rPr>
    </w:lvl>
    <w:lvl w:ilvl="8" w:tplc="04190005" w:tentative="1">
      <w:start w:val="1"/>
      <w:numFmt w:val="bullet"/>
      <w:lvlText w:val=""/>
      <w:lvlJc w:val="left"/>
      <w:pPr>
        <w:ind w:left="6801" w:hanging="360"/>
      </w:pPr>
      <w:rPr>
        <w:rFonts w:ascii="Wingdings" w:hAnsi="Wingdings" w:hint="default"/>
      </w:rPr>
    </w:lvl>
  </w:abstractNum>
  <w:abstractNum w:abstractNumId="71" w15:restartNumberingAfterBreak="0">
    <w:nsid w:val="7F292618"/>
    <w:multiLevelType w:val="hybridMultilevel"/>
    <w:tmpl w:val="2A10185A"/>
    <w:lvl w:ilvl="0" w:tplc="B56C5F8C">
      <w:start w:val="1"/>
      <w:numFmt w:val="bullet"/>
      <w:lvlText w:val="-"/>
      <w:lvlJc w:val="left"/>
      <w:pPr>
        <w:ind w:left="720" w:hanging="360"/>
      </w:pPr>
      <w:rPr>
        <w:rFonts w:ascii="Sitka Small" w:hAnsi="Sitka Smal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2" w15:restartNumberingAfterBreak="0">
    <w:nsid w:val="7F6D4330"/>
    <w:multiLevelType w:val="hybridMultilevel"/>
    <w:tmpl w:val="CD583EB2"/>
    <w:lvl w:ilvl="0" w:tplc="0419000F">
      <w:start w:val="1"/>
      <w:numFmt w:val="decimal"/>
      <w:lvlText w:val="%1."/>
      <w:lvlJc w:val="left"/>
      <w:pPr>
        <w:ind w:left="1041" w:hanging="360"/>
      </w:pPr>
    </w:lvl>
    <w:lvl w:ilvl="1" w:tplc="04190019" w:tentative="1">
      <w:start w:val="1"/>
      <w:numFmt w:val="lowerLetter"/>
      <w:lvlText w:val="%2."/>
      <w:lvlJc w:val="left"/>
      <w:pPr>
        <w:ind w:left="1761" w:hanging="360"/>
      </w:pPr>
    </w:lvl>
    <w:lvl w:ilvl="2" w:tplc="0419001B" w:tentative="1">
      <w:start w:val="1"/>
      <w:numFmt w:val="lowerRoman"/>
      <w:lvlText w:val="%3."/>
      <w:lvlJc w:val="right"/>
      <w:pPr>
        <w:ind w:left="2481" w:hanging="180"/>
      </w:pPr>
    </w:lvl>
    <w:lvl w:ilvl="3" w:tplc="0419000F" w:tentative="1">
      <w:start w:val="1"/>
      <w:numFmt w:val="decimal"/>
      <w:lvlText w:val="%4."/>
      <w:lvlJc w:val="left"/>
      <w:pPr>
        <w:ind w:left="3201" w:hanging="360"/>
      </w:pPr>
    </w:lvl>
    <w:lvl w:ilvl="4" w:tplc="04190019" w:tentative="1">
      <w:start w:val="1"/>
      <w:numFmt w:val="lowerLetter"/>
      <w:lvlText w:val="%5."/>
      <w:lvlJc w:val="left"/>
      <w:pPr>
        <w:ind w:left="3921" w:hanging="360"/>
      </w:pPr>
    </w:lvl>
    <w:lvl w:ilvl="5" w:tplc="0419001B" w:tentative="1">
      <w:start w:val="1"/>
      <w:numFmt w:val="lowerRoman"/>
      <w:lvlText w:val="%6."/>
      <w:lvlJc w:val="right"/>
      <w:pPr>
        <w:ind w:left="4641" w:hanging="180"/>
      </w:pPr>
    </w:lvl>
    <w:lvl w:ilvl="6" w:tplc="0419000F" w:tentative="1">
      <w:start w:val="1"/>
      <w:numFmt w:val="decimal"/>
      <w:lvlText w:val="%7."/>
      <w:lvlJc w:val="left"/>
      <w:pPr>
        <w:ind w:left="5361" w:hanging="360"/>
      </w:pPr>
    </w:lvl>
    <w:lvl w:ilvl="7" w:tplc="04190019" w:tentative="1">
      <w:start w:val="1"/>
      <w:numFmt w:val="lowerLetter"/>
      <w:lvlText w:val="%8."/>
      <w:lvlJc w:val="left"/>
      <w:pPr>
        <w:ind w:left="6081" w:hanging="360"/>
      </w:pPr>
    </w:lvl>
    <w:lvl w:ilvl="8" w:tplc="0419001B" w:tentative="1">
      <w:start w:val="1"/>
      <w:numFmt w:val="lowerRoman"/>
      <w:lvlText w:val="%9."/>
      <w:lvlJc w:val="right"/>
      <w:pPr>
        <w:ind w:left="6801" w:hanging="180"/>
      </w:pPr>
    </w:lvl>
  </w:abstractNum>
  <w:num w:numId="1">
    <w:abstractNumId w:val="32"/>
  </w:num>
  <w:num w:numId="2">
    <w:abstractNumId w:val="25"/>
  </w:num>
  <w:num w:numId="3">
    <w:abstractNumId w:val="72"/>
  </w:num>
  <w:num w:numId="4">
    <w:abstractNumId w:val="50"/>
  </w:num>
  <w:num w:numId="5">
    <w:abstractNumId w:val="40"/>
  </w:num>
  <w:num w:numId="6">
    <w:abstractNumId w:val="20"/>
  </w:num>
  <w:num w:numId="7">
    <w:abstractNumId w:val="0"/>
  </w:num>
  <w:num w:numId="8">
    <w:abstractNumId w:val="1"/>
  </w:num>
  <w:num w:numId="9">
    <w:abstractNumId w:val="2"/>
  </w:num>
  <w:num w:numId="10">
    <w:abstractNumId w:val="3"/>
  </w:num>
  <w:num w:numId="11">
    <w:abstractNumId w:val="42"/>
  </w:num>
  <w:num w:numId="12">
    <w:abstractNumId w:val="67"/>
  </w:num>
  <w:num w:numId="1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28"/>
  </w:num>
  <w:num w:numId="16">
    <w:abstractNumId w:val="24"/>
  </w:num>
  <w:num w:numId="17">
    <w:abstractNumId w:val="51"/>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9"/>
  </w:num>
  <w:num w:numId="20">
    <w:abstractNumId w:val="68"/>
  </w:num>
  <w:num w:numId="21">
    <w:abstractNumId w:val="30"/>
  </w:num>
  <w:num w:numId="22">
    <w:abstractNumId w:val="47"/>
  </w:num>
  <w:num w:numId="23">
    <w:abstractNumId w:val="41"/>
  </w:num>
  <w:num w:numId="24">
    <w:abstractNumId w:val="38"/>
  </w:num>
  <w:num w:numId="25">
    <w:abstractNumId w:val="59"/>
  </w:num>
  <w:num w:numId="26">
    <w:abstractNumId w:val="11"/>
  </w:num>
  <w:num w:numId="27">
    <w:abstractNumId w:val="63"/>
  </w:num>
  <w:num w:numId="28">
    <w:abstractNumId w:val="22"/>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34"/>
  </w:num>
  <w:num w:numId="38">
    <w:abstractNumId w:val="49"/>
  </w:num>
  <w:num w:numId="39">
    <w:abstractNumId w:val="58"/>
  </w:num>
  <w:num w:numId="40">
    <w:abstractNumId w:val="62"/>
  </w:num>
  <w:num w:numId="41">
    <w:abstractNumId w:val="60"/>
  </w:num>
  <w:num w:numId="42">
    <w:abstractNumId w:val="36"/>
  </w:num>
  <w:num w:numId="43">
    <w:abstractNumId w:val="61"/>
  </w:num>
  <w:num w:numId="44">
    <w:abstractNumId w:val="56"/>
  </w:num>
  <w:num w:numId="45">
    <w:abstractNumId w:val="70"/>
  </w:num>
  <w:num w:numId="46">
    <w:abstractNumId w:val="69"/>
  </w:num>
  <w:num w:numId="47">
    <w:abstractNumId w:val="16"/>
  </w:num>
  <w:num w:numId="48">
    <w:abstractNumId w:val="33"/>
  </w:num>
  <w:num w:numId="49">
    <w:abstractNumId w:val="9"/>
  </w:num>
  <w:num w:numId="50">
    <w:abstractNumId w:val="53"/>
  </w:num>
  <w:num w:numId="51">
    <w:abstractNumId w:val="21"/>
  </w:num>
  <w:num w:numId="52">
    <w:abstractNumId w:val="35"/>
  </w:num>
  <w:num w:numId="53">
    <w:abstractNumId w:val="71"/>
  </w:num>
  <w:num w:numId="54">
    <w:abstractNumId w:val="5"/>
  </w:num>
  <w:num w:numId="55">
    <w:abstractNumId w:val="43"/>
  </w:num>
  <w:num w:numId="56">
    <w:abstractNumId w:val="46"/>
  </w:num>
  <w:num w:numId="57">
    <w:abstractNumId w:val="52"/>
  </w:num>
  <w:num w:numId="58">
    <w:abstractNumId w:val="45"/>
  </w:num>
  <w:num w:numId="59">
    <w:abstractNumId w:val="4"/>
  </w:num>
  <w:num w:numId="60">
    <w:abstractNumId w:val="12"/>
  </w:num>
  <w:num w:numId="61">
    <w:abstractNumId w:val="37"/>
  </w:num>
  <w:num w:numId="62">
    <w:abstractNumId w:val="44"/>
  </w:num>
  <w:num w:numId="63">
    <w:abstractNumId w:val="57"/>
  </w:num>
  <w:num w:numId="64">
    <w:abstractNumId w:val="10"/>
  </w:num>
  <w:num w:numId="65">
    <w:abstractNumId w:val="66"/>
  </w:num>
  <w:num w:numId="66">
    <w:abstractNumId w:val="54"/>
  </w:num>
  <w:num w:numId="67">
    <w:abstractNumId w:val="14"/>
  </w:num>
  <w:num w:numId="68">
    <w:abstractNumId w:val="19"/>
  </w:num>
  <w:num w:numId="69">
    <w:abstractNumId w:val="31"/>
  </w:num>
  <w:num w:numId="70">
    <w:abstractNumId w:val="8"/>
  </w:num>
  <w:num w:numId="71">
    <w:abstractNumId w:val="15"/>
  </w:num>
  <w:num w:numId="72">
    <w:abstractNumId w:val="26"/>
  </w:num>
  <w:num w:numId="73">
    <w:abstractNumId w:val="7"/>
  </w:num>
  <w:num w:numId="74">
    <w:abstractNumId w:val="6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0" w:nlCheck="1" w:checkStyle="0"/>
  <w:activeWritingStyle w:appName="MSWord" w:lang="en-US" w:vendorID="64" w:dllVersion="0" w:nlCheck="1" w:checkStyle="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22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4754"/>
    <w:rsid w:val="0000060C"/>
    <w:rsid w:val="00014555"/>
    <w:rsid w:val="00020E90"/>
    <w:rsid w:val="00047878"/>
    <w:rsid w:val="00051618"/>
    <w:rsid w:val="00055AD1"/>
    <w:rsid w:val="00075374"/>
    <w:rsid w:val="00083277"/>
    <w:rsid w:val="00085EF7"/>
    <w:rsid w:val="00090D58"/>
    <w:rsid w:val="000910AF"/>
    <w:rsid w:val="00096A3E"/>
    <w:rsid w:val="000A6303"/>
    <w:rsid w:val="000A69E4"/>
    <w:rsid w:val="000B2259"/>
    <w:rsid w:val="000B4A33"/>
    <w:rsid w:val="000B4D2A"/>
    <w:rsid w:val="000B7F6F"/>
    <w:rsid w:val="000C3975"/>
    <w:rsid w:val="000C7B82"/>
    <w:rsid w:val="000D73AC"/>
    <w:rsid w:val="000E3009"/>
    <w:rsid w:val="000F435E"/>
    <w:rsid w:val="000F4954"/>
    <w:rsid w:val="0010141F"/>
    <w:rsid w:val="0010436E"/>
    <w:rsid w:val="00106AC8"/>
    <w:rsid w:val="00107BD5"/>
    <w:rsid w:val="00107C61"/>
    <w:rsid w:val="0012327C"/>
    <w:rsid w:val="00131C45"/>
    <w:rsid w:val="00133AC4"/>
    <w:rsid w:val="00147538"/>
    <w:rsid w:val="00150313"/>
    <w:rsid w:val="00152236"/>
    <w:rsid w:val="00152D65"/>
    <w:rsid w:val="0016340F"/>
    <w:rsid w:val="00163DFE"/>
    <w:rsid w:val="001643C9"/>
    <w:rsid w:val="001721A6"/>
    <w:rsid w:val="00176510"/>
    <w:rsid w:val="00176C45"/>
    <w:rsid w:val="0018171C"/>
    <w:rsid w:val="001850ED"/>
    <w:rsid w:val="00185AE9"/>
    <w:rsid w:val="00186B99"/>
    <w:rsid w:val="0019211B"/>
    <w:rsid w:val="001945CE"/>
    <w:rsid w:val="00195104"/>
    <w:rsid w:val="001A497E"/>
    <w:rsid w:val="001B6FB6"/>
    <w:rsid w:val="001C4154"/>
    <w:rsid w:val="001C758A"/>
    <w:rsid w:val="001C78E7"/>
    <w:rsid w:val="001D5DBA"/>
    <w:rsid w:val="001D7F73"/>
    <w:rsid w:val="001E3541"/>
    <w:rsid w:val="001E65A4"/>
    <w:rsid w:val="00203FEA"/>
    <w:rsid w:val="0020466D"/>
    <w:rsid w:val="0021095B"/>
    <w:rsid w:val="00212601"/>
    <w:rsid w:val="0021277C"/>
    <w:rsid w:val="00222E0F"/>
    <w:rsid w:val="00223D6E"/>
    <w:rsid w:val="00223E12"/>
    <w:rsid w:val="00227B08"/>
    <w:rsid w:val="00233021"/>
    <w:rsid w:val="00236978"/>
    <w:rsid w:val="00237C93"/>
    <w:rsid w:val="00244FBD"/>
    <w:rsid w:val="002546AB"/>
    <w:rsid w:val="00255D6D"/>
    <w:rsid w:val="002709A9"/>
    <w:rsid w:val="00283972"/>
    <w:rsid w:val="00295A61"/>
    <w:rsid w:val="00296DB3"/>
    <w:rsid w:val="002975EE"/>
    <w:rsid w:val="002A15ED"/>
    <w:rsid w:val="002B3527"/>
    <w:rsid w:val="002C09BC"/>
    <w:rsid w:val="002D2604"/>
    <w:rsid w:val="002D3597"/>
    <w:rsid w:val="002D4754"/>
    <w:rsid w:val="002E4CF5"/>
    <w:rsid w:val="002E4EE4"/>
    <w:rsid w:val="002E5F1E"/>
    <w:rsid w:val="002E791E"/>
    <w:rsid w:val="002F07F2"/>
    <w:rsid w:val="002F3C74"/>
    <w:rsid w:val="002F76A1"/>
    <w:rsid w:val="00312E9F"/>
    <w:rsid w:val="00316F5B"/>
    <w:rsid w:val="003170EE"/>
    <w:rsid w:val="00326253"/>
    <w:rsid w:val="00341463"/>
    <w:rsid w:val="003442F2"/>
    <w:rsid w:val="00357380"/>
    <w:rsid w:val="0036226D"/>
    <w:rsid w:val="00363571"/>
    <w:rsid w:val="00364B08"/>
    <w:rsid w:val="00365081"/>
    <w:rsid w:val="00365CA6"/>
    <w:rsid w:val="00366F15"/>
    <w:rsid w:val="00384B91"/>
    <w:rsid w:val="003854AB"/>
    <w:rsid w:val="00392E5B"/>
    <w:rsid w:val="0039706D"/>
    <w:rsid w:val="003A23F5"/>
    <w:rsid w:val="003A7DBB"/>
    <w:rsid w:val="003B36F3"/>
    <w:rsid w:val="003B5581"/>
    <w:rsid w:val="003B5634"/>
    <w:rsid w:val="003B679B"/>
    <w:rsid w:val="003B727C"/>
    <w:rsid w:val="003C232D"/>
    <w:rsid w:val="003C34D4"/>
    <w:rsid w:val="003C5D69"/>
    <w:rsid w:val="003D1E85"/>
    <w:rsid w:val="003E28D4"/>
    <w:rsid w:val="003E7316"/>
    <w:rsid w:val="003E775B"/>
    <w:rsid w:val="003F26F3"/>
    <w:rsid w:val="00401B55"/>
    <w:rsid w:val="00401EB6"/>
    <w:rsid w:val="004067A5"/>
    <w:rsid w:val="00416D18"/>
    <w:rsid w:val="00422E30"/>
    <w:rsid w:val="00425B5A"/>
    <w:rsid w:val="00435130"/>
    <w:rsid w:val="004368E8"/>
    <w:rsid w:val="0045166A"/>
    <w:rsid w:val="00456614"/>
    <w:rsid w:val="00460E6C"/>
    <w:rsid w:val="00467FF3"/>
    <w:rsid w:val="0047095E"/>
    <w:rsid w:val="0047139A"/>
    <w:rsid w:val="00473F62"/>
    <w:rsid w:val="00475120"/>
    <w:rsid w:val="00481AFD"/>
    <w:rsid w:val="004A6B90"/>
    <w:rsid w:val="004B6F59"/>
    <w:rsid w:val="004C378D"/>
    <w:rsid w:val="004C594F"/>
    <w:rsid w:val="004C5BCB"/>
    <w:rsid w:val="004D0F2E"/>
    <w:rsid w:val="004D4D84"/>
    <w:rsid w:val="004D6ED0"/>
    <w:rsid w:val="004E003E"/>
    <w:rsid w:val="004F0952"/>
    <w:rsid w:val="00504590"/>
    <w:rsid w:val="00505E9A"/>
    <w:rsid w:val="005125B7"/>
    <w:rsid w:val="005134D3"/>
    <w:rsid w:val="005155BA"/>
    <w:rsid w:val="005173A6"/>
    <w:rsid w:val="00522640"/>
    <w:rsid w:val="00525B58"/>
    <w:rsid w:val="00526BF2"/>
    <w:rsid w:val="00531192"/>
    <w:rsid w:val="005340AB"/>
    <w:rsid w:val="005341D5"/>
    <w:rsid w:val="00541B95"/>
    <w:rsid w:val="005435DE"/>
    <w:rsid w:val="005556A3"/>
    <w:rsid w:val="00557BC2"/>
    <w:rsid w:val="005729AA"/>
    <w:rsid w:val="00572EA7"/>
    <w:rsid w:val="005818D9"/>
    <w:rsid w:val="00581961"/>
    <w:rsid w:val="00586186"/>
    <w:rsid w:val="005869F7"/>
    <w:rsid w:val="005A74F3"/>
    <w:rsid w:val="005A7519"/>
    <w:rsid w:val="005B16CB"/>
    <w:rsid w:val="005B17C4"/>
    <w:rsid w:val="005B3DD9"/>
    <w:rsid w:val="005B50EA"/>
    <w:rsid w:val="005B7EC6"/>
    <w:rsid w:val="005C5D5B"/>
    <w:rsid w:val="005D09AA"/>
    <w:rsid w:val="005E1770"/>
    <w:rsid w:val="005E67BB"/>
    <w:rsid w:val="0060276C"/>
    <w:rsid w:val="00603196"/>
    <w:rsid w:val="00605570"/>
    <w:rsid w:val="00612FE2"/>
    <w:rsid w:val="00620714"/>
    <w:rsid w:val="00620B55"/>
    <w:rsid w:val="0062265E"/>
    <w:rsid w:val="0064699A"/>
    <w:rsid w:val="00647B89"/>
    <w:rsid w:val="00651F56"/>
    <w:rsid w:val="00653C94"/>
    <w:rsid w:val="00660399"/>
    <w:rsid w:val="006612C2"/>
    <w:rsid w:val="00664A87"/>
    <w:rsid w:val="00666CDE"/>
    <w:rsid w:val="00667339"/>
    <w:rsid w:val="00682494"/>
    <w:rsid w:val="00690C26"/>
    <w:rsid w:val="006A07F4"/>
    <w:rsid w:val="006A7DBC"/>
    <w:rsid w:val="006C7185"/>
    <w:rsid w:val="006D6E79"/>
    <w:rsid w:val="006E1129"/>
    <w:rsid w:val="006E2A2C"/>
    <w:rsid w:val="006E55E0"/>
    <w:rsid w:val="006E6C9B"/>
    <w:rsid w:val="006E6E11"/>
    <w:rsid w:val="006F0040"/>
    <w:rsid w:val="006F51F9"/>
    <w:rsid w:val="006F5A5C"/>
    <w:rsid w:val="00701DC9"/>
    <w:rsid w:val="0070260D"/>
    <w:rsid w:val="00706072"/>
    <w:rsid w:val="00706FD4"/>
    <w:rsid w:val="00722DBE"/>
    <w:rsid w:val="007306FA"/>
    <w:rsid w:val="00731357"/>
    <w:rsid w:val="00733866"/>
    <w:rsid w:val="007357C5"/>
    <w:rsid w:val="00743DED"/>
    <w:rsid w:val="007714D2"/>
    <w:rsid w:val="007836EB"/>
    <w:rsid w:val="0078409A"/>
    <w:rsid w:val="007856AD"/>
    <w:rsid w:val="00790AA7"/>
    <w:rsid w:val="007A2A45"/>
    <w:rsid w:val="007A2E2A"/>
    <w:rsid w:val="007A5035"/>
    <w:rsid w:val="007A6E01"/>
    <w:rsid w:val="007B0C54"/>
    <w:rsid w:val="007B187F"/>
    <w:rsid w:val="007C39FA"/>
    <w:rsid w:val="007C6D43"/>
    <w:rsid w:val="007D25B5"/>
    <w:rsid w:val="007D35EF"/>
    <w:rsid w:val="007D63C3"/>
    <w:rsid w:val="007F77F3"/>
    <w:rsid w:val="00815557"/>
    <w:rsid w:val="008167C0"/>
    <w:rsid w:val="00820BD0"/>
    <w:rsid w:val="00821477"/>
    <w:rsid w:val="00822260"/>
    <w:rsid w:val="00822C23"/>
    <w:rsid w:val="0082338B"/>
    <w:rsid w:val="008248CC"/>
    <w:rsid w:val="008260D9"/>
    <w:rsid w:val="00832A9A"/>
    <w:rsid w:val="008355A9"/>
    <w:rsid w:val="008401D5"/>
    <w:rsid w:val="008403A1"/>
    <w:rsid w:val="0084056E"/>
    <w:rsid w:val="00850389"/>
    <w:rsid w:val="008540F2"/>
    <w:rsid w:val="00855F89"/>
    <w:rsid w:val="00860367"/>
    <w:rsid w:val="00860396"/>
    <w:rsid w:val="0087128D"/>
    <w:rsid w:val="00875448"/>
    <w:rsid w:val="00880E62"/>
    <w:rsid w:val="0088312E"/>
    <w:rsid w:val="0088554F"/>
    <w:rsid w:val="00892609"/>
    <w:rsid w:val="00892628"/>
    <w:rsid w:val="00892FC4"/>
    <w:rsid w:val="00893DB4"/>
    <w:rsid w:val="0089417F"/>
    <w:rsid w:val="00894F08"/>
    <w:rsid w:val="008962A2"/>
    <w:rsid w:val="008A34F2"/>
    <w:rsid w:val="008B5AEF"/>
    <w:rsid w:val="008D0E8E"/>
    <w:rsid w:val="008D298A"/>
    <w:rsid w:val="008D400B"/>
    <w:rsid w:val="008D73C0"/>
    <w:rsid w:val="008D755B"/>
    <w:rsid w:val="00903BBC"/>
    <w:rsid w:val="0090510B"/>
    <w:rsid w:val="00912CA7"/>
    <w:rsid w:val="0092427B"/>
    <w:rsid w:val="00924350"/>
    <w:rsid w:val="00924B40"/>
    <w:rsid w:val="0093002A"/>
    <w:rsid w:val="00931CC7"/>
    <w:rsid w:val="00932D90"/>
    <w:rsid w:val="009354E4"/>
    <w:rsid w:val="00944017"/>
    <w:rsid w:val="00944818"/>
    <w:rsid w:val="00946F9E"/>
    <w:rsid w:val="00952C50"/>
    <w:rsid w:val="00967FCE"/>
    <w:rsid w:val="009821AF"/>
    <w:rsid w:val="009873AE"/>
    <w:rsid w:val="009931E5"/>
    <w:rsid w:val="009A1B32"/>
    <w:rsid w:val="009A2308"/>
    <w:rsid w:val="009A47B8"/>
    <w:rsid w:val="009A5CE7"/>
    <w:rsid w:val="009B35EB"/>
    <w:rsid w:val="009C71EC"/>
    <w:rsid w:val="009C763B"/>
    <w:rsid w:val="009D12DC"/>
    <w:rsid w:val="009D3C3B"/>
    <w:rsid w:val="009D587D"/>
    <w:rsid w:val="009D59C5"/>
    <w:rsid w:val="009E79E6"/>
    <w:rsid w:val="009F15DA"/>
    <w:rsid w:val="00A07DB2"/>
    <w:rsid w:val="00A228AA"/>
    <w:rsid w:val="00A27EF4"/>
    <w:rsid w:val="00A30A2E"/>
    <w:rsid w:val="00A31072"/>
    <w:rsid w:val="00A46A92"/>
    <w:rsid w:val="00A5259C"/>
    <w:rsid w:val="00A574D7"/>
    <w:rsid w:val="00A62DB3"/>
    <w:rsid w:val="00A634C8"/>
    <w:rsid w:val="00A64A16"/>
    <w:rsid w:val="00A7110C"/>
    <w:rsid w:val="00A7221D"/>
    <w:rsid w:val="00A80E30"/>
    <w:rsid w:val="00A86D55"/>
    <w:rsid w:val="00A9480B"/>
    <w:rsid w:val="00A97A1C"/>
    <w:rsid w:val="00AA1088"/>
    <w:rsid w:val="00AA1BF4"/>
    <w:rsid w:val="00AA3120"/>
    <w:rsid w:val="00AA51B9"/>
    <w:rsid w:val="00AB498A"/>
    <w:rsid w:val="00AB6C26"/>
    <w:rsid w:val="00AB722D"/>
    <w:rsid w:val="00AC192A"/>
    <w:rsid w:val="00AC7094"/>
    <w:rsid w:val="00AC79A0"/>
    <w:rsid w:val="00AD5447"/>
    <w:rsid w:val="00AD5637"/>
    <w:rsid w:val="00AE00F6"/>
    <w:rsid w:val="00AE1E56"/>
    <w:rsid w:val="00AE47EA"/>
    <w:rsid w:val="00AF09A3"/>
    <w:rsid w:val="00B01CD0"/>
    <w:rsid w:val="00B1248C"/>
    <w:rsid w:val="00B20F79"/>
    <w:rsid w:val="00B22BA9"/>
    <w:rsid w:val="00B23873"/>
    <w:rsid w:val="00B2422D"/>
    <w:rsid w:val="00B25E3F"/>
    <w:rsid w:val="00B40F95"/>
    <w:rsid w:val="00B4335F"/>
    <w:rsid w:val="00B44C19"/>
    <w:rsid w:val="00B4521B"/>
    <w:rsid w:val="00B5115C"/>
    <w:rsid w:val="00B512CB"/>
    <w:rsid w:val="00B574C6"/>
    <w:rsid w:val="00B61D72"/>
    <w:rsid w:val="00B66AFD"/>
    <w:rsid w:val="00B819A9"/>
    <w:rsid w:val="00B901F2"/>
    <w:rsid w:val="00B90B60"/>
    <w:rsid w:val="00BA14F4"/>
    <w:rsid w:val="00BC4A8C"/>
    <w:rsid w:val="00BD2183"/>
    <w:rsid w:val="00BD3229"/>
    <w:rsid w:val="00BD72E7"/>
    <w:rsid w:val="00BD7A55"/>
    <w:rsid w:val="00BE2548"/>
    <w:rsid w:val="00BE4302"/>
    <w:rsid w:val="00BF09AF"/>
    <w:rsid w:val="00BF2335"/>
    <w:rsid w:val="00C00FA2"/>
    <w:rsid w:val="00C018B8"/>
    <w:rsid w:val="00C066E9"/>
    <w:rsid w:val="00C20FB0"/>
    <w:rsid w:val="00C279DD"/>
    <w:rsid w:val="00C33D09"/>
    <w:rsid w:val="00C379E7"/>
    <w:rsid w:val="00C527E1"/>
    <w:rsid w:val="00C5590A"/>
    <w:rsid w:val="00C55986"/>
    <w:rsid w:val="00C57FBA"/>
    <w:rsid w:val="00C61231"/>
    <w:rsid w:val="00C65DF8"/>
    <w:rsid w:val="00C72704"/>
    <w:rsid w:val="00C75B20"/>
    <w:rsid w:val="00C874C1"/>
    <w:rsid w:val="00CA3FAE"/>
    <w:rsid w:val="00CB0C88"/>
    <w:rsid w:val="00CB2191"/>
    <w:rsid w:val="00CB2D0D"/>
    <w:rsid w:val="00CB3F41"/>
    <w:rsid w:val="00CB7696"/>
    <w:rsid w:val="00CB7EEF"/>
    <w:rsid w:val="00CC5157"/>
    <w:rsid w:val="00CC5260"/>
    <w:rsid w:val="00CC58AB"/>
    <w:rsid w:val="00CC5B94"/>
    <w:rsid w:val="00CD367A"/>
    <w:rsid w:val="00CE0074"/>
    <w:rsid w:val="00CE1875"/>
    <w:rsid w:val="00CE49A9"/>
    <w:rsid w:val="00CE6144"/>
    <w:rsid w:val="00D03D00"/>
    <w:rsid w:val="00D112A2"/>
    <w:rsid w:val="00D20940"/>
    <w:rsid w:val="00D20C76"/>
    <w:rsid w:val="00D32898"/>
    <w:rsid w:val="00D32D74"/>
    <w:rsid w:val="00D3364E"/>
    <w:rsid w:val="00D3746B"/>
    <w:rsid w:val="00D472ED"/>
    <w:rsid w:val="00D5753E"/>
    <w:rsid w:val="00D6249E"/>
    <w:rsid w:val="00D62F91"/>
    <w:rsid w:val="00D6372F"/>
    <w:rsid w:val="00D65135"/>
    <w:rsid w:val="00D66F1E"/>
    <w:rsid w:val="00DA4411"/>
    <w:rsid w:val="00DA5130"/>
    <w:rsid w:val="00DB31EB"/>
    <w:rsid w:val="00DB57C9"/>
    <w:rsid w:val="00DC05A6"/>
    <w:rsid w:val="00DC5C99"/>
    <w:rsid w:val="00DC70E2"/>
    <w:rsid w:val="00DD4365"/>
    <w:rsid w:val="00DE11FA"/>
    <w:rsid w:val="00DE288B"/>
    <w:rsid w:val="00DE31EE"/>
    <w:rsid w:val="00DE3E0F"/>
    <w:rsid w:val="00DE4111"/>
    <w:rsid w:val="00E06E6B"/>
    <w:rsid w:val="00E117FC"/>
    <w:rsid w:val="00E2260E"/>
    <w:rsid w:val="00E27CD5"/>
    <w:rsid w:val="00E34552"/>
    <w:rsid w:val="00E3607B"/>
    <w:rsid w:val="00E43B68"/>
    <w:rsid w:val="00E44C4D"/>
    <w:rsid w:val="00E4621E"/>
    <w:rsid w:val="00E6608A"/>
    <w:rsid w:val="00E70520"/>
    <w:rsid w:val="00E71E8F"/>
    <w:rsid w:val="00E72287"/>
    <w:rsid w:val="00E724A4"/>
    <w:rsid w:val="00E74016"/>
    <w:rsid w:val="00E840C7"/>
    <w:rsid w:val="00E8520F"/>
    <w:rsid w:val="00EA1361"/>
    <w:rsid w:val="00EA38C5"/>
    <w:rsid w:val="00EC18E1"/>
    <w:rsid w:val="00EC43F7"/>
    <w:rsid w:val="00ED24C0"/>
    <w:rsid w:val="00ED27AF"/>
    <w:rsid w:val="00ED4318"/>
    <w:rsid w:val="00ED4992"/>
    <w:rsid w:val="00ED624B"/>
    <w:rsid w:val="00ED683B"/>
    <w:rsid w:val="00EE244A"/>
    <w:rsid w:val="00F07705"/>
    <w:rsid w:val="00F2772C"/>
    <w:rsid w:val="00F27AD8"/>
    <w:rsid w:val="00F27C4A"/>
    <w:rsid w:val="00F32674"/>
    <w:rsid w:val="00F34496"/>
    <w:rsid w:val="00F361C3"/>
    <w:rsid w:val="00F4340A"/>
    <w:rsid w:val="00F53C33"/>
    <w:rsid w:val="00F61843"/>
    <w:rsid w:val="00F7033A"/>
    <w:rsid w:val="00F755A6"/>
    <w:rsid w:val="00F75812"/>
    <w:rsid w:val="00F801E1"/>
    <w:rsid w:val="00F80D8A"/>
    <w:rsid w:val="00F81E29"/>
    <w:rsid w:val="00F83CAB"/>
    <w:rsid w:val="00F90454"/>
    <w:rsid w:val="00F93D2E"/>
    <w:rsid w:val="00FA2D33"/>
    <w:rsid w:val="00FA38A8"/>
    <w:rsid w:val="00FB1522"/>
    <w:rsid w:val="00FC3574"/>
    <w:rsid w:val="00FD0431"/>
    <w:rsid w:val="00FD048B"/>
    <w:rsid w:val="00FD09C3"/>
    <w:rsid w:val="00FD2323"/>
    <w:rsid w:val="00FE23E1"/>
    <w:rsid w:val="00FE3513"/>
    <w:rsid w:val="00FE3638"/>
    <w:rsid w:val="00FF0E6C"/>
    <w:rsid w:val="00FF2458"/>
    <w:rsid w:val="00FF29DE"/>
    <w:rsid w:val="00FF3B5D"/>
    <w:rsid w:val="00FF5CB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B0201"/>
  <w15:docId w15:val="{4DE130FC-3DA9-48A0-9264-D33CF8157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9E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3854AB"/>
    <w:pPr>
      <w:keepNext/>
      <w:jc w:val="center"/>
      <w:outlineLvl w:val="0"/>
    </w:pPr>
    <w:rPr>
      <w:b/>
    </w:rPr>
  </w:style>
  <w:style w:type="paragraph" w:styleId="2">
    <w:name w:val="heading 2"/>
    <w:basedOn w:val="a"/>
    <w:next w:val="a"/>
    <w:link w:val="20"/>
    <w:uiPriority w:val="9"/>
    <w:semiHidden/>
    <w:unhideWhenUsed/>
    <w:qFormat/>
    <w:rsid w:val="0085038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A2E2A"/>
    <w:pPr>
      <w:keepNext/>
      <w:keepLines/>
      <w:spacing w:before="40"/>
      <w:outlineLvl w:val="2"/>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4AB"/>
    <w:rPr>
      <w:rFonts w:ascii="Times New Roman" w:eastAsia="Times New Roman" w:hAnsi="Times New Roman" w:cs="Times New Roman"/>
      <w:b/>
      <w:sz w:val="24"/>
      <w:szCs w:val="24"/>
      <w:lang w:eastAsia="ru-RU"/>
    </w:rPr>
  </w:style>
  <w:style w:type="character" w:customStyle="1" w:styleId="20">
    <w:name w:val="Заголовок 2 Знак"/>
    <w:basedOn w:val="a0"/>
    <w:link w:val="2"/>
    <w:uiPriority w:val="9"/>
    <w:semiHidden/>
    <w:rsid w:val="00850389"/>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uiPriority w:val="9"/>
    <w:semiHidden/>
    <w:rsid w:val="007A2E2A"/>
    <w:rPr>
      <w:rFonts w:asciiTheme="majorHAnsi" w:eastAsiaTheme="majorEastAsia" w:hAnsiTheme="majorHAnsi" w:cstheme="majorBidi"/>
      <w:color w:val="1F4D78" w:themeColor="accent1" w:themeShade="7F"/>
      <w:sz w:val="24"/>
      <w:szCs w:val="24"/>
      <w:lang w:eastAsia="ru-RU"/>
    </w:rPr>
  </w:style>
  <w:style w:type="paragraph" w:styleId="a3">
    <w:name w:val="Plain Text"/>
    <w:aliases w:val=" Знак,Знак Знак Знак,Знак Знак, Знак Знак Знак Знак Знак Знак, Знак Знак Знак Знак Знак Знак Знак Знак, Знак Знак Знак, Знак Знак Знак Знак Знак Знак Знак Знак Знак,Знак,Знак Знак Знак Знак Знак Знак,Знак Знак Знак Знак Знак Знак Знак Знак Знак"/>
    <w:basedOn w:val="a"/>
    <w:link w:val="a4"/>
    <w:rsid w:val="003854AB"/>
    <w:rPr>
      <w:rFonts w:ascii="Courier New" w:hAnsi="Courier New"/>
      <w:color w:val="000000"/>
      <w:sz w:val="20"/>
      <w:szCs w:val="20"/>
    </w:rPr>
  </w:style>
  <w:style w:type="character" w:customStyle="1" w:styleId="a4">
    <w:name w:val="Текст Знак"/>
    <w:aliases w:val=" Знак Знак,Знак Знак Знак Знак,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Знак Знак1"/>
    <w:basedOn w:val="a0"/>
    <w:link w:val="a3"/>
    <w:rsid w:val="003854AB"/>
    <w:rPr>
      <w:rFonts w:ascii="Courier New" w:eastAsia="Times New Roman" w:hAnsi="Courier New" w:cs="Times New Roman"/>
      <w:color w:val="000000"/>
      <w:sz w:val="20"/>
      <w:szCs w:val="20"/>
      <w:lang w:eastAsia="ru-RU"/>
    </w:rPr>
  </w:style>
  <w:style w:type="paragraph" w:customStyle="1" w:styleId="11">
    <w:name w:val="Текст1"/>
    <w:aliases w:val="Знак Знак Знак Знак Знак Знак Знак Знак"/>
    <w:basedOn w:val="a"/>
    <w:rsid w:val="003854AB"/>
    <w:rPr>
      <w:rFonts w:ascii="Courier New" w:hAnsi="Courier New"/>
      <w:b/>
      <w:i/>
      <w:color w:val="000000"/>
      <w:sz w:val="20"/>
      <w:szCs w:val="20"/>
    </w:rPr>
  </w:style>
  <w:style w:type="paragraph" w:styleId="a5">
    <w:name w:val="Title"/>
    <w:basedOn w:val="a"/>
    <w:link w:val="a6"/>
    <w:qFormat/>
    <w:rsid w:val="003854AB"/>
    <w:pPr>
      <w:jc w:val="center"/>
    </w:pPr>
    <w:rPr>
      <w:b/>
      <w:bCs/>
    </w:rPr>
  </w:style>
  <w:style w:type="character" w:customStyle="1" w:styleId="a6">
    <w:name w:val="Заголовок Знак"/>
    <w:basedOn w:val="a0"/>
    <w:link w:val="a5"/>
    <w:rsid w:val="003854AB"/>
    <w:rPr>
      <w:rFonts w:ascii="Times New Roman" w:eastAsia="Times New Roman" w:hAnsi="Times New Roman" w:cs="Times New Roman"/>
      <w:b/>
      <w:bCs/>
      <w:sz w:val="24"/>
      <w:szCs w:val="24"/>
      <w:lang w:eastAsia="ru-RU"/>
    </w:rPr>
  </w:style>
  <w:style w:type="paragraph" w:styleId="21">
    <w:name w:val="Body Text Indent 2"/>
    <w:basedOn w:val="a"/>
    <w:link w:val="22"/>
    <w:semiHidden/>
    <w:rsid w:val="003854AB"/>
    <w:pPr>
      <w:ind w:firstLine="567"/>
      <w:jc w:val="center"/>
    </w:pPr>
    <w:rPr>
      <w:b/>
      <w:bCs/>
    </w:rPr>
  </w:style>
  <w:style w:type="character" w:customStyle="1" w:styleId="22">
    <w:name w:val="Основной текст с отступом 2 Знак"/>
    <w:basedOn w:val="a0"/>
    <w:link w:val="21"/>
    <w:semiHidden/>
    <w:rsid w:val="003854AB"/>
    <w:rPr>
      <w:rFonts w:ascii="Times New Roman" w:eastAsia="Times New Roman" w:hAnsi="Times New Roman" w:cs="Times New Roman"/>
      <w:b/>
      <w:bCs/>
      <w:sz w:val="24"/>
      <w:szCs w:val="24"/>
      <w:lang w:eastAsia="ru-RU"/>
    </w:rPr>
  </w:style>
  <w:style w:type="paragraph" w:styleId="a7">
    <w:name w:val="List Paragraph"/>
    <w:basedOn w:val="a"/>
    <w:uiPriority w:val="34"/>
    <w:qFormat/>
    <w:rsid w:val="00B2422D"/>
    <w:pPr>
      <w:ind w:left="720"/>
      <w:contextualSpacing/>
    </w:pPr>
  </w:style>
  <w:style w:type="table" w:styleId="a8">
    <w:name w:val="Table Grid"/>
    <w:basedOn w:val="a1"/>
    <w:uiPriority w:val="39"/>
    <w:rsid w:val="00BF09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unhideWhenUsed/>
    <w:rsid w:val="003B5581"/>
    <w:rPr>
      <w:rFonts w:ascii="Segoe UI" w:hAnsi="Segoe UI" w:cs="Segoe UI"/>
      <w:sz w:val="18"/>
      <w:szCs w:val="18"/>
    </w:rPr>
  </w:style>
  <w:style w:type="character" w:customStyle="1" w:styleId="aa">
    <w:name w:val="Текст выноски Знак"/>
    <w:basedOn w:val="a0"/>
    <w:link w:val="a9"/>
    <w:uiPriority w:val="99"/>
    <w:rsid w:val="003B5581"/>
    <w:rPr>
      <w:rFonts w:ascii="Segoe UI" w:eastAsia="Times New Roman" w:hAnsi="Segoe UI" w:cs="Segoe UI"/>
      <w:sz w:val="18"/>
      <w:szCs w:val="18"/>
      <w:lang w:eastAsia="ru-RU"/>
    </w:rPr>
  </w:style>
  <w:style w:type="paragraph" w:customStyle="1" w:styleId="23">
    <w:name w:val="Текст2"/>
    <w:basedOn w:val="a"/>
    <w:rsid w:val="00BD3229"/>
    <w:rPr>
      <w:rFonts w:ascii="Courier New" w:hAnsi="Courier New"/>
      <w:b/>
      <w:i/>
      <w:color w:val="000000"/>
      <w:sz w:val="20"/>
      <w:szCs w:val="20"/>
    </w:rPr>
  </w:style>
  <w:style w:type="character" w:customStyle="1" w:styleId="24">
    <w:name w:val="Основной текст (2)_"/>
    <w:link w:val="25"/>
    <w:rsid w:val="003E775B"/>
    <w:rPr>
      <w:rFonts w:ascii="Times New Roman" w:hAnsi="Times New Roman"/>
      <w:b/>
      <w:bCs/>
      <w:spacing w:val="-2"/>
      <w:shd w:val="clear" w:color="auto" w:fill="FFFFFF"/>
    </w:rPr>
  </w:style>
  <w:style w:type="paragraph" w:customStyle="1" w:styleId="25">
    <w:name w:val="Основной текст (2)"/>
    <w:basedOn w:val="a"/>
    <w:link w:val="24"/>
    <w:rsid w:val="003E775B"/>
    <w:pPr>
      <w:widowControl w:val="0"/>
      <w:shd w:val="clear" w:color="auto" w:fill="FFFFFF"/>
      <w:spacing w:after="360" w:line="240" w:lineRule="atLeast"/>
      <w:ind w:hanging="1740"/>
      <w:jc w:val="center"/>
    </w:pPr>
    <w:rPr>
      <w:rFonts w:eastAsiaTheme="minorHAnsi" w:cstheme="minorBidi"/>
      <w:b/>
      <w:bCs/>
      <w:spacing w:val="-2"/>
      <w:sz w:val="22"/>
      <w:szCs w:val="22"/>
      <w:lang w:eastAsia="en-US"/>
    </w:rPr>
  </w:style>
  <w:style w:type="paragraph" w:styleId="ab">
    <w:name w:val="Normal (Web)"/>
    <w:basedOn w:val="a"/>
    <w:uiPriority w:val="99"/>
    <w:unhideWhenUsed/>
    <w:rsid w:val="003E28D4"/>
    <w:pPr>
      <w:spacing w:before="100" w:beforeAutospacing="1" w:after="270"/>
    </w:pPr>
  </w:style>
  <w:style w:type="character" w:styleId="ac">
    <w:name w:val="Strong"/>
    <w:basedOn w:val="a0"/>
    <w:qFormat/>
    <w:rsid w:val="003E28D4"/>
    <w:rPr>
      <w:b/>
      <w:bCs/>
    </w:rPr>
  </w:style>
  <w:style w:type="character" w:styleId="ad">
    <w:name w:val="Emphasis"/>
    <w:basedOn w:val="a0"/>
    <w:uiPriority w:val="20"/>
    <w:qFormat/>
    <w:rsid w:val="003E28D4"/>
    <w:rPr>
      <w:i/>
      <w:iCs/>
    </w:rPr>
  </w:style>
  <w:style w:type="paragraph" w:styleId="ae">
    <w:name w:val="Body Text Indent"/>
    <w:basedOn w:val="a"/>
    <w:link w:val="af"/>
    <w:uiPriority w:val="99"/>
    <w:semiHidden/>
    <w:unhideWhenUsed/>
    <w:rsid w:val="00BE2548"/>
    <w:pPr>
      <w:spacing w:after="120"/>
      <w:ind w:left="283"/>
    </w:pPr>
  </w:style>
  <w:style w:type="character" w:customStyle="1" w:styleId="af">
    <w:name w:val="Основной текст с отступом Знак"/>
    <w:basedOn w:val="a0"/>
    <w:link w:val="ae"/>
    <w:uiPriority w:val="99"/>
    <w:semiHidden/>
    <w:rsid w:val="00BE2548"/>
    <w:rPr>
      <w:rFonts w:ascii="Times New Roman" w:eastAsia="Times New Roman" w:hAnsi="Times New Roman" w:cs="Times New Roman"/>
      <w:sz w:val="24"/>
      <w:szCs w:val="24"/>
      <w:lang w:eastAsia="ru-RU"/>
    </w:rPr>
  </w:style>
  <w:style w:type="paragraph" w:styleId="26">
    <w:name w:val="Body Text 2"/>
    <w:basedOn w:val="a"/>
    <w:link w:val="27"/>
    <w:uiPriority w:val="99"/>
    <w:semiHidden/>
    <w:unhideWhenUsed/>
    <w:rsid w:val="00BE2548"/>
    <w:pPr>
      <w:spacing w:after="120" w:line="480" w:lineRule="auto"/>
    </w:pPr>
  </w:style>
  <w:style w:type="character" w:customStyle="1" w:styleId="27">
    <w:name w:val="Основной текст 2 Знак"/>
    <w:basedOn w:val="a0"/>
    <w:link w:val="26"/>
    <w:uiPriority w:val="99"/>
    <w:semiHidden/>
    <w:rsid w:val="00BE2548"/>
    <w:rPr>
      <w:rFonts w:ascii="Times New Roman" w:eastAsia="Times New Roman" w:hAnsi="Times New Roman" w:cs="Times New Roman"/>
      <w:sz w:val="24"/>
      <w:szCs w:val="24"/>
      <w:lang w:eastAsia="ru-RU"/>
    </w:rPr>
  </w:style>
  <w:style w:type="character" w:styleId="af0">
    <w:name w:val="Hyperlink"/>
    <w:basedOn w:val="a0"/>
    <w:uiPriority w:val="99"/>
    <w:unhideWhenUsed/>
    <w:rsid w:val="0020466D"/>
    <w:rPr>
      <w:color w:val="0563C1" w:themeColor="hyperlink"/>
      <w:u w:val="single"/>
    </w:rPr>
  </w:style>
  <w:style w:type="paragraph" w:customStyle="1" w:styleId="Style2">
    <w:name w:val="Style2"/>
    <w:basedOn w:val="a"/>
    <w:uiPriority w:val="99"/>
    <w:rsid w:val="00473F62"/>
    <w:pPr>
      <w:widowControl w:val="0"/>
      <w:autoSpaceDE w:val="0"/>
      <w:autoSpaceDN w:val="0"/>
      <w:adjustRightInd w:val="0"/>
      <w:spacing w:line="239" w:lineRule="exact"/>
      <w:ind w:firstLine="290"/>
      <w:jc w:val="both"/>
    </w:pPr>
    <w:rPr>
      <w:rFonts w:ascii="Century Schoolbook" w:hAnsi="Century Schoolbook"/>
    </w:rPr>
  </w:style>
  <w:style w:type="paragraph" w:customStyle="1" w:styleId="Style1">
    <w:name w:val="Style1"/>
    <w:basedOn w:val="a"/>
    <w:uiPriority w:val="99"/>
    <w:rsid w:val="001C78E7"/>
    <w:pPr>
      <w:widowControl w:val="0"/>
      <w:autoSpaceDE w:val="0"/>
      <w:autoSpaceDN w:val="0"/>
      <w:adjustRightInd w:val="0"/>
      <w:spacing w:line="236" w:lineRule="exact"/>
      <w:jc w:val="both"/>
    </w:pPr>
    <w:rPr>
      <w:rFonts w:ascii="Century Schoolbook" w:hAnsi="Century Schoolbook"/>
    </w:rPr>
  </w:style>
  <w:style w:type="character" w:customStyle="1" w:styleId="FontStyle92">
    <w:name w:val="Font Style92"/>
    <w:basedOn w:val="a0"/>
    <w:uiPriority w:val="99"/>
    <w:rsid w:val="001C78E7"/>
    <w:rPr>
      <w:rFonts w:ascii="Century Schoolbook" w:hAnsi="Century Schoolbook" w:cs="Century Schoolbook"/>
      <w:sz w:val="16"/>
      <w:szCs w:val="16"/>
    </w:rPr>
  </w:style>
  <w:style w:type="character" w:customStyle="1" w:styleId="FontStyle94">
    <w:name w:val="Font Style94"/>
    <w:basedOn w:val="a0"/>
    <w:uiPriority w:val="99"/>
    <w:rsid w:val="001C78E7"/>
    <w:rPr>
      <w:rFonts w:ascii="Century Schoolbook" w:hAnsi="Century Schoolbook" w:cs="Century Schoolbook"/>
      <w:i/>
      <w:iCs/>
      <w:sz w:val="16"/>
      <w:szCs w:val="16"/>
    </w:rPr>
  </w:style>
  <w:style w:type="character" w:customStyle="1" w:styleId="FontStyle104">
    <w:name w:val="Font Style104"/>
    <w:basedOn w:val="a0"/>
    <w:uiPriority w:val="99"/>
    <w:rsid w:val="001C78E7"/>
    <w:rPr>
      <w:rFonts w:ascii="Century Schoolbook" w:hAnsi="Century Schoolbook" w:cs="Century Schoolbook"/>
      <w:b/>
      <w:bCs/>
      <w:sz w:val="16"/>
      <w:szCs w:val="16"/>
    </w:rPr>
  </w:style>
  <w:style w:type="character" w:customStyle="1" w:styleId="FontStyle93">
    <w:name w:val="Font Style93"/>
    <w:basedOn w:val="a0"/>
    <w:uiPriority w:val="99"/>
    <w:rsid w:val="001C78E7"/>
    <w:rPr>
      <w:rFonts w:ascii="Century Schoolbook" w:hAnsi="Century Schoolbook" w:cs="Century Schoolbook"/>
      <w:i/>
      <w:iCs/>
      <w:spacing w:val="10"/>
      <w:sz w:val="16"/>
      <w:szCs w:val="16"/>
    </w:rPr>
  </w:style>
  <w:style w:type="character" w:customStyle="1" w:styleId="FontStyle97">
    <w:name w:val="Font Style97"/>
    <w:basedOn w:val="a0"/>
    <w:uiPriority w:val="99"/>
    <w:rsid w:val="001C78E7"/>
    <w:rPr>
      <w:rFonts w:ascii="Century Schoolbook" w:hAnsi="Century Schoolbook" w:cs="Century Schoolbook"/>
      <w:b/>
      <w:bCs/>
      <w:sz w:val="14"/>
      <w:szCs w:val="14"/>
    </w:rPr>
  </w:style>
  <w:style w:type="paragraph" w:customStyle="1" w:styleId="Style4">
    <w:name w:val="Style4"/>
    <w:basedOn w:val="a"/>
    <w:uiPriority w:val="99"/>
    <w:rsid w:val="001C78E7"/>
    <w:pPr>
      <w:widowControl w:val="0"/>
      <w:autoSpaceDE w:val="0"/>
      <w:autoSpaceDN w:val="0"/>
      <w:adjustRightInd w:val="0"/>
      <w:spacing w:line="238" w:lineRule="exact"/>
      <w:ind w:hanging="240"/>
      <w:jc w:val="both"/>
    </w:pPr>
    <w:rPr>
      <w:rFonts w:ascii="Century Schoolbook" w:hAnsi="Century Schoolbook"/>
    </w:rPr>
  </w:style>
  <w:style w:type="paragraph" w:customStyle="1" w:styleId="Style5">
    <w:name w:val="Style5"/>
    <w:basedOn w:val="a"/>
    <w:uiPriority w:val="99"/>
    <w:rsid w:val="001C78E7"/>
    <w:pPr>
      <w:widowControl w:val="0"/>
      <w:autoSpaceDE w:val="0"/>
      <w:autoSpaceDN w:val="0"/>
      <w:adjustRightInd w:val="0"/>
      <w:spacing w:line="238" w:lineRule="exact"/>
      <w:ind w:firstLine="641"/>
    </w:pPr>
    <w:rPr>
      <w:rFonts w:ascii="Century Schoolbook" w:hAnsi="Century Schoolbook"/>
    </w:rPr>
  </w:style>
  <w:style w:type="character" w:customStyle="1" w:styleId="FontStyle91">
    <w:name w:val="Font Style91"/>
    <w:basedOn w:val="a0"/>
    <w:uiPriority w:val="99"/>
    <w:rsid w:val="00B512CB"/>
    <w:rPr>
      <w:rFonts w:ascii="Century Schoolbook" w:hAnsi="Century Schoolbook" w:cs="Century Schoolbook"/>
      <w:b/>
      <w:bCs/>
      <w:i/>
      <w:iCs/>
      <w:sz w:val="16"/>
      <w:szCs w:val="16"/>
    </w:rPr>
  </w:style>
  <w:style w:type="paragraph" w:customStyle="1" w:styleId="Style10">
    <w:name w:val="Style10"/>
    <w:basedOn w:val="a"/>
    <w:uiPriority w:val="99"/>
    <w:rsid w:val="00B512CB"/>
    <w:pPr>
      <w:widowControl w:val="0"/>
      <w:autoSpaceDE w:val="0"/>
      <w:autoSpaceDN w:val="0"/>
      <w:adjustRightInd w:val="0"/>
    </w:pPr>
    <w:rPr>
      <w:rFonts w:ascii="Century Schoolbook" w:hAnsi="Century Schoolbook"/>
    </w:rPr>
  </w:style>
  <w:style w:type="paragraph" w:customStyle="1" w:styleId="Style9">
    <w:name w:val="Style9"/>
    <w:basedOn w:val="a"/>
    <w:uiPriority w:val="99"/>
    <w:rsid w:val="0012327C"/>
    <w:pPr>
      <w:widowControl w:val="0"/>
      <w:autoSpaceDE w:val="0"/>
      <w:autoSpaceDN w:val="0"/>
      <w:adjustRightInd w:val="0"/>
    </w:pPr>
    <w:rPr>
      <w:rFonts w:ascii="Century Schoolbook" w:hAnsi="Century Schoolbook"/>
    </w:rPr>
  </w:style>
  <w:style w:type="paragraph" w:customStyle="1" w:styleId="Style15">
    <w:name w:val="Style15"/>
    <w:basedOn w:val="a"/>
    <w:uiPriority w:val="99"/>
    <w:rsid w:val="0012327C"/>
    <w:pPr>
      <w:widowControl w:val="0"/>
      <w:autoSpaceDE w:val="0"/>
      <w:autoSpaceDN w:val="0"/>
      <w:adjustRightInd w:val="0"/>
      <w:spacing w:line="239" w:lineRule="exact"/>
    </w:pPr>
    <w:rPr>
      <w:rFonts w:ascii="Century Schoolbook" w:hAnsi="Century Schoolbook"/>
    </w:rPr>
  </w:style>
  <w:style w:type="paragraph" w:customStyle="1" w:styleId="Style22">
    <w:name w:val="Style22"/>
    <w:basedOn w:val="a"/>
    <w:uiPriority w:val="99"/>
    <w:rsid w:val="003170EE"/>
    <w:pPr>
      <w:widowControl w:val="0"/>
      <w:autoSpaceDE w:val="0"/>
      <w:autoSpaceDN w:val="0"/>
      <w:adjustRightInd w:val="0"/>
      <w:spacing w:line="238" w:lineRule="exact"/>
      <w:ind w:firstLine="283"/>
    </w:pPr>
    <w:rPr>
      <w:rFonts w:ascii="Century Schoolbook" w:hAnsi="Century Schoolbook"/>
    </w:rPr>
  </w:style>
  <w:style w:type="paragraph" w:customStyle="1" w:styleId="Style36">
    <w:name w:val="Style36"/>
    <w:basedOn w:val="a"/>
    <w:uiPriority w:val="99"/>
    <w:rsid w:val="003170EE"/>
    <w:pPr>
      <w:widowControl w:val="0"/>
      <w:autoSpaceDE w:val="0"/>
      <w:autoSpaceDN w:val="0"/>
      <w:adjustRightInd w:val="0"/>
    </w:pPr>
    <w:rPr>
      <w:rFonts w:ascii="Century Schoolbook" w:hAnsi="Century Schoolbook"/>
    </w:rPr>
  </w:style>
  <w:style w:type="character" w:customStyle="1" w:styleId="FontStyle98">
    <w:name w:val="Font Style98"/>
    <w:basedOn w:val="a0"/>
    <w:uiPriority w:val="99"/>
    <w:rsid w:val="003170EE"/>
    <w:rPr>
      <w:rFonts w:ascii="Verdana" w:hAnsi="Verdana" w:cs="Verdana"/>
      <w:i/>
      <w:iCs/>
      <w:sz w:val="18"/>
      <w:szCs w:val="18"/>
    </w:rPr>
  </w:style>
  <w:style w:type="character" w:customStyle="1" w:styleId="FontStyle107">
    <w:name w:val="Font Style107"/>
    <w:basedOn w:val="a0"/>
    <w:uiPriority w:val="99"/>
    <w:rsid w:val="003170EE"/>
    <w:rPr>
      <w:rFonts w:ascii="Century Schoolbook" w:hAnsi="Century Schoolbook" w:cs="Century Schoolbook"/>
      <w:b/>
      <w:bCs/>
      <w:sz w:val="22"/>
      <w:szCs w:val="22"/>
    </w:rPr>
  </w:style>
  <w:style w:type="paragraph" w:customStyle="1" w:styleId="Style46">
    <w:name w:val="Style46"/>
    <w:basedOn w:val="a"/>
    <w:uiPriority w:val="99"/>
    <w:rsid w:val="003170EE"/>
    <w:pPr>
      <w:widowControl w:val="0"/>
      <w:autoSpaceDE w:val="0"/>
      <w:autoSpaceDN w:val="0"/>
      <w:adjustRightInd w:val="0"/>
      <w:spacing w:line="238" w:lineRule="exact"/>
      <w:ind w:firstLine="106"/>
      <w:jc w:val="both"/>
    </w:pPr>
    <w:rPr>
      <w:rFonts w:ascii="Century Schoolbook" w:hAnsi="Century Schoolbook"/>
    </w:rPr>
  </w:style>
  <w:style w:type="character" w:customStyle="1" w:styleId="FontStyle95">
    <w:name w:val="Font Style95"/>
    <w:basedOn w:val="a0"/>
    <w:uiPriority w:val="99"/>
    <w:rsid w:val="003170EE"/>
    <w:rPr>
      <w:rFonts w:ascii="Century Schoolbook" w:hAnsi="Century Schoolbook" w:cs="Century Schoolbook"/>
      <w:spacing w:val="-10"/>
      <w:sz w:val="20"/>
      <w:szCs w:val="20"/>
    </w:rPr>
  </w:style>
  <w:style w:type="character" w:customStyle="1" w:styleId="FontStyle117">
    <w:name w:val="Font Style117"/>
    <w:basedOn w:val="a0"/>
    <w:uiPriority w:val="99"/>
    <w:rsid w:val="003170EE"/>
    <w:rPr>
      <w:rFonts w:ascii="Century Schoolbook" w:hAnsi="Century Schoolbook" w:cs="Century Schoolbook"/>
      <w:spacing w:val="-20"/>
      <w:sz w:val="20"/>
      <w:szCs w:val="20"/>
    </w:rPr>
  </w:style>
  <w:style w:type="character" w:customStyle="1" w:styleId="FontStyle11">
    <w:name w:val="Font Style11"/>
    <w:basedOn w:val="a0"/>
    <w:uiPriority w:val="99"/>
    <w:rsid w:val="003D1E85"/>
    <w:rPr>
      <w:rFonts w:ascii="Century Schoolbook" w:hAnsi="Century Schoolbook" w:cs="Century Schoolbook"/>
      <w:b/>
      <w:bCs/>
      <w:i/>
      <w:iCs/>
      <w:sz w:val="16"/>
      <w:szCs w:val="16"/>
    </w:rPr>
  </w:style>
  <w:style w:type="character" w:customStyle="1" w:styleId="FontStyle12">
    <w:name w:val="Font Style12"/>
    <w:basedOn w:val="a0"/>
    <w:uiPriority w:val="99"/>
    <w:rsid w:val="003D1E85"/>
    <w:rPr>
      <w:rFonts w:ascii="Century Schoolbook" w:hAnsi="Century Schoolbook" w:cs="Century Schoolbook"/>
      <w:sz w:val="16"/>
      <w:szCs w:val="16"/>
    </w:rPr>
  </w:style>
  <w:style w:type="paragraph" w:customStyle="1" w:styleId="Style29">
    <w:name w:val="Style29"/>
    <w:basedOn w:val="a"/>
    <w:uiPriority w:val="99"/>
    <w:rsid w:val="003D1E85"/>
    <w:pPr>
      <w:widowControl w:val="0"/>
      <w:autoSpaceDE w:val="0"/>
      <w:autoSpaceDN w:val="0"/>
      <w:adjustRightInd w:val="0"/>
      <w:spacing w:line="223" w:lineRule="exact"/>
      <w:jc w:val="both"/>
    </w:pPr>
    <w:rPr>
      <w:rFonts w:ascii="Century Schoolbook" w:hAnsi="Century Schoolbook"/>
    </w:rPr>
  </w:style>
  <w:style w:type="paragraph" w:customStyle="1" w:styleId="Style35">
    <w:name w:val="Style35"/>
    <w:basedOn w:val="a"/>
    <w:uiPriority w:val="99"/>
    <w:rsid w:val="003D1E85"/>
    <w:pPr>
      <w:widowControl w:val="0"/>
      <w:autoSpaceDE w:val="0"/>
      <w:autoSpaceDN w:val="0"/>
      <w:adjustRightInd w:val="0"/>
      <w:spacing w:line="238" w:lineRule="exact"/>
      <w:ind w:hanging="235"/>
    </w:pPr>
    <w:rPr>
      <w:rFonts w:ascii="Century Schoolbook" w:hAnsi="Century Schoolbook"/>
    </w:rPr>
  </w:style>
  <w:style w:type="paragraph" w:customStyle="1" w:styleId="Style39">
    <w:name w:val="Style39"/>
    <w:basedOn w:val="a"/>
    <w:uiPriority w:val="99"/>
    <w:rsid w:val="003D1E85"/>
    <w:pPr>
      <w:widowControl w:val="0"/>
      <w:autoSpaceDE w:val="0"/>
      <w:autoSpaceDN w:val="0"/>
      <w:adjustRightInd w:val="0"/>
      <w:spacing w:line="238" w:lineRule="exact"/>
      <w:ind w:firstLine="358"/>
      <w:jc w:val="both"/>
    </w:pPr>
    <w:rPr>
      <w:rFonts w:ascii="Century Schoolbook" w:hAnsi="Century Schoolbook"/>
    </w:rPr>
  </w:style>
  <w:style w:type="character" w:customStyle="1" w:styleId="FontStyle106">
    <w:name w:val="Font Style106"/>
    <w:basedOn w:val="a0"/>
    <w:uiPriority w:val="99"/>
    <w:rsid w:val="003D1E85"/>
    <w:rPr>
      <w:rFonts w:ascii="Verdana" w:hAnsi="Verdana" w:cs="Verdana"/>
      <w:spacing w:val="-10"/>
      <w:sz w:val="20"/>
      <w:szCs w:val="20"/>
    </w:rPr>
  </w:style>
  <w:style w:type="paragraph" w:styleId="af1">
    <w:name w:val="header"/>
    <w:basedOn w:val="a"/>
    <w:link w:val="af2"/>
    <w:uiPriority w:val="99"/>
    <w:unhideWhenUsed/>
    <w:rsid w:val="003D1E85"/>
    <w:pPr>
      <w:widowControl w:val="0"/>
      <w:tabs>
        <w:tab w:val="center" w:pos="4677"/>
        <w:tab w:val="right" w:pos="9355"/>
      </w:tabs>
      <w:autoSpaceDE w:val="0"/>
      <w:autoSpaceDN w:val="0"/>
      <w:adjustRightInd w:val="0"/>
    </w:pPr>
  </w:style>
  <w:style w:type="character" w:customStyle="1" w:styleId="af2">
    <w:name w:val="Верхний колонтитул Знак"/>
    <w:basedOn w:val="a0"/>
    <w:link w:val="af1"/>
    <w:uiPriority w:val="99"/>
    <w:rsid w:val="003D1E85"/>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3D1E85"/>
    <w:pPr>
      <w:widowControl w:val="0"/>
      <w:tabs>
        <w:tab w:val="center" w:pos="4677"/>
        <w:tab w:val="right" w:pos="9355"/>
      </w:tabs>
      <w:autoSpaceDE w:val="0"/>
      <w:autoSpaceDN w:val="0"/>
      <w:adjustRightInd w:val="0"/>
    </w:pPr>
  </w:style>
  <w:style w:type="character" w:customStyle="1" w:styleId="af4">
    <w:name w:val="Нижний колонтитул Знак"/>
    <w:basedOn w:val="a0"/>
    <w:link w:val="af3"/>
    <w:uiPriority w:val="99"/>
    <w:rsid w:val="003D1E85"/>
    <w:rPr>
      <w:rFonts w:ascii="Times New Roman" w:eastAsia="Times New Roman" w:hAnsi="Times New Roman" w:cs="Times New Roman"/>
      <w:sz w:val="24"/>
      <w:szCs w:val="24"/>
      <w:lang w:eastAsia="ru-RU"/>
    </w:rPr>
  </w:style>
  <w:style w:type="paragraph" w:customStyle="1" w:styleId="Style12">
    <w:name w:val="Style12"/>
    <w:basedOn w:val="a"/>
    <w:uiPriority w:val="99"/>
    <w:rsid w:val="003D1E85"/>
    <w:pPr>
      <w:widowControl w:val="0"/>
      <w:autoSpaceDE w:val="0"/>
      <w:autoSpaceDN w:val="0"/>
      <w:adjustRightInd w:val="0"/>
    </w:pPr>
    <w:rPr>
      <w:rFonts w:ascii="Century Schoolbook" w:hAnsi="Century Schoolbook"/>
    </w:rPr>
  </w:style>
  <w:style w:type="character" w:customStyle="1" w:styleId="FontStyle116">
    <w:name w:val="Font Style116"/>
    <w:basedOn w:val="a0"/>
    <w:uiPriority w:val="99"/>
    <w:rsid w:val="003D1E85"/>
    <w:rPr>
      <w:rFonts w:ascii="Century Schoolbook" w:hAnsi="Century Schoolbook" w:cs="Century Schoolbook"/>
      <w:sz w:val="16"/>
      <w:szCs w:val="16"/>
    </w:rPr>
  </w:style>
  <w:style w:type="paragraph" w:customStyle="1" w:styleId="Style21">
    <w:name w:val="Style21"/>
    <w:basedOn w:val="a"/>
    <w:uiPriority w:val="99"/>
    <w:rsid w:val="003D1E85"/>
    <w:pPr>
      <w:widowControl w:val="0"/>
      <w:autoSpaceDE w:val="0"/>
      <w:autoSpaceDN w:val="0"/>
      <w:adjustRightInd w:val="0"/>
    </w:pPr>
    <w:rPr>
      <w:rFonts w:ascii="Century Schoolbook" w:hAnsi="Century Schoolbook"/>
    </w:rPr>
  </w:style>
  <w:style w:type="character" w:customStyle="1" w:styleId="FontStyle110">
    <w:name w:val="Font Style110"/>
    <w:basedOn w:val="a0"/>
    <w:uiPriority w:val="99"/>
    <w:rsid w:val="003D1E85"/>
    <w:rPr>
      <w:rFonts w:ascii="Century Schoolbook" w:hAnsi="Century Schoolbook" w:cs="Century Schoolbook"/>
      <w:b/>
      <w:bCs/>
      <w:sz w:val="16"/>
      <w:szCs w:val="16"/>
    </w:rPr>
  </w:style>
  <w:style w:type="paragraph" w:customStyle="1" w:styleId="Style3">
    <w:name w:val="Style3"/>
    <w:basedOn w:val="a"/>
    <w:uiPriority w:val="99"/>
    <w:rsid w:val="003D1E85"/>
    <w:pPr>
      <w:widowControl w:val="0"/>
      <w:autoSpaceDE w:val="0"/>
      <w:autoSpaceDN w:val="0"/>
      <w:adjustRightInd w:val="0"/>
      <w:spacing w:line="239" w:lineRule="exact"/>
    </w:pPr>
    <w:rPr>
      <w:rFonts w:ascii="Century Schoolbook" w:hAnsi="Century Schoolbook"/>
    </w:rPr>
  </w:style>
  <w:style w:type="paragraph" w:customStyle="1" w:styleId="Style6">
    <w:name w:val="Style6"/>
    <w:basedOn w:val="a"/>
    <w:uiPriority w:val="99"/>
    <w:rsid w:val="003D1E85"/>
    <w:pPr>
      <w:widowControl w:val="0"/>
      <w:autoSpaceDE w:val="0"/>
      <w:autoSpaceDN w:val="0"/>
      <w:adjustRightInd w:val="0"/>
    </w:pPr>
    <w:rPr>
      <w:rFonts w:ascii="Century Schoolbook" w:hAnsi="Century Schoolbook"/>
    </w:rPr>
  </w:style>
  <w:style w:type="paragraph" w:customStyle="1" w:styleId="Style7">
    <w:name w:val="Style7"/>
    <w:basedOn w:val="a"/>
    <w:uiPriority w:val="99"/>
    <w:rsid w:val="003D1E85"/>
    <w:pPr>
      <w:widowControl w:val="0"/>
      <w:autoSpaceDE w:val="0"/>
      <w:autoSpaceDN w:val="0"/>
      <w:adjustRightInd w:val="0"/>
    </w:pPr>
    <w:rPr>
      <w:rFonts w:ascii="Century Schoolbook" w:hAnsi="Century Schoolbook"/>
    </w:rPr>
  </w:style>
  <w:style w:type="paragraph" w:customStyle="1" w:styleId="Style8">
    <w:name w:val="Style8"/>
    <w:basedOn w:val="a"/>
    <w:uiPriority w:val="99"/>
    <w:rsid w:val="003D1E85"/>
    <w:pPr>
      <w:widowControl w:val="0"/>
      <w:autoSpaceDE w:val="0"/>
      <w:autoSpaceDN w:val="0"/>
      <w:adjustRightInd w:val="0"/>
      <w:spacing w:line="240" w:lineRule="exact"/>
      <w:ind w:firstLine="94"/>
      <w:jc w:val="both"/>
    </w:pPr>
    <w:rPr>
      <w:rFonts w:ascii="Century Schoolbook" w:hAnsi="Century Schoolbook"/>
    </w:rPr>
  </w:style>
  <w:style w:type="character" w:customStyle="1" w:styleId="FontStyle13">
    <w:name w:val="Font Style13"/>
    <w:basedOn w:val="a0"/>
    <w:uiPriority w:val="99"/>
    <w:rsid w:val="003D1E85"/>
    <w:rPr>
      <w:rFonts w:ascii="Century Schoolbook" w:hAnsi="Century Schoolbook" w:cs="Century Schoolbook"/>
      <w:sz w:val="16"/>
      <w:szCs w:val="16"/>
    </w:rPr>
  </w:style>
  <w:style w:type="character" w:customStyle="1" w:styleId="FontStyle14">
    <w:name w:val="Font Style14"/>
    <w:basedOn w:val="a0"/>
    <w:uiPriority w:val="99"/>
    <w:rsid w:val="003D1E85"/>
    <w:rPr>
      <w:rFonts w:ascii="Times New Roman" w:hAnsi="Times New Roman" w:cs="Times New Roman"/>
      <w:spacing w:val="10"/>
      <w:sz w:val="14"/>
      <w:szCs w:val="14"/>
    </w:rPr>
  </w:style>
  <w:style w:type="character" w:customStyle="1" w:styleId="FontStyle15">
    <w:name w:val="Font Style15"/>
    <w:basedOn w:val="a0"/>
    <w:uiPriority w:val="99"/>
    <w:rsid w:val="003D1E85"/>
    <w:rPr>
      <w:rFonts w:ascii="Verdana" w:hAnsi="Verdana" w:cs="Verdana"/>
      <w:i/>
      <w:iCs/>
      <w:sz w:val="18"/>
      <w:szCs w:val="18"/>
    </w:rPr>
  </w:style>
  <w:style w:type="character" w:customStyle="1" w:styleId="FontStyle16">
    <w:name w:val="Font Style16"/>
    <w:basedOn w:val="a0"/>
    <w:uiPriority w:val="99"/>
    <w:rsid w:val="003D1E85"/>
    <w:rPr>
      <w:rFonts w:ascii="Verdana" w:hAnsi="Verdana" w:cs="Verdana"/>
      <w:b/>
      <w:bCs/>
      <w:spacing w:val="-20"/>
      <w:sz w:val="16"/>
      <w:szCs w:val="16"/>
    </w:rPr>
  </w:style>
  <w:style w:type="paragraph" w:customStyle="1" w:styleId="Style30">
    <w:name w:val="Style30"/>
    <w:basedOn w:val="a"/>
    <w:uiPriority w:val="99"/>
    <w:rsid w:val="003D1E85"/>
    <w:pPr>
      <w:widowControl w:val="0"/>
      <w:autoSpaceDE w:val="0"/>
      <w:autoSpaceDN w:val="0"/>
      <w:adjustRightInd w:val="0"/>
      <w:spacing w:line="242" w:lineRule="exact"/>
      <w:ind w:firstLine="274"/>
      <w:jc w:val="both"/>
    </w:pPr>
  </w:style>
  <w:style w:type="paragraph" w:customStyle="1" w:styleId="Style51">
    <w:name w:val="Style51"/>
    <w:basedOn w:val="a"/>
    <w:uiPriority w:val="99"/>
    <w:rsid w:val="003D1E85"/>
    <w:pPr>
      <w:widowControl w:val="0"/>
      <w:autoSpaceDE w:val="0"/>
      <w:autoSpaceDN w:val="0"/>
      <w:adjustRightInd w:val="0"/>
    </w:pPr>
  </w:style>
  <w:style w:type="character" w:customStyle="1" w:styleId="FontStyle84">
    <w:name w:val="Font Style84"/>
    <w:basedOn w:val="a0"/>
    <w:uiPriority w:val="99"/>
    <w:rsid w:val="003D1E85"/>
    <w:rPr>
      <w:rFonts w:ascii="Times New Roman" w:hAnsi="Times New Roman" w:cs="Times New Roman"/>
      <w:sz w:val="18"/>
      <w:szCs w:val="18"/>
    </w:rPr>
  </w:style>
  <w:style w:type="character" w:customStyle="1" w:styleId="FontStyle90">
    <w:name w:val="Font Style90"/>
    <w:basedOn w:val="a0"/>
    <w:uiPriority w:val="99"/>
    <w:rsid w:val="003D1E85"/>
    <w:rPr>
      <w:rFonts w:ascii="Franklin Gothic Medium" w:hAnsi="Franklin Gothic Medium" w:cs="Franklin Gothic Medium"/>
      <w:i/>
      <w:iCs/>
      <w:sz w:val="20"/>
      <w:szCs w:val="20"/>
    </w:rPr>
  </w:style>
  <w:style w:type="character" w:customStyle="1" w:styleId="FontStyle102">
    <w:name w:val="Font Style102"/>
    <w:basedOn w:val="a0"/>
    <w:uiPriority w:val="99"/>
    <w:rsid w:val="003D1E85"/>
    <w:rPr>
      <w:rFonts w:ascii="Lucida Sans Unicode" w:hAnsi="Lucida Sans Unicode" w:cs="Lucida Sans Unicode"/>
      <w:b/>
      <w:bCs/>
      <w:spacing w:val="-10"/>
      <w:sz w:val="20"/>
      <w:szCs w:val="20"/>
    </w:rPr>
  </w:style>
  <w:style w:type="character" w:customStyle="1" w:styleId="FontStyle103">
    <w:name w:val="Font Style103"/>
    <w:basedOn w:val="a0"/>
    <w:uiPriority w:val="99"/>
    <w:rsid w:val="003D1E85"/>
    <w:rPr>
      <w:rFonts w:ascii="Times New Roman" w:hAnsi="Times New Roman" w:cs="Times New Roman"/>
      <w:sz w:val="18"/>
      <w:szCs w:val="18"/>
    </w:rPr>
  </w:style>
  <w:style w:type="paragraph" w:customStyle="1" w:styleId="Style26">
    <w:name w:val="Style26"/>
    <w:basedOn w:val="a"/>
    <w:uiPriority w:val="99"/>
    <w:rsid w:val="003D1E85"/>
    <w:pPr>
      <w:widowControl w:val="0"/>
      <w:autoSpaceDE w:val="0"/>
      <w:autoSpaceDN w:val="0"/>
      <w:adjustRightInd w:val="0"/>
      <w:spacing w:line="239" w:lineRule="exact"/>
      <w:ind w:firstLine="278"/>
    </w:pPr>
  </w:style>
  <w:style w:type="paragraph" w:customStyle="1" w:styleId="Style34">
    <w:name w:val="Style34"/>
    <w:basedOn w:val="a"/>
    <w:uiPriority w:val="99"/>
    <w:rsid w:val="003D1E85"/>
    <w:pPr>
      <w:widowControl w:val="0"/>
      <w:autoSpaceDE w:val="0"/>
      <w:autoSpaceDN w:val="0"/>
      <w:adjustRightInd w:val="0"/>
      <w:spacing w:line="240" w:lineRule="exact"/>
    </w:pPr>
  </w:style>
  <w:style w:type="character" w:customStyle="1" w:styleId="FontStyle61">
    <w:name w:val="Font Style61"/>
    <w:basedOn w:val="a0"/>
    <w:uiPriority w:val="99"/>
    <w:rsid w:val="003D1E85"/>
    <w:rPr>
      <w:rFonts w:ascii="Times New Roman" w:hAnsi="Times New Roman" w:cs="Times New Roman"/>
      <w:b/>
      <w:bCs/>
      <w:i/>
      <w:iCs/>
      <w:sz w:val="16"/>
      <w:szCs w:val="16"/>
    </w:rPr>
  </w:style>
  <w:style w:type="character" w:customStyle="1" w:styleId="FontStyle66">
    <w:name w:val="Font Style66"/>
    <w:basedOn w:val="a0"/>
    <w:uiPriority w:val="99"/>
    <w:rsid w:val="003D1E85"/>
    <w:rPr>
      <w:rFonts w:ascii="Lucida Sans Unicode" w:hAnsi="Lucida Sans Unicode" w:cs="Lucida Sans Unicode"/>
      <w:spacing w:val="-10"/>
      <w:sz w:val="14"/>
      <w:szCs w:val="14"/>
    </w:rPr>
  </w:style>
  <w:style w:type="character" w:customStyle="1" w:styleId="FontStyle80">
    <w:name w:val="Font Style80"/>
    <w:basedOn w:val="a0"/>
    <w:uiPriority w:val="99"/>
    <w:rsid w:val="003D1E85"/>
    <w:rPr>
      <w:rFonts w:ascii="Times New Roman" w:hAnsi="Times New Roman" w:cs="Times New Roman"/>
      <w:b/>
      <w:bCs/>
      <w:i/>
      <w:iCs/>
      <w:sz w:val="18"/>
      <w:szCs w:val="18"/>
    </w:rPr>
  </w:style>
  <w:style w:type="paragraph" w:customStyle="1" w:styleId="Style31">
    <w:name w:val="Style31"/>
    <w:basedOn w:val="a"/>
    <w:uiPriority w:val="99"/>
    <w:rsid w:val="003D1E85"/>
    <w:pPr>
      <w:widowControl w:val="0"/>
      <w:autoSpaceDE w:val="0"/>
      <w:autoSpaceDN w:val="0"/>
      <w:adjustRightInd w:val="0"/>
      <w:jc w:val="both"/>
    </w:pPr>
  </w:style>
  <w:style w:type="paragraph" w:customStyle="1" w:styleId="Style48">
    <w:name w:val="Style48"/>
    <w:basedOn w:val="a"/>
    <w:uiPriority w:val="99"/>
    <w:rsid w:val="003D1E85"/>
    <w:pPr>
      <w:widowControl w:val="0"/>
      <w:autoSpaceDE w:val="0"/>
      <w:autoSpaceDN w:val="0"/>
      <w:adjustRightInd w:val="0"/>
      <w:spacing w:line="239" w:lineRule="exact"/>
      <w:ind w:firstLine="278"/>
      <w:jc w:val="both"/>
    </w:pPr>
  </w:style>
  <w:style w:type="character" w:customStyle="1" w:styleId="FontStyle62">
    <w:name w:val="Font Style62"/>
    <w:basedOn w:val="a0"/>
    <w:uiPriority w:val="99"/>
    <w:rsid w:val="003D1E85"/>
    <w:rPr>
      <w:rFonts w:ascii="Times New Roman" w:hAnsi="Times New Roman" w:cs="Times New Roman"/>
      <w:sz w:val="18"/>
      <w:szCs w:val="18"/>
    </w:rPr>
  </w:style>
  <w:style w:type="character" w:customStyle="1" w:styleId="FontStyle109">
    <w:name w:val="Font Style109"/>
    <w:basedOn w:val="a0"/>
    <w:uiPriority w:val="99"/>
    <w:rsid w:val="003D1E85"/>
    <w:rPr>
      <w:rFonts w:ascii="Times New Roman" w:hAnsi="Times New Roman" w:cs="Times New Roman"/>
      <w:i/>
      <w:iCs/>
      <w:sz w:val="18"/>
      <w:szCs w:val="18"/>
    </w:rPr>
  </w:style>
  <w:style w:type="paragraph" w:customStyle="1" w:styleId="Style32">
    <w:name w:val="Style32"/>
    <w:basedOn w:val="a"/>
    <w:uiPriority w:val="99"/>
    <w:rsid w:val="003D1E85"/>
    <w:pPr>
      <w:widowControl w:val="0"/>
      <w:autoSpaceDE w:val="0"/>
      <w:autoSpaceDN w:val="0"/>
      <w:adjustRightInd w:val="0"/>
      <w:spacing w:line="242" w:lineRule="exact"/>
      <w:jc w:val="both"/>
    </w:pPr>
  </w:style>
  <w:style w:type="paragraph" w:customStyle="1" w:styleId="Style19">
    <w:name w:val="Style19"/>
    <w:basedOn w:val="a"/>
    <w:uiPriority w:val="99"/>
    <w:rsid w:val="003D1E85"/>
    <w:pPr>
      <w:widowControl w:val="0"/>
      <w:autoSpaceDE w:val="0"/>
      <w:autoSpaceDN w:val="0"/>
      <w:adjustRightInd w:val="0"/>
      <w:spacing w:line="240" w:lineRule="exact"/>
      <w:ind w:firstLine="94"/>
      <w:jc w:val="both"/>
    </w:pPr>
  </w:style>
  <w:style w:type="paragraph" w:customStyle="1" w:styleId="Style33">
    <w:name w:val="Style33"/>
    <w:basedOn w:val="a"/>
    <w:uiPriority w:val="99"/>
    <w:rsid w:val="003D1E85"/>
    <w:pPr>
      <w:widowControl w:val="0"/>
      <w:autoSpaceDE w:val="0"/>
      <w:autoSpaceDN w:val="0"/>
      <w:adjustRightInd w:val="0"/>
    </w:pPr>
  </w:style>
  <w:style w:type="paragraph" w:customStyle="1" w:styleId="Style44">
    <w:name w:val="Style44"/>
    <w:basedOn w:val="a"/>
    <w:uiPriority w:val="99"/>
    <w:rsid w:val="003D1E85"/>
    <w:pPr>
      <w:widowControl w:val="0"/>
      <w:autoSpaceDE w:val="0"/>
      <w:autoSpaceDN w:val="0"/>
      <w:adjustRightInd w:val="0"/>
      <w:spacing w:line="239" w:lineRule="exact"/>
      <w:jc w:val="both"/>
    </w:pPr>
  </w:style>
  <w:style w:type="paragraph" w:customStyle="1" w:styleId="Style50">
    <w:name w:val="Style50"/>
    <w:basedOn w:val="a"/>
    <w:uiPriority w:val="99"/>
    <w:rsid w:val="003D1E85"/>
    <w:pPr>
      <w:widowControl w:val="0"/>
      <w:autoSpaceDE w:val="0"/>
      <w:autoSpaceDN w:val="0"/>
      <w:adjustRightInd w:val="0"/>
    </w:pPr>
  </w:style>
  <w:style w:type="character" w:customStyle="1" w:styleId="FontStyle108">
    <w:name w:val="Font Style108"/>
    <w:basedOn w:val="a0"/>
    <w:uiPriority w:val="99"/>
    <w:rsid w:val="003D1E85"/>
    <w:rPr>
      <w:rFonts w:ascii="Times New Roman" w:hAnsi="Times New Roman" w:cs="Times New Roman"/>
      <w:spacing w:val="-10"/>
      <w:sz w:val="18"/>
      <w:szCs w:val="18"/>
    </w:rPr>
  </w:style>
  <w:style w:type="paragraph" w:customStyle="1" w:styleId="Style20">
    <w:name w:val="Style20"/>
    <w:basedOn w:val="a"/>
    <w:uiPriority w:val="99"/>
    <w:rsid w:val="003D1E85"/>
    <w:pPr>
      <w:widowControl w:val="0"/>
      <w:autoSpaceDE w:val="0"/>
      <w:autoSpaceDN w:val="0"/>
      <w:adjustRightInd w:val="0"/>
      <w:spacing w:line="238" w:lineRule="exact"/>
      <w:ind w:firstLine="180"/>
      <w:jc w:val="both"/>
    </w:pPr>
    <w:rPr>
      <w:rFonts w:ascii="Century Schoolbook" w:eastAsiaTheme="minorEastAsia" w:hAnsi="Century Schoolbook"/>
    </w:rPr>
  </w:style>
  <w:style w:type="paragraph" w:customStyle="1" w:styleId="Style54">
    <w:name w:val="Style54"/>
    <w:basedOn w:val="a"/>
    <w:uiPriority w:val="99"/>
    <w:rsid w:val="003D1E85"/>
    <w:pPr>
      <w:widowControl w:val="0"/>
      <w:autoSpaceDE w:val="0"/>
      <w:autoSpaceDN w:val="0"/>
      <w:adjustRightInd w:val="0"/>
      <w:jc w:val="center"/>
    </w:pPr>
    <w:rPr>
      <w:rFonts w:ascii="Century Schoolbook" w:eastAsiaTheme="minorEastAsia" w:hAnsi="Century Schoolbook"/>
    </w:rPr>
  </w:style>
  <w:style w:type="character" w:customStyle="1" w:styleId="FontStyle118">
    <w:name w:val="Font Style118"/>
    <w:basedOn w:val="a0"/>
    <w:uiPriority w:val="99"/>
    <w:rsid w:val="003D1E85"/>
    <w:rPr>
      <w:rFonts w:ascii="Candara" w:hAnsi="Candara" w:cs="Candara"/>
      <w:i/>
      <w:iCs/>
      <w:sz w:val="22"/>
      <w:szCs w:val="22"/>
    </w:rPr>
  </w:style>
  <w:style w:type="character" w:styleId="af5">
    <w:name w:val="FollowedHyperlink"/>
    <w:basedOn w:val="a0"/>
    <w:rsid w:val="00096A3E"/>
    <w:rPr>
      <w:color w:val="800080"/>
      <w:u w:val="single"/>
    </w:rPr>
  </w:style>
  <w:style w:type="character" w:customStyle="1" w:styleId="b-serp-urlitem">
    <w:name w:val="b-serp-url__item"/>
    <w:basedOn w:val="a0"/>
    <w:rsid w:val="00096A3E"/>
  </w:style>
  <w:style w:type="character" w:customStyle="1" w:styleId="EmailStyle107">
    <w:name w:val="EmailStyle107"/>
    <w:basedOn w:val="a0"/>
    <w:semiHidden/>
    <w:rsid w:val="00096A3E"/>
    <w:rPr>
      <w:rFonts w:ascii="Arial CYR" w:hAnsi="Arial CYR" w:cs="Arial CYR"/>
      <w:sz w:val="20"/>
      <w:szCs w:val="20"/>
    </w:rPr>
  </w:style>
  <w:style w:type="paragraph" w:styleId="af6">
    <w:name w:val="Body Text"/>
    <w:basedOn w:val="a"/>
    <w:link w:val="af7"/>
    <w:uiPriority w:val="99"/>
    <w:unhideWhenUsed/>
    <w:rsid w:val="00C018B8"/>
    <w:pPr>
      <w:spacing w:after="120"/>
    </w:pPr>
  </w:style>
  <w:style w:type="character" w:customStyle="1" w:styleId="af7">
    <w:name w:val="Основной текст Знак"/>
    <w:basedOn w:val="a0"/>
    <w:link w:val="af6"/>
    <w:uiPriority w:val="99"/>
    <w:rsid w:val="00C018B8"/>
    <w:rPr>
      <w:rFonts w:ascii="Times New Roman" w:eastAsia="Times New Roman" w:hAnsi="Times New Roman" w:cs="Times New Roman"/>
      <w:sz w:val="24"/>
      <w:szCs w:val="24"/>
      <w:lang w:eastAsia="ru-RU"/>
    </w:rPr>
  </w:style>
  <w:style w:type="paragraph" w:customStyle="1" w:styleId="28">
    <w:name w:val="Абзац списка2"/>
    <w:basedOn w:val="a"/>
    <w:rsid w:val="007A2E2A"/>
    <w:pPr>
      <w:widowControl w:val="0"/>
      <w:suppressAutoHyphens/>
      <w:spacing w:line="100" w:lineRule="atLeast"/>
      <w:ind w:left="720"/>
    </w:pPr>
    <w:rPr>
      <w:kern w:val="1"/>
      <w:sz w:val="20"/>
      <w:szCs w:val="20"/>
      <w:lang w:eastAsia="ar-SA"/>
    </w:rPr>
  </w:style>
  <w:style w:type="paragraph" w:customStyle="1" w:styleId="12">
    <w:name w:val="Абзац списка1"/>
    <w:basedOn w:val="a"/>
    <w:rsid w:val="00BC4A8C"/>
    <w:pPr>
      <w:widowControl w:val="0"/>
      <w:suppressAutoHyphens/>
      <w:spacing w:line="100" w:lineRule="atLeast"/>
      <w:ind w:left="720"/>
    </w:pPr>
    <w:rPr>
      <w:kern w:val="1"/>
      <w:sz w:val="20"/>
      <w:szCs w:val="20"/>
      <w:lang w:eastAsia="ar-SA"/>
    </w:rPr>
  </w:style>
  <w:style w:type="character" w:customStyle="1" w:styleId="apple-converted-space">
    <w:name w:val="apple-converted-space"/>
    <w:basedOn w:val="a0"/>
    <w:rsid w:val="003A7DBB"/>
  </w:style>
  <w:style w:type="paragraph" w:styleId="af8">
    <w:name w:val="footnote text"/>
    <w:basedOn w:val="a"/>
    <w:link w:val="af9"/>
    <w:uiPriority w:val="99"/>
    <w:semiHidden/>
    <w:unhideWhenUsed/>
    <w:rsid w:val="00BD72E7"/>
    <w:rPr>
      <w:sz w:val="20"/>
      <w:szCs w:val="20"/>
    </w:rPr>
  </w:style>
  <w:style w:type="character" w:customStyle="1" w:styleId="af9">
    <w:name w:val="Текст сноски Знак"/>
    <w:basedOn w:val="a0"/>
    <w:link w:val="af8"/>
    <w:uiPriority w:val="99"/>
    <w:semiHidden/>
    <w:rsid w:val="00BD72E7"/>
    <w:rPr>
      <w:rFonts w:ascii="Times New Roman" w:eastAsia="Times New Roman" w:hAnsi="Times New Roman" w:cs="Times New Roman"/>
      <w:sz w:val="20"/>
      <w:szCs w:val="20"/>
      <w:lang w:eastAsia="ru-RU"/>
    </w:rPr>
  </w:style>
  <w:style w:type="character" w:styleId="afa">
    <w:name w:val="footnote reference"/>
    <w:basedOn w:val="a0"/>
    <w:uiPriority w:val="99"/>
    <w:semiHidden/>
    <w:unhideWhenUsed/>
    <w:rsid w:val="00BD72E7"/>
    <w:rPr>
      <w:vertAlign w:val="superscript"/>
    </w:rPr>
  </w:style>
  <w:style w:type="table" w:customStyle="1" w:styleId="13">
    <w:name w:val="Сетка таблицы1"/>
    <w:basedOn w:val="a1"/>
    <w:uiPriority w:val="39"/>
    <w:rsid w:val="00E7401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uiPriority w:val="59"/>
    <w:rsid w:val="006027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7">
    <w:name w:val="c7"/>
    <w:basedOn w:val="a0"/>
    <w:rsid w:val="00D20940"/>
  </w:style>
  <w:style w:type="paragraph" w:customStyle="1" w:styleId="c10">
    <w:name w:val="c10"/>
    <w:basedOn w:val="a"/>
    <w:rsid w:val="00D20940"/>
    <w:pPr>
      <w:spacing w:before="100" w:beforeAutospacing="1" w:after="100" w:afterAutospacing="1"/>
    </w:pPr>
  </w:style>
  <w:style w:type="character" w:customStyle="1" w:styleId="c44">
    <w:name w:val="c44"/>
    <w:basedOn w:val="a0"/>
    <w:rsid w:val="00D20940"/>
  </w:style>
  <w:style w:type="character" w:customStyle="1" w:styleId="c101">
    <w:name w:val="c101"/>
    <w:basedOn w:val="a0"/>
    <w:rsid w:val="00D20940"/>
  </w:style>
  <w:style w:type="paragraph" w:customStyle="1" w:styleId="c20">
    <w:name w:val="c20"/>
    <w:basedOn w:val="a"/>
    <w:rsid w:val="00D20940"/>
    <w:pPr>
      <w:spacing w:before="100" w:beforeAutospacing="1" w:after="100" w:afterAutospacing="1"/>
    </w:pPr>
  </w:style>
  <w:style w:type="paragraph" w:customStyle="1" w:styleId="hp">
    <w:name w:val="hp"/>
    <w:basedOn w:val="a"/>
    <w:rsid w:val="00B66AFD"/>
    <w:pPr>
      <w:spacing w:before="100" w:beforeAutospacing="1" w:after="100" w:afterAutospacing="1"/>
    </w:pPr>
  </w:style>
  <w:style w:type="character" w:styleId="afb">
    <w:name w:val="annotation reference"/>
    <w:basedOn w:val="a0"/>
    <w:uiPriority w:val="99"/>
    <w:semiHidden/>
    <w:unhideWhenUsed/>
    <w:rsid w:val="00541B95"/>
    <w:rPr>
      <w:sz w:val="16"/>
      <w:szCs w:val="16"/>
    </w:rPr>
  </w:style>
  <w:style w:type="paragraph" w:styleId="afc">
    <w:name w:val="annotation text"/>
    <w:basedOn w:val="a"/>
    <w:link w:val="afd"/>
    <w:uiPriority w:val="99"/>
    <w:semiHidden/>
    <w:unhideWhenUsed/>
    <w:rsid w:val="00541B95"/>
    <w:rPr>
      <w:sz w:val="20"/>
      <w:szCs w:val="20"/>
    </w:rPr>
  </w:style>
  <w:style w:type="character" w:customStyle="1" w:styleId="afd">
    <w:name w:val="Текст примечания Знак"/>
    <w:basedOn w:val="a0"/>
    <w:link w:val="afc"/>
    <w:uiPriority w:val="99"/>
    <w:semiHidden/>
    <w:rsid w:val="00541B95"/>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541B95"/>
    <w:rPr>
      <w:b/>
      <w:bCs/>
    </w:rPr>
  </w:style>
  <w:style w:type="character" w:customStyle="1" w:styleId="aff">
    <w:name w:val="Тема примечания Знак"/>
    <w:basedOn w:val="afd"/>
    <w:link w:val="afe"/>
    <w:uiPriority w:val="99"/>
    <w:semiHidden/>
    <w:rsid w:val="00541B95"/>
    <w:rPr>
      <w:rFonts w:ascii="Times New Roman" w:eastAsia="Times New Roman" w:hAnsi="Times New Roman" w:cs="Times New Roman"/>
      <w:b/>
      <w:bCs/>
      <w:sz w:val="20"/>
      <w:szCs w:val="20"/>
      <w:lang w:eastAsia="ru-RU"/>
    </w:rPr>
  </w:style>
  <w:style w:type="paragraph" w:customStyle="1" w:styleId="msonormal0">
    <w:name w:val="msonormal"/>
    <w:basedOn w:val="a"/>
    <w:rsid w:val="00B44C19"/>
    <w:pPr>
      <w:spacing w:before="100" w:beforeAutospacing="1" w:after="100" w:afterAutospacing="1"/>
    </w:pPr>
  </w:style>
  <w:style w:type="paragraph" w:styleId="aff0">
    <w:name w:val="TOC Heading"/>
    <w:basedOn w:val="1"/>
    <w:next w:val="a"/>
    <w:uiPriority w:val="39"/>
    <w:unhideWhenUsed/>
    <w:qFormat/>
    <w:rsid w:val="005E1770"/>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14">
    <w:name w:val="toc 1"/>
    <w:basedOn w:val="a"/>
    <w:next w:val="a"/>
    <w:autoRedefine/>
    <w:uiPriority w:val="39"/>
    <w:unhideWhenUsed/>
    <w:rsid w:val="005E1770"/>
    <w:pPr>
      <w:spacing w:after="100"/>
    </w:pPr>
  </w:style>
  <w:style w:type="paragraph" w:styleId="32">
    <w:name w:val="toc 3"/>
    <w:basedOn w:val="a"/>
    <w:next w:val="a"/>
    <w:autoRedefine/>
    <w:uiPriority w:val="39"/>
    <w:unhideWhenUsed/>
    <w:rsid w:val="005E1770"/>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97917">
      <w:bodyDiv w:val="1"/>
      <w:marLeft w:val="0"/>
      <w:marRight w:val="0"/>
      <w:marTop w:val="0"/>
      <w:marBottom w:val="0"/>
      <w:divBdr>
        <w:top w:val="none" w:sz="0" w:space="0" w:color="auto"/>
        <w:left w:val="none" w:sz="0" w:space="0" w:color="auto"/>
        <w:bottom w:val="none" w:sz="0" w:space="0" w:color="auto"/>
        <w:right w:val="none" w:sz="0" w:space="0" w:color="auto"/>
      </w:divBdr>
      <w:divsChild>
        <w:div w:id="1882786680">
          <w:marLeft w:val="0"/>
          <w:marRight w:val="0"/>
          <w:marTop w:val="0"/>
          <w:marBottom w:val="0"/>
          <w:divBdr>
            <w:top w:val="none" w:sz="0" w:space="0" w:color="auto"/>
            <w:left w:val="none" w:sz="0" w:space="0" w:color="auto"/>
            <w:bottom w:val="none" w:sz="0" w:space="0" w:color="auto"/>
            <w:right w:val="none" w:sz="0" w:space="0" w:color="auto"/>
          </w:divBdr>
          <w:divsChild>
            <w:div w:id="409817817">
              <w:marLeft w:val="0"/>
              <w:marRight w:val="0"/>
              <w:marTop w:val="0"/>
              <w:marBottom w:val="0"/>
              <w:divBdr>
                <w:top w:val="none" w:sz="0" w:space="0" w:color="auto"/>
                <w:left w:val="none" w:sz="0" w:space="0" w:color="auto"/>
                <w:bottom w:val="none" w:sz="0" w:space="0" w:color="auto"/>
                <w:right w:val="none" w:sz="0" w:space="0" w:color="auto"/>
              </w:divBdr>
              <w:divsChild>
                <w:div w:id="1241869961">
                  <w:marLeft w:val="0"/>
                  <w:marRight w:val="0"/>
                  <w:marTop w:val="0"/>
                  <w:marBottom w:val="0"/>
                  <w:divBdr>
                    <w:top w:val="none" w:sz="0" w:space="0" w:color="auto"/>
                    <w:left w:val="none" w:sz="0" w:space="0" w:color="auto"/>
                    <w:bottom w:val="none" w:sz="0" w:space="0" w:color="auto"/>
                    <w:right w:val="none" w:sz="0" w:space="0" w:color="auto"/>
                  </w:divBdr>
                  <w:divsChild>
                    <w:div w:id="1186942993">
                      <w:marLeft w:val="0"/>
                      <w:marRight w:val="0"/>
                      <w:marTop w:val="0"/>
                      <w:marBottom w:val="0"/>
                      <w:divBdr>
                        <w:top w:val="none" w:sz="0" w:space="0" w:color="auto"/>
                        <w:left w:val="none" w:sz="0" w:space="0" w:color="auto"/>
                        <w:bottom w:val="none" w:sz="0" w:space="0" w:color="auto"/>
                        <w:right w:val="none" w:sz="0" w:space="0" w:color="auto"/>
                      </w:divBdr>
                      <w:divsChild>
                        <w:div w:id="316300079">
                          <w:marLeft w:val="0"/>
                          <w:marRight w:val="0"/>
                          <w:marTop w:val="0"/>
                          <w:marBottom w:val="0"/>
                          <w:divBdr>
                            <w:top w:val="none" w:sz="0" w:space="0" w:color="auto"/>
                            <w:left w:val="none" w:sz="0" w:space="0" w:color="auto"/>
                            <w:bottom w:val="none" w:sz="0" w:space="0" w:color="auto"/>
                            <w:right w:val="none" w:sz="0" w:space="0" w:color="auto"/>
                          </w:divBdr>
                          <w:divsChild>
                            <w:div w:id="1457600837">
                              <w:marLeft w:val="0"/>
                              <w:marRight w:val="0"/>
                              <w:marTop w:val="0"/>
                              <w:marBottom w:val="0"/>
                              <w:divBdr>
                                <w:top w:val="none" w:sz="0" w:space="0" w:color="auto"/>
                                <w:left w:val="none" w:sz="0" w:space="0" w:color="auto"/>
                                <w:bottom w:val="none" w:sz="0" w:space="0" w:color="auto"/>
                                <w:right w:val="none" w:sz="0" w:space="0" w:color="auto"/>
                              </w:divBdr>
                              <w:divsChild>
                                <w:div w:id="1295329635">
                                  <w:marLeft w:val="0"/>
                                  <w:marRight w:val="0"/>
                                  <w:marTop w:val="0"/>
                                  <w:marBottom w:val="0"/>
                                  <w:divBdr>
                                    <w:top w:val="none" w:sz="0" w:space="0" w:color="auto"/>
                                    <w:left w:val="none" w:sz="0" w:space="0" w:color="auto"/>
                                    <w:bottom w:val="none" w:sz="0" w:space="0" w:color="auto"/>
                                    <w:right w:val="none" w:sz="0" w:space="0" w:color="auto"/>
                                  </w:divBdr>
                                  <w:divsChild>
                                    <w:div w:id="672418563">
                                      <w:marLeft w:val="0"/>
                                      <w:marRight w:val="0"/>
                                      <w:marTop w:val="0"/>
                                      <w:marBottom w:val="0"/>
                                      <w:divBdr>
                                        <w:top w:val="none" w:sz="0" w:space="0" w:color="auto"/>
                                        <w:left w:val="none" w:sz="0" w:space="0" w:color="auto"/>
                                        <w:bottom w:val="none" w:sz="0" w:space="0" w:color="auto"/>
                                        <w:right w:val="none" w:sz="0" w:space="0" w:color="auto"/>
                                      </w:divBdr>
                                      <w:divsChild>
                                        <w:div w:id="95102252">
                                          <w:marLeft w:val="0"/>
                                          <w:marRight w:val="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0951107">
      <w:bodyDiv w:val="1"/>
      <w:marLeft w:val="0"/>
      <w:marRight w:val="0"/>
      <w:marTop w:val="0"/>
      <w:marBottom w:val="0"/>
      <w:divBdr>
        <w:top w:val="none" w:sz="0" w:space="0" w:color="auto"/>
        <w:left w:val="none" w:sz="0" w:space="0" w:color="auto"/>
        <w:bottom w:val="none" w:sz="0" w:space="0" w:color="auto"/>
        <w:right w:val="none" w:sz="0" w:space="0" w:color="auto"/>
      </w:divBdr>
    </w:div>
    <w:div w:id="165021318">
      <w:bodyDiv w:val="1"/>
      <w:marLeft w:val="0"/>
      <w:marRight w:val="0"/>
      <w:marTop w:val="0"/>
      <w:marBottom w:val="0"/>
      <w:divBdr>
        <w:top w:val="none" w:sz="0" w:space="0" w:color="auto"/>
        <w:left w:val="none" w:sz="0" w:space="0" w:color="auto"/>
        <w:bottom w:val="none" w:sz="0" w:space="0" w:color="auto"/>
        <w:right w:val="none" w:sz="0" w:space="0" w:color="auto"/>
      </w:divBdr>
    </w:div>
    <w:div w:id="174348547">
      <w:bodyDiv w:val="1"/>
      <w:marLeft w:val="0"/>
      <w:marRight w:val="0"/>
      <w:marTop w:val="0"/>
      <w:marBottom w:val="0"/>
      <w:divBdr>
        <w:top w:val="none" w:sz="0" w:space="0" w:color="auto"/>
        <w:left w:val="none" w:sz="0" w:space="0" w:color="auto"/>
        <w:bottom w:val="none" w:sz="0" w:space="0" w:color="auto"/>
        <w:right w:val="none" w:sz="0" w:space="0" w:color="auto"/>
      </w:divBdr>
    </w:div>
    <w:div w:id="174540503">
      <w:bodyDiv w:val="1"/>
      <w:marLeft w:val="0"/>
      <w:marRight w:val="0"/>
      <w:marTop w:val="0"/>
      <w:marBottom w:val="0"/>
      <w:divBdr>
        <w:top w:val="none" w:sz="0" w:space="0" w:color="auto"/>
        <w:left w:val="none" w:sz="0" w:space="0" w:color="auto"/>
        <w:bottom w:val="none" w:sz="0" w:space="0" w:color="auto"/>
        <w:right w:val="none" w:sz="0" w:space="0" w:color="auto"/>
      </w:divBdr>
    </w:div>
    <w:div w:id="207690824">
      <w:bodyDiv w:val="1"/>
      <w:marLeft w:val="0"/>
      <w:marRight w:val="0"/>
      <w:marTop w:val="0"/>
      <w:marBottom w:val="0"/>
      <w:divBdr>
        <w:top w:val="none" w:sz="0" w:space="0" w:color="auto"/>
        <w:left w:val="none" w:sz="0" w:space="0" w:color="auto"/>
        <w:bottom w:val="none" w:sz="0" w:space="0" w:color="auto"/>
        <w:right w:val="none" w:sz="0" w:space="0" w:color="auto"/>
      </w:divBdr>
    </w:div>
    <w:div w:id="245724380">
      <w:bodyDiv w:val="1"/>
      <w:marLeft w:val="0"/>
      <w:marRight w:val="0"/>
      <w:marTop w:val="0"/>
      <w:marBottom w:val="0"/>
      <w:divBdr>
        <w:top w:val="none" w:sz="0" w:space="0" w:color="auto"/>
        <w:left w:val="none" w:sz="0" w:space="0" w:color="auto"/>
        <w:bottom w:val="none" w:sz="0" w:space="0" w:color="auto"/>
        <w:right w:val="none" w:sz="0" w:space="0" w:color="auto"/>
      </w:divBdr>
    </w:div>
    <w:div w:id="250965622">
      <w:bodyDiv w:val="1"/>
      <w:marLeft w:val="0"/>
      <w:marRight w:val="0"/>
      <w:marTop w:val="0"/>
      <w:marBottom w:val="0"/>
      <w:divBdr>
        <w:top w:val="none" w:sz="0" w:space="0" w:color="auto"/>
        <w:left w:val="none" w:sz="0" w:space="0" w:color="auto"/>
        <w:bottom w:val="none" w:sz="0" w:space="0" w:color="auto"/>
        <w:right w:val="none" w:sz="0" w:space="0" w:color="auto"/>
      </w:divBdr>
    </w:div>
    <w:div w:id="321198627">
      <w:bodyDiv w:val="1"/>
      <w:marLeft w:val="0"/>
      <w:marRight w:val="0"/>
      <w:marTop w:val="0"/>
      <w:marBottom w:val="0"/>
      <w:divBdr>
        <w:top w:val="none" w:sz="0" w:space="0" w:color="auto"/>
        <w:left w:val="none" w:sz="0" w:space="0" w:color="auto"/>
        <w:bottom w:val="none" w:sz="0" w:space="0" w:color="auto"/>
        <w:right w:val="none" w:sz="0" w:space="0" w:color="auto"/>
      </w:divBdr>
    </w:div>
    <w:div w:id="340008791">
      <w:bodyDiv w:val="1"/>
      <w:marLeft w:val="0"/>
      <w:marRight w:val="0"/>
      <w:marTop w:val="0"/>
      <w:marBottom w:val="0"/>
      <w:divBdr>
        <w:top w:val="none" w:sz="0" w:space="0" w:color="auto"/>
        <w:left w:val="none" w:sz="0" w:space="0" w:color="auto"/>
        <w:bottom w:val="none" w:sz="0" w:space="0" w:color="auto"/>
        <w:right w:val="none" w:sz="0" w:space="0" w:color="auto"/>
      </w:divBdr>
    </w:div>
    <w:div w:id="345132310">
      <w:bodyDiv w:val="1"/>
      <w:marLeft w:val="0"/>
      <w:marRight w:val="0"/>
      <w:marTop w:val="0"/>
      <w:marBottom w:val="0"/>
      <w:divBdr>
        <w:top w:val="none" w:sz="0" w:space="0" w:color="auto"/>
        <w:left w:val="none" w:sz="0" w:space="0" w:color="auto"/>
        <w:bottom w:val="none" w:sz="0" w:space="0" w:color="auto"/>
        <w:right w:val="none" w:sz="0" w:space="0" w:color="auto"/>
      </w:divBdr>
    </w:div>
    <w:div w:id="378941772">
      <w:bodyDiv w:val="1"/>
      <w:marLeft w:val="0"/>
      <w:marRight w:val="0"/>
      <w:marTop w:val="0"/>
      <w:marBottom w:val="0"/>
      <w:divBdr>
        <w:top w:val="none" w:sz="0" w:space="0" w:color="auto"/>
        <w:left w:val="none" w:sz="0" w:space="0" w:color="auto"/>
        <w:bottom w:val="none" w:sz="0" w:space="0" w:color="auto"/>
        <w:right w:val="none" w:sz="0" w:space="0" w:color="auto"/>
      </w:divBdr>
    </w:div>
    <w:div w:id="507260415">
      <w:bodyDiv w:val="1"/>
      <w:marLeft w:val="0"/>
      <w:marRight w:val="0"/>
      <w:marTop w:val="0"/>
      <w:marBottom w:val="0"/>
      <w:divBdr>
        <w:top w:val="none" w:sz="0" w:space="0" w:color="auto"/>
        <w:left w:val="none" w:sz="0" w:space="0" w:color="auto"/>
        <w:bottom w:val="none" w:sz="0" w:space="0" w:color="auto"/>
        <w:right w:val="none" w:sz="0" w:space="0" w:color="auto"/>
      </w:divBdr>
    </w:div>
    <w:div w:id="548034337">
      <w:bodyDiv w:val="1"/>
      <w:marLeft w:val="0"/>
      <w:marRight w:val="0"/>
      <w:marTop w:val="0"/>
      <w:marBottom w:val="0"/>
      <w:divBdr>
        <w:top w:val="none" w:sz="0" w:space="0" w:color="auto"/>
        <w:left w:val="none" w:sz="0" w:space="0" w:color="auto"/>
        <w:bottom w:val="none" w:sz="0" w:space="0" w:color="auto"/>
        <w:right w:val="none" w:sz="0" w:space="0" w:color="auto"/>
      </w:divBdr>
    </w:div>
    <w:div w:id="561872586">
      <w:bodyDiv w:val="1"/>
      <w:marLeft w:val="0"/>
      <w:marRight w:val="0"/>
      <w:marTop w:val="0"/>
      <w:marBottom w:val="0"/>
      <w:divBdr>
        <w:top w:val="none" w:sz="0" w:space="0" w:color="auto"/>
        <w:left w:val="none" w:sz="0" w:space="0" w:color="auto"/>
        <w:bottom w:val="none" w:sz="0" w:space="0" w:color="auto"/>
        <w:right w:val="none" w:sz="0" w:space="0" w:color="auto"/>
      </w:divBdr>
    </w:div>
    <w:div w:id="580720984">
      <w:bodyDiv w:val="1"/>
      <w:marLeft w:val="0"/>
      <w:marRight w:val="0"/>
      <w:marTop w:val="0"/>
      <w:marBottom w:val="0"/>
      <w:divBdr>
        <w:top w:val="none" w:sz="0" w:space="0" w:color="auto"/>
        <w:left w:val="none" w:sz="0" w:space="0" w:color="auto"/>
        <w:bottom w:val="none" w:sz="0" w:space="0" w:color="auto"/>
        <w:right w:val="none" w:sz="0" w:space="0" w:color="auto"/>
      </w:divBdr>
    </w:div>
    <w:div w:id="600189404">
      <w:bodyDiv w:val="1"/>
      <w:marLeft w:val="0"/>
      <w:marRight w:val="0"/>
      <w:marTop w:val="0"/>
      <w:marBottom w:val="0"/>
      <w:divBdr>
        <w:top w:val="none" w:sz="0" w:space="0" w:color="auto"/>
        <w:left w:val="none" w:sz="0" w:space="0" w:color="auto"/>
        <w:bottom w:val="none" w:sz="0" w:space="0" w:color="auto"/>
        <w:right w:val="none" w:sz="0" w:space="0" w:color="auto"/>
      </w:divBdr>
    </w:div>
    <w:div w:id="616525911">
      <w:bodyDiv w:val="1"/>
      <w:marLeft w:val="0"/>
      <w:marRight w:val="0"/>
      <w:marTop w:val="0"/>
      <w:marBottom w:val="0"/>
      <w:divBdr>
        <w:top w:val="none" w:sz="0" w:space="0" w:color="auto"/>
        <w:left w:val="none" w:sz="0" w:space="0" w:color="auto"/>
        <w:bottom w:val="none" w:sz="0" w:space="0" w:color="auto"/>
        <w:right w:val="none" w:sz="0" w:space="0" w:color="auto"/>
      </w:divBdr>
    </w:div>
    <w:div w:id="631206543">
      <w:bodyDiv w:val="1"/>
      <w:marLeft w:val="0"/>
      <w:marRight w:val="0"/>
      <w:marTop w:val="0"/>
      <w:marBottom w:val="0"/>
      <w:divBdr>
        <w:top w:val="none" w:sz="0" w:space="0" w:color="auto"/>
        <w:left w:val="none" w:sz="0" w:space="0" w:color="auto"/>
        <w:bottom w:val="none" w:sz="0" w:space="0" w:color="auto"/>
        <w:right w:val="none" w:sz="0" w:space="0" w:color="auto"/>
      </w:divBdr>
    </w:div>
    <w:div w:id="640964221">
      <w:bodyDiv w:val="1"/>
      <w:marLeft w:val="0"/>
      <w:marRight w:val="0"/>
      <w:marTop w:val="0"/>
      <w:marBottom w:val="0"/>
      <w:divBdr>
        <w:top w:val="none" w:sz="0" w:space="0" w:color="auto"/>
        <w:left w:val="none" w:sz="0" w:space="0" w:color="auto"/>
        <w:bottom w:val="none" w:sz="0" w:space="0" w:color="auto"/>
        <w:right w:val="none" w:sz="0" w:space="0" w:color="auto"/>
      </w:divBdr>
    </w:div>
    <w:div w:id="686828157">
      <w:bodyDiv w:val="1"/>
      <w:marLeft w:val="0"/>
      <w:marRight w:val="0"/>
      <w:marTop w:val="0"/>
      <w:marBottom w:val="0"/>
      <w:divBdr>
        <w:top w:val="none" w:sz="0" w:space="0" w:color="auto"/>
        <w:left w:val="none" w:sz="0" w:space="0" w:color="auto"/>
        <w:bottom w:val="none" w:sz="0" w:space="0" w:color="auto"/>
        <w:right w:val="none" w:sz="0" w:space="0" w:color="auto"/>
      </w:divBdr>
    </w:div>
    <w:div w:id="691102933">
      <w:bodyDiv w:val="1"/>
      <w:marLeft w:val="0"/>
      <w:marRight w:val="0"/>
      <w:marTop w:val="0"/>
      <w:marBottom w:val="0"/>
      <w:divBdr>
        <w:top w:val="none" w:sz="0" w:space="0" w:color="auto"/>
        <w:left w:val="none" w:sz="0" w:space="0" w:color="auto"/>
        <w:bottom w:val="none" w:sz="0" w:space="0" w:color="auto"/>
        <w:right w:val="none" w:sz="0" w:space="0" w:color="auto"/>
      </w:divBdr>
    </w:div>
    <w:div w:id="698626117">
      <w:bodyDiv w:val="1"/>
      <w:marLeft w:val="0"/>
      <w:marRight w:val="0"/>
      <w:marTop w:val="0"/>
      <w:marBottom w:val="0"/>
      <w:divBdr>
        <w:top w:val="none" w:sz="0" w:space="0" w:color="auto"/>
        <w:left w:val="none" w:sz="0" w:space="0" w:color="auto"/>
        <w:bottom w:val="none" w:sz="0" w:space="0" w:color="auto"/>
        <w:right w:val="none" w:sz="0" w:space="0" w:color="auto"/>
      </w:divBdr>
    </w:div>
    <w:div w:id="763917330">
      <w:bodyDiv w:val="1"/>
      <w:marLeft w:val="0"/>
      <w:marRight w:val="0"/>
      <w:marTop w:val="0"/>
      <w:marBottom w:val="0"/>
      <w:divBdr>
        <w:top w:val="none" w:sz="0" w:space="0" w:color="auto"/>
        <w:left w:val="none" w:sz="0" w:space="0" w:color="auto"/>
        <w:bottom w:val="none" w:sz="0" w:space="0" w:color="auto"/>
        <w:right w:val="none" w:sz="0" w:space="0" w:color="auto"/>
      </w:divBdr>
    </w:div>
    <w:div w:id="783158424">
      <w:bodyDiv w:val="1"/>
      <w:marLeft w:val="0"/>
      <w:marRight w:val="0"/>
      <w:marTop w:val="0"/>
      <w:marBottom w:val="0"/>
      <w:divBdr>
        <w:top w:val="none" w:sz="0" w:space="0" w:color="auto"/>
        <w:left w:val="none" w:sz="0" w:space="0" w:color="auto"/>
        <w:bottom w:val="none" w:sz="0" w:space="0" w:color="auto"/>
        <w:right w:val="none" w:sz="0" w:space="0" w:color="auto"/>
      </w:divBdr>
    </w:div>
    <w:div w:id="808091419">
      <w:bodyDiv w:val="1"/>
      <w:marLeft w:val="0"/>
      <w:marRight w:val="0"/>
      <w:marTop w:val="0"/>
      <w:marBottom w:val="0"/>
      <w:divBdr>
        <w:top w:val="none" w:sz="0" w:space="0" w:color="auto"/>
        <w:left w:val="none" w:sz="0" w:space="0" w:color="auto"/>
        <w:bottom w:val="none" w:sz="0" w:space="0" w:color="auto"/>
        <w:right w:val="none" w:sz="0" w:space="0" w:color="auto"/>
      </w:divBdr>
    </w:div>
    <w:div w:id="828985176">
      <w:bodyDiv w:val="1"/>
      <w:marLeft w:val="0"/>
      <w:marRight w:val="0"/>
      <w:marTop w:val="0"/>
      <w:marBottom w:val="0"/>
      <w:divBdr>
        <w:top w:val="none" w:sz="0" w:space="0" w:color="auto"/>
        <w:left w:val="none" w:sz="0" w:space="0" w:color="auto"/>
        <w:bottom w:val="none" w:sz="0" w:space="0" w:color="auto"/>
        <w:right w:val="none" w:sz="0" w:space="0" w:color="auto"/>
      </w:divBdr>
    </w:div>
    <w:div w:id="843400963">
      <w:bodyDiv w:val="1"/>
      <w:marLeft w:val="0"/>
      <w:marRight w:val="0"/>
      <w:marTop w:val="0"/>
      <w:marBottom w:val="0"/>
      <w:divBdr>
        <w:top w:val="none" w:sz="0" w:space="0" w:color="auto"/>
        <w:left w:val="none" w:sz="0" w:space="0" w:color="auto"/>
        <w:bottom w:val="none" w:sz="0" w:space="0" w:color="auto"/>
        <w:right w:val="none" w:sz="0" w:space="0" w:color="auto"/>
      </w:divBdr>
    </w:div>
    <w:div w:id="889537517">
      <w:bodyDiv w:val="1"/>
      <w:marLeft w:val="0"/>
      <w:marRight w:val="0"/>
      <w:marTop w:val="0"/>
      <w:marBottom w:val="0"/>
      <w:divBdr>
        <w:top w:val="none" w:sz="0" w:space="0" w:color="auto"/>
        <w:left w:val="none" w:sz="0" w:space="0" w:color="auto"/>
        <w:bottom w:val="none" w:sz="0" w:space="0" w:color="auto"/>
        <w:right w:val="none" w:sz="0" w:space="0" w:color="auto"/>
      </w:divBdr>
    </w:div>
    <w:div w:id="898639168">
      <w:bodyDiv w:val="1"/>
      <w:marLeft w:val="0"/>
      <w:marRight w:val="0"/>
      <w:marTop w:val="0"/>
      <w:marBottom w:val="0"/>
      <w:divBdr>
        <w:top w:val="none" w:sz="0" w:space="0" w:color="auto"/>
        <w:left w:val="none" w:sz="0" w:space="0" w:color="auto"/>
        <w:bottom w:val="none" w:sz="0" w:space="0" w:color="auto"/>
        <w:right w:val="none" w:sz="0" w:space="0" w:color="auto"/>
      </w:divBdr>
    </w:div>
    <w:div w:id="899093179">
      <w:bodyDiv w:val="1"/>
      <w:marLeft w:val="0"/>
      <w:marRight w:val="0"/>
      <w:marTop w:val="0"/>
      <w:marBottom w:val="0"/>
      <w:divBdr>
        <w:top w:val="none" w:sz="0" w:space="0" w:color="auto"/>
        <w:left w:val="none" w:sz="0" w:space="0" w:color="auto"/>
        <w:bottom w:val="none" w:sz="0" w:space="0" w:color="auto"/>
        <w:right w:val="none" w:sz="0" w:space="0" w:color="auto"/>
      </w:divBdr>
    </w:div>
    <w:div w:id="1004674324">
      <w:bodyDiv w:val="1"/>
      <w:marLeft w:val="0"/>
      <w:marRight w:val="0"/>
      <w:marTop w:val="0"/>
      <w:marBottom w:val="0"/>
      <w:divBdr>
        <w:top w:val="none" w:sz="0" w:space="0" w:color="auto"/>
        <w:left w:val="none" w:sz="0" w:space="0" w:color="auto"/>
        <w:bottom w:val="none" w:sz="0" w:space="0" w:color="auto"/>
        <w:right w:val="none" w:sz="0" w:space="0" w:color="auto"/>
      </w:divBdr>
    </w:div>
    <w:div w:id="1023093822">
      <w:bodyDiv w:val="1"/>
      <w:marLeft w:val="0"/>
      <w:marRight w:val="0"/>
      <w:marTop w:val="0"/>
      <w:marBottom w:val="0"/>
      <w:divBdr>
        <w:top w:val="none" w:sz="0" w:space="0" w:color="auto"/>
        <w:left w:val="none" w:sz="0" w:space="0" w:color="auto"/>
        <w:bottom w:val="none" w:sz="0" w:space="0" w:color="auto"/>
        <w:right w:val="none" w:sz="0" w:space="0" w:color="auto"/>
      </w:divBdr>
    </w:div>
    <w:div w:id="1052921255">
      <w:bodyDiv w:val="1"/>
      <w:marLeft w:val="0"/>
      <w:marRight w:val="0"/>
      <w:marTop w:val="0"/>
      <w:marBottom w:val="0"/>
      <w:divBdr>
        <w:top w:val="none" w:sz="0" w:space="0" w:color="auto"/>
        <w:left w:val="none" w:sz="0" w:space="0" w:color="auto"/>
        <w:bottom w:val="none" w:sz="0" w:space="0" w:color="auto"/>
        <w:right w:val="none" w:sz="0" w:space="0" w:color="auto"/>
      </w:divBdr>
    </w:div>
    <w:div w:id="1096942305">
      <w:bodyDiv w:val="1"/>
      <w:marLeft w:val="0"/>
      <w:marRight w:val="0"/>
      <w:marTop w:val="0"/>
      <w:marBottom w:val="0"/>
      <w:divBdr>
        <w:top w:val="none" w:sz="0" w:space="0" w:color="auto"/>
        <w:left w:val="none" w:sz="0" w:space="0" w:color="auto"/>
        <w:bottom w:val="none" w:sz="0" w:space="0" w:color="auto"/>
        <w:right w:val="none" w:sz="0" w:space="0" w:color="auto"/>
      </w:divBdr>
    </w:div>
    <w:div w:id="1105080390">
      <w:bodyDiv w:val="1"/>
      <w:marLeft w:val="0"/>
      <w:marRight w:val="0"/>
      <w:marTop w:val="0"/>
      <w:marBottom w:val="0"/>
      <w:divBdr>
        <w:top w:val="none" w:sz="0" w:space="0" w:color="auto"/>
        <w:left w:val="none" w:sz="0" w:space="0" w:color="auto"/>
        <w:bottom w:val="none" w:sz="0" w:space="0" w:color="auto"/>
        <w:right w:val="none" w:sz="0" w:space="0" w:color="auto"/>
      </w:divBdr>
    </w:div>
    <w:div w:id="1185898523">
      <w:bodyDiv w:val="1"/>
      <w:marLeft w:val="0"/>
      <w:marRight w:val="0"/>
      <w:marTop w:val="0"/>
      <w:marBottom w:val="0"/>
      <w:divBdr>
        <w:top w:val="none" w:sz="0" w:space="0" w:color="auto"/>
        <w:left w:val="none" w:sz="0" w:space="0" w:color="auto"/>
        <w:bottom w:val="none" w:sz="0" w:space="0" w:color="auto"/>
        <w:right w:val="none" w:sz="0" w:space="0" w:color="auto"/>
      </w:divBdr>
    </w:div>
    <w:div w:id="1196189688">
      <w:bodyDiv w:val="1"/>
      <w:marLeft w:val="0"/>
      <w:marRight w:val="0"/>
      <w:marTop w:val="0"/>
      <w:marBottom w:val="0"/>
      <w:divBdr>
        <w:top w:val="none" w:sz="0" w:space="0" w:color="auto"/>
        <w:left w:val="none" w:sz="0" w:space="0" w:color="auto"/>
        <w:bottom w:val="none" w:sz="0" w:space="0" w:color="auto"/>
        <w:right w:val="none" w:sz="0" w:space="0" w:color="auto"/>
      </w:divBdr>
    </w:div>
    <w:div w:id="1200826528">
      <w:bodyDiv w:val="1"/>
      <w:marLeft w:val="0"/>
      <w:marRight w:val="0"/>
      <w:marTop w:val="0"/>
      <w:marBottom w:val="0"/>
      <w:divBdr>
        <w:top w:val="none" w:sz="0" w:space="0" w:color="auto"/>
        <w:left w:val="none" w:sz="0" w:space="0" w:color="auto"/>
        <w:bottom w:val="none" w:sz="0" w:space="0" w:color="auto"/>
        <w:right w:val="none" w:sz="0" w:space="0" w:color="auto"/>
      </w:divBdr>
      <w:divsChild>
        <w:div w:id="1331641216">
          <w:marLeft w:val="0"/>
          <w:marRight w:val="0"/>
          <w:marTop w:val="0"/>
          <w:marBottom w:val="0"/>
          <w:divBdr>
            <w:top w:val="none" w:sz="0" w:space="0" w:color="auto"/>
            <w:left w:val="none" w:sz="0" w:space="0" w:color="auto"/>
            <w:bottom w:val="none" w:sz="0" w:space="0" w:color="auto"/>
            <w:right w:val="none" w:sz="0" w:space="0" w:color="auto"/>
          </w:divBdr>
          <w:divsChild>
            <w:div w:id="1291202519">
              <w:marLeft w:val="0"/>
              <w:marRight w:val="0"/>
              <w:marTop w:val="0"/>
              <w:marBottom w:val="0"/>
              <w:divBdr>
                <w:top w:val="none" w:sz="0" w:space="0" w:color="auto"/>
                <w:left w:val="none" w:sz="0" w:space="0" w:color="auto"/>
                <w:bottom w:val="none" w:sz="0" w:space="0" w:color="auto"/>
                <w:right w:val="none" w:sz="0" w:space="0" w:color="auto"/>
              </w:divBdr>
              <w:divsChild>
                <w:div w:id="1897471170">
                  <w:marLeft w:val="3090"/>
                  <w:marRight w:val="3090"/>
                  <w:marTop w:val="0"/>
                  <w:marBottom w:val="0"/>
                  <w:divBdr>
                    <w:top w:val="none" w:sz="0" w:space="0" w:color="auto"/>
                    <w:left w:val="none" w:sz="0" w:space="0" w:color="auto"/>
                    <w:bottom w:val="none" w:sz="0" w:space="0" w:color="auto"/>
                    <w:right w:val="none" w:sz="0" w:space="0" w:color="auto"/>
                  </w:divBdr>
                  <w:divsChild>
                    <w:div w:id="539709408">
                      <w:marLeft w:val="0"/>
                      <w:marRight w:val="0"/>
                      <w:marTop w:val="0"/>
                      <w:marBottom w:val="450"/>
                      <w:divBdr>
                        <w:top w:val="none" w:sz="0" w:space="0" w:color="auto"/>
                        <w:left w:val="none" w:sz="0" w:space="0" w:color="auto"/>
                        <w:bottom w:val="none" w:sz="0" w:space="0" w:color="auto"/>
                        <w:right w:val="none" w:sz="0" w:space="0" w:color="auto"/>
                      </w:divBdr>
                      <w:divsChild>
                        <w:div w:id="485243352">
                          <w:marLeft w:val="0"/>
                          <w:marRight w:val="0"/>
                          <w:marTop w:val="0"/>
                          <w:marBottom w:val="0"/>
                          <w:divBdr>
                            <w:top w:val="single" w:sz="6" w:space="0" w:color="0089EA"/>
                            <w:left w:val="single" w:sz="6" w:space="0" w:color="0089EA"/>
                            <w:bottom w:val="single" w:sz="6" w:space="0" w:color="0089EA"/>
                            <w:right w:val="single" w:sz="6" w:space="0" w:color="0089EA"/>
                          </w:divBdr>
                          <w:divsChild>
                            <w:div w:id="319580999">
                              <w:marLeft w:val="0"/>
                              <w:marRight w:val="0"/>
                              <w:marTop w:val="0"/>
                              <w:marBottom w:val="0"/>
                              <w:divBdr>
                                <w:top w:val="none" w:sz="0" w:space="0" w:color="auto"/>
                                <w:left w:val="none" w:sz="0" w:space="0" w:color="auto"/>
                                <w:bottom w:val="none" w:sz="0" w:space="0" w:color="auto"/>
                                <w:right w:val="none" w:sz="0" w:space="0" w:color="auto"/>
                              </w:divBdr>
                              <w:divsChild>
                                <w:div w:id="367725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9263315">
      <w:bodyDiv w:val="1"/>
      <w:marLeft w:val="0"/>
      <w:marRight w:val="0"/>
      <w:marTop w:val="0"/>
      <w:marBottom w:val="0"/>
      <w:divBdr>
        <w:top w:val="none" w:sz="0" w:space="0" w:color="auto"/>
        <w:left w:val="none" w:sz="0" w:space="0" w:color="auto"/>
        <w:bottom w:val="none" w:sz="0" w:space="0" w:color="auto"/>
        <w:right w:val="none" w:sz="0" w:space="0" w:color="auto"/>
      </w:divBdr>
    </w:div>
    <w:div w:id="1238855763">
      <w:bodyDiv w:val="1"/>
      <w:marLeft w:val="0"/>
      <w:marRight w:val="0"/>
      <w:marTop w:val="0"/>
      <w:marBottom w:val="0"/>
      <w:divBdr>
        <w:top w:val="none" w:sz="0" w:space="0" w:color="auto"/>
        <w:left w:val="none" w:sz="0" w:space="0" w:color="auto"/>
        <w:bottom w:val="none" w:sz="0" w:space="0" w:color="auto"/>
        <w:right w:val="none" w:sz="0" w:space="0" w:color="auto"/>
      </w:divBdr>
    </w:div>
    <w:div w:id="1248807444">
      <w:bodyDiv w:val="1"/>
      <w:marLeft w:val="0"/>
      <w:marRight w:val="0"/>
      <w:marTop w:val="0"/>
      <w:marBottom w:val="0"/>
      <w:divBdr>
        <w:top w:val="none" w:sz="0" w:space="0" w:color="auto"/>
        <w:left w:val="none" w:sz="0" w:space="0" w:color="auto"/>
        <w:bottom w:val="none" w:sz="0" w:space="0" w:color="auto"/>
        <w:right w:val="none" w:sz="0" w:space="0" w:color="auto"/>
      </w:divBdr>
    </w:div>
    <w:div w:id="1262566632">
      <w:bodyDiv w:val="1"/>
      <w:marLeft w:val="0"/>
      <w:marRight w:val="0"/>
      <w:marTop w:val="0"/>
      <w:marBottom w:val="0"/>
      <w:divBdr>
        <w:top w:val="none" w:sz="0" w:space="0" w:color="auto"/>
        <w:left w:val="none" w:sz="0" w:space="0" w:color="auto"/>
        <w:bottom w:val="none" w:sz="0" w:space="0" w:color="auto"/>
        <w:right w:val="none" w:sz="0" w:space="0" w:color="auto"/>
      </w:divBdr>
      <w:divsChild>
        <w:div w:id="22439481">
          <w:marLeft w:val="0"/>
          <w:marRight w:val="0"/>
          <w:marTop w:val="0"/>
          <w:marBottom w:val="0"/>
          <w:divBdr>
            <w:top w:val="none" w:sz="0" w:space="0" w:color="auto"/>
            <w:left w:val="none" w:sz="0" w:space="0" w:color="auto"/>
            <w:bottom w:val="none" w:sz="0" w:space="0" w:color="auto"/>
            <w:right w:val="none" w:sz="0" w:space="0" w:color="auto"/>
          </w:divBdr>
          <w:divsChild>
            <w:div w:id="967591464">
              <w:marLeft w:val="0"/>
              <w:marRight w:val="0"/>
              <w:marTop w:val="0"/>
              <w:marBottom w:val="0"/>
              <w:divBdr>
                <w:top w:val="none" w:sz="0" w:space="0" w:color="auto"/>
                <w:left w:val="none" w:sz="0" w:space="0" w:color="auto"/>
                <w:bottom w:val="none" w:sz="0" w:space="0" w:color="auto"/>
                <w:right w:val="none" w:sz="0" w:space="0" w:color="auto"/>
              </w:divBdr>
              <w:divsChild>
                <w:div w:id="789738502">
                  <w:marLeft w:val="0"/>
                  <w:marRight w:val="0"/>
                  <w:marTop w:val="0"/>
                  <w:marBottom w:val="0"/>
                  <w:divBdr>
                    <w:top w:val="none" w:sz="0" w:space="0" w:color="auto"/>
                    <w:left w:val="none" w:sz="0" w:space="0" w:color="auto"/>
                    <w:bottom w:val="none" w:sz="0" w:space="0" w:color="auto"/>
                    <w:right w:val="none" w:sz="0" w:space="0" w:color="auto"/>
                  </w:divBdr>
                  <w:divsChild>
                    <w:div w:id="592200813">
                      <w:marLeft w:val="0"/>
                      <w:marRight w:val="0"/>
                      <w:marTop w:val="0"/>
                      <w:marBottom w:val="0"/>
                      <w:divBdr>
                        <w:top w:val="none" w:sz="0" w:space="0" w:color="auto"/>
                        <w:left w:val="none" w:sz="0" w:space="0" w:color="auto"/>
                        <w:bottom w:val="none" w:sz="0" w:space="0" w:color="auto"/>
                        <w:right w:val="none" w:sz="0" w:space="0" w:color="auto"/>
                      </w:divBdr>
                      <w:divsChild>
                        <w:div w:id="1960649681">
                          <w:marLeft w:val="0"/>
                          <w:marRight w:val="0"/>
                          <w:marTop w:val="0"/>
                          <w:marBottom w:val="0"/>
                          <w:divBdr>
                            <w:top w:val="none" w:sz="0" w:space="0" w:color="auto"/>
                            <w:left w:val="none" w:sz="0" w:space="0" w:color="auto"/>
                            <w:bottom w:val="none" w:sz="0" w:space="0" w:color="auto"/>
                            <w:right w:val="none" w:sz="0" w:space="0" w:color="auto"/>
                          </w:divBdr>
                          <w:divsChild>
                            <w:div w:id="1570071145">
                              <w:marLeft w:val="0"/>
                              <w:marRight w:val="0"/>
                              <w:marTop w:val="0"/>
                              <w:marBottom w:val="0"/>
                              <w:divBdr>
                                <w:top w:val="none" w:sz="0" w:space="0" w:color="auto"/>
                                <w:left w:val="none" w:sz="0" w:space="0" w:color="auto"/>
                                <w:bottom w:val="none" w:sz="0" w:space="0" w:color="auto"/>
                                <w:right w:val="none" w:sz="0" w:space="0" w:color="auto"/>
                              </w:divBdr>
                              <w:divsChild>
                                <w:div w:id="1532307504">
                                  <w:marLeft w:val="0"/>
                                  <w:marRight w:val="0"/>
                                  <w:marTop w:val="0"/>
                                  <w:marBottom w:val="0"/>
                                  <w:divBdr>
                                    <w:top w:val="none" w:sz="0" w:space="0" w:color="auto"/>
                                    <w:left w:val="none" w:sz="0" w:space="0" w:color="auto"/>
                                    <w:bottom w:val="none" w:sz="0" w:space="0" w:color="auto"/>
                                    <w:right w:val="none" w:sz="0" w:space="0" w:color="auto"/>
                                  </w:divBdr>
                                  <w:divsChild>
                                    <w:div w:id="1501772656">
                                      <w:marLeft w:val="0"/>
                                      <w:marRight w:val="0"/>
                                      <w:marTop w:val="0"/>
                                      <w:marBottom w:val="0"/>
                                      <w:divBdr>
                                        <w:top w:val="none" w:sz="0" w:space="0" w:color="auto"/>
                                        <w:left w:val="none" w:sz="0" w:space="0" w:color="auto"/>
                                        <w:bottom w:val="none" w:sz="0" w:space="0" w:color="auto"/>
                                        <w:right w:val="none" w:sz="0" w:space="0" w:color="auto"/>
                                      </w:divBdr>
                                      <w:divsChild>
                                        <w:div w:id="177156228">
                                          <w:marLeft w:val="0"/>
                                          <w:marRight w:val="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036787">
      <w:bodyDiv w:val="1"/>
      <w:marLeft w:val="0"/>
      <w:marRight w:val="0"/>
      <w:marTop w:val="0"/>
      <w:marBottom w:val="0"/>
      <w:divBdr>
        <w:top w:val="none" w:sz="0" w:space="0" w:color="auto"/>
        <w:left w:val="none" w:sz="0" w:space="0" w:color="auto"/>
        <w:bottom w:val="none" w:sz="0" w:space="0" w:color="auto"/>
        <w:right w:val="none" w:sz="0" w:space="0" w:color="auto"/>
      </w:divBdr>
    </w:div>
    <w:div w:id="1323001662">
      <w:bodyDiv w:val="1"/>
      <w:marLeft w:val="0"/>
      <w:marRight w:val="0"/>
      <w:marTop w:val="0"/>
      <w:marBottom w:val="0"/>
      <w:divBdr>
        <w:top w:val="none" w:sz="0" w:space="0" w:color="auto"/>
        <w:left w:val="none" w:sz="0" w:space="0" w:color="auto"/>
        <w:bottom w:val="none" w:sz="0" w:space="0" w:color="auto"/>
        <w:right w:val="none" w:sz="0" w:space="0" w:color="auto"/>
      </w:divBdr>
    </w:div>
    <w:div w:id="1368867891">
      <w:bodyDiv w:val="1"/>
      <w:marLeft w:val="0"/>
      <w:marRight w:val="0"/>
      <w:marTop w:val="0"/>
      <w:marBottom w:val="0"/>
      <w:divBdr>
        <w:top w:val="none" w:sz="0" w:space="0" w:color="auto"/>
        <w:left w:val="none" w:sz="0" w:space="0" w:color="auto"/>
        <w:bottom w:val="none" w:sz="0" w:space="0" w:color="auto"/>
        <w:right w:val="none" w:sz="0" w:space="0" w:color="auto"/>
      </w:divBdr>
    </w:div>
    <w:div w:id="1380471975">
      <w:bodyDiv w:val="1"/>
      <w:marLeft w:val="0"/>
      <w:marRight w:val="0"/>
      <w:marTop w:val="0"/>
      <w:marBottom w:val="0"/>
      <w:divBdr>
        <w:top w:val="none" w:sz="0" w:space="0" w:color="auto"/>
        <w:left w:val="none" w:sz="0" w:space="0" w:color="auto"/>
        <w:bottom w:val="none" w:sz="0" w:space="0" w:color="auto"/>
        <w:right w:val="none" w:sz="0" w:space="0" w:color="auto"/>
      </w:divBdr>
    </w:div>
    <w:div w:id="1398625196">
      <w:bodyDiv w:val="1"/>
      <w:marLeft w:val="0"/>
      <w:marRight w:val="0"/>
      <w:marTop w:val="0"/>
      <w:marBottom w:val="0"/>
      <w:divBdr>
        <w:top w:val="none" w:sz="0" w:space="0" w:color="auto"/>
        <w:left w:val="none" w:sz="0" w:space="0" w:color="auto"/>
        <w:bottom w:val="none" w:sz="0" w:space="0" w:color="auto"/>
        <w:right w:val="none" w:sz="0" w:space="0" w:color="auto"/>
      </w:divBdr>
    </w:div>
    <w:div w:id="1424642451">
      <w:bodyDiv w:val="1"/>
      <w:marLeft w:val="0"/>
      <w:marRight w:val="0"/>
      <w:marTop w:val="0"/>
      <w:marBottom w:val="0"/>
      <w:divBdr>
        <w:top w:val="none" w:sz="0" w:space="0" w:color="auto"/>
        <w:left w:val="none" w:sz="0" w:space="0" w:color="auto"/>
        <w:bottom w:val="none" w:sz="0" w:space="0" w:color="auto"/>
        <w:right w:val="none" w:sz="0" w:space="0" w:color="auto"/>
      </w:divBdr>
    </w:div>
    <w:div w:id="1487699035">
      <w:bodyDiv w:val="1"/>
      <w:marLeft w:val="0"/>
      <w:marRight w:val="0"/>
      <w:marTop w:val="0"/>
      <w:marBottom w:val="0"/>
      <w:divBdr>
        <w:top w:val="none" w:sz="0" w:space="0" w:color="auto"/>
        <w:left w:val="none" w:sz="0" w:space="0" w:color="auto"/>
        <w:bottom w:val="none" w:sz="0" w:space="0" w:color="auto"/>
        <w:right w:val="none" w:sz="0" w:space="0" w:color="auto"/>
      </w:divBdr>
    </w:div>
    <w:div w:id="1494565435">
      <w:bodyDiv w:val="1"/>
      <w:marLeft w:val="0"/>
      <w:marRight w:val="0"/>
      <w:marTop w:val="0"/>
      <w:marBottom w:val="0"/>
      <w:divBdr>
        <w:top w:val="none" w:sz="0" w:space="0" w:color="auto"/>
        <w:left w:val="none" w:sz="0" w:space="0" w:color="auto"/>
        <w:bottom w:val="none" w:sz="0" w:space="0" w:color="auto"/>
        <w:right w:val="none" w:sz="0" w:space="0" w:color="auto"/>
      </w:divBdr>
    </w:div>
    <w:div w:id="1528448133">
      <w:bodyDiv w:val="1"/>
      <w:marLeft w:val="0"/>
      <w:marRight w:val="0"/>
      <w:marTop w:val="0"/>
      <w:marBottom w:val="0"/>
      <w:divBdr>
        <w:top w:val="none" w:sz="0" w:space="0" w:color="auto"/>
        <w:left w:val="none" w:sz="0" w:space="0" w:color="auto"/>
        <w:bottom w:val="none" w:sz="0" w:space="0" w:color="auto"/>
        <w:right w:val="none" w:sz="0" w:space="0" w:color="auto"/>
      </w:divBdr>
    </w:div>
    <w:div w:id="1544751185">
      <w:bodyDiv w:val="1"/>
      <w:marLeft w:val="0"/>
      <w:marRight w:val="0"/>
      <w:marTop w:val="0"/>
      <w:marBottom w:val="0"/>
      <w:divBdr>
        <w:top w:val="none" w:sz="0" w:space="0" w:color="auto"/>
        <w:left w:val="none" w:sz="0" w:space="0" w:color="auto"/>
        <w:bottom w:val="none" w:sz="0" w:space="0" w:color="auto"/>
        <w:right w:val="none" w:sz="0" w:space="0" w:color="auto"/>
      </w:divBdr>
    </w:div>
    <w:div w:id="1601833237">
      <w:bodyDiv w:val="1"/>
      <w:marLeft w:val="0"/>
      <w:marRight w:val="0"/>
      <w:marTop w:val="0"/>
      <w:marBottom w:val="0"/>
      <w:divBdr>
        <w:top w:val="none" w:sz="0" w:space="0" w:color="auto"/>
        <w:left w:val="none" w:sz="0" w:space="0" w:color="auto"/>
        <w:bottom w:val="none" w:sz="0" w:space="0" w:color="auto"/>
        <w:right w:val="none" w:sz="0" w:space="0" w:color="auto"/>
      </w:divBdr>
    </w:div>
    <w:div w:id="1648432732">
      <w:bodyDiv w:val="1"/>
      <w:marLeft w:val="0"/>
      <w:marRight w:val="0"/>
      <w:marTop w:val="0"/>
      <w:marBottom w:val="0"/>
      <w:divBdr>
        <w:top w:val="none" w:sz="0" w:space="0" w:color="auto"/>
        <w:left w:val="none" w:sz="0" w:space="0" w:color="auto"/>
        <w:bottom w:val="none" w:sz="0" w:space="0" w:color="auto"/>
        <w:right w:val="none" w:sz="0" w:space="0" w:color="auto"/>
      </w:divBdr>
    </w:div>
    <w:div w:id="1666324740">
      <w:bodyDiv w:val="1"/>
      <w:marLeft w:val="0"/>
      <w:marRight w:val="0"/>
      <w:marTop w:val="0"/>
      <w:marBottom w:val="0"/>
      <w:divBdr>
        <w:top w:val="none" w:sz="0" w:space="0" w:color="auto"/>
        <w:left w:val="none" w:sz="0" w:space="0" w:color="auto"/>
        <w:bottom w:val="none" w:sz="0" w:space="0" w:color="auto"/>
        <w:right w:val="none" w:sz="0" w:space="0" w:color="auto"/>
      </w:divBdr>
    </w:div>
    <w:div w:id="1669291091">
      <w:bodyDiv w:val="1"/>
      <w:marLeft w:val="0"/>
      <w:marRight w:val="0"/>
      <w:marTop w:val="0"/>
      <w:marBottom w:val="0"/>
      <w:divBdr>
        <w:top w:val="none" w:sz="0" w:space="0" w:color="auto"/>
        <w:left w:val="none" w:sz="0" w:space="0" w:color="auto"/>
        <w:bottom w:val="none" w:sz="0" w:space="0" w:color="auto"/>
        <w:right w:val="none" w:sz="0" w:space="0" w:color="auto"/>
      </w:divBdr>
    </w:div>
    <w:div w:id="1676348781">
      <w:bodyDiv w:val="1"/>
      <w:marLeft w:val="0"/>
      <w:marRight w:val="0"/>
      <w:marTop w:val="0"/>
      <w:marBottom w:val="0"/>
      <w:divBdr>
        <w:top w:val="none" w:sz="0" w:space="0" w:color="auto"/>
        <w:left w:val="none" w:sz="0" w:space="0" w:color="auto"/>
        <w:bottom w:val="none" w:sz="0" w:space="0" w:color="auto"/>
        <w:right w:val="none" w:sz="0" w:space="0" w:color="auto"/>
      </w:divBdr>
    </w:div>
    <w:div w:id="1742173056">
      <w:bodyDiv w:val="1"/>
      <w:marLeft w:val="0"/>
      <w:marRight w:val="0"/>
      <w:marTop w:val="0"/>
      <w:marBottom w:val="0"/>
      <w:divBdr>
        <w:top w:val="none" w:sz="0" w:space="0" w:color="auto"/>
        <w:left w:val="none" w:sz="0" w:space="0" w:color="auto"/>
        <w:bottom w:val="none" w:sz="0" w:space="0" w:color="auto"/>
        <w:right w:val="none" w:sz="0" w:space="0" w:color="auto"/>
      </w:divBdr>
    </w:div>
    <w:div w:id="1764373801">
      <w:bodyDiv w:val="1"/>
      <w:marLeft w:val="0"/>
      <w:marRight w:val="0"/>
      <w:marTop w:val="0"/>
      <w:marBottom w:val="0"/>
      <w:divBdr>
        <w:top w:val="none" w:sz="0" w:space="0" w:color="auto"/>
        <w:left w:val="none" w:sz="0" w:space="0" w:color="auto"/>
        <w:bottom w:val="none" w:sz="0" w:space="0" w:color="auto"/>
        <w:right w:val="none" w:sz="0" w:space="0" w:color="auto"/>
      </w:divBdr>
      <w:divsChild>
        <w:div w:id="351301199">
          <w:marLeft w:val="0"/>
          <w:marRight w:val="0"/>
          <w:marTop w:val="0"/>
          <w:marBottom w:val="0"/>
          <w:divBdr>
            <w:top w:val="none" w:sz="0" w:space="0" w:color="auto"/>
            <w:left w:val="none" w:sz="0" w:space="0" w:color="auto"/>
            <w:bottom w:val="none" w:sz="0" w:space="0" w:color="auto"/>
            <w:right w:val="none" w:sz="0" w:space="0" w:color="auto"/>
          </w:divBdr>
          <w:divsChild>
            <w:div w:id="333189155">
              <w:marLeft w:val="0"/>
              <w:marRight w:val="0"/>
              <w:marTop w:val="0"/>
              <w:marBottom w:val="0"/>
              <w:divBdr>
                <w:top w:val="none" w:sz="0" w:space="0" w:color="auto"/>
                <w:left w:val="none" w:sz="0" w:space="0" w:color="auto"/>
                <w:bottom w:val="none" w:sz="0" w:space="0" w:color="auto"/>
                <w:right w:val="none" w:sz="0" w:space="0" w:color="auto"/>
              </w:divBdr>
              <w:divsChild>
                <w:div w:id="62874818">
                  <w:marLeft w:val="3090"/>
                  <w:marRight w:val="3090"/>
                  <w:marTop w:val="0"/>
                  <w:marBottom w:val="0"/>
                  <w:divBdr>
                    <w:top w:val="none" w:sz="0" w:space="0" w:color="auto"/>
                    <w:left w:val="none" w:sz="0" w:space="0" w:color="auto"/>
                    <w:bottom w:val="none" w:sz="0" w:space="0" w:color="auto"/>
                    <w:right w:val="none" w:sz="0" w:space="0" w:color="auto"/>
                  </w:divBdr>
                  <w:divsChild>
                    <w:div w:id="822353642">
                      <w:marLeft w:val="0"/>
                      <w:marRight w:val="0"/>
                      <w:marTop w:val="0"/>
                      <w:marBottom w:val="450"/>
                      <w:divBdr>
                        <w:top w:val="none" w:sz="0" w:space="0" w:color="auto"/>
                        <w:left w:val="none" w:sz="0" w:space="0" w:color="auto"/>
                        <w:bottom w:val="none" w:sz="0" w:space="0" w:color="auto"/>
                        <w:right w:val="none" w:sz="0" w:space="0" w:color="auto"/>
                      </w:divBdr>
                      <w:divsChild>
                        <w:div w:id="29428091">
                          <w:marLeft w:val="0"/>
                          <w:marRight w:val="0"/>
                          <w:marTop w:val="0"/>
                          <w:marBottom w:val="0"/>
                          <w:divBdr>
                            <w:top w:val="single" w:sz="6" w:space="0" w:color="0089EA"/>
                            <w:left w:val="single" w:sz="6" w:space="0" w:color="0089EA"/>
                            <w:bottom w:val="single" w:sz="6" w:space="0" w:color="0089EA"/>
                            <w:right w:val="single" w:sz="6" w:space="0" w:color="0089EA"/>
                          </w:divBdr>
                          <w:divsChild>
                            <w:div w:id="1281257156">
                              <w:marLeft w:val="0"/>
                              <w:marRight w:val="0"/>
                              <w:marTop w:val="0"/>
                              <w:marBottom w:val="0"/>
                              <w:divBdr>
                                <w:top w:val="none" w:sz="0" w:space="0" w:color="auto"/>
                                <w:left w:val="none" w:sz="0" w:space="0" w:color="auto"/>
                                <w:bottom w:val="none" w:sz="0" w:space="0" w:color="auto"/>
                                <w:right w:val="none" w:sz="0" w:space="0" w:color="auto"/>
                              </w:divBdr>
                              <w:divsChild>
                                <w:div w:id="202023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1148550">
      <w:bodyDiv w:val="1"/>
      <w:marLeft w:val="0"/>
      <w:marRight w:val="0"/>
      <w:marTop w:val="0"/>
      <w:marBottom w:val="0"/>
      <w:divBdr>
        <w:top w:val="none" w:sz="0" w:space="0" w:color="auto"/>
        <w:left w:val="none" w:sz="0" w:space="0" w:color="auto"/>
        <w:bottom w:val="none" w:sz="0" w:space="0" w:color="auto"/>
        <w:right w:val="none" w:sz="0" w:space="0" w:color="auto"/>
      </w:divBdr>
    </w:div>
    <w:div w:id="1878856394">
      <w:bodyDiv w:val="1"/>
      <w:marLeft w:val="0"/>
      <w:marRight w:val="0"/>
      <w:marTop w:val="0"/>
      <w:marBottom w:val="0"/>
      <w:divBdr>
        <w:top w:val="none" w:sz="0" w:space="0" w:color="auto"/>
        <w:left w:val="none" w:sz="0" w:space="0" w:color="auto"/>
        <w:bottom w:val="none" w:sz="0" w:space="0" w:color="auto"/>
        <w:right w:val="none" w:sz="0" w:space="0" w:color="auto"/>
      </w:divBdr>
    </w:div>
    <w:div w:id="1910536368">
      <w:bodyDiv w:val="1"/>
      <w:marLeft w:val="0"/>
      <w:marRight w:val="0"/>
      <w:marTop w:val="0"/>
      <w:marBottom w:val="0"/>
      <w:divBdr>
        <w:top w:val="none" w:sz="0" w:space="0" w:color="auto"/>
        <w:left w:val="none" w:sz="0" w:space="0" w:color="auto"/>
        <w:bottom w:val="none" w:sz="0" w:space="0" w:color="auto"/>
        <w:right w:val="none" w:sz="0" w:space="0" w:color="auto"/>
      </w:divBdr>
    </w:div>
    <w:div w:id="1935357251">
      <w:bodyDiv w:val="1"/>
      <w:marLeft w:val="0"/>
      <w:marRight w:val="0"/>
      <w:marTop w:val="0"/>
      <w:marBottom w:val="0"/>
      <w:divBdr>
        <w:top w:val="none" w:sz="0" w:space="0" w:color="auto"/>
        <w:left w:val="none" w:sz="0" w:space="0" w:color="auto"/>
        <w:bottom w:val="none" w:sz="0" w:space="0" w:color="auto"/>
        <w:right w:val="none" w:sz="0" w:space="0" w:color="auto"/>
      </w:divBdr>
    </w:div>
    <w:div w:id="2053647842">
      <w:bodyDiv w:val="1"/>
      <w:marLeft w:val="0"/>
      <w:marRight w:val="0"/>
      <w:marTop w:val="0"/>
      <w:marBottom w:val="0"/>
      <w:divBdr>
        <w:top w:val="none" w:sz="0" w:space="0" w:color="auto"/>
        <w:left w:val="none" w:sz="0" w:space="0" w:color="auto"/>
        <w:bottom w:val="none" w:sz="0" w:space="0" w:color="auto"/>
        <w:right w:val="none" w:sz="0" w:space="0" w:color="auto"/>
      </w:divBdr>
    </w:div>
    <w:div w:id="2088769844">
      <w:bodyDiv w:val="1"/>
      <w:marLeft w:val="0"/>
      <w:marRight w:val="0"/>
      <w:marTop w:val="0"/>
      <w:marBottom w:val="0"/>
      <w:divBdr>
        <w:top w:val="none" w:sz="0" w:space="0" w:color="auto"/>
        <w:left w:val="none" w:sz="0" w:space="0" w:color="auto"/>
        <w:bottom w:val="none" w:sz="0" w:space="0" w:color="auto"/>
        <w:right w:val="none" w:sz="0" w:space="0" w:color="auto"/>
      </w:divBdr>
    </w:div>
    <w:div w:id="2109080200">
      <w:bodyDiv w:val="1"/>
      <w:marLeft w:val="0"/>
      <w:marRight w:val="0"/>
      <w:marTop w:val="0"/>
      <w:marBottom w:val="0"/>
      <w:divBdr>
        <w:top w:val="none" w:sz="0" w:space="0" w:color="auto"/>
        <w:left w:val="none" w:sz="0" w:space="0" w:color="auto"/>
        <w:bottom w:val="none" w:sz="0" w:space="0" w:color="auto"/>
        <w:right w:val="none" w:sz="0" w:space="0" w:color="auto"/>
      </w:divBdr>
    </w:div>
    <w:div w:id="2132162272">
      <w:bodyDiv w:val="1"/>
      <w:marLeft w:val="0"/>
      <w:marRight w:val="0"/>
      <w:marTop w:val="0"/>
      <w:marBottom w:val="0"/>
      <w:divBdr>
        <w:top w:val="none" w:sz="0" w:space="0" w:color="auto"/>
        <w:left w:val="none" w:sz="0" w:space="0" w:color="auto"/>
        <w:bottom w:val="none" w:sz="0" w:space="0" w:color="auto"/>
        <w:right w:val="none" w:sz="0" w:space="0" w:color="auto"/>
      </w:divBdr>
    </w:div>
    <w:div w:id="2139301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abirint.ru/pubhouse/327/" TargetMode="External"/><Relationship Id="rId5" Type="http://schemas.openxmlformats.org/officeDocument/2006/relationships/webSettings" Target="webSettings.xml"/><Relationship Id="rId10" Type="http://schemas.openxmlformats.org/officeDocument/2006/relationships/hyperlink" Target="http://eduinspector.ru"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BCA0EC-0BED-4035-932C-D0DF035FC6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19881</Words>
  <Characters>113327</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132943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ЮНК</dc:creator>
  <cp:lastModifiedBy>Татьяна Колышкина</cp:lastModifiedBy>
  <cp:revision>4</cp:revision>
  <cp:lastPrinted>2021-01-14T08:02:00Z</cp:lastPrinted>
  <dcterms:created xsi:type="dcterms:W3CDTF">2021-01-14T08:04:00Z</dcterms:created>
  <dcterms:modified xsi:type="dcterms:W3CDTF">2021-03-12T07:43:00Z</dcterms:modified>
</cp:coreProperties>
</file>